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49AE" w:rsidRPr="00207A9B" w:rsidRDefault="00275E72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07A9B">
        <w:rPr>
          <w:rFonts w:ascii="TH SarabunPSK" w:hAnsi="TH SarabunPSK" w:cs="TH SarabunPSK"/>
          <w:b/>
          <w:bCs/>
          <w:sz w:val="32"/>
          <w:szCs w:val="32"/>
          <w:cs/>
        </w:rPr>
        <w:t xml:space="preserve">ส่วนนำ  </w:t>
      </w:r>
    </w:p>
    <w:p w:rsidR="008149AE" w:rsidRPr="00207A9B" w:rsidRDefault="008149A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07A9B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</w:t>
      </w:r>
      <w:r w:rsidR="00207A9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Pr="00207A9B">
        <w:rPr>
          <w:rFonts w:ascii="TH SarabunPSK" w:hAnsi="TH SarabunPSK" w:cs="TH SarabunPSK"/>
          <w:b/>
          <w:bCs/>
          <w:sz w:val="32"/>
          <w:szCs w:val="32"/>
          <w:cs/>
        </w:rPr>
        <w:t xml:space="preserve">  ๑.๑ ความนำ</w:t>
      </w:r>
    </w:p>
    <w:p w:rsidR="008149AE" w:rsidRPr="00207A9B" w:rsidRDefault="00207A9B" w:rsidP="00207A9B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  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กระทรวงศึกษาธิการได้ประกาศใช้หลักสูตรการศึกษาขั้นพื้</w:t>
      </w:r>
      <w:bookmarkStart w:id="0" w:name="_GoBack"/>
      <w:bookmarkEnd w:id="0"/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นฐาน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พุทธศักราช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๒๕๔๔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ให้เป็นหลักสูตรแกนกลางของประเทศ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โดยกำหนดจุดหมาย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และมาตรฐานการเรียนรู้เป็นเป้าหมายและกรอบทิศทางในการพัฒนาคุณภาพผู้เรียนให้เป็นคนดี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มีปัญญา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มีคุณภาพชีวิตที่ดีและมีขีดความสามารถในการแข่งขันในเวทีระดับโลก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กระทรวงศึกษาธิการ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๒๕๔๔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พร้อมกันนี้ได้ปรับกระบวนการพัฒนาหลักสูตรให้มีความสอดคล้องกับเจตนารมณ์แห่งพระราชบัญญัติการศึกษาแห่งชาติ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พ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๒๕๔๒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และที่แก้ไขเพิ่มเติม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ฉบับที่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พ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๒๕๔๕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ที่มุ่งเน้น</w:t>
      </w:r>
      <w:r w:rsidR="00DD5873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การกระจายอำนาจทางการศึกษาให้ท้องถิ่นและสถานศึกษาได้มีบทบาทและมีส่วนร่วมในการพัฒนาหลักสูตร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เพื่อให้สอดคล้องกับสภาพ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และความต้องการของท้องถิ่น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สำนักนายกรัฐมนตรี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๒๕๔๒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>)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จากการวิจัย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และติดตามประเมินผลการใช้หลักสูตรในช่วงระยะ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ปีที่ผ่านมา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สำนักวิชาการและมาตรฐานการศึกษา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๒๕๔๖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ก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.,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๒๕๔๖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ข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.,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๒๕๔๘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ก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.,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๒๕๔๘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ข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.;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สำนักงานเลขาธิการสภาการศึกษา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๒๕๔๗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;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สำนักผู้ตรวจราชการและติดตามประเมินผล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๒๕๔๘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;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สุวิมล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ว่องวาณิช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และนงลักษณ์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วิรัชชัย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๒๕๔๗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; Nutravong,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๒๐๐๒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; Kittisunthorn,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๒๐๐๓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พบว่า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หลักสูตรการศึกษาขั้นพื้นฐาน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พุทธศักราช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๒๕๔๔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มีจุดดีหลายประการ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เช่น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ช่วยส่งเสริมการกระจายอำนาจ</w:t>
      </w:r>
      <w:r w:rsidR="00DD5873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ทางการศึกษาทำให้ท้องถิ่นและสถานศึกษามีส่วนร่วมและมีบทบาทสำคัญในการพัฒนาหลักสูตรให้สอดคล้องกับความต้องการของท้องถิ่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และมีแนวคิดและหลักการในการส่งเสริมการพัฒนาผู้เรียนแบบองค์รวมอย่างชัดเจน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อย่างไรก็ตาม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ผลการศึกษาดังกล่าวยังได้สะท้อนให้เห็นถึงประเด็นที่เป็นปัญหาและความไม่ชัดเจนของหลักสูตรหลายประการทั้งในส่วนของเอกสารหลักสูตร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กระบวนการนำหลักสูตรสู่การปฏิบัติ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และผลผลิตที่เกิดจากการใช้หลักสูตร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ได้แก่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ปัญหาความสับสนของผู้ปฏิบัติในระดับสถานศึกษาในการพัฒนาหลักสูตรสถานศึกษา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สถานศึกษาส่วนใหญ่กำหนดสาระและผลการเรียนรู้ที่คาดหวังไว้มาก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ทำให้เกิดปัญหาหลักสูตรแน่น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การวัดและประเมินผล</w:t>
      </w:r>
      <w:r w:rsidR="00DD5873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ไม่สะท้อนมาตรฐาน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ส่งผลต่อปัญหาการจัดทำเอกสารหลักฐานทางการศึกษาและการเทียบโอนผลการเรียน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รวมทั้งปัญหาคุณภาพของผู้เรียนในด้านความรู้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ทักษะ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ความสามารถและคุณลักษณะที่พึงประสงค์อันยังไม่เป็นที่น่าพอใจนอกจากนั้นแผนพัฒนาเศรษฐกิจและสังคมแห่งชาติ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ฉบับที่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๑๐</w:t>
      </w:r>
      <w:r w:rsidR="0007157C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พ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๒๕๕๐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–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๒๕๕๔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ได้ชี้ให้เห็นถึงความจำเป็นในการปรับเปลี่ยนจุดเน้นในการพัฒนาคุณภาพคนในสังคมไทยให้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มีคุณธรรมและมีความรอบรู้อย่างเท่าทัน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ให้มีความพร้อมทั้งด้านร่างกาย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สติปัญญา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อารมณ์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และศีลธรรม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สามารถก้าวทันการเปลี่ยนแปลงเพื่อนำไปสู่สังคมฐานความรู้ได้อย่างมั่นคง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แนวการพัฒนาคนดังกล่าวมุ่งเตรียมเด็กและเยาวชนให้มีพื้นฐานจิตใจที่ดีงาม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DD5873">
        <w:rPr>
          <w:rFonts w:ascii="TH SarabunPSK" w:eastAsia="AngsanaNew" w:hAnsi="TH SarabunPSK" w:cs="TH SarabunPSK"/>
          <w:sz w:val="32"/>
          <w:szCs w:val="32"/>
        </w:rPr>
        <w:t xml:space="preserve">                 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มีจิตสาธารณะ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พร้อมทั้งมีสมรรถนะ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ทักษะและความรู้พื้นฐานที่จำเป็นในการดำรงชีวิต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อันจะส่งผลต่อการพัฒนาประเทศแบบยั่งยืน</w:t>
      </w:r>
      <w:r w:rsidR="003D146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>(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สภาพัฒนาเศรษฐกิจและสังคมแห่งชาติ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๒๕๔๙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ซึ่งแนวทางดังกล่าวสอดคล้องกับนโยบาย</w:t>
      </w:r>
      <w:r w:rsidR="00DD5873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ของกระทรวงศึกษาธิการในการพัฒนาเยาวชนของชาติเข้าสู่โลกยุคศตวรรษที่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๒๑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โดยมุ่งส่งเสริมผู้เรียนมีคุณธรรม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รักความเป็นไทย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ให้มีทักษะการคิดวิเคราะห์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สร้างสรรค์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มีทักษะด้านเทคโนโลยี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สามารถทำงานร่วมกับผู้อื่น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และสามารถอยู่ร่วมกับผู้อื่นในสังคมโลกได้อย่างสันติ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กระทรวงศึกษาธิการ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๒๕๕๑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>)</w:t>
      </w:r>
      <w:r w:rsidR="00DD5873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จากข้อค้นพบในการศึกษาวิจัยและติดตามผลการใช้หลักสูตรการศึกษาขั้นพื้นฐาน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พุทธศักราช๒๕๔๔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ที่ผ่านมา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ประกอบกับข้อมูลจากแผนพัฒนาเศรษฐกิจและสังคมแห่งชาติ</w:t>
      </w:r>
      <w:r w:rsidR="00DD58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ฉบับที่</w:t>
      </w:r>
      <w:r w:rsidR="00964F8A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๑๐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เกี่ยวกับแนวทางการพัฒนาคนในสังคมไทยและจุดเน้น</w:t>
      </w:r>
      <w:r w:rsidR="00DD5873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    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ของกระทรวงศึกษาธิการในการพัฒนาเยาวชนสู่ศตวรรษที่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๒๑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5A707A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จึงเกิดการทบทวนหลักสูตรการศึกษาขั้นพื้นฐาน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พุทธศักราช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๒๕๔๔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เพื่อนำไปสู่การพัฒนาหลักสูตรแกนกลางการศึกษาขั้นพื้นฐาน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พุทธศักราช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๒๕๕๑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DD5873">
        <w:rPr>
          <w:rFonts w:ascii="TH SarabunPSK" w:eastAsia="AngsanaNew" w:hAnsi="TH SarabunPSK" w:cs="TH SarabunPSK"/>
          <w:sz w:val="32"/>
          <w:szCs w:val="32"/>
        </w:rPr>
        <w:t xml:space="preserve">                     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ที่มีความเหมาะสมชัดเจน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ทั้งเป้าหมายของหลักสูตรในการพัฒนาคุณภาพผู้เรียน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ทักษะกระบวนการนำหลักสูตร</w:t>
      </w:r>
      <w:r w:rsidR="00DD5873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ไปสู่การปฏิบัติในระดับเขตพื้นที่การศึกษาและสถานศึกษา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โดยได้มีการกำหนดวิสัยทัศน์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จุดหมาย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สมรรถนะสำคัญของผู้เรียน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คุณลักษณะอันพึงประสงค์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มาตรฐานการเรียนรู้และตัวชี้วัดที่ชัดเจน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เพื่อใช้เป็นทิศทางในการจัดทำหลักสูตร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การเรียนการสอนในแต่ละระดับ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นอกจากนั้นได้กำหนดโครงสร้างเวลาเรียนขั้นต่ำของแต่ละกลุ่มสาระ</w:t>
      </w:r>
      <w:r w:rsidR="00DD5873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การเรียนรู้ในแต่ละชั้นปีไว้ในหลักสูตรแกนกลาง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และเปิดโอกาสให้สถานศึกษาเพิ่มเติมเวลาเรียนได้ตามความพร้อม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lastRenderedPageBreak/>
        <w:t>และจุดเน้น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อีกทั้งได้ปรับกระบวนการวัดและประเมินผลผู้เรียน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เกณฑ์การจบการศึกษาแต่ละระดับ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และเอกสารแสดงหลักฐานทางการศึกษาให้มีความสอดคล้องกับมาตรฐานการเรียนรู้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และมีความชัดเจนต่อการนำไปปฏิบัติ</w:t>
      </w:r>
    </w:p>
    <w:p w:rsidR="008149AE" w:rsidRPr="00207A9B" w:rsidRDefault="00207A9B" w:rsidP="00207A9B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เอกสารหลักสูตรแกนกลางการศึกษาขั้นพื้นฐาน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พุทธศักราช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๒๕๕๑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นี้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จัดทำขึ้นสำหรับท้องถิ่นและสถานศึกษาได้นำไปใช้เป็นกรอบและทิศทางในการจัดทำหลักสูตรสถานศึกษา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จัดการเรียนการสอนเพื่อพัฒนาเด็กและเยาวชนไทยทุกคนในระดับการศึกษาขั้นพื้นฐานให้มีคุณภาพด้านความรู้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และทักษะที่จำเป็นสำหรับ</w:t>
      </w:r>
      <w:r w:rsidR="003D1465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การดำรงชีวิตในสังคมที่มีการเปลี่ยนแปลง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แสวงหาความรู้เพื่อพัฒนาตนเองอย่างต่อเนื่องตลอดชีวิตมาตรฐานการเรียนรู้และตัวชี้วัดที่กำหนดไว้ในเอกสารนี้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ช่วยทำให้หน่วยงานที่เกี่ยวข้องในทุกระดับเห็นผลคาดหวังที่ต้องการในการพัฒนาการเรียนรู้ของผู้เรียนที่ชัดเจนตลอดแนว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ซึ่งจะสามารถช่วยให้หน่วยงานที่เกี่ยวข้องในระดับท้องถิ่นและสถานศึกษาร่วมกันพัฒนาหลักสูตรได้อย่างมั่นใจ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ทำให้การจัดทำหลักสูตรในระดับสถานศึกษามีคุณภาพและมีความเป็นเอกภาพยิ่งขึ้น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อีกทั้งยังช่วยให้เกิดความชัดเจนเรื่องการวัดและประเมินผลการเรียนรู้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และช่วยแก้ปัญหา</w:t>
      </w:r>
      <w:r w:rsidR="003D1465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การเทียบโอนระหว่างสถานศึกษา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ดังนั้นในการพัฒนาหลักสูตรในทุกระดับตั้งแต่ระดับชาติจนกระทั่งถึงสถานศึกษา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จะต้องสะท้อนคุณภาพตามมาตรฐานการเรียนรู้และตัวชี้วัดที่กำหนดไว้ในหลักสูตรแกนกลางการศึกษาขั้นพื้นฐา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รวมทั้งเป็นกรอบทิศทางในการจัดการศึกษาทุกรูปแบบ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และครอบคลุมผู้เรียนทุกกลุ่มเป้าหมายในระดับการศึกษา</w:t>
      </w:r>
      <w:r w:rsidR="00DD5873"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ขั้นพื้นฐานการจัดหลักสูตรการศึกษาขั้นพื้นฐานจะประสบความสำเร็จตามเป้าหมายที่คาดหวังได้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ทุกฝ่ายที่เกี่ยวข้องทั้งระดับชาติ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ชุมชน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ครอบครัว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และบุคคลต้องร่วมรับผิดชอบ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โดยร่วมกันทำงานอย่างเป็นระบบ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และต่อเนื่อง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3D1465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 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ในการวางแผน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ดำเนินการ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ส่งเสริมสนับสนุน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ตรวจสอบ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ตลอดจนปรับปรุงแก้ไขเพื่อพัฒนาเยาวชนของชาติ</w:t>
      </w:r>
      <w:r w:rsidR="00DD5873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ไปสู่คุณภาพตามมาตรฐานการเรียนรู้ที่กำหนดไว้</w:t>
      </w:r>
    </w:p>
    <w:p w:rsidR="008149AE" w:rsidRPr="00207A9B" w:rsidRDefault="008149AE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8149AE" w:rsidRDefault="008149AE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07A9B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 </w:t>
      </w:r>
      <w:r w:rsidR="00207A9B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   </w:t>
      </w:r>
      <w:r w:rsidRPr="00207A9B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 </w:t>
      </w:r>
      <w:r w:rsidRPr="00207A9B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๑.๒ วิสัยทัศน์โรงเรียน</w:t>
      </w:r>
    </w:p>
    <w:p w:rsidR="0007157C" w:rsidRDefault="0007157C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207A9B" w:rsidRDefault="0007157C" w:rsidP="0007157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โรงเรียนสมเด็จพระญาณสังวร ในพระสังฆราชูปถัมภ์ มุ่งพัฒนาผู้เรียนให้มีคุณภาพตามมาตรฐานการศึกษาสู่สากล นำหน้าด้วยคุณธรรม เป็นผู้นำจิตอาสา  บนพื้นฐานหลักปรัชญาของเศรษฐกิจพอเพียง              ด้วยการจัดการเรียนรู้ของครูยุคใหม่ ภายใต้การบริหารโดยใช้โรงเรียนเป็นฐาน</w:t>
      </w:r>
    </w:p>
    <w:p w:rsidR="00B123AB" w:rsidRDefault="00B123AB" w:rsidP="0007157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8149AE" w:rsidRPr="00207A9B" w:rsidRDefault="008149A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07A9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="00207A9B" w:rsidRPr="00207A9B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207A9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b/>
          <w:bCs/>
          <w:sz w:val="32"/>
          <w:szCs w:val="32"/>
          <w:cs/>
        </w:rPr>
        <w:t>๑.๓</w:t>
      </w:r>
      <w:r w:rsidRPr="00207A9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b/>
          <w:bCs/>
          <w:sz w:val="32"/>
          <w:szCs w:val="32"/>
          <w:cs/>
        </w:rPr>
        <w:t>สมรรถนะสำคัญของผู้เรียน</w:t>
      </w:r>
    </w:p>
    <w:p w:rsidR="008149AE" w:rsidRPr="00207A9B" w:rsidRDefault="008149AE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ในการพัฒนาผู้เรียนตามหลักสูตรแกนกลางการศึกษาขั้นพื้นฐาน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มุ่งพัฒนาผู้เรียนให้มีสมรรถนะสำคัญ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64F8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ประการ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ดังนี้</w:t>
      </w:r>
    </w:p>
    <w:p w:rsidR="008149AE" w:rsidRPr="00207A9B" w:rsidRDefault="008149AE" w:rsidP="00207A9B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                 </w:t>
      </w:r>
      <w:r w:rsidRPr="00232ED5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232ED5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232ED5">
        <w:rPr>
          <w:rFonts w:ascii="TH SarabunPSK" w:hAnsi="TH SarabunPSK" w:cs="TH SarabunPSK"/>
          <w:b/>
          <w:bCs/>
          <w:sz w:val="32"/>
          <w:szCs w:val="32"/>
          <w:cs/>
        </w:rPr>
        <w:t>๓.๑</w:t>
      </w:r>
      <w:r w:rsidRPr="00232ED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232ED5">
        <w:rPr>
          <w:rFonts w:ascii="TH SarabunPSK" w:hAnsi="TH SarabunPSK" w:cs="TH SarabunPSK"/>
          <w:b/>
          <w:bCs/>
          <w:sz w:val="32"/>
          <w:szCs w:val="32"/>
          <w:cs/>
        </w:rPr>
        <w:t>ความสามารถในการสื่อสาร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เป็นความสามารถในการรับและส่งสาร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มีวัฒนธรรมในการใช้ภาษาถ่ายทอดความคิด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ความรู้ความเข้าใจ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ความรู้สึก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ทัศนะของตนเองเพื่อแลกเปลี่ยนข้อมูลข่าวสารและประสบการณ์อันจะเป็นประโยชน์ต่อการพัฒนาตนเองและสังค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รวมทั้งการเจรจาต่อรองเพื่อขจัดและลดปัญหาความขัดแย้งต่าง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การเลือกรับหรือไม่รับข้อมูลข่าวสารด้วยหลักเหตุผลและความถูกต้องตลอดจนการเลือกใช้วิธีการสื่อสาร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ที่มีประสิทธิภาพโดยคำนึงถึงผลกระทบที่มีต่อตนเองและสังคม</w:t>
      </w:r>
    </w:p>
    <w:p w:rsidR="008149AE" w:rsidRPr="00207A9B" w:rsidRDefault="008149AE" w:rsidP="00207A9B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                </w:t>
      </w:r>
      <w:r w:rsidRPr="00232ED5">
        <w:rPr>
          <w:rFonts w:ascii="TH SarabunPSK" w:hAnsi="TH SarabunPSK" w:cs="TH SarabunPSK"/>
          <w:b/>
          <w:bCs/>
          <w:sz w:val="32"/>
          <w:szCs w:val="32"/>
          <w:cs/>
        </w:rPr>
        <w:t>๑.๓.๒</w:t>
      </w:r>
      <w:r w:rsidRPr="00232ED5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Pr="00232ED5">
        <w:rPr>
          <w:rFonts w:ascii="TH SarabunPSK" w:hAnsi="TH SarabunPSK" w:cs="TH SarabunPSK"/>
          <w:b/>
          <w:bCs/>
          <w:sz w:val="32"/>
          <w:szCs w:val="32"/>
          <w:cs/>
        </w:rPr>
        <w:t>ความสามารถในการคิด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เป็นความสามารถในการคิดวิเคราะห์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การคิดสังเคราะห์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การคิด</w:t>
      </w:r>
      <w:r w:rsidR="00DD5873"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อย่างสร้างสรรค์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การคิดอย่างมีวิจารณญาณ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และการคิดเป็นระบบ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พื่อนำไปสู่การสร้างองค์ความรู้หรือสารสนเทศเพื่อการตัดสินใจเกี่ยวกับตนเองและสังคมได้อย่างเหมาะสม</w:t>
      </w:r>
    </w:p>
    <w:p w:rsidR="008149AE" w:rsidRPr="00207A9B" w:rsidRDefault="008149AE" w:rsidP="00207A9B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              </w:t>
      </w:r>
      <w:r w:rsidR="00207A9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232ED5">
        <w:rPr>
          <w:rFonts w:ascii="TH SarabunPSK" w:hAnsi="TH SarabunPSK" w:cs="TH SarabunPSK"/>
          <w:b/>
          <w:bCs/>
          <w:sz w:val="32"/>
          <w:szCs w:val="32"/>
          <w:cs/>
        </w:rPr>
        <w:t>๑.๓.๓</w:t>
      </w:r>
      <w:r w:rsidRPr="00232ED5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Pr="00232ED5">
        <w:rPr>
          <w:rFonts w:ascii="TH SarabunPSK" w:hAnsi="TH SarabunPSK" w:cs="TH SarabunPSK"/>
          <w:b/>
          <w:bCs/>
          <w:sz w:val="32"/>
          <w:szCs w:val="32"/>
          <w:cs/>
        </w:rPr>
        <w:t>ความสามารถในการแก้ปัญหา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เป็นความสามารถในการแก้ปัญหาและอุปสรรค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ต่าง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3D1465">
        <w:rPr>
          <w:rFonts w:ascii="TH SarabunPSK" w:eastAsia="AngsanaNew" w:hAnsi="TH SarabunPSK" w:cs="TH SarabunPSK"/>
          <w:sz w:val="32"/>
          <w:szCs w:val="32"/>
        </w:rPr>
        <w:t xml:space="preserve">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ที่เผชิญได้อย่างถูกต้องเหมาะสมบนพื้นฐานของหลักเหตุผล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คุณธรรมและข้อมูลสารสนเทศ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เข้าใจความสัมพันธ์และการเปลี่ยนแปลงของเหตุการณ์ต่าง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ในสังคม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แสวงหาความรู้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ประยุกต์ความรู้มาใช้ในการป้องกันและแก้ไขปัญหา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และมีการตัดสินใจที่มีประสิทธิภาพโดยคำนึงถึงผลกระทบ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ที่เกิดขึ้นต่อตนเอง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สังคมและสิ่งแวดล้อม</w:t>
      </w:r>
    </w:p>
    <w:p w:rsidR="008149AE" w:rsidRPr="00207A9B" w:rsidRDefault="008149AE" w:rsidP="00207A9B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lastRenderedPageBreak/>
        <w:t xml:space="preserve">                </w:t>
      </w:r>
      <w:r w:rsidR="00207A9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232ED5">
        <w:rPr>
          <w:rFonts w:ascii="TH SarabunPSK" w:hAnsi="TH SarabunPSK" w:cs="TH SarabunPSK"/>
          <w:b/>
          <w:bCs/>
          <w:sz w:val="32"/>
          <w:szCs w:val="32"/>
          <w:cs/>
        </w:rPr>
        <w:t>๑.๓.๔</w:t>
      </w:r>
      <w:r w:rsidRPr="00232ED5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Pr="00232ED5">
        <w:rPr>
          <w:rFonts w:ascii="TH SarabunPSK" w:hAnsi="TH SarabunPSK" w:cs="TH SarabunPSK"/>
          <w:b/>
          <w:bCs/>
          <w:sz w:val="32"/>
          <w:szCs w:val="32"/>
          <w:cs/>
        </w:rPr>
        <w:t>ความสามารถในการใช้ทักษะชีวิต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เป็นความสามารถในการนำกระบวนการต่าง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ไปใช้</w:t>
      </w:r>
      <w:r w:rsidR="003D1465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ในการดำเนินชีวิตประจำวัน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การเรียนรู้ด้วยตนเอง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การเรียนรู้อย่างต่อเนื่อง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การทำงาน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และการอยู่ร่วมกันในสังคมด้วยการสร้างเสริมความสัมพันธ์อันดีระหว่างบุคคล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การจัดการปัญหาและความขัดแย้งต่าง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DD5873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อย่างเหมาะสม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3D1465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การปรับตัวให้ทันกับการเปลี่ยนแปลงของสังคมและสภาพแวดล้อม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และการรู้จักหลีกเลี่ยงพฤติกรรมไม่พึงประสงค์</w:t>
      </w:r>
      <w:r w:rsidR="003D1465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ที่ส่งผลกระทบต่อตนเองและผู้อื่น</w:t>
      </w:r>
    </w:p>
    <w:p w:rsidR="008149AE" w:rsidRDefault="008149AE" w:rsidP="00207A9B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           </w:t>
      </w:r>
      <w:r w:rsidR="00207A9B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232ED5">
        <w:rPr>
          <w:rFonts w:ascii="TH SarabunPSK" w:hAnsi="TH SarabunPSK" w:cs="TH SarabunPSK"/>
          <w:b/>
          <w:bCs/>
          <w:sz w:val="32"/>
          <w:szCs w:val="32"/>
          <w:cs/>
        </w:rPr>
        <w:t>๑.๓.๕</w:t>
      </w:r>
      <w:r w:rsidRPr="00232ED5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Pr="00232ED5">
        <w:rPr>
          <w:rFonts w:ascii="TH SarabunPSK" w:hAnsi="TH SarabunPSK" w:cs="TH SarabunPSK"/>
          <w:b/>
          <w:bCs/>
          <w:sz w:val="32"/>
          <w:szCs w:val="32"/>
          <w:cs/>
        </w:rPr>
        <w:t>ความสามารถในการใช้เทคโนโลยี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เป็นความสามารถในการเลือก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และใช้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เทคโนโลยี</w:t>
      </w:r>
      <w:r w:rsidR="003D1465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ด้านต่าง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3D1465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และมีทักษะกระบวนการทางเทคโนโลยี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เพื่อการพัฒนาตนเองและสังคม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ในด้านการเรียนรู้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การสื่อสารการทำงาน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การแก้ปัญหา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อย่างสร้างสรรค์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ถูกต้อง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เหมาะสม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และมีคุณธรรม</w:t>
      </w:r>
    </w:p>
    <w:p w:rsidR="00B123AB" w:rsidRDefault="00B123AB" w:rsidP="00207A9B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8149AE" w:rsidRPr="00207A9B" w:rsidRDefault="008149A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07A9B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</w:t>
      </w:r>
      <w:r w:rsidR="00207A9B" w:rsidRPr="00207A9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207A9B">
        <w:rPr>
          <w:rFonts w:ascii="TH SarabunPSK" w:hAnsi="TH SarabunPSK" w:cs="TH SarabunPSK"/>
          <w:b/>
          <w:bCs/>
          <w:sz w:val="32"/>
          <w:szCs w:val="32"/>
          <w:cs/>
        </w:rPr>
        <w:t xml:space="preserve">  ๑.๔ คุณลักษณะอันพึงประสงค์</w:t>
      </w:r>
    </w:p>
    <w:p w:rsidR="008149AE" w:rsidRPr="00207A9B" w:rsidRDefault="00207A9B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  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ในการพัฒนาผู้เรียนตามหลักสูตรแกนกลางการศึกษาขั้นพื้นฐาน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มุ่งพัฒนาผู้เรียนให้มีคุณลักษณะ</w:t>
      </w:r>
      <w:r w:rsidR="003D1465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อันพึงประสงค์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เพื่อให้สามารถอยู่ร่วมกับผู้อื่นในสังคมได้อย่างมีความสุข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ทั้งในฐานะพลเมืองไทยและพลโลก</w:t>
      </w:r>
      <w:r w:rsidR="008149AE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8149AE" w:rsidRPr="00207A9B">
        <w:rPr>
          <w:rFonts w:ascii="TH SarabunPSK" w:eastAsia="AngsanaNew" w:hAnsi="TH SarabunPSK" w:cs="TH SarabunPSK"/>
          <w:sz w:val="32"/>
          <w:szCs w:val="32"/>
          <w:cs/>
        </w:rPr>
        <w:t>ดังนี้</w:t>
      </w:r>
    </w:p>
    <w:p w:rsidR="008149AE" w:rsidRPr="00207A9B" w:rsidRDefault="008149AE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         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รักชาติ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ศาสน์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กษัตริย์</w:t>
      </w:r>
    </w:p>
    <w:p w:rsidR="008149AE" w:rsidRPr="00207A9B" w:rsidRDefault="008149AE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       </w:t>
      </w:r>
      <w:r w:rsidR="00207A9B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ซื่อสัตย์สุจริต</w:t>
      </w:r>
    </w:p>
    <w:p w:rsidR="008149AE" w:rsidRPr="00207A9B" w:rsidRDefault="008149AE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      </w:t>
      </w:r>
      <w:r w:rsidR="00207A9B"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๓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มีวินัย</w:t>
      </w:r>
    </w:p>
    <w:p w:rsidR="008149AE" w:rsidRPr="00207A9B" w:rsidRDefault="008149AE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       </w:t>
      </w:r>
      <w:r w:rsidR="00207A9B"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ใฝ่เรียนรู้</w:t>
      </w:r>
    </w:p>
    <w:p w:rsidR="008149AE" w:rsidRPr="00207A9B" w:rsidRDefault="008149AE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      </w:t>
      </w:r>
      <w:r w:rsidR="00207A9B"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อยู่อย่างพอเพียง</w:t>
      </w:r>
    </w:p>
    <w:p w:rsidR="008149AE" w:rsidRPr="00207A9B" w:rsidRDefault="008149AE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       </w:t>
      </w:r>
      <w:r w:rsidR="00207A9B"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มุ่งมั่นในการทำงาน</w:t>
      </w:r>
    </w:p>
    <w:p w:rsidR="008149AE" w:rsidRPr="00207A9B" w:rsidRDefault="008149AE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      </w:t>
      </w:r>
      <w:r w:rsidR="00207A9B"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๗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รักความเป็นไทย</w:t>
      </w:r>
    </w:p>
    <w:p w:rsidR="008149AE" w:rsidRPr="00207A9B" w:rsidRDefault="008149AE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      </w:t>
      </w:r>
      <w:r w:rsidR="00207A9B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970404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207A9B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๘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มีจิตสาธารณะ</w:t>
      </w:r>
    </w:p>
    <w:p w:rsidR="00117177" w:rsidRDefault="00117177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127EC" w:rsidRDefault="00207A9B" w:rsidP="003D1465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 w:rsidRPr="001127EC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</w:t>
      </w:r>
      <w:r w:rsidR="00275E72" w:rsidRPr="001127E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๒. โครงสร้างหลักสูตรสถานศึกษาโรงเรียนสมเด็จพระ</w:t>
      </w:r>
      <w:r w:rsidR="009B22E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ญาณสังวร พุทธศักราช</w:t>
      </w:r>
      <w:r w:rsidR="003A2AD7"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๒๕</w:t>
      </w:r>
      <w:r w:rsidR="003A2AD7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๖๐</w:t>
      </w:r>
      <w:r w:rsidR="00275E72" w:rsidRPr="001127EC"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</w:t>
      </w:r>
      <w:r w:rsidR="009B22E2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="00275E72" w:rsidRPr="001127E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ตามหลักสูตรแกนกลางการศ</w:t>
      </w:r>
      <w:r w:rsidR="005A707A" w:rsidRPr="001127E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ึกษาขั้นพื้นฐาน พุทธศักราช ๑๕๕๑</w:t>
      </w:r>
      <w:r w:rsidR="0007157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</w:p>
    <w:p w:rsidR="00275E72" w:rsidRDefault="001127EC" w:rsidP="003D1465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="00275E72" w:rsidRPr="00207A9B">
        <w:rPr>
          <w:rFonts w:ascii="TH SarabunPSK" w:eastAsia="AngsanaNew" w:hAnsi="TH SarabunPSK" w:cs="TH SarabunPSK"/>
          <w:sz w:val="32"/>
          <w:szCs w:val="32"/>
          <w:cs/>
        </w:rPr>
        <w:t>ประกอบด้วยโครงสร้างเวลาเรียนและโครงสร้างหลักสูตรชั้นปี</w:t>
      </w:r>
      <w:r w:rsidR="003D1465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275E72" w:rsidRPr="00207A9B">
        <w:rPr>
          <w:rFonts w:ascii="TH SarabunPSK" w:eastAsia="AngsanaNew" w:hAnsi="TH SarabunPSK" w:cs="TH SarabunPSK"/>
          <w:sz w:val="32"/>
          <w:szCs w:val="32"/>
          <w:cs/>
        </w:rPr>
        <w:t>โครงสร้างเวลาเรียน เป็นโครงสร้างที่แสดงรายละเอียดในภาพรวม เวลาเรียนของกลุ่มสาระการเรียนรู้ ๘ กลุ่มสาระที่เป็นเวลาเรียนพื้นฐาน เวลาเพิ่มเติม และเวลาการจัดกิจกรรมพัฒนาผู้เรียนจำแนกแต่ละชั้นปี</w:t>
      </w:r>
    </w:p>
    <w:p w:rsidR="00232ED5" w:rsidRDefault="00232ED5" w:rsidP="003D1465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B123AB" w:rsidRDefault="00B123AB" w:rsidP="003D1465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B123AB" w:rsidRDefault="00B123AB" w:rsidP="003D1465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B123AB" w:rsidRDefault="00B123AB" w:rsidP="003D1465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B123AB" w:rsidRDefault="00B123AB" w:rsidP="003D1465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B123AB" w:rsidRDefault="00B123AB" w:rsidP="003D1465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B123AB" w:rsidRDefault="00B123AB" w:rsidP="003D1465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3A2AD7" w:rsidRDefault="003A2AD7" w:rsidP="003D1465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3A2AD7" w:rsidRDefault="003A2AD7" w:rsidP="003D1465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3A2AD7" w:rsidRDefault="003A2AD7" w:rsidP="003D1465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3A2AD7" w:rsidRDefault="003A2AD7" w:rsidP="003D1465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3A2AD7" w:rsidRDefault="003A2AD7" w:rsidP="003D1465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3A2AD7" w:rsidRDefault="003A2AD7" w:rsidP="003D1465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3A2AD7" w:rsidRDefault="003A2AD7" w:rsidP="003D1465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E31007" w:rsidRDefault="00E31007" w:rsidP="00E31007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โครงสร้างเวลาเรียน</w:t>
      </w:r>
      <w:r w:rsidRPr="00A8248C">
        <w:rPr>
          <w:rFonts w:ascii="TH SarabunPSK" w:hAnsi="TH SarabunPSK" w:cs="TH SarabunPSK"/>
          <w:b/>
          <w:bCs/>
          <w:sz w:val="32"/>
          <w:szCs w:val="32"/>
          <w:cs/>
        </w:rPr>
        <w:t>ระดับชั้นมัธยมศึกษา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โรงเรียนสมเด็จพระญาณสังวร ในพระ</w:t>
      </w:r>
      <w:r w:rsidRPr="004A7567">
        <w:rPr>
          <w:rFonts w:ascii="TH SarabunPSK" w:hAnsi="TH SarabunPSK" w:cs="TH SarabunPSK" w:hint="cs"/>
          <w:b/>
          <w:bCs/>
          <w:sz w:val="32"/>
          <w:szCs w:val="32"/>
          <w:cs/>
        </w:rPr>
        <w:t>สังฆราชูปถัมภ์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E31007" w:rsidRPr="00DC5BB5" w:rsidRDefault="003A2AD7" w:rsidP="00E31007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ปีการศึกษา ๒๕๖๐</w:t>
      </w:r>
      <w:r w:rsidR="00E31007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="00E31007" w:rsidRPr="00DC5BB5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ตามหลักสูตรแกนกลาง</w:t>
      </w:r>
      <w:r w:rsidR="00964F8A"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การศึกษาขั้นพื้นฐาน พุทธศักราช </w:t>
      </w:r>
      <w:r w:rsidR="00964F8A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๒</w:t>
      </w:r>
      <w:r w:rsidR="00E31007" w:rsidRPr="00DC5BB5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๕๕๑</w:t>
      </w:r>
    </w:p>
    <w:p w:rsidR="00E31007" w:rsidRPr="00A8248C" w:rsidRDefault="00E31007" w:rsidP="00E31007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tbl>
      <w:tblPr>
        <w:tblW w:w="949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1559"/>
        <w:gridCol w:w="1559"/>
        <w:gridCol w:w="1560"/>
        <w:gridCol w:w="2126"/>
      </w:tblGrid>
      <w:tr w:rsidR="00E31007" w:rsidRPr="00A8248C" w:rsidTr="00E31007">
        <w:tc>
          <w:tcPr>
            <w:tcW w:w="2694" w:type="dxa"/>
            <w:vMerge w:val="restart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8248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กลุ่มสาระการเรียนรู้</w:t>
            </w:r>
            <w:r w:rsidRPr="00A8248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/</w:t>
            </w:r>
            <w:r w:rsidRPr="00A8248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กิจกรรม</w:t>
            </w:r>
          </w:p>
        </w:tc>
        <w:tc>
          <w:tcPr>
            <w:tcW w:w="6804" w:type="dxa"/>
            <w:gridSpan w:val="4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</w:tr>
      <w:tr w:rsidR="00E31007" w:rsidRPr="00A8248C" w:rsidTr="00E31007">
        <w:tc>
          <w:tcPr>
            <w:tcW w:w="2694" w:type="dxa"/>
            <w:vMerge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678" w:type="dxa"/>
            <w:gridSpan w:val="3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ระดับมัธยมศึกษาตอนต้น</w:t>
            </w:r>
          </w:p>
        </w:tc>
        <w:tc>
          <w:tcPr>
            <w:tcW w:w="2126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 w:rsidRPr="00A8248C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ระดับมัธยมศึกษา</w:t>
            </w: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ตอนปลาย</w:t>
            </w:r>
          </w:p>
        </w:tc>
      </w:tr>
      <w:tr w:rsidR="00E31007" w:rsidRPr="00A8248C" w:rsidTr="00E31007">
        <w:tc>
          <w:tcPr>
            <w:tcW w:w="2694" w:type="dxa"/>
            <w:vMerge/>
          </w:tcPr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ม.๑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ม.๒</w:t>
            </w:r>
          </w:p>
        </w:tc>
        <w:tc>
          <w:tcPr>
            <w:tcW w:w="1560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ม.๓</w:t>
            </w:r>
          </w:p>
        </w:tc>
        <w:tc>
          <w:tcPr>
            <w:tcW w:w="2126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ม.๔-๖</w:t>
            </w:r>
          </w:p>
        </w:tc>
      </w:tr>
      <w:tr w:rsidR="00E31007" w:rsidRPr="00A8248C" w:rsidTr="00E31007">
        <w:tc>
          <w:tcPr>
            <w:tcW w:w="2694" w:type="dxa"/>
          </w:tcPr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กลุ่มสาระการเรียนรู้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ชั่วโมง/นก.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ชั่วโมง/นก.</w:t>
            </w:r>
          </w:p>
        </w:tc>
        <w:tc>
          <w:tcPr>
            <w:tcW w:w="1560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ชั่วโมง/นก.</w:t>
            </w:r>
          </w:p>
        </w:tc>
        <w:tc>
          <w:tcPr>
            <w:tcW w:w="2126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ชั่วโมง/นก.</w:t>
            </w:r>
          </w:p>
        </w:tc>
      </w:tr>
      <w:tr w:rsidR="00E31007" w:rsidRPr="00A8248C" w:rsidTr="00E31007">
        <w:tc>
          <w:tcPr>
            <w:tcW w:w="2694" w:type="dxa"/>
          </w:tcPr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ภาษาไทย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(๓นก.)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(๓นก.)</w:t>
            </w:r>
          </w:p>
        </w:tc>
        <w:tc>
          <w:tcPr>
            <w:tcW w:w="1560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(๓นก.)</w:t>
            </w:r>
          </w:p>
        </w:tc>
        <w:tc>
          <w:tcPr>
            <w:tcW w:w="2126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๒๔๐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(๖นก.)</w:t>
            </w:r>
          </w:p>
        </w:tc>
      </w:tr>
      <w:tr w:rsidR="00E31007" w:rsidRPr="00A8248C" w:rsidTr="00E31007">
        <w:tc>
          <w:tcPr>
            <w:tcW w:w="2694" w:type="dxa"/>
          </w:tcPr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คณิตศาสตร์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(๓นก.)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(๓นก.)</w:t>
            </w:r>
          </w:p>
        </w:tc>
        <w:tc>
          <w:tcPr>
            <w:tcW w:w="1560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(๓นก.)</w:t>
            </w:r>
          </w:p>
        </w:tc>
        <w:tc>
          <w:tcPr>
            <w:tcW w:w="2126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๒๔๐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(๖นก.)</w:t>
            </w:r>
          </w:p>
        </w:tc>
      </w:tr>
      <w:tr w:rsidR="00E31007" w:rsidRPr="00A8248C" w:rsidTr="00E31007">
        <w:trPr>
          <w:trHeight w:val="520"/>
        </w:trPr>
        <w:tc>
          <w:tcPr>
            <w:tcW w:w="2694" w:type="dxa"/>
          </w:tcPr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วิทยาศาสตร์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(๓นก.)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๑๒๐(๓นก.)</w:t>
            </w:r>
          </w:p>
        </w:tc>
        <w:tc>
          <w:tcPr>
            <w:tcW w:w="1560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๑๒๐(๓นก.)</w:t>
            </w:r>
          </w:p>
        </w:tc>
        <w:tc>
          <w:tcPr>
            <w:tcW w:w="2126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๒๔๐(๖นก.)</w:t>
            </w:r>
          </w:p>
        </w:tc>
      </w:tr>
      <w:tr w:rsidR="00E31007" w:rsidRPr="00A8248C" w:rsidTr="00E31007">
        <w:tc>
          <w:tcPr>
            <w:tcW w:w="2694" w:type="dxa"/>
          </w:tcPr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28"/>
              </w:rPr>
            </w:pPr>
            <w:r w:rsidRPr="00A8248C">
              <w:rPr>
                <w:rFonts w:ascii="TH SarabunPSK" w:hAnsi="TH SarabunPSK" w:cs="TH SarabunPSK"/>
                <w:sz w:val="28"/>
                <w:cs/>
              </w:rPr>
              <w:t>สังคมศึกษา ศาสนาและวัฒนธรรม</w:t>
            </w:r>
          </w:p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28"/>
              </w:rPr>
            </w:pPr>
            <w:r w:rsidRPr="00A8248C">
              <w:rPr>
                <w:rFonts w:ascii="TH SarabunPSK" w:hAnsi="TH SarabunPSK" w:cs="TH SarabunPSK"/>
                <w:sz w:val="28"/>
                <w:cs/>
              </w:rPr>
              <w:t>-ประวัติศาสตร์</w:t>
            </w:r>
          </w:p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28"/>
              </w:rPr>
            </w:pPr>
            <w:r w:rsidRPr="00A8248C">
              <w:rPr>
                <w:rFonts w:ascii="TH SarabunPSK" w:hAnsi="TH SarabunPSK" w:cs="TH SarabunPSK"/>
                <w:sz w:val="28"/>
                <w:cs/>
              </w:rPr>
              <w:t>-ศาสนาศีลธรรม จริยธรรม</w:t>
            </w:r>
          </w:p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28"/>
              </w:rPr>
            </w:pPr>
            <w:r w:rsidRPr="00A8248C">
              <w:rPr>
                <w:rFonts w:ascii="TH SarabunPSK" w:hAnsi="TH SarabunPSK" w:cs="TH SarabunPSK"/>
                <w:sz w:val="28"/>
                <w:cs/>
              </w:rPr>
              <w:t>-หน้าที่พลเมือง วัฒนธรรมและการดำเนินชีวิตในสังคม</w:t>
            </w:r>
          </w:p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28"/>
              </w:rPr>
            </w:pPr>
            <w:r w:rsidRPr="00A8248C">
              <w:rPr>
                <w:rFonts w:ascii="TH SarabunPSK" w:hAnsi="TH SarabunPSK" w:cs="TH SarabunPSK"/>
                <w:sz w:val="28"/>
                <w:cs/>
              </w:rPr>
              <w:t>-ภูมิศาสตร์</w:t>
            </w:r>
          </w:p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8248C">
              <w:rPr>
                <w:rFonts w:ascii="TH SarabunPSK" w:hAnsi="TH SarabunPSK" w:cs="TH SarabunPSK"/>
                <w:sz w:val="28"/>
                <w:cs/>
              </w:rPr>
              <w:t>-เศรษฐศาสตร์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๑๖๐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นก.)</w:t>
            </w: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(๑นก.)</w:t>
            </w: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(๓นก.)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๑๖๐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นก.)</w:t>
            </w: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(๑นก.)</w:t>
            </w: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(๓นก.)</w:t>
            </w:r>
          </w:p>
        </w:tc>
        <w:tc>
          <w:tcPr>
            <w:tcW w:w="1560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๑๖๐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นก.)</w:t>
            </w: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(๑นก.)</w:t>
            </w: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(๓นก.)</w:t>
            </w:r>
          </w:p>
        </w:tc>
        <w:tc>
          <w:tcPr>
            <w:tcW w:w="2126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๓๒๐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(๘นก.)</w:t>
            </w: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๘๐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(๒นก.)</w:t>
            </w: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๒๔๐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(๖นก.)</w:t>
            </w: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31007" w:rsidRPr="00A8248C" w:rsidTr="00E31007">
        <w:tc>
          <w:tcPr>
            <w:tcW w:w="2694" w:type="dxa"/>
          </w:tcPr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สุขศึกษาและพลศึกษา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๘๐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(๒นก.)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๘๐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(๒นก.)</w:t>
            </w:r>
          </w:p>
        </w:tc>
        <w:tc>
          <w:tcPr>
            <w:tcW w:w="1560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๘๐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(๒นก.)</w:t>
            </w:r>
          </w:p>
        </w:tc>
        <w:tc>
          <w:tcPr>
            <w:tcW w:w="2126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(๓นก.)</w:t>
            </w:r>
          </w:p>
        </w:tc>
      </w:tr>
      <w:tr w:rsidR="00E31007" w:rsidRPr="00A8248C" w:rsidTr="00E31007">
        <w:tc>
          <w:tcPr>
            <w:tcW w:w="2694" w:type="dxa"/>
          </w:tcPr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ศิลปะ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๘๐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(๒นก.)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๘๐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(๒นก.)</w:t>
            </w:r>
          </w:p>
        </w:tc>
        <w:tc>
          <w:tcPr>
            <w:tcW w:w="1560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๘๐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(๒นก.)</w:t>
            </w:r>
          </w:p>
        </w:tc>
        <w:tc>
          <w:tcPr>
            <w:tcW w:w="2126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(๓นก.)</w:t>
            </w:r>
          </w:p>
        </w:tc>
      </w:tr>
      <w:tr w:rsidR="00E31007" w:rsidRPr="00A8248C" w:rsidTr="00E31007">
        <w:tc>
          <w:tcPr>
            <w:tcW w:w="2694" w:type="dxa"/>
          </w:tcPr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การงานอาชีพและเทคโนโลยี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๘๐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(๒นก.)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๘๐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(๒นก.)</w:t>
            </w:r>
          </w:p>
        </w:tc>
        <w:tc>
          <w:tcPr>
            <w:tcW w:w="1560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๘๐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(๒นก.)</w:t>
            </w:r>
          </w:p>
        </w:tc>
        <w:tc>
          <w:tcPr>
            <w:tcW w:w="2126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(๓นก.)</w:t>
            </w:r>
          </w:p>
        </w:tc>
      </w:tr>
      <w:tr w:rsidR="00E31007" w:rsidRPr="00A8248C" w:rsidTr="00E31007">
        <w:tc>
          <w:tcPr>
            <w:tcW w:w="2694" w:type="dxa"/>
          </w:tcPr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ภาษาต่างประเทศ</w:t>
            </w:r>
          </w:p>
        </w:tc>
        <w:tc>
          <w:tcPr>
            <w:tcW w:w="1559" w:type="dxa"/>
          </w:tcPr>
          <w:p w:rsidR="00E31007" w:rsidRPr="003B549E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B549E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3B549E">
              <w:rPr>
                <w:rFonts w:ascii="TH SarabunPSK" w:hAnsi="TH SarabunPSK" w:cs="TH SarabunPSK"/>
                <w:sz w:val="32"/>
                <w:szCs w:val="32"/>
                <w:cs/>
              </w:rPr>
              <w:t>(๓นก.)</w:t>
            </w:r>
          </w:p>
        </w:tc>
        <w:tc>
          <w:tcPr>
            <w:tcW w:w="1559" w:type="dxa"/>
          </w:tcPr>
          <w:p w:rsidR="00E31007" w:rsidRPr="003B549E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B549E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3B549E">
              <w:rPr>
                <w:rFonts w:ascii="TH SarabunPSK" w:hAnsi="TH SarabunPSK" w:cs="TH SarabunPSK"/>
                <w:sz w:val="32"/>
                <w:szCs w:val="32"/>
                <w:cs/>
              </w:rPr>
              <w:t>(๓นก.)</w:t>
            </w:r>
          </w:p>
        </w:tc>
        <w:tc>
          <w:tcPr>
            <w:tcW w:w="1560" w:type="dxa"/>
          </w:tcPr>
          <w:p w:rsidR="00E31007" w:rsidRPr="003B549E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B549E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3B549E">
              <w:rPr>
                <w:rFonts w:ascii="TH SarabunPSK" w:hAnsi="TH SarabunPSK" w:cs="TH SarabunPSK"/>
                <w:sz w:val="32"/>
                <w:szCs w:val="32"/>
                <w:cs/>
              </w:rPr>
              <w:t>(๓นก.)</w:t>
            </w:r>
          </w:p>
        </w:tc>
        <w:tc>
          <w:tcPr>
            <w:tcW w:w="2126" w:type="dxa"/>
          </w:tcPr>
          <w:p w:rsidR="00E31007" w:rsidRPr="003B549E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B549E">
              <w:rPr>
                <w:rFonts w:ascii="TH SarabunPSK" w:hAnsi="TH SarabunPSK" w:cs="TH SarabunPSK"/>
                <w:sz w:val="32"/>
                <w:szCs w:val="32"/>
                <w:cs/>
              </w:rPr>
              <w:t>๒๔๐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3B549E">
              <w:rPr>
                <w:rFonts w:ascii="TH SarabunPSK" w:hAnsi="TH SarabunPSK" w:cs="TH SarabunPSK"/>
                <w:sz w:val="32"/>
                <w:szCs w:val="32"/>
                <w:cs/>
              </w:rPr>
              <w:t>(๖นก.)</w:t>
            </w:r>
          </w:p>
        </w:tc>
      </w:tr>
      <w:tr w:rsidR="00E31007" w:rsidRPr="00A8248C" w:rsidTr="00E31007">
        <w:tc>
          <w:tcPr>
            <w:tcW w:w="2694" w:type="dxa"/>
          </w:tcPr>
          <w:p w:rsidR="00E31007" w:rsidRPr="00A8248C" w:rsidRDefault="003651E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ภาษ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ต่างประเทศอื่น</w:t>
            </w:r>
          </w:p>
        </w:tc>
        <w:tc>
          <w:tcPr>
            <w:tcW w:w="1559" w:type="dxa"/>
          </w:tcPr>
          <w:p w:rsidR="00E31007" w:rsidRPr="003B549E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3B549E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3B549E">
              <w:rPr>
                <w:rFonts w:ascii="TH SarabunPSK" w:hAnsi="TH SarabunPSK" w:cs="TH SarabunPSK"/>
                <w:sz w:val="32"/>
                <w:szCs w:val="32"/>
                <w:cs/>
              </w:rPr>
              <w:t>นก.)</w:t>
            </w:r>
          </w:p>
        </w:tc>
        <w:tc>
          <w:tcPr>
            <w:tcW w:w="1559" w:type="dxa"/>
          </w:tcPr>
          <w:p w:rsidR="00E31007" w:rsidRPr="003B549E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3B549E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3B549E">
              <w:rPr>
                <w:rFonts w:ascii="TH SarabunPSK" w:hAnsi="TH SarabunPSK" w:cs="TH SarabunPSK"/>
                <w:sz w:val="32"/>
                <w:szCs w:val="32"/>
                <w:cs/>
              </w:rPr>
              <w:t>นก.)</w:t>
            </w:r>
          </w:p>
        </w:tc>
        <w:tc>
          <w:tcPr>
            <w:tcW w:w="1560" w:type="dxa"/>
          </w:tcPr>
          <w:p w:rsidR="00E31007" w:rsidRPr="003B549E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B549E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126" w:type="dxa"/>
          </w:tcPr>
          <w:p w:rsidR="00E31007" w:rsidRPr="003B549E" w:rsidRDefault="00E31007" w:rsidP="00E31007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3B549E">
              <w:rPr>
                <w:rFonts w:ascii="TH SarabunPSK" w:hAnsi="TH SarabunPSK" w:cs="TH SarabunPSK" w:hint="cs"/>
                <w:sz w:val="32"/>
                <w:szCs w:val="32"/>
                <w:cs/>
              </w:rPr>
              <w:t>๑๖๐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3B549E">
              <w:rPr>
                <w:rFonts w:ascii="TH SarabunPSK" w:hAnsi="TH SarabunPSK" w:cs="TH SarabunPSK" w:hint="cs"/>
                <w:sz w:val="32"/>
                <w:szCs w:val="32"/>
                <w:cs/>
              </w:rPr>
              <w:t>(๔นก.)</w:t>
            </w:r>
          </w:p>
        </w:tc>
      </w:tr>
      <w:tr w:rsidR="00E31007" w:rsidRPr="00A8248C" w:rsidTr="00E31007">
        <w:tc>
          <w:tcPr>
            <w:tcW w:w="2694" w:type="dxa"/>
          </w:tcPr>
          <w:p w:rsidR="00E31007" w:rsidRPr="005802C8" w:rsidRDefault="00E31007" w:rsidP="00E31007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5802C8">
              <w:rPr>
                <w:rFonts w:ascii="TH SarabunPSK" w:hAnsi="TH SarabunPSK" w:cs="TH SarabunPSK"/>
                <w:sz w:val="32"/>
                <w:szCs w:val="32"/>
              </w:rPr>
              <w:t>IS</w:t>
            </w:r>
            <w:r w:rsidRPr="005802C8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/>
                <w:sz w:val="32"/>
                <w:szCs w:val="32"/>
              </w:rPr>
              <w:t>-IS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1559" w:type="dxa"/>
          </w:tcPr>
          <w:p w:rsidR="00E31007" w:rsidRPr="005802C8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802C8">
              <w:rPr>
                <w:rFonts w:ascii="TH SarabunPSK" w:hAnsi="TH SarabunPSK" w:cs="TH SarabunPSK"/>
                <w:sz w:val="32"/>
                <w:szCs w:val="32"/>
                <w:cs/>
              </w:rPr>
              <w:t>๔๐ (๑นก.)</w:t>
            </w:r>
          </w:p>
        </w:tc>
        <w:tc>
          <w:tcPr>
            <w:tcW w:w="1559" w:type="dxa"/>
          </w:tcPr>
          <w:p w:rsidR="00E31007" w:rsidRPr="005802C8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802C8">
              <w:rPr>
                <w:rFonts w:ascii="TH SarabunPSK" w:hAnsi="TH SarabunPSK" w:cs="TH SarabunPSK"/>
                <w:sz w:val="32"/>
                <w:szCs w:val="32"/>
                <w:cs/>
              </w:rPr>
              <w:t>๔๐ (๑นก.)</w:t>
            </w:r>
          </w:p>
        </w:tc>
        <w:tc>
          <w:tcPr>
            <w:tcW w:w="1560" w:type="dxa"/>
          </w:tcPr>
          <w:p w:rsidR="00E31007" w:rsidRPr="005802C8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802C8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2126" w:type="dxa"/>
          </w:tcPr>
          <w:p w:rsidR="00E31007" w:rsidRPr="005802C8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802C8">
              <w:rPr>
                <w:rFonts w:ascii="TH SarabunPSK" w:hAnsi="TH SarabunPSK" w:cs="TH SarabunPSK"/>
                <w:sz w:val="32"/>
                <w:szCs w:val="32"/>
                <w:cs/>
              </w:rPr>
              <w:t>๘๐ (๒นก.)</w:t>
            </w:r>
          </w:p>
        </w:tc>
      </w:tr>
      <w:tr w:rsidR="00E31007" w:rsidRPr="00A8248C" w:rsidTr="00E31007">
        <w:tc>
          <w:tcPr>
            <w:tcW w:w="2694" w:type="dxa"/>
          </w:tcPr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รวมเวลาเรียน(พื้นฐาน)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๘๘๐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(๒๒นก.)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๘๘๐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(๒๒นก.)</w:t>
            </w:r>
          </w:p>
        </w:tc>
        <w:tc>
          <w:tcPr>
            <w:tcW w:w="1560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๘๘๐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(๒๒นก.)</w:t>
            </w:r>
          </w:p>
        </w:tc>
        <w:tc>
          <w:tcPr>
            <w:tcW w:w="2126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="00E44A4A">
              <w:rPr>
                <w:rFonts w:ascii="TH SarabunPSK" w:hAnsi="TH SarabunPSK" w:cs="TH SarabunPSK" w:hint="cs"/>
                <w:sz w:val="32"/>
                <w:szCs w:val="32"/>
                <w:cs/>
              </w:rPr>
              <w:t>,๖๔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(๔</w:t>
            </w:r>
            <w:r w:rsidR="00E44A4A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นก.)</w:t>
            </w:r>
          </w:p>
        </w:tc>
      </w:tr>
      <w:tr w:rsidR="00E31007" w:rsidRPr="00A8248C" w:rsidTr="00E31007">
        <w:tc>
          <w:tcPr>
            <w:tcW w:w="2694" w:type="dxa"/>
          </w:tcPr>
          <w:p w:rsidR="00E31007" w:rsidRPr="005802C8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802C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รวมเวลาเรียน(เพิ่มเติม</w:t>
            </w:r>
            <w:r w:rsidRPr="005802C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1559" w:type="dxa"/>
          </w:tcPr>
          <w:p w:rsidR="00E31007" w:rsidRPr="005802C8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802C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๒๘๐ (๗นก.)</w:t>
            </w:r>
          </w:p>
        </w:tc>
        <w:tc>
          <w:tcPr>
            <w:tcW w:w="1559" w:type="dxa"/>
          </w:tcPr>
          <w:p w:rsidR="00E31007" w:rsidRPr="005802C8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802C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๒๘๐ (๗นก.)</w:t>
            </w:r>
          </w:p>
        </w:tc>
        <w:tc>
          <w:tcPr>
            <w:tcW w:w="1560" w:type="dxa"/>
          </w:tcPr>
          <w:p w:rsidR="00E31007" w:rsidRPr="005802C8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802C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๓๒๐ (๘นก.)</w:t>
            </w:r>
          </w:p>
        </w:tc>
        <w:tc>
          <w:tcPr>
            <w:tcW w:w="2126" w:type="dxa"/>
          </w:tcPr>
          <w:p w:rsidR="00E31007" w:rsidRPr="005802C8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802C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๑,๙๖๐ (๔๙นก.)</w:t>
            </w:r>
          </w:p>
        </w:tc>
      </w:tr>
      <w:tr w:rsidR="00E31007" w:rsidRPr="00A8248C" w:rsidTr="00E31007">
        <w:tc>
          <w:tcPr>
            <w:tcW w:w="2694" w:type="dxa"/>
          </w:tcPr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28"/>
              </w:rPr>
            </w:pPr>
            <w:r w:rsidRPr="00A8248C">
              <w:rPr>
                <w:rFonts w:ascii="TH SarabunPSK" w:hAnsi="TH SarabunPSK" w:cs="TH SarabunPSK"/>
                <w:sz w:val="28"/>
                <w:cs/>
              </w:rPr>
              <w:t>กิจกรรมพัฒนาผู้เรียน</w:t>
            </w:r>
          </w:p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28"/>
              </w:rPr>
            </w:pPr>
            <w:r w:rsidRPr="00A8248C">
              <w:rPr>
                <w:rFonts w:ascii="TH SarabunPSK" w:hAnsi="TH SarabunPSK" w:cs="TH SarabunPSK"/>
                <w:sz w:val="28"/>
                <w:cs/>
              </w:rPr>
              <w:t>-กิจกรรมแนะแนว</w:t>
            </w:r>
          </w:p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28"/>
              </w:rPr>
            </w:pPr>
            <w:r w:rsidRPr="00A8248C">
              <w:rPr>
                <w:rFonts w:ascii="TH SarabunPSK" w:hAnsi="TH SarabunPSK" w:cs="TH SarabunPSK"/>
                <w:sz w:val="28"/>
                <w:cs/>
              </w:rPr>
              <w:t>-กิจกรรมนักเรียน</w:t>
            </w:r>
          </w:p>
          <w:p w:rsidR="00E31007" w:rsidRPr="00A8248C" w:rsidRDefault="00E31007" w:rsidP="00E31007">
            <w:pPr>
              <w:pStyle w:val="a8"/>
              <w:rPr>
                <w:rFonts w:ascii="TH SarabunPSK" w:hAnsi="TH SarabunPSK" w:cs="TH SarabunPSK"/>
                <w:sz w:val="28"/>
                <w:cs/>
              </w:rPr>
            </w:pPr>
            <w:r w:rsidRPr="00A8248C">
              <w:rPr>
                <w:rFonts w:ascii="TH SarabunPSK" w:hAnsi="TH SarabunPSK" w:cs="TH SarabunPSK"/>
                <w:sz w:val="28"/>
                <w:cs/>
              </w:rPr>
              <w:t xml:space="preserve"> -ลูกเลือ,ยุวฯ,เนตรฯ</w:t>
            </w:r>
          </w:p>
          <w:p w:rsidR="00E31007" w:rsidRPr="00A8248C" w:rsidRDefault="00E31007" w:rsidP="00E31007">
            <w:pPr>
              <w:pStyle w:val="a8"/>
              <w:rPr>
                <w:rFonts w:ascii="TH SarabunPSK" w:hAnsi="TH SarabunPSK" w:cs="TH SarabunPSK" w:hint="cs"/>
                <w:sz w:val="28"/>
                <w:cs/>
              </w:rPr>
            </w:pPr>
            <w:r w:rsidRPr="00A8248C">
              <w:rPr>
                <w:rFonts w:ascii="TH SarabunPSK" w:hAnsi="TH SarabunPSK" w:cs="TH SarabunPSK"/>
                <w:sz w:val="28"/>
                <w:cs/>
              </w:rPr>
              <w:t>-ชมรม</w:t>
            </w:r>
            <w:r w:rsidR="00B123AB">
              <w:rPr>
                <w:rFonts w:ascii="TH SarabunPSK" w:hAnsi="TH SarabunPSK" w:cs="TH SarabunPSK" w:hint="cs"/>
                <w:sz w:val="28"/>
                <w:cs/>
              </w:rPr>
              <w:t xml:space="preserve">, </w:t>
            </w:r>
            <w:r w:rsidRPr="00A8248C">
              <w:rPr>
                <w:rFonts w:ascii="TH SarabunPSK" w:hAnsi="TH SarabunPSK" w:cs="TH SarabunPSK"/>
                <w:sz w:val="28"/>
                <w:cs/>
              </w:rPr>
              <w:t xml:space="preserve"> ชุมนุม</w:t>
            </w:r>
            <w:r w:rsidR="00B123AB">
              <w:rPr>
                <w:rFonts w:ascii="TH SarabunPSK" w:hAnsi="TH SarabunPSK" w:cs="TH SarabunPSK" w:hint="cs"/>
                <w:sz w:val="28"/>
                <w:cs/>
              </w:rPr>
              <w:t>,</w:t>
            </w:r>
            <w:r w:rsidR="00B123AB">
              <w:rPr>
                <w:rFonts w:ascii="TH SarabunPSK" w:hAnsi="TH SarabunPSK" w:cs="TH SarabunPSK"/>
                <w:sz w:val="28"/>
              </w:rPr>
              <w:t xml:space="preserve">  IS</w:t>
            </w:r>
            <w:r w:rsidR="00B123AB">
              <w:rPr>
                <w:rFonts w:ascii="TH SarabunPSK" w:hAnsi="TH SarabunPSK" w:cs="TH SarabunPSK" w:hint="cs"/>
                <w:sz w:val="28"/>
                <w:cs/>
              </w:rPr>
              <w:t>๓</w:t>
            </w:r>
          </w:p>
          <w:p w:rsidR="00E31007" w:rsidRPr="00A8248C" w:rsidRDefault="00E31007" w:rsidP="00E31007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A8248C">
              <w:rPr>
                <w:rFonts w:ascii="TH SarabunPSK" w:hAnsi="TH SarabunPSK" w:cs="TH SarabunPSK"/>
                <w:sz w:val="28"/>
                <w:cs/>
              </w:rPr>
              <w:t>-กิจกรรมเพื่อสังคมและสาธารณประโยชน์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</w:p>
        </w:tc>
        <w:tc>
          <w:tcPr>
            <w:tcW w:w="1559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</w:p>
        </w:tc>
        <w:tc>
          <w:tcPr>
            <w:tcW w:w="1560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๑๒๐</w:t>
            </w:r>
          </w:p>
        </w:tc>
        <w:tc>
          <w:tcPr>
            <w:tcW w:w="2126" w:type="dxa"/>
          </w:tcPr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31007" w:rsidRPr="00A8248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8248C">
              <w:rPr>
                <w:rFonts w:ascii="TH SarabunPSK" w:hAnsi="TH SarabunPSK" w:cs="TH SarabunPSK"/>
                <w:sz w:val="32"/>
                <w:szCs w:val="32"/>
                <w:cs/>
              </w:rPr>
              <w:t>๓๖๐</w:t>
            </w:r>
          </w:p>
        </w:tc>
      </w:tr>
      <w:tr w:rsidR="00E31007" w:rsidRPr="00A8248C" w:rsidTr="00E31007">
        <w:tc>
          <w:tcPr>
            <w:tcW w:w="2694" w:type="dxa"/>
          </w:tcPr>
          <w:p w:rsidR="00E31007" w:rsidRPr="001D2B32" w:rsidRDefault="00E31007" w:rsidP="00E31007">
            <w:pPr>
              <w:pStyle w:val="a8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1D2B32">
              <w:rPr>
                <w:rFonts w:ascii="TH SarabunPSK" w:hAnsi="TH SarabunPSK" w:cs="TH SarabunPSK"/>
                <w:b/>
                <w:bCs/>
                <w:sz w:val="28"/>
                <w:cs/>
              </w:rPr>
              <w:t>รวมเวลากิจกรรมพัฒนาผู้เรียน</w:t>
            </w:r>
          </w:p>
        </w:tc>
        <w:tc>
          <w:tcPr>
            <w:tcW w:w="1559" w:type="dxa"/>
          </w:tcPr>
          <w:p w:rsidR="00E31007" w:rsidRPr="001D2B32" w:rsidRDefault="00E31007" w:rsidP="00E31007">
            <w:pPr>
              <w:pStyle w:val="a8"/>
              <w:jc w:val="center"/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</w:pPr>
            <w:r w:rsidRPr="001D2B3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</w:t>
            </w:r>
          </w:p>
        </w:tc>
        <w:tc>
          <w:tcPr>
            <w:tcW w:w="1559" w:type="dxa"/>
          </w:tcPr>
          <w:p w:rsidR="00E31007" w:rsidRPr="001D2B32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D2B3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</w:t>
            </w:r>
          </w:p>
        </w:tc>
        <w:tc>
          <w:tcPr>
            <w:tcW w:w="1560" w:type="dxa"/>
          </w:tcPr>
          <w:p w:rsidR="00E31007" w:rsidRPr="001D2B32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D2B3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</w:t>
            </w:r>
          </w:p>
        </w:tc>
        <w:tc>
          <w:tcPr>
            <w:tcW w:w="2126" w:type="dxa"/>
          </w:tcPr>
          <w:p w:rsidR="00E31007" w:rsidRPr="001D2B32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D2B3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๓๖๐</w:t>
            </w:r>
          </w:p>
        </w:tc>
      </w:tr>
      <w:tr w:rsidR="00E31007" w:rsidRPr="00A8248C" w:rsidTr="00E31007">
        <w:tc>
          <w:tcPr>
            <w:tcW w:w="2694" w:type="dxa"/>
          </w:tcPr>
          <w:p w:rsidR="00E31007" w:rsidRPr="001D2B32" w:rsidRDefault="00E31007" w:rsidP="00E31007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D2B3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รวมเวลาเรียน(ชั่วโมง)</w:t>
            </w:r>
          </w:p>
        </w:tc>
        <w:tc>
          <w:tcPr>
            <w:tcW w:w="1559" w:type="dxa"/>
          </w:tcPr>
          <w:p w:rsidR="00E31007" w:rsidRPr="001D2B32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D2B3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๑,</w:t>
            </w:r>
            <w:r w:rsidRPr="001D2B3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๒๘</w:t>
            </w:r>
            <w:r w:rsidRPr="001D2B3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1559" w:type="dxa"/>
          </w:tcPr>
          <w:p w:rsidR="00E31007" w:rsidRPr="001D2B32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D2B3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๑,</w:t>
            </w:r>
            <w:r w:rsidRPr="001D2B3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๒๘</w:t>
            </w:r>
            <w:r w:rsidRPr="001D2B3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1560" w:type="dxa"/>
          </w:tcPr>
          <w:p w:rsidR="00E31007" w:rsidRPr="001D2B32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D2B3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๑,</w:t>
            </w:r>
            <w:r w:rsidRPr="001D2B3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๒๘</w:t>
            </w:r>
            <w:r w:rsidRPr="001D2B3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2126" w:type="dxa"/>
          </w:tcPr>
          <w:p w:rsidR="00E31007" w:rsidRPr="001D2B32" w:rsidRDefault="00095D75" w:rsidP="00E31007">
            <w:pPr>
              <w:pStyle w:val="a8"/>
              <w:jc w:val="center"/>
              <w:rPr>
                <w:rFonts w:ascii="TH SarabunPSK" w:hAnsi="TH SarabunPSK" w:cs="TH SarabunPSK" w:hint="cs"/>
                <w:b/>
                <w:bCs/>
                <w:color w:val="FF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๓,๙๖</w:t>
            </w:r>
            <w:r w:rsidR="00E31007" w:rsidRPr="001D2B3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</w:t>
            </w:r>
          </w:p>
        </w:tc>
      </w:tr>
    </w:tbl>
    <w:p w:rsidR="00E31007" w:rsidRDefault="00E31007" w:rsidP="003D1465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3A2AD7" w:rsidRDefault="003A2AD7" w:rsidP="003D1465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3A2AD7" w:rsidRDefault="003A2AD7" w:rsidP="003D1465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3A2AD7" w:rsidRDefault="003A2AD7" w:rsidP="003D1465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3A2AD7" w:rsidRDefault="003A2AD7" w:rsidP="003D1465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3A2AD7" w:rsidRDefault="003A2AD7" w:rsidP="003D1465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3A2AD7" w:rsidRDefault="003A2AD7" w:rsidP="003D1465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E31007" w:rsidRPr="00716174" w:rsidRDefault="00E31007" w:rsidP="00E31007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716174">
        <w:rPr>
          <w:rFonts w:ascii="TH SarabunPSK" w:hAnsi="TH SarabunPSK" w:cs="TH SarabunPSK"/>
          <w:b/>
          <w:bCs/>
          <w:sz w:val="32"/>
          <w:szCs w:val="32"/>
          <w:cs/>
        </w:rPr>
        <w:t>โครงสร้างเวลาเรียนระดับชั้นมัธยมศึกษาตอนปลาย (ม.๔-๖) แผนวิทยาศาสตร์-คณิตศาสตร์</w:t>
      </w:r>
    </w:p>
    <w:p w:rsidR="00E31007" w:rsidRDefault="00E31007" w:rsidP="00E31007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  <w:r w:rsidRPr="00716174">
        <w:rPr>
          <w:rFonts w:ascii="TH SarabunPSK" w:hAnsi="TH SarabunPSK" w:cs="TH SarabunPSK" w:hint="cs"/>
          <w:b/>
          <w:bCs/>
          <w:sz w:val="32"/>
          <w:szCs w:val="32"/>
          <w:cs/>
        </w:rPr>
        <w:t>โรงเรียนสมเด็จพระญาณสังวรใน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พระสังฆราชูปถัมภ์  (ฉบับปรับปรุง ๒๕</w:t>
      </w:r>
      <w:r w:rsidR="003A2AD7">
        <w:rPr>
          <w:rFonts w:ascii="TH SarabunPSK" w:hAnsi="TH SarabunPSK" w:cs="TH SarabunPSK" w:hint="cs"/>
          <w:b/>
          <w:bCs/>
          <w:sz w:val="32"/>
          <w:szCs w:val="32"/>
          <w:cs/>
        </w:rPr>
        <w:t>๖๐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481F56" w:rsidRPr="00716174" w:rsidRDefault="00481F56" w:rsidP="00E31007">
      <w:pPr>
        <w:pStyle w:val="a8"/>
        <w:jc w:val="center"/>
        <w:rPr>
          <w:rFonts w:ascii="TH SarabunPSK" w:hAnsi="TH SarabunPSK" w:cs="TH SarabunPSK" w:hint="cs"/>
          <w:sz w:val="32"/>
          <w:szCs w:val="32"/>
          <w:cs/>
        </w:rPr>
      </w:pPr>
    </w:p>
    <w:tbl>
      <w:tblPr>
        <w:tblW w:w="97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05"/>
        <w:gridCol w:w="804"/>
        <w:gridCol w:w="605"/>
        <w:gridCol w:w="830"/>
        <w:gridCol w:w="678"/>
        <w:gridCol w:w="722"/>
        <w:gridCol w:w="92"/>
        <w:gridCol w:w="593"/>
        <w:gridCol w:w="733"/>
        <w:gridCol w:w="97"/>
        <w:gridCol w:w="612"/>
        <w:gridCol w:w="797"/>
        <w:gridCol w:w="679"/>
        <w:gridCol w:w="830"/>
        <w:gridCol w:w="679"/>
      </w:tblGrid>
      <w:tr w:rsidR="00E31007" w:rsidRPr="00716174" w:rsidTr="00E31007">
        <w:tc>
          <w:tcPr>
            <w:tcW w:w="1005" w:type="dxa"/>
            <w:vMerge w:val="restart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สาระ/วิชา</w:t>
            </w:r>
          </w:p>
        </w:tc>
        <w:tc>
          <w:tcPr>
            <w:tcW w:w="2917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ชั้นมัธยมศึกษาปีที่ ๔</w:t>
            </w:r>
          </w:p>
        </w:tc>
        <w:tc>
          <w:tcPr>
            <w:tcW w:w="2849" w:type="dxa"/>
            <w:gridSpan w:val="6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ชั้นมัธยมศึกษาปีที่ ๕</w:t>
            </w:r>
          </w:p>
        </w:tc>
        <w:tc>
          <w:tcPr>
            <w:tcW w:w="2985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ชั้นมัธยมศึกษาปีที่ ๖</w:t>
            </w:r>
          </w:p>
        </w:tc>
      </w:tr>
      <w:tr w:rsidR="00E31007" w:rsidRPr="00716174" w:rsidTr="00E31007">
        <w:tc>
          <w:tcPr>
            <w:tcW w:w="1005" w:type="dxa"/>
            <w:vMerge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409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ภาคเรียนที่ ๑</w:t>
            </w:r>
          </w:p>
        </w:tc>
        <w:tc>
          <w:tcPr>
            <w:tcW w:w="1508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ภาคเรียนที่ ๒</w:t>
            </w:r>
          </w:p>
        </w:tc>
        <w:tc>
          <w:tcPr>
            <w:tcW w:w="1407" w:type="dxa"/>
            <w:gridSpan w:val="3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ภาคเรียนที่ ๑</w:t>
            </w:r>
          </w:p>
        </w:tc>
        <w:tc>
          <w:tcPr>
            <w:tcW w:w="1442" w:type="dxa"/>
            <w:gridSpan w:val="3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ภาคเรียนที่๒</w:t>
            </w:r>
          </w:p>
        </w:tc>
        <w:tc>
          <w:tcPr>
            <w:tcW w:w="1476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ภาคเรียนที่ ๑</w:t>
            </w:r>
          </w:p>
        </w:tc>
        <w:tc>
          <w:tcPr>
            <w:tcW w:w="1509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ภาคเรียนที่๒</w:t>
            </w:r>
          </w:p>
        </w:tc>
      </w:tr>
      <w:tr w:rsidR="00E31007" w:rsidRPr="00716174" w:rsidTr="00E31007">
        <w:tc>
          <w:tcPr>
            <w:tcW w:w="1005" w:type="dxa"/>
            <w:vMerge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0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พฐ.</w:t>
            </w:r>
          </w:p>
        </w:tc>
        <w:tc>
          <w:tcPr>
            <w:tcW w:w="605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พต.</w:t>
            </w:r>
          </w:p>
        </w:tc>
        <w:tc>
          <w:tcPr>
            <w:tcW w:w="83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พฐ.</w:t>
            </w:r>
          </w:p>
        </w:tc>
        <w:tc>
          <w:tcPr>
            <w:tcW w:w="67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พต.</w:t>
            </w:r>
          </w:p>
        </w:tc>
        <w:tc>
          <w:tcPr>
            <w:tcW w:w="7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พฐ.</w:t>
            </w:r>
          </w:p>
        </w:tc>
        <w:tc>
          <w:tcPr>
            <w:tcW w:w="685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พต.</w:t>
            </w:r>
          </w:p>
        </w:tc>
        <w:tc>
          <w:tcPr>
            <w:tcW w:w="73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พฐ.</w:t>
            </w:r>
          </w:p>
        </w:tc>
        <w:tc>
          <w:tcPr>
            <w:tcW w:w="709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พต.</w:t>
            </w:r>
          </w:p>
        </w:tc>
        <w:tc>
          <w:tcPr>
            <w:tcW w:w="797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พฐ.</w:t>
            </w:r>
          </w:p>
        </w:tc>
        <w:tc>
          <w:tcPr>
            <w:tcW w:w="679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พต.</w:t>
            </w:r>
          </w:p>
        </w:tc>
        <w:tc>
          <w:tcPr>
            <w:tcW w:w="83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พฐ.</w:t>
            </w:r>
          </w:p>
        </w:tc>
        <w:tc>
          <w:tcPr>
            <w:tcW w:w="679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พต.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ไทย</w:t>
            </w:r>
          </w:p>
        </w:tc>
        <w:tc>
          <w:tcPr>
            <w:tcW w:w="804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05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78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22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85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33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09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97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คณิต</w:t>
            </w:r>
          </w:p>
        </w:tc>
        <w:tc>
          <w:tcPr>
            <w:tcW w:w="804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05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๓</w:t>
            </w:r>
            <w:r w:rsidRPr="00E84B5A"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78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๓</w:t>
            </w:r>
            <w:r w:rsidRPr="00E84B5A"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722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85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๓</w:t>
            </w:r>
            <w:r w:rsidRPr="00E84B5A"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733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09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๓</w:t>
            </w:r>
            <w:r w:rsidRPr="00E84B5A"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797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๓</w:t>
            </w:r>
            <w:r w:rsidRPr="00E84B5A"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๓</w:t>
            </w:r>
            <w:r w:rsidRPr="00E84B5A"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วิทย์</w:t>
            </w:r>
          </w:p>
        </w:tc>
        <w:tc>
          <w:tcPr>
            <w:tcW w:w="804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๙</w:t>
            </w:r>
          </w:p>
        </w:tc>
        <w:tc>
          <w:tcPr>
            <w:tcW w:w="605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678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  <w:r w:rsidRPr="00E84B5A"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722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685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  <w:r w:rsidRPr="00E84B5A"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733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09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  <w:r w:rsidRPr="00E84B5A"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797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  <w:r w:rsidRPr="00E84B5A"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  <w:r w:rsidRPr="00E84B5A"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สังคม</w:t>
            </w:r>
          </w:p>
        </w:tc>
        <w:tc>
          <w:tcPr>
            <w:tcW w:w="804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05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78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22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85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33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09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97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ประวัติ</w:t>
            </w:r>
          </w:p>
        </w:tc>
        <w:tc>
          <w:tcPr>
            <w:tcW w:w="804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05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78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22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85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33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709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97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</w:pPr>
            <w:r w:rsidRPr="00716174"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  <w:t>หน้าที่พลฯ</w:t>
            </w:r>
          </w:p>
        </w:tc>
        <w:tc>
          <w:tcPr>
            <w:tcW w:w="804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05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๑*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78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๑*</w:t>
            </w:r>
          </w:p>
        </w:tc>
        <w:tc>
          <w:tcPr>
            <w:tcW w:w="722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85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E84B5A"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733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09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E84B5A"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797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สุขฯ</w:t>
            </w:r>
          </w:p>
        </w:tc>
        <w:tc>
          <w:tcPr>
            <w:tcW w:w="804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05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78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22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85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33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709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97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E84B5A" w:rsidRDefault="00E31007" w:rsidP="00E31007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การงาน</w:t>
            </w:r>
          </w:p>
        </w:tc>
        <w:tc>
          <w:tcPr>
            <w:tcW w:w="804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05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78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22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85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33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709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97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E84B5A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ศิลปะ</w:t>
            </w:r>
          </w:p>
        </w:tc>
        <w:tc>
          <w:tcPr>
            <w:tcW w:w="804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05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78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22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85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33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709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97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E84B5A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อังกฤษ</w:t>
            </w:r>
          </w:p>
        </w:tc>
        <w:tc>
          <w:tcPr>
            <w:tcW w:w="804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05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  <w:r w:rsidRPr="00E84B5A"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78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22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85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  <w:r w:rsidRPr="00E84B5A"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733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09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97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  <w:r w:rsidRPr="00E84B5A"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951F90" w:rsidRDefault="00E31007" w:rsidP="00E31007">
            <w:pPr>
              <w:pStyle w:val="a8"/>
              <w:rPr>
                <w:rFonts w:ascii="TH SarabunPSK" w:hAnsi="TH SarabunPSK" w:cs="TH SarabunPSK"/>
                <w:sz w:val="24"/>
                <w:szCs w:val="24"/>
                <w:cs/>
              </w:rPr>
            </w:pPr>
            <w:r w:rsidRPr="00951F90">
              <w:rPr>
                <w:rFonts w:ascii="TH SarabunPSK" w:hAnsi="TH SarabunPSK" w:cs="TH SarabunPSK" w:hint="cs"/>
                <w:sz w:val="24"/>
                <w:szCs w:val="24"/>
                <w:cs/>
              </w:rPr>
              <w:t>ภาษาอื่น</w:t>
            </w:r>
            <w:r w:rsidR="00951F90">
              <w:rPr>
                <w:rFonts w:ascii="TH SarabunPSK" w:hAnsi="TH SarabunPSK" w:cs="TH SarabunPSK" w:hint="cs"/>
                <w:sz w:val="24"/>
                <w:szCs w:val="24"/>
                <w:cs/>
              </w:rPr>
              <w:t>/วิชาอื่น</w:t>
            </w:r>
          </w:p>
        </w:tc>
        <w:tc>
          <w:tcPr>
            <w:tcW w:w="804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05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๒*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78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84B5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22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85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33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09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๒*</w:t>
            </w:r>
          </w:p>
        </w:tc>
        <w:tc>
          <w:tcPr>
            <w:tcW w:w="797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๒*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</w:rPr>
              <w:t>IS</w:t>
            </w: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๑-๒</w:t>
            </w:r>
          </w:p>
        </w:tc>
        <w:tc>
          <w:tcPr>
            <w:tcW w:w="804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05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78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๒*</w:t>
            </w:r>
          </w:p>
        </w:tc>
        <w:tc>
          <w:tcPr>
            <w:tcW w:w="722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85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๒*</w:t>
            </w:r>
          </w:p>
        </w:tc>
        <w:tc>
          <w:tcPr>
            <w:tcW w:w="733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09" w:type="dxa"/>
            <w:gridSpan w:val="2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7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30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79" w:type="dxa"/>
          </w:tcPr>
          <w:p w:rsidR="00E31007" w:rsidRPr="00E84B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84B5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1938C7" w:rsidRDefault="00E31007" w:rsidP="00E31007">
            <w:pPr>
              <w:pStyle w:val="a8"/>
              <w:rPr>
                <w:rFonts w:ascii="TH SarabunPSK" w:hAnsi="TH SarabunPSK" w:cs="TH SarabunPSK"/>
                <w:sz w:val="24"/>
                <w:szCs w:val="24"/>
                <w:cs/>
              </w:rPr>
            </w:pPr>
            <w:r w:rsidRPr="001938C7">
              <w:rPr>
                <w:rFonts w:ascii="TH SarabunPSK" w:hAnsi="TH SarabunPSK" w:cs="TH SarabunPSK" w:hint="cs"/>
                <w:sz w:val="24"/>
                <w:szCs w:val="24"/>
                <w:cs/>
              </w:rPr>
              <w:t>*เพิ่มเติมบังคับ</w:t>
            </w:r>
          </w:p>
        </w:tc>
        <w:tc>
          <w:tcPr>
            <w:tcW w:w="804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05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830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78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๑๖</w:t>
            </w:r>
          </w:p>
        </w:tc>
        <w:tc>
          <w:tcPr>
            <w:tcW w:w="722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85" w:type="dxa"/>
            <w:gridSpan w:val="2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๑๘</w:t>
            </w:r>
          </w:p>
        </w:tc>
        <w:tc>
          <w:tcPr>
            <w:tcW w:w="733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09" w:type="dxa"/>
            <w:gridSpan w:val="2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๑๖</w:t>
            </w:r>
          </w:p>
        </w:tc>
        <w:tc>
          <w:tcPr>
            <w:tcW w:w="797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79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๑๕</w:t>
            </w:r>
          </w:p>
        </w:tc>
        <w:tc>
          <w:tcPr>
            <w:tcW w:w="830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79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๑๕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1938C7" w:rsidRDefault="00E31007" w:rsidP="00E31007">
            <w:pPr>
              <w:pStyle w:val="a8"/>
              <w:rPr>
                <w:rFonts w:ascii="TH SarabunPSK" w:hAnsi="TH SarabunPSK" w:cs="TH SarabunPSK"/>
                <w:szCs w:val="22"/>
                <w:cs/>
              </w:rPr>
            </w:pPr>
            <w:r w:rsidRPr="001938C7">
              <w:rPr>
                <w:rFonts w:ascii="TH SarabunPSK" w:hAnsi="TH SarabunPSK" w:cs="TH SarabunPSK" w:hint="cs"/>
                <w:szCs w:val="22"/>
                <w:cs/>
              </w:rPr>
              <w:t>เพิ่มเติมเลือก</w:t>
            </w:r>
          </w:p>
        </w:tc>
        <w:tc>
          <w:tcPr>
            <w:tcW w:w="804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05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830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78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22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85" w:type="dxa"/>
            <w:gridSpan w:val="2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33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09" w:type="dxa"/>
            <w:gridSpan w:val="2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97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79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830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79" w:type="dxa"/>
          </w:tcPr>
          <w:p w:rsidR="00E31007" w:rsidRPr="001938C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38C7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รวมชั่วโมง</w:t>
            </w:r>
          </w:p>
        </w:tc>
        <w:tc>
          <w:tcPr>
            <w:tcW w:w="80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๒๑</w:t>
            </w:r>
          </w:p>
        </w:tc>
        <w:tc>
          <w:tcPr>
            <w:tcW w:w="605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๑๐</w:t>
            </w:r>
          </w:p>
        </w:tc>
        <w:tc>
          <w:tcPr>
            <w:tcW w:w="83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๑๕</w:t>
            </w:r>
          </w:p>
        </w:tc>
        <w:tc>
          <w:tcPr>
            <w:tcW w:w="67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๖</w:t>
            </w:r>
          </w:p>
        </w:tc>
        <w:tc>
          <w:tcPr>
            <w:tcW w:w="7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</w:t>
            </w:r>
          </w:p>
        </w:tc>
        <w:tc>
          <w:tcPr>
            <w:tcW w:w="685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๘</w:t>
            </w:r>
          </w:p>
        </w:tc>
        <w:tc>
          <w:tcPr>
            <w:tcW w:w="73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</w:t>
            </w:r>
          </w:p>
        </w:tc>
        <w:tc>
          <w:tcPr>
            <w:tcW w:w="709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๘</w:t>
            </w:r>
          </w:p>
        </w:tc>
        <w:tc>
          <w:tcPr>
            <w:tcW w:w="797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๑๑</w:t>
            </w:r>
          </w:p>
        </w:tc>
        <w:tc>
          <w:tcPr>
            <w:tcW w:w="679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๑๙</w:t>
            </w:r>
          </w:p>
        </w:tc>
        <w:tc>
          <w:tcPr>
            <w:tcW w:w="83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๑๑</w:t>
            </w:r>
          </w:p>
        </w:tc>
        <w:tc>
          <w:tcPr>
            <w:tcW w:w="679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๑๙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หน่วยกิต</w:t>
            </w:r>
          </w:p>
        </w:tc>
        <w:tc>
          <w:tcPr>
            <w:tcW w:w="80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๑๐.๕</w:t>
            </w:r>
          </w:p>
        </w:tc>
        <w:tc>
          <w:tcPr>
            <w:tcW w:w="605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๕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.๐</w:t>
            </w:r>
          </w:p>
        </w:tc>
        <w:tc>
          <w:tcPr>
            <w:tcW w:w="83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๗.๕</w:t>
            </w:r>
          </w:p>
        </w:tc>
        <w:tc>
          <w:tcPr>
            <w:tcW w:w="67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๘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.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7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๖.๐</w:t>
            </w:r>
          </w:p>
        </w:tc>
        <w:tc>
          <w:tcPr>
            <w:tcW w:w="685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๙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.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73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๖.๐</w:t>
            </w:r>
          </w:p>
        </w:tc>
        <w:tc>
          <w:tcPr>
            <w:tcW w:w="709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๙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.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797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๕.๕</w:t>
            </w:r>
          </w:p>
        </w:tc>
        <w:tc>
          <w:tcPr>
            <w:tcW w:w="679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716174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๙.๕</w:t>
            </w:r>
          </w:p>
        </w:tc>
        <w:tc>
          <w:tcPr>
            <w:tcW w:w="83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๕.๕</w:t>
            </w:r>
          </w:p>
        </w:tc>
        <w:tc>
          <w:tcPr>
            <w:tcW w:w="679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716174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๙.๕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กิจกรรม</w:t>
            </w:r>
          </w:p>
        </w:tc>
        <w:tc>
          <w:tcPr>
            <w:tcW w:w="1409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 ชั่วโมง</w:t>
            </w:r>
          </w:p>
        </w:tc>
        <w:tc>
          <w:tcPr>
            <w:tcW w:w="1508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 ชั่วโมง</w:t>
            </w:r>
          </w:p>
        </w:tc>
        <w:tc>
          <w:tcPr>
            <w:tcW w:w="1407" w:type="dxa"/>
            <w:gridSpan w:val="3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 ชั่วโมง</w:t>
            </w:r>
          </w:p>
        </w:tc>
        <w:tc>
          <w:tcPr>
            <w:tcW w:w="1442" w:type="dxa"/>
            <w:gridSpan w:val="3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 ชั่วโมง</w:t>
            </w:r>
          </w:p>
        </w:tc>
        <w:tc>
          <w:tcPr>
            <w:tcW w:w="1476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 ชั่วโมง</w:t>
            </w:r>
          </w:p>
        </w:tc>
        <w:tc>
          <w:tcPr>
            <w:tcW w:w="1509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 ชั่วโมง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แนะแนว</w:t>
            </w:r>
          </w:p>
        </w:tc>
        <w:tc>
          <w:tcPr>
            <w:tcW w:w="80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05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7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4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59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0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1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97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79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79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31007" w:rsidRPr="00716174" w:rsidTr="00E31007">
        <w:tc>
          <w:tcPr>
            <w:tcW w:w="1005" w:type="dxa"/>
          </w:tcPr>
          <w:p w:rsidR="00E31007" w:rsidRPr="00716174" w:rsidRDefault="003651E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ชมรม</w:t>
            </w:r>
          </w:p>
        </w:tc>
        <w:tc>
          <w:tcPr>
            <w:tcW w:w="80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05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7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4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59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0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1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97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79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79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31007" w:rsidRPr="00716174" w:rsidTr="00E31007">
        <w:tc>
          <w:tcPr>
            <w:tcW w:w="1005" w:type="dxa"/>
          </w:tcPr>
          <w:p w:rsidR="00932C26" w:rsidRDefault="00E31007" w:rsidP="00E31007">
            <w:pPr>
              <w:pStyle w:val="a8"/>
              <w:rPr>
                <w:rFonts w:ascii="TH SarabunPSK" w:hAnsi="TH SarabunPSK" w:cs="TH SarabunPSK" w:hint="cs"/>
                <w:szCs w:val="22"/>
              </w:rPr>
            </w:pPr>
            <w:r w:rsidRPr="00932C26">
              <w:rPr>
                <w:rFonts w:ascii="TH SarabunPSK" w:hAnsi="TH SarabunPSK" w:cs="TH SarabunPSK"/>
                <w:szCs w:val="22"/>
                <w:cs/>
              </w:rPr>
              <w:t>ชุมนุม/</w:t>
            </w:r>
          </w:p>
          <w:p w:rsidR="00E31007" w:rsidRPr="00932C26" w:rsidRDefault="00E31007" w:rsidP="00E31007">
            <w:pPr>
              <w:pStyle w:val="a8"/>
              <w:rPr>
                <w:rFonts w:ascii="TH SarabunPSK" w:hAnsi="TH SarabunPSK" w:cs="TH SarabunPSK" w:hint="cs"/>
                <w:szCs w:val="22"/>
                <w:cs/>
              </w:rPr>
            </w:pPr>
            <w:r w:rsidRPr="00932C26">
              <w:rPr>
                <w:rFonts w:ascii="TH SarabunPSK" w:hAnsi="TH SarabunPSK" w:cs="TH SarabunPSK"/>
                <w:szCs w:val="22"/>
                <w:cs/>
              </w:rPr>
              <w:t>จิตอาสา</w:t>
            </w:r>
            <w:r w:rsidR="00932C26">
              <w:rPr>
                <w:rFonts w:ascii="TH SarabunPSK" w:hAnsi="TH SarabunPSK" w:cs="TH SarabunPSK"/>
                <w:szCs w:val="22"/>
              </w:rPr>
              <w:t>/IS</w:t>
            </w:r>
            <w:r w:rsidR="00932C26">
              <w:rPr>
                <w:rFonts w:ascii="TH SarabunPSK" w:hAnsi="TH SarabunPSK" w:cs="TH SarabunPSK" w:hint="cs"/>
                <w:szCs w:val="22"/>
                <w:cs/>
              </w:rPr>
              <w:t>๓</w:t>
            </w:r>
          </w:p>
        </w:tc>
        <w:tc>
          <w:tcPr>
            <w:tcW w:w="80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4"/>
                <w:szCs w:val="24"/>
              </w:rPr>
            </w:pPr>
            <w:r w:rsidRPr="00716174">
              <w:rPr>
                <w:rFonts w:ascii="TH SarabunPSK" w:hAnsi="TH SarabunPSK" w:cs="TH SarabunPSK"/>
                <w:sz w:val="24"/>
                <w:szCs w:val="24"/>
                <w:cs/>
              </w:rPr>
              <w:t>(๑๐/๑๐)</w:t>
            </w:r>
          </w:p>
        </w:tc>
        <w:tc>
          <w:tcPr>
            <w:tcW w:w="605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4"/>
                <w:szCs w:val="24"/>
              </w:rPr>
            </w:pPr>
            <w:r w:rsidRPr="00716174">
              <w:rPr>
                <w:rFonts w:ascii="TH SarabunPSK" w:hAnsi="TH SarabunPSK" w:cs="TH SarabunPSK"/>
                <w:sz w:val="24"/>
                <w:szCs w:val="24"/>
                <w:cs/>
              </w:rPr>
              <w:t>(๑๐/๑๐)</w:t>
            </w:r>
          </w:p>
        </w:tc>
        <w:tc>
          <w:tcPr>
            <w:tcW w:w="67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4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4"/>
                <w:szCs w:val="24"/>
              </w:rPr>
            </w:pPr>
            <w:r w:rsidRPr="00716174">
              <w:rPr>
                <w:rFonts w:ascii="TH SarabunPSK" w:hAnsi="TH SarabunPSK" w:cs="TH SarabunPSK"/>
                <w:sz w:val="24"/>
                <w:szCs w:val="24"/>
                <w:cs/>
              </w:rPr>
              <w:t>(๑๐/๑๐)</w:t>
            </w:r>
          </w:p>
        </w:tc>
        <w:tc>
          <w:tcPr>
            <w:tcW w:w="59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0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4"/>
                <w:szCs w:val="24"/>
              </w:rPr>
            </w:pPr>
            <w:r w:rsidRPr="00716174">
              <w:rPr>
                <w:rFonts w:ascii="TH SarabunPSK" w:hAnsi="TH SarabunPSK" w:cs="TH SarabunPSK"/>
                <w:sz w:val="24"/>
                <w:szCs w:val="24"/>
                <w:cs/>
              </w:rPr>
              <w:t>(๑๐/๑๐)</w:t>
            </w:r>
          </w:p>
        </w:tc>
        <w:tc>
          <w:tcPr>
            <w:tcW w:w="61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97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Cs w:val="22"/>
              </w:rPr>
            </w:pPr>
            <w:r w:rsidRPr="00716174">
              <w:rPr>
                <w:rFonts w:ascii="TH SarabunPSK" w:hAnsi="TH SarabunPSK" w:cs="TH SarabunPSK"/>
                <w:szCs w:val="22"/>
                <w:cs/>
              </w:rPr>
              <w:t>(๑๐/๑๐)</w:t>
            </w:r>
          </w:p>
        </w:tc>
        <w:tc>
          <w:tcPr>
            <w:tcW w:w="679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Cs w:val="22"/>
              </w:rPr>
            </w:pPr>
            <w:r w:rsidRPr="00716174">
              <w:rPr>
                <w:rFonts w:ascii="TH SarabunPSK" w:hAnsi="TH SarabunPSK" w:cs="TH SarabunPSK"/>
                <w:szCs w:val="22"/>
                <w:cs/>
              </w:rPr>
              <w:t>(๑๐/๑๐)</w:t>
            </w:r>
          </w:p>
        </w:tc>
        <w:tc>
          <w:tcPr>
            <w:tcW w:w="679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31007" w:rsidRPr="00716174" w:rsidTr="00E31007">
        <w:tc>
          <w:tcPr>
            <w:tcW w:w="1005" w:type="dxa"/>
          </w:tcPr>
          <w:p w:rsidR="00E31007" w:rsidRPr="00F215FB" w:rsidRDefault="00E31007" w:rsidP="00E31007">
            <w:pPr>
              <w:pStyle w:val="a8"/>
              <w:rPr>
                <w:rFonts w:ascii="TH SarabunPSK" w:hAnsi="TH SarabunPSK" w:cs="TH SarabunPSK"/>
                <w:b/>
                <w:bCs/>
                <w:sz w:val="16"/>
                <w:szCs w:val="16"/>
                <w:cs/>
              </w:rPr>
            </w:pPr>
            <w:r w:rsidRPr="00F215FB">
              <w:rPr>
                <w:rFonts w:ascii="TH SarabunPSK" w:hAnsi="TH SarabunPSK" w:cs="TH SarabunPSK"/>
                <w:b/>
                <w:bCs/>
                <w:sz w:val="16"/>
                <w:szCs w:val="16"/>
                <w:cs/>
              </w:rPr>
              <w:t>รวมชั่วโมง/สัปดาห์</w:t>
            </w:r>
          </w:p>
        </w:tc>
        <w:tc>
          <w:tcPr>
            <w:tcW w:w="1409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1508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1407" w:type="dxa"/>
            <w:gridSpan w:val="3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  <w:r w:rsidR="00BF05D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1442" w:type="dxa"/>
            <w:gridSpan w:val="3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1476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1509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๐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F215FB" w:rsidRDefault="00E31007" w:rsidP="00E31007">
            <w:pPr>
              <w:pStyle w:val="a8"/>
              <w:rPr>
                <w:rFonts w:ascii="TH SarabunPSK" w:hAnsi="TH SarabunPSK" w:cs="TH SarabunPSK"/>
                <w:b/>
                <w:bCs/>
                <w:sz w:val="18"/>
                <w:szCs w:val="18"/>
                <w:cs/>
              </w:rPr>
            </w:pPr>
            <w:r w:rsidRPr="00F215FB">
              <w:rPr>
                <w:rFonts w:ascii="TH SarabunPSK" w:hAnsi="TH SarabunPSK" w:cs="TH SarabunPSK"/>
                <w:b/>
                <w:bCs/>
                <w:sz w:val="18"/>
                <w:szCs w:val="18"/>
                <w:cs/>
              </w:rPr>
              <w:t>รวมพื้นฐาน/ปี</w:t>
            </w:r>
          </w:p>
        </w:tc>
        <w:tc>
          <w:tcPr>
            <w:tcW w:w="2917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๑๘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หน่วยกิต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๗๒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 ชั่วโมง</w:t>
            </w:r>
          </w:p>
        </w:tc>
        <w:tc>
          <w:tcPr>
            <w:tcW w:w="2849" w:type="dxa"/>
            <w:gridSpan w:val="6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๑๒.๐ หน่วยกิต ๔๘๐ ชั่วโมง</w:t>
            </w:r>
          </w:p>
        </w:tc>
        <w:tc>
          <w:tcPr>
            <w:tcW w:w="2985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๑๑.๐ หน่วยกิต ๔๔๐ ชั่วโมง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4578B0" w:rsidRDefault="00E31007" w:rsidP="00E31007">
            <w:pPr>
              <w:pStyle w:val="a8"/>
              <w:rPr>
                <w:rFonts w:ascii="TH SarabunPSK" w:hAnsi="TH SarabunPSK" w:cs="TH SarabunPSK"/>
                <w:b/>
                <w:bCs/>
                <w:sz w:val="18"/>
                <w:szCs w:val="18"/>
                <w:cs/>
              </w:rPr>
            </w:pPr>
            <w:r w:rsidRPr="004578B0">
              <w:rPr>
                <w:rFonts w:ascii="TH SarabunPSK" w:hAnsi="TH SarabunPSK" w:cs="TH SarabunPSK"/>
                <w:b/>
                <w:bCs/>
                <w:sz w:val="18"/>
                <w:szCs w:val="18"/>
                <w:cs/>
              </w:rPr>
              <w:t>รวมเพิ่มเติม/ปี</w:t>
            </w:r>
          </w:p>
        </w:tc>
        <w:tc>
          <w:tcPr>
            <w:tcW w:w="2917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๓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หน่วยกิต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๕๒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 ชั่วโมง</w:t>
            </w:r>
          </w:p>
        </w:tc>
        <w:tc>
          <w:tcPr>
            <w:tcW w:w="2849" w:type="dxa"/>
            <w:gridSpan w:val="6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๘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.๐ หน่วยกิต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๗๒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 ชั่วโมง</w:t>
            </w:r>
          </w:p>
        </w:tc>
        <w:tc>
          <w:tcPr>
            <w:tcW w:w="2985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๑๙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หน่วยกิต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๗๖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 ชั่วโมง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F215FB" w:rsidRDefault="00E31007" w:rsidP="00E31007">
            <w:pPr>
              <w:pStyle w:val="a8"/>
              <w:rPr>
                <w:rFonts w:ascii="TH SarabunPSK" w:hAnsi="TH SarabunPSK" w:cs="TH SarabunPSK"/>
                <w:b/>
                <w:bCs/>
                <w:sz w:val="18"/>
                <w:szCs w:val="18"/>
                <w:cs/>
              </w:rPr>
            </w:pPr>
            <w:r w:rsidRPr="00F215FB">
              <w:rPr>
                <w:rFonts w:ascii="TH SarabunPSK" w:hAnsi="TH SarabunPSK" w:cs="TH SarabunPSK"/>
                <w:b/>
                <w:bCs/>
                <w:sz w:val="18"/>
                <w:szCs w:val="18"/>
                <w:cs/>
              </w:rPr>
              <w:t>รวมกิจกรรม/ปี</w:t>
            </w:r>
          </w:p>
        </w:tc>
        <w:tc>
          <w:tcPr>
            <w:tcW w:w="2917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 ชั่วโมง</w:t>
            </w:r>
          </w:p>
        </w:tc>
        <w:tc>
          <w:tcPr>
            <w:tcW w:w="2849" w:type="dxa"/>
            <w:gridSpan w:val="6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 ชั่วโมง</w:t>
            </w:r>
          </w:p>
        </w:tc>
        <w:tc>
          <w:tcPr>
            <w:tcW w:w="2985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 ชั่วโมง</w:t>
            </w:r>
          </w:p>
        </w:tc>
      </w:tr>
      <w:tr w:rsidR="00E31007" w:rsidRPr="00716174" w:rsidTr="00E31007">
        <w:tc>
          <w:tcPr>
            <w:tcW w:w="1005" w:type="dxa"/>
          </w:tcPr>
          <w:p w:rsidR="00E31007" w:rsidRPr="00F215FB" w:rsidRDefault="00E31007" w:rsidP="00E31007">
            <w:pPr>
              <w:pStyle w:val="a8"/>
              <w:rPr>
                <w:rFonts w:ascii="TH SarabunPSK" w:hAnsi="TH SarabunPSK" w:cs="TH SarabunPSK"/>
                <w:b/>
                <w:bCs/>
                <w:sz w:val="16"/>
                <w:szCs w:val="16"/>
                <w:cs/>
              </w:rPr>
            </w:pPr>
            <w:r w:rsidRPr="00F215FB">
              <w:rPr>
                <w:rFonts w:ascii="TH SarabunPSK" w:hAnsi="TH SarabunPSK" w:cs="TH SarabunPSK"/>
                <w:b/>
                <w:bCs/>
                <w:sz w:val="16"/>
                <w:szCs w:val="16"/>
                <w:cs/>
              </w:rPr>
              <w:t>รวมเวลาเรียน/ปี</w:t>
            </w:r>
          </w:p>
        </w:tc>
        <w:tc>
          <w:tcPr>
            <w:tcW w:w="2917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๑,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๓๖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 ชั่วโมง</w:t>
            </w:r>
          </w:p>
        </w:tc>
        <w:tc>
          <w:tcPr>
            <w:tcW w:w="2849" w:type="dxa"/>
            <w:gridSpan w:val="6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๑,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๓๒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 ชั่วโมง</w:t>
            </w:r>
          </w:p>
        </w:tc>
        <w:tc>
          <w:tcPr>
            <w:tcW w:w="2985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๑,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๓๒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 ชั่วโมง</w:t>
            </w:r>
          </w:p>
        </w:tc>
      </w:tr>
    </w:tbl>
    <w:p w:rsidR="00E31007" w:rsidRPr="00964F8A" w:rsidRDefault="00E31007" w:rsidP="00E3100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64F8A">
        <w:rPr>
          <w:rFonts w:ascii="TH SarabunPSK" w:hAnsi="TH SarabunPSK" w:cs="TH SarabunPSK"/>
          <w:b/>
          <w:bCs/>
          <w:sz w:val="32"/>
          <w:szCs w:val="32"/>
          <w:cs/>
        </w:rPr>
        <w:t>หมาย</w:t>
      </w: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เหตุ</w:t>
      </w:r>
    </w:p>
    <w:p w:rsidR="00E31007" w:rsidRPr="00964F8A" w:rsidRDefault="00E31007" w:rsidP="00E3100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</w:t>
      </w:r>
      <w:r w:rsidR="00964F8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- </w:t>
      </w:r>
      <w:r w:rsidRPr="00964F8A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ชุมนุม/จิตอาสา หมายถึง  ทั้ง ๒ กิจกรรม รวม ๒๐ ชั่วโมงต่อภาคเรียน </w:t>
      </w:r>
      <w:r w:rsidRPr="00964F8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951F90" w:rsidRPr="00964F8A" w:rsidRDefault="00E31007" w:rsidP="00951F9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64F8A">
        <w:rPr>
          <w:rFonts w:ascii="TH SarabunPSK" w:hAnsi="TH SarabunPSK" w:cs="TH SarabunPSK"/>
          <w:b/>
          <w:bCs/>
          <w:sz w:val="32"/>
          <w:szCs w:val="32"/>
        </w:rPr>
        <w:t xml:space="preserve">               -</w:t>
      </w:r>
      <w:r w:rsidRPr="00964F8A">
        <w:rPr>
          <w:rFonts w:ascii="TH SarabunPSK" w:hAnsi="TH SarabunPSK" w:cs="TH SarabunPSK"/>
          <w:b/>
          <w:bCs/>
          <w:sz w:val="32"/>
          <w:szCs w:val="32"/>
          <w:cs/>
        </w:rPr>
        <w:t xml:space="preserve"> ๑๐/๑๐ คือ ชุมนุม ๑๐ ชั่วโมง และจิตอาสา ๑๐ ชั่วโมง </w:t>
      </w:r>
    </w:p>
    <w:p w:rsidR="00951F90" w:rsidRPr="00964F8A" w:rsidRDefault="00951F90" w:rsidP="00951F9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- * หมายถึง  รายวิชาเพิ่มเติมบังคับ</w:t>
      </w:r>
    </w:p>
    <w:p w:rsidR="00951F90" w:rsidRPr="00964F8A" w:rsidRDefault="00951F90" w:rsidP="00951F90">
      <w:pPr>
        <w:pStyle w:val="a8"/>
        <w:rPr>
          <w:rFonts w:ascii="TH SarabunPSK" w:hAnsi="TH SarabunPSK" w:cs="TH SarabunPSK"/>
          <w:b/>
          <w:bCs/>
          <w:sz w:val="28"/>
        </w:rPr>
      </w:pPr>
    </w:p>
    <w:p w:rsidR="00951F90" w:rsidRDefault="00951F90" w:rsidP="00951F90">
      <w:pPr>
        <w:pStyle w:val="a8"/>
        <w:rPr>
          <w:rFonts w:ascii="TH SarabunPSK" w:hAnsi="TH SarabunPSK" w:cs="TH SarabunPSK"/>
          <w:sz w:val="28"/>
        </w:rPr>
      </w:pPr>
    </w:p>
    <w:p w:rsidR="00951F90" w:rsidRDefault="00951F90" w:rsidP="00951F90">
      <w:pPr>
        <w:pStyle w:val="a8"/>
        <w:rPr>
          <w:rFonts w:ascii="TH SarabunPSK" w:hAnsi="TH SarabunPSK" w:cs="TH SarabunPSK"/>
          <w:sz w:val="28"/>
        </w:rPr>
      </w:pPr>
    </w:p>
    <w:p w:rsidR="00E31007" w:rsidRPr="00951F90" w:rsidRDefault="00E31007" w:rsidP="00951F90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51F90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ระดับชั้นมัธยมศึกษาตอนปลาย (ม.๔-๖) </w:t>
      </w:r>
      <w:r w:rsidRPr="00951F90">
        <w:rPr>
          <w:rFonts w:ascii="TH SarabunPSK" w:hAnsi="TH SarabunPSK" w:cs="TH SarabunPSK" w:hint="cs"/>
          <w:b/>
          <w:bCs/>
          <w:sz w:val="32"/>
          <w:szCs w:val="32"/>
          <w:cs/>
        </w:rPr>
        <w:t>แผนทักษะอาชีพ</w:t>
      </w:r>
    </w:p>
    <w:p w:rsidR="00E31007" w:rsidRDefault="00E31007" w:rsidP="00E31007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  <w:r w:rsidRPr="00716174">
        <w:rPr>
          <w:rFonts w:ascii="TH SarabunPSK" w:hAnsi="TH SarabunPSK" w:cs="TH SarabunPSK" w:hint="cs"/>
          <w:b/>
          <w:bCs/>
          <w:sz w:val="32"/>
          <w:szCs w:val="32"/>
          <w:cs/>
        </w:rPr>
        <w:t>โรงเรียนสมเด็จพระญาณสังวรใน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พระสังฆราชูปถัมภ์  (ฉบับปรับปรุง ๒๕</w:t>
      </w:r>
      <w:r w:rsidR="003A2AD7">
        <w:rPr>
          <w:rFonts w:ascii="TH SarabunPSK" w:hAnsi="TH SarabunPSK" w:cs="TH SarabunPSK" w:hint="cs"/>
          <w:b/>
          <w:bCs/>
          <w:sz w:val="32"/>
          <w:szCs w:val="32"/>
          <w:cs/>
        </w:rPr>
        <w:t>๖๐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481F56" w:rsidRPr="00716174" w:rsidRDefault="00481F56" w:rsidP="00E31007">
      <w:pPr>
        <w:pStyle w:val="a8"/>
        <w:jc w:val="center"/>
        <w:rPr>
          <w:rFonts w:ascii="TH SarabunPSK" w:hAnsi="TH SarabunPSK" w:cs="TH SarabunPSK"/>
          <w:sz w:val="32"/>
          <w:szCs w:val="32"/>
          <w: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87"/>
        <w:gridCol w:w="800"/>
        <w:gridCol w:w="622"/>
        <w:gridCol w:w="758"/>
        <w:gridCol w:w="622"/>
        <w:gridCol w:w="758"/>
        <w:gridCol w:w="624"/>
        <w:gridCol w:w="758"/>
        <w:gridCol w:w="624"/>
        <w:gridCol w:w="746"/>
        <w:gridCol w:w="606"/>
        <w:gridCol w:w="714"/>
        <w:gridCol w:w="623"/>
      </w:tblGrid>
      <w:tr w:rsidR="00E31007" w:rsidRPr="00716174" w:rsidTr="00E31007">
        <w:tc>
          <w:tcPr>
            <w:tcW w:w="987" w:type="dxa"/>
            <w:vMerge w:val="restart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สาระ/วิชา</w:t>
            </w:r>
          </w:p>
        </w:tc>
        <w:tc>
          <w:tcPr>
            <w:tcW w:w="2802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ชั้นมัธยมศึกษาปีที่ ๔</w:t>
            </w:r>
          </w:p>
        </w:tc>
        <w:tc>
          <w:tcPr>
            <w:tcW w:w="2764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ชั้นมัธยมศึกษาปีที่ ๕</w:t>
            </w:r>
          </w:p>
        </w:tc>
        <w:tc>
          <w:tcPr>
            <w:tcW w:w="2689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ชั้นมัธยมศึกษาปีที่ ๖</w:t>
            </w:r>
          </w:p>
        </w:tc>
      </w:tr>
      <w:tr w:rsidR="00E31007" w:rsidRPr="00716174" w:rsidTr="00E31007">
        <w:tc>
          <w:tcPr>
            <w:tcW w:w="987" w:type="dxa"/>
            <w:vMerge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422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ภาคเรียนที่ ๑</w:t>
            </w:r>
          </w:p>
        </w:tc>
        <w:tc>
          <w:tcPr>
            <w:tcW w:w="1380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ภาคเรียนที่ ๒</w:t>
            </w:r>
          </w:p>
        </w:tc>
        <w:tc>
          <w:tcPr>
            <w:tcW w:w="1382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ภาคเรียนที่ ๑</w:t>
            </w:r>
          </w:p>
        </w:tc>
        <w:tc>
          <w:tcPr>
            <w:tcW w:w="1382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ภาคเรียนที่</w:t>
            </w:r>
            <w:r w:rsidR="00BF05DF"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  <w:t xml:space="preserve"> </w:t>
            </w:r>
            <w:r w:rsidRPr="00716174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๒</w:t>
            </w:r>
          </w:p>
        </w:tc>
        <w:tc>
          <w:tcPr>
            <w:tcW w:w="1352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ภาคเรียนที่ ๑</w:t>
            </w:r>
          </w:p>
        </w:tc>
        <w:tc>
          <w:tcPr>
            <w:tcW w:w="1337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ภาคเรียนที่๒</w:t>
            </w:r>
          </w:p>
        </w:tc>
      </w:tr>
      <w:tr w:rsidR="00E31007" w:rsidRPr="00716174" w:rsidTr="00E31007">
        <w:tc>
          <w:tcPr>
            <w:tcW w:w="987" w:type="dxa"/>
            <w:vMerge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พฐ.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พต.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พฐ.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พต.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พฐ.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พต.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พฐ.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พต.</w:t>
            </w: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พฐ.</w:t>
            </w:r>
          </w:p>
        </w:tc>
        <w:tc>
          <w:tcPr>
            <w:tcW w:w="60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พต.</w:t>
            </w: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พฐ.</w:t>
            </w:r>
          </w:p>
        </w:tc>
        <w:tc>
          <w:tcPr>
            <w:tcW w:w="62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พต.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ไทย</w:t>
            </w: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0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คณิต</w:t>
            </w: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0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วิทย์</w:t>
            </w: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๙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622" w:type="dxa"/>
          </w:tcPr>
          <w:p w:rsidR="00E31007" w:rsidRPr="0017404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4049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60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62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สังคม</w:t>
            </w: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06" w:type="dxa"/>
          </w:tcPr>
          <w:p w:rsidR="00E31007" w:rsidRPr="00716174" w:rsidRDefault="00BF05DF" w:rsidP="00E31007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3" w:type="dxa"/>
          </w:tcPr>
          <w:p w:rsidR="00E31007" w:rsidRPr="00716174" w:rsidRDefault="00BF05DF" w:rsidP="00E31007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ประวัติ</w:t>
            </w: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60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62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หน้าที่</w:t>
            </w: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0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สุขฯ</w:t>
            </w: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0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174049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74049">
              <w:rPr>
                <w:rFonts w:ascii="TH SarabunPSK" w:hAnsi="TH SarabunPSK" w:cs="TH SarabunPSK"/>
                <w:sz w:val="28"/>
                <w:cs/>
              </w:rPr>
              <w:t>การงานฯ</w:t>
            </w:r>
          </w:p>
        </w:tc>
        <w:tc>
          <w:tcPr>
            <w:tcW w:w="800" w:type="dxa"/>
          </w:tcPr>
          <w:p w:rsidR="00E31007" w:rsidRPr="0017404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40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2" w:type="dxa"/>
          </w:tcPr>
          <w:p w:rsidR="00E31007" w:rsidRPr="0017404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4049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17404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40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2" w:type="dxa"/>
          </w:tcPr>
          <w:p w:rsidR="00E31007" w:rsidRPr="00174049" w:rsidRDefault="00BF05DF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758" w:type="dxa"/>
          </w:tcPr>
          <w:p w:rsidR="00E31007" w:rsidRPr="0017404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40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4" w:type="dxa"/>
          </w:tcPr>
          <w:p w:rsidR="00E31007" w:rsidRPr="0017404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758" w:type="dxa"/>
          </w:tcPr>
          <w:p w:rsidR="00E31007" w:rsidRPr="0017404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40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4" w:type="dxa"/>
          </w:tcPr>
          <w:p w:rsidR="00E31007" w:rsidRPr="00174049" w:rsidRDefault="00BF05DF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๗</w:t>
            </w:r>
          </w:p>
        </w:tc>
        <w:tc>
          <w:tcPr>
            <w:tcW w:w="746" w:type="dxa"/>
          </w:tcPr>
          <w:p w:rsidR="00E31007" w:rsidRPr="0017404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40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06" w:type="dxa"/>
          </w:tcPr>
          <w:p w:rsidR="00E31007" w:rsidRPr="00174049" w:rsidRDefault="00BF05DF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๙</w:t>
            </w:r>
          </w:p>
        </w:tc>
        <w:tc>
          <w:tcPr>
            <w:tcW w:w="714" w:type="dxa"/>
          </w:tcPr>
          <w:p w:rsidR="00E31007" w:rsidRPr="0017404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40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3" w:type="dxa"/>
          </w:tcPr>
          <w:p w:rsidR="00E31007" w:rsidRPr="00174049" w:rsidRDefault="00BF05DF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๕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ศิลปะ</w:t>
            </w: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0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อังกฤษ</w:t>
            </w: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2" w:type="dxa"/>
          </w:tcPr>
          <w:p w:rsidR="00E31007" w:rsidRPr="0017404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4049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4" w:type="dxa"/>
          </w:tcPr>
          <w:p w:rsidR="00E31007" w:rsidRPr="0017404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4049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๒*</w:t>
            </w: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06" w:type="dxa"/>
          </w:tcPr>
          <w:p w:rsidR="00E31007" w:rsidRPr="0017404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4049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2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/>
                <w:sz w:val="32"/>
                <w:szCs w:val="32"/>
              </w:rPr>
              <w:t>*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951F90" w:rsidRDefault="00E31007" w:rsidP="00E31007">
            <w:pPr>
              <w:pStyle w:val="a8"/>
              <w:rPr>
                <w:rFonts w:ascii="TH SarabunPSK" w:hAnsi="TH SarabunPSK" w:cs="TH SarabunPSK"/>
                <w:sz w:val="24"/>
                <w:szCs w:val="24"/>
                <w:cs/>
              </w:rPr>
            </w:pPr>
            <w:r w:rsidRPr="00951F90">
              <w:rPr>
                <w:rFonts w:ascii="TH SarabunPSK" w:hAnsi="TH SarabunPSK" w:cs="TH SarabunPSK" w:hint="cs"/>
                <w:sz w:val="24"/>
                <w:szCs w:val="24"/>
                <w:cs/>
              </w:rPr>
              <w:t>ภาษาอื่น</w:t>
            </w:r>
            <w:r w:rsidR="00951F90" w:rsidRPr="00951F90">
              <w:rPr>
                <w:rFonts w:ascii="TH SarabunPSK" w:hAnsi="TH SarabunPSK" w:cs="TH SarabunPSK" w:hint="cs"/>
                <w:sz w:val="24"/>
                <w:szCs w:val="24"/>
                <w:cs/>
              </w:rPr>
              <w:t>/วิชาวิชาอื่น</w:t>
            </w: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*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*</w:t>
            </w: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0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๒*</w:t>
            </w: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๒*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</w:rPr>
              <w:t>IS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๑-๒</w:t>
            </w: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๒*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๒*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0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F215FB" w:rsidRDefault="00E31007" w:rsidP="00E31007">
            <w:pPr>
              <w:pStyle w:val="a8"/>
              <w:rPr>
                <w:rFonts w:ascii="TH SarabunPSK" w:hAnsi="TH SarabunPSK" w:cs="TH SarabunPSK"/>
                <w:sz w:val="18"/>
                <w:szCs w:val="18"/>
              </w:rPr>
            </w:pPr>
            <w:r w:rsidRPr="00F215FB">
              <w:rPr>
                <w:rFonts w:ascii="TH SarabunPSK" w:hAnsi="TH SarabunPSK" w:cs="TH SarabunPSK" w:hint="cs"/>
                <w:sz w:val="18"/>
                <w:szCs w:val="18"/>
                <w:cs/>
              </w:rPr>
              <w:t>*เพิ่มเติมบังคับ</w:t>
            </w: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2" w:type="dxa"/>
          </w:tcPr>
          <w:p w:rsid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4" w:type="dxa"/>
          </w:tcPr>
          <w:p w:rsid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06" w:type="dxa"/>
          </w:tcPr>
          <w:p w:rsid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3" w:type="dxa"/>
          </w:tcPr>
          <w:p w:rsid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F215FB" w:rsidRDefault="00E31007" w:rsidP="00E31007">
            <w:pPr>
              <w:pStyle w:val="a8"/>
              <w:rPr>
                <w:rFonts w:ascii="TH SarabunPSK" w:hAnsi="TH SarabunPSK" w:cs="TH SarabunPSK"/>
                <w:szCs w:val="22"/>
              </w:rPr>
            </w:pPr>
            <w:r w:rsidRPr="00F215FB">
              <w:rPr>
                <w:rFonts w:ascii="TH SarabunPSK" w:hAnsi="TH SarabunPSK" w:cs="TH SarabunPSK" w:hint="cs"/>
                <w:szCs w:val="22"/>
                <w:cs/>
              </w:rPr>
              <w:t>เพิ่มเติมเลือก</w:t>
            </w: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2" w:type="dxa"/>
          </w:tcPr>
          <w:p w:rsid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๑๐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4" w:type="dxa"/>
          </w:tcPr>
          <w:p w:rsid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๑๓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๑๓</w:t>
            </w: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06" w:type="dxa"/>
          </w:tcPr>
          <w:p w:rsid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๑๗</w:t>
            </w: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623" w:type="dxa"/>
          </w:tcPr>
          <w:p w:rsid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๑๕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sz w:val="24"/>
                <w:szCs w:val="24"/>
                <w:cs/>
              </w:rPr>
            </w:pPr>
            <w:r w:rsidRPr="00716174">
              <w:rPr>
                <w:rFonts w:ascii="TH SarabunPSK" w:hAnsi="TH SarabunPSK" w:cs="TH SarabunPSK"/>
                <w:sz w:val="24"/>
                <w:szCs w:val="24"/>
                <w:cs/>
              </w:rPr>
              <w:t>รวมชั่วโมง</w:t>
            </w: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๒๑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๙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๑๕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๑๒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๑๒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๑๑</w:t>
            </w:r>
          </w:p>
        </w:tc>
        <w:tc>
          <w:tcPr>
            <w:tcW w:w="60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๑๙</w:t>
            </w: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๑๑</w:t>
            </w:r>
          </w:p>
        </w:tc>
        <w:tc>
          <w:tcPr>
            <w:tcW w:w="62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๑๙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28"/>
                <w:cs/>
              </w:rPr>
              <w:t>หน่วยกิต</w:t>
            </w: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๑๐.๕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๔.๕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๗.๕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๗.๕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๖.๐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๙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๖.๐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๙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๕.๕</w:t>
            </w:r>
          </w:p>
        </w:tc>
        <w:tc>
          <w:tcPr>
            <w:tcW w:w="60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๙.๕</w:t>
            </w: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๕.๕</w:t>
            </w:r>
          </w:p>
        </w:tc>
        <w:tc>
          <w:tcPr>
            <w:tcW w:w="623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๙.๕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กิจกรรม</w:t>
            </w:r>
          </w:p>
        </w:tc>
        <w:tc>
          <w:tcPr>
            <w:tcW w:w="1422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 ชั่วโมง</w:t>
            </w:r>
          </w:p>
        </w:tc>
        <w:tc>
          <w:tcPr>
            <w:tcW w:w="1380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 ชั่วโมง</w:t>
            </w:r>
          </w:p>
        </w:tc>
        <w:tc>
          <w:tcPr>
            <w:tcW w:w="1382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 ชั่วโมง</w:t>
            </w:r>
          </w:p>
        </w:tc>
        <w:tc>
          <w:tcPr>
            <w:tcW w:w="1382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 ชั่วโมง</w:t>
            </w:r>
          </w:p>
        </w:tc>
        <w:tc>
          <w:tcPr>
            <w:tcW w:w="1352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 ชั่วโมง</w:t>
            </w:r>
          </w:p>
        </w:tc>
        <w:tc>
          <w:tcPr>
            <w:tcW w:w="1337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 ชั่วโมง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แนะแนว</w:t>
            </w: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0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3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31007" w:rsidRPr="00716174" w:rsidTr="00E31007">
        <w:tc>
          <w:tcPr>
            <w:tcW w:w="987" w:type="dxa"/>
          </w:tcPr>
          <w:p w:rsidR="00E31007" w:rsidRPr="00716174" w:rsidRDefault="007A1B42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ชมรม</w:t>
            </w:r>
          </w:p>
        </w:tc>
        <w:tc>
          <w:tcPr>
            <w:tcW w:w="800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2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58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06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14" w:type="dxa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23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31007" w:rsidRPr="00716174" w:rsidTr="00E31007">
        <w:tc>
          <w:tcPr>
            <w:tcW w:w="987" w:type="dxa"/>
          </w:tcPr>
          <w:p w:rsidR="00E31007" w:rsidRDefault="00E31007" w:rsidP="00E31007">
            <w:pPr>
              <w:pStyle w:val="a8"/>
              <w:rPr>
                <w:rFonts w:ascii="TH SarabunPSK" w:hAnsi="TH SarabunPSK" w:cs="TH SarabunPSK"/>
                <w:sz w:val="20"/>
                <w:szCs w:val="20"/>
              </w:rPr>
            </w:pPr>
            <w:r w:rsidRPr="00F215FB">
              <w:rPr>
                <w:rFonts w:ascii="TH SarabunPSK" w:hAnsi="TH SarabunPSK" w:cs="TH SarabunPSK"/>
                <w:sz w:val="20"/>
                <w:szCs w:val="20"/>
                <w:cs/>
              </w:rPr>
              <w:t>ชุมนุม/</w:t>
            </w:r>
          </w:p>
          <w:p w:rsidR="00E31007" w:rsidRPr="00F215FB" w:rsidRDefault="00E31007" w:rsidP="00E31007">
            <w:pPr>
              <w:pStyle w:val="a8"/>
              <w:rPr>
                <w:rFonts w:ascii="TH SarabunPSK" w:hAnsi="TH SarabunPSK" w:cs="TH SarabunPSK" w:hint="cs"/>
                <w:sz w:val="20"/>
                <w:szCs w:val="20"/>
                <w:cs/>
              </w:rPr>
            </w:pPr>
            <w:r w:rsidRPr="00F215FB">
              <w:rPr>
                <w:rFonts w:ascii="TH SarabunPSK" w:hAnsi="TH SarabunPSK" w:cs="TH SarabunPSK"/>
                <w:sz w:val="20"/>
                <w:szCs w:val="20"/>
                <w:cs/>
              </w:rPr>
              <w:t>จิต</w:t>
            </w:r>
            <w:r>
              <w:rPr>
                <w:rFonts w:ascii="TH SarabunPSK" w:hAnsi="TH SarabunPSK" w:cs="TH SarabunPSK" w:hint="cs"/>
                <w:sz w:val="20"/>
                <w:szCs w:val="20"/>
                <w:cs/>
              </w:rPr>
              <w:t>อ</w:t>
            </w:r>
            <w:r w:rsidRPr="00F215FB">
              <w:rPr>
                <w:rFonts w:ascii="TH SarabunPSK" w:hAnsi="TH SarabunPSK" w:cs="TH SarabunPSK"/>
                <w:sz w:val="20"/>
                <w:szCs w:val="20"/>
                <w:cs/>
              </w:rPr>
              <w:t>าสา</w:t>
            </w:r>
            <w:r w:rsidR="009D449F">
              <w:rPr>
                <w:rFonts w:ascii="TH SarabunPSK" w:hAnsi="TH SarabunPSK" w:cs="TH SarabunPSK"/>
                <w:sz w:val="20"/>
                <w:szCs w:val="20"/>
              </w:rPr>
              <w:t>/IS</w:t>
            </w:r>
            <w:r w:rsidR="009D449F">
              <w:rPr>
                <w:rFonts w:ascii="TH SarabunPSK" w:hAnsi="TH SarabunPSK" w:cs="TH SarabunPSK" w:hint="cs"/>
                <w:sz w:val="20"/>
                <w:szCs w:val="20"/>
                <w:cs/>
              </w:rPr>
              <w:t>๓</w:t>
            </w:r>
          </w:p>
        </w:tc>
        <w:tc>
          <w:tcPr>
            <w:tcW w:w="800" w:type="dxa"/>
          </w:tcPr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0"/>
                <w:szCs w:val="20"/>
              </w:rPr>
            </w:pPr>
            <w:r w:rsidRPr="00F215FB">
              <w:rPr>
                <w:rFonts w:ascii="TH SarabunPSK" w:hAnsi="TH SarabunPSK" w:cs="TH SarabunPSK"/>
                <w:sz w:val="20"/>
                <w:szCs w:val="20"/>
                <w:cs/>
              </w:rPr>
              <w:t>๑</w:t>
            </w:r>
          </w:p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0"/>
                <w:szCs w:val="20"/>
              </w:rPr>
            </w:pPr>
            <w:r w:rsidRPr="00F215FB">
              <w:rPr>
                <w:rFonts w:ascii="TH SarabunPSK" w:hAnsi="TH SarabunPSK" w:cs="TH SarabunPSK"/>
                <w:sz w:val="20"/>
                <w:szCs w:val="20"/>
                <w:cs/>
              </w:rPr>
              <w:t>(๑๐/๑๐)</w:t>
            </w:r>
          </w:p>
        </w:tc>
        <w:tc>
          <w:tcPr>
            <w:tcW w:w="622" w:type="dxa"/>
          </w:tcPr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0"/>
                <w:szCs w:val="20"/>
              </w:rPr>
            </w:pPr>
          </w:p>
        </w:tc>
        <w:tc>
          <w:tcPr>
            <w:tcW w:w="758" w:type="dxa"/>
          </w:tcPr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0"/>
                <w:szCs w:val="20"/>
              </w:rPr>
            </w:pPr>
            <w:r w:rsidRPr="00F215FB">
              <w:rPr>
                <w:rFonts w:ascii="TH SarabunPSK" w:hAnsi="TH SarabunPSK" w:cs="TH SarabunPSK"/>
                <w:sz w:val="20"/>
                <w:szCs w:val="20"/>
                <w:cs/>
              </w:rPr>
              <w:t>๑</w:t>
            </w:r>
          </w:p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0"/>
                <w:szCs w:val="20"/>
              </w:rPr>
            </w:pPr>
            <w:r w:rsidRPr="00F215FB">
              <w:rPr>
                <w:rFonts w:ascii="TH SarabunPSK" w:hAnsi="TH SarabunPSK" w:cs="TH SarabunPSK"/>
                <w:sz w:val="20"/>
                <w:szCs w:val="20"/>
                <w:cs/>
              </w:rPr>
              <w:t>(๑๐/๑๐)</w:t>
            </w:r>
          </w:p>
        </w:tc>
        <w:tc>
          <w:tcPr>
            <w:tcW w:w="622" w:type="dxa"/>
          </w:tcPr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0"/>
                <w:szCs w:val="20"/>
              </w:rPr>
            </w:pPr>
          </w:p>
        </w:tc>
        <w:tc>
          <w:tcPr>
            <w:tcW w:w="758" w:type="dxa"/>
          </w:tcPr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0"/>
                <w:szCs w:val="20"/>
              </w:rPr>
            </w:pPr>
            <w:r w:rsidRPr="00F215FB">
              <w:rPr>
                <w:rFonts w:ascii="TH SarabunPSK" w:hAnsi="TH SarabunPSK" w:cs="TH SarabunPSK"/>
                <w:sz w:val="20"/>
                <w:szCs w:val="20"/>
                <w:cs/>
              </w:rPr>
              <w:t>๑</w:t>
            </w:r>
          </w:p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0"/>
                <w:szCs w:val="20"/>
              </w:rPr>
            </w:pPr>
            <w:r w:rsidRPr="00F215FB">
              <w:rPr>
                <w:rFonts w:ascii="TH SarabunPSK" w:hAnsi="TH SarabunPSK" w:cs="TH SarabunPSK"/>
                <w:sz w:val="20"/>
                <w:szCs w:val="20"/>
                <w:cs/>
              </w:rPr>
              <w:t>(๑๐/๑๐)</w:t>
            </w:r>
          </w:p>
        </w:tc>
        <w:tc>
          <w:tcPr>
            <w:tcW w:w="624" w:type="dxa"/>
          </w:tcPr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0"/>
                <w:szCs w:val="20"/>
              </w:rPr>
            </w:pPr>
          </w:p>
        </w:tc>
        <w:tc>
          <w:tcPr>
            <w:tcW w:w="758" w:type="dxa"/>
          </w:tcPr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0"/>
                <w:szCs w:val="20"/>
              </w:rPr>
            </w:pPr>
            <w:r w:rsidRPr="00F215FB">
              <w:rPr>
                <w:rFonts w:ascii="TH SarabunPSK" w:hAnsi="TH SarabunPSK" w:cs="TH SarabunPSK"/>
                <w:sz w:val="20"/>
                <w:szCs w:val="20"/>
                <w:cs/>
              </w:rPr>
              <w:t>๑</w:t>
            </w:r>
          </w:p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0"/>
                <w:szCs w:val="20"/>
              </w:rPr>
            </w:pPr>
            <w:r w:rsidRPr="00F215FB">
              <w:rPr>
                <w:rFonts w:ascii="TH SarabunPSK" w:hAnsi="TH SarabunPSK" w:cs="TH SarabunPSK"/>
                <w:sz w:val="20"/>
                <w:szCs w:val="20"/>
                <w:cs/>
              </w:rPr>
              <w:t>(๑๐/๑๐)</w:t>
            </w:r>
          </w:p>
        </w:tc>
        <w:tc>
          <w:tcPr>
            <w:tcW w:w="624" w:type="dxa"/>
          </w:tcPr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0"/>
                <w:szCs w:val="20"/>
              </w:rPr>
            </w:pPr>
          </w:p>
        </w:tc>
        <w:tc>
          <w:tcPr>
            <w:tcW w:w="746" w:type="dxa"/>
          </w:tcPr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0"/>
                <w:szCs w:val="20"/>
              </w:rPr>
            </w:pPr>
            <w:r w:rsidRPr="00F215FB">
              <w:rPr>
                <w:rFonts w:ascii="TH SarabunPSK" w:hAnsi="TH SarabunPSK" w:cs="TH SarabunPSK"/>
                <w:sz w:val="20"/>
                <w:szCs w:val="20"/>
                <w:cs/>
              </w:rPr>
              <w:t>๑</w:t>
            </w:r>
          </w:p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0"/>
                <w:szCs w:val="20"/>
              </w:rPr>
            </w:pPr>
            <w:r w:rsidRPr="00F215FB">
              <w:rPr>
                <w:rFonts w:ascii="TH SarabunPSK" w:hAnsi="TH SarabunPSK" w:cs="TH SarabunPSK"/>
                <w:sz w:val="20"/>
                <w:szCs w:val="20"/>
                <w:cs/>
              </w:rPr>
              <w:t>(๑๐/๑๐)</w:t>
            </w:r>
          </w:p>
        </w:tc>
        <w:tc>
          <w:tcPr>
            <w:tcW w:w="606" w:type="dxa"/>
          </w:tcPr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0"/>
                <w:szCs w:val="20"/>
              </w:rPr>
            </w:pPr>
          </w:p>
        </w:tc>
        <w:tc>
          <w:tcPr>
            <w:tcW w:w="714" w:type="dxa"/>
          </w:tcPr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0"/>
                <w:szCs w:val="20"/>
              </w:rPr>
            </w:pPr>
            <w:r w:rsidRPr="00F215FB">
              <w:rPr>
                <w:rFonts w:ascii="TH SarabunPSK" w:hAnsi="TH SarabunPSK" w:cs="TH SarabunPSK"/>
                <w:sz w:val="20"/>
                <w:szCs w:val="20"/>
                <w:cs/>
              </w:rPr>
              <w:t>๑</w:t>
            </w:r>
          </w:p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0"/>
                <w:szCs w:val="20"/>
              </w:rPr>
            </w:pPr>
            <w:r w:rsidRPr="00F215FB">
              <w:rPr>
                <w:rFonts w:ascii="TH SarabunPSK" w:hAnsi="TH SarabunPSK" w:cs="TH SarabunPSK"/>
                <w:sz w:val="20"/>
                <w:szCs w:val="20"/>
                <w:cs/>
              </w:rPr>
              <w:t>(๑๐/๑๐)</w:t>
            </w:r>
          </w:p>
        </w:tc>
        <w:tc>
          <w:tcPr>
            <w:tcW w:w="623" w:type="dxa"/>
          </w:tcPr>
          <w:p w:rsidR="00E31007" w:rsidRPr="00716174" w:rsidRDefault="00E31007" w:rsidP="00E31007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31007" w:rsidRPr="00716174" w:rsidTr="00E31007">
        <w:tc>
          <w:tcPr>
            <w:tcW w:w="987" w:type="dxa"/>
          </w:tcPr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18"/>
                <w:szCs w:val="18"/>
                <w:cs/>
              </w:rPr>
            </w:pPr>
            <w:r w:rsidRPr="00F215FB">
              <w:rPr>
                <w:rFonts w:ascii="TH SarabunPSK" w:hAnsi="TH SarabunPSK" w:cs="TH SarabunPSK"/>
                <w:b/>
                <w:bCs/>
                <w:sz w:val="18"/>
                <w:szCs w:val="18"/>
                <w:cs/>
              </w:rPr>
              <w:t>รวมชั่วโมง/สัปดาห์</w:t>
            </w:r>
          </w:p>
        </w:tc>
        <w:tc>
          <w:tcPr>
            <w:tcW w:w="1422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1380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1382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1382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1352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1337" w:type="dxa"/>
            <w:gridSpan w:val="2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๐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18"/>
                <w:szCs w:val="18"/>
                <w:cs/>
              </w:rPr>
            </w:pPr>
            <w:r w:rsidRPr="00F215FB">
              <w:rPr>
                <w:rFonts w:ascii="TH SarabunPSK" w:hAnsi="TH SarabunPSK" w:cs="TH SarabunPSK"/>
                <w:b/>
                <w:bCs/>
                <w:sz w:val="18"/>
                <w:szCs w:val="18"/>
                <w:cs/>
              </w:rPr>
              <w:t>รวมพื้นฐาน/ปี</w:t>
            </w:r>
          </w:p>
        </w:tc>
        <w:tc>
          <w:tcPr>
            <w:tcW w:w="2802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๑๘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หน่วยกิต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๗๒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 ชั่วโมง</w:t>
            </w:r>
          </w:p>
        </w:tc>
        <w:tc>
          <w:tcPr>
            <w:tcW w:w="2764" w:type="dxa"/>
            <w:gridSpan w:val="4"/>
          </w:tcPr>
          <w:p w:rsidR="00E31007" w:rsidRPr="00414D5A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0"/>
                <w:szCs w:val="30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 xml:space="preserve">๑๒ </w:t>
            </w:r>
            <w:r w:rsidRPr="00414D5A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 xml:space="preserve"> หน่วยกิต ๔๘๐ ชั่วโมง</w:t>
            </w:r>
          </w:p>
        </w:tc>
        <w:tc>
          <w:tcPr>
            <w:tcW w:w="2689" w:type="dxa"/>
            <w:gridSpan w:val="4"/>
          </w:tcPr>
          <w:p w:rsidR="00E31007" w:rsidRPr="007966CC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966C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  <w:r w:rsidRPr="007966CC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๑</w:t>
            </w:r>
            <w:r w:rsidRPr="007966C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หน่วยกิต ๔</w:t>
            </w:r>
            <w:r w:rsidRPr="007966CC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๔</w:t>
            </w:r>
            <w:r w:rsidRPr="007966C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 ชั่วโมง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18"/>
                <w:szCs w:val="18"/>
                <w:cs/>
              </w:rPr>
            </w:pPr>
            <w:r w:rsidRPr="00F215FB">
              <w:rPr>
                <w:rFonts w:ascii="TH SarabunPSK" w:hAnsi="TH SarabunPSK" w:cs="TH SarabunPSK"/>
                <w:b/>
                <w:bCs/>
                <w:sz w:val="18"/>
                <w:szCs w:val="18"/>
                <w:cs/>
              </w:rPr>
              <w:t>รวมเพิ่มเติม/ปี</w:t>
            </w:r>
          </w:p>
        </w:tc>
        <w:tc>
          <w:tcPr>
            <w:tcW w:w="2802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๒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หน่วยกิต ๔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๘๐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ชั่วโมง</w:t>
            </w:r>
          </w:p>
        </w:tc>
        <w:tc>
          <w:tcPr>
            <w:tcW w:w="2764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๘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หน่วยกิต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617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๗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๒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 ชั่วโมง</w:t>
            </w:r>
          </w:p>
        </w:tc>
        <w:tc>
          <w:tcPr>
            <w:tcW w:w="2689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๑๙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หน่วยกิต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๗๖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 ชั่วโมง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18"/>
                <w:szCs w:val="18"/>
                <w:cs/>
              </w:rPr>
            </w:pPr>
            <w:r w:rsidRPr="00F215FB">
              <w:rPr>
                <w:rFonts w:ascii="TH SarabunPSK" w:hAnsi="TH SarabunPSK" w:cs="TH SarabunPSK"/>
                <w:b/>
                <w:bCs/>
                <w:sz w:val="18"/>
                <w:szCs w:val="18"/>
                <w:cs/>
              </w:rPr>
              <w:t>รวมกิจกรรม/ปี</w:t>
            </w:r>
          </w:p>
        </w:tc>
        <w:tc>
          <w:tcPr>
            <w:tcW w:w="2802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 ชั่วโมง</w:t>
            </w:r>
          </w:p>
        </w:tc>
        <w:tc>
          <w:tcPr>
            <w:tcW w:w="2764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 ชั่วโมง</w:t>
            </w:r>
          </w:p>
        </w:tc>
        <w:tc>
          <w:tcPr>
            <w:tcW w:w="2689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 ชั่วโมง</w:t>
            </w:r>
          </w:p>
        </w:tc>
      </w:tr>
      <w:tr w:rsidR="00E31007" w:rsidRPr="00716174" w:rsidTr="00E31007">
        <w:tc>
          <w:tcPr>
            <w:tcW w:w="987" w:type="dxa"/>
          </w:tcPr>
          <w:p w:rsidR="00E31007" w:rsidRPr="00F215FB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16"/>
                <w:szCs w:val="16"/>
                <w:cs/>
              </w:rPr>
            </w:pPr>
            <w:r w:rsidRPr="00F215FB">
              <w:rPr>
                <w:rFonts w:ascii="TH SarabunPSK" w:hAnsi="TH SarabunPSK" w:cs="TH SarabunPSK"/>
                <w:b/>
                <w:bCs/>
                <w:sz w:val="16"/>
                <w:szCs w:val="16"/>
                <w:cs/>
              </w:rPr>
              <w:t>รวมเวลาเรียน/ปี</w:t>
            </w:r>
          </w:p>
        </w:tc>
        <w:tc>
          <w:tcPr>
            <w:tcW w:w="2802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๑,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๓๒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 ชั่วโมง</w:t>
            </w:r>
          </w:p>
        </w:tc>
        <w:tc>
          <w:tcPr>
            <w:tcW w:w="2764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๑,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๓๒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 ชั่วโมง</w:t>
            </w:r>
          </w:p>
        </w:tc>
        <w:tc>
          <w:tcPr>
            <w:tcW w:w="2689" w:type="dxa"/>
            <w:gridSpan w:val="4"/>
          </w:tcPr>
          <w:p w:rsidR="00E31007" w:rsidRPr="00716174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๑,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๓๒</w:t>
            </w:r>
            <w:r w:rsidRPr="007161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 ชั่วโมง</w:t>
            </w:r>
          </w:p>
        </w:tc>
      </w:tr>
    </w:tbl>
    <w:p w:rsidR="00E31007" w:rsidRDefault="00E31007" w:rsidP="00E3100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E31007" w:rsidRPr="00964F8A" w:rsidRDefault="00E31007" w:rsidP="00E3100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716174">
        <w:rPr>
          <w:rFonts w:ascii="TH SarabunPSK" w:hAnsi="TH SarabunPSK" w:cs="TH SarabunPSK"/>
          <w:b/>
          <w:bCs/>
          <w:sz w:val="32"/>
          <w:szCs w:val="32"/>
          <w:cs/>
        </w:rPr>
        <w:t>หมายเหตุ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64F8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- </w:t>
      </w:r>
      <w:r w:rsidRPr="00964F8A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ชุมนุม/จิตอาสา หมายถึง  ทั้ง ๒ กิจกรรม รวม ๒๐ ชั่วโมงต่อภาคเรียน </w:t>
      </w:r>
    </w:p>
    <w:p w:rsidR="00E31007" w:rsidRPr="00964F8A" w:rsidRDefault="00E31007" w:rsidP="00E31007">
      <w:pPr>
        <w:pStyle w:val="a8"/>
        <w:rPr>
          <w:b/>
          <w:bCs/>
          <w:sz w:val="32"/>
          <w:szCs w:val="32"/>
        </w:rPr>
      </w:pP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</w:t>
      </w:r>
      <w:r w:rsidR="00964F8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951F90"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-  </w:t>
      </w:r>
      <w:r w:rsidRPr="00964F8A">
        <w:rPr>
          <w:rFonts w:ascii="TH SarabunPSK" w:hAnsi="TH SarabunPSK" w:cs="TH SarabunPSK"/>
          <w:b/>
          <w:bCs/>
          <w:sz w:val="32"/>
          <w:szCs w:val="32"/>
          <w:cs/>
        </w:rPr>
        <w:t xml:space="preserve">๑๐/๑๐ คือ ชุมนุม ๑๐ ชั่วโมง และจิตอาสา ๑๐ ชั่วโมง </w:t>
      </w:r>
    </w:p>
    <w:p w:rsidR="003C2BB9" w:rsidRPr="00481F56" w:rsidRDefault="00481F56" w:rsidP="00E3100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</w:t>
      </w:r>
      <w:r w:rsidR="00951F90" w:rsidRPr="00481F56">
        <w:rPr>
          <w:rFonts w:ascii="TH SarabunPSK" w:hAnsi="TH SarabunPSK" w:cs="TH SarabunPSK"/>
          <w:b/>
          <w:bCs/>
          <w:sz w:val="32"/>
          <w:szCs w:val="32"/>
          <w:cs/>
        </w:rPr>
        <w:t xml:space="preserve"> - * หมายถึง  รายวิชาเพิ่มเติมบังคับ</w:t>
      </w:r>
    </w:p>
    <w:p w:rsidR="00951F90" w:rsidRDefault="00951F90" w:rsidP="00E31007">
      <w:pPr>
        <w:pStyle w:val="a8"/>
        <w:rPr>
          <w:rFonts w:hint="cs"/>
        </w:rPr>
      </w:pPr>
    </w:p>
    <w:p w:rsidR="00951F90" w:rsidRDefault="00951F90" w:rsidP="00E31007">
      <w:pPr>
        <w:pStyle w:val="a8"/>
        <w:rPr>
          <w:rFonts w:hint="cs"/>
        </w:rPr>
      </w:pPr>
    </w:p>
    <w:p w:rsidR="00951F90" w:rsidRDefault="00951F90" w:rsidP="00E31007">
      <w:pPr>
        <w:pStyle w:val="a8"/>
        <w:rPr>
          <w:rFonts w:hint="cs"/>
        </w:rPr>
      </w:pPr>
    </w:p>
    <w:p w:rsidR="00951F90" w:rsidRDefault="00951F90" w:rsidP="00E31007">
      <w:pPr>
        <w:pStyle w:val="a8"/>
        <w:rPr>
          <w:rFonts w:hint="cs"/>
        </w:rPr>
      </w:pPr>
    </w:p>
    <w:p w:rsidR="00951F90" w:rsidRDefault="00951F90" w:rsidP="00E31007">
      <w:pPr>
        <w:pStyle w:val="a8"/>
        <w:rPr>
          <w:rFonts w:hint="cs"/>
        </w:rPr>
      </w:pPr>
    </w:p>
    <w:p w:rsidR="00E31007" w:rsidRPr="00964F8A" w:rsidRDefault="00E31007" w:rsidP="00E31007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โครงสร้างหลักสูตรโรงเรียนสมเด็จพระญาณสังวร ในพระสังฆราชูปถัมภ์ (ปรับปรุง </w:t>
      </w:r>
      <w:r w:rsidR="003A2AD7"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๒๕๖๐</w:t>
      </w: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E31007" w:rsidRDefault="00E31007" w:rsidP="00E31007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ตามหลักสูตรแกนกลางการศึกษาขั้นพื้นฐาน พุทธศักราช ๒๕๕๑ ชั้นมัธยมศึกษาปีที่ ๔ สายวิทย์-คณิต </w:t>
      </w:r>
    </w:p>
    <w:p w:rsidR="00481F56" w:rsidRPr="00964F8A" w:rsidRDefault="00481F56" w:rsidP="00E31007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26"/>
        <w:gridCol w:w="216"/>
        <w:gridCol w:w="2053"/>
        <w:gridCol w:w="1372"/>
        <w:gridCol w:w="1310"/>
        <w:gridCol w:w="216"/>
        <w:gridCol w:w="216"/>
        <w:gridCol w:w="1702"/>
        <w:gridCol w:w="216"/>
        <w:gridCol w:w="1129"/>
      </w:tblGrid>
      <w:tr w:rsidR="00E31007" w:rsidTr="003C2BB9">
        <w:tc>
          <w:tcPr>
            <w:tcW w:w="4974" w:type="dxa"/>
            <w:gridSpan w:val="4"/>
          </w:tcPr>
          <w:p w:rsidR="00E31007" w:rsidRPr="003C2BB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C2BB9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ภาคเรียนที่ ๑</w:t>
            </w:r>
          </w:p>
        </w:tc>
        <w:tc>
          <w:tcPr>
            <w:tcW w:w="4782" w:type="dxa"/>
            <w:gridSpan w:val="6"/>
          </w:tcPr>
          <w:p w:rsidR="00E31007" w:rsidRPr="003C2BB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C2BB9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ภาคเรียนที่ ๒</w:t>
            </w:r>
          </w:p>
        </w:tc>
      </w:tr>
      <w:tr w:rsidR="00E31007" w:rsidTr="003C2BB9">
        <w:tc>
          <w:tcPr>
            <w:tcW w:w="1322" w:type="dxa"/>
          </w:tcPr>
          <w:p w:rsidR="00E31007" w:rsidRPr="003C2BB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C2BB9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รหัสวิชา</w:t>
            </w:r>
          </w:p>
        </w:tc>
        <w:tc>
          <w:tcPr>
            <w:tcW w:w="2265" w:type="dxa"/>
            <w:gridSpan w:val="2"/>
          </w:tcPr>
          <w:p w:rsidR="00E31007" w:rsidRPr="003C2BB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C2BB9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</w:t>
            </w:r>
          </w:p>
        </w:tc>
        <w:tc>
          <w:tcPr>
            <w:tcW w:w="1387" w:type="dxa"/>
          </w:tcPr>
          <w:p w:rsidR="00E31007" w:rsidRPr="003C2BB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C2BB9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หน่วยกิต</w:t>
            </w:r>
          </w:p>
        </w:tc>
        <w:tc>
          <w:tcPr>
            <w:tcW w:w="1628" w:type="dxa"/>
            <w:gridSpan w:val="3"/>
          </w:tcPr>
          <w:p w:rsidR="00E31007" w:rsidRPr="003C2BB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C2BB9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รหัสวิชา</w:t>
            </w:r>
          </w:p>
        </w:tc>
        <w:tc>
          <w:tcPr>
            <w:tcW w:w="2031" w:type="dxa"/>
            <w:gridSpan w:val="2"/>
          </w:tcPr>
          <w:p w:rsidR="00E31007" w:rsidRPr="003C2BB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C2BB9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</w:t>
            </w:r>
          </w:p>
        </w:tc>
        <w:tc>
          <w:tcPr>
            <w:tcW w:w="1123" w:type="dxa"/>
          </w:tcPr>
          <w:p w:rsidR="00E31007" w:rsidRPr="003C2BB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C2BB9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หน่วยกิต</w:t>
            </w:r>
          </w:p>
        </w:tc>
      </w:tr>
      <w:tr w:rsidR="00E31007" w:rsidTr="003C2BB9">
        <w:tc>
          <w:tcPr>
            <w:tcW w:w="4974" w:type="dxa"/>
            <w:gridSpan w:val="4"/>
          </w:tcPr>
          <w:p w:rsidR="00E31007" w:rsidRPr="003C2BB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C2BB9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วิชาพื้นฐาน</w:t>
            </w:r>
          </w:p>
        </w:tc>
        <w:tc>
          <w:tcPr>
            <w:tcW w:w="4782" w:type="dxa"/>
            <w:gridSpan w:val="6"/>
          </w:tcPr>
          <w:p w:rsidR="00E31007" w:rsidRPr="003C2BB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C2BB9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วิชาพื้นฐาน</w:t>
            </w:r>
          </w:p>
        </w:tc>
      </w:tr>
      <w:tr w:rsidR="00E31007" w:rsidTr="003C2BB9">
        <w:tc>
          <w:tcPr>
            <w:tcW w:w="1322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ท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๓๑๑๐๑</w:t>
            </w: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  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ภาษาไทย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</w:p>
        </w:tc>
        <w:tc>
          <w:tcPr>
            <w:tcW w:w="1387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</w:p>
        </w:tc>
        <w:tc>
          <w:tcPr>
            <w:tcW w:w="1310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ท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๓๑๑๐๒</w:t>
            </w: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  </w:t>
            </w:r>
          </w:p>
        </w:tc>
        <w:tc>
          <w:tcPr>
            <w:tcW w:w="2349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ภาษาไทย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๒</w:t>
            </w:r>
          </w:p>
        </w:tc>
        <w:tc>
          <w:tcPr>
            <w:tcW w:w="112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</w:p>
        </w:tc>
      </w:tr>
      <w:tr w:rsidR="00E31007" w:rsidTr="003C2BB9">
        <w:tc>
          <w:tcPr>
            <w:tcW w:w="1322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ค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๓๑๑๐๑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คณิตศาสตร์พื้นฐาน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</w:p>
        </w:tc>
        <w:tc>
          <w:tcPr>
            <w:tcW w:w="1387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</w:p>
        </w:tc>
        <w:tc>
          <w:tcPr>
            <w:tcW w:w="1310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ค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๓๑๑๐๒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</w:p>
        </w:tc>
        <w:tc>
          <w:tcPr>
            <w:tcW w:w="2349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คณิตศาสตร์พื้นฐาน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๒</w:t>
            </w:r>
          </w:p>
        </w:tc>
        <w:tc>
          <w:tcPr>
            <w:tcW w:w="112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</w:p>
        </w:tc>
      </w:tr>
      <w:tr w:rsidR="00E31007" w:rsidTr="003C2BB9">
        <w:tc>
          <w:tcPr>
            <w:tcW w:w="1322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ว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๓๑๑๐๑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ฟิสิกส์พื้นฐาน</w:t>
            </w:r>
          </w:p>
        </w:tc>
        <w:tc>
          <w:tcPr>
            <w:tcW w:w="1387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๕</w:t>
            </w:r>
          </w:p>
        </w:tc>
        <w:tc>
          <w:tcPr>
            <w:tcW w:w="1310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ว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๓๐๑๐๔</w:t>
            </w:r>
          </w:p>
        </w:tc>
        <w:tc>
          <w:tcPr>
            <w:tcW w:w="2349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โลกดาราศาสตร์และอวกาศ</w:t>
            </w:r>
          </w:p>
        </w:tc>
        <w:tc>
          <w:tcPr>
            <w:tcW w:w="112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๕</w:t>
            </w:r>
          </w:p>
        </w:tc>
      </w:tr>
      <w:tr w:rsidR="00E31007" w:rsidTr="003C2BB9">
        <w:tc>
          <w:tcPr>
            <w:tcW w:w="1322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ว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๓๑๑๐๒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เคมีพื้นฐาน</w:t>
            </w:r>
          </w:p>
        </w:tc>
        <w:tc>
          <w:tcPr>
            <w:tcW w:w="1387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๕</w:t>
            </w:r>
          </w:p>
        </w:tc>
        <w:tc>
          <w:tcPr>
            <w:tcW w:w="1310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ส</w:t>
            </w:r>
            <w:r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๓๑๑๐๓</w:t>
            </w:r>
          </w:p>
        </w:tc>
        <w:tc>
          <w:tcPr>
            <w:tcW w:w="2349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 xml:space="preserve">สังคมศึกษา </w:t>
            </w:r>
            <w:r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๒</w:t>
            </w:r>
          </w:p>
        </w:tc>
        <w:tc>
          <w:tcPr>
            <w:tcW w:w="112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</w:tr>
      <w:tr w:rsidR="00E31007" w:rsidTr="003C2BB9">
        <w:tc>
          <w:tcPr>
            <w:tcW w:w="1322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ว</w:t>
            </w:r>
            <w:r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๓๑๑๐๓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ชีววิทยาพื้นฐาน</w:t>
            </w:r>
          </w:p>
        </w:tc>
        <w:tc>
          <w:tcPr>
            <w:tcW w:w="1387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๕</w:t>
            </w:r>
          </w:p>
        </w:tc>
        <w:tc>
          <w:tcPr>
            <w:tcW w:w="1310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ส</w:t>
            </w:r>
            <w:r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๓๑๑๐๔</w:t>
            </w:r>
          </w:p>
        </w:tc>
        <w:tc>
          <w:tcPr>
            <w:tcW w:w="2349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ประวัติศาสตร์</w:t>
            </w:r>
            <w:r w:rsidRPr="00E31007">
              <w:rPr>
                <w:rFonts w:ascii="TH SarabunPSK" w:hAnsi="TH SarabunPSK" w:cs="TH SarabunPSK"/>
                <w:color w:val="000000"/>
                <w:sz w:val="30"/>
                <w:szCs w:val="3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  <w:t>๒</w:t>
            </w:r>
          </w:p>
        </w:tc>
        <w:tc>
          <w:tcPr>
            <w:tcW w:w="112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๕</w:t>
            </w:r>
          </w:p>
        </w:tc>
      </w:tr>
      <w:tr w:rsidR="00E31007" w:rsidTr="003C2BB9">
        <w:tc>
          <w:tcPr>
            <w:tcW w:w="1322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ส</w:t>
            </w:r>
            <w:r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๓๑๑๐๑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 xml:space="preserve">สังคมศึกษา </w:t>
            </w:r>
            <w:r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๑</w:t>
            </w:r>
          </w:p>
        </w:tc>
        <w:tc>
          <w:tcPr>
            <w:tcW w:w="1387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310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๓๑๑๐๒</w:t>
            </w:r>
          </w:p>
        </w:tc>
        <w:tc>
          <w:tcPr>
            <w:tcW w:w="2349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สุขศึกษา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๒</w:t>
            </w:r>
          </w:p>
        </w:tc>
        <w:tc>
          <w:tcPr>
            <w:tcW w:w="112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๕</w:t>
            </w:r>
          </w:p>
        </w:tc>
      </w:tr>
      <w:tr w:rsidR="00E31007" w:rsidTr="003C2BB9">
        <w:tc>
          <w:tcPr>
            <w:tcW w:w="1322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ส</w:t>
            </w:r>
            <w:r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๓๑๑๐๒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ประวัติศาสตร์</w:t>
            </w:r>
            <w:r w:rsidRPr="00E31007">
              <w:rPr>
                <w:rFonts w:ascii="TH SarabunPSK" w:hAnsi="TH SarabunPSK" w:cs="TH SarabunPSK"/>
                <w:color w:val="000000"/>
                <w:sz w:val="30"/>
                <w:szCs w:val="3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  <w:t>๑</w:t>
            </w:r>
          </w:p>
        </w:tc>
        <w:tc>
          <w:tcPr>
            <w:tcW w:w="1387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๕</w:t>
            </w:r>
          </w:p>
        </w:tc>
        <w:tc>
          <w:tcPr>
            <w:tcW w:w="1310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  <w:t>๓๑๑๐๒</w:t>
            </w:r>
          </w:p>
        </w:tc>
        <w:tc>
          <w:tcPr>
            <w:tcW w:w="2349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 xml:space="preserve">การงานอาชีพ </w:t>
            </w:r>
            <w:r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๒</w:t>
            </w:r>
            <w:r w:rsidRPr="00E31007"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 xml:space="preserve"> (คอม)</w:t>
            </w:r>
          </w:p>
        </w:tc>
        <w:tc>
          <w:tcPr>
            <w:tcW w:w="112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๕</w:t>
            </w:r>
          </w:p>
        </w:tc>
      </w:tr>
      <w:tr w:rsidR="00E31007" w:rsidTr="003C2BB9">
        <w:tc>
          <w:tcPr>
            <w:tcW w:w="1322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๓๑๑๐๑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สุขศึกษา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</w:p>
        </w:tc>
        <w:tc>
          <w:tcPr>
            <w:tcW w:w="1387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๕</w:t>
            </w:r>
          </w:p>
        </w:tc>
        <w:tc>
          <w:tcPr>
            <w:tcW w:w="1310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๓๑๑๐๒</w:t>
            </w:r>
          </w:p>
        </w:tc>
        <w:tc>
          <w:tcPr>
            <w:tcW w:w="2349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ศิลปะ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๒</w:t>
            </w:r>
          </w:p>
        </w:tc>
        <w:tc>
          <w:tcPr>
            <w:tcW w:w="112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๕</w:t>
            </w:r>
          </w:p>
        </w:tc>
      </w:tr>
      <w:tr w:rsidR="00E31007" w:rsidTr="003C2BB9">
        <w:tc>
          <w:tcPr>
            <w:tcW w:w="1322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  <w:t>๓๑๑๐๑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 xml:space="preserve">การงานอาชีพ </w:t>
            </w:r>
            <w:r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color w:val="000000"/>
                <w:sz w:val="30"/>
                <w:szCs w:val="30"/>
                <w:cs/>
              </w:rPr>
              <w:t>(งานบ้าน)</w:t>
            </w:r>
          </w:p>
        </w:tc>
        <w:tc>
          <w:tcPr>
            <w:tcW w:w="1387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๕</w:t>
            </w:r>
          </w:p>
        </w:tc>
        <w:tc>
          <w:tcPr>
            <w:tcW w:w="1310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อ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๓๑๑๐๒</w:t>
            </w:r>
          </w:p>
        </w:tc>
        <w:tc>
          <w:tcPr>
            <w:tcW w:w="2349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 w:hint="cs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ภาษอังกฤษพื้นฐาน 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๒</w:t>
            </w:r>
          </w:p>
        </w:tc>
        <w:tc>
          <w:tcPr>
            <w:tcW w:w="112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</w:tr>
      <w:tr w:rsidR="00E31007" w:rsidTr="003C2BB9">
        <w:tc>
          <w:tcPr>
            <w:tcW w:w="1322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๓๑๑๐๑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ศิลปะ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</w:p>
        </w:tc>
        <w:tc>
          <w:tcPr>
            <w:tcW w:w="1387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๕</w:t>
            </w:r>
          </w:p>
        </w:tc>
        <w:tc>
          <w:tcPr>
            <w:tcW w:w="1310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</w:tc>
        <w:tc>
          <w:tcPr>
            <w:tcW w:w="2349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</w:tc>
        <w:tc>
          <w:tcPr>
            <w:tcW w:w="112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</w:p>
        </w:tc>
      </w:tr>
      <w:tr w:rsidR="00E31007" w:rsidTr="003C2BB9">
        <w:tc>
          <w:tcPr>
            <w:tcW w:w="1322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อ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๓๑๑๐๑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ภาษอังกฤษพื้นฐาน 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</w:p>
        </w:tc>
        <w:tc>
          <w:tcPr>
            <w:tcW w:w="1387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310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</w:tc>
        <w:tc>
          <w:tcPr>
            <w:tcW w:w="2349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</w:tc>
        <w:tc>
          <w:tcPr>
            <w:tcW w:w="112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</w:p>
        </w:tc>
      </w:tr>
      <w:tr w:rsidR="00E31007" w:rsidTr="003C2BB9">
        <w:tc>
          <w:tcPr>
            <w:tcW w:w="3587" w:type="dxa"/>
            <w:gridSpan w:val="3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/>
                <w:b/>
                <w:bCs/>
                <w:color w:val="000000"/>
                <w:sz w:val="30"/>
                <w:szCs w:val="30"/>
                <w:cs/>
              </w:rPr>
              <w:t>รวม</w:t>
            </w:r>
          </w:p>
        </w:tc>
        <w:tc>
          <w:tcPr>
            <w:tcW w:w="1387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0"/>
                <w:szCs w:val="30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>๑</w:t>
            </w:r>
            <w:r>
              <w:rPr>
                <w:rFonts w:ascii="TH SarabunPSK" w:hAnsi="TH SarabunPSK" w:cs="TH SarabunPSK" w:hint="cs"/>
                <w:b/>
                <w:bCs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30"/>
                <w:szCs w:val="30"/>
                <w:cs/>
              </w:rPr>
              <w:t>๕</w:t>
            </w:r>
          </w:p>
        </w:tc>
        <w:tc>
          <w:tcPr>
            <w:tcW w:w="3659" w:type="dxa"/>
            <w:gridSpan w:val="5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112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szCs w:val="30"/>
                <w:cs/>
              </w:rPr>
              <w:t>๗</w:t>
            </w:r>
            <w:r w:rsidRPr="00E31007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30"/>
                <w:szCs w:val="30"/>
                <w:cs/>
              </w:rPr>
              <w:t>๕</w:t>
            </w:r>
          </w:p>
        </w:tc>
      </w:tr>
      <w:tr w:rsidR="00E31007" w:rsidTr="003C2BB9">
        <w:tc>
          <w:tcPr>
            <w:tcW w:w="9756" w:type="dxa"/>
            <w:gridSpan w:val="10"/>
          </w:tcPr>
          <w:tbl>
            <w:tblPr>
              <w:tblW w:w="9876" w:type="dxa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876"/>
            </w:tblGrid>
            <w:tr w:rsidR="00E31007" w:rsidRPr="003C2BB9" w:rsidTr="00E31007">
              <w:trPr>
                <w:trHeight w:val="341"/>
              </w:trPr>
              <w:tc>
                <w:tcPr>
                  <w:tcW w:w="0" w:type="auto"/>
                </w:tcPr>
                <w:p w:rsidR="00E31007" w:rsidRPr="003C2BB9" w:rsidRDefault="00E31007" w:rsidP="00E31007">
                  <w:pPr>
                    <w:pStyle w:val="Default"/>
                    <w:jc w:val="center"/>
                    <w:rPr>
                      <w:sz w:val="28"/>
                      <w:szCs w:val="28"/>
                    </w:rPr>
                  </w:pPr>
                  <w:r w:rsidRPr="003C2BB9">
                    <w:rPr>
                      <w:b/>
                      <w:bCs/>
                      <w:sz w:val="28"/>
                      <w:szCs w:val="28"/>
                      <w:cs/>
                    </w:rPr>
                    <w:t>รวมเวลาเรียนวิชาพื้นฐาน</w:t>
                  </w:r>
                  <w:r w:rsidRPr="003C2BB9">
                    <w:rPr>
                      <w:b/>
                      <w:bCs/>
                      <w:sz w:val="28"/>
                      <w:szCs w:val="28"/>
                    </w:rPr>
                    <w:t xml:space="preserve"> </w:t>
                  </w:r>
                  <w:r w:rsidRPr="003C2BB9">
                    <w:rPr>
                      <w:b/>
                      <w:bCs/>
                      <w:sz w:val="28"/>
                      <w:szCs w:val="28"/>
                      <w:cs/>
                    </w:rPr>
                    <w:t>๑๘</w:t>
                  </w:r>
                  <w:r w:rsidRPr="003C2BB9">
                    <w:rPr>
                      <w:b/>
                      <w:bCs/>
                      <w:sz w:val="28"/>
                      <w:szCs w:val="28"/>
                    </w:rPr>
                    <w:t>.</w:t>
                  </w:r>
                  <w:r w:rsidRPr="003C2BB9">
                    <w:rPr>
                      <w:b/>
                      <w:bCs/>
                      <w:sz w:val="28"/>
                      <w:szCs w:val="28"/>
                      <w:cs/>
                    </w:rPr>
                    <w:t>๐</w:t>
                  </w:r>
                  <w:r w:rsidRPr="003C2BB9">
                    <w:rPr>
                      <w:b/>
                      <w:bCs/>
                      <w:sz w:val="28"/>
                      <w:szCs w:val="28"/>
                    </w:rPr>
                    <w:t xml:space="preserve">  </w:t>
                  </w:r>
                  <w:r w:rsidRPr="003C2BB9">
                    <w:rPr>
                      <w:b/>
                      <w:bCs/>
                      <w:sz w:val="28"/>
                      <w:szCs w:val="28"/>
                      <w:cs/>
                    </w:rPr>
                    <w:t>หน่วยกิต</w:t>
                  </w:r>
                  <w:r w:rsidRPr="003C2BB9">
                    <w:rPr>
                      <w:b/>
                      <w:bCs/>
                      <w:sz w:val="28"/>
                      <w:szCs w:val="28"/>
                    </w:rPr>
                    <w:t xml:space="preserve"> / </w:t>
                  </w:r>
                  <w:r w:rsidRPr="003C2BB9">
                    <w:rPr>
                      <w:b/>
                      <w:bCs/>
                      <w:sz w:val="28"/>
                      <w:szCs w:val="28"/>
                      <w:cs/>
                    </w:rPr>
                    <w:t>ปี</w:t>
                  </w:r>
                  <w:r w:rsidRPr="003C2BB9">
                    <w:rPr>
                      <w:b/>
                      <w:bCs/>
                      <w:sz w:val="28"/>
                      <w:szCs w:val="28"/>
                    </w:rPr>
                    <w:t xml:space="preserve">  = </w:t>
                  </w:r>
                  <w:r w:rsidRPr="003C2BB9">
                    <w:rPr>
                      <w:b/>
                      <w:bCs/>
                      <w:sz w:val="28"/>
                      <w:szCs w:val="28"/>
                      <w:cs/>
                    </w:rPr>
                    <w:t>๑๘</w:t>
                  </w:r>
                  <w:r w:rsidRPr="003C2BB9">
                    <w:rPr>
                      <w:b/>
                      <w:bCs/>
                      <w:sz w:val="28"/>
                      <w:szCs w:val="28"/>
                    </w:rPr>
                    <w:t xml:space="preserve">  X </w:t>
                  </w:r>
                  <w:r w:rsidRPr="003C2BB9">
                    <w:rPr>
                      <w:b/>
                      <w:bCs/>
                      <w:sz w:val="28"/>
                      <w:szCs w:val="28"/>
                      <w:cs/>
                    </w:rPr>
                    <w:t>๔๐</w:t>
                  </w:r>
                  <w:r w:rsidRPr="003C2BB9">
                    <w:rPr>
                      <w:b/>
                      <w:bCs/>
                      <w:sz w:val="28"/>
                      <w:szCs w:val="28"/>
                    </w:rPr>
                    <w:t xml:space="preserve"> = </w:t>
                  </w:r>
                  <w:r w:rsidRPr="003C2BB9">
                    <w:rPr>
                      <w:b/>
                      <w:bCs/>
                      <w:sz w:val="28"/>
                      <w:szCs w:val="28"/>
                      <w:cs/>
                    </w:rPr>
                    <w:t>๗๒๐</w:t>
                  </w:r>
                  <w:r w:rsidRPr="003C2BB9">
                    <w:rPr>
                      <w:b/>
                      <w:bCs/>
                      <w:sz w:val="28"/>
                      <w:szCs w:val="28"/>
                    </w:rPr>
                    <w:t xml:space="preserve">  </w:t>
                  </w:r>
                  <w:r w:rsidRPr="003C2BB9">
                    <w:rPr>
                      <w:b/>
                      <w:bCs/>
                      <w:sz w:val="28"/>
                      <w:szCs w:val="28"/>
                      <w:cs/>
                    </w:rPr>
                    <w:t>ชั่วโมง</w:t>
                  </w:r>
                  <w:r w:rsidRPr="003C2BB9">
                    <w:rPr>
                      <w:b/>
                      <w:bCs/>
                      <w:sz w:val="28"/>
                      <w:szCs w:val="28"/>
                    </w:rPr>
                    <w:t>/</w:t>
                  </w:r>
                  <w:r w:rsidRPr="003C2BB9">
                    <w:rPr>
                      <w:b/>
                      <w:bCs/>
                      <w:sz w:val="28"/>
                      <w:szCs w:val="28"/>
                      <w:cs/>
                    </w:rPr>
                    <w:t>ปี</w:t>
                  </w:r>
                </w:p>
              </w:tc>
            </w:tr>
          </w:tbl>
          <w:p w:rsidR="00E31007" w:rsidRPr="003C2BB9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</w:p>
        </w:tc>
      </w:tr>
      <w:tr w:rsidR="00E31007" w:rsidTr="003C2BB9">
        <w:tc>
          <w:tcPr>
            <w:tcW w:w="4974" w:type="dxa"/>
            <w:gridSpan w:val="4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C2BB9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รายวิชาเพิ่มเติม</w:t>
            </w:r>
          </w:p>
        </w:tc>
        <w:tc>
          <w:tcPr>
            <w:tcW w:w="4782" w:type="dxa"/>
            <w:gridSpan w:val="6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C2BB9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รายวิชาเพิ่มเติม</w:t>
            </w:r>
          </w:p>
        </w:tc>
      </w:tr>
      <w:tr w:rsidR="00E31007" w:rsidTr="003C2BB9">
        <w:tc>
          <w:tcPr>
            <w:tcW w:w="1442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ท๓๐๒.....</w:t>
            </w:r>
          </w:p>
        </w:tc>
        <w:tc>
          <w:tcPr>
            <w:tcW w:w="2145" w:type="dxa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ภาษาไทย</w:t>
            </w:r>
          </w:p>
        </w:tc>
        <w:tc>
          <w:tcPr>
            <w:tcW w:w="1387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๑.๐</w:t>
            </w:r>
          </w:p>
        </w:tc>
        <w:tc>
          <w:tcPr>
            <w:tcW w:w="1469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ท๓๐๒.....</w:t>
            </w:r>
          </w:p>
        </w:tc>
        <w:tc>
          <w:tcPr>
            <w:tcW w:w="2190" w:type="dxa"/>
            <w:gridSpan w:val="3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ภาษาไทย</w:t>
            </w:r>
          </w:p>
        </w:tc>
        <w:tc>
          <w:tcPr>
            <w:tcW w:w="1123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๑.๐</w:t>
            </w:r>
          </w:p>
        </w:tc>
      </w:tr>
      <w:tr w:rsidR="00E31007" w:rsidTr="003C2BB9">
        <w:tc>
          <w:tcPr>
            <w:tcW w:w="1442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ค๓๑๒๐๑</w:t>
            </w:r>
          </w:p>
        </w:tc>
        <w:tc>
          <w:tcPr>
            <w:tcW w:w="2145" w:type="dxa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คณิตศาสตร์เพิ่มเติม ๑</w:t>
            </w:r>
          </w:p>
        </w:tc>
        <w:tc>
          <w:tcPr>
            <w:tcW w:w="1387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3C2BB9">
              <w:rPr>
                <w:rFonts w:ascii="TH SarabunPSK" w:hAnsi="TH SarabunPSK" w:cs="TH SarabunPSK"/>
                <w:sz w:val="28"/>
              </w:rPr>
              <w:t>.</w:t>
            </w:r>
            <w:r w:rsidRPr="003C2BB9">
              <w:rPr>
                <w:rFonts w:ascii="TH SarabunPSK" w:hAnsi="TH SarabunPSK" w:cs="TH SarabunPSK"/>
                <w:sz w:val="28"/>
                <w:cs/>
              </w:rPr>
              <w:t>๕</w:t>
            </w:r>
            <w:r w:rsidRPr="003C2BB9">
              <w:rPr>
                <w:rFonts w:ascii="TH SarabunPSK" w:hAnsi="TH SarabunPSK" w:cs="TH SarabunPSK"/>
                <w:sz w:val="28"/>
              </w:rPr>
              <w:t>*</w:t>
            </w:r>
          </w:p>
        </w:tc>
        <w:tc>
          <w:tcPr>
            <w:tcW w:w="1469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ค๓๑๒๐๒</w:t>
            </w:r>
          </w:p>
        </w:tc>
        <w:tc>
          <w:tcPr>
            <w:tcW w:w="2190" w:type="dxa"/>
            <w:gridSpan w:val="3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คณิตศาสตร์เพิ่มเติม ๒</w:t>
            </w:r>
          </w:p>
        </w:tc>
        <w:tc>
          <w:tcPr>
            <w:tcW w:w="1123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3C2BB9">
              <w:rPr>
                <w:rFonts w:ascii="TH SarabunPSK" w:hAnsi="TH SarabunPSK" w:cs="TH SarabunPSK"/>
                <w:sz w:val="28"/>
              </w:rPr>
              <w:t>.</w:t>
            </w:r>
            <w:r w:rsidRPr="003C2BB9">
              <w:rPr>
                <w:rFonts w:ascii="TH SarabunPSK" w:hAnsi="TH SarabunPSK" w:cs="TH SarabunPSK"/>
                <w:sz w:val="28"/>
                <w:cs/>
              </w:rPr>
              <w:t>๕</w:t>
            </w:r>
            <w:r w:rsidRPr="003C2BB9">
              <w:rPr>
                <w:rFonts w:ascii="TH SarabunPSK" w:hAnsi="TH SarabunPSK" w:cs="TH SarabunPSK"/>
                <w:sz w:val="28"/>
              </w:rPr>
              <w:t>*</w:t>
            </w:r>
          </w:p>
        </w:tc>
      </w:tr>
      <w:tr w:rsidR="00E31007" w:rsidTr="003C2BB9">
        <w:tc>
          <w:tcPr>
            <w:tcW w:w="1442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ว๓๐๒......</w:t>
            </w:r>
          </w:p>
        </w:tc>
        <w:tc>
          <w:tcPr>
            <w:tcW w:w="2145" w:type="dxa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วิทยาศาสตร์</w:t>
            </w:r>
          </w:p>
        </w:tc>
        <w:tc>
          <w:tcPr>
            <w:tcW w:w="1387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๑.๐</w:t>
            </w:r>
          </w:p>
        </w:tc>
        <w:tc>
          <w:tcPr>
            <w:tcW w:w="1469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ว๓๐๒๐๑</w:t>
            </w:r>
          </w:p>
        </w:tc>
        <w:tc>
          <w:tcPr>
            <w:tcW w:w="2190" w:type="dxa"/>
            <w:gridSpan w:val="3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ฟิสิกส์</w:t>
            </w:r>
            <w:r w:rsidRPr="003C2BB9">
              <w:rPr>
                <w:rFonts w:ascii="TH SarabunPSK" w:hAnsi="TH SarabunPSK" w:cs="TH SarabunPSK"/>
                <w:sz w:val="28"/>
              </w:rPr>
              <w:t xml:space="preserve"> </w:t>
            </w:r>
            <w:r w:rsidRPr="003C2BB9">
              <w:rPr>
                <w:rFonts w:ascii="TH SarabunPSK" w:hAnsi="TH SarabunPSK" w:cs="TH SarabunPSK"/>
                <w:sz w:val="28"/>
                <w:cs/>
              </w:rPr>
              <w:t>๑</w:t>
            </w:r>
          </w:p>
        </w:tc>
        <w:tc>
          <w:tcPr>
            <w:tcW w:w="1123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๒</w:t>
            </w:r>
            <w:r w:rsidRPr="003C2BB9">
              <w:rPr>
                <w:rFonts w:ascii="TH SarabunPSK" w:hAnsi="TH SarabunPSK" w:cs="TH SarabunPSK"/>
                <w:sz w:val="28"/>
              </w:rPr>
              <w:t>.</w:t>
            </w:r>
            <w:r w:rsidRPr="003C2BB9"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3C2BB9">
              <w:rPr>
                <w:rFonts w:ascii="TH SarabunPSK" w:hAnsi="TH SarabunPSK" w:cs="TH SarabunPSK"/>
                <w:sz w:val="28"/>
              </w:rPr>
              <w:t>*</w:t>
            </w:r>
          </w:p>
        </w:tc>
      </w:tr>
      <w:tr w:rsidR="00E31007" w:rsidTr="003C2BB9">
        <w:tc>
          <w:tcPr>
            <w:tcW w:w="1442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ส๓๐๒๓๑</w:t>
            </w:r>
          </w:p>
        </w:tc>
        <w:tc>
          <w:tcPr>
            <w:tcW w:w="2145" w:type="dxa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หน้าที่พลเมือง</w:t>
            </w:r>
            <w:r w:rsidRPr="003C2BB9">
              <w:rPr>
                <w:rFonts w:ascii="TH SarabunPSK" w:hAnsi="TH SarabunPSK" w:cs="TH SarabunPSK"/>
                <w:sz w:val="28"/>
              </w:rPr>
              <w:t xml:space="preserve"> </w:t>
            </w:r>
            <w:r w:rsidRPr="003C2BB9">
              <w:rPr>
                <w:rFonts w:ascii="TH SarabunPSK" w:hAnsi="TH SarabunPSK" w:cs="TH SarabunPSK"/>
                <w:sz w:val="28"/>
                <w:cs/>
              </w:rPr>
              <w:t>๑</w:t>
            </w:r>
          </w:p>
        </w:tc>
        <w:tc>
          <w:tcPr>
            <w:tcW w:w="1387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3C2BB9">
              <w:rPr>
                <w:rFonts w:ascii="TH SarabunPSK" w:hAnsi="TH SarabunPSK" w:cs="TH SarabunPSK"/>
                <w:sz w:val="28"/>
              </w:rPr>
              <w:t>.</w:t>
            </w:r>
            <w:r w:rsidRPr="003C2BB9">
              <w:rPr>
                <w:rFonts w:ascii="TH SarabunPSK" w:hAnsi="TH SarabunPSK" w:cs="TH SarabunPSK"/>
                <w:sz w:val="28"/>
                <w:cs/>
              </w:rPr>
              <w:t>๕</w:t>
            </w:r>
            <w:r w:rsidRPr="003C2BB9">
              <w:rPr>
                <w:rFonts w:ascii="TH SarabunPSK" w:hAnsi="TH SarabunPSK" w:cs="TH SarabunPSK"/>
                <w:sz w:val="28"/>
              </w:rPr>
              <w:t>*</w:t>
            </w:r>
          </w:p>
        </w:tc>
        <w:tc>
          <w:tcPr>
            <w:tcW w:w="1469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ว๓๐๒๒๑</w:t>
            </w:r>
          </w:p>
        </w:tc>
        <w:tc>
          <w:tcPr>
            <w:tcW w:w="2190" w:type="dxa"/>
            <w:gridSpan w:val="3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เคมี ๑</w:t>
            </w:r>
          </w:p>
        </w:tc>
        <w:tc>
          <w:tcPr>
            <w:tcW w:w="1123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3C2BB9">
              <w:rPr>
                <w:rFonts w:ascii="TH SarabunPSK" w:hAnsi="TH SarabunPSK" w:cs="TH SarabunPSK"/>
                <w:sz w:val="28"/>
              </w:rPr>
              <w:t>.</w:t>
            </w:r>
            <w:r w:rsidRPr="003C2BB9">
              <w:rPr>
                <w:rFonts w:ascii="TH SarabunPSK" w:hAnsi="TH SarabunPSK" w:cs="TH SarabunPSK"/>
                <w:sz w:val="28"/>
                <w:cs/>
              </w:rPr>
              <w:t>๕</w:t>
            </w:r>
            <w:r w:rsidRPr="003C2BB9">
              <w:rPr>
                <w:rFonts w:ascii="TH SarabunPSK" w:hAnsi="TH SarabunPSK" w:cs="TH SarabunPSK"/>
                <w:sz w:val="28"/>
              </w:rPr>
              <w:t>*</w:t>
            </w:r>
          </w:p>
        </w:tc>
      </w:tr>
      <w:tr w:rsidR="00E31007" w:rsidTr="003C2BB9">
        <w:tc>
          <w:tcPr>
            <w:tcW w:w="1442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ส๓๐๒</w:t>
            </w:r>
            <w:r w:rsidR="00BF05DF">
              <w:rPr>
                <w:rFonts w:ascii="TH SarabunPSK" w:hAnsi="TH SarabunPSK" w:cs="TH SarabunPSK" w:hint="cs"/>
                <w:sz w:val="28"/>
                <w:cs/>
              </w:rPr>
              <w:t>๒๙</w:t>
            </w:r>
          </w:p>
        </w:tc>
        <w:tc>
          <w:tcPr>
            <w:tcW w:w="2145" w:type="dxa"/>
          </w:tcPr>
          <w:p w:rsidR="00E31007" w:rsidRPr="003C2BB9" w:rsidRDefault="00BF05DF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สมเด็จพระญาณสังวร</w:t>
            </w:r>
          </w:p>
        </w:tc>
        <w:tc>
          <w:tcPr>
            <w:tcW w:w="1387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๑.๐</w:t>
            </w:r>
            <w:r w:rsidR="00BF05DF">
              <w:rPr>
                <w:rFonts w:ascii="TH SarabunPSK" w:hAnsi="TH SarabunPSK" w:cs="TH SarabunPSK"/>
                <w:sz w:val="28"/>
              </w:rPr>
              <w:t>*</w:t>
            </w:r>
          </w:p>
        </w:tc>
        <w:tc>
          <w:tcPr>
            <w:tcW w:w="1469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ว๓๐๒๔๑</w:t>
            </w:r>
          </w:p>
        </w:tc>
        <w:tc>
          <w:tcPr>
            <w:tcW w:w="2190" w:type="dxa"/>
            <w:gridSpan w:val="3"/>
          </w:tcPr>
          <w:p w:rsidR="00E31007" w:rsidRPr="003C2BB9" w:rsidRDefault="00E31007" w:rsidP="00E31007">
            <w:pPr>
              <w:rPr>
                <w:rFonts w:ascii="Angsana New" w:hAnsi="Angsana New"/>
                <w:sz w:val="28"/>
                <w:cs/>
              </w:rPr>
            </w:pPr>
            <w:r w:rsidRPr="003C2BB9">
              <w:rPr>
                <w:rFonts w:ascii="Angsana New" w:hAnsi="Angsana New" w:hint="cs"/>
                <w:sz w:val="28"/>
                <w:cs/>
              </w:rPr>
              <w:t>ชีววิทยา ๑</w:t>
            </w:r>
          </w:p>
        </w:tc>
        <w:tc>
          <w:tcPr>
            <w:tcW w:w="1123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3C2BB9">
              <w:rPr>
                <w:rFonts w:ascii="TH SarabunPSK" w:hAnsi="TH SarabunPSK" w:cs="TH SarabunPSK"/>
                <w:sz w:val="28"/>
              </w:rPr>
              <w:t>.</w:t>
            </w:r>
            <w:r w:rsidRPr="003C2BB9">
              <w:rPr>
                <w:rFonts w:ascii="TH SarabunPSK" w:hAnsi="TH SarabunPSK" w:cs="TH SarabunPSK"/>
                <w:sz w:val="28"/>
                <w:cs/>
              </w:rPr>
              <w:t>๕</w:t>
            </w:r>
            <w:r w:rsidRPr="003C2BB9">
              <w:rPr>
                <w:rFonts w:ascii="TH SarabunPSK" w:hAnsi="TH SarabunPSK" w:cs="TH SarabunPSK"/>
                <w:sz w:val="28"/>
              </w:rPr>
              <w:t>*</w:t>
            </w:r>
          </w:p>
        </w:tc>
      </w:tr>
      <w:tr w:rsidR="00E31007" w:rsidTr="003C2BB9">
        <w:tc>
          <w:tcPr>
            <w:tcW w:w="1442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ง๓๐๒.....</w:t>
            </w:r>
          </w:p>
        </w:tc>
        <w:tc>
          <w:tcPr>
            <w:tcW w:w="2145" w:type="dxa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การงานอาชีพฯ</w:t>
            </w:r>
          </w:p>
        </w:tc>
        <w:tc>
          <w:tcPr>
            <w:tcW w:w="1387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๑.๐</w:t>
            </w:r>
          </w:p>
        </w:tc>
        <w:tc>
          <w:tcPr>
            <w:tcW w:w="1469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ส๓๐๒๓๒</w:t>
            </w:r>
          </w:p>
        </w:tc>
        <w:tc>
          <w:tcPr>
            <w:tcW w:w="2190" w:type="dxa"/>
            <w:gridSpan w:val="3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หน้าที่พลเมือง</w:t>
            </w:r>
            <w:r w:rsidRPr="003C2BB9">
              <w:rPr>
                <w:rFonts w:ascii="TH SarabunPSK" w:hAnsi="TH SarabunPSK" w:cs="TH SarabunPSK"/>
                <w:sz w:val="28"/>
              </w:rPr>
              <w:t xml:space="preserve"> </w:t>
            </w:r>
            <w:r w:rsidRPr="003C2BB9">
              <w:rPr>
                <w:rFonts w:ascii="TH SarabunPSK" w:hAnsi="TH SarabunPSK" w:cs="TH SarabunPSK"/>
                <w:sz w:val="28"/>
                <w:cs/>
              </w:rPr>
              <w:t>๒</w:t>
            </w:r>
          </w:p>
        </w:tc>
        <w:tc>
          <w:tcPr>
            <w:tcW w:w="1123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3C2BB9">
              <w:rPr>
                <w:rFonts w:ascii="TH SarabunPSK" w:hAnsi="TH SarabunPSK" w:cs="TH SarabunPSK"/>
                <w:sz w:val="28"/>
              </w:rPr>
              <w:t>.</w:t>
            </w:r>
            <w:r w:rsidRPr="003C2BB9">
              <w:rPr>
                <w:rFonts w:ascii="TH SarabunPSK" w:hAnsi="TH SarabunPSK" w:cs="TH SarabunPSK"/>
                <w:sz w:val="28"/>
                <w:cs/>
              </w:rPr>
              <w:t>๕</w:t>
            </w:r>
            <w:r w:rsidRPr="003C2BB9">
              <w:rPr>
                <w:rFonts w:ascii="TH SarabunPSK" w:hAnsi="TH SarabunPSK" w:cs="TH SarabunPSK"/>
                <w:sz w:val="28"/>
              </w:rPr>
              <w:t>*</w:t>
            </w:r>
          </w:p>
        </w:tc>
      </w:tr>
      <w:tr w:rsidR="00E31007" w:rsidTr="003C2BB9">
        <w:tc>
          <w:tcPr>
            <w:tcW w:w="1442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ศ๓๐๒......</w:t>
            </w:r>
          </w:p>
        </w:tc>
        <w:tc>
          <w:tcPr>
            <w:tcW w:w="2145" w:type="dxa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ศิลปะ</w:t>
            </w:r>
          </w:p>
        </w:tc>
        <w:tc>
          <w:tcPr>
            <w:tcW w:w="1387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๑.๐</w:t>
            </w:r>
          </w:p>
        </w:tc>
        <w:tc>
          <w:tcPr>
            <w:tcW w:w="1469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</w:rPr>
              <w:t>I</w:t>
            </w:r>
            <w:r w:rsidRPr="003C2BB9">
              <w:rPr>
                <w:rFonts w:ascii="TH SarabunPSK" w:hAnsi="TH SarabunPSK" w:cs="TH SarabunPSK"/>
                <w:sz w:val="28"/>
                <w:cs/>
              </w:rPr>
              <w:t>๓๐๒๐๑</w:t>
            </w:r>
            <w:r w:rsidRPr="003C2BB9">
              <w:rPr>
                <w:rFonts w:ascii="TH SarabunPSK" w:hAnsi="TH SarabunPSK" w:cs="TH SarabunPSK"/>
                <w:sz w:val="28"/>
              </w:rPr>
              <w:t xml:space="preserve"> (IS</w:t>
            </w:r>
            <w:r w:rsidRPr="003C2BB9"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3C2BB9">
              <w:rPr>
                <w:rFonts w:ascii="TH SarabunPSK" w:hAnsi="TH SarabunPSK" w:cs="TH SarabunPSK"/>
                <w:sz w:val="28"/>
              </w:rPr>
              <w:t>)</w:t>
            </w:r>
          </w:p>
        </w:tc>
        <w:tc>
          <w:tcPr>
            <w:tcW w:w="2190" w:type="dxa"/>
            <w:gridSpan w:val="3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18"/>
                <w:szCs w:val="18"/>
                <w:cs/>
              </w:rPr>
            </w:pPr>
            <w:r w:rsidRPr="003C2BB9">
              <w:rPr>
                <w:rFonts w:ascii="TH SarabunPSK" w:hAnsi="TH SarabunPSK" w:cs="TH SarabunPSK"/>
                <w:color w:val="000000"/>
                <w:sz w:val="18"/>
                <w:szCs w:val="18"/>
                <w:cs/>
              </w:rPr>
              <w:t>การศึกษาค้นคว้าและสร้างองค์ความรู้</w:t>
            </w:r>
          </w:p>
        </w:tc>
        <w:tc>
          <w:tcPr>
            <w:tcW w:w="1123" w:type="dxa"/>
          </w:tcPr>
          <w:p w:rsidR="00E31007" w:rsidRPr="003C2BB9" w:rsidRDefault="00E31007" w:rsidP="00E31007">
            <w:pPr>
              <w:jc w:val="center"/>
              <w:rPr>
                <w:rFonts w:ascii="Angsana New" w:hAnsi="Angsana New"/>
                <w:sz w:val="28"/>
              </w:rPr>
            </w:pPr>
            <w:r w:rsidRPr="003C2BB9">
              <w:rPr>
                <w:rFonts w:ascii="Angsana New" w:hAnsi="Angsana New"/>
                <w:sz w:val="28"/>
                <w:cs/>
              </w:rPr>
              <w:t>๑</w:t>
            </w:r>
            <w:r w:rsidRPr="003C2BB9">
              <w:rPr>
                <w:rFonts w:ascii="Angsana New" w:hAnsi="Angsana New"/>
                <w:sz w:val="28"/>
              </w:rPr>
              <w:t>.</w:t>
            </w:r>
            <w:r w:rsidRPr="003C2BB9">
              <w:rPr>
                <w:rFonts w:ascii="Angsana New" w:hAnsi="Angsana New"/>
                <w:sz w:val="28"/>
                <w:cs/>
              </w:rPr>
              <w:t>๐</w:t>
            </w:r>
            <w:r w:rsidRPr="003C2BB9">
              <w:rPr>
                <w:rFonts w:ascii="Angsana New" w:hAnsi="Angsana New"/>
                <w:sz w:val="28"/>
              </w:rPr>
              <w:t>*</w:t>
            </w:r>
          </w:p>
        </w:tc>
      </w:tr>
      <w:tr w:rsidR="00E31007" w:rsidTr="003C2BB9">
        <w:tc>
          <w:tcPr>
            <w:tcW w:w="1442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อ</w:t>
            </w:r>
            <w:r w:rsidRPr="003C2BB9">
              <w:rPr>
                <w:rFonts w:ascii="TH SarabunPSK" w:hAnsi="TH SarabunPSK" w:cs="TH SarabunPSK" w:hint="cs"/>
                <w:sz w:val="28"/>
                <w:cs/>
              </w:rPr>
              <w:t>๓๐๒......</w:t>
            </w:r>
          </w:p>
        </w:tc>
        <w:tc>
          <w:tcPr>
            <w:tcW w:w="2145" w:type="dxa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ภาษาอังกฤษ</w:t>
            </w:r>
          </w:p>
        </w:tc>
        <w:tc>
          <w:tcPr>
            <w:tcW w:w="1387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3C2BB9">
              <w:rPr>
                <w:rFonts w:ascii="TH SarabunPSK" w:hAnsi="TH SarabunPSK" w:cs="TH SarabunPSK"/>
                <w:sz w:val="28"/>
              </w:rPr>
              <w:t>.</w:t>
            </w:r>
            <w:r w:rsidRPr="003C2BB9"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3C2BB9">
              <w:rPr>
                <w:rFonts w:ascii="TH SarabunPSK" w:hAnsi="TH SarabunPSK" w:cs="TH SarabunPSK"/>
                <w:sz w:val="28"/>
              </w:rPr>
              <w:t>*</w:t>
            </w:r>
          </w:p>
        </w:tc>
        <w:tc>
          <w:tcPr>
            <w:tcW w:w="1469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ส๓๐๒.....</w:t>
            </w:r>
          </w:p>
        </w:tc>
        <w:tc>
          <w:tcPr>
            <w:tcW w:w="2190" w:type="dxa"/>
            <w:gridSpan w:val="3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สังคมศึกษา</w:t>
            </w:r>
          </w:p>
        </w:tc>
        <w:tc>
          <w:tcPr>
            <w:tcW w:w="1123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๑.๐</w:t>
            </w:r>
          </w:p>
        </w:tc>
      </w:tr>
      <w:tr w:rsidR="00E31007" w:rsidTr="003C2BB9">
        <w:tc>
          <w:tcPr>
            <w:tcW w:w="1442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>จ</w:t>
            </w:r>
            <w:r w:rsidRPr="003C2BB9">
              <w:rPr>
                <w:rFonts w:ascii="TH SarabunPSK" w:hAnsi="TH SarabunPSK" w:cs="TH SarabunPSK" w:hint="cs"/>
                <w:sz w:val="28"/>
                <w:cs/>
              </w:rPr>
              <w:t>๓๐๒๐๑</w:t>
            </w:r>
          </w:p>
        </w:tc>
        <w:tc>
          <w:tcPr>
            <w:tcW w:w="2145" w:type="dxa"/>
          </w:tcPr>
          <w:p w:rsidR="00E31007" w:rsidRPr="003C2BB9" w:rsidRDefault="00E31007" w:rsidP="00E31007">
            <w:pPr>
              <w:rPr>
                <w:rFonts w:ascii="Angsana New" w:hAnsi="Angsana New"/>
                <w:sz w:val="28"/>
                <w:cs/>
              </w:rPr>
            </w:pPr>
            <w:r w:rsidRPr="003C2BB9">
              <w:rPr>
                <w:rFonts w:ascii="TH SarabunPSK" w:hAnsi="TH SarabunPSK" w:cs="TH SarabunPSK"/>
                <w:sz w:val="28"/>
                <w:cs/>
              </w:rPr>
              <w:t xml:space="preserve">ภาษาจีน </w:t>
            </w:r>
            <w:r w:rsidRPr="003C2BB9">
              <w:rPr>
                <w:rFonts w:ascii="TH SarabunPSK" w:hAnsi="TH SarabunPSK" w:cs="TH SarabunPSK" w:hint="cs"/>
                <w:sz w:val="28"/>
                <w:cs/>
              </w:rPr>
              <w:t>๑</w:t>
            </w:r>
          </w:p>
        </w:tc>
        <w:tc>
          <w:tcPr>
            <w:tcW w:w="1387" w:type="dxa"/>
          </w:tcPr>
          <w:p w:rsidR="00E31007" w:rsidRPr="003C2BB9" w:rsidRDefault="00E31007" w:rsidP="00E31007">
            <w:pPr>
              <w:jc w:val="center"/>
              <w:rPr>
                <w:rFonts w:ascii="Angsana New" w:hAnsi="Angsana New"/>
                <w:sz w:val="28"/>
              </w:rPr>
            </w:pPr>
            <w:r w:rsidRPr="003C2BB9">
              <w:rPr>
                <w:rFonts w:ascii="Angsana New" w:hAnsi="Angsana New"/>
                <w:sz w:val="28"/>
                <w:cs/>
              </w:rPr>
              <w:t>๑</w:t>
            </w:r>
            <w:r w:rsidRPr="003C2BB9">
              <w:rPr>
                <w:rFonts w:ascii="Angsana New" w:hAnsi="Angsana New"/>
                <w:sz w:val="28"/>
              </w:rPr>
              <w:t>.</w:t>
            </w:r>
            <w:r w:rsidRPr="003C2BB9">
              <w:rPr>
                <w:rFonts w:ascii="Angsana New" w:hAnsi="Angsana New"/>
                <w:sz w:val="28"/>
                <w:cs/>
              </w:rPr>
              <w:t>๐</w:t>
            </w:r>
          </w:p>
        </w:tc>
        <w:tc>
          <w:tcPr>
            <w:tcW w:w="1469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ง๓๐๒.....</w:t>
            </w:r>
          </w:p>
        </w:tc>
        <w:tc>
          <w:tcPr>
            <w:tcW w:w="2190" w:type="dxa"/>
            <w:gridSpan w:val="3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การงานอาชีพฯ</w:t>
            </w:r>
          </w:p>
        </w:tc>
        <w:tc>
          <w:tcPr>
            <w:tcW w:w="1123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3C2BB9">
              <w:rPr>
                <w:rFonts w:ascii="TH SarabunPSK" w:hAnsi="TH SarabunPSK" w:cs="TH SarabunPSK" w:hint="cs"/>
                <w:sz w:val="28"/>
                <w:cs/>
              </w:rPr>
              <w:t>๑.๐</w:t>
            </w:r>
          </w:p>
        </w:tc>
      </w:tr>
      <w:tr w:rsidR="00E31007" w:rsidRPr="009B7D18" w:rsidTr="003C2BB9">
        <w:tc>
          <w:tcPr>
            <w:tcW w:w="3587" w:type="dxa"/>
            <w:gridSpan w:val="3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C2BB9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รวม</w:t>
            </w:r>
          </w:p>
        </w:tc>
        <w:tc>
          <w:tcPr>
            <w:tcW w:w="1387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C2BB9">
              <w:rPr>
                <w:rFonts w:ascii="TH SarabunPSK" w:hAnsi="TH SarabunPSK" w:cs="TH SarabunPSK"/>
                <w:b/>
                <w:bCs/>
                <w:sz w:val="28"/>
                <w:cs/>
              </w:rPr>
              <w:t>๕</w:t>
            </w:r>
            <w:r w:rsidRPr="003C2BB9">
              <w:rPr>
                <w:rFonts w:ascii="TH SarabunPSK" w:hAnsi="TH SarabunPSK" w:cs="TH SarabunPSK"/>
                <w:b/>
                <w:bCs/>
                <w:sz w:val="28"/>
              </w:rPr>
              <w:t>.</w:t>
            </w:r>
            <w:r w:rsidRPr="003C2BB9">
              <w:rPr>
                <w:rFonts w:ascii="TH SarabunPSK" w:hAnsi="TH SarabunPSK" w:cs="TH SarabunPSK"/>
                <w:b/>
                <w:bCs/>
                <w:sz w:val="28"/>
                <w:cs/>
              </w:rPr>
              <w:t>๐</w:t>
            </w:r>
          </w:p>
        </w:tc>
        <w:tc>
          <w:tcPr>
            <w:tcW w:w="3659" w:type="dxa"/>
            <w:gridSpan w:val="5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C2BB9">
              <w:rPr>
                <w:rFonts w:ascii="TH SarabunPSK" w:hAnsi="TH SarabunPSK" w:cs="TH SarabunPSK"/>
                <w:b/>
                <w:bCs/>
                <w:sz w:val="28"/>
                <w:cs/>
              </w:rPr>
              <w:t>รวม</w:t>
            </w:r>
          </w:p>
        </w:tc>
        <w:tc>
          <w:tcPr>
            <w:tcW w:w="1123" w:type="dxa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C2BB9">
              <w:rPr>
                <w:rFonts w:ascii="TH SarabunPSK" w:hAnsi="TH SarabunPSK" w:cs="TH SarabunPSK"/>
                <w:b/>
                <w:bCs/>
                <w:sz w:val="28"/>
                <w:cs/>
              </w:rPr>
              <w:t>๘</w:t>
            </w:r>
            <w:r w:rsidRPr="003C2BB9">
              <w:rPr>
                <w:rFonts w:ascii="TH SarabunPSK" w:hAnsi="TH SarabunPSK" w:cs="TH SarabunPSK"/>
                <w:b/>
                <w:bCs/>
                <w:sz w:val="28"/>
              </w:rPr>
              <w:t>.</w:t>
            </w:r>
            <w:r w:rsidRPr="003C2BB9">
              <w:rPr>
                <w:rFonts w:ascii="TH SarabunPSK" w:hAnsi="TH SarabunPSK" w:cs="TH SarabunPSK"/>
                <w:b/>
                <w:bCs/>
                <w:sz w:val="28"/>
                <w:cs/>
              </w:rPr>
              <w:t>๐</w:t>
            </w:r>
          </w:p>
        </w:tc>
      </w:tr>
      <w:tr w:rsidR="00E31007" w:rsidRPr="009B7D18" w:rsidTr="003C2BB9">
        <w:tc>
          <w:tcPr>
            <w:tcW w:w="9756" w:type="dxa"/>
            <w:gridSpan w:val="10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6"/>
                <w:szCs w:val="26"/>
              </w:rPr>
            </w:pPr>
            <w:r w:rsidRPr="003C2BB9"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  <w:t xml:space="preserve">รวมเวลาเรียนวิชาเพิ่มเติม </w:t>
            </w:r>
            <w:r w:rsidRPr="003C2BB9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>๑๓.๐</w:t>
            </w:r>
            <w:r w:rsidRPr="003C2BB9"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  <w:t xml:space="preserve"> หน่วยกิต/ปี </w:t>
            </w:r>
            <w:r w:rsidRPr="003C2BB9">
              <w:rPr>
                <w:rFonts w:ascii="TH SarabunPSK" w:hAnsi="TH SarabunPSK" w:cs="TH SarabunPSK"/>
                <w:b/>
                <w:bCs/>
                <w:sz w:val="26"/>
                <w:szCs w:val="26"/>
              </w:rPr>
              <w:t xml:space="preserve">= </w:t>
            </w:r>
            <w:r w:rsidRPr="003C2BB9"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  <w:t>๑๓</w:t>
            </w:r>
            <w:r w:rsidRPr="003C2BB9">
              <w:rPr>
                <w:rFonts w:ascii="TH SarabunPSK" w:hAnsi="TH SarabunPSK" w:cs="TH SarabunPSK"/>
                <w:b/>
                <w:bCs/>
                <w:sz w:val="26"/>
                <w:szCs w:val="26"/>
              </w:rPr>
              <w:t xml:space="preserve">  X </w:t>
            </w:r>
            <w:r w:rsidRPr="003C2BB9"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  <w:t>๔๐</w:t>
            </w:r>
            <w:r w:rsidRPr="003C2BB9">
              <w:rPr>
                <w:rFonts w:ascii="TH SarabunPSK" w:hAnsi="TH SarabunPSK" w:cs="TH SarabunPSK"/>
                <w:b/>
                <w:bCs/>
                <w:sz w:val="26"/>
                <w:szCs w:val="26"/>
              </w:rPr>
              <w:t xml:space="preserve"> = </w:t>
            </w:r>
            <w:r w:rsidRPr="003C2BB9"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  <w:t>๕๒๐</w:t>
            </w:r>
            <w:r w:rsidRPr="003C2BB9">
              <w:rPr>
                <w:rFonts w:ascii="TH SarabunPSK" w:hAnsi="TH SarabunPSK" w:cs="TH SarabunPSK"/>
                <w:b/>
                <w:bCs/>
                <w:sz w:val="26"/>
                <w:szCs w:val="26"/>
              </w:rPr>
              <w:t xml:space="preserve"> </w:t>
            </w:r>
            <w:r w:rsidRPr="003C2BB9"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  <w:t>ชั่วโมง</w:t>
            </w:r>
            <w:r w:rsidRPr="003C2BB9">
              <w:rPr>
                <w:rFonts w:ascii="TH SarabunPSK" w:hAnsi="TH SarabunPSK" w:cs="TH SarabunPSK"/>
                <w:b/>
                <w:bCs/>
                <w:sz w:val="26"/>
                <w:szCs w:val="26"/>
              </w:rPr>
              <w:t>/</w:t>
            </w:r>
            <w:r w:rsidRPr="003C2BB9"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  <w:t>ปี</w:t>
            </w:r>
            <w:r w:rsidRPr="003C2BB9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 xml:space="preserve"> </w:t>
            </w:r>
          </w:p>
          <w:p w:rsidR="00E31007" w:rsidRPr="003C2BB9" w:rsidRDefault="00E31007" w:rsidP="00E31007">
            <w:pPr>
              <w:rPr>
                <w:rFonts w:ascii="TH SarabunPSK" w:hAnsi="TH SarabunPSK" w:cs="TH SarabunPSK"/>
                <w:b/>
                <w:bCs/>
                <w:sz w:val="26"/>
                <w:szCs w:val="26"/>
              </w:rPr>
            </w:pPr>
            <w:r w:rsidRPr="003C2BB9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 xml:space="preserve">หมายเหตุ </w:t>
            </w:r>
            <w:r w:rsidRPr="003C2BB9">
              <w:rPr>
                <w:rFonts w:ascii="TH SarabunPSK" w:hAnsi="TH SarabunPSK" w:cs="TH SarabunPSK"/>
                <w:b/>
                <w:bCs/>
                <w:sz w:val="26"/>
                <w:szCs w:val="26"/>
              </w:rPr>
              <w:t xml:space="preserve">: </w:t>
            </w:r>
            <w:r w:rsidRPr="003C2BB9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 xml:space="preserve"> </w:t>
            </w:r>
            <w:r w:rsidRPr="003C2BB9">
              <w:rPr>
                <w:rFonts w:ascii="TH SarabunPSK" w:hAnsi="TH SarabunPSK" w:cs="TH SarabunPSK"/>
                <w:b/>
                <w:bCs/>
                <w:sz w:val="26"/>
                <w:szCs w:val="26"/>
              </w:rPr>
              <w:t xml:space="preserve"> -</w:t>
            </w:r>
            <w:r w:rsidRPr="003C2BB9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>รายวิชาเพิ่มเติมที่มีเครื่องหมาย * เรียนทุกคนทุกภาคเรียน และเลือกเรียนเพิ่มอีก ๑ หน่วยในภาคเรียนที่ ๑</w:t>
            </w:r>
            <w:r w:rsidRPr="003C2BB9">
              <w:rPr>
                <w:rFonts w:ascii="TH SarabunPSK" w:hAnsi="TH SarabunPSK" w:cs="TH SarabunPSK"/>
                <w:b/>
                <w:bCs/>
                <w:sz w:val="26"/>
                <w:szCs w:val="26"/>
              </w:rPr>
              <w:t xml:space="preserve"> </w:t>
            </w:r>
          </w:p>
          <w:p w:rsidR="00E31007" w:rsidRPr="00E31007" w:rsidRDefault="00E31007" w:rsidP="00E31007">
            <w:pPr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</w:pPr>
            <w:r w:rsidRPr="003C2BB9">
              <w:rPr>
                <w:rFonts w:ascii="TH SarabunPSK" w:hAnsi="TH SarabunPSK" w:cs="TH SarabunPSK"/>
                <w:b/>
                <w:bCs/>
                <w:sz w:val="26"/>
                <w:szCs w:val="26"/>
              </w:rPr>
              <w:t xml:space="preserve">               - IS</w:t>
            </w:r>
            <w:r w:rsidRPr="003C2BB9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>๑ รับผิดชอบโดยกลุ่มสาระการเรียนรู้คณิตศาสตร์ วิทยาศาสตร์ และ การงานอาชีพและเทคโนโลยี</w:t>
            </w:r>
          </w:p>
        </w:tc>
      </w:tr>
      <w:tr w:rsidR="00E31007" w:rsidRPr="009B7D18" w:rsidTr="003C2BB9">
        <w:tc>
          <w:tcPr>
            <w:tcW w:w="4974" w:type="dxa"/>
            <w:gridSpan w:val="4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C2BB9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กิจกรรมพัฒนาผู้เรียน</w:t>
            </w:r>
          </w:p>
        </w:tc>
        <w:tc>
          <w:tcPr>
            <w:tcW w:w="4782" w:type="dxa"/>
            <w:gridSpan w:val="6"/>
          </w:tcPr>
          <w:p w:rsidR="00E31007" w:rsidRPr="003C2BB9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C2BB9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กิจกรรมพัฒนาผู้เรียน</w:t>
            </w:r>
          </w:p>
        </w:tc>
      </w:tr>
      <w:tr w:rsidR="00E31007" w:rsidRPr="009B7D18" w:rsidTr="003C2BB9">
        <w:tc>
          <w:tcPr>
            <w:tcW w:w="358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กิจกรรมแนะแนว</w:t>
            </w:r>
          </w:p>
        </w:tc>
        <w:tc>
          <w:tcPr>
            <w:tcW w:w="1387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  <w:tc>
          <w:tcPr>
            <w:tcW w:w="3481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กิจกรรมแนะแนว</w:t>
            </w:r>
          </w:p>
        </w:tc>
        <w:tc>
          <w:tcPr>
            <w:tcW w:w="1301" w:type="dxa"/>
            <w:gridSpan w:val="2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</w:tr>
      <w:tr w:rsidR="00E31007" w:rsidRPr="009B7D18" w:rsidTr="003C2BB9">
        <w:tc>
          <w:tcPr>
            <w:tcW w:w="3587" w:type="dxa"/>
            <w:gridSpan w:val="3"/>
          </w:tcPr>
          <w:p w:rsidR="00E31007" w:rsidRPr="00E31007" w:rsidRDefault="00BF05DF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กิจกรรม ลส./</w:t>
            </w:r>
            <w:r w:rsidR="00E31007" w:rsidRPr="00E31007">
              <w:rPr>
                <w:rFonts w:ascii="TH SarabunPSK" w:hAnsi="TH SarabunPSK" w:cs="TH SarabunPSK" w:hint="cs"/>
                <w:sz w:val="28"/>
                <w:cs/>
              </w:rPr>
              <w:t>ชุมนุม/ชมรม</w:t>
            </w:r>
          </w:p>
        </w:tc>
        <w:tc>
          <w:tcPr>
            <w:tcW w:w="1387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  <w:tc>
          <w:tcPr>
            <w:tcW w:w="3481" w:type="dxa"/>
            <w:gridSpan w:val="4"/>
          </w:tcPr>
          <w:p w:rsidR="00E31007" w:rsidRPr="00E31007" w:rsidRDefault="00BF05DF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กิจกรรม ลส./</w:t>
            </w:r>
            <w:r w:rsidR="00E31007" w:rsidRPr="00E31007">
              <w:rPr>
                <w:rFonts w:ascii="TH SarabunPSK" w:hAnsi="TH SarabunPSK" w:cs="TH SarabunPSK" w:hint="cs"/>
                <w:sz w:val="28"/>
                <w:cs/>
              </w:rPr>
              <w:t>ชุมนุม</w:t>
            </w:r>
          </w:p>
        </w:tc>
        <w:tc>
          <w:tcPr>
            <w:tcW w:w="1301" w:type="dxa"/>
            <w:gridSpan w:val="2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</w:tr>
      <w:tr w:rsidR="00E31007" w:rsidRPr="009B7D18" w:rsidTr="003C2BB9">
        <w:tc>
          <w:tcPr>
            <w:tcW w:w="358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กิจกรรมเพื่อสังคมและสาธารณะ</w:t>
            </w:r>
          </w:p>
        </w:tc>
        <w:tc>
          <w:tcPr>
            <w:tcW w:w="1387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  <w:tc>
          <w:tcPr>
            <w:tcW w:w="3481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กิจกรรมเพื่อสังคมและสาธารณะ</w:t>
            </w:r>
          </w:p>
        </w:tc>
        <w:tc>
          <w:tcPr>
            <w:tcW w:w="1301" w:type="dxa"/>
            <w:gridSpan w:val="2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</w:tr>
      <w:tr w:rsidR="00E31007" w:rsidRPr="009B7D18" w:rsidTr="003C2BB9">
        <w:tc>
          <w:tcPr>
            <w:tcW w:w="9756" w:type="dxa"/>
            <w:gridSpan w:val="10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รวมเวลาเรียนกิจกรรมพัฒนาผู้เรียน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๓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หน่วยกิต/ปี 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 xml:space="preserve">=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๑๒๐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ชั่วโมง/ปี</w:t>
            </w:r>
          </w:p>
        </w:tc>
      </w:tr>
      <w:tr w:rsidR="00E31007" w:rsidRPr="009B7D18" w:rsidTr="003C2BB9">
        <w:tc>
          <w:tcPr>
            <w:tcW w:w="9756" w:type="dxa"/>
            <w:gridSpan w:val="10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 w:hint="cs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รวมเวลาเรียนทั้งสิ้น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,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๓๖๐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ชั่วโมง/ปี</w:t>
            </w:r>
          </w:p>
        </w:tc>
      </w:tr>
    </w:tbl>
    <w:p w:rsidR="00951F90" w:rsidRDefault="00951F90" w:rsidP="00E31007">
      <w:pPr>
        <w:pStyle w:val="a8"/>
        <w:jc w:val="center"/>
        <w:rPr>
          <w:rFonts w:ascii="TH SarabunPSK" w:hAnsi="TH SarabunPSK" w:cs="TH SarabunPSK" w:hint="cs"/>
          <w:b/>
          <w:bCs/>
          <w:sz w:val="28"/>
        </w:rPr>
      </w:pPr>
    </w:p>
    <w:p w:rsidR="00951F90" w:rsidRDefault="00951F90" w:rsidP="00E31007">
      <w:pPr>
        <w:pStyle w:val="a8"/>
        <w:jc w:val="center"/>
        <w:rPr>
          <w:rFonts w:ascii="TH SarabunPSK" w:hAnsi="TH SarabunPSK" w:cs="TH SarabunPSK" w:hint="cs"/>
          <w:b/>
          <w:bCs/>
          <w:sz w:val="28"/>
        </w:rPr>
      </w:pPr>
    </w:p>
    <w:p w:rsidR="00951F90" w:rsidRDefault="00951F90" w:rsidP="00E31007">
      <w:pPr>
        <w:pStyle w:val="a8"/>
        <w:jc w:val="center"/>
        <w:rPr>
          <w:rFonts w:ascii="TH SarabunPSK" w:hAnsi="TH SarabunPSK" w:cs="TH SarabunPSK" w:hint="cs"/>
          <w:b/>
          <w:bCs/>
          <w:sz w:val="28"/>
        </w:rPr>
      </w:pPr>
    </w:p>
    <w:p w:rsidR="00951F90" w:rsidRDefault="00951F90" w:rsidP="00E31007">
      <w:pPr>
        <w:pStyle w:val="a8"/>
        <w:jc w:val="center"/>
        <w:rPr>
          <w:rFonts w:ascii="TH SarabunPSK" w:hAnsi="TH SarabunPSK" w:cs="TH SarabunPSK" w:hint="cs"/>
          <w:b/>
          <w:bCs/>
          <w:sz w:val="28"/>
        </w:rPr>
      </w:pPr>
    </w:p>
    <w:p w:rsidR="00E31007" w:rsidRPr="00964F8A" w:rsidRDefault="00E31007" w:rsidP="00E31007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โครงสร้างหลักสูตรโรงเรียนสมเด็จพระญาณสังวร ใน</w:t>
      </w:r>
      <w:r w:rsidR="003A2AD7"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พระสังฆราชูปถัมภ์ (ปรับปรุง ๒๕๖๐</w:t>
      </w: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E31007" w:rsidRDefault="00E31007" w:rsidP="00E31007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ตามหลักสูตรแกนกลางการศึกษาขั้นพื้นฐาน พุทธศักราช ๒๕๕๑ ชั้นมัธยมศึกษาปีที่ ๕ สายวิทย์-คณิต</w:t>
      </w:r>
    </w:p>
    <w:p w:rsidR="00481F56" w:rsidRPr="00964F8A" w:rsidRDefault="00481F56" w:rsidP="00E31007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4"/>
        <w:gridCol w:w="36"/>
        <w:gridCol w:w="36"/>
        <w:gridCol w:w="2109"/>
        <w:gridCol w:w="1372"/>
        <w:gridCol w:w="1404"/>
        <w:gridCol w:w="2153"/>
        <w:gridCol w:w="1372"/>
      </w:tblGrid>
      <w:tr w:rsidR="00E31007" w:rsidTr="00E31007">
        <w:tc>
          <w:tcPr>
            <w:tcW w:w="4914" w:type="dxa"/>
            <w:gridSpan w:val="5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ภาคเรียนที่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๑</w:t>
            </w:r>
          </w:p>
        </w:tc>
        <w:tc>
          <w:tcPr>
            <w:tcW w:w="5083" w:type="dxa"/>
            <w:gridSpan w:val="3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ภาคเรียนที่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๒</w:t>
            </w:r>
          </w:p>
        </w:tc>
      </w:tr>
      <w:tr w:rsidR="00E31007" w:rsidTr="00E31007">
        <w:tc>
          <w:tcPr>
            <w:tcW w:w="1362" w:type="dxa"/>
            <w:gridSpan w:val="3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รหัสวิชา</w:t>
            </w:r>
          </w:p>
        </w:tc>
        <w:tc>
          <w:tcPr>
            <w:tcW w:w="215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หน่วยกิต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รหัสวิชา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หน่วยกิต</w:t>
            </w:r>
          </w:p>
        </w:tc>
      </w:tr>
      <w:tr w:rsidR="00E31007" w:rsidTr="00E31007">
        <w:tc>
          <w:tcPr>
            <w:tcW w:w="4914" w:type="dxa"/>
            <w:gridSpan w:val="5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วิชาพื้นฐาน</w:t>
            </w:r>
          </w:p>
        </w:tc>
        <w:tc>
          <w:tcPr>
            <w:tcW w:w="5083" w:type="dxa"/>
            <w:gridSpan w:val="3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วิชาพื้นฐาน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ท</w:t>
            </w:r>
            <w:r>
              <w:rPr>
                <w:rFonts w:ascii="TH SarabunPSK" w:hAnsi="TH SarabunPSK" w:cs="TH SarabunPSK"/>
                <w:sz w:val="28"/>
                <w:cs/>
              </w:rPr>
              <w:t>๓๒๑๐๑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ภาษาไทย </w:t>
            </w:r>
            <w:r>
              <w:rPr>
                <w:rFonts w:ascii="TH SarabunPSK" w:hAnsi="TH SarabunPSK" w:cs="TH SarabunPSK"/>
                <w:sz w:val="28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ท</w:t>
            </w:r>
            <w:r>
              <w:rPr>
                <w:rFonts w:ascii="TH SarabunPSK" w:hAnsi="TH SarabunPSK" w:cs="TH SarabunPSK"/>
                <w:sz w:val="28"/>
                <w:cs/>
              </w:rPr>
              <w:t>๓๒๑๐๒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ภาษาไทย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  <w:r>
              <w:rPr>
                <w:rFonts w:ascii="TH SarabunPSK" w:hAnsi="TH SarabunPSK" w:cs="TH SarabunPSK"/>
                <w:sz w:val="28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ค</w:t>
            </w:r>
            <w:r>
              <w:rPr>
                <w:rFonts w:ascii="TH SarabunPSK" w:hAnsi="TH SarabunPSK" w:cs="TH SarabunPSK"/>
                <w:sz w:val="28"/>
                <w:cs/>
              </w:rPr>
              <w:t>๓๒๑๐๑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คณิตศาสตร์พื้นฐาน </w:t>
            </w:r>
            <w:r>
              <w:rPr>
                <w:rFonts w:ascii="TH SarabunPSK" w:hAnsi="TH SarabunPSK" w:cs="TH SarabunPSK" w:hint="cs"/>
                <w:sz w:val="28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ค</w:t>
            </w:r>
            <w:r>
              <w:rPr>
                <w:rFonts w:ascii="TH SarabunPSK" w:hAnsi="TH SarabunPSK" w:cs="TH SarabunPSK"/>
                <w:sz w:val="28"/>
                <w:cs/>
              </w:rPr>
              <w:t>๓๒๑๐๒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คณิตศาสตร์พื้นฐาน </w:t>
            </w:r>
            <w:r>
              <w:rPr>
                <w:rFonts w:ascii="TH SarabunPSK" w:hAnsi="TH SarabunPSK" w:cs="TH SarabunPSK" w:hint="cs"/>
                <w:sz w:val="28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ส</w:t>
            </w:r>
            <w:r>
              <w:rPr>
                <w:rFonts w:ascii="TH SarabunPSK" w:hAnsi="TH SarabunPSK" w:cs="TH SarabunPSK"/>
                <w:sz w:val="28"/>
                <w:cs/>
              </w:rPr>
              <w:t>๓๒๑๐๑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สังคมศึกษา </w:t>
            </w:r>
            <w:r>
              <w:rPr>
                <w:rFonts w:ascii="TH SarabunPSK" w:hAnsi="TH SarabunPSK" w:cs="TH SarabunPSK"/>
                <w:sz w:val="28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ส</w:t>
            </w:r>
            <w:r>
              <w:rPr>
                <w:rFonts w:ascii="TH SarabunPSK" w:hAnsi="TH SarabunPSK" w:cs="TH SarabunPSK"/>
                <w:sz w:val="28"/>
                <w:cs/>
              </w:rPr>
              <w:t>๓๒๑๐๓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สังคมศึกษา </w:t>
            </w:r>
            <w:r>
              <w:rPr>
                <w:rFonts w:ascii="TH SarabunPSK" w:hAnsi="TH SarabunPSK" w:cs="TH SarabunPSK"/>
                <w:sz w:val="28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ส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๓๒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๑๐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๒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ประวัติศาสตร์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ส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๓๒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๑๐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๔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ประวัติศาสตร์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พ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๓๒๑๐๑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สุขศึกษา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พ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๓๒๑๐๓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สุขศึกษา 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๓๒๑๐๑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การงานอาชีพ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๓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  <w:r w:rsidRPr="00E31007">
              <w:rPr>
                <w:rFonts w:ascii="TH SarabunPSK" w:hAnsi="TH SarabunPSK" w:cs="TH SarabunPSK" w:hint="cs"/>
                <w:color w:val="000000"/>
                <w:sz w:val="28"/>
                <w:cs/>
              </w:rPr>
              <w:t>(อาชีพ)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๓๒๑๐๒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การงานอาชีพ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๔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  <w:r w:rsidRPr="00E31007">
              <w:rPr>
                <w:rFonts w:ascii="TH SarabunPSK" w:hAnsi="TH SarabunPSK" w:cs="TH SarabunPSK" w:hint="cs"/>
                <w:color w:val="000000"/>
                <w:sz w:val="28"/>
                <w:cs/>
              </w:rPr>
              <w:t>(เกษตร)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ศ</w:t>
            </w:r>
            <w:r>
              <w:rPr>
                <w:rFonts w:ascii="TH SarabunPSK" w:hAnsi="TH SarabunPSK" w:cs="TH SarabunPSK"/>
                <w:sz w:val="28"/>
                <w:cs/>
              </w:rPr>
              <w:t>๓๒๑๐๑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ศิลปะ </w:t>
            </w:r>
            <w:r>
              <w:rPr>
                <w:rFonts w:ascii="TH SarabunPSK" w:hAnsi="TH SarabunPSK" w:cs="TH SarabunPSK" w:hint="cs"/>
                <w:sz w:val="28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๕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ศ</w:t>
            </w:r>
            <w:r>
              <w:rPr>
                <w:rFonts w:ascii="TH SarabunPSK" w:hAnsi="TH SarabunPSK" w:cs="TH SarabunPSK"/>
                <w:sz w:val="28"/>
                <w:cs/>
              </w:rPr>
              <w:t>๓๒๑๐๒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ศิลปะ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๕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อ</w:t>
            </w:r>
            <w:r>
              <w:rPr>
                <w:rFonts w:ascii="TH SarabunPSK" w:hAnsi="TH SarabunPSK" w:cs="TH SarabunPSK"/>
                <w:sz w:val="28"/>
                <w:cs/>
              </w:rPr>
              <w:t>๓๒๑๐๑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ภาษาอังกฤษพื้นฐาน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อ</w:t>
            </w:r>
            <w:r>
              <w:rPr>
                <w:rFonts w:ascii="TH SarabunPSK" w:hAnsi="TH SarabunPSK" w:cs="TH SarabunPSK"/>
                <w:sz w:val="28"/>
                <w:cs/>
              </w:rPr>
              <w:t>๓๑๑๐๒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ภาษาอังกฤษพื้นฐาน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</w:tc>
      </w:tr>
      <w:tr w:rsidR="00E31007" w:rsidTr="00E31007">
        <w:tc>
          <w:tcPr>
            <w:tcW w:w="3515" w:type="dxa"/>
            <w:gridSpan w:val="4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รวม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๖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๐</w:t>
            </w:r>
          </w:p>
        </w:tc>
        <w:tc>
          <w:tcPr>
            <w:tcW w:w="3684" w:type="dxa"/>
            <w:gridSpan w:val="2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/>
                <w:b/>
                <w:bCs/>
                <w:sz w:val="28"/>
                <w:cs/>
              </w:rPr>
              <w:t>รวม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๖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๐</w:t>
            </w:r>
          </w:p>
        </w:tc>
      </w:tr>
      <w:tr w:rsidR="00E31007" w:rsidTr="00E31007">
        <w:tc>
          <w:tcPr>
            <w:tcW w:w="9997" w:type="dxa"/>
            <w:gridSpan w:val="8"/>
          </w:tcPr>
          <w:tbl>
            <w:tblPr>
              <w:tblW w:w="9876" w:type="dxa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876"/>
            </w:tblGrid>
            <w:tr w:rsidR="00E31007" w:rsidRPr="009B7D18" w:rsidTr="00E31007">
              <w:trPr>
                <w:trHeight w:val="341"/>
              </w:trPr>
              <w:tc>
                <w:tcPr>
                  <w:tcW w:w="0" w:type="auto"/>
                </w:tcPr>
                <w:p w:rsidR="00E31007" w:rsidRPr="009B7D18" w:rsidRDefault="00E31007" w:rsidP="00E31007">
                  <w:pPr>
                    <w:pStyle w:val="Default"/>
                    <w:jc w:val="center"/>
                    <w:rPr>
                      <w:sz w:val="28"/>
                      <w:szCs w:val="28"/>
                    </w:rPr>
                  </w:pP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รวมเวลาเรียนวิชาพื้นฐาน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</w:t>
                  </w:r>
                  <w:r>
                    <w:rPr>
                      <w:b/>
                      <w:bCs/>
                      <w:sz w:val="28"/>
                      <w:szCs w:val="28"/>
                      <w:cs/>
                    </w:rPr>
                    <w:t>๑๒</w:t>
                  </w:r>
                  <w:r w:rsidRPr="009B7D18">
                    <w:rPr>
                      <w:b/>
                      <w:bCs/>
                      <w:sz w:val="28"/>
                      <w:szCs w:val="28"/>
                    </w:rPr>
                    <w:t xml:space="preserve"> </w:t>
                  </w: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หน่วยกิต</w:t>
                  </w:r>
                  <w:r w:rsidRPr="009B7D18">
                    <w:rPr>
                      <w:b/>
                      <w:bCs/>
                      <w:sz w:val="28"/>
                      <w:szCs w:val="28"/>
                    </w:rPr>
                    <w:t xml:space="preserve"> / </w:t>
                  </w: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ปี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= </w:t>
                  </w:r>
                  <w:r>
                    <w:rPr>
                      <w:b/>
                      <w:bCs/>
                      <w:sz w:val="28"/>
                      <w:szCs w:val="28"/>
                      <w:cs/>
                    </w:rPr>
                    <w:t>๑๒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X </w:t>
                  </w:r>
                  <w:r>
                    <w:rPr>
                      <w:b/>
                      <w:bCs/>
                      <w:sz w:val="28"/>
                      <w:szCs w:val="28"/>
                      <w:cs/>
                    </w:rPr>
                    <w:t>๔๐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= </w:t>
                  </w:r>
                  <w:r>
                    <w:rPr>
                      <w:b/>
                      <w:bCs/>
                      <w:sz w:val="28"/>
                      <w:szCs w:val="28"/>
                      <w:cs/>
                    </w:rPr>
                    <w:t>๔๘๐</w:t>
                  </w:r>
                  <w:r w:rsidRPr="009B7D18">
                    <w:rPr>
                      <w:b/>
                      <w:bCs/>
                      <w:sz w:val="28"/>
                      <w:szCs w:val="28"/>
                    </w:rPr>
                    <w:t xml:space="preserve"> </w:t>
                  </w: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ชั่วโมง</w:t>
                  </w:r>
                  <w:r w:rsidRPr="009B7D18">
                    <w:rPr>
                      <w:b/>
                      <w:bCs/>
                      <w:sz w:val="28"/>
                      <w:szCs w:val="28"/>
                    </w:rPr>
                    <w:t>/</w:t>
                  </w: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ปี</w:t>
                  </w:r>
                </w:p>
              </w:tc>
            </w:tr>
          </w:tbl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</w:p>
        </w:tc>
      </w:tr>
      <w:tr w:rsidR="00E31007" w:rsidTr="00E31007">
        <w:tc>
          <w:tcPr>
            <w:tcW w:w="4914" w:type="dxa"/>
            <w:gridSpan w:val="5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รายวิชาเพิ่มเติม</w:t>
            </w:r>
          </w:p>
        </w:tc>
        <w:tc>
          <w:tcPr>
            <w:tcW w:w="5083" w:type="dxa"/>
            <w:gridSpan w:val="3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รายวิชาเพิ่มเติม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ท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ภาษาไทย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ท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ภาษาไทย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="00BF05DF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ค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๓๓๒๐๑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คณิตศาสตร์เพิ่มเติม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ค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๓๓๒๐๒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คณิตศาสตร์เพิ่มเติม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ว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๓๐๒๐๒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ฟิสิกส์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๒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๒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ว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๓๐๒๐๓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ฟิสิกส์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๒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ว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๓๐๒๒๒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เคมี 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๒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ว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๓๐๒๒๓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เคมี 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ว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๓๐๒๔๒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Angsana New" w:hAnsi="Angsana New"/>
                <w:sz w:val="30"/>
                <w:szCs w:val="30"/>
                <w:cs/>
              </w:rPr>
            </w:pPr>
            <w:r w:rsidRPr="00E31007">
              <w:rPr>
                <w:rFonts w:ascii="Angsana New" w:hAnsi="Angsana New" w:hint="cs"/>
                <w:sz w:val="30"/>
                <w:szCs w:val="30"/>
                <w:cs/>
              </w:rPr>
              <w:t xml:space="preserve">ชีววิทยา 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๒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ว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๓๐๒๔๓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Angsana New" w:hAnsi="Angsana New"/>
                <w:sz w:val="30"/>
                <w:szCs w:val="30"/>
                <w:cs/>
              </w:rPr>
            </w:pPr>
            <w:r w:rsidRPr="00E31007">
              <w:rPr>
                <w:rFonts w:ascii="Angsana New" w:hAnsi="Angsana New" w:hint="cs"/>
                <w:sz w:val="30"/>
                <w:szCs w:val="30"/>
                <w:cs/>
              </w:rPr>
              <w:t xml:space="preserve">ชีววิทยา 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ส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๓๐๒๓๓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หน้าที่พลเมือง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๓๐๒๓๔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หน้าที่พลเมือง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สังคมศึกษา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สังคมศึกษา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พลศึกษา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พลศึกษา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การงานอาชีพฯ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การงานอาชีพฯ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="00BF05DF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ศิลปะ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ศิลปะ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อ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ภาษาอังกฤษ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อ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ภาษาอังกฤษ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  <w:r w:rsidR="00BF05DF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szCs w:val="24"/>
              </w:rPr>
            </w:pPr>
            <w:r w:rsidRPr="003C2BB9">
              <w:rPr>
                <w:rFonts w:ascii="TH SarabunPSK" w:hAnsi="TH SarabunPSK" w:cs="TH SarabunPSK"/>
                <w:szCs w:val="24"/>
              </w:rPr>
              <w:t>I</w:t>
            </w:r>
            <w:r w:rsidRPr="003C2BB9">
              <w:rPr>
                <w:rFonts w:ascii="TH SarabunPSK" w:hAnsi="TH SarabunPSK" w:cs="TH SarabunPSK"/>
                <w:szCs w:val="24"/>
                <w:cs/>
              </w:rPr>
              <w:t>๓๐๒๐๒</w:t>
            </w:r>
            <w:r w:rsidRPr="003C2BB9">
              <w:rPr>
                <w:rFonts w:ascii="TH SarabunPSK" w:hAnsi="TH SarabunPSK" w:cs="TH SarabunPSK"/>
                <w:szCs w:val="24"/>
              </w:rPr>
              <w:t xml:space="preserve"> (IS</w:t>
            </w:r>
            <w:r w:rsidRPr="003C2BB9">
              <w:rPr>
                <w:rFonts w:ascii="TH SarabunPSK" w:hAnsi="TH SarabunPSK" w:cs="TH SarabunPSK"/>
                <w:szCs w:val="24"/>
                <w:cs/>
              </w:rPr>
              <w:t>๒</w:t>
            </w:r>
            <w:r w:rsidRPr="003C2BB9">
              <w:rPr>
                <w:rFonts w:ascii="TH SarabunPSK" w:hAnsi="TH SarabunPSK" w:cs="TH SarabunPSK"/>
                <w:szCs w:val="24"/>
              </w:rPr>
              <w:t>)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การสื่อสารและการนำเสนอ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จ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๓๐๒๐๒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Angsana New" w:hAnsi="Angsana New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ภาษาจีน 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๒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  <w:cs/>
              </w:rPr>
              <w:t>๑</w:t>
            </w:r>
            <w:r w:rsidRPr="00E31007">
              <w:rPr>
                <w:rFonts w:ascii="Angsana New" w:hAnsi="Angsana New"/>
                <w:sz w:val="30"/>
                <w:szCs w:val="30"/>
              </w:rPr>
              <w:t>.</w:t>
            </w:r>
            <w:r>
              <w:rPr>
                <w:rFonts w:ascii="Angsana New" w:hAnsi="Angsana New"/>
                <w:sz w:val="30"/>
                <w:szCs w:val="30"/>
                <w:cs/>
              </w:rPr>
              <w:t>๐</w:t>
            </w:r>
          </w:p>
        </w:tc>
      </w:tr>
      <w:tr w:rsidR="00E31007" w:rsidRPr="009B7D18" w:rsidTr="00E31007">
        <w:tc>
          <w:tcPr>
            <w:tcW w:w="3515" w:type="dxa"/>
            <w:gridSpan w:val="4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รวม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 w:hint="cs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๙</w:t>
            </w:r>
          </w:p>
        </w:tc>
        <w:tc>
          <w:tcPr>
            <w:tcW w:w="3684" w:type="dxa"/>
            <w:gridSpan w:val="2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รวม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๙</w:t>
            </w:r>
          </w:p>
        </w:tc>
      </w:tr>
      <w:tr w:rsidR="00E31007" w:rsidRPr="009B7D18" w:rsidTr="00E31007">
        <w:tc>
          <w:tcPr>
            <w:tcW w:w="9997" w:type="dxa"/>
            <w:gridSpan w:val="8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E31007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รวมเวลาเรียนวิชาเพิ่มเติม </w:t>
            </w:r>
            <w:r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๑๘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 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หน่วยกิต/ปี 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 xml:space="preserve">= </w:t>
            </w:r>
            <w:r>
              <w:rPr>
                <w:rFonts w:ascii="TH SarabunPSK" w:hAnsi="TH SarabunPSK" w:cs="TH SarabunPSK"/>
                <w:b/>
                <w:bCs/>
                <w:szCs w:val="24"/>
                <w:cs/>
              </w:rPr>
              <w:t>๑๘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 xml:space="preserve">  X </w:t>
            </w:r>
            <w:r>
              <w:rPr>
                <w:rFonts w:ascii="TH SarabunPSK" w:hAnsi="TH SarabunPSK" w:cs="TH SarabunPSK"/>
                <w:b/>
                <w:bCs/>
                <w:szCs w:val="24"/>
                <w:cs/>
              </w:rPr>
              <w:t>๔๐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 xml:space="preserve"> = </w:t>
            </w:r>
            <w:r>
              <w:rPr>
                <w:rFonts w:ascii="TH SarabunPSK" w:hAnsi="TH SarabunPSK" w:cs="TH SarabunPSK"/>
                <w:b/>
                <w:bCs/>
                <w:szCs w:val="24"/>
                <w:cs/>
              </w:rPr>
              <w:t>๗๒๐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 xml:space="preserve"> 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  <w:cs/>
              </w:rPr>
              <w:t>ชั่วโมง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>/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  <w:cs/>
              </w:rPr>
              <w:t>ปี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 </w:t>
            </w:r>
          </w:p>
          <w:p w:rsidR="00E31007" w:rsidRPr="00E31007" w:rsidRDefault="00E31007" w:rsidP="00E31007">
            <w:pPr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หมายเหตุ 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 xml:space="preserve">: 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 - รายวิชาเพิ่มเติมที่มีเครื่องหมาย * ให้เรียนทุกคนทุกภาค  ส่วนรายวิชาอื่นให้เลือกเรียนเพิ่มเพียง </w:t>
            </w:r>
            <w:r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 หน่วยกิตเท่านั้น  </w:t>
            </w:r>
          </w:p>
          <w:p w:rsidR="00E31007" w:rsidRPr="00E31007" w:rsidRDefault="00E31007" w:rsidP="00E31007">
            <w:pPr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   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 xml:space="preserve">            - IS</w:t>
            </w:r>
            <w:r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๒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 รับผิดชอบโดยกลุ่มสาระการเรียนรู้ภาษาไทย และภาษาต่างประเทศ</w:t>
            </w:r>
          </w:p>
        </w:tc>
      </w:tr>
      <w:tr w:rsidR="00E31007" w:rsidRPr="009B7D18" w:rsidTr="00E31007">
        <w:tc>
          <w:tcPr>
            <w:tcW w:w="4914" w:type="dxa"/>
            <w:gridSpan w:val="5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กิจกรรมพัฒนาผู้เรียน</w:t>
            </w:r>
          </w:p>
        </w:tc>
        <w:tc>
          <w:tcPr>
            <w:tcW w:w="5083" w:type="dxa"/>
            <w:gridSpan w:val="3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กิจกรรมพัฒนาผู้เรียน</w:t>
            </w:r>
          </w:p>
        </w:tc>
      </w:tr>
      <w:tr w:rsidR="00E31007" w:rsidRPr="009B7D18" w:rsidTr="00E31007">
        <w:tc>
          <w:tcPr>
            <w:tcW w:w="3515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กิจกรรมแนะแนว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  <w:tc>
          <w:tcPr>
            <w:tcW w:w="3684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กิจกรรมแนะแนว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</w:tr>
      <w:tr w:rsidR="00E31007" w:rsidRPr="009B7D18" w:rsidTr="00E31007">
        <w:tc>
          <w:tcPr>
            <w:tcW w:w="3515" w:type="dxa"/>
            <w:gridSpan w:val="4"/>
          </w:tcPr>
          <w:p w:rsidR="00E31007" w:rsidRPr="00E31007" w:rsidRDefault="00BF05DF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กิจกรรม ลส./</w:t>
            </w:r>
            <w:r w:rsidR="00E31007" w:rsidRPr="00E31007">
              <w:rPr>
                <w:rFonts w:ascii="TH SarabunPSK" w:hAnsi="TH SarabunPSK" w:cs="TH SarabunPSK" w:hint="cs"/>
                <w:sz w:val="28"/>
                <w:cs/>
              </w:rPr>
              <w:t>ชุมนุม/ชมรม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  <w:tc>
          <w:tcPr>
            <w:tcW w:w="3684" w:type="dxa"/>
            <w:gridSpan w:val="2"/>
          </w:tcPr>
          <w:p w:rsidR="00E31007" w:rsidRPr="00E31007" w:rsidRDefault="00BF05DF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กิจกรรม ลส.</w:t>
            </w:r>
            <w:r w:rsidR="00E31007" w:rsidRPr="00E31007">
              <w:rPr>
                <w:rFonts w:ascii="TH SarabunPSK" w:hAnsi="TH SarabunPSK" w:cs="TH SarabunPSK" w:hint="cs"/>
                <w:sz w:val="28"/>
                <w:cs/>
              </w:rPr>
              <w:t>/ชุมนุม</w:t>
            </w:r>
            <w:r>
              <w:rPr>
                <w:rFonts w:ascii="TH SarabunPSK" w:hAnsi="TH SarabunPSK" w:cs="TH SarabunPSK" w:hint="cs"/>
                <w:sz w:val="28"/>
                <w:cs/>
              </w:rPr>
              <w:t>/ชมรม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</w:tr>
      <w:tr w:rsidR="00E31007" w:rsidRPr="009B7D18" w:rsidTr="00E31007">
        <w:tc>
          <w:tcPr>
            <w:tcW w:w="3515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กิจกรรมเพื่อสังคมและสาธารณะ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  <w:tc>
          <w:tcPr>
            <w:tcW w:w="3684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กิจกรรมเพื่อสังคมและสาธารณะ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</w:tr>
      <w:tr w:rsidR="00E31007" w:rsidRPr="009B7D18" w:rsidTr="00E31007">
        <w:tc>
          <w:tcPr>
            <w:tcW w:w="9997" w:type="dxa"/>
            <w:gridSpan w:val="8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รวมเวลาเรียนกิจกรรมพัฒนาผู้เรียน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๓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หน่วยกิต/ปี 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 xml:space="preserve">=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๑๒๐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ชั่วโมง/ปี</w:t>
            </w:r>
          </w:p>
        </w:tc>
      </w:tr>
      <w:tr w:rsidR="00E31007" w:rsidRPr="009B7D18" w:rsidTr="00E31007">
        <w:tc>
          <w:tcPr>
            <w:tcW w:w="9997" w:type="dxa"/>
            <w:gridSpan w:val="8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รวมเวลาเรียนทั้งสิ้น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,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๓๒๐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ชั่วโมง/ปี</w:t>
            </w:r>
          </w:p>
        </w:tc>
      </w:tr>
    </w:tbl>
    <w:p w:rsidR="003C11C1" w:rsidRDefault="003C11C1" w:rsidP="00E31007">
      <w:pPr>
        <w:pStyle w:val="a8"/>
        <w:jc w:val="center"/>
        <w:rPr>
          <w:rFonts w:ascii="TH SarabunPSK" w:hAnsi="TH SarabunPSK" w:cs="TH SarabunPSK" w:hint="cs"/>
          <w:b/>
          <w:bCs/>
          <w:sz w:val="28"/>
        </w:rPr>
      </w:pPr>
    </w:p>
    <w:p w:rsidR="003C11C1" w:rsidRDefault="003C11C1" w:rsidP="00E31007">
      <w:pPr>
        <w:pStyle w:val="a8"/>
        <w:jc w:val="center"/>
        <w:rPr>
          <w:rFonts w:ascii="TH SarabunPSK" w:hAnsi="TH SarabunPSK" w:cs="TH SarabunPSK" w:hint="cs"/>
          <w:b/>
          <w:bCs/>
          <w:sz w:val="28"/>
        </w:rPr>
      </w:pPr>
    </w:p>
    <w:p w:rsidR="003C11C1" w:rsidRDefault="003C11C1" w:rsidP="00E31007">
      <w:pPr>
        <w:pStyle w:val="a8"/>
        <w:jc w:val="center"/>
        <w:rPr>
          <w:rFonts w:ascii="TH SarabunPSK" w:hAnsi="TH SarabunPSK" w:cs="TH SarabunPSK" w:hint="cs"/>
          <w:b/>
          <w:bCs/>
          <w:sz w:val="28"/>
        </w:rPr>
      </w:pPr>
    </w:p>
    <w:p w:rsidR="003C11C1" w:rsidRDefault="003C11C1" w:rsidP="00E31007">
      <w:pPr>
        <w:pStyle w:val="a8"/>
        <w:jc w:val="center"/>
        <w:rPr>
          <w:rFonts w:ascii="TH SarabunPSK" w:hAnsi="TH SarabunPSK" w:cs="TH SarabunPSK" w:hint="cs"/>
          <w:b/>
          <w:bCs/>
          <w:sz w:val="28"/>
        </w:rPr>
      </w:pPr>
    </w:p>
    <w:p w:rsidR="003C11C1" w:rsidRDefault="003C11C1" w:rsidP="00E31007">
      <w:pPr>
        <w:pStyle w:val="a8"/>
        <w:jc w:val="center"/>
        <w:rPr>
          <w:rFonts w:ascii="TH SarabunPSK" w:hAnsi="TH SarabunPSK" w:cs="TH SarabunPSK" w:hint="cs"/>
          <w:b/>
          <w:bCs/>
          <w:sz w:val="28"/>
        </w:rPr>
      </w:pPr>
    </w:p>
    <w:p w:rsidR="00E31007" w:rsidRPr="00964F8A" w:rsidRDefault="00E31007" w:rsidP="00E31007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โครงสร้างหลักสูตรโรงเรียนสมเด็จพระญาณสังวร ในพระสังฆราชูปถัมภ์ (ปรับปรุง </w:t>
      </w:r>
      <w:r w:rsidR="003A2AD7"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๒๕๖๐</w:t>
      </w: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E31007" w:rsidRDefault="00E31007" w:rsidP="00E31007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ตามหลักสูตรแกนกลางการศึกษาขั้นพื้นฐาน พุทธศักราช ๒๕๕๑ ชั้นมัธยมศึกษาปีที่ ๖ สายวิทย์-คณิต</w:t>
      </w:r>
    </w:p>
    <w:p w:rsidR="00481F56" w:rsidRPr="00964F8A" w:rsidRDefault="00481F56" w:rsidP="00E31007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84"/>
        <w:gridCol w:w="34"/>
        <w:gridCol w:w="34"/>
        <w:gridCol w:w="2059"/>
        <w:gridCol w:w="1383"/>
        <w:gridCol w:w="1414"/>
        <w:gridCol w:w="2165"/>
        <w:gridCol w:w="1383"/>
      </w:tblGrid>
      <w:tr w:rsidR="00E31007" w:rsidTr="00E31007">
        <w:tc>
          <w:tcPr>
            <w:tcW w:w="4914" w:type="dxa"/>
            <w:gridSpan w:val="5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ภาคเรียนที่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๑</w:t>
            </w:r>
          </w:p>
        </w:tc>
        <w:tc>
          <w:tcPr>
            <w:tcW w:w="5083" w:type="dxa"/>
            <w:gridSpan w:val="3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ภาคเรียนที่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๒</w:t>
            </w:r>
          </w:p>
        </w:tc>
      </w:tr>
      <w:tr w:rsidR="00E31007" w:rsidTr="00E31007">
        <w:tc>
          <w:tcPr>
            <w:tcW w:w="1362" w:type="dxa"/>
            <w:gridSpan w:val="3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รหัสวิชา</w:t>
            </w:r>
          </w:p>
        </w:tc>
        <w:tc>
          <w:tcPr>
            <w:tcW w:w="215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หน่วยกิต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รหัสวิชา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หน่วยกิต</w:t>
            </w:r>
          </w:p>
        </w:tc>
      </w:tr>
      <w:tr w:rsidR="00E31007" w:rsidTr="00E31007">
        <w:tc>
          <w:tcPr>
            <w:tcW w:w="4914" w:type="dxa"/>
            <w:gridSpan w:val="5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วิชาพื้นฐาน</w:t>
            </w:r>
          </w:p>
        </w:tc>
        <w:tc>
          <w:tcPr>
            <w:tcW w:w="5083" w:type="dxa"/>
            <w:gridSpan w:val="3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วิชาพื้นฐาน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ท</w:t>
            </w:r>
            <w:r>
              <w:rPr>
                <w:rFonts w:ascii="TH SarabunPSK" w:hAnsi="TH SarabunPSK" w:cs="TH SarabunPSK"/>
                <w:sz w:val="28"/>
                <w:cs/>
              </w:rPr>
              <w:t>๓๓๑๐๑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ภาษาไทย </w:t>
            </w:r>
            <w:r>
              <w:rPr>
                <w:rFonts w:ascii="TH SarabunPSK" w:hAnsi="TH SarabunPSK" w:cs="TH SarabunPSK"/>
                <w:sz w:val="28"/>
                <w:cs/>
              </w:rPr>
              <w:t>๕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ท</w:t>
            </w:r>
            <w:r>
              <w:rPr>
                <w:rFonts w:ascii="TH SarabunPSK" w:hAnsi="TH SarabunPSK" w:cs="TH SarabunPSK"/>
                <w:sz w:val="28"/>
                <w:cs/>
              </w:rPr>
              <w:t>๓๓๑๐๒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ภาษาไทย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  <w:r>
              <w:rPr>
                <w:rFonts w:ascii="TH SarabunPSK" w:hAnsi="TH SarabunPSK" w:cs="TH SarabunPSK"/>
                <w:sz w:val="28"/>
                <w:cs/>
              </w:rPr>
              <w:t>๖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ค</w:t>
            </w:r>
            <w:r>
              <w:rPr>
                <w:rFonts w:ascii="TH SarabunPSK" w:hAnsi="TH SarabunPSK" w:cs="TH SarabunPSK"/>
                <w:sz w:val="28"/>
                <w:cs/>
              </w:rPr>
              <w:t>๓๓๑๐๑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คณิตศาสตร์พื้นฐาน </w:t>
            </w:r>
            <w:r>
              <w:rPr>
                <w:rFonts w:ascii="TH SarabunPSK" w:hAnsi="TH SarabunPSK" w:cs="TH SarabunPSK" w:hint="cs"/>
                <w:sz w:val="28"/>
                <w:cs/>
              </w:rPr>
              <w:t>๕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ค</w:t>
            </w:r>
            <w:r>
              <w:rPr>
                <w:rFonts w:ascii="TH SarabunPSK" w:hAnsi="TH SarabunPSK" w:cs="TH SarabunPSK"/>
                <w:sz w:val="28"/>
                <w:cs/>
              </w:rPr>
              <w:t>๓๓๑๐๒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คณิตศาสตร์พื้นฐาน </w:t>
            </w:r>
            <w:r>
              <w:rPr>
                <w:rFonts w:ascii="TH SarabunPSK" w:hAnsi="TH SarabunPSK" w:cs="TH SarabunPSK" w:hint="cs"/>
                <w:sz w:val="28"/>
                <w:cs/>
              </w:rPr>
              <w:t>๖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ส</w:t>
            </w:r>
            <w:r>
              <w:rPr>
                <w:rFonts w:ascii="TH SarabunPSK" w:hAnsi="TH SarabunPSK" w:cs="TH SarabunPSK"/>
                <w:sz w:val="28"/>
                <w:cs/>
              </w:rPr>
              <w:t>๓๓๑๐๑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สังคมศึกษา </w:t>
            </w:r>
            <w:r>
              <w:rPr>
                <w:rFonts w:ascii="TH SarabunPSK" w:hAnsi="TH SarabunPSK" w:cs="TH SarabunPSK"/>
                <w:sz w:val="28"/>
                <w:cs/>
              </w:rPr>
              <w:t>๕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ส</w:t>
            </w:r>
            <w:r>
              <w:rPr>
                <w:rFonts w:ascii="TH SarabunPSK" w:hAnsi="TH SarabunPSK" w:cs="TH SarabunPSK"/>
                <w:sz w:val="28"/>
                <w:cs/>
              </w:rPr>
              <w:t>๓๓๑๐๓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สังคมศึกษา </w:t>
            </w:r>
            <w:r>
              <w:rPr>
                <w:rFonts w:ascii="TH SarabunPSK" w:hAnsi="TH SarabunPSK" w:cs="TH SarabunPSK"/>
                <w:sz w:val="28"/>
                <w:cs/>
              </w:rPr>
              <w:t>๖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พ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๓๓๑๐๑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สุขศึกษา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พ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๓๓๑๐๓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สุขศึกษา 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๖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๓๓๑๐๑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2217" w:type="dxa"/>
            <w:gridSpan w:val="3"/>
          </w:tcPr>
          <w:p w:rsidR="00E31007" w:rsidRPr="003C2BB9" w:rsidRDefault="00E31007" w:rsidP="00E31007">
            <w:pPr>
              <w:rPr>
                <w:rFonts w:ascii="TH SarabunPSK" w:hAnsi="TH SarabunPSK" w:cs="TH SarabunPSK"/>
                <w:color w:val="000000"/>
                <w:szCs w:val="24"/>
                <w:cs/>
              </w:rPr>
            </w:pPr>
            <w:r w:rsidRPr="003C2BB9">
              <w:rPr>
                <w:rFonts w:ascii="TH SarabunPSK" w:hAnsi="TH SarabunPSK" w:cs="TH SarabunPSK"/>
                <w:color w:val="000000"/>
                <w:szCs w:val="24"/>
                <w:cs/>
              </w:rPr>
              <w:t xml:space="preserve">การงานอาชีพ </w:t>
            </w:r>
            <w:r w:rsidRPr="003C2BB9">
              <w:rPr>
                <w:rFonts w:ascii="TH SarabunPSK" w:hAnsi="TH SarabunPSK" w:cs="TH SarabunPSK" w:hint="cs"/>
                <w:color w:val="000000"/>
                <w:szCs w:val="24"/>
                <w:cs/>
              </w:rPr>
              <w:t>๕</w:t>
            </w:r>
            <w:r w:rsidRPr="003C2BB9">
              <w:rPr>
                <w:rFonts w:ascii="TH SarabunPSK" w:hAnsi="TH SarabunPSK" w:cs="TH SarabunPSK"/>
                <w:color w:val="000000"/>
                <w:szCs w:val="24"/>
                <w:cs/>
              </w:rPr>
              <w:t xml:space="preserve"> </w:t>
            </w:r>
            <w:r w:rsidRPr="003C2BB9">
              <w:rPr>
                <w:rFonts w:ascii="TH SarabunPSK" w:hAnsi="TH SarabunPSK" w:cs="TH SarabunPSK" w:hint="cs"/>
                <w:color w:val="000000"/>
                <w:szCs w:val="24"/>
                <w:cs/>
              </w:rPr>
              <w:t>(งานช่าง)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๓๓๑๐๒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การงานอาชีพ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๖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  <w:r w:rsidRPr="00E31007">
              <w:rPr>
                <w:rFonts w:ascii="TH SarabunPSK" w:hAnsi="TH SarabunPSK" w:cs="TH SarabunPSK" w:hint="cs"/>
                <w:color w:val="000000"/>
                <w:sz w:val="28"/>
                <w:cs/>
              </w:rPr>
              <w:t>(คอม)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ศ</w:t>
            </w:r>
            <w:r>
              <w:rPr>
                <w:rFonts w:ascii="TH SarabunPSK" w:hAnsi="TH SarabunPSK" w:cs="TH SarabunPSK"/>
                <w:sz w:val="28"/>
                <w:cs/>
              </w:rPr>
              <w:t>๓๓๑๐๑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ศิลปะ </w:t>
            </w:r>
            <w:r>
              <w:rPr>
                <w:rFonts w:ascii="TH SarabunPSK" w:hAnsi="TH SarabunPSK" w:cs="TH SarabunPSK" w:hint="cs"/>
                <w:sz w:val="28"/>
                <w:cs/>
              </w:rPr>
              <w:t>๕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๕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ศ</w:t>
            </w:r>
            <w:r>
              <w:rPr>
                <w:rFonts w:ascii="TH SarabunPSK" w:hAnsi="TH SarabunPSK" w:cs="TH SarabunPSK"/>
                <w:sz w:val="28"/>
                <w:cs/>
              </w:rPr>
              <w:t>๓๓๑๐๒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ศิลปะ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๖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๕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อ</w:t>
            </w:r>
            <w:r>
              <w:rPr>
                <w:rFonts w:ascii="TH SarabunPSK" w:hAnsi="TH SarabunPSK" w:cs="TH SarabunPSK"/>
                <w:sz w:val="28"/>
                <w:cs/>
              </w:rPr>
              <w:t>๓๓๑๐๑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ภาษาอังกฤษพื้นฐาน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๕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อ</w:t>
            </w:r>
            <w:r>
              <w:rPr>
                <w:rFonts w:ascii="TH SarabunPSK" w:hAnsi="TH SarabunPSK" w:cs="TH SarabunPSK"/>
                <w:sz w:val="28"/>
                <w:cs/>
              </w:rPr>
              <w:t>๓๓๑๐๒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ภาษาอังกฤษพื้นฐาน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๖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</w:tc>
      </w:tr>
      <w:tr w:rsidR="00E31007" w:rsidTr="00E31007">
        <w:tc>
          <w:tcPr>
            <w:tcW w:w="3515" w:type="dxa"/>
            <w:gridSpan w:val="4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รวม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๕</w:t>
            </w:r>
          </w:p>
        </w:tc>
        <w:tc>
          <w:tcPr>
            <w:tcW w:w="3684" w:type="dxa"/>
            <w:gridSpan w:val="2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/>
                <w:b/>
                <w:bCs/>
                <w:sz w:val="28"/>
                <w:cs/>
              </w:rPr>
              <w:t>รวม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๕</w:t>
            </w:r>
          </w:p>
        </w:tc>
      </w:tr>
      <w:tr w:rsidR="00E31007" w:rsidTr="00E31007">
        <w:tc>
          <w:tcPr>
            <w:tcW w:w="9997" w:type="dxa"/>
            <w:gridSpan w:val="8"/>
          </w:tcPr>
          <w:tbl>
            <w:tblPr>
              <w:tblW w:w="9876" w:type="dxa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876"/>
            </w:tblGrid>
            <w:tr w:rsidR="00E31007" w:rsidRPr="009B7D18" w:rsidTr="00E31007">
              <w:trPr>
                <w:trHeight w:val="341"/>
              </w:trPr>
              <w:tc>
                <w:tcPr>
                  <w:tcW w:w="0" w:type="auto"/>
                </w:tcPr>
                <w:p w:rsidR="00E31007" w:rsidRPr="009B7D18" w:rsidRDefault="00E31007" w:rsidP="00E31007">
                  <w:pPr>
                    <w:pStyle w:val="Default"/>
                    <w:jc w:val="center"/>
                    <w:rPr>
                      <w:sz w:val="28"/>
                      <w:szCs w:val="28"/>
                    </w:rPr>
                  </w:pP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รวมเวลาเรียนวิชาพื้นฐาน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</w:t>
                  </w:r>
                  <w:r>
                    <w:rPr>
                      <w:b/>
                      <w:bCs/>
                      <w:sz w:val="28"/>
                      <w:szCs w:val="28"/>
                      <w:cs/>
                    </w:rPr>
                    <w:t>๑๑</w:t>
                  </w:r>
                  <w:r w:rsidRPr="009B7D18">
                    <w:rPr>
                      <w:b/>
                      <w:bCs/>
                      <w:sz w:val="28"/>
                      <w:szCs w:val="28"/>
                    </w:rPr>
                    <w:t xml:space="preserve"> </w:t>
                  </w: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หน่วยกิต</w:t>
                  </w:r>
                  <w:r w:rsidRPr="009B7D18">
                    <w:rPr>
                      <w:b/>
                      <w:bCs/>
                      <w:sz w:val="28"/>
                      <w:szCs w:val="28"/>
                    </w:rPr>
                    <w:t xml:space="preserve"> / </w:t>
                  </w: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ปี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= </w:t>
                  </w:r>
                  <w:r>
                    <w:rPr>
                      <w:b/>
                      <w:bCs/>
                      <w:sz w:val="28"/>
                      <w:szCs w:val="28"/>
                      <w:cs/>
                    </w:rPr>
                    <w:t>๑๑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X </w:t>
                  </w:r>
                  <w:r>
                    <w:rPr>
                      <w:b/>
                      <w:bCs/>
                      <w:sz w:val="28"/>
                      <w:szCs w:val="28"/>
                      <w:cs/>
                    </w:rPr>
                    <w:t>๔๐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= </w:t>
                  </w:r>
                  <w:r>
                    <w:rPr>
                      <w:b/>
                      <w:bCs/>
                      <w:sz w:val="28"/>
                      <w:szCs w:val="28"/>
                      <w:cs/>
                    </w:rPr>
                    <w:t>๔๔๐</w:t>
                  </w:r>
                  <w:r w:rsidRPr="009B7D18">
                    <w:rPr>
                      <w:b/>
                      <w:bCs/>
                      <w:sz w:val="28"/>
                      <w:szCs w:val="28"/>
                    </w:rPr>
                    <w:t xml:space="preserve"> </w:t>
                  </w: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ชั่วโมง</w:t>
                  </w:r>
                  <w:r w:rsidRPr="009B7D18">
                    <w:rPr>
                      <w:b/>
                      <w:bCs/>
                      <w:sz w:val="28"/>
                      <w:szCs w:val="28"/>
                    </w:rPr>
                    <w:t>/</w:t>
                  </w: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ปี</w:t>
                  </w:r>
                </w:p>
              </w:tc>
            </w:tr>
          </w:tbl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</w:p>
        </w:tc>
      </w:tr>
      <w:tr w:rsidR="00E31007" w:rsidTr="00E31007">
        <w:tc>
          <w:tcPr>
            <w:tcW w:w="4914" w:type="dxa"/>
            <w:gridSpan w:val="5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รายวิชาเพิ่มเติม</w:t>
            </w:r>
          </w:p>
        </w:tc>
        <w:tc>
          <w:tcPr>
            <w:tcW w:w="5083" w:type="dxa"/>
            <w:gridSpan w:val="3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รายวิชาเพิ่มเติม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ท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ภาษาไทย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ท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ภาษาไทย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="00BF05DF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ค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๓๓๒๐๑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คณิตศาสตร์เพิ่มเติม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ค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๓๓๒๐๒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คณิตศาสตร์เพิ่มเติม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๖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ว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๓๐๒๐๔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ฟิสิกส์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๒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ว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๓๐๒๐๕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ฟิสิกส์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๒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ว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๓๐๒๒๔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เคมี 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ว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๓๐๒๒๕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เคมี 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๕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ว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๓๐๒๔๔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Angsana New" w:hAnsi="Angsana New"/>
                <w:sz w:val="30"/>
                <w:szCs w:val="30"/>
                <w:cs/>
              </w:rPr>
            </w:pPr>
            <w:r w:rsidRPr="00E31007">
              <w:rPr>
                <w:rFonts w:ascii="Angsana New" w:hAnsi="Angsana New" w:hint="cs"/>
                <w:sz w:val="30"/>
                <w:szCs w:val="30"/>
                <w:cs/>
              </w:rPr>
              <w:t xml:space="preserve">ชีววิทยา 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ว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๓๐๒๔๕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Angsana New" w:hAnsi="Angsana New"/>
                <w:sz w:val="30"/>
                <w:szCs w:val="30"/>
                <w:cs/>
              </w:rPr>
            </w:pPr>
            <w:r w:rsidRPr="00E31007">
              <w:rPr>
                <w:rFonts w:ascii="Angsana New" w:hAnsi="Angsana New" w:hint="cs"/>
                <w:sz w:val="30"/>
                <w:szCs w:val="30"/>
                <w:cs/>
              </w:rPr>
              <w:t xml:space="preserve">ชีววิทยา </w:t>
            </w:r>
            <w:r>
              <w:rPr>
                <w:rFonts w:ascii="Angsana New" w:hAnsi="Angsana New" w:hint="cs"/>
                <w:sz w:val="30"/>
                <w:szCs w:val="30"/>
                <w:cs/>
              </w:rPr>
              <w:t>๕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สังคมศึกษา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สังคมศึกษา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พลศึกษา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พลศึกษา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การงานอาชีพฯ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การงานอาชีพฯ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ศิลปะ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ศิลปะ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อ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ภาษาอังกฤษ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อ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ภาษาอังกฤษ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จ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๓๐๒๐๓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Angsana New" w:hAnsi="Angsana New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ภาษาจีน 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Angsana New" w:hAnsi="Angsana New" w:hint="cs"/>
                <w:sz w:val="30"/>
                <w:szCs w:val="30"/>
                <w:cs/>
              </w:rPr>
            </w:pPr>
            <w:r>
              <w:rPr>
                <w:rFonts w:ascii="Angsana New" w:hAnsi="Angsana New"/>
                <w:sz w:val="30"/>
                <w:szCs w:val="30"/>
                <w:cs/>
              </w:rPr>
              <w:t>๑</w:t>
            </w:r>
            <w:r w:rsidRPr="00E31007">
              <w:rPr>
                <w:rFonts w:ascii="Angsana New" w:hAnsi="Angsana New"/>
                <w:sz w:val="30"/>
                <w:szCs w:val="30"/>
              </w:rPr>
              <w:t>.</w:t>
            </w:r>
            <w:r>
              <w:rPr>
                <w:rFonts w:ascii="Angsana New" w:hAnsi="Angsana New"/>
                <w:sz w:val="30"/>
                <w:szCs w:val="30"/>
                <w:cs/>
              </w:rPr>
              <w:t>๐</w:t>
            </w:r>
          </w:p>
        </w:tc>
      </w:tr>
      <w:tr w:rsidR="00E31007" w:rsidRPr="009B7D18" w:rsidTr="00E31007">
        <w:tc>
          <w:tcPr>
            <w:tcW w:w="3515" w:type="dxa"/>
            <w:gridSpan w:val="4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รวม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๙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๕</w:t>
            </w:r>
          </w:p>
        </w:tc>
        <w:tc>
          <w:tcPr>
            <w:tcW w:w="3684" w:type="dxa"/>
            <w:gridSpan w:val="2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รวม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๙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๕</w:t>
            </w:r>
          </w:p>
        </w:tc>
      </w:tr>
      <w:tr w:rsidR="00E31007" w:rsidRPr="009B7D18" w:rsidTr="00E31007">
        <w:tc>
          <w:tcPr>
            <w:tcW w:w="9997" w:type="dxa"/>
            <w:gridSpan w:val="8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รวมเวลาเรียนวิชาเพิ่มเติม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๑๙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หน่วยกิต/ปี 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 xml:space="preserve">= 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๑๙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 xml:space="preserve">  X 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๔๐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 xml:space="preserve"> = 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๗๖๐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 xml:space="preserve"> 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  <w:cs/>
              </w:rPr>
              <w:t>ชั่วโมง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>/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  <w:cs/>
              </w:rPr>
              <w:t>ปี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</w:t>
            </w:r>
          </w:p>
          <w:p w:rsidR="00E31007" w:rsidRDefault="00E31007" w:rsidP="00E31007">
            <w:pPr>
              <w:rPr>
                <w:rFonts w:ascii="TH SarabunPSK" w:hAnsi="TH SarabunPSK" w:cs="TH SarabunPSK" w:hint="cs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หมายเหตุ 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 xml:space="preserve">: 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- รายวิชาเพิ่มเติมที่มีเครื่องหมาย * ให้เรียนทุกคนทุกภาค </w:t>
            </w:r>
          </w:p>
          <w:p w:rsidR="00E31007" w:rsidRPr="00E31007" w:rsidRDefault="00E31007" w:rsidP="00E31007">
            <w:pPr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              -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ส่วนรายวิชาอื่นให้เลือกเรียนเพิ่มเพียง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๒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หน่วยกิตเท่านั้น  </w:t>
            </w:r>
          </w:p>
          <w:p w:rsidR="007F3C53" w:rsidRDefault="00E31007" w:rsidP="003C11C1">
            <w:pPr>
              <w:rPr>
                <w:rFonts w:ascii="TH SarabunPSK" w:hAnsi="TH SarabunPSK" w:cs="TH SarabunPSK" w:hint="cs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  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 xml:space="preserve">            - IS</w:t>
            </w:r>
            <w:r w:rsidR="003C11C1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๓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</w:t>
            </w:r>
            <w:r w:rsidR="00330D34">
              <w:rPr>
                <w:rFonts w:ascii="TH SarabunPSK" w:hAnsi="TH SarabunPSK" w:cs="TH SarabunPSK"/>
                <w:b/>
                <w:bCs/>
                <w:sz w:val="28"/>
              </w:rPr>
              <w:t xml:space="preserve"> </w:t>
            </w:r>
            <w:r w:rsidR="00330D34" w:rsidRPr="00330D34">
              <w:rPr>
                <w:rFonts w:ascii="TH SarabunPSK" w:hAnsi="TH SarabunPSK" w:cs="TH SarabunPSK"/>
                <w:b/>
                <w:bCs/>
                <w:sz w:val="28"/>
                <w:cs/>
              </w:rPr>
              <w:t>การนำองค์ความรู้ไปใช้บริการสังคม (</w:t>
            </w:r>
            <w:r w:rsidR="00330D34" w:rsidRPr="00330D34">
              <w:rPr>
                <w:rFonts w:ascii="TH SarabunPSK" w:hAnsi="TH SarabunPSK" w:cs="TH SarabunPSK"/>
                <w:b/>
                <w:bCs/>
                <w:sz w:val="28"/>
              </w:rPr>
              <w:t>Social Service Activity)</w:t>
            </w:r>
            <w:r w:rsidR="00330D34" w:rsidRPr="00330D34">
              <w:rPr>
                <w:rFonts w:ascii="TH SarabunPSK" w:hAnsi="TH SarabunPSK" w:cs="TH SarabunPSK" w:hint="cs"/>
                <w:b/>
                <w:bCs/>
                <w:sz w:val="28"/>
                <w:szCs w:val="24"/>
              </w:rPr>
              <w:t xml:space="preserve"> 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รับผิดช</w:t>
            </w:r>
            <w:r w:rsidR="003C11C1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อบโดยกลุ่มสาระการเรียนรู้สังคมศึกษาศาสนาฯกลุ่มสาระสุขศึกษาและพลศึกษา และกลุ่มสาระศิลปะ โดยบูรณาการกับกิจกรรมชุมนุม ชมรม</w:t>
            </w:r>
          </w:p>
          <w:p w:rsidR="003C11C1" w:rsidRPr="00E31007" w:rsidRDefault="007F3C53" w:rsidP="003C11C1">
            <w:pPr>
              <w:rPr>
                <w:rFonts w:ascii="TH SarabunPSK" w:hAnsi="TH SarabunPSK" w:cs="TH SarabunPSK" w:hint="cs"/>
                <w:b/>
                <w:bCs/>
                <w:sz w:val="28"/>
                <w:cs/>
              </w:rPr>
            </w:pPr>
            <w:r w:rsidRPr="007F3C53">
              <w:rPr>
                <w:rFonts w:ascii="TH SarabunPSK" w:hAnsi="TH SarabunPSK" w:cs="TH SarabunPSK"/>
                <w:b/>
                <w:bCs/>
                <w:sz w:val="28"/>
                <w:cs/>
              </w:rPr>
              <w:t>(ตัดสินผลการเรียน ผ่าน/ไม่ผ่าน)</w:t>
            </w:r>
          </w:p>
        </w:tc>
      </w:tr>
      <w:tr w:rsidR="00E31007" w:rsidRPr="009B7D18" w:rsidTr="00E31007">
        <w:tc>
          <w:tcPr>
            <w:tcW w:w="4914" w:type="dxa"/>
            <w:gridSpan w:val="5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กิจกรรมพัฒนาผู้เรียน</w:t>
            </w:r>
          </w:p>
        </w:tc>
        <w:tc>
          <w:tcPr>
            <w:tcW w:w="5083" w:type="dxa"/>
            <w:gridSpan w:val="3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กิจกรรมพัฒนาผู้เรียน</w:t>
            </w:r>
          </w:p>
        </w:tc>
      </w:tr>
      <w:tr w:rsidR="00E31007" w:rsidRPr="009B7D18" w:rsidTr="00E31007">
        <w:tc>
          <w:tcPr>
            <w:tcW w:w="3515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กิจกรรมแนะแนว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  <w:tc>
          <w:tcPr>
            <w:tcW w:w="3684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กิจกรรมแนะแนว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</w:tr>
      <w:tr w:rsidR="00E31007" w:rsidRPr="009B7D18" w:rsidTr="00E31007">
        <w:tc>
          <w:tcPr>
            <w:tcW w:w="3515" w:type="dxa"/>
            <w:gridSpan w:val="4"/>
          </w:tcPr>
          <w:p w:rsidR="00E31007" w:rsidRPr="003A2AD7" w:rsidRDefault="00BF05DF" w:rsidP="00E31007">
            <w:pPr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กิจกรรม ลส.</w:t>
            </w:r>
            <w:r w:rsidR="00E31007" w:rsidRPr="00E31007">
              <w:rPr>
                <w:rFonts w:ascii="TH SarabunPSK" w:hAnsi="TH SarabunPSK" w:cs="TH SarabunPSK" w:hint="cs"/>
                <w:sz w:val="28"/>
                <w:cs/>
              </w:rPr>
              <w:t>/ชุมนุม/ชมรม</w:t>
            </w:r>
            <w:r w:rsidR="003A2AD7">
              <w:rPr>
                <w:rFonts w:ascii="TH SarabunPSK" w:hAnsi="TH SarabunPSK" w:cs="TH SarabunPSK" w:hint="cs"/>
                <w:sz w:val="28"/>
                <w:cs/>
              </w:rPr>
              <w:t>/</w:t>
            </w:r>
            <w:r w:rsidR="003A2AD7">
              <w:rPr>
                <w:rFonts w:ascii="TH SarabunPSK" w:hAnsi="TH SarabunPSK" w:cs="TH SarabunPSK"/>
                <w:sz w:val="28"/>
              </w:rPr>
              <w:t>IS</w:t>
            </w:r>
            <w:r w:rsidR="003A2AD7">
              <w:rPr>
                <w:rFonts w:ascii="TH SarabunPSK" w:hAnsi="TH SarabunPSK" w:cs="TH SarabunPSK" w:hint="cs"/>
                <w:sz w:val="28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  <w:tc>
          <w:tcPr>
            <w:tcW w:w="3684" w:type="dxa"/>
            <w:gridSpan w:val="2"/>
          </w:tcPr>
          <w:p w:rsidR="00E31007" w:rsidRPr="00E31007" w:rsidRDefault="00BF05DF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กิจกรรม ลส</w:t>
            </w:r>
            <w:r w:rsidR="00E31007" w:rsidRPr="00E31007">
              <w:rPr>
                <w:rFonts w:ascii="TH SarabunPSK" w:hAnsi="TH SarabunPSK" w:cs="TH SarabunPSK" w:hint="cs"/>
                <w:sz w:val="28"/>
                <w:cs/>
              </w:rPr>
              <w:t>/ชุมนุม</w:t>
            </w:r>
            <w:r>
              <w:rPr>
                <w:rFonts w:ascii="TH SarabunPSK" w:hAnsi="TH SarabunPSK" w:cs="TH SarabunPSK" w:hint="cs"/>
                <w:sz w:val="28"/>
                <w:cs/>
              </w:rPr>
              <w:t>/</w:t>
            </w:r>
            <w:r w:rsidRPr="00BF05DF">
              <w:rPr>
                <w:rFonts w:ascii="TH SarabunPSK" w:hAnsi="TH SarabunPSK" w:cs="TH SarabunPSK"/>
                <w:sz w:val="28"/>
                <w:cs/>
              </w:rPr>
              <w:t>ชมรม/</w:t>
            </w:r>
            <w:r w:rsidRPr="00BF05DF">
              <w:rPr>
                <w:rFonts w:ascii="TH SarabunPSK" w:hAnsi="TH SarabunPSK" w:cs="TH SarabunPSK"/>
                <w:sz w:val="28"/>
              </w:rPr>
              <w:t>IS</w:t>
            </w:r>
            <w:r w:rsidRPr="00BF05DF">
              <w:rPr>
                <w:rFonts w:ascii="TH SarabunPSK" w:hAnsi="TH SarabunPSK" w:cs="TH SarabunPSK"/>
                <w:sz w:val="28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</w:tr>
      <w:tr w:rsidR="00E31007" w:rsidRPr="009B7D18" w:rsidTr="00E31007">
        <w:tc>
          <w:tcPr>
            <w:tcW w:w="3515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กิจกรรมเพื่อสังคมและสาธารณะ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  <w:tc>
          <w:tcPr>
            <w:tcW w:w="3684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กิจกรรมเพื่อสังคมและสาธารณะ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</w:tr>
      <w:tr w:rsidR="00E31007" w:rsidRPr="009B7D18" w:rsidTr="00E31007">
        <w:tc>
          <w:tcPr>
            <w:tcW w:w="9997" w:type="dxa"/>
            <w:gridSpan w:val="8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รวมเวลาเรียนกิจกรรมพัฒนาผู้เรียน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๓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หน่วยกิต/ปี 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 xml:space="preserve">=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๑๒๐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ชั่วโมง/ปี</w:t>
            </w:r>
          </w:p>
        </w:tc>
      </w:tr>
      <w:tr w:rsidR="00E31007" w:rsidRPr="009B7D18" w:rsidTr="00E31007">
        <w:tc>
          <w:tcPr>
            <w:tcW w:w="9997" w:type="dxa"/>
            <w:gridSpan w:val="8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รวมเวลาเรียนทั้งสิ้น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,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๓๒๐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ชั่วโมง/ปี</w:t>
            </w:r>
          </w:p>
        </w:tc>
      </w:tr>
    </w:tbl>
    <w:p w:rsidR="00E31007" w:rsidRDefault="00E31007" w:rsidP="00E31007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A2AD7" w:rsidRDefault="003A2AD7" w:rsidP="00E31007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A2AD7" w:rsidRDefault="003A2AD7" w:rsidP="00E31007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31007" w:rsidRPr="00964F8A" w:rsidRDefault="00E31007" w:rsidP="00E31007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โครงสร้างหลักสูตรโรงเรียนสมเด็จพระญาณสังวร ใน</w:t>
      </w:r>
      <w:r w:rsidR="003A2AD7"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พระสังฆราชูปถัมภ์ (ปรับปรุง ๒๕๖๐</w:t>
      </w: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E31007" w:rsidRDefault="00E31007" w:rsidP="00E31007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ตามหลักสูตรแกนกลางการศึกษาขั้นพื้นฐาน พุทธศักราช ๒๕๕๑ ชั้นมัธยมศึกษาปีที่ ๔ สายทักษะอาชีพ </w:t>
      </w:r>
    </w:p>
    <w:p w:rsidR="00481F56" w:rsidRPr="00964F8A" w:rsidRDefault="00481F56" w:rsidP="00E31007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43"/>
        <w:gridCol w:w="216"/>
        <w:gridCol w:w="2050"/>
        <w:gridCol w:w="1361"/>
        <w:gridCol w:w="1322"/>
        <w:gridCol w:w="216"/>
        <w:gridCol w:w="216"/>
        <w:gridCol w:w="1739"/>
        <w:gridCol w:w="216"/>
        <w:gridCol w:w="1077"/>
      </w:tblGrid>
      <w:tr w:rsidR="00E31007" w:rsidTr="00CB6AE6">
        <w:tc>
          <w:tcPr>
            <w:tcW w:w="4965" w:type="dxa"/>
            <w:gridSpan w:val="4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  <w:t xml:space="preserve">ภาคเรียนที่ </w:t>
            </w:r>
            <w:r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  <w:t>๑</w:t>
            </w:r>
          </w:p>
        </w:tc>
        <w:tc>
          <w:tcPr>
            <w:tcW w:w="4791" w:type="dxa"/>
            <w:gridSpan w:val="6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  <w:t xml:space="preserve">ภาคเรียนที่ </w:t>
            </w:r>
            <w:r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  <w:t>๒</w:t>
            </w:r>
          </w:p>
        </w:tc>
      </w:tr>
      <w:tr w:rsidR="00CB6AE6" w:rsidTr="00CB6AE6">
        <w:tc>
          <w:tcPr>
            <w:tcW w:w="1341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รหัสวิชา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  <w:t>รายวิชา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  <w:t>หน่วยกิต</w:t>
            </w:r>
          </w:p>
        </w:tc>
        <w:tc>
          <w:tcPr>
            <w:tcW w:w="1753" w:type="dxa"/>
            <w:gridSpan w:val="3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  <w:t>รหัสวิชา</w:t>
            </w:r>
          </w:p>
        </w:tc>
        <w:tc>
          <w:tcPr>
            <w:tcW w:w="174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  <w:t>รายวิชา</w:t>
            </w:r>
          </w:p>
        </w:tc>
        <w:tc>
          <w:tcPr>
            <w:tcW w:w="1289" w:type="dxa"/>
            <w:gridSpan w:val="2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  <w:t>หน่วยกิต</w:t>
            </w:r>
          </w:p>
        </w:tc>
      </w:tr>
      <w:tr w:rsidR="00E31007" w:rsidTr="00CB6AE6">
        <w:tc>
          <w:tcPr>
            <w:tcW w:w="4965" w:type="dxa"/>
            <w:gridSpan w:val="4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  <w:t>วิชาพื้นฐาน</w:t>
            </w:r>
          </w:p>
        </w:tc>
        <w:tc>
          <w:tcPr>
            <w:tcW w:w="4791" w:type="dxa"/>
            <w:gridSpan w:val="6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  <w:t>วิชาพื้นฐาน</w:t>
            </w:r>
          </w:p>
        </w:tc>
      </w:tr>
      <w:tr w:rsidR="00CB6AE6" w:rsidTr="00CB6AE6">
        <w:tc>
          <w:tcPr>
            <w:tcW w:w="134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ท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๓๑๑๐๑</w:t>
            </w: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 xml:space="preserve">  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 xml:space="preserve">ภาษาไทย 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๑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 xml:space="preserve"> </w:t>
            </w:r>
          </w:p>
        </w:tc>
        <w:tc>
          <w:tcPr>
            <w:tcW w:w="132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ท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๓๑๑๐๒</w:t>
            </w: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 xml:space="preserve">  </w:t>
            </w:r>
          </w:p>
        </w:tc>
        <w:tc>
          <w:tcPr>
            <w:tcW w:w="2397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ภาษาไทย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 xml:space="preserve"> 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๒</w:t>
            </w:r>
          </w:p>
        </w:tc>
        <w:tc>
          <w:tcPr>
            <w:tcW w:w="107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 xml:space="preserve"> </w:t>
            </w:r>
          </w:p>
        </w:tc>
      </w:tr>
      <w:tr w:rsidR="00CB6AE6" w:rsidTr="00CB6AE6">
        <w:tc>
          <w:tcPr>
            <w:tcW w:w="134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ค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๓๑๑๐๑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 xml:space="preserve"> 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 xml:space="preserve">คณิตศาสตร์พื้นฐาน 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๑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 xml:space="preserve"> </w:t>
            </w:r>
          </w:p>
        </w:tc>
        <w:tc>
          <w:tcPr>
            <w:tcW w:w="132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ค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๓๑๑๐๒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 xml:space="preserve"> </w:t>
            </w:r>
          </w:p>
        </w:tc>
        <w:tc>
          <w:tcPr>
            <w:tcW w:w="2397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 xml:space="preserve">คณิตศาสตร์พื้นฐาน 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๒</w:t>
            </w:r>
          </w:p>
        </w:tc>
        <w:tc>
          <w:tcPr>
            <w:tcW w:w="107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๐</w:t>
            </w:r>
          </w:p>
        </w:tc>
      </w:tr>
      <w:tr w:rsidR="00CB6AE6" w:rsidTr="00CB6AE6">
        <w:tc>
          <w:tcPr>
            <w:tcW w:w="134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ว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๓๑๑๐๑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ฟิสิกส์พื้นฐาน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๕</w:t>
            </w:r>
          </w:p>
        </w:tc>
        <w:tc>
          <w:tcPr>
            <w:tcW w:w="132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ว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๓๐๑๐๔</w:t>
            </w:r>
          </w:p>
        </w:tc>
        <w:tc>
          <w:tcPr>
            <w:tcW w:w="2397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โลกดาราศาสตร์และอวกาศ</w:t>
            </w:r>
          </w:p>
        </w:tc>
        <w:tc>
          <w:tcPr>
            <w:tcW w:w="107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๕</w:t>
            </w:r>
          </w:p>
        </w:tc>
      </w:tr>
      <w:tr w:rsidR="00CB6AE6" w:rsidTr="00CB6AE6">
        <w:tc>
          <w:tcPr>
            <w:tcW w:w="134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ว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๓๑๑๐๒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เคมีพื้นฐาน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๕</w:t>
            </w:r>
          </w:p>
        </w:tc>
        <w:tc>
          <w:tcPr>
            <w:tcW w:w="132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ส</w:t>
            </w:r>
            <w:r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๓๑๑๐๓</w:t>
            </w:r>
          </w:p>
        </w:tc>
        <w:tc>
          <w:tcPr>
            <w:tcW w:w="2397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 xml:space="preserve">สังคมศึกษา </w:t>
            </w:r>
            <w:r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๒</w:t>
            </w:r>
          </w:p>
        </w:tc>
        <w:tc>
          <w:tcPr>
            <w:tcW w:w="107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</w:p>
        </w:tc>
      </w:tr>
      <w:tr w:rsidR="00CB6AE6" w:rsidTr="00CB6AE6">
        <w:tc>
          <w:tcPr>
            <w:tcW w:w="134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ว</w:t>
            </w:r>
            <w:r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๓๑๑๐๓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ชีววิทยาพื้นฐาน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๕</w:t>
            </w:r>
          </w:p>
        </w:tc>
        <w:tc>
          <w:tcPr>
            <w:tcW w:w="132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ส</w:t>
            </w:r>
            <w:r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๓๑๑๐๔</w:t>
            </w:r>
          </w:p>
        </w:tc>
        <w:tc>
          <w:tcPr>
            <w:tcW w:w="2397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ประวัติศาสตร์</w:t>
            </w:r>
            <w:r w:rsidRPr="00E31007">
              <w:rPr>
                <w:rFonts w:ascii="TH SarabunPSK" w:hAnsi="TH SarabunPSK" w:cs="TH SarabunPSK"/>
                <w:color w:val="000000"/>
                <w:sz w:val="26"/>
                <w:szCs w:val="26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26"/>
                <w:szCs w:val="26"/>
                <w:cs/>
              </w:rPr>
              <w:t>๒</w:t>
            </w:r>
          </w:p>
        </w:tc>
        <w:tc>
          <w:tcPr>
            <w:tcW w:w="107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๕</w:t>
            </w:r>
          </w:p>
        </w:tc>
      </w:tr>
      <w:tr w:rsidR="00CB6AE6" w:rsidTr="00CB6AE6">
        <w:tc>
          <w:tcPr>
            <w:tcW w:w="134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ส</w:t>
            </w:r>
            <w:r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๓๑๑๐๑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 xml:space="preserve">สังคมศึกษา </w:t>
            </w:r>
            <w:r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๑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</w:p>
        </w:tc>
        <w:tc>
          <w:tcPr>
            <w:tcW w:w="132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พ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๓๑๑๐๒</w:t>
            </w:r>
          </w:p>
        </w:tc>
        <w:tc>
          <w:tcPr>
            <w:tcW w:w="2397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สุขศึกษา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 xml:space="preserve"> 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๒</w:t>
            </w:r>
          </w:p>
        </w:tc>
        <w:tc>
          <w:tcPr>
            <w:tcW w:w="107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๕</w:t>
            </w:r>
          </w:p>
        </w:tc>
      </w:tr>
      <w:tr w:rsidR="00CB6AE6" w:rsidTr="00CB6AE6">
        <w:tc>
          <w:tcPr>
            <w:tcW w:w="134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ส</w:t>
            </w:r>
            <w:r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๓๑๑๐๒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ประวัติศาสตร์</w:t>
            </w:r>
            <w:r w:rsidRPr="00E31007">
              <w:rPr>
                <w:rFonts w:ascii="TH SarabunPSK" w:hAnsi="TH SarabunPSK" w:cs="TH SarabunPSK"/>
                <w:color w:val="000000"/>
                <w:sz w:val="26"/>
                <w:szCs w:val="26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26"/>
                <w:szCs w:val="26"/>
                <w:cs/>
              </w:rPr>
              <w:t>๑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๕</w:t>
            </w:r>
          </w:p>
        </w:tc>
        <w:tc>
          <w:tcPr>
            <w:tcW w:w="132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ง</w:t>
            </w:r>
            <w:r>
              <w:rPr>
                <w:rFonts w:ascii="TH SarabunPSK" w:hAnsi="TH SarabunPSK" w:cs="TH SarabunPSK"/>
                <w:color w:val="000000"/>
                <w:sz w:val="26"/>
                <w:szCs w:val="26"/>
                <w:cs/>
              </w:rPr>
              <w:t>๓๑๑๐๒</w:t>
            </w:r>
          </w:p>
        </w:tc>
        <w:tc>
          <w:tcPr>
            <w:tcW w:w="2397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 xml:space="preserve">การงานอาชีพ </w:t>
            </w:r>
            <w:r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๒</w:t>
            </w:r>
            <w:r w:rsidRPr="00E31007"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 xml:space="preserve"> (คอม)</w:t>
            </w:r>
          </w:p>
        </w:tc>
        <w:tc>
          <w:tcPr>
            <w:tcW w:w="107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๕</w:t>
            </w:r>
          </w:p>
        </w:tc>
      </w:tr>
      <w:tr w:rsidR="00CB6AE6" w:rsidTr="00CB6AE6">
        <w:tc>
          <w:tcPr>
            <w:tcW w:w="134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พ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๓๑๑๐๑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สุขศึกษา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 xml:space="preserve"> 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๑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๕</w:t>
            </w:r>
          </w:p>
        </w:tc>
        <w:tc>
          <w:tcPr>
            <w:tcW w:w="132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ศ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๓๑๑๐๒</w:t>
            </w:r>
          </w:p>
        </w:tc>
        <w:tc>
          <w:tcPr>
            <w:tcW w:w="2397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ศิลปะ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 xml:space="preserve"> 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๒</w:t>
            </w:r>
          </w:p>
        </w:tc>
        <w:tc>
          <w:tcPr>
            <w:tcW w:w="107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๕</w:t>
            </w:r>
          </w:p>
        </w:tc>
      </w:tr>
      <w:tr w:rsidR="00CB6AE6" w:rsidTr="00CB6AE6">
        <w:tc>
          <w:tcPr>
            <w:tcW w:w="134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ง</w:t>
            </w:r>
            <w:r>
              <w:rPr>
                <w:rFonts w:ascii="TH SarabunPSK" w:hAnsi="TH SarabunPSK" w:cs="TH SarabunPSK"/>
                <w:color w:val="000000"/>
                <w:sz w:val="26"/>
                <w:szCs w:val="26"/>
                <w:cs/>
              </w:rPr>
              <w:t>๓๑๑๐๑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 xml:space="preserve">การงานอาชีพ </w:t>
            </w:r>
            <w:r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color w:val="000000"/>
                <w:sz w:val="26"/>
                <w:szCs w:val="26"/>
                <w:cs/>
              </w:rPr>
              <w:t>(งานบ้าน)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๕</w:t>
            </w:r>
          </w:p>
        </w:tc>
        <w:tc>
          <w:tcPr>
            <w:tcW w:w="132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อ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๓๑๑๐๒</w:t>
            </w:r>
          </w:p>
        </w:tc>
        <w:tc>
          <w:tcPr>
            <w:tcW w:w="2397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 xml:space="preserve">ภาษอังกฤษพื้นฐาน 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๒</w:t>
            </w:r>
          </w:p>
        </w:tc>
        <w:tc>
          <w:tcPr>
            <w:tcW w:w="107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</w:p>
        </w:tc>
      </w:tr>
      <w:tr w:rsidR="00CB6AE6" w:rsidTr="00CB6AE6">
        <w:tc>
          <w:tcPr>
            <w:tcW w:w="134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Cs w:val="24"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ศ</w:t>
            </w:r>
            <w:r>
              <w:rPr>
                <w:rFonts w:ascii="TH SarabunPSK" w:hAnsi="TH SarabunPSK" w:cs="TH SarabunPSK" w:hint="cs"/>
                <w:szCs w:val="24"/>
                <w:cs/>
              </w:rPr>
              <w:t>๓๑๑๐๑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Cs w:val="24"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ศิลปะ</w:t>
            </w:r>
            <w:r w:rsidRPr="00E31007">
              <w:rPr>
                <w:rFonts w:ascii="TH SarabunPSK" w:hAnsi="TH SarabunPSK" w:cs="TH SarabunPSK"/>
                <w:szCs w:val="24"/>
              </w:rPr>
              <w:t xml:space="preserve"> </w:t>
            </w:r>
            <w:r>
              <w:rPr>
                <w:rFonts w:ascii="TH SarabunPSK" w:hAnsi="TH SarabunPSK" w:cs="TH SarabunPSK"/>
                <w:szCs w:val="24"/>
                <w:cs/>
              </w:rPr>
              <w:t>๑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4"/>
                <w:szCs w:val="24"/>
              </w:rPr>
            </w:pPr>
            <w:r>
              <w:rPr>
                <w:rFonts w:ascii="TH SarabunPSK" w:hAnsi="TH SarabunPSK" w:cs="TH SarabunPSK" w:hint="cs"/>
                <w:sz w:val="24"/>
                <w:szCs w:val="24"/>
                <w:cs/>
              </w:rPr>
              <w:t>๐</w:t>
            </w:r>
            <w:r w:rsidRPr="00E31007">
              <w:rPr>
                <w:rFonts w:ascii="TH SarabunPSK" w:hAnsi="TH SarabunPSK" w:cs="TH SarabunPSK" w:hint="cs"/>
                <w:sz w:val="24"/>
                <w:szCs w:val="24"/>
                <w:cs/>
              </w:rPr>
              <w:t>.</w:t>
            </w:r>
            <w:r>
              <w:rPr>
                <w:rFonts w:ascii="TH SarabunPSK" w:hAnsi="TH SarabunPSK" w:cs="TH SarabunPSK" w:hint="cs"/>
                <w:sz w:val="24"/>
                <w:szCs w:val="24"/>
                <w:cs/>
              </w:rPr>
              <w:t>๕</w:t>
            </w:r>
          </w:p>
        </w:tc>
        <w:tc>
          <w:tcPr>
            <w:tcW w:w="132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2397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107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4"/>
                <w:szCs w:val="24"/>
              </w:rPr>
            </w:pPr>
          </w:p>
        </w:tc>
      </w:tr>
      <w:tr w:rsidR="00CB6AE6" w:rsidTr="00CB6AE6">
        <w:tc>
          <w:tcPr>
            <w:tcW w:w="134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Cs w:val="24"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อ</w:t>
            </w:r>
            <w:r>
              <w:rPr>
                <w:rFonts w:ascii="TH SarabunPSK" w:hAnsi="TH SarabunPSK" w:cs="TH SarabunPSK" w:hint="cs"/>
                <w:szCs w:val="24"/>
                <w:cs/>
              </w:rPr>
              <w:t>๓๑๑๐๑</w:t>
            </w:r>
          </w:p>
        </w:tc>
        <w:tc>
          <w:tcPr>
            <w:tcW w:w="226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 xml:space="preserve">ภาษอังกฤษพื้นฐาน </w:t>
            </w:r>
            <w:r>
              <w:rPr>
                <w:rFonts w:ascii="TH SarabunPSK" w:hAnsi="TH SarabunPSK" w:cs="TH SarabunPSK" w:hint="cs"/>
                <w:szCs w:val="24"/>
                <w:cs/>
              </w:rPr>
              <w:t>๑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4"/>
                <w:szCs w:val="24"/>
              </w:rPr>
            </w:pPr>
            <w:r>
              <w:rPr>
                <w:rFonts w:ascii="TH SarabunPSK" w:hAnsi="TH SarabunPSK" w:cs="TH SarabunPSK" w:hint="cs"/>
                <w:sz w:val="24"/>
                <w:szCs w:val="24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4"/>
                <w:szCs w:val="24"/>
                <w:cs/>
              </w:rPr>
              <w:t>.</w:t>
            </w:r>
            <w:r>
              <w:rPr>
                <w:rFonts w:ascii="TH SarabunPSK" w:hAnsi="TH SarabunPSK" w:cs="TH SarabunPSK" w:hint="cs"/>
                <w:sz w:val="24"/>
                <w:szCs w:val="24"/>
                <w:cs/>
              </w:rPr>
              <w:t>๐</w:t>
            </w:r>
          </w:p>
        </w:tc>
        <w:tc>
          <w:tcPr>
            <w:tcW w:w="1321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2397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107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4"/>
                <w:szCs w:val="24"/>
              </w:rPr>
            </w:pPr>
          </w:p>
        </w:tc>
      </w:tr>
      <w:tr w:rsidR="00E31007" w:rsidTr="00CB6AE6">
        <w:tc>
          <w:tcPr>
            <w:tcW w:w="3606" w:type="dxa"/>
            <w:gridSpan w:val="3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Cs w:val="24"/>
                <w:cs/>
              </w:rPr>
            </w:pPr>
            <w:r w:rsidRPr="00E31007">
              <w:rPr>
                <w:rFonts w:ascii="TH SarabunPSK" w:hAnsi="TH SarabunPSK" w:cs="TH SarabunPSK"/>
                <w:b/>
                <w:bCs/>
                <w:color w:val="000000"/>
                <w:szCs w:val="24"/>
                <w:cs/>
              </w:rPr>
              <w:t>รวม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๑</w:t>
            </w:r>
            <w:r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  <w:t>๐</w:t>
            </w:r>
            <w:r w:rsidRPr="00E31007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  <w:t>๕</w:t>
            </w:r>
          </w:p>
        </w:tc>
        <w:tc>
          <w:tcPr>
            <w:tcW w:w="3718" w:type="dxa"/>
            <w:gridSpan w:val="5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 w:rsidRPr="00E31007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รวม</w:t>
            </w:r>
          </w:p>
        </w:tc>
        <w:tc>
          <w:tcPr>
            <w:tcW w:w="107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  <w:t>๗</w:t>
            </w:r>
            <w:r w:rsidRPr="00E31007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24"/>
                <w:szCs w:val="24"/>
                <w:cs/>
              </w:rPr>
              <w:t>๕</w:t>
            </w:r>
          </w:p>
        </w:tc>
      </w:tr>
      <w:tr w:rsidR="00E31007" w:rsidTr="001B4C40">
        <w:tc>
          <w:tcPr>
            <w:tcW w:w="9756" w:type="dxa"/>
            <w:gridSpan w:val="10"/>
          </w:tcPr>
          <w:tbl>
            <w:tblPr>
              <w:tblW w:w="9876" w:type="dxa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876"/>
            </w:tblGrid>
            <w:tr w:rsidR="00E31007" w:rsidRPr="00E31007" w:rsidTr="00E31007">
              <w:trPr>
                <w:trHeight w:val="341"/>
              </w:trPr>
              <w:tc>
                <w:tcPr>
                  <w:tcW w:w="0" w:type="auto"/>
                </w:tcPr>
                <w:p w:rsidR="00E31007" w:rsidRPr="00E31007" w:rsidRDefault="00E31007" w:rsidP="00E31007">
                  <w:pPr>
                    <w:pStyle w:val="Default"/>
                    <w:jc w:val="center"/>
                    <w:rPr>
                      <w:cs/>
                    </w:rPr>
                  </w:pPr>
                  <w:r w:rsidRPr="00E31007">
                    <w:rPr>
                      <w:b/>
                      <w:bCs/>
                      <w:cs/>
                    </w:rPr>
                    <w:t>รวมเวลาเรียนวิชาพื้นฐาน</w:t>
                  </w:r>
                  <w:r w:rsidRPr="00E31007">
                    <w:rPr>
                      <w:b/>
                      <w:bCs/>
                    </w:rPr>
                    <w:t xml:space="preserve"> </w:t>
                  </w:r>
                  <w:r>
                    <w:rPr>
                      <w:b/>
                      <w:bCs/>
                      <w:cs/>
                    </w:rPr>
                    <w:t>๑๘</w:t>
                  </w:r>
                  <w:r w:rsidRPr="00E31007">
                    <w:rPr>
                      <w:b/>
                      <w:bCs/>
                    </w:rPr>
                    <w:t>.</w:t>
                  </w:r>
                  <w:r>
                    <w:rPr>
                      <w:b/>
                      <w:bCs/>
                      <w:cs/>
                    </w:rPr>
                    <w:t>๐</w:t>
                  </w:r>
                  <w:r w:rsidRPr="00E31007">
                    <w:rPr>
                      <w:b/>
                      <w:bCs/>
                    </w:rPr>
                    <w:t xml:space="preserve">  </w:t>
                  </w:r>
                  <w:r w:rsidRPr="00E31007">
                    <w:rPr>
                      <w:b/>
                      <w:bCs/>
                      <w:cs/>
                    </w:rPr>
                    <w:t>หน่วยกิต</w:t>
                  </w:r>
                  <w:r w:rsidRPr="00E31007">
                    <w:rPr>
                      <w:b/>
                      <w:bCs/>
                    </w:rPr>
                    <w:t xml:space="preserve"> / </w:t>
                  </w:r>
                  <w:r w:rsidRPr="00E31007">
                    <w:rPr>
                      <w:b/>
                      <w:bCs/>
                      <w:cs/>
                    </w:rPr>
                    <w:t>ปี</w:t>
                  </w:r>
                  <w:r w:rsidRPr="00E31007">
                    <w:rPr>
                      <w:b/>
                      <w:bCs/>
                    </w:rPr>
                    <w:t xml:space="preserve">  = </w:t>
                  </w:r>
                  <w:r>
                    <w:rPr>
                      <w:b/>
                      <w:bCs/>
                      <w:cs/>
                    </w:rPr>
                    <w:t>๑๘</w:t>
                  </w:r>
                  <w:r w:rsidRPr="00E31007">
                    <w:rPr>
                      <w:b/>
                      <w:bCs/>
                    </w:rPr>
                    <w:t xml:space="preserve">  X </w:t>
                  </w:r>
                  <w:r>
                    <w:rPr>
                      <w:b/>
                      <w:bCs/>
                      <w:cs/>
                    </w:rPr>
                    <w:t>๔๐</w:t>
                  </w:r>
                  <w:r w:rsidRPr="00E31007">
                    <w:rPr>
                      <w:b/>
                      <w:bCs/>
                    </w:rPr>
                    <w:t xml:space="preserve"> = </w:t>
                  </w:r>
                  <w:r>
                    <w:rPr>
                      <w:b/>
                      <w:bCs/>
                      <w:cs/>
                    </w:rPr>
                    <w:t>๗๒๐</w:t>
                  </w:r>
                  <w:r w:rsidRPr="00E31007">
                    <w:rPr>
                      <w:b/>
                      <w:bCs/>
                    </w:rPr>
                    <w:t xml:space="preserve">  </w:t>
                  </w:r>
                  <w:r w:rsidRPr="00E31007">
                    <w:rPr>
                      <w:b/>
                      <w:bCs/>
                      <w:cs/>
                    </w:rPr>
                    <w:t>ชั่วโมง</w:t>
                  </w:r>
                  <w:r w:rsidRPr="00E31007">
                    <w:rPr>
                      <w:b/>
                      <w:bCs/>
                    </w:rPr>
                    <w:t>/</w:t>
                  </w:r>
                  <w:r w:rsidRPr="00E31007">
                    <w:rPr>
                      <w:b/>
                      <w:bCs/>
                      <w:cs/>
                    </w:rPr>
                    <w:t>ปี</w:t>
                  </w:r>
                </w:p>
              </w:tc>
            </w:tr>
          </w:tbl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4"/>
                <w:szCs w:val="24"/>
              </w:rPr>
            </w:pPr>
          </w:p>
        </w:tc>
      </w:tr>
      <w:tr w:rsidR="00E31007" w:rsidTr="00CB6AE6">
        <w:tc>
          <w:tcPr>
            <w:tcW w:w="4965" w:type="dxa"/>
            <w:gridSpan w:val="4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รายวิชาเพิ่มเติม</w:t>
            </w:r>
          </w:p>
        </w:tc>
        <w:tc>
          <w:tcPr>
            <w:tcW w:w="4791" w:type="dxa"/>
            <w:gridSpan w:val="6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รายวิชาเพิ่มเติม</w:t>
            </w:r>
          </w:p>
        </w:tc>
      </w:tr>
      <w:tr w:rsidR="00CB6AE6" w:rsidTr="00CB6AE6">
        <w:tc>
          <w:tcPr>
            <w:tcW w:w="1557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ท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.....</w:t>
            </w:r>
          </w:p>
        </w:tc>
        <w:tc>
          <w:tcPr>
            <w:tcW w:w="2049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ภาษาไทย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</w:p>
        </w:tc>
        <w:tc>
          <w:tcPr>
            <w:tcW w:w="1537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ท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.....</w:t>
            </w:r>
          </w:p>
        </w:tc>
        <w:tc>
          <w:tcPr>
            <w:tcW w:w="2181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ภาษาไทย</w:t>
            </w:r>
          </w:p>
        </w:tc>
        <w:tc>
          <w:tcPr>
            <w:tcW w:w="1073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</w:p>
        </w:tc>
      </w:tr>
      <w:tr w:rsidR="00CB6AE6" w:rsidTr="00CB6AE6">
        <w:tc>
          <w:tcPr>
            <w:tcW w:w="1557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ว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๓๐๒๘๑</w:t>
            </w:r>
          </w:p>
        </w:tc>
        <w:tc>
          <w:tcPr>
            <w:tcW w:w="2049" w:type="dxa"/>
          </w:tcPr>
          <w:p w:rsidR="00E31007" w:rsidRPr="00E31007" w:rsidRDefault="00E31007" w:rsidP="00E31007">
            <w:pPr>
              <w:rPr>
                <w:rFonts w:ascii="TH SarabunPSK" w:hAnsi="TH SarabunPSK" w:cs="TH SarabunPSK" w:hint="cs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วิทยาศาสตร์สิ่งแวดล้อม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</w:p>
        </w:tc>
        <w:tc>
          <w:tcPr>
            <w:tcW w:w="1537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ว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๓๐๒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>…..</w:t>
            </w:r>
          </w:p>
        </w:tc>
        <w:tc>
          <w:tcPr>
            <w:tcW w:w="2181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วิทยาศาสตร์</w:t>
            </w:r>
          </w:p>
        </w:tc>
        <w:tc>
          <w:tcPr>
            <w:tcW w:w="1073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>.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๐</w:t>
            </w:r>
          </w:p>
        </w:tc>
      </w:tr>
      <w:tr w:rsidR="00CB6AE6" w:rsidTr="00CB6AE6">
        <w:tc>
          <w:tcPr>
            <w:tcW w:w="1557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ส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๓๐๒๓๑</w:t>
            </w:r>
          </w:p>
        </w:tc>
        <w:tc>
          <w:tcPr>
            <w:tcW w:w="2049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หน้าที่พลเมือง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 xml:space="preserve"> 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๑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>.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>*</w:t>
            </w:r>
          </w:p>
        </w:tc>
        <w:tc>
          <w:tcPr>
            <w:tcW w:w="1537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ส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๓๐๒๓๒</w:t>
            </w:r>
          </w:p>
        </w:tc>
        <w:tc>
          <w:tcPr>
            <w:tcW w:w="2181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หน้าที่พลเมือง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 xml:space="preserve"> 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๒</w:t>
            </w:r>
          </w:p>
        </w:tc>
        <w:tc>
          <w:tcPr>
            <w:tcW w:w="1073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>.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>*</w:t>
            </w:r>
          </w:p>
        </w:tc>
      </w:tr>
      <w:tr w:rsidR="00CB6AE6" w:rsidTr="00CB6AE6">
        <w:tc>
          <w:tcPr>
            <w:tcW w:w="1557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ส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๓๐๒</w:t>
            </w:r>
            <w:r w:rsidR="001B4C40">
              <w:rPr>
                <w:rFonts w:ascii="TH SarabunPSK" w:hAnsi="TH SarabunPSK" w:cs="TH SarabunPSK" w:hint="cs"/>
                <w:sz w:val="26"/>
                <w:szCs w:val="26"/>
                <w:cs/>
              </w:rPr>
              <w:t>๒๙</w:t>
            </w:r>
          </w:p>
        </w:tc>
        <w:tc>
          <w:tcPr>
            <w:tcW w:w="2049" w:type="dxa"/>
          </w:tcPr>
          <w:p w:rsidR="00E31007" w:rsidRPr="00E31007" w:rsidRDefault="001B4C40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สมเด็จพระญาณสังวร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  <w:r w:rsidR="001B4C40">
              <w:rPr>
                <w:rFonts w:ascii="TH SarabunPSK" w:hAnsi="TH SarabunPSK" w:cs="TH SarabunPSK"/>
                <w:sz w:val="26"/>
                <w:szCs w:val="26"/>
              </w:rPr>
              <w:t>*</w:t>
            </w:r>
          </w:p>
        </w:tc>
        <w:tc>
          <w:tcPr>
            <w:tcW w:w="1537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ส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.....</w:t>
            </w:r>
          </w:p>
        </w:tc>
        <w:tc>
          <w:tcPr>
            <w:tcW w:w="2181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สังคมศึกษา</w:t>
            </w:r>
          </w:p>
        </w:tc>
        <w:tc>
          <w:tcPr>
            <w:tcW w:w="1073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</w:p>
        </w:tc>
      </w:tr>
      <w:tr w:rsidR="00CB6AE6" w:rsidTr="00CB6AE6">
        <w:tc>
          <w:tcPr>
            <w:tcW w:w="1557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ง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.....</w:t>
            </w:r>
          </w:p>
        </w:tc>
        <w:tc>
          <w:tcPr>
            <w:tcW w:w="2049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การงานอาชีพฯ</w:t>
            </w:r>
          </w:p>
        </w:tc>
        <w:tc>
          <w:tcPr>
            <w:tcW w:w="135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  <w:r w:rsidR="001B4C40">
              <w:rPr>
                <w:rFonts w:ascii="TH SarabunPSK" w:hAnsi="TH SarabunPSK" w:cs="TH SarabunPSK"/>
                <w:sz w:val="26"/>
                <w:szCs w:val="26"/>
              </w:rPr>
              <w:t>*</w:t>
            </w:r>
          </w:p>
        </w:tc>
        <w:tc>
          <w:tcPr>
            <w:tcW w:w="1537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ง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.....</w:t>
            </w:r>
          </w:p>
        </w:tc>
        <w:tc>
          <w:tcPr>
            <w:tcW w:w="2181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การงานอาชีพฯ</w:t>
            </w:r>
          </w:p>
        </w:tc>
        <w:tc>
          <w:tcPr>
            <w:tcW w:w="1073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</w:p>
        </w:tc>
      </w:tr>
      <w:tr w:rsidR="00CB6AE6" w:rsidTr="00CB6AE6">
        <w:tc>
          <w:tcPr>
            <w:tcW w:w="1557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......</w:t>
            </w:r>
          </w:p>
        </w:tc>
        <w:tc>
          <w:tcPr>
            <w:tcW w:w="2049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ศิลปะ</w:t>
            </w:r>
          </w:p>
        </w:tc>
        <w:tc>
          <w:tcPr>
            <w:tcW w:w="1359" w:type="dxa"/>
          </w:tcPr>
          <w:p w:rsidR="00E31007" w:rsidRPr="00CB6AE6" w:rsidRDefault="00E31007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 w:rsidRPr="00CB6AE6">
              <w:rPr>
                <w:rFonts w:ascii="TH SarabunPSK" w:hAnsi="TH SarabunPSK" w:cs="TH SarabunPSK" w:hint="cs"/>
                <w:sz w:val="28"/>
                <w:cs/>
              </w:rPr>
              <w:t>๑.๐</w:t>
            </w:r>
          </w:p>
        </w:tc>
        <w:tc>
          <w:tcPr>
            <w:tcW w:w="1537" w:type="dxa"/>
            <w:gridSpan w:val="2"/>
          </w:tcPr>
          <w:p w:rsidR="00E31007" w:rsidRPr="00CB6AE6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CB6AE6">
              <w:rPr>
                <w:rFonts w:ascii="TH SarabunPSK" w:hAnsi="TH SarabunPSK" w:cs="TH SarabunPSK"/>
                <w:sz w:val="28"/>
              </w:rPr>
              <w:t>I</w:t>
            </w:r>
            <w:r w:rsidRPr="00CB6AE6">
              <w:rPr>
                <w:rFonts w:ascii="TH SarabunPSK" w:hAnsi="TH SarabunPSK" w:cs="TH SarabunPSK"/>
                <w:sz w:val="28"/>
                <w:cs/>
              </w:rPr>
              <w:t>๓๐๒๐๑</w:t>
            </w:r>
            <w:r w:rsidRPr="00CB6AE6">
              <w:rPr>
                <w:rFonts w:ascii="TH SarabunPSK" w:hAnsi="TH SarabunPSK" w:cs="TH SarabunPSK"/>
                <w:sz w:val="28"/>
              </w:rPr>
              <w:t xml:space="preserve"> (IS</w:t>
            </w:r>
            <w:r w:rsidRPr="00CB6AE6"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CB6AE6">
              <w:rPr>
                <w:rFonts w:ascii="TH SarabunPSK" w:hAnsi="TH SarabunPSK" w:cs="TH SarabunPSK"/>
                <w:sz w:val="28"/>
              </w:rPr>
              <w:t>)</w:t>
            </w:r>
          </w:p>
        </w:tc>
        <w:tc>
          <w:tcPr>
            <w:tcW w:w="2181" w:type="dxa"/>
            <w:gridSpan w:val="3"/>
          </w:tcPr>
          <w:p w:rsidR="00CB6AE6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CB6AE6">
              <w:rPr>
                <w:rFonts w:ascii="TH SarabunPSK" w:hAnsi="TH SarabunPSK" w:cs="TH SarabunPSK"/>
                <w:color w:val="000000"/>
                <w:sz w:val="28"/>
                <w:cs/>
              </w:rPr>
              <w:t>การศึกษาค้นคว้าและ</w:t>
            </w:r>
          </w:p>
          <w:p w:rsidR="00E31007" w:rsidRPr="00CB6AE6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CB6AE6">
              <w:rPr>
                <w:rFonts w:ascii="TH SarabunPSK" w:hAnsi="TH SarabunPSK" w:cs="TH SarabunPSK"/>
                <w:color w:val="000000"/>
                <w:sz w:val="28"/>
                <w:cs/>
              </w:rPr>
              <w:t>สร้างองค์ความรู้</w:t>
            </w:r>
          </w:p>
        </w:tc>
        <w:tc>
          <w:tcPr>
            <w:tcW w:w="1073" w:type="dxa"/>
          </w:tcPr>
          <w:p w:rsidR="00E31007" w:rsidRPr="00CB6AE6" w:rsidRDefault="00E31007" w:rsidP="00E31007">
            <w:pPr>
              <w:jc w:val="center"/>
              <w:rPr>
                <w:rFonts w:ascii="Angsana New" w:hAnsi="Angsana New"/>
                <w:sz w:val="28"/>
              </w:rPr>
            </w:pPr>
            <w:r w:rsidRPr="00CB6AE6">
              <w:rPr>
                <w:rFonts w:ascii="Angsana New" w:hAnsi="Angsana New"/>
                <w:sz w:val="28"/>
                <w:cs/>
              </w:rPr>
              <w:t>๑</w:t>
            </w:r>
            <w:r w:rsidRPr="00CB6AE6">
              <w:rPr>
                <w:rFonts w:ascii="Angsana New" w:hAnsi="Angsana New"/>
                <w:sz w:val="28"/>
              </w:rPr>
              <w:t>.</w:t>
            </w:r>
            <w:r w:rsidRPr="00CB6AE6">
              <w:rPr>
                <w:rFonts w:ascii="Angsana New" w:hAnsi="Angsana New"/>
                <w:sz w:val="28"/>
                <w:cs/>
              </w:rPr>
              <w:t>๐</w:t>
            </w:r>
            <w:r w:rsidRPr="00CB6AE6">
              <w:rPr>
                <w:rFonts w:ascii="Angsana New" w:hAnsi="Angsana New"/>
                <w:sz w:val="28"/>
              </w:rPr>
              <w:t>*</w:t>
            </w:r>
          </w:p>
        </w:tc>
      </w:tr>
      <w:tr w:rsidR="00CB6AE6" w:rsidTr="00CB6AE6">
        <w:tc>
          <w:tcPr>
            <w:tcW w:w="1557" w:type="dxa"/>
            <w:gridSpan w:val="2"/>
          </w:tcPr>
          <w:p w:rsidR="001B4C40" w:rsidRPr="00E31007" w:rsidRDefault="001B4C40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อ</w:t>
            </w:r>
            <w:r>
              <w:rPr>
                <w:rFonts w:ascii="TH SarabunPSK" w:hAnsi="TH SarabunPSK" w:cs="TH SarabunPSK" w:hint="cs"/>
                <w:sz w:val="28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>......</w:t>
            </w:r>
          </w:p>
        </w:tc>
        <w:tc>
          <w:tcPr>
            <w:tcW w:w="2049" w:type="dxa"/>
          </w:tcPr>
          <w:p w:rsidR="001B4C40" w:rsidRPr="00E31007" w:rsidRDefault="001B4C40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ภาษาอังกฤษ</w:t>
            </w:r>
          </w:p>
        </w:tc>
        <w:tc>
          <w:tcPr>
            <w:tcW w:w="1359" w:type="dxa"/>
          </w:tcPr>
          <w:p w:rsidR="001B4C40" w:rsidRPr="00E31007" w:rsidRDefault="001B4C40" w:rsidP="00E31007">
            <w:pPr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>
              <w:rPr>
                <w:rFonts w:ascii="TH SarabunPSK" w:hAnsi="TH SarabunPSK" w:cs="TH SarabunPSK"/>
                <w:sz w:val="28"/>
              </w:rPr>
              <w:t>*</w:t>
            </w:r>
          </w:p>
        </w:tc>
        <w:tc>
          <w:tcPr>
            <w:tcW w:w="1537" w:type="dxa"/>
            <w:gridSpan w:val="2"/>
          </w:tcPr>
          <w:p w:rsidR="001B4C40" w:rsidRPr="00E31007" w:rsidRDefault="001B4C40" w:rsidP="001542DB">
            <w:pPr>
              <w:rPr>
                <w:rFonts w:ascii="TH SarabunPSK" w:hAnsi="TH SarabunPSK" w:cs="TH SarabunPSK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ง</w:t>
            </w:r>
            <w:r>
              <w:rPr>
                <w:rFonts w:ascii="TH SarabunPSK" w:hAnsi="TH SarabunPSK" w:cs="TH SarabunPSK" w:hint="cs"/>
                <w:szCs w:val="24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Cs w:val="24"/>
                <w:cs/>
              </w:rPr>
              <w:t>.....</w:t>
            </w:r>
          </w:p>
        </w:tc>
        <w:tc>
          <w:tcPr>
            <w:tcW w:w="2181" w:type="dxa"/>
            <w:gridSpan w:val="3"/>
          </w:tcPr>
          <w:p w:rsidR="001B4C40" w:rsidRPr="00E31007" w:rsidRDefault="001B4C40" w:rsidP="001542DB">
            <w:pPr>
              <w:rPr>
                <w:rFonts w:ascii="TH SarabunPSK" w:hAnsi="TH SarabunPSK" w:cs="TH SarabunPSK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การออกแบบและเทคโนโลยี</w:t>
            </w:r>
          </w:p>
        </w:tc>
        <w:tc>
          <w:tcPr>
            <w:tcW w:w="1073" w:type="dxa"/>
          </w:tcPr>
          <w:p w:rsidR="001B4C40" w:rsidRPr="00E31007" w:rsidRDefault="001B4C40" w:rsidP="001542DB">
            <w:pPr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Cs w:val="24"/>
                <w:cs/>
              </w:rPr>
              <w:t>.</w:t>
            </w:r>
            <w:r>
              <w:rPr>
                <w:rFonts w:ascii="TH SarabunPSK" w:hAnsi="TH SarabunPSK" w:cs="TH SarabunPSK" w:hint="cs"/>
                <w:szCs w:val="24"/>
                <w:cs/>
              </w:rPr>
              <w:t>๐</w:t>
            </w:r>
            <w:r>
              <w:rPr>
                <w:rFonts w:ascii="TH SarabunPSK" w:hAnsi="TH SarabunPSK" w:cs="TH SarabunPSK"/>
                <w:szCs w:val="24"/>
              </w:rPr>
              <w:t>*</w:t>
            </w:r>
          </w:p>
        </w:tc>
      </w:tr>
      <w:tr w:rsidR="00CB6AE6" w:rsidTr="00CB6AE6">
        <w:tc>
          <w:tcPr>
            <w:tcW w:w="1557" w:type="dxa"/>
            <w:gridSpan w:val="2"/>
          </w:tcPr>
          <w:p w:rsidR="001B4C40" w:rsidRPr="00E31007" w:rsidRDefault="001B4C40" w:rsidP="00E31007">
            <w:pPr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2049" w:type="dxa"/>
          </w:tcPr>
          <w:p w:rsidR="001B4C40" w:rsidRPr="00E31007" w:rsidRDefault="001B4C40" w:rsidP="00E31007">
            <w:pPr>
              <w:rPr>
                <w:rFonts w:ascii="Angsana New" w:hAnsi="Angsana New"/>
                <w:szCs w:val="24"/>
                <w:cs/>
              </w:rPr>
            </w:pPr>
          </w:p>
        </w:tc>
        <w:tc>
          <w:tcPr>
            <w:tcW w:w="1359" w:type="dxa"/>
          </w:tcPr>
          <w:p w:rsidR="001B4C40" w:rsidRPr="00E31007" w:rsidRDefault="001B4C40" w:rsidP="00E31007">
            <w:pPr>
              <w:jc w:val="center"/>
              <w:rPr>
                <w:rFonts w:ascii="Angsana New" w:hAnsi="Angsana New"/>
                <w:szCs w:val="24"/>
              </w:rPr>
            </w:pPr>
          </w:p>
        </w:tc>
        <w:tc>
          <w:tcPr>
            <w:tcW w:w="1537" w:type="dxa"/>
            <w:gridSpan w:val="2"/>
          </w:tcPr>
          <w:p w:rsidR="001B4C40" w:rsidRPr="00E31007" w:rsidRDefault="001B4C40" w:rsidP="001542DB">
            <w:pPr>
              <w:rPr>
                <w:rFonts w:ascii="TH SarabunPSK" w:hAnsi="TH SarabunPSK" w:cs="TH SarabunPSK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ง</w:t>
            </w:r>
            <w:r>
              <w:rPr>
                <w:rFonts w:ascii="TH SarabunPSK" w:hAnsi="TH SarabunPSK" w:cs="TH SarabunPSK" w:hint="cs"/>
                <w:szCs w:val="24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Cs w:val="24"/>
                <w:cs/>
              </w:rPr>
              <w:t>....</w:t>
            </w:r>
          </w:p>
        </w:tc>
        <w:tc>
          <w:tcPr>
            <w:tcW w:w="2181" w:type="dxa"/>
            <w:gridSpan w:val="3"/>
          </w:tcPr>
          <w:p w:rsidR="001B4C40" w:rsidRPr="00E31007" w:rsidRDefault="001B4C40" w:rsidP="001542DB">
            <w:pPr>
              <w:rPr>
                <w:rFonts w:ascii="TH SarabunPSK" w:hAnsi="TH SarabunPSK" w:cs="TH SarabunPSK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สารสนเทศและการสื่อสาร</w:t>
            </w:r>
          </w:p>
        </w:tc>
        <w:tc>
          <w:tcPr>
            <w:tcW w:w="1073" w:type="dxa"/>
          </w:tcPr>
          <w:p w:rsidR="001B4C40" w:rsidRPr="00E31007" w:rsidRDefault="001B4C40" w:rsidP="001542DB">
            <w:pPr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Cs w:val="24"/>
                <w:cs/>
              </w:rPr>
              <w:t>.</w:t>
            </w:r>
            <w:r>
              <w:rPr>
                <w:rFonts w:ascii="TH SarabunPSK" w:hAnsi="TH SarabunPSK" w:cs="TH SarabunPSK" w:hint="cs"/>
                <w:szCs w:val="24"/>
                <w:cs/>
              </w:rPr>
              <w:t>๐</w:t>
            </w:r>
            <w:r>
              <w:rPr>
                <w:rFonts w:ascii="TH SarabunPSK" w:hAnsi="TH SarabunPSK" w:cs="TH SarabunPSK"/>
                <w:szCs w:val="24"/>
              </w:rPr>
              <w:t>*</w:t>
            </w:r>
          </w:p>
        </w:tc>
      </w:tr>
      <w:tr w:rsidR="00CB6AE6" w:rsidTr="00CB6AE6">
        <w:tc>
          <w:tcPr>
            <w:tcW w:w="1557" w:type="dxa"/>
            <w:gridSpan w:val="2"/>
          </w:tcPr>
          <w:p w:rsidR="001B4C40" w:rsidRPr="00E31007" w:rsidRDefault="001B4C40" w:rsidP="00E31007">
            <w:pPr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2049" w:type="dxa"/>
          </w:tcPr>
          <w:p w:rsidR="001B4C40" w:rsidRPr="00E31007" w:rsidRDefault="001B4C40" w:rsidP="00E31007">
            <w:pPr>
              <w:rPr>
                <w:rFonts w:ascii="Angsana New" w:hAnsi="Angsana New"/>
                <w:szCs w:val="24"/>
                <w:cs/>
              </w:rPr>
            </w:pPr>
          </w:p>
        </w:tc>
        <w:tc>
          <w:tcPr>
            <w:tcW w:w="1359" w:type="dxa"/>
          </w:tcPr>
          <w:p w:rsidR="001B4C40" w:rsidRPr="00E31007" w:rsidRDefault="001B4C40" w:rsidP="00E31007">
            <w:pPr>
              <w:jc w:val="center"/>
              <w:rPr>
                <w:rFonts w:ascii="Angsana New" w:hAnsi="Angsana New"/>
                <w:szCs w:val="24"/>
              </w:rPr>
            </w:pPr>
          </w:p>
        </w:tc>
        <w:tc>
          <w:tcPr>
            <w:tcW w:w="1537" w:type="dxa"/>
            <w:gridSpan w:val="2"/>
          </w:tcPr>
          <w:p w:rsidR="001B4C40" w:rsidRPr="00E31007" w:rsidRDefault="001B4C40" w:rsidP="001542DB">
            <w:pPr>
              <w:rPr>
                <w:rFonts w:ascii="TH SarabunPSK" w:hAnsi="TH SarabunPSK" w:cs="TH SarabunPSK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ง</w:t>
            </w:r>
            <w:r>
              <w:rPr>
                <w:rFonts w:ascii="TH SarabunPSK" w:hAnsi="TH SarabunPSK" w:cs="TH SarabunPSK" w:hint="cs"/>
                <w:szCs w:val="24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Cs w:val="24"/>
                <w:cs/>
              </w:rPr>
              <w:t>...</w:t>
            </w:r>
          </w:p>
        </w:tc>
        <w:tc>
          <w:tcPr>
            <w:tcW w:w="2181" w:type="dxa"/>
            <w:gridSpan w:val="3"/>
          </w:tcPr>
          <w:p w:rsidR="001B4C40" w:rsidRPr="00E31007" w:rsidRDefault="001B4C40" w:rsidP="001542DB">
            <w:pPr>
              <w:rPr>
                <w:rFonts w:ascii="TH SarabunPSK" w:hAnsi="TH SarabunPSK" w:cs="TH SarabunPSK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กลุ่มอาชีพ</w:t>
            </w:r>
          </w:p>
        </w:tc>
        <w:tc>
          <w:tcPr>
            <w:tcW w:w="1073" w:type="dxa"/>
          </w:tcPr>
          <w:p w:rsidR="001B4C40" w:rsidRPr="00E31007" w:rsidRDefault="001B4C40" w:rsidP="001542DB">
            <w:pPr>
              <w:jc w:val="center"/>
              <w:rPr>
                <w:rFonts w:ascii="TH SarabunPSK" w:hAnsi="TH SarabunPSK" w:cs="TH SarabunPSK" w:hint="cs"/>
                <w:szCs w:val="24"/>
                <w:cs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Cs w:val="24"/>
                <w:cs/>
              </w:rPr>
              <w:t>.</w:t>
            </w:r>
            <w:r>
              <w:rPr>
                <w:rFonts w:ascii="TH SarabunPSK" w:hAnsi="TH SarabunPSK" w:cs="TH SarabunPSK" w:hint="cs"/>
                <w:szCs w:val="24"/>
                <w:cs/>
              </w:rPr>
              <w:t>๐*</w:t>
            </w:r>
          </w:p>
        </w:tc>
      </w:tr>
      <w:tr w:rsidR="00CB6AE6" w:rsidTr="00CB6AE6">
        <w:tc>
          <w:tcPr>
            <w:tcW w:w="1557" w:type="dxa"/>
            <w:gridSpan w:val="2"/>
          </w:tcPr>
          <w:p w:rsidR="001B4C40" w:rsidRPr="00E31007" w:rsidRDefault="001B4C40" w:rsidP="00E31007">
            <w:pPr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2049" w:type="dxa"/>
          </w:tcPr>
          <w:p w:rsidR="001B4C40" w:rsidRPr="00E31007" w:rsidRDefault="001B4C40" w:rsidP="00E31007">
            <w:pPr>
              <w:rPr>
                <w:rFonts w:ascii="Angsana New" w:hAnsi="Angsana New"/>
                <w:szCs w:val="24"/>
                <w:cs/>
              </w:rPr>
            </w:pPr>
          </w:p>
        </w:tc>
        <w:tc>
          <w:tcPr>
            <w:tcW w:w="1359" w:type="dxa"/>
          </w:tcPr>
          <w:p w:rsidR="001B4C40" w:rsidRPr="00E31007" w:rsidRDefault="001B4C40" w:rsidP="00E31007">
            <w:pPr>
              <w:jc w:val="center"/>
              <w:rPr>
                <w:rFonts w:ascii="Angsana New" w:hAnsi="Angsana New"/>
                <w:szCs w:val="24"/>
              </w:rPr>
            </w:pPr>
          </w:p>
        </w:tc>
        <w:tc>
          <w:tcPr>
            <w:tcW w:w="1537" w:type="dxa"/>
            <w:gridSpan w:val="2"/>
          </w:tcPr>
          <w:p w:rsidR="001B4C40" w:rsidRPr="00E31007" w:rsidRDefault="001B4C40" w:rsidP="001542DB">
            <w:pPr>
              <w:rPr>
                <w:rFonts w:ascii="TH SarabunPSK" w:hAnsi="TH SarabunPSK" w:cs="TH SarabunPSK"/>
                <w:szCs w:val="24"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ศ</w:t>
            </w:r>
            <w:r>
              <w:rPr>
                <w:rFonts w:ascii="TH SarabunPSK" w:hAnsi="TH SarabunPSK" w:cs="TH SarabunPSK" w:hint="cs"/>
                <w:szCs w:val="24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Cs w:val="24"/>
                <w:cs/>
              </w:rPr>
              <w:t>......</w:t>
            </w:r>
          </w:p>
        </w:tc>
        <w:tc>
          <w:tcPr>
            <w:tcW w:w="2181" w:type="dxa"/>
            <w:gridSpan w:val="3"/>
          </w:tcPr>
          <w:p w:rsidR="001B4C40" w:rsidRPr="00E31007" w:rsidRDefault="001B4C40" w:rsidP="001542DB">
            <w:pPr>
              <w:rPr>
                <w:rFonts w:ascii="TH SarabunPSK" w:hAnsi="TH SarabunPSK" w:cs="TH SarabunPSK"/>
                <w:szCs w:val="24"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ศิลปะ</w:t>
            </w:r>
          </w:p>
        </w:tc>
        <w:tc>
          <w:tcPr>
            <w:tcW w:w="1073" w:type="dxa"/>
          </w:tcPr>
          <w:p w:rsidR="001B4C40" w:rsidRPr="00E31007" w:rsidRDefault="001B4C40" w:rsidP="001542DB">
            <w:pPr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Cs w:val="24"/>
                <w:cs/>
              </w:rPr>
              <w:t>.</w:t>
            </w:r>
            <w:r>
              <w:rPr>
                <w:rFonts w:ascii="TH SarabunPSK" w:hAnsi="TH SarabunPSK" w:cs="TH SarabunPSK" w:hint="cs"/>
                <w:szCs w:val="24"/>
                <w:cs/>
              </w:rPr>
              <w:t>๐</w:t>
            </w:r>
          </w:p>
        </w:tc>
      </w:tr>
      <w:tr w:rsidR="00CB6AE6" w:rsidTr="00CB6AE6">
        <w:tc>
          <w:tcPr>
            <w:tcW w:w="1557" w:type="dxa"/>
            <w:gridSpan w:val="2"/>
          </w:tcPr>
          <w:p w:rsidR="001B4C40" w:rsidRPr="00E31007" w:rsidRDefault="001B4C40" w:rsidP="00E31007">
            <w:pPr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2049" w:type="dxa"/>
          </w:tcPr>
          <w:p w:rsidR="001B4C40" w:rsidRPr="00E31007" w:rsidRDefault="001B4C40" w:rsidP="00E31007">
            <w:pPr>
              <w:rPr>
                <w:rFonts w:ascii="Angsana New" w:hAnsi="Angsana New"/>
                <w:szCs w:val="24"/>
                <w:cs/>
              </w:rPr>
            </w:pPr>
          </w:p>
        </w:tc>
        <w:tc>
          <w:tcPr>
            <w:tcW w:w="1359" w:type="dxa"/>
          </w:tcPr>
          <w:p w:rsidR="001B4C40" w:rsidRPr="00E31007" w:rsidRDefault="001B4C40" w:rsidP="00E31007">
            <w:pPr>
              <w:jc w:val="center"/>
              <w:rPr>
                <w:rFonts w:ascii="Angsana New" w:hAnsi="Angsana New"/>
                <w:szCs w:val="24"/>
              </w:rPr>
            </w:pPr>
          </w:p>
        </w:tc>
        <w:tc>
          <w:tcPr>
            <w:tcW w:w="1537" w:type="dxa"/>
            <w:gridSpan w:val="2"/>
          </w:tcPr>
          <w:p w:rsidR="001B4C40" w:rsidRPr="00E31007" w:rsidRDefault="001B4C40" w:rsidP="001542DB">
            <w:pPr>
              <w:rPr>
                <w:rFonts w:ascii="TH SarabunPSK" w:hAnsi="TH SarabunPSK" w:cs="TH SarabunPSK"/>
                <w:szCs w:val="24"/>
              </w:rPr>
            </w:pPr>
            <w:r w:rsidRPr="00E31007">
              <w:rPr>
                <w:rFonts w:ascii="TH SarabunPSK" w:hAnsi="TH SarabunPSK" w:cs="TH SarabunPSK"/>
                <w:szCs w:val="24"/>
                <w:cs/>
              </w:rPr>
              <w:t>อ</w:t>
            </w:r>
            <w:r>
              <w:rPr>
                <w:rFonts w:ascii="TH SarabunPSK" w:hAnsi="TH SarabunPSK" w:cs="TH SarabunPSK" w:hint="cs"/>
                <w:szCs w:val="24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Cs w:val="24"/>
                <w:cs/>
              </w:rPr>
              <w:t>......</w:t>
            </w:r>
          </w:p>
        </w:tc>
        <w:tc>
          <w:tcPr>
            <w:tcW w:w="2181" w:type="dxa"/>
            <w:gridSpan w:val="3"/>
          </w:tcPr>
          <w:p w:rsidR="001B4C40" w:rsidRPr="00E31007" w:rsidRDefault="001B4C40" w:rsidP="001542DB">
            <w:pPr>
              <w:rPr>
                <w:rFonts w:ascii="TH SarabunPSK" w:hAnsi="TH SarabunPSK" w:cs="TH SarabunPSK"/>
                <w:szCs w:val="24"/>
              </w:rPr>
            </w:pPr>
            <w:r w:rsidRPr="00E31007">
              <w:rPr>
                <w:rFonts w:ascii="TH SarabunPSK" w:hAnsi="TH SarabunPSK" w:cs="TH SarabunPSK"/>
                <w:szCs w:val="24"/>
                <w:cs/>
              </w:rPr>
              <w:t>ภาษาอังกฤษ</w:t>
            </w:r>
          </w:p>
        </w:tc>
        <w:tc>
          <w:tcPr>
            <w:tcW w:w="1073" w:type="dxa"/>
          </w:tcPr>
          <w:p w:rsidR="001B4C40" w:rsidRPr="00E31007" w:rsidRDefault="001B4C40" w:rsidP="001542DB">
            <w:pPr>
              <w:jc w:val="center"/>
              <w:rPr>
                <w:rFonts w:ascii="TH SarabunPSK" w:hAnsi="TH SarabunPSK" w:cs="TH SarabunPSK"/>
                <w:szCs w:val="24"/>
              </w:rPr>
            </w:pPr>
            <w:r>
              <w:rPr>
                <w:rFonts w:ascii="TH SarabunPSK" w:hAnsi="TH SarabunPSK" w:cs="TH SarabunPSK"/>
                <w:szCs w:val="24"/>
                <w:cs/>
              </w:rPr>
              <w:t>๑</w:t>
            </w:r>
            <w:r w:rsidRPr="00E31007">
              <w:rPr>
                <w:rFonts w:ascii="TH SarabunPSK" w:hAnsi="TH SarabunPSK" w:cs="TH SarabunPSK"/>
                <w:szCs w:val="24"/>
              </w:rPr>
              <w:t>.</w:t>
            </w:r>
            <w:r>
              <w:rPr>
                <w:rFonts w:ascii="TH SarabunPSK" w:hAnsi="TH SarabunPSK" w:cs="TH SarabunPSK"/>
                <w:szCs w:val="24"/>
                <w:cs/>
              </w:rPr>
              <w:t>๐</w:t>
            </w:r>
            <w:r w:rsidRPr="00E31007">
              <w:rPr>
                <w:rFonts w:ascii="TH SarabunPSK" w:hAnsi="TH SarabunPSK" w:cs="TH SarabunPSK"/>
                <w:szCs w:val="24"/>
              </w:rPr>
              <w:t>*</w:t>
            </w:r>
          </w:p>
        </w:tc>
      </w:tr>
      <w:tr w:rsidR="001B4C40" w:rsidRPr="009B7D18" w:rsidTr="00CB6AE6">
        <w:tc>
          <w:tcPr>
            <w:tcW w:w="3606" w:type="dxa"/>
            <w:gridSpan w:val="3"/>
          </w:tcPr>
          <w:p w:rsidR="001B4C40" w:rsidRPr="00E31007" w:rsidRDefault="001B4C40" w:rsidP="00E31007">
            <w:pPr>
              <w:jc w:val="center"/>
              <w:rPr>
                <w:rFonts w:ascii="TH SarabunPSK" w:hAnsi="TH SarabunPSK" w:cs="TH SarabunPSK" w:hint="cs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รวม</w:t>
            </w:r>
          </w:p>
        </w:tc>
        <w:tc>
          <w:tcPr>
            <w:tcW w:w="1359" w:type="dxa"/>
          </w:tcPr>
          <w:p w:rsidR="001B4C40" w:rsidRPr="00E31007" w:rsidRDefault="001B4C40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๔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>.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๕</w:t>
            </w:r>
          </w:p>
        </w:tc>
        <w:tc>
          <w:tcPr>
            <w:tcW w:w="3718" w:type="dxa"/>
            <w:gridSpan w:val="5"/>
          </w:tcPr>
          <w:p w:rsidR="001B4C40" w:rsidRPr="00E31007" w:rsidRDefault="001B4C40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b/>
                <w:bCs/>
                <w:sz w:val="28"/>
                <w:cs/>
              </w:rPr>
              <w:t>รวม</w:t>
            </w:r>
          </w:p>
        </w:tc>
        <w:tc>
          <w:tcPr>
            <w:tcW w:w="1073" w:type="dxa"/>
          </w:tcPr>
          <w:p w:rsidR="001B4C40" w:rsidRPr="00E31007" w:rsidRDefault="001B4C40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๗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>.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๕</w:t>
            </w:r>
          </w:p>
        </w:tc>
      </w:tr>
      <w:tr w:rsidR="001B4C40" w:rsidRPr="009B7D18" w:rsidTr="001B4C40">
        <w:tc>
          <w:tcPr>
            <w:tcW w:w="9756" w:type="dxa"/>
            <w:gridSpan w:val="10"/>
          </w:tcPr>
          <w:p w:rsidR="001B4C40" w:rsidRPr="00E31007" w:rsidRDefault="001B4C40" w:rsidP="00E31007">
            <w:pPr>
              <w:jc w:val="center"/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E31007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รวมเวลาเรียนวิชาเพิ่มเติม </w:t>
            </w:r>
            <w:r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๑๒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๐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  <w:cs/>
              </w:rPr>
              <w:t xml:space="preserve"> หน่วยกิต/ปี 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 xml:space="preserve">= </w:t>
            </w:r>
            <w:r>
              <w:rPr>
                <w:rFonts w:ascii="TH SarabunPSK" w:hAnsi="TH SarabunPSK" w:cs="TH SarabunPSK"/>
                <w:b/>
                <w:bCs/>
                <w:szCs w:val="24"/>
                <w:cs/>
              </w:rPr>
              <w:t>๑๒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 xml:space="preserve"> X </w:t>
            </w:r>
            <w:r>
              <w:rPr>
                <w:rFonts w:ascii="TH SarabunPSK" w:hAnsi="TH SarabunPSK" w:cs="TH SarabunPSK"/>
                <w:b/>
                <w:bCs/>
                <w:szCs w:val="24"/>
                <w:cs/>
              </w:rPr>
              <w:t>๔๐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 xml:space="preserve"> = </w:t>
            </w:r>
            <w:r>
              <w:rPr>
                <w:rFonts w:ascii="TH SarabunPSK" w:hAnsi="TH SarabunPSK" w:cs="TH SarabunPSK"/>
                <w:b/>
                <w:bCs/>
                <w:szCs w:val="24"/>
                <w:cs/>
              </w:rPr>
              <w:t>๔๘๐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 xml:space="preserve"> 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  <w:cs/>
              </w:rPr>
              <w:t>ชั่วโมง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>/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  <w:cs/>
              </w:rPr>
              <w:t>ปี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 </w:t>
            </w:r>
          </w:p>
          <w:p w:rsidR="001B4C40" w:rsidRPr="00E31007" w:rsidRDefault="001B4C40" w:rsidP="00E31007">
            <w:pPr>
              <w:rPr>
                <w:rFonts w:ascii="TH SarabunPSK" w:hAnsi="TH SarabunPSK" w:cs="TH SarabunPSK"/>
                <w:b/>
                <w:bCs/>
                <w:szCs w:val="24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หมายเหตุ 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 xml:space="preserve">: 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 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 xml:space="preserve"> -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รายวิชาเพิ่มเติมที่มีเครื่องหมาย * เรียนทุกคนทุกภาคเรียน และเลือกเรียนเพิ่มอีกให้ครบตามที่กำหนด(ภาคเรียนที่ </w:t>
            </w:r>
            <w:r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๑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>=</w:t>
            </w:r>
            <w:r>
              <w:rPr>
                <w:rFonts w:ascii="TH SarabunPSK" w:hAnsi="TH SarabunPSK" w:cs="TH SarabunPSK"/>
                <w:b/>
                <w:bCs/>
                <w:szCs w:val="24"/>
                <w:cs/>
              </w:rPr>
              <w:t>๔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>.</w:t>
            </w:r>
            <w:r>
              <w:rPr>
                <w:rFonts w:ascii="TH SarabunPSK" w:hAnsi="TH SarabunPSK" w:cs="TH SarabunPSK"/>
                <w:b/>
                <w:bCs/>
                <w:szCs w:val="24"/>
                <w:cs/>
              </w:rPr>
              <w:t>๕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 xml:space="preserve"> 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หน่วยกิต</w:t>
            </w:r>
          </w:p>
          <w:p w:rsidR="001B4C40" w:rsidRPr="00E31007" w:rsidRDefault="001B4C40" w:rsidP="00E31007">
            <w:pPr>
              <w:rPr>
                <w:rFonts w:ascii="TH SarabunPSK" w:hAnsi="TH SarabunPSK" w:cs="TH SarabunPSK"/>
                <w:b/>
                <w:bCs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                 และภาคเรียนที่ </w:t>
            </w:r>
            <w:r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๒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 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 xml:space="preserve">= </w:t>
            </w:r>
            <w:r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๗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๕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 หน่วยกิต</w:t>
            </w:r>
          </w:p>
          <w:p w:rsidR="001B4C40" w:rsidRPr="00E31007" w:rsidRDefault="001B4C40" w:rsidP="00E31007">
            <w:pPr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 xml:space="preserve">                - IS</w:t>
            </w:r>
            <w:r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 รับผิดชอบโดยกลุ่มสาระการเรียนรู้คณิตศาสตร์ วิทยาศาสตร์ และ การงานอาชีพและเทคโนโลยี</w:t>
            </w:r>
          </w:p>
        </w:tc>
      </w:tr>
      <w:tr w:rsidR="001B4C40" w:rsidRPr="009B7D18" w:rsidTr="00CB6AE6">
        <w:tc>
          <w:tcPr>
            <w:tcW w:w="4965" w:type="dxa"/>
            <w:gridSpan w:val="4"/>
          </w:tcPr>
          <w:p w:rsidR="001B4C40" w:rsidRPr="00E31007" w:rsidRDefault="001B4C40" w:rsidP="00E31007">
            <w:pPr>
              <w:jc w:val="center"/>
              <w:rPr>
                <w:rFonts w:ascii="TH SarabunPSK" w:hAnsi="TH SarabunPSK" w:cs="TH SarabunPSK"/>
                <w:b/>
                <w:bCs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กิจกรรมพัฒนาผู้เรียน</w:t>
            </w:r>
          </w:p>
        </w:tc>
        <w:tc>
          <w:tcPr>
            <w:tcW w:w="4791" w:type="dxa"/>
            <w:gridSpan w:val="6"/>
          </w:tcPr>
          <w:p w:rsidR="001B4C40" w:rsidRPr="00E31007" w:rsidRDefault="001B4C40" w:rsidP="00E31007">
            <w:pPr>
              <w:jc w:val="center"/>
              <w:rPr>
                <w:rFonts w:ascii="TH SarabunPSK" w:hAnsi="TH SarabunPSK" w:cs="TH SarabunPSK"/>
                <w:b/>
                <w:bCs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กิจกรรมพัฒนาผู้เรียน</w:t>
            </w:r>
          </w:p>
        </w:tc>
      </w:tr>
      <w:tr w:rsidR="001B4C40" w:rsidRPr="009B7D18" w:rsidTr="00CB6AE6">
        <w:tc>
          <w:tcPr>
            <w:tcW w:w="3606" w:type="dxa"/>
            <w:gridSpan w:val="3"/>
          </w:tcPr>
          <w:p w:rsidR="001B4C40" w:rsidRPr="00E31007" w:rsidRDefault="001B4C40" w:rsidP="00E31007">
            <w:pPr>
              <w:rPr>
                <w:rFonts w:ascii="TH SarabunPSK" w:hAnsi="TH SarabunPSK" w:cs="TH SarabunPSK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กิจกรรมแนะแนว</w:t>
            </w:r>
          </w:p>
        </w:tc>
        <w:tc>
          <w:tcPr>
            <w:tcW w:w="1359" w:type="dxa"/>
          </w:tcPr>
          <w:p w:rsidR="001B4C40" w:rsidRPr="00E31007" w:rsidRDefault="001B4C40" w:rsidP="00E31007">
            <w:pPr>
              <w:jc w:val="center"/>
              <w:rPr>
                <w:rFonts w:ascii="TH SarabunPSK" w:hAnsi="TH SarabunPSK" w:cs="TH SarabunPSK"/>
                <w:szCs w:val="24"/>
                <w:cs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Cs w:val="24"/>
                <w:cs/>
              </w:rPr>
              <w:t xml:space="preserve"> (ชั่วโมง)</w:t>
            </w:r>
          </w:p>
        </w:tc>
        <w:tc>
          <w:tcPr>
            <w:tcW w:w="3502" w:type="dxa"/>
            <w:gridSpan w:val="4"/>
          </w:tcPr>
          <w:p w:rsidR="001B4C40" w:rsidRPr="00E31007" w:rsidRDefault="001B4C40" w:rsidP="00E31007">
            <w:pPr>
              <w:rPr>
                <w:rFonts w:ascii="TH SarabunPSK" w:hAnsi="TH SarabunPSK" w:cs="TH SarabunPSK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กิจกรรมแนะแนว</w:t>
            </w:r>
          </w:p>
        </w:tc>
        <w:tc>
          <w:tcPr>
            <w:tcW w:w="1289" w:type="dxa"/>
            <w:gridSpan w:val="2"/>
          </w:tcPr>
          <w:p w:rsidR="001B4C40" w:rsidRPr="00E31007" w:rsidRDefault="001B4C40" w:rsidP="00E31007">
            <w:pPr>
              <w:jc w:val="center"/>
              <w:rPr>
                <w:rFonts w:ascii="TH SarabunPSK" w:hAnsi="TH SarabunPSK" w:cs="TH SarabunPSK"/>
                <w:szCs w:val="24"/>
                <w:cs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Cs w:val="24"/>
                <w:cs/>
              </w:rPr>
              <w:t xml:space="preserve"> (ชั่วโมง)</w:t>
            </w:r>
          </w:p>
        </w:tc>
      </w:tr>
      <w:tr w:rsidR="001B4C40" w:rsidRPr="009B7D18" w:rsidTr="00CB6AE6">
        <w:tc>
          <w:tcPr>
            <w:tcW w:w="3606" w:type="dxa"/>
            <w:gridSpan w:val="3"/>
          </w:tcPr>
          <w:p w:rsidR="001B4C40" w:rsidRPr="00E31007" w:rsidRDefault="001B4C40" w:rsidP="00E31007">
            <w:pPr>
              <w:rPr>
                <w:rFonts w:ascii="TH SarabunPSK" w:hAnsi="TH SarabunPSK" w:cs="TH SarabunPSK"/>
                <w:szCs w:val="24"/>
                <w:cs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กิจกรรม ลส.</w:t>
            </w:r>
            <w:r w:rsidRPr="00E31007">
              <w:rPr>
                <w:rFonts w:ascii="TH SarabunPSK" w:hAnsi="TH SarabunPSK" w:cs="TH SarabunPSK" w:hint="cs"/>
                <w:szCs w:val="24"/>
                <w:cs/>
              </w:rPr>
              <w:t>/ชุมนุม/ชมรม</w:t>
            </w:r>
          </w:p>
        </w:tc>
        <w:tc>
          <w:tcPr>
            <w:tcW w:w="1359" w:type="dxa"/>
          </w:tcPr>
          <w:p w:rsidR="001B4C40" w:rsidRPr="00E31007" w:rsidRDefault="001B4C40" w:rsidP="00E31007">
            <w:pPr>
              <w:jc w:val="center"/>
              <w:rPr>
                <w:rFonts w:ascii="TH SarabunPSK" w:hAnsi="TH SarabunPSK" w:cs="TH SarabunPSK"/>
                <w:szCs w:val="24"/>
                <w:cs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Cs w:val="24"/>
                <w:cs/>
              </w:rPr>
              <w:t xml:space="preserve"> (ชั่วโมง)</w:t>
            </w:r>
          </w:p>
        </w:tc>
        <w:tc>
          <w:tcPr>
            <w:tcW w:w="3502" w:type="dxa"/>
            <w:gridSpan w:val="4"/>
          </w:tcPr>
          <w:p w:rsidR="001B4C40" w:rsidRPr="00E31007" w:rsidRDefault="001B4C40" w:rsidP="00E31007">
            <w:pPr>
              <w:rPr>
                <w:rFonts w:ascii="TH SarabunPSK" w:hAnsi="TH SarabunPSK" w:cs="TH SarabunPSK"/>
                <w:szCs w:val="24"/>
                <w:cs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กิจกรรม ลส.</w:t>
            </w:r>
            <w:r w:rsidRPr="00E31007">
              <w:rPr>
                <w:rFonts w:ascii="TH SarabunPSK" w:hAnsi="TH SarabunPSK" w:cs="TH SarabunPSK" w:hint="cs"/>
                <w:szCs w:val="24"/>
                <w:cs/>
              </w:rPr>
              <w:t>/ชุมนุม</w:t>
            </w:r>
            <w:r w:rsidRPr="001B4C40">
              <w:rPr>
                <w:rFonts w:ascii="TH SarabunPSK" w:hAnsi="TH SarabunPSK" w:cs="TH SarabunPSK"/>
                <w:szCs w:val="24"/>
                <w:cs/>
              </w:rPr>
              <w:t>/ชมรม</w:t>
            </w:r>
          </w:p>
        </w:tc>
        <w:tc>
          <w:tcPr>
            <w:tcW w:w="1289" w:type="dxa"/>
            <w:gridSpan w:val="2"/>
          </w:tcPr>
          <w:p w:rsidR="001B4C40" w:rsidRPr="00E31007" w:rsidRDefault="001B4C40" w:rsidP="00E31007">
            <w:pPr>
              <w:jc w:val="center"/>
              <w:rPr>
                <w:rFonts w:ascii="TH SarabunPSK" w:hAnsi="TH SarabunPSK" w:cs="TH SarabunPSK"/>
                <w:szCs w:val="24"/>
                <w:cs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Cs w:val="24"/>
                <w:cs/>
              </w:rPr>
              <w:t xml:space="preserve"> (ชั่วโมง)</w:t>
            </w:r>
          </w:p>
        </w:tc>
      </w:tr>
      <w:tr w:rsidR="001B4C40" w:rsidRPr="009B7D18" w:rsidTr="00CB6AE6">
        <w:tc>
          <w:tcPr>
            <w:tcW w:w="3606" w:type="dxa"/>
            <w:gridSpan w:val="3"/>
          </w:tcPr>
          <w:p w:rsidR="001B4C40" w:rsidRPr="00E31007" w:rsidRDefault="001B4C40" w:rsidP="00E31007">
            <w:pPr>
              <w:rPr>
                <w:rFonts w:ascii="TH SarabunPSK" w:hAnsi="TH SarabunPSK" w:cs="TH SarabunPSK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กิจกรรมเพื่อสังคมและสาธารณะ</w:t>
            </w:r>
          </w:p>
        </w:tc>
        <w:tc>
          <w:tcPr>
            <w:tcW w:w="1359" w:type="dxa"/>
          </w:tcPr>
          <w:p w:rsidR="001B4C40" w:rsidRPr="00E31007" w:rsidRDefault="001B4C40" w:rsidP="00E31007">
            <w:pPr>
              <w:jc w:val="center"/>
              <w:rPr>
                <w:rFonts w:ascii="TH SarabunPSK" w:hAnsi="TH SarabunPSK" w:cs="TH SarabunPSK"/>
                <w:szCs w:val="24"/>
                <w:cs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Cs w:val="24"/>
                <w:cs/>
              </w:rPr>
              <w:t xml:space="preserve"> (ชั่วโมง)</w:t>
            </w:r>
          </w:p>
        </w:tc>
        <w:tc>
          <w:tcPr>
            <w:tcW w:w="3502" w:type="dxa"/>
            <w:gridSpan w:val="4"/>
          </w:tcPr>
          <w:p w:rsidR="001B4C40" w:rsidRPr="00E31007" w:rsidRDefault="001B4C40" w:rsidP="00E31007">
            <w:pPr>
              <w:rPr>
                <w:rFonts w:ascii="TH SarabunPSK" w:hAnsi="TH SarabunPSK" w:cs="TH SarabunPSK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กิจกรรมเพื่อสังคมและสาธารณะ</w:t>
            </w:r>
          </w:p>
        </w:tc>
        <w:tc>
          <w:tcPr>
            <w:tcW w:w="1289" w:type="dxa"/>
            <w:gridSpan w:val="2"/>
          </w:tcPr>
          <w:p w:rsidR="001B4C40" w:rsidRPr="00E31007" w:rsidRDefault="001B4C40" w:rsidP="00E31007">
            <w:pPr>
              <w:jc w:val="center"/>
              <w:rPr>
                <w:rFonts w:ascii="TH SarabunPSK" w:hAnsi="TH SarabunPSK" w:cs="TH SarabunPSK"/>
                <w:szCs w:val="24"/>
                <w:cs/>
              </w:rPr>
            </w:pPr>
            <w:r>
              <w:rPr>
                <w:rFonts w:ascii="TH SarabunPSK" w:hAnsi="TH SarabunPSK" w:cs="TH SarabunPSK" w:hint="cs"/>
                <w:szCs w:val="24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Cs w:val="24"/>
                <w:cs/>
              </w:rPr>
              <w:t xml:space="preserve"> (ชั่วโมง)</w:t>
            </w:r>
          </w:p>
        </w:tc>
      </w:tr>
      <w:tr w:rsidR="001B4C40" w:rsidRPr="009B7D18" w:rsidTr="001B4C40">
        <w:tc>
          <w:tcPr>
            <w:tcW w:w="9756" w:type="dxa"/>
            <w:gridSpan w:val="10"/>
          </w:tcPr>
          <w:p w:rsidR="001B4C40" w:rsidRPr="00E31007" w:rsidRDefault="001B4C40" w:rsidP="00E31007">
            <w:pPr>
              <w:jc w:val="center"/>
              <w:rPr>
                <w:rFonts w:ascii="TH SarabunPSK" w:hAnsi="TH SarabunPSK" w:cs="TH SarabunPSK"/>
                <w:b/>
                <w:bCs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รวมเวลาเรียนกิจกรรมพัฒนาผู้เรียน </w:t>
            </w:r>
            <w:r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๓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 หน่วยกิต/ปี </w:t>
            </w:r>
            <w:r w:rsidRPr="00E31007">
              <w:rPr>
                <w:rFonts w:ascii="TH SarabunPSK" w:hAnsi="TH SarabunPSK" w:cs="TH SarabunPSK"/>
                <w:b/>
                <w:bCs/>
                <w:szCs w:val="24"/>
              </w:rPr>
              <w:t xml:space="preserve">= </w:t>
            </w:r>
            <w:r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๑๒๐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 ชั่วโมง/ปี</w:t>
            </w:r>
          </w:p>
        </w:tc>
      </w:tr>
      <w:tr w:rsidR="001B4C40" w:rsidRPr="009B7D18" w:rsidTr="001B4C40">
        <w:tc>
          <w:tcPr>
            <w:tcW w:w="9756" w:type="dxa"/>
            <w:gridSpan w:val="10"/>
          </w:tcPr>
          <w:p w:rsidR="001B4C40" w:rsidRPr="00E31007" w:rsidRDefault="001B4C40" w:rsidP="00E31007">
            <w:pPr>
              <w:jc w:val="center"/>
              <w:rPr>
                <w:rFonts w:ascii="TH SarabunPSK" w:hAnsi="TH SarabunPSK" w:cs="TH SarabunPSK"/>
                <w:b/>
                <w:bCs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รวมเวลาเรียนทั้งสิ้น </w:t>
            </w:r>
            <w:r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,</w:t>
            </w:r>
            <w:r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>๓๒๐</w:t>
            </w:r>
            <w:r w:rsidRPr="00E31007">
              <w:rPr>
                <w:rFonts w:ascii="TH SarabunPSK" w:hAnsi="TH SarabunPSK" w:cs="TH SarabunPSK" w:hint="cs"/>
                <w:b/>
                <w:bCs/>
                <w:szCs w:val="24"/>
                <w:cs/>
              </w:rPr>
              <w:t xml:space="preserve"> ชั่วโมง/ปี</w:t>
            </w:r>
          </w:p>
        </w:tc>
      </w:tr>
    </w:tbl>
    <w:p w:rsidR="006856D5" w:rsidRDefault="006856D5" w:rsidP="00E31007">
      <w:pPr>
        <w:pStyle w:val="a8"/>
        <w:jc w:val="center"/>
        <w:rPr>
          <w:rFonts w:ascii="TH SarabunPSK" w:hAnsi="TH SarabunPSK" w:cs="TH SarabunPSK" w:hint="cs"/>
          <w:b/>
          <w:bCs/>
          <w:color w:val="FF0000"/>
          <w:sz w:val="28"/>
        </w:rPr>
      </w:pPr>
    </w:p>
    <w:p w:rsidR="006856D5" w:rsidRDefault="006856D5" w:rsidP="00E31007">
      <w:pPr>
        <w:pStyle w:val="a8"/>
        <w:jc w:val="center"/>
        <w:rPr>
          <w:rFonts w:ascii="TH SarabunPSK" w:hAnsi="TH SarabunPSK" w:cs="TH SarabunPSK" w:hint="cs"/>
          <w:b/>
          <w:bCs/>
          <w:color w:val="FF0000"/>
          <w:sz w:val="28"/>
        </w:rPr>
      </w:pPr>
    </w:p>
    <w:p w:rsidR="001B4C40" w:rsidRDefault="001B4C40" w:rsidP="00E31007">
      <w:pPr>
        <w:pStyle w:val="a8"/>
        <w:jc w:val="center"/>
        <w:rPr>
          <w:rFonts w:ascii="TH SarabunPSK" w:hAnsi="TH SarabunPSK" w:cs="TH SarabunPSK" w:hint="cs"/>
          <w:b/>
          <w:bCs/>
          <w:color w:val="FF0000"/>
          <w:sz w:val="28"/>
        </w:rPr>
      </w:pPr>
    </w:p>
    <w:p w:rsidR="006856D5" w:rsidRDefault="006856D5" w:rsidP="00E31007">
      <w:pPr>
        <w:pStyle w:val="a8"/>
        <w:jc w:val="center"/>
        <w:rPr>
          <w:rFonts w:ascii="TH SarabunPSK" w:hAnsi="TH SarabunPSK" w:cs="TH SarabunPSK" w:hint="cs"/>
          <w:b/>
          <w:bCs/>
          <w:color w:val="FF0000"/>
          <w:sz w:val="28"/>
        </w:rPr>
      </w:pPr>
    </w:p>
    <w:p w:rsidR="00CB6AE6" w:rsidRDefault="00CB6AE6" w:rsidP="00E31007">
      <w:pPr>
        <w:pStyle w:val="a8"/>
        <w:jc w:val="center"/>
        <w:rPr>
          <w:rFonts w:ascii="TH SarabunPSK" w:hAnsi="TH SarabunPSK" w:cs="TH SarabunPSK" w:hint="cs"/>
          <w:b/>
          <w:bCs/>
          <w:color w:val="FF0000"/>
          <w:sz w:val="28"/>
        </w:rPr>
      </w:pPr>
    </w:p>
    <w:p w:rsidR="00E31007" w:rsidRPr="00964F8A" w:rsidRDefault="00E31007" w:rsidP="00E31007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โครงสร้างหลักสูตรโรงเรียนสมเด็จพระญาณสังวร ใน</w:t>
      </w:r>
      <w:r w:rsidR="006856D5"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พระสังฆราชูปถัมภ์ (ปรับปรุง ๒๕๖๐</w:t>
      </w: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E31007" w:rsidRDefault="00E31007" w:rsidP="00E31007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ตามหลักสูตรแกนกลางการศึกษาขั้นพื้นฐาน พุทธศักราช ๒๕๕๑ ชั้นมัธยมศึกษาปีที่ ๕ สายทักษะอาชีพ</w:t>
      </w:r>
    </w:p>
    <w:p w:rsidR="00481F56" w:rsidRPr="00964F8A" w:rsidRDefault="00481F56" w:rsidP="00E31007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87"/>
        <w:gridCol w:w="36"/>
        <w:gridCol w:w="36"/>
        <w:gridCol w:w="2131"/>
        <w:gridCol w:w="1346"/>
        <w:gridCol w:w="1397"/>
        <w:gridCol w:w="2176"/>
        <w:gridCol w:w="1347"/>
      </w:tblGrid>
      <w:tr w:rsidR="00E31007" w:rsidTr="00E31007">
        <w:tc>
          <w:tcPr>
            <w:tcW w:w="4914" w:type="dxa"/>
            <w:gridSpan w:val="5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ภาคเรียนที่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๑</w:t>
            </w:r>
          </w:p>
        </w:tc>
        <w:tc>
          <w:tcPr>
            <w:tcW w:w="5083" w:type="dxa"/>
            <w:gridSpan w:val="3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ภาคเรียนที่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๒</w:t>
            </w:r>
          </w:p>
        </w:tc>
      </w:tr>
      <w:tr w:rsidR="00E31007" w:rsidTr="00E31007">
        <w:tc>
          <w:tcPr>
            <w:tcW w:w="1362" w:type="dxa"/>
            <w:gridSpan w:val="3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รหัสวิชา</w:t>
            </w:r>
          </w:p>
        </w:tc>
        <w:tc>
          <w:tcPr>
            <w:tcW w:w="2153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หน่วยกิต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รหัสวิชา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หน่วยกิต</w:t>
            </w:r>
          </w:p>
        </w:tc>
      </w:tr>
      <w:tr w:rsidR="00E31007" w:rsidTr="00E31007">
        <w:tc>
          <w:tcPr>
            <w:tcW w:w="4914" w:type="dxa"/>
            <w:gridSpan w:val="5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วิชาพื้นฐาน</w:t>
            </w:r>
          </w:p>
        </w:tc>
        <w:tc>
          <w:tcPr>
            <w:tcW w:w="5083" w:type="dxa"/>
            <w:gridSpan w:val="3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วิชาพื้นฐาน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ท</w:t>
            </w:r>
            <w:r>
              <w:rPr>
                <w:rFonts w:ascii="TH SarabunPSK" w:hAnsi="TH SarabunPSK" w:cs="TH SarabunPSK"/>
                <w:sz w:val="28"/>
                <w:cs/>
              </w:rPr>
              <w:t>๓๒๑๐๑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ภาษาไทย </w:t>
            </w:r>
            <w:r>
              <w:rPr>
                <w:rFonts w:ascii="TH SarabunPSK" w:hAnsi="TH SarabunPSK" w:cs="TH SarabunPSK"/>
                <w:sz w:val="28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ท</w:t>
            </w:r>
            <w:r>
              <w:rPr>
                <w:rFonts w:ascii="TH SarabunPSK" w:hAnsi="TH SarabunPSK" w:cs="TH SarabunPSK"/>
                <w:sz w:val="28"/>
                <w:cs/>
              </w:rPr>
              <w:t>๓๒๑๐๒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ภาษาไทย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  <w:r>
              <w:rPr>
                <w:rFonts w:ascii="TH SarabunPSK" w:hAnsi="TH SarabunPSK" w:cs="TH SarabunPSK"/>
                <w:sz w:val="28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ค</w:t>
            </w:r>
            <w:r>
              <w:rPr>
                <w:rFonts w:ascii="TH SarabunPSK" w:hAnsi="TH SarabunPSK" w:cs="TH SarabunPSK"/>
                <w:sz w:val="28"/>
                <w:cs/>
              </w:rPr>
              <w:t>๓๒๑๐๑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คณิตศาสตร์พื้นฐาน </w:t>
            </w:r>
            <w:r>
              <w:rPr>
                <w:rFonts w:ascii="TH SarabunPSK" w:hAnsi="TH SarabunPSK" w:cs="TH SarabunPSK" w:hint="cs"/>
                <w:sz w:val="28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ค</w:t>
            </w:r>
            <w:r>
              <w:rPr>
                <w:rFonts w:ascii="TH SarabunPSK" w:hAnsi="TH SarabunPSK" w:cs="TH SarabunPSK"/>
                <w:sz w:val="28"/>
                <w:cs/>
              </w:rPr>
              <w:t>๓๒๑๐๒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คณิตศาสตร์พื้นฐาน </w:t>
            </w:r>
            <w:r>
              <w:rPr>
                <w:rFonts w:ascii="TH SarabunPSK" w:hAnsi="TH SarabunPSK" w:cs="TH SarabunPSK" w:hint="cs"/>
                <w:sz w:val="28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ส</w:t>
            </w:r>
            <w:r>
              <w:rPr>
                <w:rFonts w:ascii="TH SarabunPSK" w:hAnsi="TH SarabunPSK" w:cs="TH SarabunPSK"/>
                <w:sz w:val="28"/>
                <w:cs/>
              </w:rPr>
              <w:t>๓๒๑๐๑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สังคมศึกษา </w:t>
            </w:r>
            <w:r>
              <w:rPr>
                <w:rFonts w:ascii="TH SarabunPSK" w:hAnsi="TH SarabunPSK" w:cs="TH SarabunPSK"/>
                <w:sz w:val="28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ส</w:t>
            </w:r>
            <w:r>
              <w:rPr>
                <w:rFonts w:ascii="TH SarabunPSK" w:hAnsi="TH SarabunPSK" w:cs="TH SarabunPSK"/>
                <w:sz w:val="28"/>
                <w:cs/>
              </w:rPr>
              <w:t>๓๒๑๐๓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สังคมศึกษา </w:t>
            </w:r>
            <w:r>
              <w:rPr>
                <w:rFonts w:ascii="TH SarabunPSK" w:hAnsi="TH SarabunPSK" w:cs="TH SarabunPSK"/>
                <w:sz w:val="28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ส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๓๒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๑๐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๒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ประวัติศาสตร์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ส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๓๒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๑๐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๔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ประวัติศาสตร์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พ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๓๒๑๐๑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สุขศึกษา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พ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๓๒๑๐๓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สุขศึกษา 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๓๒๑๐๑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การงานอาชีพ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๓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  <w:r w:rsidRPr="00E31007">
              <w:rPr>
                <w:rFonts w:ascii="TH SarabunPSK" w:hAnsi="TH SarabunPSK" w:cs="TH SarabunPSK" w:hint="cs"/>
                <w:color w:val="000000"/>
                <w:sz w:val="28"/>
                <w:cs/>
              </w:rPr>
              <w:t>(อาชีพ)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๓๒๑๐๒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การงานอาชีพ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๔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  <w:r w:rsidRPr="00E31007">
              <w:rPr>
                <w:rFonts w:ascii="TH SarabunPSK" w:hAnsi="TH SarabunPSK" w:cs="TH SarabunPSK" w:hint="cs"/>
                <w:color w:val="000000"/>
                <w:sz w:val="28"/>
                <w:cs/>
              </w:rPr>
              <w:t>(เกษตร)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ศ</w:t>
            </w:r>
            <w:r>
              <w:rPr>
                <w:rFonts w:ascii="TH SarabunPSK" w:hAnsi="TH SarabunPSK" w:cs="TH SarabunPSK"/>
                <w:sz w:val="28"/>
                <w:cs/>
              </w:rPr>
              <w:t>๓๒๑๐๑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ศิลปะ </w:t>
            </w:r>
            <w:r>
              <w:rPr>
                <w:rFonts w:ascii="TH SarabunPSK" w:hAnsi="TH SarabunPSK" w:cs="TH SarabunPSK" w:hint="cs"/>
                <w:sz w:val="28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๕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ศ</w:t>
            </w:r>
            <w:r>
              <w:rPr>
                <w:rFonts w:ascii="TH SarabunPSK" w:hAnsi="TH SarabunPSK" w:cs="TH SarabunPSK"/>
                <w:sz w:val="28"/>
                <w:cs/>
              </w:rPr>
              <w:t>๓๒๑๐๒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ศิลปะ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๕</w:t>
            </w:r>
          </w:p>
        </w:tc>
      </w:tr>
      <w:tr w:rsidR="00E31007" w:rsidTr="00E31007">
        <w:tc>
          <w:tcPr>
            <w:tcW w:w="12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อ</w:t>
            </w:r>
            <w:r>
              <w:rPr>
                <w:rFonts w:ascii="TH SarabunPSK" w:hAnsi="TH SarabunPSK" w:cs="TH SarabunPSK"/>
                <w:sz w:val="28"/>
                <w:cs/>
              </w:rPr>
              <w:t>๓๒๑๐๑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217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ภาษาอังกฤษพื้นฐาน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อ</w:t>
            </w:r>
            <w:r>
              <w:rPr>
                <w:rFonts w:ascii="TH SarabunPSK" w:hAnsi="TH SarabunPSK" w:cs="TH SarabunPSK"/>
                <w:sz w:val="28"/>
                <w:cs/>
              </w:rPr>
              <w:t>๓๑๑๐๒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ภาษาอังกฤษพื้นฐาน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</w:tc>
      </w:tr>
      <w:tr w:rsidR="00E31007" w:rsidTr="00E31007">
        <w:tc>
          <w:tcPr>
            <w:tcW w:w="3515" w:type="dxa"/>
            <w:gridSpan w:val="4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รวม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๖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๐</w:t>
            </w:r>
          </w:p>
        </w:tc>
        <w:tc>
          <w:tcPr>
            <w:tcW w:w="3684" w:type="dxa"/>
            <w:gridSpan w:val="2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/>
                <w:b/>
                <w:bCs/>
                <w:sz w:val="28"/>
                <w:cs/>
              </w:rPr>
              <w:t>รวม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๖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๐</w:t>
            </w:r>
          </w:p>
        </w:tc>
      </w:tr>
      <w:tr w:rsidR="00E31007" w:rsidTr="00E31007">
        <w:tc>
          <w:tcPr>
            <w:tcW w:w="9997" w:type="dxa"/>
            <w:gridSpan w:val="8"/>
          </w:tcPr>
          <w:tbl>
            <w:tblPr>
              <w:tblW w:w="9876" w:type="dxa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876"/>
            </w:tblGrid>
            <w:tr w:rsidR="00E31007" w:rsidRPr="009B7D18" w:rsidTr="00E31007">
              <w:trPr>
                <w:trHeight w:val="341"/>
              </w:trPr>
              <w:tc>
                <w:tcPr>
                  <w:tcW w:w="0" w:type="auto"/>
                </w:tcPr>
                <w:p w:rsidR="00E31007" w:rsidRPr="009B7D18" w:rsidRDefault="00E31007" w:rsidP="00E31007">
                  <w:pPr>
                    <w:pStyle w:val="Default"/>
                    <w:jc w:val="center"/>
                    <w:rPr>
                      <w:sz w:val="28"/>
                      <w:szCs w:val="28"/>
                    </w:rPr>
                  </w:pP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รวมเวลาเรียนวิชาพื้นฐาน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</w:t>
                  </w:r>
                  <w:r>
                    <w:rPr>
                      <w:b/>
                      <w:bCs/>
                      <w:sz w:val="28"/>
                      <w:szCs w:val="28"/>
                      <w:cs/>
                    </w:rPr>
                    <w:t>๑๒</w:t>
                  </w:r>
                  <w:r w:rsidRPr="009B7D18">
                    <w:rPr>
                      <w:b/>
                      <w:bCs/>
                      <w:sz w:val="28"/>
                      <w:szCs w:val="28"/>
                    </w:rPr>
                    <w:t xml:space="preserve"> </w:t>
                  </w: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หน่วยกิต</w:t>
                  </w:r>
                  <w:r w:rsidRPr="009B7D18">
                    <w:rPr>
                      <w:b/>
                      <w:bCs/>
                      <w:sz w:val="28"/>
                      <w:szCs w:val="28"/>
                    </w:rPr>
                    <w:t xml:space="preserve"> / </w:t>
                  </w: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ปี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= </w:t>
                  </w:r>
                  <w:r>
                    <w:rPr>
                      <w:b/>
                      <w:bCs/>
                      <w:sz w:val="28"/>
                      <w:szCs w:val="28"/>
                      <w:cs/>
                    </w:rPr>
                    <w:t>๑๒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X </w:t>
                  </w:r>
                  <w:r>
                    <w:rPr>
                      <w:b/>
                      <w:bCs/>
                      <w:sz w:val="28"/>
                      <w:szCs w:val="28"/>
                      <w:cs/>
                    </w:rPr>
                    <w:t>๔๐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= </w:t>
                  </w:r>
                  <w:r>
                    <w:rPr>
                      <w:b/>
                      <w:bCs/>
                      <w:sz w:val="28"/>
                      <w:szCs w:val="28"/>
                      <w:cs/>
                    </w:rPr>
                    <w:t>๔๘๐</w:t>
                  </w:r>
                  <w:r w:rsidRPr="009B7D18">
                    <w:rPr>
                      <w:b/>
                      <w:bCs/>
                      <w:sz w:val="28"/>
                      <w:szCs w:val="28"/>
                    </w:rPr>
                    <w:t xml:space="preserve"> </w:t>
                  </w: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ชั่วโมง</w:t>
                  </w:r>
                  <w:r w:rsidRPr="009B7D18">
                    <w:rPr>
                      <w:b/>
                      <w:bCs/>
                      <w:sz w:val="28"/>
                      <w:szCs w:val="28"/>
                    </w:rPr>
                    <w:t>/</w:t>
                  </w: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ปี</w:t>
                  </w:r>
                </w:p>
              </w:tc>
            </w:tr>
          </w:tbl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</w:p>
        </w:tc>
      </w:tr>
      <w:tr w:rsidR="00E31007" w:rsidTr="00E31007">
        <w:tc>
          <w:tcPr>
            <w:tcW w:w="4914" w:type="dxa"/>
            <w:gridSpan w:val="5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รายวิชาเพิ่มเติม</w:t>
            </w:r>
          </w:p>
        </w:tc>
        <w:tc>
          <w:tcPr>
            <w:tcW w:w="5083" w:type="dxa"/>
            <w:gridSpan w:val="3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รายวิชาเพิ่มเติม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ท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ภาษาไทย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ท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ภาษาไทย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CB6AE6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ว</w:t>
            </w:r>
            <w:r w:rsidR="00E31007">
              <w:rPr>
                <w:rFonts w:ascii="TH SarabunPSK" w:hAnsi="TH SarabunPSK" w:cs="TH SarabunPSK"/>
                <w:sz w:val="26"/>
                <w:szCs w:val="26"/>
                <w:cs/>
              </w:rPr>
              <w:t>๓๐๒</w:t>
            </w:r>
            <w:r w:rsidR="00E31007" w:rsidRPr="00E31007">
              <w:rPr>
                <w:rFonts w:ascii="TH SarabunPSK" w:hAnsi="TH SarabunPSK" w:cs="TH SarabunPSK"/>
                <w:sz w:val="26"/>
                <w:szCs w:val="26"/>
              </w:rPr>
              <w:t>…..</w:t>
            </w:r>
          </w:p>
        </w:tc>
        <w:tc>
          <w:tcPr>
            <w:tcW w:w="2185" w:type="dxa"/>
            <w:gridSpan w:val="2"/>
          </w:tcPr>
          <w:p w:rsidR="00E31007" w:rsidRPr="00E31007" w:rsidRDefault="00CB6AE6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วิทยาศาสตร์</w:t>
            </w:r>
            <w:r w:rsidR="00E31007" w:rsidRPr="00E31007">
              <w:rPr>
                <w:rFonts w:ascii="TH SarabunPSK" w:hAnsi="TH SarabunPSK" w:cs="TH SarabunPSK"/>
                <w:sz w:val="26"/>
                <w:szCs w:val="26"/>
                <w:cs/>
              </w:rPr>
              <w:t xml:space="preserve"> 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>.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CB6AE6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ว</w:t>
            </w:r>
            <w:r w:rsidR="00E31007">
              <w:rPr>
                <w:rFonts w:ascii="TH SarabunPSK" w:hAnsi="TH SarabunPSK" w:cs="TH SarabunPSK"/>
                <w:sz w:val="26"/>
                <w:szCs w:val="26"/>
                <w:cs/>
              </w:rPr>
              <w:t>๓๐๒</w:t>
            </w:r>
            <w:r w:rsidR="00E31007" w:rsidRPr="00E31007">
              <w:rPr>
                <w:rFonts w:ascii="TH SarabunPSK" w:hAnsi="TH SarabunPSK" w:cs="TH SarabunPSK"/>
                <w:sz w:val="26"/>
                <w:szCs w:val="26"/>
              </w:rPr>
              <w:t>….</w:t>
            </w:r>
          </w:p>
        </w:tc>
        <w:tc>
          <w:tcPr>
            <w:tcW w:w="2198" w:type="dxa"/>
          </w:tcPr>
          <w:p w:rsidR="00E31007" w:rsidRPr="00E31007" w:rsidRDefault="00CB6AE6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วิทยาศาสตร์</w:t>
            </w:r>
            <w:r w:rsidR="00E31007" w:rsidRPr="00E31007">
              <w:rPr>
                <w:rFonts w:ascii="TH SarabunPSK" w:hAnsi="TH SarabunPSK" w:cs="TH SarabunPSK"/>
                <w:sz w:val="26"/>
                <w:szCs w:val="26"/>
                <w:cs/>
              </w:rPr>
              <w:t xml:space="preserve"> 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>.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๐</w:t>
            </w:r>
            <w:r w:rsidR="00CB6AE6">
              <w:rPr>
                <w:rFonts w:ascii="TH SarabunPSK" w:hAnsi="TH SarabunPSK" w:cs="TH SarabunPSK"/>
                <w:sz w:val="26"/>
                <w:szCs w:val="26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ส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๓๐๒๓๓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หน้าที่พลเมือง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๓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๓๐๒๓๔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หน้าที่พลเมือง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๔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๕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สังคมศึกษา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สังคมศึกษา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="001B4C40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พลศึกษา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พลศึกษา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การออกแบบและเทคโนโลยี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="001B4C40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การออกแบบและเทคโนโลยี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="001B4C40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สารสนเทศและการสื่อสาร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 w:hint="cs"/>
                <w:sz w:val="30"/>
                <w:szCs w:val="30"/>
                <w:cs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="001B4C40">
              <w:rPr>
                <w:rFonts w:ascii="TH SarabunPSK" w:hAnsi="TH SarabunPSK" w:cs="TH SarabunPSK" w:hint="cs"/>
                <w:sz w:val="30"/>
                <w:szCs w:val="30"/>
                <w:cs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สารสนเทศและการสื่อสาร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 w:hint="cs"/>
                <w:sz w:val="30"/>
                <w:szCs w:val="30"/>
                <w:cs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="001B4C40">
              <w:rPr>
                <w:rFonts w:ascii="TH SarabunPSK" w:hAnsi="TH SarabunPSK" w:cs="TH SarabunPSK" w:hint="cs"/>
                <w:sz w:val="30"/>
                <w:szCs w:val="30"/>
                <w:cs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ง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กลุ่มอาชีพ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  <w:cs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 w:rsidR="001B4C40">
              <w:rPr>
                <w:rFonts w:ascii="TH SarabunPSK" w:hAnsi="TH SarabunPSK" w:cs="TH SarabunPSK" w:hint="cs"/>
                <w:sz w:val="26"/>
                <w:szCs w:val="26"/>
                <w:cs/>
              </w:rPr>
              <w:t>๕*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ง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กลุ่มอาชีพ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 w:hint="cs"/>
                <w:sz w:val="26"/>
                <w:szCs w:val="26"/>
                <w:cs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 w:rsidR="001B4C40">
              <w:rPr>
                <w:rFonts w:ascii="TH SarabunPSK" w:hAnsi="TH SarabunPSK" w:cs="TH SarabunPSK" w:hint="cs"/>
                <w:sz w:val="26"/>
                <w:szCs w:val="26"/>
                <w:cs/>
              </w:rPr>
              <w:t>๕*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ศ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ศิลปะ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  <w:r w:rsidR="001B4C40">
              <w:rPr>
                <w:rFonts w:ascii="TH SarabunPSK" w:hAnsi="TH SarabunPSK" w:cs="TH SarabunPSK"/>
                <w:sz w:val="26"/>
                <w:szCs w:val="26"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ศ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ศิลปะ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อ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......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 w:hint="cs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ภาษาอังกฤษ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>.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๐</w:t>
            </w:r>
            <w:r w:rsidR="001B4C40">
              <w:rPr>
                <w:rFonts w:ascii="TH SarabunPSK" w:hAnsi="TH SarabunPSK" w:cs="TH SarabunPSK"/>
                <w:sz w:val="26"/>
                <w:szCs w:val="26"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อ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......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ภาษาอังกฤษ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>.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>*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จ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๓๐๒๐๑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Angsana New" w:hAnsi="Angsana New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 xml:space="preserve">ภาษาจีน 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Angsana New" w:hAnsi="Angsana New"/>
                <w:sz w:val="26"/>
                <w:szCs w:val="26"/>
              </w:rPr>
            </w:pPr>
            <w:r>
              <w:rPr>
                <w:rFonts w:ascii="Angsana New" w:hAnsi="Angsana New"/>
                <w:sz w:val="26"/>
                <w:szCs w:val="26"/>
                <w:cs/>
              </w:rPr>
              <w:t>๑</w:t>
            </w:r>
            <w:r w:rsidRPr="00E31007">
              <w:rPr>
                <w:rFonts w:ascii="Angsana New" w:hAnsi="Angsana New"/>
                <w:sz w:val="26"/>
                <w:szCs w:val="26"/>
              </w:rPr>
              <w:t>.</w:t>
            </w:r>
            <w:r>
              <w:rPr>
                <w:rFonts w:ascii="Angsana New" w:hAnsi="Angsana New"/>
                <w:sz w:val="26"/>
                <w:szCs w:val="26"/>
                <w:cs/>
              </w:rPr>
              <w:t>๐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>จ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๓๐๒๐๒</w:t>
            </w: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Angsana New" w:hAnsi="Angsana New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  <w:cs/>
              </w:rPr>
              <w:t xml:space="preserve">ภาษาจีน 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๒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>.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๐</w:t>
            </w:r>
          </w:p>
        </w:tc>
      </w:tr>
      <w:tr w:rsidR="00E31007" w:rsidTr="00E31007">
        <w:tc>
          <w:tcPr>
            <w:tcW w:w="1330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 w:rsidRPr="00E31007">
              <w:rPr>
                <w:rFonts w:ascii="TH SarabunPSK" w:hAnsi="TH SarabunPSK" w:cs="TH SarabunPSK"/>
                <w:sz w:val="26"/>
                <w:szCs w:val="26"/>
              </w:rPr>
              <w:t>I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๓๐๒๐๒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 xml:space="preserve"> (IS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๒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>)</w:t>
            </w:r>
          </w:p>
        </w:tc>
        <w:tc>
          <w:tcPr>
            <w:tcW w:w="2185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การสื่อสารและการนำเสนอ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.</w:t>
            </w: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>*</w:t>
            </w:r>
          </w:p>
        </w:tc>
        <w:tc>
          <w:tcPr>
            <w:tcW w:w="148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</w:p>
        </w:tc>
        <w:tc>
          <w:tcPr>
            <w:tcW w:w="2198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</w:p>
        </w:tc>
      </w:tr>
      <w:tr w:rsidR="00E31007" w:rsidRPr="009B7D18" w:rsidTr="00E31007">
        <w:tc>
          <w:tcPr>
            <w:tcW w:w="3515" w:type="dxa"/>
            <w:gridSpan w:val="4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>รวม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  <w:t>๙</w:t>
            </w:r>
          </w:p>
        </w:tc>
        <w:tc>
          <w:tcPr>
            <w:tcW w:w="3684" w:type="dxa"/>
            <w:gridSpan w:val="2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>รวม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6"/>
                <w:szCs w:val="26"/>
              </w:rPr>
            </w:pPr>
            <w:r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  <w:t>๙</w:t>
            </w:r>
          </w:p>
        </w:tc>
      </w:tr>
      <w:tr w:rsidR="00E31007" w:rsidRPr="009B7D18" w:rsidTr="00E31007">
        <w:tc>
          <w:tcPr>
            <w:tcW w:w="9997" w:type="dxa"/>
            <w:gridSpan w:val="8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6"/>
                <w:szCs w:val="26"/>
              </w:rPr>
            </w:pPr>
            <w:r w:rsidRPr="00E31007"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  <w:t xml:space="preserve">รวมเวลาเรียนวิชาเพิ่มเติม </w:t>
            </w:r>
            <w:r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>๑๘</w:t>
            </w:r>
            <w:r w:rsidRPr="00E31007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 xml:space="preserve"> </w:t>
            </w:r>
            <w:r w:rsidRPr="00E31007"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  <w:t xml:space="preserve"> หน่วยกิต/ปี </w:t>
            </w:r>
            <w:r w:rsidRPr="00E31007">
              <w:rPr>
                <w:rFonts w:ascii="TH SarabunPSK" w:hAnsi="TH SarabunPSK" w:cs="TH SarabunPSK"/>
                <w:b/>
                <w:bCs/>
                <w:sz w:val="26"/>
                <w:szCs w:val="26"/>
              </w:rPr>
              <w:t xml:space="preserve">= </w:t>
            </w:r>
            <w:r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  <w:t>๑๘</w:t>
            </w:r>
            <w:r w:rsidRPr="00E31007">
              <w:rPr>
                <w:rFonts w:ascii="TH SarabunPSK" w:hAnsi="TH SarabunPSK" w:cs="TH SarabunPSK"/>
                <w:b/>
                <w:bCs/>
                <w:sz w:val="26"/>
                <w:szCs w:val="26"/>
              </w:rPr>
              <w:t xml:space="preserve">  X </w:t>
            </w:r>
            <w:r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  <w:t>๔๐</w:t>
            </w:r>
            <w:r w:rsidRPr="00E31007">
              <w:rPr>
                <w:rFonts w:ascii="TH SarabunPSK" w:hAnsi="TH SarabunPSK" w:cs="TH SarabunPSK"/>
                <w:b/>
                <w:bCs/>
                <w:sz w:val="26"/>
                <w:szCs w:val="26"/>
              </w:rPr>
              <w:t xml:space="preserve"> = </w:t>
            </w:r>
            <w:r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  <w:t>๗๒๐</w:t>
            </w:r>
            <w:r w:rsidRPr="00E31007">
              <w:rPr>
                <w:rFonts w:ascii="TH SarabunPSK" w:hAnsi="TH SarabunPSK" w:cs="TH SarabunPSK"/>
                <w:b/>
                <w:bCs/>
                <w:sz w:val="26"/>
                <w:szCs w:val="26"/>
              </w:rPr>
              <w:t xml:space="preserve"> </w:t>
            </w:r>
            <w:r w:rsidRPr="00E31007"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  <w:t>ชั่วโมง</w:t>
            </w:r>
            <w:r w:rsidRPr="00E31007">
              <w:rPr>
                <w:rFonts w:ascii="TH SarabunPSK" w:hAnsi="TH SarabunPSK" w:cs="TH SarabunPSK"/>
                <w:b/>
                <w:bCs/>
                <w:sz w:val="26"/>
                <w:szCs w:val="26"/>
              </w:rPr>
              <w:t>/</w:t>
            </w:r>
            <w:r w:rsidRPr="00E31007"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  <w:t>ปี</w:t>
            </w:r>
            <w:r w:rsidRPr="00E31007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 xml:space="preserve"> </w:t>
            </w:r>
          </w:p>
          <w:p w:rsidR="00E31007" w:rsidRPr="00E31007" w:rsidRDefault="00E31007" w:rsidP="00E31007">
            <w:pPr>
              <w:rPr>
                <w:rFonts w:ascii="TH SarabunPSK" w:hAnsi="TH SarabunPSK" w:cs="TH SarabunPSK"/>
                <w:b/>
                <w:bCs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 xml:space="preserve">หมายเหตุ </w:t>
            </w:r>
            <w:r w:rsidRPr="00E31007">
              <w:rPr>
                <w:rFonts w:ascii="TH SarabunPSK" w:hAnsi="TH SarabunPSK" w:cs="TH SarabunPSK"/>
                <w:b/>
                <w:bCs/>
                <w:sz w:val="26"/>
                <w:szCs w:val="26"/>
              </w:rPr>
              <w:t xml:space="preserve">: </w:t>
            </w:r>
            <w:r w:rsidRPr="00E31007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 xml:space="preserve"> - รายวิชาเพิ่มเติมที่มีเครื่องหมาย * ให้เรียนทุกคนทุกภาค  </w:t>
            </w:r>
          </w:p>
          <w:p w:rsidR="00E31007" w:rsidRPr="00E31007" w:rsidRDefault="00E31007" w:rsidP="00E31007">
            <w:pPr>
              <w:rPr>
                <w:rFonts w:ascii="TH SarabunPSK" w:hAnsi="TH SarabunPSK" w:cs="TH SarabunPSK"/>
                <w:b/>
                <w:bCs/>
                <w:sz w:val="26"/>
                <w:szCs w:val="26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 xml:space="preserve">               - เรียนรายวิชาเพิ่มเติมอื่นให้ครบทั้งหมด </w:t>
            </w:r>
            <w:r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>๙</w:t>
            </w:r>
            <w:r w:rsidRPr="00E31007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 xml:space="preserve"> หน่วยกิต/ภาคเรียน </w:t>
            </w:r>
          </w:p>
          <w:p w:rsidR="00E31007" w:rsidRPr="00E31007" w:rsidRDefault="00E31007" w:rsidP="00E31007">
            <w:pPr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 xml:space="preserve">   </w:t>
            </w:r>
            <w:r w:rsidRPr="00E31007">
              <w:rPr>
                <w:rFonts w:ascii="TH SarabunPSK" w:hAnsi="TH SarabunPSK" w:cs="TH SarabunPSK"/>
                <w:b/>
                <w:bCs/>
                <w:sz w:val="26"/>
                <w:szCs w:val="26"/>
              </w:rPr>
              <w:t xml:space="preserve">            - IS</w:t>
            </w:r>
            <w:r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>๒</w:t>
            </w:r>
            <w:r w:rsidRPr="00E31007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 xml:space="preserve"> รับผิดชอบโดยกลุ่มสาระการเรียนรู้ภาษาไทย และภาษาต่างประเทศ</w:t>
            </w:r>
          </w:p>
        </w:tc>
      </w:tr>
      <w:tr w:rsidR="00E31007" w:rsidRPr="009B7D18" w:rsidTr="00E31007">
        <w:tc>
          <w:tcPr>
            <w:tcW w:w="4914" w:type="dxa"/>
            <w:gridSpan w:val="5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กิจกรรมพัฒนาผู้เรียน</w:t>
            </w:r>
          </w:p>
        </w:tc>
        <w:tc>
          <w:tcPr>
            <w:tcW w:w="5083" w:type="dxa"/>
            <w:gridSpan w:val="3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กิจกรรมพัฒนาผู้เรียน</w:t>
            </w:r>
          </w:p>
        </w:tc>
      </w:tr>
      <w:tr w:rsidR="00E31007" w:rsidRPr="009B7D18" w:rsidTr="00E31007">
        <w:tc>
          <w:tcPr>
            <w:tcW w:w="3515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กิจกรรมแนะแนว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  <w:cs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 xml:space="preserve"> (ชั่วโมง)</w:t>
            </w:r>
          </w:p>
        </w:tc>
        <w:tc>
          <w:tcPr>
            <w:tcW w:w="3684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กิจกรรมแนะแนว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  <w:cs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 xml:space="preserve"> (ชั่วโมง)</w:t>
            </w:r>
          </w:p>
        </w:tc>
      </w:tr>
      <w:tr w:rsidR="00E31007" w:rsidRPr="009B7D18" w:rsidTr="00E31007">
        <w:tc>
          <w:tcPr>
            <w:tcW w:w="3515" w:type="dxa"/>
            <w:gridSpan w:val="4"/>
          </w:tcPr>
          <w:p w:rsidR="00E31007" w:rsidRPr="00E31007" w:rsidRDefault="00CB6AE6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กิจกรรม ลส./</w:t>
            </w:r>
            <w:r w:rsidR="00E31007"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ชุมนุม/ชมรม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  <w:cs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 xml:space="preserve"> (ชั่วโมง)</w:t>
            </w:r>
          </w:p>
        </w:tc>
        <w:tc>
          <w:tcPr>
            <w:tcW w:w="3684" w:type="dxa"/>
            <w:gridSpan w:val="2"/>
          </w:tcPr>
          <w:p w:rsidR="00E31007" w:rsidRPr="00E31007" w:rsidRDefault="00CB6AE6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กิจกรรม ลส.</w:t>
            </w:r>
            <w:r w:rsidR="00E31007"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/ชุมนุม</w:t>
            </w:r>
            <w:r w:rsidRPr="00CB6AE6">
              <w:rPr>
                <w:rFonts w:ascii="TH SarabunPSK" w:hAnsi="TH SarabunPSK" w:cs="TH SarabunPSK"/>
                <w:sz w:val="26"/>
                <w:szCs w:val="26"/>
                <w:cs/>
              </w:rPr>
              <w:t>/ชมรม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  <w:cs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 xml:space="preserve"> (ชั่วโมง)</w:t>
            </w:r>
          </w:p>
        </w:tc>
      </w:tr>
      <w:tr w:rsidR="00E31007" w:rsidRPr="009B7D18" w:rsidTr="00E31007">
        <w:tc>
          <w:tcPr>
            <w:tcW w:w="3515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กิจกรรมเพื่อสังคมและสาธารณะ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  <w:cs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 xml:space="preserve"> (ชั่วโมง)</w:t>
            </w:r>
          </w:p>
        </w:tc>
        <w:tc>
          <w:tcPr>
            <w:tcW w:w="3684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>กิจกรรมเพื่อสังคมและสาธารณะ</w:t>
            </w:r>
          </w:p>
        </w:tc>
        <w:tc>
          <w:tcPr>
            <w:tcW w:w="1399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  <w:cs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6"/>
                <w:szCs w:val="26"/>
                <w:cs/>
              </w:rPr>
              <w:t xml:space="preserve"> (ชั่วโมง)</w:t>
            </w:r>
          </w:p>
        </w:tc>
      </w:tr>
      <w:tr w:rsidR="00E31007" w:rsidRPr="009B7D18" w:rsidTr="00E31007">
        <w:tc>
          <w:tcPr>
            <w:tcW w:w="9997" w:type="dxa"/>
            <w:gridSpan w:val="8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 xml:space="preserve">รวมเวลาเรียนกิจกรรมพัฒนาผู้เรียน </w:t>
            </w:r>
            <w:r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>๓</w:t>
            </w:r>
            <w:r w:rsidRPr="00E31007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 xml:space="preserve"> หน่วยกิต/ปี </w:t>
            </w:r>
            <w:r w:rsidRPr="00E31007">
              <w:rPr>
                <w:rFonts w:ascii="TH SarabunPSK" w:hAnsi="TH SarabunPSK" w:cs="TH SarabunPSK"/>
                <w:b/>
                <w:bCs/>
                <w:sz w:val="26"/>
                <w:szCs w:val="26"/>
              </w:rPr>
              <w:t xml:space="preserve">= </w:t>
            </w:r>
            <w:r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>๑๒๐</w:t>
            </w:r>
            <w:r w:rsidRPr="00E31007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 xml:space="preserve"> ชั่วโมง/ปี</w:t>
            </w:r>
          </w:p>
        </w:tc>
      </w:tr>
      <w:tr w:rsidR="00E31007" w:rsidRPr="009B7D18" w:rsidTr="00E31007">
        <w:tc>
          <w:tcPr>
            <w:tcW w:w="9997" w:type="dxa"/>
            <w:gridSpan w:val="8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6"/>
                <w:szCs w:val="26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 xml:space="preserve">รวมเวลาเรียนทั้งสิ้น </w:t>
            </w:r>
            <w:r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>,</w:t>
            </w:r>
            <w:r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>๓๒๐</w:t>
            </w:r>
            <w:r w:rsidRPr="00E31007">
              <w:rPr>
                <w:rFonts w:ascii="TH SarabunPSK" w:hAnsi="TH SarabunPSK" w:cs="TH SarabunPSK" w:hint="cs"/>
                <w:b/>
                <w:bCs/>
                <w:sz w:val="26"/>
                <w:szCs w:val="26"/>
                <w:cs/>
              </w:rPr>
              <w:t xml:space="preserve"> ชั่วโมง/ปี</w:t>
            </w:r>
          </w:p>
        </w:tc>
      </w:tr>
    </w:tbl>
    <w:p w:rsidR="006856D5" w:rsidRDefault="006856D5" w:rsidP="00E31007">
      <w:pPr>
        <w:pStyle w:val="a8"/>
        <w:jc w:val="center"/>
        <w:rPr>
          <w:rFonts w:ascii="TH SarabunPSK" w:hAnsi="TH SarabunPSK" w:cs="TH SarabunPSK" w:hint="cs"/>
          <w:b/>
          <w:bCs/>
          <w:color w:val="FF0000"/>
          <w:sz w:val="28"/>
        </w:rPr>
      </w:pPr>
    </w:p>
    <w:p w:rsidR="006856D5" w:rsidRDefault="006856D5" w:rsidP="00E31007">
      <w:pPr>
        <w:pStyle w:val="a8"/>
        <w:jc w:val="center"/>
        <w:rPr>
          <w:rFonts w:ascii="TH SarabunPSK" w:hAnsi="TH SarabunPSK" w:cs="TH SarabunPSK" w:hint="cs"/>
          <w:b/>
          <w:bCs/>
          <w:color w:val="FF0000"/>
          <w:sz w:val="28"/>
        </w:rPr>
      </w:pPr>
    </w:p>
    <w:p w:rsidR="006856D5" w:rsidRDefault="006856D5" w:rsidP="00E31007">
      <w:pPr>
        <w:pStyle w:val="a8"/>
        <w:jc w:val="center"/>
        <w:rPr>
          <w:rFonts w:ascii="TH SarabunPSK" w:hAnsi="TH SarabunPSK" w:cs="TH SarabunPSK" w:hint="cs"/>
          <w:b/>
          <w:bCs/>
          <w:color w:val="FF0000"/>
          <w:sz w:val="28"/>
        </w:rPr>
      </w:pPr>
    </w:p>
    <w:p w:rsidR="006856D5" w:rsidRDefault="006856D5" w:rsidP="00E31007">
      <w:pPr>
        <w:pStyle w:val="a8"/>
        <w:jc w:val="center"/>
        <w:rPr>
          <w:rFonts w:ascii="TH SarabunPSK" w:hAnsi="TH SarabunPSK" w:cs="TH SarabunPSK" w:hint="cs"/>
          <w:b/>
          <w:bCs/>
          <w:color w:val="FF0000"/>
          <w:sz w:val="28"/>
        </w:rPr>
      </w:pPr>
    </w:p>
    <w:p w:rsidR="006856D5" w:rsidRDefault="006856D5" w:rsidP="00E31007">
      <w:pPr>
        <w:pStyle w:val="a8"/>
        <w:jc w:val="center"/>
        <w:rPr>
          <w:rFonts w:ascii="TH SarabunPSK" w:hAnsi="TH SarabunPSK" w:cs="TH SarabunPSK" w:hint="cs"/>
          <w:b/>
          <w:bCs/>
          <w:color w:val="FF0000"/>
          <w:sz w:val="28"/>
        </w:rPr>
      </w:pPr>
    </w:p>
    <w:p w:rsidR="00E31007" w:rsidRPr="00964F8A" w:rsidRDefault="00E31007" w:rsidP="00E31007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โครงสร้างหลักสูตรโรงเรียนสมเด็จพระญาณสังวร ในพระสังฆราชูปถัมภ์ (ปรับปรุง </w:t>
      </w:r>
      <w:r w:rsidR="006856D5"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๒๕๖๐</w:t>
      </w: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E31007" w:rsidRDefault="00E31007" w:rsidP="00E31007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964F8A">
        <w:rPr>
          <w:rFonts w:ascii="TH SarabunPSK" w:hAnsi="TH SarabunPSK" w:cs="TH SarabunPSK" w:hint="cs"/>
          <w:b/>
          <w:bCs/>
          <w:sz w:val="32"/>
          <w:szCs w:val="32"/>
          <w:cs/>
        </w:rPr>
        <w:t>ตามหลักสูตรแกนกลางการศึกษาขั้นพื้นฐาน พุทธศักราช ๒๕๕๑ ชั้นมัธยมศึกษาปีที่ ๖ สายทักษะอาชีพ</w:t>
      </w:r>
    </w:p>
    <w:p w:rsidR="00481F56" w:rsidRPr="00964F8A" w:rsidRDefault="00481F56" w:rsidP="00E31007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1"/>
        <w:gridCol w:w="32"/>
        <w:gridCol w:w="32"/>
        <w:gridCol w:w="2025"/>
        <w:gridCol w:w="1390"/>
        <w:gridCol w:w="1423"/>
        <w:gridCol w:w="2173"/>
        <w:gridCol w:w="1390"/>
      </w:tblGrid>
      <w:tr w:rsidR="00E31007" w:rsidTr="00E31007">
        <w:tc>
          <w:tcPr>
            <w:tcW w:w="4860" w:type="dxa"/>
            <w:gridSpan w:val="5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ภาคเรียนที่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๑</w:t>
            </w:r>
          </w:p>
        </w:tc>
        <w:tc>
          <w:tcPr>
            <w:tcW w:w="5137" w:type="dxa"/>
            <w:gridSpan w:val="3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ภาคเรียนที่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๒</w:t>
            </w:r>
          </w:p>
        </w:tc>
      </w:tr>
      <w:tr w:rsidR="00E31007" w:rsidTr="00E31007">
        <w:tc>
          <w:tcPr>
            <w:tcW w:w="1368" w:type="dxa"/>
            <w:gridSpan w:val="3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รหัสวิชา</w:t>
            </w:r>
          </w:p>
        </w:tc>
        <w:tc>
          <w:tcPr>
            <w:tcW w:w="207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หน่วยกิต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รหัสวิชา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หน่วยกิต</w:t>
            </w:r>
          </w:p>
        </w:tc>
      </w:tr>
      <w:tr w:rsidR="00E31007" w:rsidTr="00E31007">
        <w:tc>
          <w:tcPr>
            <w:tcW w:w="4860" w:type="dxa"/>
            <w:gridSpan w:val="5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วิชาพื้นฐาน</w:t>
            </w:r>
          </w:p>
        </w:tc>
        <w:tc>
          <w:tcPr>
            <w:tcW w:w="5137" w:type="dxa"/>
            <w:gridSpan w:val="3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วิชาพื้นฐาน</w:t>
            </w:r>
          </w:p>
        </w:tc>
      </w:tr>
      <w:tr w:rsidR="00E31007" w:rsidTr="00E31007">
        <w:tc>
          <w:tcPr>
            <w:tcW w:w="1313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ท</w:t>
            </w:r>
            <w:r>
              <w:rPr>
                <w:rFonts w:ascii="TH SarabunPSK" w:hAnsi="TH SarabunPSK" w:cs="TH SarabunPSK"/>
                <w:sz w:val="28"/>
                <w:cs/>
              </w:rPr>
              <w:t>๓๓๑๐๑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</w:tc>
        <w:tc>
          <w:tcPr>
            <w:tcW w:w="2131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ภาษาไทย </w:t>
            </w:r>
            <w:r>
              <w:rPr>
                <w:rFonts w:ascii="TH SarabunPSK" w:hAnsi="TH SarabunPSK" w:cs="TH SarabunPSK"/>
                <w:sz w:val="28"/>
                <w:cs/>
              </w:rPr>
              <w:t>๕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ท</w:t>
            </w:r>
            <w:r>
              <w:rPr>
                <w:rFonts w:ascii="TH SarabunPSK" w:hAnsi="TH SarabunPSK" w:cs="TH SarabunPSK"/>
                <w:sz w:val="28"/>
                <w:cs/>
              </w:rPr>
              <w:t>๓๓๑๐๒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ภาษาไทย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  <w:r>
              <w:rPr>
                <w:rFonts w:ascii="TH SarabunPSK" w:hAnsi="TH SarabunPSK" w:cs="TH SarabunPSK"/>
                <w:sz w:val="28"/>
                <w:cs/>
              </w:rPr>
              <w:t>๖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</w:p>
        </w:tc>
      </w:tr>
      <w:tr w:rsidR="00E31007" w:rsidTr="00E31007">
        <w:tc>
          <w:tcPr>
            <w:tcW w:w="1313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ค</w:t>
            </w:r>
            <w:r>
              <w:rPr>
                <w:rFonts w:ascii="TH SarabunPSK" w:hAnsi="TH SarabunPSK" w:cs="TH SarabunPSK"/>
                <w:sz w:val="28"/>
                <w:cs/>
              </w:rPr>
              <w:t>๓๓๑๐๑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131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คณิตศาสตร์พื้นฐาน </w:t>
            </w:r>
            <w:r>
              <w:rPr>
                <w:rFonts w:ascii="TH SarabunPSK" w:hAnsi="TH SarabunPSK" w:cs="TH SarabunPSK" w:hint="cs"/>
                <w:sz w:val="28"/>
                <w:cs/>
              </w:rPr>
              <w:t>๕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ค</w:t>
            </w:r>
            <w:r>
              <w:rPr>
                <w:rFonts w:ascii="TH SarabunPSK" w:hAnsi="TH SarabunPSK" w:cs="TH SarabunPSK"/>
                <w:sz w:val="28"/>
                <w:cs/>
              </w:rPr>
              <w:t>๓๓๑๐๒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คณิตศาสตร์พื้นฐาน </w:t>
            </w:r>
            <w:r>
              <w:rPr>
                <w:rFonts w:ascii="TH SarabunPSK" w:hAnsi="TH SarabunPSK" w:cs="TH SarabunPSK" w:hint="cs"/>
                <w:sz w:val="28"/>
                <w:cs/>
              </w:rPr>
              <w:t>๖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</w:tr>
      <w:tr w:rsidR="00E31007" w:rsidTr="00E31007">
        <w:tc>
          <w:tcPr>
            <w:tcW w:w="1313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ส</w:t>
            </w:r>
            <w:r>
              <w:rPr>
                <w:rFonts w:ascii="TH SarabunPSK" w:hAnsi="TH SarabunPSK" w:cs="TH SarabunPSK"/>
                <w:sz w:val="28"/>
                <w:cs/>
              </w:rPr>
              <w:t>๓๓๑๐๑</w:t>
            </w:r>
          </w:p>
        </w:tc>
        <w:tc>
          <w:tcPr>
            <w:tcW w:w="2131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สังคมศึกษา </w:t>
            </w:r>
            <w:r>
              <w:rPr>
                <w:rFonts w:ascii="TH SarabunPSK" w:hAnsi="TH SarabunPSK" w:cs="TH SarabunPSK"/>
                <w:sz w:val="28"/>
                <w:cs/>
              </w:rPr>
              <w:t>๕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ส</w:t>
            </w:r>
            <w:r>
              <w:rPr>
                <w:rFonts w:ascii="TH SarabunPSK" w:hAnsi="TH SarabunPSK" w:cs="TH SarabunPSK"/>
                <w:sz w:val="28"/>
                <w:cs/>
              </w:rPr>
              <w:t>๓๓๑๐๓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สังคมศึกษา </w:t>
            </w:r>
            <w:r>
              <w:rPr>
                <w:rFonts w:ascii="TH SarabunPSK" w:hAnsi="TH SarabunPSK" w:cs="TH SarabunPSK"/>
                <w:sz w:val="28"/>
                <w:cs/>
              </w:rPr>
              <w:t>๖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</w:tr>
      <w:tr w:rsidR="00E31007" w:rsidTr="00E31007">
        <w:tc>
          <w:tcPr>
            <w:tcW w:w="1313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พ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๓๓๑๐๑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2131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สุขศึกษา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พ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๓๓๑๐๓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สุขศึกษา 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๖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</w:p>
        </w:tc>
      </w:tr>
      <w:tr w:rsidR="00E31007" w:rsidTr="00E31007">
        <w:tc>
          <w:tcPr>
            <w:tcW w:w="1313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๓๓๑๐๑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2131" w:type="dxa"/>
            <w:gridSpan w:val="3"/>
          </w:tcPr>
          <w:p w:rsidR="00E31007" w:rsidRPr="00CB6AE6" w:rsidRDefault="00E31007" w:rsidP="00E31007">
            <w:pPr>
              <w:rPr>
                <w:rFonts w:ascii="TH SarabunPSK" w:hAnsi="TH SarabunPSK" w:cs="TH SarabunPSK"/>
                <w:color w:val="000000"/>
                <w:szCs w:val="24"/>
                <w:cs/>
              </w:rPr>
            </w:pPr>
            <w:r w:rsidRPr="00CB6AE6">
              <w:rPr>
                <w:rFonts w:ascii="TH SarabunPSK" w:hAnsi="TH SarabunPSK" w:cs="TH SarabunPSK"/>
                <w:color w:val="000000"/>
                <w:szCs w:val="24"/>
                <w:cs/>
              </w:rPr>
              <w:t xml:space="preserve">การงานอาชีพ </w:t>
            </w:r>
            <w:r w:rsidRPr="00CB6AE6">
              <w:rPr>
                <w:rFonts w:ascii="TH SarabunPSK" w:hAnsi="TH SarabunPSK" w:cs="TH SarabunPSK" w:hint="cs"/>
                <w:color w:val="000000"/>
                <w:szCs w:val="24"/>
                <w:cs/>
              </w:rPr>
              <w:t>๕</w:t>
            </w:r>
            <w:r w:rsidRPr="00CB6AE6">
              <w:rPr>
                <w:rFonts w:ascii="TH SarabunPSK" w:hAnsi="TH SarabunPSK" w:cs="TH SarabunPSK"/>
                <w:color w:val="000000"/>
                <w:szCs w:val="24"/>
                <w:cs/>
              </w:rPr>
              <w:t xml:space="preserve"> </w:t>
            </w:r>
            <w:r w:rsidRPr="00CB6AE6">
              <w:rPr>
                <w:rFonts w:ascii="TH SarabunPSK" w:hAnsi="TH SarabunPSK" w:cs="TH SarabunPSK" w:hint="cs"/>
                <w:color w:val="000000"/>
                <w:szCs w:val="24"/>
                <w:cs/>
              </w:rPr>
              <w:t>(งานช่าง)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๓๓๑๐๒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การงานอาชีพ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๖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  <w:r w:rsidRPr="00E31007">
              <w:rPr>
                <w:rFonts w:ascii="TH SarabunPSK" w:hAnsi="TH SarabunPSK" w:cs="TH SarabunPSK" w:hint="cs"/>
                <w:color w:val="000000"/>
                <w:sz w:val="28"/>
                <w:cs/>
              </w:rPr>
              <w:t>(คอม)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</w:p>
        </w:tc>
      </w:tr>
      <w:tr w:rsidR="00E31007" w:rsidTr="00E31007">
        <w:tc>
          <w:tcPr>
            <w:tcW w:w="1313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ศ</w:t>
            </w:r>
            <w:r>
              <w:rPr>
                <w:rFonts w:ascii="TH SarabunPSK" w:hAnsi="TH SarabunPSK" w:cs="TH SarabunPSK"/>
                <w:sz w:val="28"/>
                <w:cs/>
              </w:rPr>
              <w:t>๓๓๑๐๑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131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ศิลปะ </w:t>
            </w:r>
            <w:r>
              <w:rPr>
                <w:rFonts w:ascii="TH SarabunPSK" w:hAnsi="TH SarabunPSK" w:cs="TH SarabunPSK" w:hint="cs"/>
                <w:sz w:val="28"/>
                <w:cs/>
              </w:rPr>
              <w:t>๕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๕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ศ</w:t>
            </w:r>
            <w:r>
              <w:rPr>
                <w:rFonts w:ascii="TH SarabunPSK" w:hAnsi="TH SarabunPSK" w:cs="TH SarabunPSK"/>
                <w:sz w:val="28"/>
                <w:cs/>
              </w:rPr>
              <w:t>๓๓๑๐๒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ศิลปะ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๖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๕</w:t>
            </w:r>
          </w:p>
        </w:tc>
      </w:tr>
      <w:tr w:rsidR="00E31007" w:rsidTr="00E31007">
        <w:tc>
          <w:tcPr>
            <w:tcW w:w="1313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อ</w:t>
            </w:r>
            <w:r>
              <w:rPr>
                <w:rFonts w:ascii="TH SarabunPSK" w:hAnsi="TH SarabunPSK" w:cs="TH SarabunPSK"/>
                <w:sz w:val="28"/>
                <w:cs/>
              </w:rPr>
              <w:t>๓๓๑๐๑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131" w:type="dxa"/>
            <w:gridSpan w:val="3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ภาษาอังกฤษพื้นฐาน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๕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อ</w:t>
            </w:r>
            <w:r>
              <w:rPr>
                <w:rFonts w:ascii="TH SarabunPSK" w:hAnsi="TH SarabunPSK" w:cs="TH SarabunPSK"/>
                <w:sz w:val="28"/>
                <w:cs/>
              </w:rPr>
              <w:t>๓๓๑๐๒</w:t>
            </w:r>
            <w:r w:rsidRPr="00E31007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</w:rPr>
            </w:pPr>
            <w:r w:rsidRPr="00E31007">
              <w:rPr>
                <w:rFonts w:ascii="TH SarabunPSK" w:hAnsi="TH SarabunPSK" w:cs="TH SarabunPSK"/>
                <w:sz w:val="28"/>
                <w:cs/>
              </w:rPr>
              <w:t>ภาษาอังกฤษพื้นฐาน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๖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</w:tc>
      </w:tr>
      <w:tr w:rsidR="00E31007" w:rsidTr="00E31007">
        <w:tc>
          <w:tcPr>
            <w:tcW w:w="3444" w:type="dxa"/>
            <w:gridSpan w:val="4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</w:pPr>
            <w:r w:rsidRPr="00E31007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รวม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๕</w:t>
            </w:r>
          </w:p>
        </w:tc>
        <w:tc>
          <w:tcPr>
            <w:tcW w:w="3721" w:type="dxa"/>
            <w:gridSpan w:val="2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/>
                <w:b/>
                <w:bCs/>
                <w:sz w:val="28"/>
                <w:cs/>
              </w:rPr>
              <w:t>รวม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๕</w:t>
            </w:r>
          </w:p>
        </w:tc>
      </w:tr>
      <w:tr w:rsidR="00E31007" w:rsidTr="00E31007">
        <w:tc>
          <w:tcPr>
            <w:tcW w:w="9997" w:type="dxa"/>
            <w:gridSpan w:val="8"/>
          </w:tcPr>
          <w:tbl>
            <w:tblPr>
              <w:tblW w:w="9876" w:type="dxa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876"/>
            </w:tblGrid>
            <w:tr w:rsidR="00E31007" w:rsidRPr="009B7D18" w:rsidTr="00E31007">
              <w:trPr>
                <w:trHeight w:val="341"/>
              </w:trPr>
              <w:tc>
                <w:tcPr>
                  <w:tcW w:w="0" w:type="auto"/>
                </w:tcPr>
                <w:p w:rsidR="00E31007" w:rsidRPr="009B7D18" w:rsidRDefault="00E31007" w:rsidP="00E31007">
                  <w:pPr>
                    <w:pStyle w:val="Default"/>
                    <w:jc w:val="center"/>
                    <w:rPr>
                      <w:sz w:val="28"/>
                      <w:szCs w:val="28"/>
                    </w:rPr>
                  </w:pP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รวมเวลาเรียนวิชาพื้นฐาน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</w:t>
                  </w:r>
                  <w:r>
                    <w:rPr>
                      <w:b/>
                      <w:bCs/>
                      <w:sz w:val="28"/>
                      <w:szCs w:val="28"/>
                      <w:cs/>
                    </w:rPr>
                    <w:t>๑๑</w:t>
                  </w:r>
                  <w:r w:rsidRPr="009B7D18">
                    <w:rPr>
                      <w:b/>
                      <w:bCs/>
                      <w:sz w:val="28"/>
                      <w:szCs w:val="28"/>
                    </w:rPr>
                    <w:t xml:space="preserve"> </w:t>
                  </w: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หน่วยกิต</w:t>
                  </w:r>
                  <w:r w:rsidRPr="009B7D18">
                    <w:rPr>
                      <w:b/>
                      <w:bCs/>
                      <w:sz w:val="28"/>
                      <w:szCs w:val="28"/>
                    </w:rPr>
                    <w:t xml:space="preserve"> / </w:t>
                  </w: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ปี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= </w:t>
                  </w:r>
                  <w:r>
                    <w:rPr>
                      <w:b/>
                      <w:bCs/>
                      <w:sz w:val="28"/>
                      <w:szCs w:val="28"/>
                      <w:cs/>
                    </w:rPr>
                    <w:t>๑๑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X </w:t>
                  </w:r>
                  <w:r>
                    <w:rPr>
                      <w:b/>
                      <w:bCs/>
                      <w:sz w:val="28"/>
                      <w:szCs w:val="28"/>
                      <w:cs/>
                    </w:rPr>
                    <w:t>๔๐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= </w:t>
                  </w:r>
                  <w:r>
                    <w:rPr>
                      <w:b/>
                      <w:bCs/>
                      <w:sz w:val="28"/>
                      <w:szCs w:val="28"/>
                      <w:cs/>
                    </w:rPr>
                    <w:t>๔๔๐</w:t>
                  </w:r>
                  <w:r w:rsidRPr="009B7D18">
                    <w:rPr>
                      <w:b/>
                      <w:bCs/>
                      <w:sz w:val="28"/>
                      <w:szCs w:val="28"/>
                    </w:rPr>
                    <w:t xml:space="preserve"> </w:t>
                  </w: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ชั่วโมง</w:t>
                  </w:r>
                  <w:r w:rsidRPr="009B7D18">
                    <w:rPr>
                      <w:b/>
                      <w:bCs/>
                      <w:sz w:val="28"/>
                      <w:szCs w:val="28"/>
                    </w:rPr>
                    <w:t>/</w:t>
                  </w:r>
                  <w:r w:rsidRPr="009B7D18">
                    <w:rPr>
                      <w:b/>
                      <w:bCs/>
                      <w:sz w:val="28"/>
                      <w:szCs w:val="28"/>
                      <w:cs/>
                    </w:rPr>
                    <w:t>ปี</w:t>
                  </w:r>
                </w:p>
              </w:tc>
            </w:tr>
          </w:tbl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sz w:val="28"/>
              </w:rPr>
            </w:pPr>
          </w:p>
        </w:tc>
      </w:tr>
      <w:tr w:rsidR="00E31007" w:rsidTr="00E31007">
        <w:tc>
          <w:tcPr>
            <w:tcW w:w="4860" w:type="dxa"/>
            <w:gridSpan w:val="5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รายวิชาเพิ่มเติม</w:t>
            </w:r>
          </w:p>
        </w:tc>
        <w:tc>
          <w:tcPr>
            <w:tcW w:w="5137" w:type="dxa"/>
            <w:gridSpan w:val="3"/>
          </w:tcPr>
          <w:p w:rsidR="00E31007" w:rsidRPr="00E31007" w:rsidRDefault="00E31007" w:rsidP="00E310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รายวิชาเพิ่มเติม</w:t>
            </w:r>
          </w:p>
        </w:tc>
      </w:tr>
      <w:tr w:rsidR="00E31007" w:rsidTr="00E31007">
        <w:tc>
          <w:tcPr>
            <w:tcW w:w="1341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ท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03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ภาษาไทย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="00CB6AE6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ท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ภาษาไทย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</w:tr>
      <w:tr w:rsidR="00E31007" w:rsidTr="00E31007">
        <w:tc>
          <w:tcPr>
            <w:tcW w:w="1341" w:type="dxa"/>
            <w:gridSpan w:val="2"/>
          </w:tcPr>
          <w:p w:rsidR="00E31007" w:rsidRPr="00E31007" w:rsidRDefault="00CB6AE6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ว</w:t>
            </w:r>
            <w:r w:rsidR="00E31007">
              <w:rPr>
                <w:rFonts w:ascii="TH SarabunPSK" w:hAnsi="TH SarabunPSK" w:cs="TH SarabunPSK"/>
                <w:sz w:val="26"/>
                <w:szCs w:val="26"/>
                <w:cs/>
              </w:rPr>
              <w:t>๓๐๒</w:t>
            </w:r>
            <w:r w:rsidR="00E31007" w:rsidRPr="00E31007">
              <w:rPr>
                <w:rFonts w:ascii="TH SarabunPSK" w:hAnsi="TH SarabunPSK" w:cs="TH SarabunPSK"/>
                <w:sz w:val="26"/>
                <w:szCs w:val="26"/>
              </w:rPr>
              <w:t>…..</w:t>
            </w:r>
          </w:p>
        </w:tc>
        <w:tc>
          <w:tcPr>
            <w:tcW w:w="2103" w:type="dxa"/>
            <w:gridSpan w:val="2"/>
          </w:tcPr>
          <w:p w:rsidR="00E31007" w:rsidRPr="00E31007" w:rsidRDefault="00CB6AE6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วิทยาศาสตร์</w:t>
            </w:r>
            <w:r w:rsidR="00E31007" w:rsidRPr="00E31007">
              <w:rPr>
                <w:rFonts w:ascii="TH SarabunPSK" w:hAnsi="TH SarabunPSK" w:cs="TH SarabunPSK"/>
                <w:sz w:val="26"/>
                <w:szCs w:val="26"/>
                <w:cs/>
              </w:rPr>
              <w:t xml:space="preserve"> 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>.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๐</w:t>
            </w:r>
            <w:r w:rsidR="00CB6AE6">
              <w:rPr>
                <w:rFonts w:ascii="TH SarabunPSK" w:hAnsi="TH SarabunPSK" w:cs="TH SarabunPSK"/>
                <w:sz w:val="26"/>
                <w:szCs w:val="26"/>
              </w:rPr>
              <w:t>*</w:t>
            </w:r>
          </w:p>
        </w:tc>
        <w:tc>
          <w:tcPr>
            <w:tcW w:w="1505" w:type="dxa"/>
          </w:tcPr>
          <w:p w:rsidR="00E31007" w:rsidRPr="00E31007" w:rsidRDefault="00CB6AE6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ว</w:t>
            </w:r>
            <w:r w:rsidR="00E31007">
              <w:rPr>
                <w:rFonts w:ascii="TH SarabunPSK" w:hAnsi="TH SarabunPSK" w:cs="TH SarabunPSK"/>
                <w:sz w:val="26"/>
                <w:szCs w:val="26"/>
                <w:cs/>
              </w:rPr>
              <w:t>๓๐๒</w:t>
            </w:r>
            <w:r w:rsidR="00E31007" w:rsidRPr="00E31007">
              <w:rPr>
                <w:rFonts w:ascii="TH SarabunPSK" w:hAnsi="TH SarabunPSK" w:cs="TH SarabunPSK"/>
                <w:sz w:val="26"/>
                <w:szCs w:val="26"/>
              </w:rPr>
              <w:t>….</w:t>
            </w:r>
          </w:p>
        </w:tc>
        <w:tc>
          <w:tcPr>
            <w:tcW w:w="2216" w:type="dxa"/>
          </w:tcPr>
          <w:p w:rsidR="00E31007" w:rsidRPr="00E31007" w:rsidRDefault="00CB6AE6" w:rsidP="00E31007">
            <w:pPr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 w:hint="cs"/>
                <w:sz w:val="26"/>
                <w:szCs w:val="26"/>
                <w:cs/>
              </w:rPr>
              <w:t>วิทยาศาสตร์</w:t>
            </w:r>
            <w:r w:rsidR="00E31007" w:rsidRPr="00E31007">
              <w:rPr>
                <w:rFonts w:ascii="TH SarabunPSK" w:hAnsi="TH SarabunPSK" w:cs="TH SarabunPSK"/>
                <w:sz w:val="26"/>
                <w:szCs w:val="26"/>
                <w:cs/>
              </w:rPr>
              <w:t xml:space="preserve"> 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26"/>
                <w:szCs w:val="26"/>
              </w:rPr>
              <w:t>.</w:t>
            </w:r>
            <w:r>
              <w:rPr>
                <w:rFonts w:ascii="TH SarabunPSK" w:hAnsi="TH SarabunPSK" w:cs="TH SarabunPSK"/>
                <w:sz w:val="26"/>
                <w:szCs w:val="26"/>
                <w:cs/>
              </w:rPr>
              <w:t>๐</w:t>
            </w:r>
            <w:r w:rsidR="00CB6AE6">
              <w:rPr>
                <w:rFonts w:ascii="TH SarabunPSK" w:hAnsi="TH SarabunPSK" w:cs="TH SarabunPSK"/>
                <w:sz w:val="26"/>
                <w:szCs w:val="26"/>
              </w:rPr>
              <w:t>*</w:t>
            </w:r>
          </w:p>
        </w:tc>
      </w:tr>
      <w:tr w:rsidR="00E31007" w:rsidTr="00E31007">
        <w:tc>
          <w:tcPr>
            <w:tcW w:w="1341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03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สังคมศึกษา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="00CB6AE6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สังคมศึกษา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="00CB6AE6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41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03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พลศึกษา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="00CB6AE6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พลศึกษา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="00CB6AE6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41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03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การออกแบบและเทคโนโลยี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="00CB6AE6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การออกแบบและเทคโนโลยี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  <w:r w:rsidR="00CB6AE6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41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</w:t>
            </w:r>
          </w:p>
        </w:tc>
        <w:tc>
          <w:tcPr>
            <w:tcW w:w="2103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Cs w:val="24"/>
                <w:cs/>
              </w:rPr>
            </w:pPr>
            <w:r w:rsidRPr="00E31007">
              <w:rPr>
                <w:rFonts w:ascii="TH SarabunPSK" w:hAnsi="TH SarabunPSK" w:cs="TH SarabunPSK" w:hint="cs"/>
                <w:szCs w:val="24"/>
                <w:cs/>
              </w:rPr>
              <w:t>สารสนเทศและการสื่อสาร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  <w:cs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สารสนเทศและการสื่อสาร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  <w:cs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</w:tr>
      <w:tr w:rsidR="00E31007" w:rsidTr="00E31007">
        <w:tc>
          <w:tcPr>
            <w:tcW w:w="1341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</w:t>
            </w:r>
          </w:p>
        </w:tc>
        <w:tc>
          <w:tcPr>
            <w:tcW w:w="2103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กลุ่มอาชีพ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 w:hint="cs"/>
                <w:sz w:val="30"/>
                <w:szCs w:val="30"/>
                <w:cs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 w:rsidR="00CB6AE6">
              <w:rPr>
                <w:rFonts w:ascii="TH SarabunPSK" w:hAnsi="TH SarabunPSK" w:cs="TH SarabunPSK" w:hint="cs"/>
                <w:sz w:val="30"/>
                <w:szCs w:val="30"/>
                <w:cs/>
              </w:rPr>
              <w:t>๕*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กลุ่มอาชีพ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  <w:cs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 w:rsidR="00CB6AE6">
              <w:rPr>
                <w:rFonts w:ascii="TH SarabunPSK" w:hAnsi="TH SarabunPSK" w:cs="TH SarabunPSK" w:hint="cs"/>
                <w:sz w:val="30"/>
                <w:szCs w:val="30"/>
                <w:cs/>
              </w:rPr>
              <w:t>๕*</w:t>
            </w:r>
          </w:p>
        </w:tc>
      </w:tr>
      <w:tr w:rsidR="00E31007" w:rsidTr="00E31007">
        <w:tc>
          <w:tcPr>
            <w:tcW w:w="1341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103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การงานอาชีพฯ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ง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การงานอาชีพฯ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</w:tr>
      <w:tr w:rsidR="00E31007" w:rsidTr="00E31007">
        <w:tc>
          <w:tcPr>
            <w:tcW w:w="1341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......</w:t>
            </w:r>
          </w:p>
        </w:tc>
        <w:tc>
          <w:tcPr>
            <w:tcW w:w="2103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ศิลปะ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......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ศิลปะ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๐</w:t>
            </w:r>
          </w:p>
        </w:tc>
      </w:tr>
      <w:tr w:rsidR="00E31007" w:rsidTr="00E31007">
        <w:tc>
          <w:tcPr>
            <w:tcW w:w="1341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อ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......</w:t>
            </w:r>
          </w:p>
        </w:tc>
        <w:tc>
          <w:tcPr>
            <w:tcW w:w="2103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ภาษาอังกฤษ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อ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</w:t>
            </w:r>
            <w:r w:rsidRPr="00E31007">
              <w:rPr>
                <w:rFonts w:ascii="TH SarabunPSK" w:hAnsi="TH SarabunPSK" w:cs="TH SarabunPSK" w:hint="cs"/>
                <w:sz w:val="30"/>
                <w:szCs w:val="30"/>
                <w:cs/>
              </w:rPr>
              <w:t>......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ภาษาอังกฤษ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๑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.</w:t>
            </w:r>
            <w:r>
              <w:rPr>
                <w:rFonts w:ascii="TH SarabunPSK" w:hAnsi="TH SarabunPSK" w:cs="TH SarabunPSK"/>
                <w:sz w:val="30"/>
                <w:szCs w:val="30"/>
                <w:cs/>
              </w:rPr>
              <w:t>๐</w:t>
            </w:r>
            <w:r w:rsidRPr="00E31007">
              <w:rPr>
                <w:rFonts w:ascii="TH SarabunPSK" w:hAnsi="TH SarabunPSK" w:cs="TH SarabunPSK"/>
                <w:sz w:val="30"/>
                <w:szCs w:val="30"/>
              </w:rPr>
              <w:t>*</w:t>
            </w:r>
          </w:p>
        </w:tc>
      </w:tr>
      <w:tr w:rsidR="00E31007" w:rsidTr="00E31007">
        <w:tc>
          <w:tcPr>
            <w:tcW w:w="1341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จ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๓๐๒๐๓</w:t>
            </w:r>
          </w:p>
        </w:tc>
        <w:tc>
          <w:tcPr>
            <w:tcW w:w="2103" w:type="dxa"/>
            <w:gridSpan w:val="2"/>
          </w:tcPr>
          <w:p w:rsidR="00E31007" w:rsidRPr="00E31007" w:rsidRDefault="00E31007" w:rsidP="00E31007">
            <w:pPr>
              <w:rPr>
                <w:rFonts w:ascii="Angsana New" w:hAnsi="Angsana New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ภาษาจีน 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  <w:cs/>
              </w:rPr>
              <w:t>๑</w:t>
            </w:r>
            <w:r w:rsidRPr="00E31007">
              <w:rPr>
                <w:rFonts w:ascii="Angsana New" w:hAnsi="Angsana New"/>
                <w:sz w:val="30"/>
                <w:szCs w:val="30"/>
              </w:rPr>
              <w:t>.</w:t>
            </w:r>
            <w:r>
              <w:rPr>
                <w:rFonts w:ascii="Angsana New" w:hAnsi="Angsana New"/>
                <w:sz w:val="30"/>
                <w:szCs w:val="30"/>
                <w:cs/>
              </w:rPr>
              <w:t>๐</w:t>
            </w:r>
          </w:p>
        </w:tc>
        <w:tc>
          <w:tcPr>
            <w:tcW w:w="1505" w:type="dxa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>จ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๓๐๒๐๔</w:t>
            </w:r>
          </w:p>
        </w:tc>
        <w:tc>
          <w:tcPr>
            <w:tcW w:w="2216" w:type="dxa"/>
          </w:tcPr>
          <w:p w:rsidR="00E31007" w:rsidRPr="00E31007" w:rsidRDefault="00E31007" w:rsidP="00E31007">
            <w:pPr>
              <w:rPr>
                <w:rFonts w:ascii="Angsana New" w:hAnsi="Angsana New"/>
                <w:sz w:val="30"/>
                <w:szCs w:val="30"/>
                <w:cs/>
              </w:rPr>
            </w:pPr>
            <w:r w:rsidRPr="00E31007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ภาษาจีน </w:t>
            </w:r>
            <w:r>
              <w:rPr>
                <w:rFonts w:ascii="TH SarabunPSK" w:hAnsi="TH SarabunPSK" w:cs="TH SarabunPSK" w:hint="cs"/>
                <w:sz w:val="30"/>
                <w:szCs w:val="30"/>
                <w:cs/>
              </w:rPr>
              <w:t>๔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  <w:cs/>
              </w:rPr>
              <w:t>๑</w:t>
            </w:r>
            <w:r w:rsidRPr="00E31007">
              <w:rPr>
                <w:rFonts w:ascii="Angsana New" w:hAnsi="Angsana New"/>
                <w:sz w:val="30"/>
                <w:szCs w:val="30"/>
              </w:rPr>
              <w:t>.</w:t>
            </w:r>
            <w:r>
              <w:rPr>
                <w:rFonts w:ascii="Angsana New" w:hAnsi="Angsana New"/>
                <w:sz w:val="30"/>
                <w:szCs w:val="30"/>
                <w:cs/>
              </w:rPr>
              <w:t>๐</w:t>
            </w:r>
          </w:p>
        </w:tc>
      </w:tr>
      <w:tr w:rsidR="00E31007" w:rsidRPr="009B7D18" w:rsidTr="00E31007">
        <w:tc>
          <w:tcPr>
            <w:tcW w:w="3444" w:type="dxa"/>
            <w:gridSpan w:val="4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รวม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๙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๕</w:t>
            </w:r>
          </w:p>
        </w:tc>
        <w:tc>
          <w:tcPr>
            <w:tcW w:w="3721" w:type="dxa"/>
            <w:gridSpan w:val="2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รวม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๙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๕</w:t>
            </w:r>
          </w:p>
        </w:tc>
      </w:tr>
      <w:tr w:rsidR="00E31007" w:rsidRPr="009B7D18" w:rsidTr="00E31007">
        <w:tc>
          <w:tcPr>
            <w:tcW w:w="9997" w:type="dxa"/>
            <w:gridSpan w:val="8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รวมเวลาเรียนวิชาเพิ่มเติม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๑๙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หน่วยกิต/ปี 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 xml:space="preserve">= 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๑๙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 xml:space="preserve">  X 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๔๐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 xml:space="preserve"> = </w:t>
            </w: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๗๖๐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 xml:space="preserve"> 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  <w:cs/>
              </w:rPr>
              <w:t>ชั่วโมง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>/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  <w:cs/>
              </w:rPr>
              <w:t>ปี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</w:t>
            </w:r>
          </w:p>
          <w:p w:rsidR="00E31007" w:rsidRPr="00E31007" w:rsidRDefault="00E31007" w:rsidP="00E31007">
            <w:pPr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หมายเหตุ 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 xml:space="preserve">: 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- รายวิชาเพิ่มเติมที่มีเครื่องหมาย * ให้เรียนทุกคนทุกภาค  ให้เรียนทุกคนทุกภาค  </w:t>
            </w:r>
          </w:p>
          <w:p w:rsidR="00E31007" w:rsidRPr="00E31007" w:rsidRDefault="00E31007" w:rsidP="00E31007">
            <w:pPr>
              <w:rPr>
                <w:rFonts w:ascii="TH SarabunPSK" w:hAnsi="TH SarabunPSK" w:cs="TH SarabunPSK"/>
                <w:b/>
                <w:bCs/>
                <w:sz w:val="28"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               -เรียนรายวิชาเพิ่มเติมอื่นให้ครบทั้งหมด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๙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๕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หน่วยกิต/ภาคเรียน  </w:t>
            </w:r>
          </w:p>
          <w:p w:rsidR="00E31007" w:rsidRPr="00E31007" w:rsidRDefault="00E31007" w:rsidP="006856D5">
            <w:pPr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  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 xml:space="preserve">            - IS</w:t>
            </w:r>
            <w:r w:rsidR="006856D5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๓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</w:t>
            </w:r>
            <w:r w:rsidR="006856D5" w:rsidRPr="006856D5">
              <w:rPr>
                <w:rFonts w:ascii="TH SarabunPSK" w:hAnsi="TH SarabunPSK" w:cs="TH SarabunPSK"/>
                <w:b/>
                <w:bCs/>
                <w:sz w:val="28"/>
                <w:cs/>
              </w:rPr>
              <w:t>การนำองค์ความรู้ไปใช้บริการสังคม (</w:t>
            </w:r>
            <w:r w:rsidR="006856D5" w:rsidRPr="006856D5">
              <w:rPr>
                <w:rFonts w:ascii="TH SarabunPSK" w:hAnsi="TH SarabunPSK" w:cs="TH SarabunPSK"/>
                <w:b/>
                <w:bCs/>
                <w:sz w:val="28"/>
              </w:rPr>
              <w:t xml:space="preserve">Social Service Activity) </w:t>
            </w:r>
            <w:r w:rsidR="006856D5" w:rsidRPr="006856D5">
              <w:rPr>
                <w:rFonts w:ascii="TH SarabunPSK" w:hAnsi="TH SarabunPSK" w:cs="TH SarabunPSK"/>
                <w:b/>
                <w:bCs/>
                <w:sz w:val="28"/>
                <w:cs/>
              </w:rPr>
              <w:t>รับผิดชอบโดยกลุ่มสาระการเรียนรู้สังคมศึกษาศาสนาฯกลุ่มสาระสุขศึกษาและพลศึกษา และกลุ่มสาระศิลปะ โดยบูรณาการกับกิจกรรมชุมนุม ชมรม</w:t>
            </w:r>
          </w:p>
        </w:tc>
      </w:tr>
      <w:tr w:rsidR="00E31007" w:rsidRPr="009B7D18" w:rsidTr="00E31007">
        <w:tc>
          <w:tcPr>
            <w:tcW w:w="4860" w:type="dxa"/>
            <w:gridSpan w:val="5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กิจกรรมพัฒนาผู้เรียน</w:t>
            </w:r>
          </w:p>
        </w:tc>
        <w:tc>
          <w:tcPr>
            <w:tcW w:w="5137" w:type="dxa"/>
            <w:gridSpan w:val="3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กิจกรรมพัฒนาผู้เรียน</w:t>
            </w:r>
          </w:p>
        </w:tc>
      </w:tr>
      <w:tr w:rsidR="00E31007" w:rsidRPr="009B7D18" w:rsidTr="00E31007">
        <w:tc>
          <w:tcPr>
            <w:tcW w:w="3444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กิจกรรมแนะแนว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  <w:tc>
          <w:tcPr>
            <w:tcW w:w="3721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กิจกรรมแนะแนว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</w:tr>
      <w:tr w:rsidR="00E31007" w:rsidRPr="009B7D18" w:rsidTr="00E31007">
        <w:tc>
          <w:tcPr>
            <w:tcW w:w="3444" w:type="dxa"/>
            <w:gridSpan w:val="4"/>
          </w:tcPr>
          <w:p w:rsidR="00E31007" w:rsidRPr="00EB2DB8" w:rsidRDefault="00CB6AE6" w:rsidP="00E31007">
            <w:pPr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กิจกรรม ลส./</w:t>
            </w:r>
            <w:r w:rsidR="00E31007" w:rsidRPr="00E31007">
              <w:rPr>
                <w:rFonts w:ascii="TH SarabunPSK" w:hAnsi="TH SarabunPSK" w:cs="TH SarabunPSK" w:hint="cs"/>
                <w:sz w:val="28"/>
                <w:cs/>
              </w:rPr>
              <w:t>ชุมนุม/ชมรม</w:t>
            </w:r>
            <w:r w:rsidR="00EB2DB8">
              <w:rPr>
                <w:rFonts w:ascii="TH SarabunPSK" w:hAnsi="TH SarabunPSK" w:cs="TH SarabunPSK" w:hint="cs"/>
                <w:sz w:val="28"/>
                <w:cs/>
              </w:rPr>
              <w:t>/</w:t>
            </w:r>
            <w:r w:rsidR="00EB2DB8">
              <w:rPr>
                <w:rFonts w:ascii="TH SarabunPSK" w:hAnsi="TH SarabunPSK" w:cs="TH SarabunPSK"/>
                <w:sz w:val="28"/>
              </w:rPr>
              <w:t>IS</w:t>
            </w:r>
            <w:r w:rsidR="00EB2DB8">
              <w:rPr>
                <w:rFonts w:ascii="TH SarabunPSK" w:hAnsi="TH SarabunPSK" w:cs="TH SarabunPSK" w:hint="cs"/>
                <w:sz w:val="28"/>
                <w:cs/>
              </w:rPr>
              <w:t>๓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  <w:tc>
          <w:tcPr>
            <w:tcW w:w="3721" w:type="dxa"/>
            <w:gridSpan w:val="2"/>
          </w:tcPr>
          <w:p w:rsidR="00E31007" w:rsidRPr="00E31007" w:rsidRDefault="00CB6AE6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กิจกรรม ลส.</w:t>
            </w:r>
            <w:r w:rsidR="00E31007" w:rsidRPr="00E31007">
              <w:rPr>
                <w:rFonts w:ascii="TH SarabunPSK" w:hAnsi="TH SarabunPSK" w:cs="TH SarabunPSK" w:hint="cs"/>
                <w:sz w:val="28"/>
                <w:cs/>
              </w:rPr>
              <w:t>/ชุมนุม</w:t>
            </w:r>
            <w:r w:rsidRPr="00CB6AE6">
              <w:rPr>
                <w:rFonts w:ascii="TH SarabunPSK" w:hAnsi="TH SarabunPSK" w:cs="TH SarabunPSK"/>
                <w:sz w:val="28"/>
                <w:cs/>
              </w:rPr>
              <w:t>ชมรม/</w:t>
            </w:r>
            <w:r w:rsidRPr="00CB6AE6">
              <w:rPr>
                <w:rFonts w:ascii="TH SarabunPSK" w:hAnsi="TH SarabunPSK" w:cs="TH SarabunPSK"/>
                <w:sz w:val="28"/>
              </w:rPr>
              <w:t>IS</w:t>
            </w:r>
            <w:r w:rsidRPr="00CB6AE6">
              <w:rPr>
                <w:rFonts w:ascii="TH SarabunPSK" w:hAnsi="TH SarabunPSK" w:cs="TH SarabunPSK"/>
                <w:sz w:val="28"/>
                <w:cs/>
              </w:rPr>
              <w:t>๓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</w:tr>
      <w:tr w:rsidR="00E31007" w:rsidRPr="009B7D18" w:rsidTr="00E31007">
        <w:tc>
          <w:tcPr>
            <w:tcW w:w="3444" w:type="dxa"/>
            <w:gridSpan w:val="4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กิจกรรมเพื่อสังคมและสาธารณะ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  <w:tc>
          <w:tcPr>
            <w:tcW w:w="3721" w:type="dxa"/>
            <w:gridSpan w:val="2"/>
          </w:tcPr>
          <w:p w:rsidR="00E31007" w:rsidRPr="00E31007" w:rsidRDefault="00E31007" w:rsidP="00E31007">
            <w:pPr>
              <w:rPr>
                <w:rFonts w:ascii="TH SarabunPSK" w:hAnsi="TH SarabunPSK" w:cs="TH SarabunPSK"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sz w:val="28"/>
                <w:cs/>
              </w:rPr>
              <w:t>กิจกรรมเพื่อสังคมและสาธารณะ</w:t>
            </w:r>
          </w:p>
        </w:tc>
        <w:tc>
          <w:tcPr>
            <w:tcW w:w="1416" w:type="dxa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๒๐</w:t>
            </w:r>
            <w:r w:rsidRPr="00E31007">
              <w:rPr>
                <w:rFonts w:ascii="TH SarabunPSK" w:hAnsi="TH SarabunPSK" w:cs="TH SarabunPSK" w:hint="cs"/>
                <w:sz w:val="28"/>
                <w:cs/>
              </w:rPr>
              <w:t xml:space="preserve"> (ชั่วโมง)</w:t>
            </w:r>
          </w:p>
        </w:tc>
      </w:tr>
      <w:tr w:rsidR="00E31007" w:rsidRPr="009B7D18" w:rsidTr="00E31007">
        <w:tc>
          <w:tcPr>
            <w:tcW w:w="9997" w:type="dxa"/>
            <w:gridSpan w:val="8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รวมเวลาเรียนกิจกรรมพัฒนาผู้เรียน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๓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หน่วยกิต/ปี </w:t>
            </w:r>
            <w:r w:rsidRPr="00E31007">
              <w:rPr>
                <w:rFonts w:ascii="TH SarabunPSK" w:hAnsi="TH SarabunPSK" w:cs="TH SarabunPSK"/>
                <w:b/>
                <w:bCs/>
                <w:sz w:val="28"/>
              </w:rPr>
              <w:t xml:space="preserve">=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๑๒๐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ชั่วโมง/ปี</w:t>
            </w:r>
          </w:p>
        </w:tc>
      </w:tr>
      <w:tr w:rsidR="00E31007" w:rsidRPr="009B7D18" w:rsidTr="00E31007">
        <w:tc>
          <w:tcPr>
            <w:tcW w:w="9997" w:type="dxa"/>
            <w:gridSpan w:val="8"/>
          </w:tcPr>
          <w:p w:rsidR="00E31007" w:rsidRPr="00E31007" w:rsidRDefault="00E31007" w:rsidP="00E31007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รวมเวลาเรียนทั้งสิ้น 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๑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,</w:t>
            </w:r>
            <w:r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๓๒๐</w:t>
            </w:r>
            <w:r w:rsidRPr="00E31007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ชั่วโมง/ปี</w:t>
            </w:r>
          </w:p>
        </w:tc>
      </w:tr>
    </w:tbl>
    <w:p w:rsidR="00E31007" w:rsidRDefault="00E31007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B2DB8" w:rsidRDefault="00EB2D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B2DB8" w:rsidRDefault="00EB2D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B6AE6" w:rsidRDefault="00CB6AE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04808" w:rsidRDefault="00FB3D79" w:rsidP="00AF5C00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AF5C00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A04808" w:rsidRDefault="00A04808" w:rsidP="00A04808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B3D79" w:rsidRPr="00AF5C00" w:rsidRDefault="00FB3D79" w:rsidP="00A04808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</w:pPr>
      <w:r w:rsidRPr="00AF5C00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รายวิชาพื้นฐาน</w:t>
      </w:r>
    </w:p>
    <w:p w:rsidR="00FB3D79" w:rsidRPr="00207A9B" w:rsidRDefault="00FB3D7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tbl>
      <w:tblPr>
        <w:tblW w:w="7938" w:type="dxa"/>
        <w:tblInd w:w="1384" w:type="dxa"/>
        <w:tblLook w:val="01E0" w:firstRow="1" w:lastRow="1" w:firstColumn="1" w:lastColumn="1" w:noHBand="0" w:noVBand="0"/>
      </w:tblPr>
      <w:tblGrid>
        <w:gridCol w:w="1276"/>
        <w:gridCol w:w="2835"/>
        <w:gridCol w:w="2126"/>
        <w:gridCol w:w="1701"/>
      </w:tblGrid>
      <w:tr w:rsidR="00FB3D79" w:rsidRPr="00207A9B" w:rsidTr="00DD5873">
        <w:trPr>
          <w:trHeight w:val="447"/>
        </w:trPr>
        <w:tc>
          <w:tcPr>
            <w:tcW w:w="1276" w:type="dxa"/>
          </w:tcPr>
          <w:p w:rsidR="00FB3D79" w:rsidRPr="00A04808" w:rsidRDefault="00A04808" w:rsidP="00A04808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0480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2835" w:type="dxa"/>
          </w:tcPr>
          <w:p w:rsidR="00FB3D79" w:rsidRPr="00A04808" w:rsidRDefault="00A04808" w:rsidP="00A04808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0480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รายชื่อวิชา</w:t>
            </w:r>
          </w:p>
        </w:tc>
        <w:tc>
          <w:tcPr>
            <w:tcW w:w="2126" w:type="dxa"/>
          </w:tcPr>
          <w:p w:rsidR="00FB3D79" w:rsidRPr="00A04808" w:rsidRDefault="00A04808" w:rsidP="00A04808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0480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701" w:type="dxa"/>
          </w:tcPr>
          <w:p w:rsidR="00FB3D79" w:rsidRPr="00A04808" w:rsidRDefault="00A04808" w:rsidP="00A04808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0480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A04808" w:rsidRPr="00207A9B" w:rsidTr="00DD5873">
        <w:trPr>
          <w:trHeight w:val="447"/>
        </w:trPr>
        <w:tc>
          <w:tcPr>
            <w:tcW w:w="1276" w:type="dxa"/>
          </w:tcPr>
          <w:p w:rsidR="00A04808" w:rsidRPr="00207A9B" w:rsidRDefault="00A04808" w:rsidP="00325C6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ท๓๑๑๐๑</w:t>
            </w:r>
          </w:p>
        </w:tc>
        <w:tc>
          <w:tcPr>
            <w:tcW w:w="2835" w:type="dxa"/>
          </w:tcPr>
          <w:p w:rsidR="00A04808" w:rsidRPr="00207A9B" w:rsidRDefault="00A04808" w:rsidP="00325C6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ภาษาไทย  ๑</w:t>
            </w:r>
          </w:p>
        </w:tc>
        <w:tc>
          <w:tcPr>
            <w:tcW w:w="2126" w:type="dxa"/>
          </w:tcPr>
          <w:p w:rsidR="00A04808" w:rsidRPr="00207A9B" w:rsidRDefault="00A04808" w:rsidP="00A0480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A04808" w:rsidRPr="00207A9B" w:rsidRDefault="00A04808" w:rsidP="00A0480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A04808" w:rsidRPr="00207A9B" w:rsidTr="00DD5873">
        <w:trPr>
          <w:trHeight w:val="447"/>
        </w:trPr>
        <w:tc>
          <w:tcPr>
            <w:tcW w:w="1276" w:type="dxa"/>
          </w:tcPr>
          <w:p w:rsidR="00A04808" w:rsidRPr="00207A9B" w:rsidRDefault="00A04808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ท๓๑๑๐๒</w:t>
            </w:r>
          </w:p>
        </w:tc>
        <w:tc>
          <w:tcPr>
            <w:tcW w:w="2835" w:type="dxa"/>
          </w:tcPr>
          <w:p w:rsidR="00A04808" w:rsidRPr="00207A9B" w:rsidRDefault="00A04808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ภาษาไทย  ๒</w:t>
            </w:r>
          </w:p>
        </w:tc>
        <w:tc>
          <w:tcPr>
            <w:tcW w:w="2126" w:type="dxa"/>
          </w:tcPr>
          <w:p w:rsidR="00A04808" w:rsidRPr="00207A9B" w:rsidRDefault="00A04808" w:rsidP="00A0480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A04808" w:rsidRPr="00207A9B" w:rsidRDefault="00A04808" w:rsidP="00A0480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A04808" w:rsidRPr="00207A9B" w:rsidTr="00DD5873">
        <w:trPr>
          <w:trHeight w:val="447"/>
        </w:trPr>
        <w:tc>
          <w:tcPr>
            <w:tcW w:w="1276" w:type="dxa"/>
          </w:tcPr>
          <w:p w:rsidR="00A04808" w:rsidRPr="00207A9B" w:rsidRDefault="00A04808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ท๓๒๑๐๑</w:t>
            </w:r>
          </w:p>
        </w:tc>
        <w:tc>
          <w:tcPr>
            <w:tcW w:w="2835" w:type="dxa"/>
          </w:tcPr>
          <w:p w:rsidR="00A04808" w:rsidRPr="00207A9B" w:rsidRDefault="00A04808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ภาษาไทย  ๓</w:t>
            </w:r>
          </w:p>
        </w:tc>
        <w:tc>
          <w:tcPr>
            <w:tcW w:w="2126" w:type="dxa"/>
          </w:tcPr>
          <w:p w:rsidR="00A04808" w:rsidRPr="00207A9B" w:rsidRDefault="00A04808" w:rsidP="00A0480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A04808" w:rsidRPr="00207A9B" w:rsidRDefault="00A04808" w:rsidP="00A0480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A04808" w:rsidRPr="00207A9B" w:rsidTr="00DD5873">
        <w:trPr>
          <w:trHeight w:val="447"/>
        </w:trPr>
        <w:tc>
          <w:tcPr>
            <w:tcW w:w="1276" w:type="dxa"/>
          </w:tcPr>
          <w:p w:rsidR="00A04808" w:rsidRPr="00207A9B" w:rsidRDefault="00A04808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ท๓๒๑๐๒</w:t>
            </w:r>
          </w:p>
        </w:tc>
        <w:tc>
          <w:tcPr>
            <w:tcW w:w="2835" w:type="dxa"/>
          </w:tcPr>
          <w:p w:rsidR="00A04808" w:rsidRPr="00207A9B" w:rsidRDefault="00A04808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ภาษาไทย  ๔</w:t>
            </w:r>
          </w:p>
        </w:tc>
        <w:tc>
          <w:tcPr>
            <w:tcW w:w="2126" w:type="dxa"/>
          </w:tcPr>
          <w:p w:rsidR="00A04808" w:rsidRPr="00207A9B" w:rsidRDefault="00A04808" w:rsidP="00A0480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A04808" w:rsidRPr="00207A9B" w:rsidRDefault="00A04808" w:rsidP="00A0480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A04808" w:rsidRPr="00207A9B" w:rsidTr="00DD5873">
        <w:trPr>
          <w:trHeight w:val="447"/>
        </w:trPr>
        <w:tc>
          <w:tcPr>
            <w:tcW w:w="1276" w:type="dxa"/>
          </w:tcPr>
          <w:p w:rsidR="00A04808" w:rsidRPr="00207A9B" w:rsidRDefault="00A04808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ท๓๓๑๐๑</w:t>
            </w:r>
          </w:p>
        </w:tc>
        <w:tc>
          <w:tcPr>
            <w:tcW w:w="2835" w:type="dxa"/>
          </w:tcPr>
          <w:p w:rsidR="00A04808" w:rsidRPr="00207A9B" w:rsidRDefault="00A04808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ภาษาไทย  ๕</w:t>
            </w:r>
          </w:p>
        </w:tc>
        <w:tc>
          <w:tcPr>
            <w:tcW w:w="2126" w:type="dxa"/>
          </w:tcPr>
          <w:p w:rsidR="00A04808" w:rsidRPr="00207A9B" w:rsidRDefault="00A04808" w:rsidP="00A0480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A04808" w:rsidRPr="00207A9B" w:rsidRDefault="00A04808" w:rsidP="00A0480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A04808" w:rsidRPr="00207A9B" w:rsidTr="00DD5873">
        <w:trPr>
          <w:trHeight w:val="447"/>
        </w:trPr>
        <w:tc>
          <w:tcPr>
            <w:tcW w:w="1276" w:type="dxa"/>
          </w:tcPr>
          <w:p w:rsidR="00A04808" w:rsidRPr="00207A9B" w:rsidRDefault="00A04808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ท๓๓๑๐๒</w:t>
            </w:r>
          </w:p>
        </w:tc>
        <w:tc>
          <w:tcPr>
            <w:tcW w:w="2835" w:type="dxa"/>
          </w:tcPr>
          <w:p w:rsidR="00A04808" w:rsidRPr="00207A9B" w:rsidRDefault="00A04808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ภาษาไทย  ๖</w:t>
            </w:r>
          </w:p>
        </w:tc>
        <w:tc>
          <w:tcPr>
            <w:tcW w:w="2126" w:type="dxa"/>
          </w:tcPr>
          <w:p w:rsidR="00A04808" w:rsidRPr="00207A9B" w:rsidRDefault="00A04808" w:rsidP="00A0480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A04808" w:rsidRPr="00207A9B" w:rsidRDefault="00A04808" w:rsidP="00A0480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</w:tbl>
    <w:p w:rsidR="00C8236A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22C47">
        <w:rPr>
          <w:rFonts w:ascii="TH SarabunPSK" w:hAnsi="TH SarabunPSK" w:cs="TH SarabunPSK" w:hint="cs"/>
          <w:b/>
          <w:bCs/>
          <w:sz w:val="32"/>
          <w:szCs w:val="32"/>
          <w:cs/>
        </w:rPr>
        <w:t>รายวิชาเพิ่มเติม</w:t>
      </w:r>
    </w:p>
    <w:tbl>
      <w:tblPr>
        <w:tblpPr w:leftFromText="180" w:rightFromText="180" w:vertAnchor="text" w:horzAnchor="page" w:tblpX="2595" w:tblpY="376"/>
        <w:tblW w:w="8046" w:type="dxa"/>
        <w:tblLook w:val="01E0" w:firstRow="1" w:lastRow="1" w:firstColumn="1" w:lastColumn="1" w:noHBand="0" w:noVBand="0"/>
      </w:tblPr>
      <w:tblGrid>
        <w:gridCol w:w="1242"/>
        <w:gridCol w:w="2896"/>
        <w:gridCol w:w="2160"/>
        <w:gridCol w:w="1748"/>
      </w:tblGrid>
      <w:tr w:rsidR="003C2BB9" w:rsidRPr="00207A9B" w:rsidTr="0061337E">
        <w:trPr>
          <w:trHeight w:val="447"/>
        </w:trPr>
        <w:tc>
          <w:tcPr>
            <w:tcW w:w="1242" w:type="dxa"/>
          </w:tcPr>
          <w:p w:rsidR="003C2BB9" w:rsidRPr="00A04808" w:rsidRDefault="003C2BB9" w:rsidP="007E5F1B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0480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2896" w:type="dxa"/>
          </w:tcPr>
          <w:p w:rsidR="003C2BB9" w:rsidRPr="00A04808" w:rsidRDefault="003C2BB9" w:rsidP="007E5F1B">
            <w:pPr>
              <w:pStyle w:val="a8"/>
              <w:jc w:val="center"/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</w:pPr>
            <w:r w:rsidRPr="00A0480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รายชื่อวิชา</w:t>
            </w:r>
          </w:p>
        </w:tc>
        <w:tc>
          <w:tcPr>
            <w:tcW w:w="2160" w:type="dxa"/>
          </w:tcPr>
          <w:p w:rsidR="003C2BB9" w:rsidRPr="00A04808" w:rsidRDefault="003C2BB9" w:rsidP="007E5F1B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0480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748" w:type="dxa"/>
          </w:tcPr>
          <w:p w:rsidR="003C2BB9" w:rsidRPr="00A04808" w:rsidRDefault="003C2BB9" w:rsidP="007E5F1B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0480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3C2BB9" w:rsidRPr="00207A9B" w:rsidTr="0061337E">
        <w:trPr>
          <w:trHeight w:val="447"/>
        </w:trPr>
        <w:tc>
          <w:tcPr>
            <w:tcW w:w="1242" w:type="dxa"/>
          </w:tcPr>
          <w:p w:rsidR="003C2BB9" w:rsidRPr="00207A9B" w:rsidRDefault="003C2BB9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</w:p>
        </w:tc>
        <w:tc>
          <w:tcPr>
            <w:tcW w:w="2896" w:type="dxa"/>
          </w:tcPr>
          <w:p w:rsidR="003C2BB9" w:rsidRPr="00207A9B" w:rsidRDefault="003C2BB9" w:rsidP="003C2BB9">
            <w:pPr>
              <w:pStyle w:val="a8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การเขียน</w:t>
            </w:r>
          </w:p>
        </w:tc>
        <w:tc>
          <w:tcPr>
            <w:tcW w:w="2160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48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3C2BB9" w:rsidRPr="00207A9B" w:rsidTr="0061337E">
        <w:trPr>
          <w:trHeight w:val="447"/>
        </w:trPr>
        <w:tc>
          <w:tcPr>
            <w:tcW w:w="1242" w:type="dxa"/>
          </w:tcPr>
          <w:p w:rsidR="003C2BB9" w:rsidRPr="00207A9B" w:rsidRDefault="003C2BB9" w:rsidP="00325C68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2896" w:type="dxa"/>
          </w:tcPr>
          <w:p w:rsidR="003C2BB9" w:rsidRPr="00207A9B" w:rsidRDefault="003C2BB9" w:rsidP="003C2BB9">
            <w:pPr>
              <w:pStyle w:val="a8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หลักภาษาไทย</w:t>
            </w:r>
          </w:p>
        </w:tc>
        <w:tc>
          <w:tcPr>
            <w:tcW w:w="2160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48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3C2BB9" w:rsidRPr="00207A9B" w:rsidTr="0061337E">
        <w:trPr>
          <w:trHeight w:val="447"/>
        </w:trPr>
        <w:tc>
          <w:tcPr>
            <w:tcW w:w="1242" w:type="dxa"/>
          </w:tcPr>
          <w:p w:rsidR="003C2BB9" w:rsidRPr="00207A9B" w:rsidRDefault="003C2BB9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</w:t>
            </w:r>
          </w:p>
        </w:tc>
        <w:tc>
          <w:tcPr>
            <w:tcW w:w="2896" w:type="dxa"/>
          </w:tcPr>
          <w:p w:rsidR="003C2BB9" w:rsidRPr="003C2BB9" w:rsidRDefault="003C2BB9" w:rsidP="003C2BB9">
            <w:pPr>
              <w:pStyle w:val="a8"/>
              <w:rPr>
                <w:rFonts w:ascii="TH SarabunPSK" w:eastAsia="AngsanaNew" w:hAnsi="TH SarabunPSK" w:cs="TH SarabunPSK" w:hint="cs"/>
                <w:sz w:val="24"/>
                <w:szCs w:val="24"/>
                <w:cs/>
              </w:rPr>
            </w:pPr>
            <w:r w:rsidRPr="003C2BB9">
              <w:rPr>
                <w:rFonts w:ascii="TH SarabunPSK" w:hAnsi="TH SarabunPSK" w:cs="TH SarabunPSK" w:hint="cs"/>
                <w:sz w:val="24"/>
                <w:szCs w:val="24"/>
                <w:cs/>
              </w:rPr>
              <w:t xml:space="preserve">การฟัง การดูการพูดเพื่อการวิเคราะห์    </w:t>
            </w:r>
          </w:p>
        </w:tc>
        <w:tc>
          <w:tcPr>
            <w:tcW w:w="2160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48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3C2BB9" w:rsidRPr="00207A9B" w:rsidTr="0061337E">
        <w:trPr>
          <w:trHeight w:val="447"/>
        </w:trPr>
        <w:tc>
          <w:tcPr>
            <w:tcW w:w="1242" w:type="dxa"/>
          </w:tcPr>
          <w:p w:rsidR="003C2BB9" w:rsidRPr="00207A9B" w:rsidRDefault="003C2BB9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2896" w:type="dxa"/>
          </w:tcPr>
          <w:p w:rsidR="003C2BB9" w:rsidRPr="00207A9B" w:rsidRDefault="003C2BB9" w:rsidP="003C2BB9">
            <w:pPr>
              <w:pStyle w:val="a8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วรรณกรรมปัจจุบัน   </w:t>
            </w:r>
          </w:p>
        </w:tc>
        <w:tc>
          <w:tcPr>
            <w:tcW w:w="2160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48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3C2BB9" w:rsidRPr="00207A9B" w:rsidTr="0061337E">
        <w:trPr>
          <w:trHeight w:val="447"/>
        </w:trPr>
        <w:tc>
          <w:tcPr>
            <w:tcW w:w="1242" w:type="dxa"/>
          </w:tcPr>
          <w:p w:rsidR="003C2BB9" w:rsidRPr="00207A9B" w:rsidRDefault="003C2BB9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2896" w:type="dxa"/>
          </w:tcPr>
          <w:p w:rsidR="003C2BB9" w:rsidRPr="00207A9B" w:rsidRDefault="003C2BB9" w:rsidP="003C2BB9">
            <w:pPr>
              <w:pStyle w:val="a8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การพูดในโอกาสต่าง ๆ   </w:t>
            </w:r>
          </w:p>
        </w:tc>
        <w:tc>
          <w:tcPr>
            <w:tcW w:w="2160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48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3C2BB9" w:rsidRPr="00207A9B" w:rsidTr="0061337E">
        <w:trPr>
          <w:trHeight w:val="447"/>
        </w:trPr>
        <w:tc>
          <w:tcPr>
            <w:tcW w:w="1242" w:type="dxa"/>
          </w:tcPr>
          <w:p w:rsidR="003C2BB9" w:rsidRPr="00207A9B" w:rsidRDefault="003C2BB9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2896" w:type="dxa"/>
          </w:tcPr>
          <w:p w:rsidR="003C2BB9" w:rsidRPr="00207A9B" w:rsidRDefault="003C2BB9" w:rsidP="003C2BB9">
            <w:pPr>
              <w:pStyle w:val="a8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วรรณกรรมท้องถิ่น         </w:t>
            </w:r>
          </w:p>
        </w:tc>
        <w:tc>
          <w:tcPr>
            <w:tcW w:w="2160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48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3C2BB9" w:rsidRPr="00207A9B" w:rsidTr="0061337E">
        <w:trPr>
          <w:trHeight w:val="447"/>
        </w:trPr>
        <w:tc>
          <w:tcPr>
            <w:tcW w:w="1242" w:type="dxa"/>
          </w:tcPr>
          <w:p w:rsidR="003C2BB9" w:rsidRPr="00207A9B" w:rsidRDefault="003C2BB9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๐๗</w:t>
            </w:r>
          </w:p>
        </w:tc>
        <w:tc>
          <w:tcPr>
            <w:tcW w:w="2896" w:type="dxa"/>
          </w:tcPr>
          <w:p w:rsidR="003C2BB9" w:rsidRPr="00207A9B" w:rsidRDefault="00C8236A" w:rsidP="003C2BB9">
            <w:pPr>
              <w:pStyle w:val="a8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 w:rsidRPr="00431A7A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ภาษากับวัฒนธรรม</w:t>
            </w:r>
          </w:p>
        </w:tc>
        <w:tc>
          <w:tcPr>
            <w:tcW w:w="2160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48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3C2BB9" w:rsidRPr="00207A9B" w:rsidTr="0061337E">
        <w:trPr>
          <w:trHeight w:val="447"/>
        </w:trPr>
        <w:tc>
          <w:tcPr>
            <w:tcW w:w="1242" w:type="dxa"/>
          </w:tcPr>
          <w:p w:rsidR="003C2BB9" w:rsidRPr="00207A9B" w:rsidRDefault="003C2BB9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๐๘</w:t>
            </w:r>
          </w:p>
        </w:tc>
        <w:tc>
          <w:tcPr>
            <w:tcW w:w="2896" w:type="dxa"/>
          </w:tcPr>
          <w:p w:rsidR="003C2BB9" w:rsidRPr="00207A9B" w:rsidRDefault="00C8236A" w:rsidP="003C2BB9">
            <w:pPr>
              <w:pStyle w:val="a8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การแต่งคำประพันธ์       </w:t>
            </w:r>
          </w:p>
        </w:tc>
        <w:tc>
          <w:tcPr>
            <w:tcW w:w="2160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48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3C2BB9" w:rsidRPr="00207A9B" w:rsidTr="0061337E">
        <w:trPr>
          <w:trHeight w:val="447"/>
        </w:trPr>
        <w:tc>
          <w:tcPr>
            <w:tcW w:w="1242" w:type="dxa"/>
          </w:tcPr>
          <w:p w:rsidR="003C2BB9" w:rsidRPr="00207A9B" w:rsidRDefault="003C2BB9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๐๙</w:t>
            </w:r>
          </w:p>
        </w:tc>
        <w:tc>
          <w:tcPr>
            <w:tcW w:w="2896" w:type="dxa"/>
          </w:tcPr>
          <w:p w:rsidR="003C2BB9" w:rsidRPr="00207A9B" w:rsidRDefault="00C8236A" w:rsidP="003C2BB9">
            <w:pPr>
              <w:pStyle w:val="a8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ภาษาไทยเพื่อกิจธุระ      </w:t>
            </w:r>
          </w:p>
        </w:tc>
        <w:tc>
          <w:tcPr>
            <w:tcW w:w="2160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48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3C2BB9" w:rsidRPr="00207A9B" w:rsidTr="0061337E">
        <w:trPr>
          <w:trHeight w:val="447"/>
        </w:trPr>
        <w:tc>
          <w:tcPr>
            <w:tcW w:w="1242" w:type="dxa"/>
          </w:tcPr>
          <w:p w:rsidR="003C2BB9" w:rsidRPr="00207A9B" w:rsidRDefault="003C2BB9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๑๐</w:t>
            </w:r>
          </w:p>
        </w:tc>
        <w:tc>
          <w:tcPr>
            <w:tcW w:w="2896" w:type="dxa"/>
          </w:tcPr>
          <w:p w:rsidR="003C2BB9" w:rsidRPr="00207A9B" w:rsidRDefault="00C8236A" w:rsidP="003C2BB9">
            <w:pPr>
              <w:pStyle w:val="a8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การเขียนเชิงสร้างสรรค์    </w:t>
            </w:r>
          </w:p>
        </w:tc>
        <w:tc>
          <w:tcPr>
            <w:tcW w:w="2160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48" w:type="dxa"/>
          </w:tcPr>
          <w:p w:rsidR="003C2BB9" w:rsidRPr="00207A9B" w:rsidRDefault="003C2BB9" w:rsidP="003C2BB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8236A" w:rsidRPr="00207A9B" w:rsidTr="0061337E">
        <w:trPr>
          <w:trHeight w:val="447"/>
        </w:trPr>
        <w:tc>
          <w:tcPr>
            <w:tcW w:w="1242" w:type="dxa"/>
          </w:tcPr>
          <w:p w:rsidR="00C8236A" w:rsidRDefault="00C8236A" w:rsidP="00325C68">
            <w:pPr>
              <w:pStyle w:val="a8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๑๑</w:t>
            </w:r>
          </w:p>
        </w:tc>
        <w:tc>
          <w:tcPr>
            <w:tcW w:w="2896" w:type="dxa"/>
          </w:tcPr>
          <w:p w:rsidR="00C8236A" w:rsidRDefault="00C8236A" w:rsidP="00C8236A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ภาษาไทยเพื่อการแสดง       </w:t>
            </w:r>
          </w:p>
        </w:tc>
        <w:tc>
          <w:tcPr>
            <w:tcW w:w="2160" w:type="dxa"/>
          </w:tcPr>
          <w:p w:rsidR="00C8236A" w:rsidRPr="00207A9B" w:rsidRDefault="00C8236A" w:rsidP="00C8236A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48" w:type="dxa"/>
          </w:tcPr>
          <w:p w:rsidR="00C8236A" w:rsidRPr="00207A9B" w:rsidRDefault="00C8236A" w:rsidP="00C8236A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8236A" w:rsidRPr="00207A9B" w:rsidTr="0061337E">
        <w:trPr>
          <w:trHeight w:val="447"/>
        </w:trPr>
        <w:tc>
          <w:tcPr>
            <w:tcW w:w="1242" w:type="dxa"/>
          </w:tcPr>
          <w:p w:rsidR="00C8236A" w:rsidRDefault="00C8236A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๑๒</w:t>
            </w:r>
          </w:p>
        </w:tc>
        <w:tc>
          <w:tcPr>
            <w:tcW w:w="2896" w:type="dxa"/>
          </w:tcPr>
          <w:p w:rsidR="00C8236A" w:rsidRPr="00C8236A" w:rsidRDefault="00C8236A" w:rsidP="00044F7A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C8236A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การเขียนความเรียงขั้นสูง</w:t>
            </w:r>
            <w:r w:rsidRPr="00C8236A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160" w:type="dxa"/>
          </w:tcPr>
          <w:p w:rsidR="00C8236A" w:rsidRPr="00207A9B" w:rsidRDefault="00C8236A" w:rsidP="00C8236A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48" w:type="dxa"/>
          </w:tcPr>
          <w:p w:rsidR="00C8236A" w:rsidRPr="00207A9B" w:rsidRDefault="00C8236A" w:rsidP="00C8236A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FB13C8" w:rsidRPr="00207A9B" w:rsidTr="0061337E">
        <w:trPr>
          <w:trHeight w:val="447"/>
        </w:trPr>
        <w:tc>
          <w:tcPr>
            <w:tcW w:w="1242" w:type="dxa"/>
          </w:tcPr>
          <w:p w:rsidR="00FB13C8" w:rsidRDefault="00FB13C8" w:rsidP="00325C68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๑๓</w:t>
            </w:r>
          </w:p>
        </w:tc>
        <w:tc>
          <w:tcPr>
            <w:tcW w:w="2896" w:type="dxa"/>
          </w:tcPr>
          <w:p w:rsidR="00FB13C8" w:rsidRPr="00C8236A" w:rsidRDefault="00FB13C8" w:rsidP="00FB13C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โครงงานภาษาไทย</w:t>
            </w:r>
          </w:p>
        </w:tc>
        <w:tc>
          <w:tcPr>
            <w:tcW w:w="2160" w:type="dxa"/>
          </w:tcPr>
          <w:p w:rsidR="00FB13C8" w:rsidRPr="00207A9B" w:rsidRDefault="00FB13C8" w:rsidP="00FB13C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48" w:type="dxa"/>
          </w:tcPr>
          <w:p w:rsidR="00FB13C8" w:rsidRPr="00207A9B" w:rsidRDefault="00FB13C8" w:rsidP="00FB13C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232ED5" w:rsidRPr="00207A9B" w:rsidTr="0061337E">
        <w:trPr>
          <w:trHeight w:val="447"/>
        </w:trPr>
        <w:tc>
          <w:tcPr>
            <w:tcW w:w="1242" w:type="dxa"/>
          </w:tcPr>
          <w:p w:rsidR="00232ED5" w:rsidRDefault="00232ED5" w:rsidP="00325C68">
            <w:pPr>
              <w:pStyle w:val="a8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๑๔</w:t>
            </w:r>
          </w:p>
        </w:tc>
        <w:tc>
          <w:tcPr>
            <w:tcW w:w="2896" w:type="dxa"/>
          </w:tcPr>
          <w:p w:rsidR="00232ED5" w:rsidRPr="00C8236A" w:rsidRDefault="00232ED5" w:rsidP="00232ED5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การโต้วาที</w:t>
            </w:r>
          </w:p>
        </w:tc>
        <w:tc>
          <w:tcPr>
            <w:tcW w:w="2160" w:type="dxa"/>
          </w:tcPr>
          <w:p w:rsidR="00232ED5" w:rsidRPr="00207A9B" w:rsidRDefault="00232ED5" w:rsidP="00232ED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48" w:type="dxa"/>
          </w:tcPr>
          <w:p w:rsidR="001F5312" w:rsidRPr="00207A9B" w:rsidRDefault="00232ED5" w:rsidP="001F531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1F5312" w:rsidRPr="00207A9B" w:rsidTr="0061337E">
        <w:trPr>
          <w:trHeight w:val="447"/>
        </w:trPr>
        <w:tc>
          <w:tcPr>
            <w:tcW w:w="1242" w:type="dxa"/>
          </w:tcPr>
          <w:p w:rsidR="001F5312" w:rsidRDefault="001F5312" w:rsidP="001F5312">
            <w:pPr>
              <w:pStyle w:val="a8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๑๕</w:t>
            </w:r>
          </w:p>
        </w:tc>
        <w:tc>
          <w:tcPr>
            <w:tcW w:w="2896" w:type="dxa"/>
          </w:tcPr>
          <w:p w:rsidR="001F5312" w:rsidRPr="00C8236A" w:rsidRDefault="001F5312" w:rsidP="001F5312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ภาษาไทยเพื่ออาชีพ</w:t>
            </w:r>
          </w:p>
        </w:tc>
        <w:tc>
          <w:tcPr>
            <w:tcW w:w="2160" w:type="dxa"/>
          </w:tcPr>
          <w:p w:rsidR="001F5312" w:rsidRPr="00207A9B" w:rsidRDefault="001F5312" w:rsidP="001F531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48" w:type="dxa"/>
          </w:tcPr>
          <w:p w:rsidR="001F5312" w:rsidRPr="00207A9B" w:rsidRDefault="001F5312" w:rsidP="001F531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1F5312" w:rsidRPr="00207A9B" w:rsidTr="0061337E">
        <w:trPr>
          <w:trHeight w:val="447"/>
        </w:trPr>
        <w:tc>
          <w:tcPr>
            <w:tcW w:w="1242" w:type="dxa"/>
          </w:tcPr>
          <w:p w:rsidR="001F5312" w:rsidRDefault="001F5312" w:rsidP="001F5312">
            <w:pPr>
              <w:pStyle w:val="a8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๑๖</w:t>
            </w:r>
          </w:p>
        </w:tc>
        <w:tc>
          <w:tcPr>
            <w:tcW w:w="2896" w:type="dxa"/>
          </w:tcPr>
          <w:p w:rsidR="001F5312" w:rsidRPr="00C8236A" w:rsidRDefault="001F5312" w:rsidP="001F5312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การพูดในงานอาชีพ</w:t>
            </w:r>
          </w:p>
        </w:tc>
        <w:tc>
          <w:tcPr>
            <w:tcW w:w="2160" w:type="dxa"/>
          </w:tcPr>
          <w:p w:rsidR="001F5312" w:rsidRPr="00207A9B" w:rsidRDefault="001F5312" w:rsidP="001F531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48" w:type="dxa"/>
          </w:tcPr>
          <w:p w:rsidR="001F5312" w:rsidRPr="00207A9B" w:rsidRDefault="001F5312" w:rsidP="001F531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1F5312" w:rsidRPr="00207A9B" w:rsidTr="0061337E">
        <w:trPr>
          <w:trHeight w:val="447"/>
        </w:trPr>
        <w:tc>
          <w:tcPr>
            <w:tcW w:w="1242" w:type="dxa"/>
          </w:tcPr>
          <w:p w:rsidR="001F5312" w:rsidRDefault="001F5312" w:rsidP="001F5312">
            <w:pPr>
              <w:pStyle w:val="a8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๑๗</w:t>
            </w:r>
          </w:p>
        </w:tc>
        <w:tc>
          <w:tcPr>
            <w:tcW w:w="2896" w:type="dxa"/>
          </w:tcPr>
          <w:p w:rsidR="001F5312" w:rsidRPr="00C8236A" w:rsidRDefault="001F5312" w:rsidP="001F5312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การเขียนในงานอาชีพ</w:t>
            </w:r>
          </w:p>
        </w:tc>
        <w:tc>
          <w:tcPr>
            <w:tcW w:w="2160" w:type="dxa"/>
          </w:tcPr>
          <w:p w:rsidR="001F5312" w:rsidRPr="00207A9B" w:rsidRDefault="001F5312" w:rsidP="001F531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48" w:type="dxa"/>
          </w:tcPr>
          <w:p w:rsidR="001F5312" w:rsidRPr="00207A9B" w:rsidRDefault="001F5312" w:rsidP="001F531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</w:tbl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C2BB9" w:rsidRDefault="003C2BB9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952AF" w:rsidRPr="00222C47" w:rsidRDefault="000952AF" w:rsidP="003C2B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B123AB" w:rsidRDefault="00B123AB" w:rsidP="00E020C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B123AB" w:rsidRDefault="00B123AB" w:rsidP="00E020C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B123AB" w:rsidRDefault="00B123AB" w:rsidP="00E020C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B123AB" w:rsidRDefault="00B123AB" w:rsidP="00E020C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B123AB" w:rsidRDefault="00B123AB" w:rsidP="00E020C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B123AB" w:rsidRDefault="00B123AB" w:rsidP="00E020C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020CC" w:rsidRPr="001F5BB3" w:rsidRDefault="00E020CC" w:rsidP="00E020C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คำอธิบายรายวิชาพื้นฐาน</w:t>
      </w:r>
    </w:p>
    <w:p w:rsidR="00E020CC" w:rsidRPr="001F5BB3" w:rsidRDefault="00E020CC" w:rsidP="00E020CC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ท๓๑๑๐๑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ภาษาไทย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  <w:t xml:space="preserve">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E020CC" w:rsidRDefault="00E020CC" w:rsidP="00E020CC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  <w:t xml:space="preserve">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๔๐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๑.๐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E020CC" w:rsidRPr="00207A9B" w:rsidRDefault="00E020CC" w:rsidP="00E020CC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E020CC" w:rsidRPr="00222C47" w:rsidRDefault="00E020CC" w:rsidP="00E020CC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222C47">
        <w:rPr>
          <w:rFonts w:ascii="TH SarabunPSK" w:hAnsi="TH SarabunPSK" w:cs="TH SarabunPSK"/>
          <w:sz w:val="32"/>
          <w:szCs w:val="32"/>
          <w:cs/>
        </w:rPr>
        <w:t>การอ่านออกเสียงบทร้อยแก้วและบทร้อยกรองได้อย่างถูกต้องไพเราะ และเหมาะสมกับเรื่องที่อ่าน  ตีความ  แปลความ</w:t>
      </w:r>
      <w:r w:rsidRPr="00222C47">
        <w:rPr>
          <w:rFonts w:ascii="TH SarabunPSK" w:hAnsi="TH SarabunPSK" w:cs="TH SarabunPSK"/>
          <w:sz w:val="32"/>
          <w:szCs w:val="32"/>
        </w:rPr>
        <w:t xml:space="preserve">  </w:t>
      </w:r>
      <w:r w:rsidRPr="00222C47">
        <w:rPr>
          <w:rFonts w:ascii="TH SarabunPSK" w:hAnsi="TH SarabunPSK" w:cs="TH SarabunPSK"/>
          <w:sz w:val="32"/>
          <w:szCs w:val="32"/>
          <w:cs/>
        </w:rPr>
        <w:t xml:space="preserve"> และขยายความเรื่องที่อ่าน   ตอบคำถามจากการอ่านงานเขียน</w:t>
      </w:r>
      <w:r w:rsidRPr="00222C47">
        <w:rPr>
          <w:rFonts w:ascii="TH SarabunPSK" w:hAnsi="TH SarabunPSK" w:cs="TH SarabunPSK"/>
          <w:spacing w:val="-16"/>
          <w:sz w:val="32"/>
          <w:szCs w:val="32"/>
          <w:cs/>
        </w:rPr>
        <w:t>ประเภทต่างๆ ภายในเวลาที่กำหนด</w:t>
      </w:r>
      <w:r w:rsidRPr="00222C47">
        <w:rPr>
          <w:rFonts w:ascii="TH SarabunPSK" w:hAnsi="TH SarabunPSK" w:cs="TH SarabunPSK"/>
          <w:sz w:val="32"/>
          <w:szCs w:val="32"/>
          <w:cs/>
        </w:rPr>
        <w:t xml:space="preserve">  อ่านเรื่องต่างๆ แล้วเขียนกรอบแนวคิด ผังความคิด บันทึก ย่อความ และรายงาน มีมารยาทในการอ่าน</w:t>
      </w:r>
    </w:p>
    <w:p w:rsidR="00E020CC" w:rsidRPr="00222C47" w:rsidRDefault="00E020CC" w:rsidP="00E020CC">
      <w:pPr>
        <w:ind w:left="86" w:hanging="86"/>
        <w:jc w:val="thaiDistribute"/>
        <w:rPr>
          <w:rFonts w:ascii="TH SarabunPSK" w:hAnsi="TH SarabunPSK" w:cs="TH SarabunPSK"/>
          <w:sz w:val="32"/>
          <w:szCs w:val="32"/>
        </w:rPr>
      </w:pPr>
      <w:r w:rsidRPr="00222C47">
        <w:rPr>
          <w:rFonts w:ascii="TH SarabunPSK" w:hAnsi="TH SarabunPSK" w:cs="TH SarabunPSK"/>
          <w:sz w:val="32"/>
          <w:szCs w:val="32"/>
          <w:cs/>
        </w:rPr>
        <w:tab/>
      </w:r>
      <w:r w:rsidRPr="00222C47">
        <w:rPr>
          <w:rFonts w:ascii="TH SarabunPSK" w:hAnsi="TH SarabunPSK" w:cs="TH SarabunPSK"/>
          <w:sz w:val="32"/>
          <w:szCs w:val="32"/>
          <w:cs/>
        </w:rPr>
        <w:tab/>
        <w:t>เขียนสื่อสารในรูปแบบต่างๆ   ได้ตรงตามวัตถุประสงค์</w:t>
      </w:r>
      <w:r w:rsidR="00325C68">
        <w:rPr>
          <w:rFonts w:ascii="TH SarabunPSK" w:hAnsi="TH SarabunPSK" w:cs="TH SarabunPSK"/>
          <w:sz w:val="32"/>
          <w:szCs w:val="32"/>
          <w:cs/>
        </w:rPr>
        <w:t xml:space="preserve"> โดยใช้ภาษาเรียบเรียงถูกต้อง </w:t>
      </w:r>
      <w:r w:rsidRPr="00222C47">
        <w:rPr>
          <w:rFonts w:ascii="TH SarabunPSK" w:hAnsi="TH SarabunPSK" w:cs="TH SarabunPSK"/>
          <w:sz w:val="32"/>
          <w:szCs w:val="32"/>
          <w:cs/>
        </w:rPr>
        <w:t>มีข้อมูล  และสาระสำคัญชัดเจน   เขียนเรียงความ  ผลิตงานเขียนของตนเองในรูปแบบต่างๆ  ประเมินงานเขียนของผู้อื่น</w:t>
      </w:r>
      <w:r w:rsidRPr="00222C47">
        <w:rPr>
          <w:rFonts w:ascii="TH SarabunPSK" w:hAnsi="TH SarabunPSK" w:cs="TH SarabunPSK"/>
          <w:spacing w:val="-14"/>
          <w:sz w:val="32"/>
          <w:szCs w:val="32"/>
          <w:cs/>
        </w:rPr>
        <w:t xml:space="preserve">แล้วนำมาพัฒนางานเขียนของตนเอง  </w:t>
      </w:r>
      <w:r w:rsidRPr="00222C47">
        <w:rPr>
          <w:rFonts w:ascii="TH SarabunPSK" w:hAnsi="TH SarabunPSK" w:cs="TH SarabunPSK"/>
          <w:sz w:val="32"/>
          <w:szCs w:val="32"/>
          <w:cs/>
        </w:rPr>
        <w:t xml:space="preserve">เขียนรายงานการศึกษาค้นคว้าเรื่อง   ที่สนใจตามหลักการเขียนเชิงวิชาการ และใช้ข้อมูลสารสนเทศอ้างอิงอย่างถูกต้อง  </w:t>
      </w:r>
      <w:r w:rsidRPr="00222C47">
        <w:rPr>
          <w:rFonts w:ascii="TH SarabunPSK" w:hAnsi="TH SarabunPSK" w:cs="TH SarabunPSK"/>
          <w:spacing w:val="-14"/>
          <w:sz w:val="32"/>
          <w:szCs w:val="32"/>
          <w:cs/>
        </w:rPr>
        <w:t>บันทึกการศึกษาค้นคว้า  เพื่อนำไป</w:t>
      </w:r>
      <w:r w:rsidRPr="00222C47">
        <w:rPr>
          <w:rFonts w:ascii="TH SarabunPSK" w:hAnsi="TH SarabunPSK" w:cs="TH SarabunPSK"/>
          <w:sz w:val="32"/>
          <w:szCs w:val="32"/>
          <w:cs/>
        </w:rPr>
        <w:t>พัฒนาตนเองอย่างสม่ำเสมอ   มีมารยาทในการเขียน</w:t>
      </w:r>
    </w:p>
    <w:p w:rsidR="00E020CC" w:rsidRPr="00222C47" w:rsidRDefault="00E020CC" w:rsidP="00E020CC">
      <w:pPr>
        <w:ind w:left="86" w:hanging="86"/>
        <w:jc w:val="thaiDistribute"/>
        <w:rPr>
          <w:rFonts w:ascii="TH SarabunPSK" w:hAnsi="TH SarabunPSK" w:cs="TH SarabunPSK"/>
          <w:sz w:val="32"/>
          <w:szCs w:val="32"/>
        </w:rPr>
      </w:pPr>
      <w:r w:rsidRPr="00222C47">
        <w:rPr>
          <w:rFonts w:ascii="TH SarabunPSK" w:hAnsi="TH SarabunPSK" w:cs="TH SarabunPSK"/>
          <w:sz w:val="32"/>
          <w:szCs w:val="32"/>
        </w:rPr>
        <w:tab/>
      </w:r>
      <w:r w:rsidRPr="00222C47">
        <w:rPr>
          <w:rFonts w:ascii="TH SarabunPSK" w:hAnsi="TH SarabunPSK" w:cs="TH SarabunPSK"/>
          <w:sz w:val="32"/>
          <w:szCs w:val="32"/>
        </w:rPr>
        <w:tab/>
      </w:r>
      <w:r w:rsidRPr="00222C47">
        <w:rPr>
          <w:rFonts w:ascii="TH SarabunPSK" w:hAnsi="TH SarabunPSK" w:cs="TH SarabunPSK"/>
          <w:sz w:val="32"/>
          <w:szCs w:val="32"/>
          <w:cs/>
        </w:rPr>
        <w:t>มีวิจารณญาณในการเลือกเรื่องที่ฟังและดู  สรุปแนวคิด  วิเคราะห์  แสดงความคิดเห็น  ประเมินเรื่องที่ฟังและดูแล้วกำหนดแนวทางนำไปประยุกต์ใช้ในการดำเนินชีวิต  พูดในโอกาส    ต่าง ๆ พูดแสดงทรรศนะ  โต้แย้ง  และสัมฤทธิ์ผล  มีมารยาทในการฟัง  การดู  การพูด</w:t>
      </w:r>
    </w:p>
    <w:p w:rsidR="00E020CC" w:rsidRPr="00222C47" w:rsidRDefault="00E020CC" w:rsidP="00E020CC">
      <w:pPr>
        <w:ind w:left="86" w:hanging="86"/>
        <w:jc w:val="thaiDistribute"/>
        <w:rPr>
          <w:rFonts w:ascii="TH SarabunPSK" w:hAnsi="TH SarabunPSK" w:cs="TH SarabunPSK"/>
          <w:sz w:val="32"/>
          <w:szCs w:val="32"/>
        </w:rPr>
      </w:pPr>
      <w:r w:rsidRPr="00222C47">
        <w:rPr>
          <w:rFonts w:ascii="TH SarabunPSK" w:hAnsi="TH SarabunPSK" w:cs="TH SarabunPSK"/>
          <w:sz w:val="32"/>
          <w:szCs w:val="32"/>
          <w:cs/>
        </w:rPr>
        <w:tab/>
      </w:r>
      <w:r w:rsidRPr="00222C47">
        <w:rPr>
          <w:rFonts w:ascii="TH SarabunPSK" w:hAnsi="TH SarabunPSK" w:cs="TH SarabunPSK"/>
          <w:sz w:val="32"/>
          <w:szCs w:val="32"/>
          <w:cs/>
        </w:rPr>
        <w:tab/>
        <w:t xml:space="preserve">อธิบายธรรมชาติของภาษา    พลังของภาษา และลักษณะของภาษาใช้คำและกลุ่มคำ    สร้างประโยคตรงตามวัตถุประสงค์   แต่งบทร้อยกรองโคลงสี่สุภาพ  และกลอนสุภาพได้ถูกต้องตามฉันทลักษณ์และไพเราะ  </w:t>
      </w:r>
    </w:p>
    <w:p w:rsidR="00E020CC" w:rsidRPr="00222C47" w:rsidRDefault="00E020CC" w:rsidP="00E020CC">
      <w:pPr>
        <w:ind w:left="86" w:hanging="86"/>
        <w:jc w:val="thaiDistribute"/>
        <w:rPr>
          <w:rFonts w:ascii="TH SarabunPSK" w:hAnsi="TH SarabunPSK" w:cs="TH SarabunPSK"/>
          <w:sz w:val="32"/>
          <w:szCs w:val="32"/>
        </w:rPr>
      </w:pPr>
      <w:r w:rsidRPr="00222C47">
        <w:rPr>
          <w:rFonts w:ascii="TH SarabunPSK" w:hAnsi="TH SarabunPSK" w:cs="TH SarabunPSK"/>
          <w:sz w:val="32"/>
          <w:szCs w:val="32"/>
        </w:rPr>
        <w:tab/>
      </w:r>
      <w:r w:rsidRPr="00222C47">
        <w:rPr>
          <w:rFonts w:ascii="TH SarabunPSK" w:hAnsi="TH SarabunPSK" w:cs="TH SarabunPSK"/>
          <w:sz w:val="32"/>
          <w:szCs w:val="32"/>
        </w:rPr>
        <w:tab/>
      </w:r>
      <w:r w:rsidRPr="00222C47">
        <w:rPr>
          <w:rFonts w:ascii="TH SarabunPSK" w:hAnsi="TH SarabunPSK" w:cs="TH SarabunPSK"/>
          <w:sz w:val="32"/>
          <w:szCs w:val="32"/>
          <w:cs/>
        </w:rPr>
        <w:t>วิเคราะห์และวิจารณ์วรรณคดีและวรรณกรรมตามหลักการวิจารณ์เบื้องต้น  วิเคราะห์ลักษณะเด่นของวรรณคดีเชื่อมโยงกับการเรียนรู้ทางประวัติศาสตร์และวิถีชีวิตของสังคมในอดีต  วิเคราะห์และประเมินคุณค่าด้านวรรณศิลป์ของวรรณคดีและวรรณกรรมในฐานะที่เป็นมรดก   ทางวัฒนธรรมของชาติ  สังเคราะห์ข้อคิดจากวรรณคดีและวรรณกรรมเพื่อนำไปประยุกต์ใช้  ในชีวิตจริง  ท่องจำและบอกคุณค่าบทอาขยานตามที่กำหนดและบทร้อยกรองที่มีคุณค่า     ตามความสนใจ  และนำไปใช้อ้างอิง</w:t>
      </w:r>
    </w:p>
    <w:p w:rsidR="00E020CC" w:rsidRPr="00222C47" w:rsidRDefault="00E020CC" w:rsidP="00E020CC">
      <w:pPr>
        <w:ind w:left="86" w:hanging="86"/>
        <w:jc w:val="thaiDistribute"/>
        <w:rPr>
          <w:rFonts w:ascii="TH SarabunPSK" w:hAnsi="TH SarabunPSK" w:cs="TH SarabunPSK"/>
          <w:sz w:val="32"/>
          <w:szCs w:val="32"/>
        </w:rPr>
      </w:pPr>
      <w:r w:rsidRPr="00222C47">
        <w:rPr>
          <w:rFonts w:ascii="TH SarabunPSK" w:hAnsi="TH SarabunPSK" w:cs="TH SarabunPSK"/>
          <w:sz w:val="32"/>
          <w:szCs w:val="32"/>
        </w:rPr>
        <w:tab/>
      </w:r>
      <w:r w:rsidRPr="00222C47">
        <w:rPr>
          <w:rFonts w:ascii="TH SarabunPSK" w:hAnsi="TH SarabunPSK" w:cs="TH SarabunPSK"/>
          <w:sz w:val="32"/>
          <w:szCs w:val="32"/>
        </w:rPr>
        <w:tab/>
      </w:r>
      <w:r w:rsidRPr="00222C47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โดยใช้กระบวนการเรียนภาษา  กระบวนการคิดวิจารณญาณ  กระบวนการปฏิบัติ  กระบวนการสร้างค่านิยม  การอภิปรายกลุ่ม  กระบวนการกลุ่มสัมพันธ์  การแสดงบทบาทสมมุติ  การมีส่วนร่วม  </w:t>
      </w:r>
      <w:r>
        <w:rPr>
          <w:rFonts w:ascii="TH SarabunPSK" w:hAnsi="TH SarabunPSK" w:cs="TH SarabunPSK" w:hint="cs"/>
          <w:sz w:val="32"/>
          <w:szCs w:val="32"/>
          <w:cs/>
        </w:rPr>
        <w:t>กก</w:t>
      </w:r>
      <w:r w:rsidRPr="00222C47">
        <w:rPr>
          <w:rFonts w:ascii="TH SarabunPSK" w:hAnsi="TH SarabunPSK" w:cs="TH SarabunPSK"/>
          <w:sz w:val="32"/>
          <w:szCs w:val="32"/>
          <w:cs/>
        </w:rPr>
        <w:t xml:space="preserve">ระบวนการพัฒนาความคิด แผนภาพความคิด  โครงงาน  แผนที่ความคิด   การใช้สื่อประสม  การบูรณาการ การสาธิต  เกม เพลง  การระดมความคิด  การถาม ตอบ  วัฏจักรการเรียนรู้  </w:t>
      </w:r>
      <w:r w:rsidRPr="00222C47">
        <w:rPr>
          <w:rFonts w:ascii="TH SarabunPSK" w:hAnsi="TH SarabunPSK" w:cs="TH SarabunPSK"/>
          <w:sz w:val="32"/>
          <w:szCs w:val="32"/>
        </w:rPr>
        <w:t xml:space="preserve"> </w:t>
      </w:r>
      <w:r w:rsidRPr="00222C47">
        <w:rPr>
          <w:rFonts w:ascii="TH SarabunPSK" w:hAnsi="TH SarabunPSK" w:cs="TH SarabunPSK"/>
          <w:sz w:val="32"/>
          <w:szCs w:val="32"/>
          <w:cs/>
        </w:rPr>
        <w:t>เพื่อให้รักการเรียนรู้ภาษาไทย  ภูมิใจในความเป็นไทย  สามารถใช้ภาษาไทย  ได้อย่างมีประสิทธิภาพ  ถูกต้องตามกาลเทศะและบุคคล  ภูมิใจ อนุรักษ์และจรรโลงภาษาไทย  วัฒนธรรมไทย  ใช้ภาษาไทยเป็นเครื่องมือในการเรียนรู้สาระอื่น ๆ  นำภาษาไทยไปใช้ประโยชน์ในชีวิตประจำวัน  มีคุณธรรม จริยธรรม และค่านิยมที่เหมาะสม</w:t>
      </w:r>
    </w:p>
    <w:p w:rsidR="00D03726" w:rsidRDefault="00D03726" w:rsidP="00E020CC">
      <w:pPr>
        <w:spacing w:line="380" w:lineRule="exact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020CC" w:rsidRPr="00222C47" w:rsidRDefault="00E020CC" w:rsidP="00E020CC">
      <w:pPr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22C47">
        <w:rPr>
          <w:rFonts w:ascii="TH SarabunPSK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E020CC" w:rsidRPr="00222C47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222C47">
        <w:rPr>
          <w:rFonts w:ascii="TH SarabunPSK" w:hAnsi="TH SarabunPSK" w:cs="TH SarabunPSK"/>
          <w:sz w:val="32"/>
          <w:szCs w:val="32"/>
          <w:cs/>
        </w:rPr>
        <w:t xml:space="preserve">ท ๑.๑  ม.๔/๑,ม.๔/๒,ม.๔/๓,ม.๔/๔,ม.๔/๕                        </w:t>
      </w:r>
    </w:p>
    <w:p w:rsidR="00E020CC" w:rsidRPr="00222C47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222C47">
        <w:rPr>
          <w:rFonts w:ascii="TH SarabunPSK" w:hAnsi="TH SarabunPSK" w:cs="TH SarabunPSK"/>
          <w:sz w:val="32"/>
          <w:szCs w:val="32"/>
          <w:cs/>
        </w:rPr>
        <w:t>ท ๒.๑ ม.๔/๑,ม.๔/๒,ม.๔/๓,ม.๔/๔ม.๔/๕,ม.๔/๖,ม.๔/๗,ม.๔/๘</w:t>
      </w:r>
    </w:p>
    <w:p w:rsidR="00E020CC" w:rsidRPr="00222C47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222C47">
        <w:rPr>
          <w:rFonts w:ascii="TH SarabunPSK" w:hAnsi="TH SarabunPSK" w:cs="TH SarabunPSK"/>
          <w:sz w:val="32"/>
          <w:szCs w:val="32"/>
          <w:cs/>
        </w:rPr>
        <w:t>ท ๓.๑ ม.๔/๑,ม,๔/๒,ม.๔/๓,ม.๔/๔,๔/๕</w:t>
      </w:r>
    </w:p>
    <w:p w:rsidR="00E020CC" w:rsidRPr="00222C47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222C47">
        <w:rPr>
          <w:rFonts w:ascii="TH SarabunPSK" w:hAnsi="TH SarabunPSK" w:cs="TH SarabunPSK"/>
          <w:sz w:val="32"/>
          <w:szCs w:val="32"/>
          <w:cs/>
        </w:rPr>
        <w:t xml:space="preserve">ท ๔.๑ ม.๔/๑,ม.๔/๒,ม.๔/๓,ม.๔/๔                        </w:t>
      </w:r>
    </w:p>
    <w:p w:rsidR="00D03726" w:rsidRDefault="00E020CC" w:rsidP="00E020CC">
      <w:pPr>
        <w:spacing w:line="380" w:lineRule="exact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222C47">
        <w:rPr>
          <w:rFonts w:ascii="TH SarabunPSK" w:hAnsi="TH SarabunPSK" w:cs="TH SarabunPSK"/>
          <w:sz w:val="32"/>
          <w:szCs w:val="32"/>
          <w:cs/>
        </w:rPr>
        <w:t>ท ๕.๑ ม๔/๑,ม.๔/๒ ม.๔/๓,ม.๔/๔,ม.๔/๕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</w:p>
    <w:p w:rsidR="00D03726" w:rsidRDefault="00D03726" w:rsidP="00E020CC">
      <w:pPr>
        <w:spacing w:line="380" w:lineRule="exact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020CC" w:rsidRDefault="00E020CC" w:rsidP="00E020CC">
      <w:pPr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Pr="00E020C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 ๒๗   ตัวชี้วัด</w:t>
      </w:r>
    </w:p>
    <w:p w:rsidR="00D03726" w:rsidRDefault="00D03726" w:rsidP="00E020CC">
      <w:pPr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Pr="00E020CC" w:rsidRDefault="00D03726" w:rsidP="00E020CC">
      <w:pPr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1F5BB3" w:rsidRDefault="00E020CC" w:rsidP="00E020C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คำอธิบายรายวิชาพื้นฐาน</w:t>
      </w:r>
    </w:p>
    <w:p w:rsidR="00E020CC" w:rsidRPr="001F5BB3" w:rsidRDefault="00E020CC" w:rsidP="00E020C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ท๓๑๑๐๒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ภาษาไทย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  <w:t xml:space="preserve">    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กลุ่มสาระการเรียนรู้ภาษาไทย</w:t>
      </w:r>
    </w:p>
    <w:p w:rsidR="00E020CC" w:rsidRDefault="00E020CC" w:rsidP="00E020CC">
      <w:pPr>
        <w:pStyle w:val="a8"/>
        <w:pBdr>
          <w:bottom w:val="single" w:sz="6" w:space="1" w:color="auto"/>
        </w:pBdr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 ๔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  <w:t xml:space="preserve">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เวลา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๔๐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๑.๐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E020CC" w:rsidRPr="00E020CC" w:rsidRDefault="00E020CC" w:rsidP="00E020CC">
      <w:pPr>
        <w:pStyle w:val="a8"/>
        <w:rPr>
          <w:rFonts w:ascii="TH SarabunPSK" w:hAnsi="TH SarabunPSK" w:cs="TH SarabunPSK"/>
          <w:sz w:val="32"/>
          <w:szCs w:val="32"/>
        </w:rPr>
      </w:pPr>
    </w:p>
    <w:p w:rsidR="00E020CC" w:rsidRPr="00E020CC" w:rsidRDefault="00E020CC" w:rsidP="00E020CC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E020CC">
        <w:rPr>
          <w:rFonts w:ascii="TH SarabunPSK" w:hAnsi="TH SarabunPSK" w:cs="TH SarabunPSK"/>
          <w:sz w:val="32"/>
          <w:szCs w:val="32"/>
          <w:cs/>
        </w:rPr>
        <w:t xml:space="preserve">อ่านออกเสียงบทร้อยแก้วบทร้อยกรองได้อย่างถูกต้อง  </w:t>
      </w:r>
      <w:r>
        <w:rPr>
          <w:rFonts w:ascii="TH SarabunPSK" w:hAnsi="TH SarabunPSK" w:cs="TH SarabunPSK"/>
          <w:sz w:val="32"/>
          <w:szCs w:val="32"/>
          <w:cs/>
        </w:rPr>
        <w:t xml:space="preserve">ไพเราะ  และเหมาะสมกับเรื่อง </w:t>
      </w:r>
      <w:r w:rsidRPr="00E020CC">
        <w:rPr>
          <w:rFonts w:ascii="TH SarabunPSK" w:hAnsi="TH SarabunPSK" w:cs="TH SarabunPSK"/>
          <w:sz w:val="32"/>
          <w:szCs w:val="32"/>
          <w:cs/>
        </w:rPr>
        <w:t>ที่อ่าน  ตีความ  แปลความ  และขยายความจากเรื่องที่อ่าน  ตอบคำถามจากการอ่านงานเขียนประเภทต่าง ๆ ภายในเวลาที่กำหนดและมีมารยาทในการอ่าน</w:t>
      </w:r>
    </w:p>
    <w:p w:rsidR="00E020CC" w:rsidRPr="00E020CC" w:rsidRDefault="00E020CC" w:rsidP="00E020CC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E020CC">
        <w:rPr>
          <w:rFonts w:ascii="TH SarabunPSK" w:hAnsi="TH SarabunPSK" w:cs="TH SarabunPSK"/>
          <w:sz w:val="32"/>
          <w:szCs w:val="32"/>
          <w:cs/>
        </w:rPr>
        <w:tab/>
        <w:t>เขียนสื่อสารในรูปแบบต่างๆ ได้ตรงตามวัตถุประสงค์ โดยใ</w:t>
      </w:r>
      <w:r>
        <w:rPr>
          <w:rFonts w:ascii="TH SarabunPSK" w:hAnsi="TH SarabunPSK" w:cs="TH SarabunPSK"/>
          <w:sz w:val="32"/>
          <w:szCs w:val="32"/>
          <w:cs/>
        </w:rPr>
        <w:t xml:space="preserve">ช้ภาษาเรียบเรียงอย่างถูกต้อง </w:t>
      </w:r>
      <w:r w:rsidRPr="00E020CC">
        <w:rPr>
          <w:rFonts w:ascii="TH SarabunPSK" w:hAnsi="TH SarabunPSK" w:cs="TH SarabunPSK"/>
          <w:sz w:val="32"/>
          <w:szCs w:val="32"/>
          <w:cs/>
        </w:rPr>
        <w:t>มีข้อมูลและสาระสำคัญชัดเจน  เขียนย่อความจากสื่อที่มีรูปแบบและเนื้อหาหลากหลาย  ผลิตงานเขียนของผู้อื่น นำมาพัฒนางานเขียนของตนเอง  เขียนรายงานโครงงานภาษาไทยถูกต้อง   ตามหลักการเขียนรายงาน</w:t>
      </w:r>
      <w:r w:rsidRPr="00E020CC">
        <w:rPr>
          <w:rFonts w:ascii="TH SarabunPSK" w:hAnsi="TH SarabunPSK" w:cs="TH SarabunPSK"/>
          <w:sz w:val="32"/>
          <w:szCs w:val="32"/>
        </w:rPr>
        <w:t xml:space="preserve">  </w:t>
      </w:r>
      <w:r w:rsidRPr="00E020CC">
        <w:rPr>
          <w:rFonts w:ascii="TH SarabunPSK" w:hAnsi="TH SarabunPSK" w:cs="TH SarabunPSK"/>
          <w:sz w:val="32"/>
          <w:szCs w:val="32"/>
          <w:cs/>
        </w:rPr>
        <w:t>และใช้ข้อมูลสารสนเทศอ้างอิงอย่างถูกต้อง</w:t>
      </w:r>
    </w:p>
    <w:p w:rsidR="00E020CC" w:rsidRPr="00E020CC" w:rsidRDefault="00E020CC" w:rsidP="00E020CC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E020CC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E020CC">
        <w:rPr>
          <w:rFonts w:ascii="TH SarabunPSK" w:hAnsi="TH SarabunPSK" w:cs="TH SarabunPSK"/>
          <w:sz w:val="32"/>
          <w:szCs w:val="32"/>
          <w:cs/>
        </w:rPr>
        <w:t>มีวิจารณญาณในการเลือกเรื่องที่ฟังและดู  สรุปแนวคิด  แสดงความคิดเห็น  วิเคราะห์แนวคิด  การใช้ภาษาและความน่าเชื่อถือจากเรื่องที่ฟังและดูอย่างมีเหตุผล  ประเมินเรื่องที่ฟังและดูแล้วกำหนดแนวทางนำไปประยุกต์ใช้ในการดำเนินชีวิต  พูดในโอกาสต่าง ๆ พูดโน้มน้าวใจ   และแสดงความคิดใหม่ด้วยภาษาถูกต้องเหมาะสม  มีมารยาทในการฟัง  การดูและการพูด</w:t>
      </w:r>
    </w:p>
    <w:p w:rsidR="00E020CC" w:rsidRPr="00E020CC" w:rsidRDefault="00E020CC" w:rsidP="00E020CC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E020CC">
        <w:rPr>
          <w:rFonts w:ascii="TH SarabunPSK" w:hAnsi="TH SarabunPSK" w:cs="TH SarabunPSK"/>
          <w:sz w:val="32"/>
          <w:szCs w:val="32"/>
          <w:cs/>
        </w:rPr>
        <w:tab/>
        <w:t>ใช้คำกลุ่มคำสร้างประโยคตรงตามวัตถุประสงค์  อธิบายและวิเคราะห์หลักการสร้างคำ  ในภาษาไทยวิเคราะห์และวิจารณ์วรรณคดีและวรรณกรรมตามหลักการวิจารณ์เบื้องต้น  วิเคราะห์ลักษณะเด่นของวรรณคดีเชื่อมโยงกับการเรียนรู้ทางประวัติศาสตร์และวิถีชีวิตของสังคมในอดีต  วิเคราะห์และประเมินคุณค่าด้านวรรณศิลป์ของวรรณคดีและวรรณกรรมในฐานะที่เป็นมรดก</w:t>
      </w: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E020CC">
        <w:rPr>
          <w:rFonts w:ascii="TH SarabunPSK" w:hAnsi="TH SarabunPSK" w:cs="TH SarabunPSK"/>
          <w:sz w:val="32"/>
          <w:szCs w:val="32"/>
          <w:cs/>
        </w:rPr>
        <w:t>ทางวัฒนธรรมของชาติ  สังเคราะห์ข้อคิดจากวรรณคดีและวรรณกรรมเพื่อนำไปประยุกต์ใช้ในชีวิตจริง  ท่องจำและบอกคุณค่าบทอาขยานตามที่กำหนดและบทร้อยกรองที่มีคุณค่า   ตามความสนใจ  และนำไปใช้อ้างอิง</w:t>
      </w:r>
    </w:p>
    <w:p w:rsidR="00D03726" w:rsidRDefault="00E020CC" w:rsidP="00E020C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E020CC">
        <w:rPr>
          <w:rFonts w:ascii="TH SarabunPSK" w:hAnsi="TH SarabunPSK" w:cs="TH SarabunPSK"/>
          <w:sz w:val="32"/>
          <w:szCs w:val="32"/>
        </w:rPr>
        <w:tab/>
      </w:r>
      <w:r w:rsidRPr="00E020CC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โดยใช้กระบวนการเรียนภาษา  กระบวนการคิดวิจารณญาณ  กระบวนการปฏิบัติ  กระบวนการสร้างค่านิยม  การอภิปรายกลุ่ม  กระบวนการกลุ่มสัมพันธ์  การแสดงบทบาทสมมุติ  การมีส่วนร่วม  กระบวนการพัฒนาความคิด แผนภาพความคิด  โครงงาน </w:t>
      </w:r>
      <w:r>
        <w:rPr>
          <w:rFonts w:ascii="TH SarabunPSK" w:hAnsi="TH SarabunPSK" w:cs="TH SarabunPSK"/>
          <w:sz w:val="32"/>
          <w:szCs w:val="32"/>
          <w:cs/>
        </w:rPr>
        <w:t xml:space="preserve"> แผนที่ความคิด  </w:t>
      </w:r>
      <w:r w:rsidRPr="00E020CC">
        <w:rPr>
          <w:rFonts w:ascii="TH SarabunPSK" w:hAnsi="TH SarabunPSK" w:cs="TH SarabunPSK"/>
          <w:sz w:val="32"/>
          <w:szCs w:val="32"/>
          <w:cs/>
        </w:rPr>
        <w:t xml:space="preserve">การใช้สื่อประสม  การบูรณาการ  การสาธิต  เกม เพลง  การระดมความคิด  การถาม ตอบ  วัฏจักรการเรียนรู้  </w:t>
      </w:r>
      <w:r w:rsidRPr="00E020CC">
        <w:rPr>
          <w:rFonts w:ascii="TH SarabunPSK" w:hAnsi="TH SarabunPSK" w:cs="TH SarabunPSK"/>
          <w:sz w:val="32"/>
          <w:szCs w:val="32"/>
        </w:rPr>
        <w:t xml:space="preserve"> </w:t>
      </w:r>
      <w:r w:rsidRPr="00E020CC">
        <w:rPr>
          <w:rFonts w:ascii="TH SarabunPSK" w:hAnsi="TH SarabunPSK" w:cs="TH SarabunPSK"/>
          <w:sz w:val="32"/>
          <w:szCs w:val="32"/>
          <w:cs/>
        </w:rPr>
        <w:t>เพื่อให้รักการเรียนรู้ภาษาไทย  ภูมิใจในความเป็นไทย  สามารถใช้ภาษาไทย  ได้อย่างมีประสิทธิภาพ  ถูกต้องตามกาลเทศะและบุคคล  ภูมิใจ อนุรักษ์และจรรโลงภาษาไทย  วัฒนธรรมไทย  ใช้ภาษาไทยเป็นเครื่องมือในการเรียนรู้สาระอื่น ๆ  นำภาษาไทยไปใช้ประโยชน์  ในชีวิตประจำวัน  มีคุณธรรม จริยธรรม และค่านิยมที่เหมาะสม</w:t>
      </w:r>
      <w:r w:rsidRPr="00E020CC">
        <w:rPr>
          <w:rFonts w:ascii="TH SarabunPSK" w:eastAsia="AngsanaNew" w:hAnsi="TH SarabunPSK" w:cs="TH SarabunPSK"/>
          <w:sz w:val="32"/>
          <w:szCs w:val="32"/>
          <w:cs/>
        </w:rPr>
        <w:t xml:space="preserve">     </w:t>
      </w:r>
    </w:p>
    <w:p w:rsidR="00E020CC" w:rsidRPr="00E020CC" w:rsidRDefault="00E020CC" w:rsidP="00E020C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E020CC">
        <w:rPr>
          <w:rFonts w:ascii="TH SarabunPSK" w:eastAsia="AngsanaNew" w:hAnsi="TH SarabunPSK" w:cs="TH SarabunPSK"/>
          <w:sz w:val="32"/>
          <w:szCs w:val="32"/>
          <w:cs/>
        </w:rPr>
        <w:t xml:space="preserve">          </w:t>
      </w:r>
    </w:p>
    <w:p w:rsidR="00E020CC" w:rsidRPr="00E020CC" w:rsidRDefault="00E020CC" w:rsidP="00E020CC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E020C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E020CC" w:rsidRPr="00E020CC" w:rsidRDefault="00E020CC" w:rsidP="00E020CC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E020CC">
        <w:rPr>
          <w:rFonts w:ascii="TH SarabunPSK" w:hAnsi="TH SarabunPSK" w:cs="TH SarabunPSK"/>
          <w:sz w:val="32"/>
          <w:szCs w:val="32"/>
          <w:cs/>
        </w:rPr>
        <w:t xml:space="preserve">ท ๑.๑  ม.๔/๑,ม.๔/๒,ม.๔/๓,ม.๔/๔,ม.๔/๕                        </w:t>
      </w:r>
    </w:p>
    <w:p w:rsidR="00E020CC" w:rsidRPr="00E020CC" w:rsidRDefault="00E020CC" w:rsidP="00E020CC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E020CC">
        <w:rPr>
          <w:rFonts w:ascii="TH SarabunPSK" w:hAnsi="TH SarabunPSK" w:cs="TH SarabunPSK"/>
          <w:sz w:val="32"/>
          <w:szCs w:val="32"/>
          <w:cs/>
        </w:rPr>
        <w:t>ท ๒.๑ ม.๔/๑,ม.๔/๒,ม.๔/๓,ม.๔/๔ม.๔/๕,ม.๔/๖,ม.๔/๗,ม.๔/๘</w:t>
      </w:r>
    </w:p>
    <w:p w:rsidR="00E020CC" w:rsidRPr="00E020CC" w:rsidRDefault="00E020CC" w:rsidP="00E020CC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E020CC">
        <w:rPr>
          <w:rFonts w:ascii="TH SarabunPSK" w:hAnsi="TH SarabunPSK" w:cs="TH SarabunPSK"/>
          <w:sz w:val="32"/>
          <w:szCs w:val="32"/>
          <w:cs/>
        </w:rPr>
        <w:t>ท ๓.๑ ม.๔/๑,ม,๔/๒,ม.๔/๓,ม.๔/๔,๔/๕</w:t>
      </w:r>
    </w:p>
    <w:p w:rsidR="00E020CC" w:rsidRPr="00E020CC" w:rsidRDefault="00E020CC" w:rsidP="00E020CC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E020CC">
        <w:rPr>
          <w:rFonts w:ascii="TH SarabunPSK" w:hAnsi="TH SarabunPSK" w:cs="TH SarabunPSK"/>
          <w:sz w:val="32"/>
          <w:szCs w:val="32"/>
          <w:cs/>
        </w:rPr>
        <w:t xml:space="preserve">ท ๔.๑ ม.๔/๑,ม.๔/๒,ม.๔/๓,ม.๔/๔                        </w:t>
      </w:r>
    </w:p>
    <w:p w:rsidR="00D03726" w:rsidRDefault="00E020CC" w:rsidP="00E020CC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E020CC">
        <w:rPr>
          <w:rFonts w:ascii="TH SarabunPSK" w:hAnsi="TH SarabunPSK" w:cs="TH SarabunPSK"/>
          <w:sz w:val="32"/>
          <w:szCs w:val="32"/>
          <w:cs/>
        </w:rPr>
        <w:t>ท ๕.๑ ม๔/๑,ม.๔/๒ ม.๔/๓,ม.๔/๔,ม.๔/๕</w:t>
      </w: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D03726" w:rsidRDefault="00D03726" w:rsidP="00E020CC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020CC" w:rsidRDefault="00E020CC" w:rsidP="00E020CC">
      <w:pPr>
        <w:pStyle w:val="a8"/>
        <w:rPr>
          <w:rFonts w:ascii="TH SarabunPSK" w:hAnsi="TH SarabunPSK" w:cs="TH SarabunPSK"/>
          <w:sz w:val="32"/>
          <w:szCs w:val="32"/>
        </w:rPr>
      </w:pPr>
      <w:r w:rsidRPr="00E020CC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E020C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 ๒๗   ตัวชี้วัด</w:t>
      </w:r>
    </w:p>
    <w:p w:rsidR="00D03726" w:rsidRDefault="00D03726" w:rsidP="00E020CC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Pr="00E020CC" w:rsidRDefault="00D03726" w:rsidP="00E020CC">
      <w:pPr>
        <w:pStyle w:val="a8"/>
        <w:rPr>
          <w:rFonts w:ascii="TH SarabunPSK" w:hAnsi="TH SarabunPSK" w:cs="TH SarabunPSK"/>
          <w:sz w:val="32"/>
          <w:szCs w:val="32"/>
        </w:rPr>
      </w:pPr>
    </w:p>
    <w:p w:rsidR="00E020CC" w:rsidRPr="00E020CC" w:rsidRDefault="00E020CC" w:rsidP="00E020CC">
      <w:pPr>
        <w:pStyle w:val="a8"/>
        <w:rPr>
          <w:rFonts w:ascii="TH SarabunPSK" w:hAnsi="TH SarabunPSK" w:cs="TH SarabunPSK"/>
          <w:sz w:val="32"/>
          <w:szCs w:val="32"/>
        </w:rPr>
      </w:pPr>
    </w:p>
    <w:p w:rsidR="00E020CC" w:rsidRPr="001F5BB3" w:rsidRDefault="00E020CC" w:rsidP="00E020C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คำอธิบายรายวิชาพื้นฐาน</w:t>
      </w:r>
    </w:p>
    <w:p w:rsidR="00E020CC" w:rsidRPr="001F5BB3" w:rsidRDefault="00E020CC" w:rsidP="00E020CC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ท๓๒๑๐๑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ภาษาไทย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ab/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ab/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ab/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ab/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  <w:t xml:space="preserve">                          กลุ่มสาระการเรียนรู้ภาษาไทย</w:t>
      </w:r>
    </w:p>
    <w:p w:rsidR="00E020CC" w:rsidRDefault="00E020CC" w:rsidP="00E020CC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 ๕ ภาคเรียนที่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  <w:t xml:space="preserve">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๔๐ ชั่วโมง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๑.๐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E020CC" w:rsidRPr="00E73C54" w:rsidRDefault="00E020CC" w:rsidP="00E020CC">
      <w:pPr>
        <w:pStyle w:val="a8"/>
        <w:jc w:val="thaiDistribute"/>
        <w:rPr>
          <w:rFonts w:ascii="TH SarabunPSK" w:eastAsia="AngsanaNew" w:hAnsi="TH SarabunPSK" w:cs="TH SarabunPSK" w:hint="cs"/>
          <w:sz w:val="30"/>
          <w:szCs w:val="30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</w:p>
    <w:p w:rsidR="00E020CC" w:rsidRPr="00207A9B" w:rsidRDefault="00E020CC" w:rsidP="00E020CC">
      <w:pPr>
        <w:pStyle w:val="a8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การอ่านงานเขียนประเภทต่าง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การอ่านออกเสียง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วิจารณ์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คาดคะเนเหตุการณ์สังเคราะห์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ประเมินค่า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มีมารยาทในการอ่านและมีนิสัยรักการอ่านการเขียนงานเชิงวิชาการ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เขียนบันทึกประสบการณ์ตรง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เขียนสื่อสารรูปแบบต่างๆ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เขียนเรียงความ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ย่อความ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ถูกต้องตามรูปแบบและกระบวนการเขียน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เพื่อพัฒนางานเขียนและเรียบเรียงงานเขียน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มีมารยาทและนิสัยรักการเขียนมีวิจารณญาณในการเลือกเรื่องที่ฟังและดู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ประเมินค่า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สรุปความ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พูดแสดงทรรศนะ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โต้แย้ง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และมีมารยาทในการฟัง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การดู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และการพูดอธิบายธรรมชาติและพลังของภาษา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ลักษณะของภาษา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ใช้คำและกลุ่มคำ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สร้างประโยคตรงตามวัตถุประสงค์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ใช้ภาษาได้เหมาะสมกับโอกาส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ราชาศัพท์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แต่งบทร้อยกรอง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วิเคราะห์และวิจารณ์วรรณคดีและวรรณกรรมตามหลักการวิจารณ์เบื้องต้น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วิเคราะห์ลักษณะเด่นของวรรณคดีเชื่อมโยงกับการเรียนรู้ทางประวัติศาสตร์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และวิถีชีวิตของสังคมในอดีต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ิเคราะห์และประเมินคุณค่าด้านวรรณศิลป์ของวรรณคดีและวรรณกรรมในฐานะที่เป็นมรดกทางวัฒนธรรมของชาติ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สังเคราะห์ข้อคิด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จากวรรณคดีและวรรณกรรมเพื่อนำไปประยุกต์ใช้ในชีวิตจริงท่องจำและบอกคุณค่าบทอาขยานตามที่กำหนดและ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บทร้อยกรองที่มีคุณค่าตามความสนใจ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และนำไปใช้อ้างอิง</w:t>
      </w:r>
    </w:p>
    <w:p w:rsidR="00E020CC" w:rsidRPr="00207A9B" w:rsidRDefault="00E020CC" w:rsidP="00E020C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โดยใช้กระบวนการคิดอย่างมีวิจารณญาณ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กระบวนการพัฒนาความคิด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แผนภาพความคิดกระบวนการสร้างค่านิยม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กระบวนการสร้างความตระหนัก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กระบวนการปฏิบัติ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การอภิปรายบทบาทสมมุติ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สถานการณ์จำลอง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โครงงาน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กระบวนการสร้างความคิดรวบยอด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แฟ้มสะสมงานการเลือกอ่านหนังสือที่มีประโยชน์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แผนภาพแสดงเหตุการณ์</w:t>
      </w:r>
    </w:p>
    <w:p w:rsidR="00E020CC" w:rsidRPr="00207A9B" w:rsidRDefault="00E020CC" w:rsidP="00E020C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รักการเรียนรู้ภาษาไทย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ภูมิใจในความเป็นไทย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สามารถใช้ภาษาไทยได้อย่างมีประสิทธิภาพ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ถูกต้อง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ตามกาลเทศะและบุคคล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ภูมิใจ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อนุรักษ์และจรรโลงภาษาไทย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ภูมิปัญญาไทยวัฒนธรรมไทย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ใช้ภาษาไทย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เป็นเครื่องมือในการเรียนรู้สาระอื่น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นำภาษาไทยไปใช้ประโยชน์ในชีวิตประจำวัน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การทำงานและประกอบอาชีพได้</w:t>
      </w:r>
    </w:p>
    <w:p w:rsidR="00E020CC" w:rsidRPr="00207A9B" w:rsidRDefault="00E020CC" w:rsidP="00E020CC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E020CC" w:rsidRDefault="00E020CC" w:rsidP="00E020CC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E020C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E020CC" w:rsidRPr="00E020CC" w:rsidRDefault="00E020CC" w:rsidP="00E020CC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E020CC" w:rsidRPr="00E020CC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E020CC">
        <w:rPr>
          <w:rFonts w:ascii="TH SarabunPSK" w:hAnsi="TH SarabunPSK" w:cs="TH SarabunPSK"/>
          <w:sz w:val="32"/>
          <w:szCs w:val="32"/>
          <w:cs/>
        </w:rPr>
        <w:t xml:space="preserve">ท ๑.๑  ม.๔/๑,ม.๔/๒,ม.๔/๓,ม.๔/๔                           </w:t>
      </w:r>
    </w:p>
    <w:p w:rsidR="00E020CC" w:rsidRPr="00E020CC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E020CC">
        <w:rPr>
          <w:rFonts w:ascii="TH SarabunPSK" w:hAnsi="TH SarabunPSK" w:cs="TH SarabunPSK"/>
          <w:sz w:val="32"/>
          <w:szCs w:val="32"/>
          <w:cs/>
        </w:rPr>
        <w:t>ท ๒.๑ ม๔/๑,ม.๔/๒,ม.๔/๓,ม.๔/๔ม.๔/๕,ม.๔/๖,ม.๔/๗,ม.๔/๘,ม.๔/๙</w:t>
      </w:r>
    </w:p>
    <w:p w:rsidR="00E020CC" w:rsidRPr="00E020CC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E020CC">
        <w:rPr>
          <w:rFonts w:ascii="TH SarabunPSK" w:hAnsi="TH SarabunPSK" w:cs="TH SarabunPSK"/>
          <w:sz w:val="32"/>
          <w:szCs w:val="32"/>
          <w:cs/>
        </w:rPr>
        <w:t>ท ๓.๑ ม.๔/๑,ม,๔/๒</w:t>
      </w:r>
    </w:p>
    <w:p w:rsidR="00E020CC" w:rsidRPr="00E020CC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E020CC">
        <w:rPr>
          <w:rFonts w:ascii="TH SarabunPSK" w:hAnsi="TH SarabunPSK" w:cs="TH SarabunPSK"/>
          <w:sz w:val="32"/>
          <w:szCs w:val="32"/>
          <w:cs/>
        </w:rPr>
        <w:t>ท ๔.๑ ม.๔/๑,ม.๔/๒,ม.๔/๓</w:t>
      </w:r>
    </w:p>
    <w:p w:rsidR="00E020CC" w:rsidRPr="00E020CC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E020CC">
        <w:rPr>
          <w:rFonts w:ascii="TH SarabunPSK" w:hAnsi="TH SarabunPSK" w:cs="TH SarabunPSK"/>
          <w:sz w:val="32"/>
          <w:szCs w:val="32"/>
          <w:cs/>
        </w:rPr>
        <w:t>ท ๕.๑ ม๔/๑,ม.๔/๒,ม.๔/๓,ม.๔/๔,ม.๔/๕</w:t>
      </w:r>
    </w:p>
    <w:p w:rsidR="00E020CC" w:rsidRPr="00E020CC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 w:rsidRPr="00E020CC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E020CC" w:rsidRPr="00E020CC" w:rsidRDefault="00E020CC" w:rsidP="00E020CC">
      <w:pPr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E020C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 ๒๓   ตัวชี้วัด</w:t>
      </w:r>
    </w:p>
    <w:p w:rsidR="00E020CC" w:rsidRDefault="00E020CC" w:rsidP="00E020CC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020CC" w:rsidRDefault="00E020CC" w:rsidP="00E020CC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D03726" w:rsidRDefault="00D03726" w:rsidP="00E020CC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D03726" w:rsidRDefault="00D03726" w:rsidP="00E020CC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D03726" w:rsidRDefault="00D03726" w:rsidP="00E020CC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D03726" w:rsidRDefault="00D03726" w:rsidP="00E020CC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D03726" w:rsidRDefault="00D03726" w:rsidP="00E020CC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020CC" w:rsidRPr="001F5BB3" w:rsidRDefault="00E020CC" w:rsidP="00E020CC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020CC" w:rsidRPr="001F5BB3" w:rsidRDefault="00E020CC" w:rsidP="00E020C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คำอธิบายรายวิชาพื้นฐาน</w:t>
      </w:r>
    </w:p>
    <w:p w:rsidR="00E020CC" w:rsidRPr="001F5BB3" w:rsidRDefault="00E020CC" w:rsidP="00E020CC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ท๓๒๑๐๒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ภาษาไทย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  <w:t xml:space="preserve">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กลุ่มสาระการเรียนรู้ภาษาไทย</w:t>
      </w:r>
    </w:p>
    <w:p w:rsidR="00E020CC" w:rsidRDefault="00E020CC" w:rsidP="00E020CC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๕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ab/>
        <w:t xml:space="preserve">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๔๐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๑.๐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F5BB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E020CC" w:rsidRDefault="00E020CC" w:rsidP="00E020CC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E020CC" w:rsidRPr="009E136E" w:rsidRDefault="00E020CC" w:rsidP="00E020CC">
      <w:pPr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9E136E">
        <w:rPr>
          <w:rFonts w:ascii="TH SarabunPSK" w:hAnsi="TH SarabunPSK" w:cs="TH SarabunPSK"/>
          <w:sz w:val="32"/>
          <w:szCs w:val="32"/>
          <w:cs/>
        </w:rPr>
        <w:t>อ่านออกเสียงบทร้อยแก้วและบทร้อยกรองได้อย่างถูกต</w:t>
      </w:r>
      <w:r>
        <w:rPr>
          <w:rFonts w:ascii="TH SarabunPSK" w:hAnsi="TH SarabunPSK" w:cs="TH SarabunPSK"/>
          <w:sz w:val="32"/>
          <w:szCs w:val="32"/>
          <w:cs/>
        </w:rPr>
        <w:t>้อง ไพเราะและเห</w:t>
      </w:r>
      <w:r w:rsidR="00044F7A">
        <w:rPr>
          <w:rFonts w:ascii="TH SarabunPSK" w:hAnsi="TH SarabunPSK" w:cs="TH SarabunPSK"/>
          <w:sz w:val="32"/>
          <w:szCs w:val="32"/>
          <w:cs/>
        </w:rPr>
        <w:t>มาะสมกับเรื่องที่อ่าน</w:t>
      </w:r>
      <w:r w:rsidRPr="009E136E">
        <w:rPr>
          <w:rFonts w:ascii="TH SarabunPSK" w:hAnsi="TH SarabunPSK" w:cs="TH SarabunPSK"/>
          <w:sz w:val="32"/>
          <w:szCs w:val="32"/>
          <w:cs/>
        </w:rPr>
        <w:t xml:space="preserve">วิเคราะห์วิจารณ์เรื่องที่อ่าน </w:t>
      </w:r>
      <w:r w:rsidRPr="009E136E">
        <w:rPr>
          <w:rFonts w:ascii="TH SarabunPSK" w:hAnsi="TH SarabunPSK" w:cs="TH SarabunPSK"/>
          <w:sz w:val="32"/>
          <w:szCs w:val="32"/>
        </w:rPr>
        <w:t xml:space="preserve"> </w:t>
      </w:r>
      <w:r w:rsidRPr="009E136E">
        <w:rPr>
          <w:rFonts w:ascii="TH SarabunPSK" w:hAnsi="TH SarabunPSK" w:cs="TH SarabunPSK"/>
          <w:sz w:val="32"/>
          <w:szCs w:val="32"/>
          <w:cs/>
        </w:rPr>
        <w:t>คาดคะเนเหตุการณ์จากเรื่องที่อ่านในทุกๆ ด้านอย่างมีเหตุผล และมีมารยาทในการอ่าน</w:t>
      </w:r>
    </w:p>
    <w:p w:rsidR="00E020CC" w:rsidRPr="009E136E" w:rsidRDefault="00E020CC" w:rsidP="00E020CC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E136E">
        <w:rPr>
          <w:rFonts w:ascii="TH SarabunPSK" w:hAnsi="TH SarabunPSK" w:cs="TH SarabunPSK"/>
          <w:sz w:val="32"/>
          <w:szCs w:val="32"/>
          <w:cs/>
        </w:rPr>
        <w:t>เ</w:t>
      </w:r>
      <w:r>
        <w:rPr>
          <w:rFonts w:ascii="TH SarabunPSK" w:hAnsi="TH SarabunPSK" w:cs="TH SarabunPSK"/>
          <w:sz w:val="32"/>
          <w:szCs w:val="32"/>
          <w:cs/>
        </w:rPr>
        <w:t xml:space="preserve">ขียนสื่อความ  เขียนเรียงความ </w:t>
      </w:r>
      <w:r w:rsidRPr="009E136E">
        <w:rPr>
          <w:rFonts w:ascii="TH SarabunPSK" w:hAnsi="TH SarabunPSK" w:cs="TH SarabunPSK"/>
          <w:sz w:val="32"/>
          <w:szCs w:val="32"/>
          <w:cs/>
        </w:rPr>
        <w:t xml:space="preserve"> เขียนย่อความ ในรูปแบบต่างๆ ได้ตรงตามวัตถุประสงค์  เขียนบันทึกจากแหล่งเรียนรู้ต่าง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44F7A">
        <w:rPr>
          <w:rFonts w:ascii="TH SarabunPSK" w:hAnsi="TH SarabunPSK" w:cs="TH SarabunPSK"/>
          <w:sz w:val="32"/>
          <w:szCs w:val="32"/>
          <w:cs/>
        </w:rPr>
        <w:t xml:space="preserve">ๆ </w:t>
      </w:r>
      <w:r w:rsidRPr="009E136E">
        <w:rPr>
          <w:rFonts w:ascii="TH SarabunPSK" w:hAnsi="TH SarabunPSK" w:cs="TH SarabunPSK"/>
          <w:sz w:val="32"/>
          <w:szCs w:val="32"/>
          <w:cs/>
        </w:rPr>
        <w:t xml:space="preserve"> เขียนรายงานการศึกษาค้นคว้</w:t>
      </w:r>
      <w:r w:rsidR="00044F7A">
        <w:rPr>
          <w:rFonts w:ascii="TH SarabunPSK" w:hAnsi="TH SarabunPSK" w:cs="TH SarabunPSK"/>
          <w:sz w:val="32"/>
          <w:szCs w:val="32"/>
          <w:cs/>
        </w:rPr>
        <w:t xml:space="preserve">าเรื่องที่สนใจตามหลักการเขียน </w:t>
      </w:r>
      <w:r w:rsidRPr="009E136E">
        <w:rPr>
          <w:rFonts w:ascii="TH SarabunPSK" w:hAnsi="TH SarabunPSK" w:cs="TH SarabunPSK"/>
          <w:sz w:val="32"/>
          <w:szCs w:val="32"/>
          <w:cs/>
        </w:rPr>
        <w:t>เชิงวิชาการและใช้ข้อมูลสารสนเทศอ้างอิงอย่างถูกต้อง โดยใช้ภาษาเรียบเรียงถูกต้อง</w:t>
      </w:r>
      <w:r w:rsidRPr="009E136E">
        <w:rPr>
          <w:rFonts w:ascii="TH SarabunPSK" w:hAnsi="TH SarabunPSK" w:cs="TH SarabunPSK"/>
          <w:sz w:val="32"/>
          <w:szCs w:val="32"/>
        </w:rPr>
        <w:t xml:space="preserve"> </w:t>
      </w:r>
      <w:r w:rsidRPr="009E136E">
        <w:rPr>
          <w:rFonts w:ascii="TH SarabunPSK" w:hAnsi="TH SarabunPSK" w:cs="TH SarabunPSK"/>
          <w:sz w:val="32"/>
          <w:szCs w:val="32"/>
          <w:cs/>
        </w:rPr>
        <w:t>มีข้อมูล  และสาระสำคัญชัดเจน   จากสื่อที่มีรูปแบบและเนื้อหา</w:t>
      </w:r>
      <w:r w:rsidR="00044F7A">
        <w:rPr>
          <w:rFonts w:ascii="TH SarabunPSK" w:hAnsi="TH SarabunPSK" w:cs="TH SarabunPSK"/>
          <w:sz w:val="32"/>
          <w:szCs w:val="32"/>
          <w:cs/>
        </w:rPr>
        <w:t>หลากหลาย ผลิตงานเขียนของตนเอง</w:t>
      </w:r>
      <w:r w:rsidRPr="009E136E">
        <w:rPr>
          <w:rFonts w:ascii="TH SarabunPSK" w:hAnsi="TH SarabunPSK" w:cs="TH SarabunPSK"/>
          <w:sz w:val="32"/>
          <w:szCs w:val="32"/>
          <w:cs/>
        </w:rPr>
        <w:t>ในรูปแบบต่าง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E136E">
        <w:rPr>
          <w:rFonts w:ascii="TH SarabunPSK" w:hAnsi="TH SarabunPSK" w:cs="TH SarabunPSK"/>
          <w:sz w:val="32"/>
          <w:szCs w:val="32"/>
          <w:cs/>
        </w:rPr>
        <w:t>ๆ</w:t>
      </w:r>
      <w:r w:rsidRPr="009E136E">
        <w:rPr>
          <w:rFonts w:ascii="TH SarabunPSK" w:hAnsi="TH SarabunPSK" w:cs="TH SarabunPSK"/>
          <w:sz w:val="32"/>
          <w:szCs w:val="32"/>
        </w:rPr>
        <w:t xml:space="preserve">  </w:t>
      </w:r>
      <w:r w:rsidRPr="009E136E">
        <w:rPr>
          <w:rFonts w:ascii="TH SarabunPSK" w:hAnsi="TH SarabunPSK" w:cs="TH SarabunPSK"/>
          <w:sz w:val="32"/>
          <w:szCs w:val="32"/>
          <w:cs/>
        </w:rPr>
        <w:t>ประเมินงานเขียนของผู้อื่นแล้วนำมาพัฒนางานเขียนของตนเองและมีมารยาทในการเขียน</w:t>
      </w:r>
    </w:p>
    <w:p w:rsidR="00E020CC" w:rsidRPr="009E136E" w:rsidRDefault="00E020CC" w:rsidP="00E020CC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9E136E">
        <w:rPr>
          <w:rFonts w:ascii="TH SarabunPSK" w:hAnsi="TH SarabunPSK" w:cs="TH SarabunPSK"/>
          <w:sz w:val="32"/>
          <w:szCs w:val="32"/>
          <w:cs/>
        </w:rPr>
        <w:t>วิเคราะห์แนวคิดการใช้ภาษาและความน่าเชื่อถือเรื่องที่ฟังและดูอย่างมีเหตุผล  วิเคราะห์แนวคิดการใช้ภาษาและความน่าเชื่อถือเรื่องที่ฟังและดูอ</w:t>
      </w:r>
      <w:r w:rsidR="00044F7A">
        <w:rPr>
          <w:rFonts w:ascii="TH SarabunPSK" w:hAnsi="TH SarabunPSK" w:cs="TH SarabunPSK"/>
          <w:sz w:val="32"/>
          <w:szCs w:val="32"/>
          <w:cs/>
        </w:rPr>
        <w:t xml:space="preserve">ย่างมีเหตุผล พูดในโอกาสต่างๆ </w:t>
      </w:r>
      <w:r w:rsidRPr="009E136E">
        <w:rPr>
          <w:rFonts w:ascii="TH SarabunPSK" w:hAnsi="TH SarabunPSK" w:cs="TH SarabunPSK"/>
          <w:sz w:val="32"/>
          <w:szCs w:val="32"/>
          <w:cs/>
        </w:rPr>
        <w:t>พูดแสดงทรรศนะ  โต้แย้ง  โน้มน้าวใจและเสนอแนวคิดด้วยภาษาที่ถูกต้องเหมาะสม   และมีมารยาทในการพูด  การฟังและการดู</w:t>
      </w:r>
    </w:p>
    <w:p w:rsidR="00E020CC" w:rsidRPr="009E136E" w:rsidRDefault="00E020CC" w:rsidP="00E020CC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  <w:cs/>
        </w:rPr>
        <w:t xml:space="preserve">  ใช้คำและกลุ่มคำสร้างประโยคตรงตามวัตถุประสงค์</w:t>
      </w:r>
      <w:r w:rsidRPr="009E136E">
        <w:rPr>
          <w:rFonts w:ascii="TH SarabunPSK" w:hAnsi="TH SarabunPSK" w:cs="TH SarabunPSK"/>
          <w:sz w:val="32"/>
          <w:szCs w:val="32"/>
        </w:rPr>
        <w:t xml:space="preserve"> </w:t>
      </w:r>
      <w:r w:rsidRPr="009E136E">
        <w:rPr>
          <w:rFonts w:ascii="TH SarabunPSK" w:hAnsi="TH SarabunPSK" w:cs="TH SarabunPSK"/>
          <w:sz w:val="32"/>
          <w:szCs w:val="32"/>
          <w:cs/>
        </w:rPr>
        <w:t>ใช้ภาษาได้เหมาะสมแก่โอกาส  กาลเทศะ  และบุคคล รวมทั้งคำราชาศัพท์อย่างเหมาะสม</w:t>
      </w:r>
      <w:r w:rsidRPr="009E136E">
        <w:rPr>
          <w:rFonts w:ascii="TH SarabunPSK" w:hAnsi="TH SarabunPSK" w:cs="TH SarabunPSK"/>
          <w:sz w:val="32"/>
          <w:szCs w:val="32"/>
        </w:rPr>
        <w:t xml:space="preserve">  </w:t>
      </w:r>
      <w:r w:rsidRPr="009E136E">
        <w:rPr>
          <w:rFonts w:ascii="TH SarabunPSK" w:hAnsi="TH SarabunPSK" w:cs="TH SarabunPSK"/>
          <w:sz w:val="32"/>
          <w:szCs w:val="32"/>
          <w:cs/>
        </w:rPr>
        <w:t>แต่งบทร้อยกรอง  วิเคราะห์อิทธิพล  ของภาษาต่างประเทศและภาษาถิ่น</w:t>
      </w:r>
    </w:p>
    <w:p w:rsidR="00E020CC" w:rsidRPr="009E136E" w:rsidRDefault="00E020CC" w:rsidP="00E020CC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E136E">
        <w:rPr>
          <w:rFonts w:ascii="TH SarabunPSK" w:hAnsi="TH SarabunPSK" w:cs="TH SarabunPSK"/>
          <w:sz w:val="32"/>
          <w:szCs w:val="32"/>
          <w:cs/>
        </w:rPr>
        <w:t>วิเคราะห์และวิจารณ์วรรณคดีและวรรณกรรมตามหลักการวิจารณ์เบื้องต้นวิเคราะห์ลักษณะเด่น ของวรรณคดีเชื่อมโยงกับการเรียนรู้ทางประวัติศาสตร์และวิถีชีวิตของสังคมในอดีตวิเคราะห์   และประเมินคุณค่าด้านวรรณศิลป์ของวรรณคดีและวรรณกรรมในฐานะที่เป็นมรดกทางวัฒนธรรมของชาติ  สังเคราะห์ข้อคิดจากวรรณคดีและวรรณกรรมในฐานะที่เป็นมรดกทางวัฒนธรรมของชาติ  ท่องจำและบอกคุณค่าบทอาขยานตามที่กำหนด และบทร้อยกรองที่มีคุณค่าตามความสนใจ   และนำไปใช้อ้างอิง</w:t>
      </w:r>
    </w:p>
    <w:p w:rsidR="00E020CC" w:rsidRDefault="00E020CC" w:rsidP="00E020CC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Pr="009E136E">
        <w:rPr>
          <w:rFonts w:ascii="TH SarabunPSK" w:hAnsi="TH SarabunPSK" w:cs="TH SarabunPSK"/>
          <w:sz w:val="32"/>
          <w:szCs w:val="32"/>
          <w:cs/>
        </w:rPr>
        <w:t>โดยใช้กระบวนการเรียนภาษา  กระบวนการคิดวิจารณญาณ  กระบวนการปฏิบัติ  กระบวนการสร้างค่านิยม  การอภิปรายกลุ่ม  กระบวนการกลุ่มสัมพันธ์  การแสดงบทบาทสมมุติ  การมีส่วนร่วม  กระบวนการพัฒนาความคิด แผนภาพความคิด  โครงงาน  แผนที่ความคิด   การใช้สื่อประสม การใช้บทเรียนเรียนสำเร็จรูป  การบูรณาการ  การสาธิต  เกม เพลง  การระดมความ</w:t>
      </w:r>
      <w:r w:rsidR="00044F7A">
        <w:rPr>
          <w:rFonts w:ascii="TH SarabunPSK" w:hAnsi="TH SarabunPSK" w:cs="TH SarabunPSK"/>
          <w:sz w:val="32"/>
          <w:szCs w:val="32"/>
          <w:cs/>
        </w:rPr>
        <w:t>คิด  การถาม ตอบวัฏจักรการเรียนรู้</w:t>
      </w:r>
      <w:r w:rsidRPr="009E136E">
        <w:rPr>
          <w:rFonts w:ascii="TH SarabunPSK" w:hAnsi="TH SarabunPSK" w:cs="TH SarabunPSK"/>
          <w:sz w:val="32"/>
          <w:szCs w:val="32"/>
          <w:cs/>
        </w:rPr>
        <w:t>เพื่อให้รักการเรียนรู้ภาษาไทย  ภูมิใจในความเป็นไทย  สามารถใช้ภาษาไทย ได้อย่างมีประสิทธิภาพ  ถูกต้องตามกาลเทศะและบุคคล  ภูมิใจ อนุรักษ์   และจรรโลงภาษาไทย  วัฒนธรรมไทย  ใช้ภาษาไทยเป็นเครื่องมือในการเรียนรู้สาระอื่น ๆ  นำภาษาไทยไปใช้ประโยชน์ในชีวิตประจำวัน  มีคุณธรรม จริยธรรม และค่านิยมที่เหมาะสม</w:t>
      </w:r>
    </w:p>
    <w:p w:rsidR="00D03726" w:rsidRPr="009E136E" w:rsidRDefault="00D03726" w:rsidP="00E020CC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E020CC" w:rsidRPr="009E136E" w:rsidRDefault="00E020CC" w:rsidP="00E020CC">
      <w:pPr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9E136E">
        <w:rPr>
          <w:rFonts w:ascii="TH SarabunPSK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E020CC" w:rsidRPr="009E136E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  <w:cs/>
        </w:rPr>
        <w:t xml:space="preserve">ท ๑.๑  ม.๕/๑,ม.๕/๒,ม.๕/๓,ม.๕/๔                           </w:t>
      </w:r>
    </w:p>
    <w:p w:rsidR="00E020CC" w:rsidRPr="009E136E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E136E">
        <w:rPr>
          <w:rFonts w:ascii="TH SarabunPSK" w:hAnsi="TH SarabunPSK" w:cs="TH SarabunPSK"/>
          <w:sz w:val="32"/>
          <w:szCs w:val="32"/>
          <w:cs/>
        </w:rPr>
        <w:t>ท ๒.๑ ม๕/๑,ม.๕/๒,ม.๕/๓,ม.๕/๔ม.๕/๕,ม.๕/๖,ม.๕/๗</w:t>
      </w:r>
    </w:p>
    <w:p w:rsidR="00E020CC" w:rsidRPr="009E136E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E136E">
        <w:rPr>
          <w:rFonts w:ascii="TH SarabunPSK" w:hAnsi="TH SarabunPSK" w:cs="TH SarabunPSK"/>
          <w:sz w:val="32"/>
          <w:szCs w:val="32"/>
          <w:cs/>
        </w:rPr>
        <w:t>ท ๓.๑ ม.๕/๑,ม,๕/๒,ม.๕/๓</w:t>
      </w:r>
    </w:p>
    <w:p w:rsidR="00E020CC" w:rsidRPr="009E136E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  <w:cs/>
        </w:rPr>
        <w:t>ท ๔.๑ ม.๕/๑,ม.๕/๒,ม.๕/๓,ม.๕/๔</w:t>
      </w:r>
    </w:p>
    <w:p w:rsidR="00E020CC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  <w:cs/>
        </w:rPr>
        <w:t xml:space="preserve">ท ๕.๑ ม๕/๑,ม.๕/๒,ม.๕/๓,ม.๕/๔,ม.๕/๕ </w:t>
      </w:r>
    </w:p>
    <w:p w:rsidR="00D03726" w:rsidRPr="009E136E" w:rsidRDefault="00D03726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</w:p>
    <w:p w:rsidR="00E020CC" w:rsidRDefault="00E020CC" w:rsidP="00E020CC">
      <w:pPr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E020C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 ๒๓ ตัวชี้วัด</w:t>
      </w:r>
    </w:p>
    <w:p w:rsidR="00D03726" w:rsidRDefault="00D03726" w:rsidP="00E020CC">
      <w:pPr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E020CC">
      <w:pPr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Pr="00E020CC" w:rsidRDefault="00D03726" w:rsidP="00E020CC">
      <w:pPr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9E136E" w:rsidRDefault="00E020CC" w:rsidP="00E020C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E136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คำอธิบายรายวิชาพื้นฐาน</w:t>
      </w:r>
    </w:p>
    <w:p w:rsidR="00E020CC" w:rsidRPr="009E136E" w:rsidRDefault="00E020CC" w:rsidP="00E020CC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E136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ท๓๓๑๐๑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ภาษาไทย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๕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ab/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ab/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ab/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ab/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ab/>
        <w:t xml:space="preserve">     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กลุ่มสาระการเรียนรู้ภาษาไทย</w:t>
      </w:r>
    </w:p>
    <w:p w:rsidR="00E020CC" w:rsidRPr="009E136E" w:rsidRDefault="00E020CC" w:rsidP="00E020CC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E136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๖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ab/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ab/>
        <w:t xml:space="preserve">      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เวลา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๔๐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๑.๐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E136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E020CC" w:rsidRPr="009E136E" w:rsidRDefault="00E020CC" w:rsidP="00E020CC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E020CC" w:rsidRPr="009E136E" w:rsidRDefault="000D6616" w:rsidP="00D16800">
      <w:pPr>
        <w:pStyle w:val="affc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การอ่านกวีนิพนธ์ประเภทกาพย์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กลอน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โคลง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ฉันท์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ลิลิต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044F7A">
        <w:rPr>
          <w:rFonts w:ascii="TH SarabunPSK" w:hAnsi="TH SarabunPSK" w:cs="TH SarabunPSK"/>
          <w:sz w:val="32"/>
          <w:szCs w:val="32"/>
          <w:cs/>
        </w:rPr>
        <w:t xml:space="preserve">และวรรณกรรม 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 xml:space="preserve"> ประเภทบทความ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เรื่องสั้น</w:t>
      </w:r>
      <w:r w:rsidR="00E020CC" w:rsidRPr="009E136E">
        <w:rPr>
          <w:rFonts w:ascii="TH SarabunPSK" w:hAnsi="TH SarabunPSK" w:cs="TH SarabunPSK"/>
          <w:sz w:val="32"/>
          <w:szCs w:val="32"/>
        </w:rPr>
        <w:t> 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สารคดีได้อย่างถูกต้อง</w:t>
      </w:r>
      <w:r w:rsidR="00E020CC" w:rsidRPr="009E136E">
        <w:rPr>
          <w:rFonts w:ascii="TH SarabunPSK" w:hAnsi="TH SarabunPSK" w:cs="TH SarabunPSK"/>
          <w:sz w:val="32"/>
          <w:szCs w:val="32"/>
        </w:rPr>
        <w:t> 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จับใจความสำคัญ</w:t>
      </w:r>
      <w:r w:rsidR="00E020CC" w:rsidRPr="009E136E">
        <w:rPr>
          <w:rFonts w:ascii="TH SarabunPSK" w:hAnsi="TH SarabunPSK" w:cs="TH SarabunPSK"/>
          <w:sz w:val="32"/>
          <w:szCs w:val="32"/>
        </w:rPr>
        <w:t> </w:t>
      </w:r>
      <w:r w:rsidR="00044F7A">
        <w:rPr>
          <w:rFonts w:ascii="TH SarabunPSK" w:hAnsi="TH SarabunPSK" w:cs="TH SarabunPSK"/>
          <w:sz w:val="32"/>
          <w:szCs w:val="32"/>
          <w:cs/>
        </w:rPr>
        <w:t xml:space="preserve">ตีความ แปลความ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ขยายความ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วิเคราะห์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วิจารณ์อย่างมีเหตุผลตามหลักวิจารณ์วรรณคดี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044F7A">
        <w:rPr>
          <w:rFonts w:ascii="TH SarabunPSK" w:hAnsi="TH SarabunPSK" w:cs="TH SarabunPSK"/>
          <w:sz w:val="32"/>
          <w:szCs w:val="32"/>
          <w:cs/>
        </w:rPr>
        <w:t>การประเมินคุณค่า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 xml:space="preserve"> ด้านวรรณศิลป์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และสังคม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เลือกอ่านหนังสือและแสวงหาค</w:t>
      </w:r>
      <w:r w:rsidR="00044F7A">
        <w:rPr>
          <w:rFonts w:ascii="TH SarabunPSK" w:hAnsi="TH SarabunPSK" w:cs="TH SarabunPSK"/>
          <w:sz w:val="32"/>
          <w:szCs w:val="32"/>
          <w:cs/>
        </w:rPr>
        <w:t xml:space="preserve">วามรู้จากหนังสือประเภทต่าง ๆ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สื่อสารสนเทศ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และแหล่งความรู้ที่กว้างขวางขึ้น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มีนิสัยรักการอ่านและมีมารยาทในการอ่าน</w:t>
      </w:r>
    </w:p>
    <w:p w:rsidR="00E020CC" w:rsidRPr="009E136E" w:rsidRDefault="00E020CC" w:rsidP="00E020CC">
      <w:pPr>
        <w:pStyle w:val="affc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</w:rPr>
        <w:t>     </w:t>
      </w:r>
      <w:r w:rsidR="00D16800">
        <w:rPr>
          <w:rFonts w:ascii="TH SarabunPSK" w:hAnsi="TH SarabunPSK" w:cs="TH SarabunPSK"/>
          <w:sz w:val="32"/>
          <w:szCs w:val="32"/>
        </w:rPr>
        <w:t xml:space="preserve">     </w:t>
      </w:r>
      <w:r w:rsidRPr="009E136E">
        <w:rPr>
          <w:rFonts w:ascii="TH SarabunPSK" w:hAnsi="TH SarabunPSK" w:cs="TH SarabunPSK"/>
          <w:sz w:val="32"/>
          <w:szCs w:val="32"/>
        </w:rPr>
        <w:t> 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9E136E">
        <w:rPr>
          <w:rFonts w:ascii="TH SarabunPSK" w:hAnsi="TH SarabunPSK" w:cs="TH SarabunPSK"/>
          <w:sz w:val="32"/>
          <w:szCs w:val="32"/>
          <w:cs/>
        </w:rPr>
        <w:t>การเขียนเรียงความแสดงจินตนาการ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ย่อความ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เขียนบทความเชิงอธิบาย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บรรยายพรรณนา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สามารถตั้งประเด็นหัวข้อการเขียนและใช้กร</w:t>
      </w:r>
      <w:r w:rsidR="00044F7A">
        <w:rPr>
          <w:rFonts w:ascii="TH SarabunPSK" w:hAnsi="TH SarabunPSK" w:cs="TH SarabunPSK"/>
          <w:sz w:val="32"/>
          <w:szCs w:val="32"/>
          <w:cs/>
        </w:rPr>
        <w:t>ะบวนการเรียนพัฒนางานเขียนได้</w:t>
      </w:r>
      <w:r w:rsidRPr="009E136E">
        <w:rPr>
          <w:rFonts w:ascii="TH SarabunPSK" w:hAnsi="TH SarabunPSK" w:cs="TH SarabunPSK"/>
          <w:sz w:val="32"/>
          <w:szCs w:val="32"/>
          <w:cs/>
        </w:rPr>
        <w:t>อย่างมีประสิทธิภาพ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อ้างอิงแหล่งที่มาข้อมูล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สารสนเทศและทบทวนขัดเกลางานเขียนได้ถูกต้อง</w:t>
      </w:r>
      <w:r w:rsidR="00044F7A">
        <w:rPr>
          <w:rFonts w:ascii="TH SarabunPSK" w:hAnsi="TH SarabunPSK" w:cs="TH SarabunPSK"/>
          <w:sz w:val="32"/>
          <w:szCs w:val="32"/>
        </w:rPr>
        <w:t> </w:t>
      </w:r>
      <w:r w:rsidRPr="009E136E">
        <w:rPr>
          <w:rFonts w:ascii="TH SarabunPSK" w:hAnsi="TH SarabunPSK" w:cs="TH SarabunPSK"/>
          <w:sz w:val="32"/>
          <w:szCs w:val="32"/>
          <w:cs/>
        </w:rPr>
        <w:t>รวมทั้งเขียนเลขไทยในงานเขียนต่าง ๆมีนิสัยรักการเขียน</w:t>
      </w:r>
    </w:p>
    <w:p w:rsidR="00E020CC" w:rsidRPr="009E136E" w:rsidRDefault="00E020CC" w:rsidP="00E020CC">
      <w:pPr>
        <w:pStyle w:val="affc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</w:rPr>
        <w:t>      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9E136E">
        <w:rPr>
          <w:rFonts w:ascii="TH SarabunPSK" w:hAnsi="TH SarabunPSK" w:cs="TH SarabunPSK"/>
          <w:sz w:val="32"/>
          <w:szCs w:val="32"/>
          <w:cs/>
        </w:rPr>
        <w:t>การฟัง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การดู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สื่อรูปแบบต่าง ๆ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อย่างมีมารยาท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นำความรู้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ข้อมูล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จากการฟัง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และการดูมาใช้เป็นข้อมูลในการตัดสินใจแก้ปัญหา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พัฒนาการเรียน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การทำงาน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การประกอบอาชีพ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การพูดแสดงความคิดเห็นได้ถูกต้องตามหลักการพูด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และมีมารยาทในการพูด</w:t>
      </w:r>
    </w:p>
    <w:p w:rsidR="00E020CC" w:rsidRPr="009E136E" w:rsidRDefault="00E020CC" w:rsidP="00E020CC">
      <w:pPr>
        <w:pStyle w:val="affc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</w:rPr>
        <w:t>      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9E136E">
        <w:rPr>
          <w:rFonts w:ascii="TH SarabunPSK" w:hAnsi="TH SarabunPSK" w:cs="TH SarabunPSK"/>
          <w:sz w:val="32"/>
          <w:szCs w:val="32"/>
          <w:cs/>
        </w:rPr>
        <w:t>การแสดงความเข้าใจธรรมชาติของภาษา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และถ้อยคำที่เป็นพลังของภาษา</w:t>
      </w:r>
      <w:r w:rsidRPr="009E136E">
        <w:rPr>
          <w:rFonts w:ascii="TH SarabunPSK" w:hAnsi="TH SarabunPSK" w:cs="TH SarabunPSK"/>
          <w:sz w:val="32"/>
          <w:szCs w:val="32"/>
        </w:rPr>
        <w:t>  </w:t>
      </w:r>
      <w:r w:rsidRPr="009E136E">
        <w:rPr>
          <w:rFonts w:ascii="TH SarabunPSK" w:hAnsi="TH SarabunPSK" w:cs="TH SarabunPSK"/>
          <w:sz w:val="32"/>
          <w:szCs w:val="32"/>
          <w:cs/>
        </w:rPr>
        <w:t>แต่งบทร้อยกรองประเภท</w:t>
      </w:r>
      <w:r w:rsidRPr="009E136E">
        <w:rPr>
          <w:rFonts w:ascii="TH SarabunPSK" w:hAnsi="TH SarabunPSK" w:cs="TH SarabunPSK"/>
          <w:sz w:val="32"/>
          <w:szCs w:val="32"/>
        </w:rPr>
        <w:t xml:space="preserve"> </w:t>
      </w:r>
      <w:r w:rsidRPr="009E136E">
        <w:rPr>
          <w:rFonts w:ascii="TH SarabunPSK" w:hAnsi="TH SarabunPSK" w:cs="TH SarabunPSK"/>
          <w:sz w:val="32"/>
          <w:szCs w:val="32"/>
          <w:cs/>
        </w:rPr>
        <w:t>ฉันท์</w:t>
      </w:r>
      <w:r w:rsidR="00D16800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การใช้ทักษะการอ่าน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การฟัง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การพูด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การเขียน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และใช้เทคโนโลยีการสื่อสารพัฒนาความรู้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พัฒนาบุคลิกภาพ</w:t>
      </w:r>
      <w:r w:rsidRPr="009E136E">
        <w:rPr>
          <w:rFonts w:ascii="TH SarabunPSK" w:hAnsi="TH SarabunPSK" w:cs="TH SarabunPSK"/>
          <w:sz w:val="32"/>
          <w:szCs w:val="32"/>
        </w:rPr>
        <w:t> </w:t>
      </w:r>
      <w:r w:rsidRPr="009E136E">
        <w:rPr>
          <w:rFonts w:ascii="TH SarabunPSK" w:hAnsi="TH SarabunPSK" w:cs="TH SarabunPSK"/>
          <w:sz w:val="32"/>
          <w:szCs w:val="32"/>
          <w:cs/>
        </w:rPr>
        <w:t>สอดคล้องกับขนบธรรมเนียมประเพณีวัฒนธรรม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คุณธรรม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และพัฒนาการทำงาน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การประกอบอาชีพ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รวมทั้งการดำเนินชีวิต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ใช้ภาษา  ในกลุ่มสาระการเรียนรู้ต่าง ๆ</w:t>
      </w:r>
      <w:r w:rsidRPr="009E136E">
        <w:rPr>
          <w:rFonts w:ascii="TH SarabunPSK" w:hAnsi="TH SarabunPSK" w:cs="TH SarabunPSK"/>
          <w:sz w:val="32"/>
          <w:szCs w:val="32"/>
        </w:rPr>
        <w:t xml:space="preserve"> </w:t>
      </w:r>
      <w:r w:rsidRPr="009E136E">
        <w:rPr>
          <w:rFonts w:ascii="TH SarabunPSK" w:hAnsi="TH SarabunPSK" w:cs="TH SarabunPSK"/>
          <w:sz w:val="32"/>
          <w:szCs w:val="32"/>
          <w:cs/>
        </w:rPr>
        <w:t>ในการสร้างสรรค์งานวิชาการ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เป็นประโยชน์ต่อส่วนรวม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ใช้ภาษาของกลุ่มบุคคลในวงการต่าง ๆ ของสังคมได้ถูกต้องเหมาะสม</w:t>
      </w:r>
    </w:p>
    <w:p w:rsidR="00E020CC" w:rsidRDefault="00E020CC" w:rsidP="00D16800">
      <w:pPr>
        <w:pStyle w:val="affc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</w:rPr>
        <w:t>      </w:t>
      </w:r>
      <w:r w:rsidRPr="009E136E">
        <w:rPr>
          <w:rFonts w:ascii="TH SarabunPSK" w:hAnsi="TH SarabunPSK" w:cs="TH SarabunPSK"/>
          <w:sz w:val="32"/>
          <w:szCs w:val="32"/>
          <w:cs/>
        </w:rPr>
        <w:t>ความเข้าใจประวัติวรรณคดีและวรรณกรรมสมัยรัตนโกสินทร์ตอนต้น (รัชกาลที่ ๑</w:t>
      </w:r>
      <w:r w:rsidRPr="009E136E">
        <w:rPr>
          <w:rFonts w:ascii="TH SarabunPSK" w:hAnsi="TH SarabunPSK" w:cs="TH SarabunPSK"/>
          <w:sz w:val="32"/>
          <w:szCs w:val="32"/>
        </w:rPr>
        <w:t xml:space="preserve"> </w:t>
      </w:r>
      <w:r w:rsidRPr="009E136E">
        <w:rPr>
          <w:rFonts w:ascii="TH SarabunPSK" w:hAnsi="TH SarabunPSK" w:cs="TH SarabunPSK"/>
          <w:sz w:val="32"/>
          <w:szCs w:val="32"/>
          <w:cs/>
        </w:rPr>
        <w:t xml:space="preserve"> ถึงรัชกาลที่ ๔)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ในด้านวรรณคดี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กวีสำคัญ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เหตุการณ์บ้านเมืองที่สัมพันธ์กับวรรณคดี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และคุณค่าของวรรณคดี</w:t>
      </w:r>
      <w:r w:rsidRPr="009E136E">
        <w:rPr>
          <w:rFonts w:ascii="TH SarabunPSK" w:hAnsi="TH SarabunPSK" w:cs="TH SarabunPSK"/>
          <w:sz w:val="32"/>
          <w:szCs w:val="32"/>
        </w:rPr>
        <w:t> </w:t>
      </w:r>
      <w:r w:rsidRPr="009E136E">
        <w:rPr>
          <w:rFonts w:ascii="TH SarabunPSK" w:hAnsi="TH SarabunPSK" w:cs="TH SarabunPSK"/>
          <w:sz w:val="32"/>
          <w:szCs w:val="32"/>
        </w:rPr>
        <w:br/>
      </w:r>
      <w:r w:rsidRPr="009E136E">
        <w:rPr>
          <w:rFonts w:ascii="TH SarabunPSK" w:hAnsi="TH SarabunPSK" w:cs="TH SarabunPSK"/>
          <w:sz w:val="32"/>
          <w:szCs w:val="32"/>
        </w:rPr>
        <w:tab/>
      </w:r>
      <w:r w:rsidR="00D16800">
        <w:rPr>
          <w:rFonts w:ascii="TH SarabunPSK" w:hAnsi="TH SarabunPSK" w:cs="TH SarabunPSK"/>
          <w:sz w:val="32"/>
          <w:szCs w:val="32"/>
        </w:rPr>
        <w:t xml:space="preserve">   </w:t>
      </w:r>
      <w:r w:rsidRPr="009E136E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โดยใช้กระบวนการเรียนภาษา  กระบวนการคิดวิจารณญาณ  กระบวนการปฏิบัติ  กระบวนการสร้างค่านิยม  การอภิปรายกลุ่ม  กระบวนการกลุ่มสัมพันธ์  การแสดงบทบาทสมมุติ  การมีส่วนร่วม  กระบวนการพัฒนาความคิด แผนภาพความคิด  โครงงาน  แผนที่ความคิด  การใช้สื่อประสม  การบูรณาการ  การสาธิต  เกม เพลง  การระดมความคิด  การถาม ตอบ   วัฏจักรการเรียนรู้  </w:t>
      </w:r>
      <w:r w:rsidRPr="009E136E">
        <w:rPr>
          <w:rFonts w:ascii="TH SarabunPSK" w:hAnsi="TH SarabunPSK" w:cs="TH SarabunPSK"/>
          <w:sz w:val="32"/>
          <w:szCs w:val="32"/>
        </w:rPr>
        <w:t xml:space="preserve"> </w:t>
      </w:r>
      <w:r w:rsidRPr="009E136E">
        <w:rPr>
          <w:rFonts w:ascii="TH SarabunPSK" w:hAnsi="TH SarabunPSK" w:cs="TH SarabunPSK"/>
          <w:sz w:val="32"/>
          <w:szCs w:val="32"/>
          <w:cs/>
        </w:rPr>
        <w:t>เพื่อให้รักการเรียนรู้ภาษาไทย  ภูมิใจในความเป็นไทย  สามารถใช้ภาษาไทย  ได้อย่างมีประสิทธิภาพ  ถูกต้องตามกาลเทศะและบุคคล  ภูมิใจ อนุรักษ์และจรรโลงภาษาไทย  วัฒนธรรมไทย  ใช้ภาษาไทยเป็นเครื่องมือในการเรียนรู้สาระอื่น ๆ  นำภาษาไทยไปใช้ประโยชน์ในชีวิตประจำวัน  มีคุณธรรม จริยธรรม และค่านิยมที่เหมาะสม</w:t>
      </w:r>
    </w:p>
    <w:p w:rsidR="00044F7A" w:rsidRPr="009E136E" w:rsidRDefault="00044F7A" w:rsidP="00D16800">
      <w:pPr>
        <w:pStyle w:val="affc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:rsidR="00E020CC" w:rsidRDefault="00E020CC" w:rsidP="00E020CC">
      <w:pPr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9E136E">
        <w:rPr>
          <w:rFonts w:ascii="TH SarabunPSK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D03726" w:rsidRDefault="00D03726" w:rsidP="00E020CC">
      <w:pPr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9E136E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  <w:cs/>
        </w:rPr>
        <w:t xml:space="preserve">ท ๑.๑  ม.๖/๑,ม.๖/๒,ม.๖/๓,ม.๖/๔                           </w:t>
      </w:r>
    </w:p>
    <w:p w:rsidR="00E020CC" w:rsidRPr="009E136E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E136E">
        <w:rPr>
          <w:rFonts w:ascii="TH SarabunPSK" w:hAnsi="TH SarabunPSK" w:cs="TH SarabunPSK"/>
          <w:sz w:val="32"/>
          <w:szCs w:val="32"/>
          <w:cs/>
        </w:rPr>
        <w:t>ท ๒.๑ ม๖/๑,ม.๖/๒,ม.๖/๓,ม.๖/๔ม.๖/๕,ม.๖/๖,ม.๖/๗ ม.๖/๘</w:t>
      </w:r>
    </w:p>
    <w:p w:rsidR="00E020CC" w:rsidRPr="009E136E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E136E">
        <w:rPr>
          <w:rFonts w:ascii="TH SarabunPSK" w:hAnsi="TH SarabunPSK" w:cs="TH SarabunPSK"/>
          <w:sz w:val="32"/>
          <w:szCs w:val="32"/>
          <w:cs/>
        </w:rPr>
        <w:t>ท ๓.๑ ม.๖/๑,ม,๖/๒,ม.๖/๓,๖/๔ม.๖/๕</w:t>
      </w:r>
    </w:p>
    <w:p w:rsidR="00044F7A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  <w:cs/>
        </w:rPr>
        <w:t>ท ๔.๑ ม.๖/๑,ม.๖/๒,ม.๖/๓,ม.๖/๔</w:t>
      </w:r>
      <w:r w:rsidR="00D16800">
        <w:rPr>
          <w:rFonts w:ascii="TH SarabunPSK" w:hAnsi="TH SarabunPSK" w:cs="TH SarabunPSK"/>
          <w:sz w:val="32"/>
          <w:szCs w:val="32"/>
        </w:rPr>
        <w:t xml:space="preserve">  </w:t>
      </w:r>
      <w:r w:rsidRPr="009E136E">
        <w:rPr>
          <w:rFonts w:ascii="TH SarabunPSK" w:hAnsi="TH SarabunPSK" w:cs="TH SarabunPSK"/>
          <w:sz w:val="32"/>
          <w:szCs w:val="32"/>
          <w:cs/>
        </w:rPr>
        <w:t>ท ๕.๑ ม๖/๑,ม.๖/๒,ม.๖/๓,ม.๖/๔,ม.๖/๕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  </w:t>
      </w:r>
    </w:p>
    <w:p w:rsidR="00D03726" w:rsidRDefault="00D03726" w:rsidP="00E020CC">
      <w:pPr>
        <w:spacing w:line="380" w:lineRule="exact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E020CC" w:rsidRDefault="00D16800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E020CC" w:rsidRPr="00D16800">
        <w:rPr>
          <w:rFonts w:ascii="TH SarabunPSK" w:hAnsi="TH SarabunPSK" w:cs="TH SarabunPSK"/>
          <w:b/>
          <w:bCs/>
          <w:sz w:val="32"/>
          <w:szCs w:val="32"/>
          <w:cs/>
        </w:rPr>
        <w:t>๒๖ ตัวชี้วัด</w:t>
      </w:r>
    </w:p>
    <w:p w:rsidR="00D03726" w:rsidRDefault="00D03726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</w:p>
    <w:p w:rsidR="00D03726" w:rsidRDefault="00D03726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</w:p>
    <w:p w:rsidR="00D03726" w:rsidRPr="009E136E" w:rsidRDefault="00D03726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</w:p>
    <w:p w:rsidR="00E020CC" w:rsidRPr="003C6FC6" w:rsidRDefault="00E020CC" w:rsidP="00E020CC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3C6FC6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พื้นฐาน</w:t>
      </w:r>
    </w:p>
    <w:p w:rsidR="00E020CC" w:rsidRPr="003C6FC6" w:rsidRDefault="00E020CC" w:rsidP="00E020CC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ท๓๓๑๐๒</w:t>
      </w:r>
      <w:r w:rsidRPr="003C6FC6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ภาษาไทย</w:t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3C6FC6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๖</w:t>
      </w:r>
      <w:r w:rsidRPr="003C6FC6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  <w:t xml:space="preserve">    </w:t>
      </w:r>
      <w:r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           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</w:t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E020CC" w:rsidRDefault="00E020CC" w:rsidP="00E020CC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3C6FC6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๖</w:t>
      </w:r>
      <w:r w:rsidRPr="003C6FC6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ภาคเรียนที่</w:t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3C6FC6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 w:rsidRPr="003C6FC6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  <w:t xml:space="preserve"> </w:t>
      </w:r>
      <w:r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                   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เวลา </w:t>
      </w:r>
      <w:r w:rsidRPr="003C6FC6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๔๐</w:t>
      </w:r>
      <w:r w:rsidRPr="003C6FC6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3C6FC6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๑.๐</w:t>
      </w:r>
      <w:r w:rsidRPr="003C6FC6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E020CC" w:rsidRPr="00207A9B" w:rsidRDefault="00E020CC" w:rsidP="00E020CC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E020CC" w:rsidRPr="009E136E" w:rsidRDefault="00D16800" w:rsidP="00E020CC">
      <w:pPr>
        <w:pStyle w:val="affc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การอ่านกวีนิพนธ์ประเภทกาพย์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กลอน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โคลง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ฉันท์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ลิลิต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และวรรณกรรมประเภทบทความ เรื่องสั้น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สารคดีได้อย่างถูกต้อง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จับใจความสำคัญ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ตีความ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แปลความ  ขยายความวิเคราะห์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วิจารณ์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ได้อย่างมีเหตุผล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ตามหลักการอ่าน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การวิจารณ์วรรณคดี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ประเมินคุณค่าด้านวรรณศิลป์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และสังคม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 xml:space="preserve">เลือกอ่านหนังสือและแสวงหาความรู้จากหนังสือประเภทต่าง </w:t>
      </w:r>
      <w:r w:rsidR="00E020CC">
        <w:rPr>
          <w:rFonts w:ascii="TH SarabunPSK" w:hAnsi="TH SarabunPSK" w:cs="TH SarabunPSK" w:hint="cs"/>
          <w:sz w:val="32"/>
          <w:szCs w:val="32"/>
          <w:cs/>
        </w:rPr>
        <w:t>ๆ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และสื่อสารสนเทศ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จากแหล่งความรู้ที่กว้างขวางขึ้น</w:t>
      </w:r>
      <w:r w:rsidR="00E020CC"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="00E020CC" w:rsidRPr="009E136E">
        <w:rPr>
          <w:rFonts w:ascii="TH SarabunPSK" w:hAnsi="TH SarabunPSK" w:cs="TH SarabunPSK"/>
          <w:sz w:val="32"/>
          <w:szCs w:val="32"/>
          <w:cs/>
        </w:rPr>
        <w:t>มีนิสัยรักการอ่าน และมีมารยาทในการอ่าน</w:t>
      </w:r>
    </w:p>
    <w:p w:rsidR="00E020CC" w:rsidRPr="009E136E" w:rsidRDefault="00E020CC" w:rsidP="00E020CC">
      <w:pPr>
        <w:pStyle w:val="affc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</w:rPr>
        <w:t>      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9E136E">
        <w:rPr>
          <w:rFonts w:ascii="TH SarabunPSK" w:hAnsi="TH SarabunPSK" w:cs="TH SarabunPSK"/>
          <w:sz w:val="32"/>
          <w:szCs w:val="32"/>
          <w:cs/>
        </w:rPr>
        <w:t>การเขียนบทความแสดงทรรศนะ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โต้แย้ง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เขียนคำขวัญ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คำเชิญชวน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สามารถตั้งประเด็นหัวข้อการเขียนและใช้กระบวนการเขียนพัฒนางานเขียนได้อย่างมีประสิทธิภาพอ้างอิงแหล่งที่มาข้อมูล</w:t>
      </w:r>
      <w:r w:rsidRPr="009E136E">
        <w:rPr>
          <w:rFonts w:ascii="TH SarabunPSK" w:hAnsi="TH SarabunPSK" w:cs="TH SarabunPSK"/>
          <w:sz w:val="32"/>
          <w:szCs w:val="32"/>
        </w:rPr>
        <w:t xml:space="preserve">   </w:t>
      </w:r>
      <w:r w:rsidRPr="009E136E">
        <w:rPr>
          <w:rFonts w:ascii="TH SarabunPSK" w:hAnsi="TH SarabunPSK" w:cs="TH SarabunPSK"/>
          <w:sz w:val="32"/>
          <w:szCs w:val="32"/>
          <w:cs/>
        </w:rPr>
        <w:t>สารสนเทศและทบทวนขัดเกลางานเขียนได้ถูกต้อง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รวมทั้งเขียนเลขไทยในงานเขียนต่าง ๆ</w:t>
      </w:r>
      <w:r w:rsidRPr="009E136E">
        <w:rPr>
          <w:rFonts w:ascii="TH SarabunPSK" w:hAnsi="TH SarabunPSK" w:cs="TH SarabunPSK"/>
          <w:sz w:val="32"/>
          <w:szCs w:val="32"/>
        </w:rPr>
        <w:t xml:space="preserve"> </w:t>
      </w:r>
      <w:r w:rsidRPr="009E136E">
        <w:rPr>
          <w:rFonts w:ascii="TH SarabunPSK" w:hAnsi="TH SarabunPSK" w:cs="TH SarabunPSK"/>
          <w:sz w:val="32"/>
          <w:szCs w:val="32"/>
          <w:cs/>
        </w:rPr>
        <w:t>มีนิสัยรักการเขียน</w:t>
      </w:r>
    </w:p>
    <w:p w:rsidR="00E020CC" w:rsidRPr="009E136E" w:rsidRDefault="00E020CC" w:rsidP="00E020CC">
      <w:pPr>
        <w:pStyle w:val="affc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</w:rPr>
        <w:t>    </w:t>
      </w:r>
      <w:r w:rsidR="00D16800">
        <w:rPr>
          <w:rFonts w:ascii="TH SarabunPSK" w:hAnsi="TH SarabunPSK" w:cs="TH SarabunPSK"/>
          <w:sz w:val="32"/>
          <w:szCs w:val="32"/>
        </w:rPr>
        <w:t xml:space="preserve">      </w:t>
      </w:r>
      <w:r w:rsidRPr="009E136E">
        <w:rPr>
          <w:rFonts w:ascii="TH SarabunPSK" w:hAnsi="TH SarabunPSK" w:cs="TH SarabunPSK"/>
          <w:sz w:val="32"/>
          <w:szCs w:val="32"/>
        </w:rPr>
        <w:t>  </w:t>
      </w:r>
      <w:r w:rsidRPr="009E136E">
        <w:rPr>
          <w:rFonts w:ascii="TH SarabunPSK" w:hAnsi="TH SarabunPSK" w:cs="TH SarabunPSK"/>
          <w:sz w:val="32"/>
          <w:szCs w:val="32"/>
          <w:cs/>
        </w:rPr>
        <w:t>การฟัง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การดู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สื่อรูปแบบต่าง ๆ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อย่างมีมารยาท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นำความรู้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ข้อมูล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จากการฟัง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และการดูมาใช้เป็นข้อมูลในการตัดสินใจแก้ปัญหาพัฒนาการเรียน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การทำงาน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การประกอบอาชีพ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การพูดแสดงความคิดเห็นวิเคราะห์วิจารณ์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การโน้มน้าวใจได้ถูกต้องตามหลักการพูด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และมีมารยาท  ในการพูด</w:t>
      </w:r>
    </w:p>
    <w:p w:rsidR="00E020CC" w:rsidRPr="009E136E" w:rsidRDefault="00E020CC" w:rsidP="00E020CC">
      <w:pPr>
        <w:pStyle w:val="affc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</w:rPr>
        <w:t>     </w:t>
      </w:r>
      <w:r w:rsidR="00D16800">
        <w:rPr>
          <w:rFonts w:ascii="TH SarabunPSK" w:hAnsi="TH SarabunPSK" w:cs="TH SarabunPSK"/>
          <w:sz w:val="32"/>
          <w:szCs w:val="32"/>
        </w:rPr>
        <w:t xml:space="preserve">      </w:t>
      </w:r>
      <w:r w:rsidRPr="009E136E">
        <w:rPr>
          <w:rFonts w:ascii="TH SarabunPSK" w:hAnsi="TH SarabunPSK" w:cs="TH SarabunPSK"/>
          <w:sz w:val="32"/>
          <w:szCs w:val="32"/>
        </w:rPr>
        <w:t> </w:t>
      </w:r>
      <w:r w:rsidRPr="009E136E">
        <w:rPr>
          <w:rFonts w:ascii="TH SarabunPSK" w:hAnsi="TH SarabunPSK" w:cs="TH SarabunPSK"/>
          <w:sz w:val="32"/>
          <w:szCs w:val="32"/>
          <w:cs/>
        </w:rPr>
        <w:t>ใช้ราชาศัพท์ได้ถูกต้องตามฐานะของบุคคลและกาลเทศะ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แต่งบทร้อยกรองประเภท</w:t>
      </w:r>
      <w:r w:rsidRPr="009E136E">
        <w:rPr>
          <w:rFonts w:ascii="TH SarabunPSK" w:hAnsi="TH SarabunPSK" w:cs="TH SarabunPSK"/>
          <w:sz w:val="32"/>
          <w:szCs w:val="32"/>
        </w:rPr>
        <w:t xml:space="preserve"> </w:t>
      </w:r>
      <w:r w:rsidRPr="009E136E">
        <w:rPr>
          <w:rFonts w:ascii="TH SarabunPSK" w:hAnsi="TH SarabunPSK" w:cs="TH SarabunPSK"/>
          <w:sz w:val="32"/>
          <w:szCs w:val="32"/>
          <w:cs/>
        </w:rPr>
        <w:t>ฉันท์</w:t>
      </w:r>
      <w:r w:rsidRPr="009E136E">
        <w:rPr>
          <w:rFonts w:ascii="TH SarabunPSK" w:hAnsi="TH SarabunPSK" w:cs="TH SarabunPSK"/>
          <w:sz w:val="32"/>
          <w:szCs w:val="32"/>
        </w:rPr>
        <w:t xml:space="preserve"> 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การใช้ทักษะการอ่าน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การฟัง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การพูด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การเขียน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และใช้เทคโนโลยีการสื่อสารพัฒนาความรู้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พัฒนาบุคลิกภาพ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สอดคล้องกับขนบธรรมเนียมประเพณี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วัฒนธรรม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คุณธรรม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และพัฒนาการทำงาน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การประกอบอาชีพ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รวมทั้งการดำเนินชีวิต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ใช้ภาษาในกลุ่มสาระการเรียนรู้  ต่าง ๆ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ในการสร้างสรรค์งานวิชาการ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เป็นประโยชน์ต่อส่วนรวม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ใช้ภาษาของกลุ่มบุคคล  ในวงการต่าง ๆ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ของสังคมได้ถูกต้องเหมาะสม</w:t>
      </w:r>
    </w:p>
    <w:p w:rsidR="00E020CC" w:rsidRPr="009E136E" w:rsidRDefault="00E020CC" w:rsidP="00E020CC">
      <w:pPr>
        <w:pStyle w:val="affc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</w:rPr>
        <w:t>     </w:t>
      </w:r>
      <w:r w:rsidR="00D16800">
        <w:rPr>
          <w:rFonts w:ascii="TH SarabunPSK" w:hAnsi="TH SarabunPSK" w:cs="TH SarabunPSK"/>
          <w:sz w:val="32"/>
          <w:szCs w:val="32"/>
        </w:rPr>
        <w:t xml:space="preserve">     </w:t>
      </w:r>
      <w:r w:rsidRPr="009E136E">
        <w:rPr>
          <w:rFonts w:ascii="TH SarabunPSK" w:hAnsi="TH SarabunPSK" w:cs="TH SarabunPSK"/>
          <w:sz w:val="32"/>
          <w:szCs w:val="32"/>
          <w:cs/>
        </w:rPr>
        <w:t>ความเข้าใจประวัติวรรณคดีและวรรณกรรมสมัยรัตโกสินทร์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รัชกาลที่ ๔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ถึงปัจจุบัน</w:t>
      </w:r>
      <w:r w:rsidR="00D16800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</w:rPr>
        <w:t xml:space="preserve"> </w:t>
      </w:r>
      <w:r w:rsidRPr="009E136E">
        <w:rPr>
          <w:rFonts w:ascii="TH SarabunPSK" w:hAnsi="TH SarabunPSK" w:cs="TH SarabunPSK"/>
          <w:sz w:val="32"/>
          <w:szCs w:val="32"/>
          <w:cs/>
        </w:rPr>
        <w:t>ในด้านวรรณคดี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กวีสำคัญ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เหตุการณ์บ้านเมืองที่สัมพันธ์กับวรรณคดี</w:t>
      </w:r>
      <w:r w:rsidRPr="009E136E">
        <w:rPr>
          <w:rFonts w:ascii="TH SarabunPSK" w:hAnsi="TH SarabunPSK" w:cs="TH SarabunPSK"/>
          <w:sz w:val="32"/>
          <w:szCs w:val="32"/>
        </w:rPr>
        <w:t xml:space="preserve">  </w:t>
      </w:r>
      <w:r w:rsidRPr="009E136E">
        <w:rPr>
          <w:rFonts w:ascii="TH SarabunPSK" w:hAnsi="TH SarabunPSK" w:cs="TH SarabunPSK"/>
          <w:sz w:val="32"/>
          <w:szCs w:val="32"/>
          <w:cs/>
        </w:rPr>
        <w:t>และคุณค่าของวรรณคดี</w:t>
      </w:r>
      <w:r w:rsidRPr="009E136E">
        <w:rPr>
          <w:rFonts w:ascii="TH SarabunPSK" w:hAnsi="TH SarabunPSK" w:cs="TH SarabunPSK"/>
          <w:sz w:val="32"/>
          <w:szCs w:val="32"/>
        </w:rPr>
        <w:t xml:space="preserve">  </w:t>
      </w:r>
    </w:p>
    <w:p w:rsidR="00E020CC" w:rsidRPr="009E136E" w:rsidRDefault="00E020CC" w:rsidP="00D16800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โดยใช้กระบวนการเรียนภาษา  กระบวนการคิดวิจารณญาณ  กระบวนการปฏิบัติ  กระบวนการสร้างค่านิยม  การอภิปรายกลุ่ม  กระบวนการกลุ่มสัมพันธ์  การแสดงบทบาทสมมุติ  การมีส่วนร่วม  กระบวนการพัฒนาความคิด แผนภาพความคิด  โครงงาน  แผนที่ความคิด  การใช้สื่อประสม  การบูรณาการ  การสาธิต  เกม เพลง  การระดมความคิด  การถาม ตอบ  วัฏจักรการเรียนรู้  </w:t>
      </w:r>
      <w:r w:rsidRPr="009E136E">
        <w:rPr>
          <w:rFonts w:ascii="TH SarabunPSK" w:hAnsi="TH SarabunPSK" w:cs="TH SarabunPSK"/>
          <w:sz w:val="32"/>
          <w:szCs w:val="32"/>
        </w:rPr>
        <w:t xml:space="preserve"> </w:t>
      </w:r>
      <w:r w:rsidRPr="009E136E">
        <w:rPr>
          <w:rFonts w:ascii="TH SarabunPSK" w:hAnsi="TH SarabunPSK" w:cs="TH SarabunPSK"/>
          <w:sz w:val="32"/>
          <w:szCs w:val="32"/>
          <w:cs/>
        </w:rPr>
        <w:t>เพื่อให้รักการเรียนรู้ภาษาไทย  ภูมิใจในความเ</w:t>
      </w:r>
      <w:r w:rsidR="00D16800">
        <w:rPr>
          <w:rFonts w:ascii="TH SarabunPSK" w:hAnsi="TH SarabunPSK" w:cs="TH SarabunPSK"/>
          <w:sz w:val="32"/>
          <w:szCs w:val="32"/>
          <w:cs/>
        </w:rPr>
        <w:t xml:space="preserve">ป็นไทย  สามารถใช้ภาษาไทย  </w:t>
      </w:r>
      <w:r w:rsidRPr="009E136E">
        <w:rPr>
          <w:rFonts w:ascii="TH SarabunPSK" w:hAnsi="TH SarabunPSK" w:cs="TH SarabunPSK"/>
          <w:sz w:val="32"/>
          <w:szCs w:val="32"/>
          <w:cs/>
        </w:rPr>
        <w:t>ได้อย่างมีประสิทธิภาพ  ถูกต้องตามกาลเทศะและบุคคล  ภูมิใจ อนุรักษ์และจรรโลงภาษาไทย  วัฒนธรรมไทย  ใช้ภาษาไทยเป็นเครื่องมือในการเรียนรู้สาระอื่น ๆ  นำภาษาไทยไปใ</w:t>
      </w:r>
      <w:r w:rsidR="00D16800">
        <w:rPr>
          <w:rFonts w:ascii="TH SarabunPSK" w:hAnsi="TH SarabunPSK" w:cs="TH SarabunPSK"/>
          <w:sz w:val="32"/>
          <w:szCs w:val="32"/>
          <w:cs/>
        </w:rPr>
        <w:t>ช้ประโยชน์</w:t>
      </w:r>
      <w:r w:rsidRPr="009E136E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  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9E136E">
        <w:rPr>
          <w:rFonts w:ascii="TH SarabunPSK" w:hAnsi="TH SarabunPSK" w:cs="TH SarabunPSK"/>
          <w:sz w:val="32"/>
          <w:szCs w:val="32"/>
          <w:cs/>
        </w:rPr>
        <w:t>มีคุณธรรม จริยธรรม และค่านิยมที่เหมาะสม</w:t>
      </w:r>
    </w:p>
    <w:p w:rsidR="00E020CC" w:rsidRPr="009E136E" w:rsidRDefault="00E020CC" w:rsidP="00E020CC">
      <w:pPr>
        <w:jc w:val="thaiDistribute"/>
        <w:rPr>
          <w:rFonts w:ascii="TH SarabunPSK" w:hAnsi="TH SarabunPSK" w:cs="TH SarabunPSK"/>
          <w:sz w:val="16"/>
          <w:szCs w:val="16"/>
          <w:cs/>
        </w:rPr>
      </w:pPr>
    </w:p>
    <w:p w:rsidR="00E020CC" w:rsidRPr="009E136E" w:rsidRDefault="00E020CC" w:rsidP="00E020CC">
      <w:pPr>
        <w:spacing w:line="380" w:lineRule="exact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9E136E">
        <w:rPr>
          <w:rFonts w:ascii="TH SarabunPSK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E020CC" w:rsidRPr="009E136E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E136E">
        <w:rPr>
          <w:rFonts w:ascii="TH SarabunPSK" w:hAnsi="TH SarabunPSK" w:cs="TH SarabunPSK"/>
          <w:sz w:val="32"/>
          <w:szCs w:val="32"/>
          <w:cs/>
        </w:rPr>
        <w:t>ท ๑.๑  ม.๖/๑,ม.๖/๒,ม.๖/๓,ม.๖/๔        ท ๒.๑ ม๖/๑,ม.๖/๒,ม.๖/๓,ม.๖/๔ม.๖/๕,ม.๖/๖,ม.๖/๗ ม.๖/๘</w:t>
      </w:r>
    </w:p>
    <w:p w:rsidR="00E020CC" w:rsidRPr="009E136E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  <w:cs/>
        </w:rPr>
        <w:t>ท ๓.๑ ม.๖/๑,ม,๖/๒,ม.๖/๓,๖/๔ม.๖/๕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9E136E">
        <w:rPr>
          <w:rFonts w:ascii="TH SarabunPSK" w:hAnsi="TH SarabunPSK" w:cs="TH SarabunPSK"/>
          <w:sz w:val="32"/>
          <w:szCs w:val="32"/>
          <w:cs/>
        </w:rPr>
        <w:t>ท ๔.๑ ม.๖/๑,ม.๖/๒,ม.๖/๓,ม.๖/๔</w:t>
      </w:r>
    </w:p>
    <w:p w:rsidR="00D16800" w:rsidRDefault="00E020CC" w:rsidP="00E020CC">
      <w:pPr>
        <w:spacing w:line="380" w:lineRule="exact"/>
        <w:jc w:val="thaiDistribute"/>
        <w:rPr>
          <w:rFonts w:ascii="TH SarabunPSK" w:hAnsi="TH SarabunPSK" w:cs="TH SarabunPSK"/>
          <w:sz w:val="32"/>
          <w:szCs w:val="32"/>
        </w:rPr>
      </w:pPr>
      <w:r w:rsidRPr="009E136E">
        <w:rPr>
          <w:rFonts w:ascii="TH SarabunPSK" w:hAnsi="TH SarabunPSK" w:cs="TH SarabunPSK"/>
          <w:sz w:val="32"/>
          <w:szCs w:val="32"/>
          <w:cs/>
        </w:rPr>
        <w:t>ท ๕.๑ ม๖/๑,ม.๖/๒,ม.๖/๓,ม.๖/๔,ม.๖/๕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 </w:t>
      </w:r>
    </w:p>
    <w:p w:rsidR="00044F7A" w:rsidRDefault="00044F7A" w:rsidP="00E020CC">
      <w:pPr>
        <w:spacing w:line="380" w:lineRule="exact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E020CC" w:rsidRDefault="00C957F6" w:rsidP="00E020CC">
      <w:pPr>
        <w:spacing w:line="380" w:lineRule="exact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E020CC" w:rsidRPr="00D16800">
        <w:rPr>
          <w:rFonts w:ascii="TH SarabunPSK" w:hAnsi="TH SarabunPSK" w:cs="TH SarabunPSK"/>
          <w:b/>
          <w:bCs/>
          <w:sz w:val="32"/>
          <w:szCs w:val="32"/>
          <w:cs/>
        </w:rPr>
        <w:t>๒๖ ตัวชี้วัด</w:t>
      </w:r>
    </w:p>
    <w:p w:rsidR="00D03726" w:rsidRDefault="00D03726" w:rsidP="00E020CC">
      <w:pPr>
        <w:spacing w:line="380" w:lineRule="exact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spacing w:line="380" w:lineRule="exact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spacing w:line="380" w:lineRule="exact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Pr="00D16800" w:rsidRDefault="00D03726" w:rsidP="00E020CC">
      <w:pPr>
        <w:spacing w:line="380" w:lineRule="exact"/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p w:rsidR="00E020CC" w:rsidRPr="008361B8" w:rsidRDefault="00E020CC" w:rsidP="00E020CC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D16800" w:rsidRPr="003C6FC6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เพิ่มเติม</w:t>
      </w:r>
    </w:p>
    <w:p w:rsidR="00E020CC" w:rsidRPr="008361B8" w:rsidRDefault="00C957F6" w:rsidP="00E020CC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ท๓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๒๐๑ การเขียน  </w:t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</w:t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</w:t>
      </w:r>
      <w:r w:rsidR="00D1680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="00D1680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E020CC" w:rsidRPr="008361B8" w:rsidRDefault="00E020CC" w:rsidP="00E020CC">
      <w:pPr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 w:rsidR="00D16800">
        <w:rPr>
          <w:rFonts w:ascii="TH SarabunPSK" w:hAnsi="TH SarabunPSK" w:cs="TH SarabunPSK" w:hint="cs"/>
          <w:b/>
          <w:bCs/>
          <w:sz w:val="32"/>
          <w:szCs w:val="32"/>
          <w:cs/>
        </w:rPr>
        <w:t>ต</w:t>
      </w:r>
      <w:r w:rsidR="00C957F6">
        <w:rPr>
          <w:rFonts w:ascii="TH SarabunPSK" w:hAnsi="TH SarabunPSK" w:cs="TH SarabunPSK" w:hint="cs"/>
          <w:b/>
          <w:bCs/>
          <w:sz w:val="32"/>
          <w:szCs w:val="32"/>
          <w:cs/>
        </w:rPr>
        <w:t>อนปลาย</w:t>
      </w: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</w:t>
      </w:r>
      <w:r w:rsidR="00C957F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="00D1680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๔๐  ชั่วโมง  จำนวน  ๑.๐  หน่วยกิต  </w:t>
      </w:r>
    </w:p>
    <w:p w:rsidR="00D16800" w:rsidRPr="008361B8" w:rsidRDefault="00D16800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8361B8" w:rsidRDefault="00E020CC" w:rsidP="00D16800">
      <w:pPr>
        <w:jc w:val="thaiDistribute"/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</w:rPr>
        <w:tab/>
      </w:r>
      <w:r w:rsidR="00D16800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8361B8">
        <w:rPr>
          <w:rFonts w:ascii="TH SarabunPSK" w:hAnsi="TH SarabunPSK" w:cs="TH SarabunPSK"/>
          <w:sz w:val="32"/>
          <w:szCs w:val="32"/>
          <w:cs/>
        </w:rPr>
        <w:t>เขียนสะกดคำ  คำที่มักสะกดผิด    การเขียนให้ถูกต้องตามระดับภาษา  การใช้คำในการเขียนเหมาะสมกับข้อความ  การเขียนประโยค  การเขียนย่อหน้า  ศึกษาโวหารแล่งท่วงทำนองในการเขียน  การเขียนประกาศ  การเขียนจดหมาย  การย่อ  การบันทึก  การเขียนเรียงความ  การเขียนรายงานวิชาการ  ร้อยกรอง   เขียนประกาศ  การเขียนจดหมาย  การย่อ  การบันทึก  การเขียนเรียงความ  การเขียนรายงานทางวิชาการ  แต่งบทร้อยกรองประเภทกลอนสุภาพ โคลงสี่สุภาพ  กาพย์ยานี  ๑๑</w:t>
      </w:r>
    </w:p>
    <w:p w:rsidR="00D16800" w:rsidRDefault="00E020CC" w:rsidP="00C957F6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 xml:space="preserve">  โดยใช้กระบวนการคิด  กระบวนการสร้างความรู้  กระบวนการเรียนรู้แบบบูรณาการ  กระบวนการเรียนรู้จากประสบการณ์จริง  กระบวนการเผชิญสถานการณ์และแก้ปัญหา กระบวนการปฏิบัติ  กระบวนการทางสังคม  เพื่อให้มีความรู้ ความเข้าใจ </w:t>
      </w:r>
    </w:p>
    <w:p w:rsidR="00E020CC" w:rsidRDefault="00D16800" w:rsidP="00D16800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E020CC" w:rsidRPr="008361B8">
        <w:rPr>
          <w:rFonts w:ascii="TH SarabunPSK" w:hAnsi="TH SarabunPSK" w:cs="TH SarabunPSK"/>
          <w:sz w:val="32"/>
          <w:szCs w:val="32"/>
          <w:cs/>
        </w:rPr>
        <w:t>เห็นคุณค่า และร่วมกันอนุรักษ์ภาษาไทย  นำภาษาไทยไปใช้ประโยชน์    ในชีวิตประจำวัน  มีคุณธรรม จริยธรรม และค่านิยมที่เหมาะสม</w:t>
      </w:r>
    </w:p>
    <w:p w:rsidR="00D16800" w:rsidRDefault="00D16800" w:rsidP="00D16800">
      <w:pPr>
        <w:rPr>
          <w:rFonts w:ascii="TH SarabunPSK" w:hAnsi="TH SarabunPSK" w:cs="TH SarabunPSK" w:hint="cs"/>
          <w:sz w:val="32"/>
          <w:szCs w:val="32"/>
        </w:rPr>
      </w:pPr>
    </w:p>
    <w:p w:rsidR="00E020CC" w:rsidRDefault="00E020CC" w:rsidP="00D16800">
      <w:pPr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16800" w:rsidRPr="008361B8" w:rsidRDefault="00D16800" w:rsidP="00D1680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8361B8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>๑.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เขียนสะกดคำและคำที่มักสะกดผิด</w:t>
      </w:r>
    </w:p>
    <w:p w:rsidR="00E020CC" w:rsidRPr="008361B8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>๒.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เขียนคำและข้อความให้ถูกต้องตามระดับภาษา</w:t>
      </w:r>
    </w:p>
    <w:p w:rsidR="00E020CC" w:rsidRPr="008361B8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>๓.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ใช้คำในการเขียนเหมาะสมกับข้อความ</w:t>
      </w:r>
    </w:p>
    <w:p w:rsidR="00E020CC" w:rsidRPr="008361B8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>๔.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เขียนประโยค  เขียนย่อหน้าได้ถูกต้อง เหมาะสม</w:t>
      </w:r>
    </w:p>
    <w:p w:rsidR="00E020CC" w:rsidRPr="008361B8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>๕.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เขียนประกาศอย่างเป็นทางการและไม่เป็นทางการ</w:t>
      </w:r>
    </w:p>
    <w:p w:rsidR="00E020CC" w:rsidRPr="008361B8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>๖.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เขียนจดหมายราชการ</w:t>
      </w:r>
    </w:p>
    <w:p w:rsidR="00E020CC" w:rsidRPr="008361B8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>๗.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ย่อและบันทึกเรื่องราวจากการศึกษาค้นคว้า</w:t>
      </w:r>
    </w:p>
    <w:p w:rsidR="00E020CC" w:rsidRPr="008361B8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>๘.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เขียนเรียงความ</w:t>
      </w:r>
    </w:p>
    <w:p w:rsidR="00E020CC" w:rsidRPr="008361B8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>๙.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เขียนรายงานทางวิชาการ</w:t>
      </w:r>
    </w:p>
    <w:p w:rsidR="00E020CC" w:rsidRPr="008361B8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>๙.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การแต่งบทร้อยกรองประเภทกาพย์ยานี ๑๑</w:t>
      </w:r>
    </w:p>
    <w:p w:rsidR="00E020CC" w:rsidRPr="008361B8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>๑๐.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การแต่งบทร้อยกรองประเภทกลอนสุภาพ</w:t>
      </w:r>
    </w:p>
    <w:p w:rsidR="00E020CC" w:rsidRPr="008361B8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>๑๑.</w:t>
      </w:r>
      <w:r w:rsidR="00D1680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การแต่งบทร้อยกรองประเภทโคลงสี่สุภาพ</w:t>
      </w:r>
    </w:p>
    <w:p w:rsidR="00E020CC" w:rsidRPr="008361B8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E020CC" w:rsidRPr="00D16800" w:rsidRDefault="00C83E7F" w:rsidP="00D16800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E020CC" w:rsidRPr="00D16800">
        <w:rPr>
          <w:rFonts w:ascii="TH SarabunPSK" w:hAnsi="TH SarabunPSK" w:cs="TH SarabunPSK"/>
          <w:b/>
          <w:bCs/>
          <w:sz w:val="32"/>
          <w:szCs w:val="32"/>
          <w:cs/>
        </w:rPr>
        <w:t>๑๑  ผลการเรียนรู้</w:t>
      </w:r>
    </w:p>
    <w:p w:rsidR="00E020CC" w:rsidRPr="008361B8" w:rsidRDefault="00E020CC" w:rsidP="00E020CC">
      <w:pPr>
        <w:ind w:firstLine="720"/>
        <w:rPr>
          <w:rFonts w:ascii="TH SarabunPSK" w:hAnsi="TH SarabunPSK" w:cs="TH SarabunPSK"/>
          <w:sz w:val="32"/>
          <w:szCs w:val="32"/>
          <w:cs/>
        </w:rPr>
      </w:pPr>
    </w:p>
    <w:p w:rsidR="00E020CC" w:rsidRDefault="00E020CC" w:rsidP="00E020CC">
      <w:pPr>
        <w:rPr>
          <w:rFonts w:ascii="TH SarabunPSK" w:hAnsi="TH SarabunPSK" w:cs="TH SarabunPSK" w:hint="cs"/>
          <w:sz w:val="32"/>
          <w:szCs w:val="32"/>
        </w:rPr>
      </w:pP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Default="00E020CC" w:rsidP="00E020CC">
      <w:pPr>
        <w:jc w:val="center"/>
        <w:rPr>
          <w:rFonts w:hint="cs"/>
          <w:b/>
          <w:bCs/>
          <w:sz w:val="32"/>
          <w:szCs w:val="32"/>
        </w:rPr>
      </w:pPr>
    </w:p>
    <w:p w:rsidR="00D03726" w:rsidRDefault="00D03726" w:rsidP="00E020CC">
      <w:pPr>
        <w:jc w:val="center"/>
        <w:rPr>
          <w:rFonts w:hint="cs"/>
          <w:b/>
          <w:bCs/>
          <w:sz w:val="32"/>
          <w:szCs w:val="32"/>
        </w:rPr>
      </w:pPr>
    </w:p>
    <w:p w:rsidR="00D03726" w:rsidRDefault="00D03726" w:rsidP="00E020CC">
      <w:pPr>
        <w:jc w:val="center"/>
        <w:rPr>
          <w:rFonts w:hint="cs"/>
          <w:b/>
          <w:bCs/>
          <w:sz w:val="32"/>
          <w:szCs w:val="32"/>
        </w:rPr>
      </w:pPr>
    </w:p>
    <w:p w:rsidR="00D03726" w:rsidRDefault="00D03726" w:rsidP="00E020CC">
      <w:pPr>
        <w:jc w:val="center"/>
        <w:rPr>
          <w:rFonts w:hint="cs"/>
          <w:b/>
          <w:bCs/>
          <w:sz w:val="32"/>
          <w:szCs w:val="32"/>
        </w:rPr>
      </w:pPr>
    </w:p>
    <w:p w:rsidR="00D03726" w:rsidRDefault="00D03726" w:rsidP="00E020CC">
      <w:pPr>
        <w:jc w:val="center"/>
        <w:rPr>
          <w:rFonts w:hint="cs"/>
          <w:b/>
          <w:bCs/>
          <w:sz w:val="32"/>
          <w:szCs w:val="32"/>
        </w:rPr>
      </w:pPr>
    </w:p>
    <w:p w:rsidR="00D03726" w:rsidRDefault="00D03726" w:rsidP="00E020CC">
      <w:pPr>
        <w:jc w:val="center"/>
        <w:rPr>
          <w:rFonts w:hint="cs"/>
          <w:b/>
          <w:bCs/>
          <w:sz w:val="32"/>
          <w:szCs w:val="32"/>
        </w:rPr>
      </w:pPr>
    </w:p>
    <w:p w:rsidR="00E020CC" w:rsidRPr="008361B8" w:rsidRDefault="00E020CC" w:rsidP="00E020CC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D03726" w:rsidRPr="00D03726">
        <w:rPr>
          <w:rFonts w:ascii="TH SarabunPSK" w:hAnsi="TH SarabunPSK" w:cs="TH SarabunPSK"/>
          <w:b/>
          <w:bCs/>
          <w:sz w:val="32"/>
          <w:szCs w:val="32"/>
          <w:cs/>
        </w:rPr>
        <w:t>เพิ่มเติม</w:t>
      </w:r>
    </w:p>
    <w:p w:rsidR="00E020CC" w:rsidRPr="008361B8" w:rsidRDefault="00C957F6" w:rsidP="00E020CC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ท๓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 xml:space="preserve">๒๐๒ หลักภาษาไทย             </w:t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</w:t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E020CC" w:rsidRPr="008361B8" w:rsidRDefault="00C957F6" w:rsidP="00E020CC">
      <w:pPr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</w:t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๔๐  ชั่วโมง  จำนวน  ๑.๐  หน่วยกิต  </w:t>
      </w:r>
    </w:p>
    <w:p w:rsidR="00C957F6" w:rsidRPr="008361B8" w:rsidRDefault="00C957F6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8361B8" w:rsidRDefault="00E020CC" w:rsidP="00C957F6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8361B8">
        <w:rPr>
          <w:rFonts w:ascii="TH SarabunPSK" w:hAnsi="TH SarabunPSK" w:cs="TH SarabunPSK"/>
          <w:b/>
          <w:bCs/>
          <w:sz w:val="32"/>
          <w:szCs w:val="32"/>
        </w:rPr>
        <w:tab/>
      </w:r>
      <w:r w:rsidR="00C957F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8361B8">
        <w:rPr>
          <w:rFonts w:ascii="TH SarabunPSK" w:hAnsi="TH SarabunPSK" w:cs="TH SarabunPSK"/>
          <w:sz w:val="32"/>
          <w:szCs w:val="32"/>
          <w:cs/>
        </w:rPr>
        <w:t>ศึกษาธรรมชาติของภาษา</w:t>
      </w:r>
      <w:r w:rsidRPr="008361B8">
        <w:rPr>
          <w:rFonts w:ascii="TH SarabunPSK" w:hAnsi="TH SarabunPSK" w:cs="TH SarabunPSK"/>
          <w:sz w:val="32"/>
          <w:szCs w:val="32"/>
        </w:rPr>
        <w:t xml:space="preserve">  </w:t>
      </w:r>
      <w:r w:rsidRPr="008361B8">
        <w:rPr>
          <w:rFonts w:ascii="TH SarabunPSK" w:hAnsi="TH SarabunPSK" w:cs="TH SarabunPSK"/>
          <w:sz w:val="32"/>
          <w:szCs w:val="32"/>
          <w:cs/>
        </w:rPr>
        <w:t>พลังของภาษา  ลักษณะของภาษาไทย  การใช้คำ  กลุ่มคำ สร้างประโยค</w:t>
      </w:r>
      <w:r w:rsidR="00C957F6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8361B8">
        <w:rPr>
          <w:rFonts w:ascii="TH SarabunPSK" w:hAnsi="TH SarabunPSK" w:cs="TH SarabunPSK"/>
          <w:sz w:val="32"/>
          <w:szCs w:val="32"/>
          <w:cs/>
        </w:rPr>
        <w:t xml:space="preserve">ที่ซับซ้อนตรงตามวัตถุประสงค์และเจตนาของผู้ส่งสาร  อิทธิพลของภาษาต่างประเทศ  สังเกตภาษาต่างประเทศในภาษาไทย    </w:t>
      </w:r>
    </w:p>
    <w:p w:rsidR="00C957F6" w:rsidRDefault="00E020CC" w:rsidP="00C957F6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957F6">
        <w:rPr>
          <w:rFonts w:ascii="TH SarabunPSK" w:hAnsi="TH SarabunPSK" w:cs="TH SarabunPSK"/>
          <w:sz w:val="32"/>
          <w:szCs w:val="32"/>
        </w:rPr>
        <w:t xml:space="preserve">         </w:t>
      </w:r>
      <w:r w:rsidRPr="008361B8">
        <w:rPr>
          <w:rFonts w:ascii="TH SarabunPSK" w:hAnsi="TH SarabunPSK" w:cs="TH SarabunPSK"/>
          <w:sz w:val="32"/>
          <w:szCs w:val="32"/>
          <w:cs/>
        </w:rPr>
        <w:t xml:space="preserve">  โดยใช้กระบวนการคิด  กระบวนการสร้างความรู้  กระบวนการเรียนรู้แบบบูรณาการ  กระบวนการเรียนรู้จากประสบการณ์จริง  กระบวนการเผชิญสถานการณ์และแก้ปัญหา กระบวนการปฏิบัติ  กระบวนการทางสังคม  เพื่อให้มีความรู้ ความเข้าใจ </w:t>
      </w:r>
    </w:p>
    <w:p w:rsidR="00E020CC" w:rsidRPr="008361B8" w:rsidRDefault="00C957F6" w:rsidP="00C957F6">
      <w:pPr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E020CC" w:rsidRPr="008361B8">
        <w:rPr>
          <w:rFonts w:ascii="TH SarabunPSK" w:hAnsi="TH SarabunPSK" w:cs="TH SarabunPSK"/>
          <w:sz w:val="32"/>
          <w:szCs w:val="32"/>
          <w:cs/>
        </w:rPr>
        <w:t>เห็นคุณค่า และร่วมกันอนุรักษ์ภาษาไทย  นำภาษาไทยไปใช้ประโยชน์    ในชีวิตประจำวัน  มีคุณธรรม จริยธรรม และค่านิยมที่เหมาะสม</w:t>
      </w: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Default="00E020CC" w:rsidP="00E020CC">
      <w:pPr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957F6" w:rsidRPr="008361B8" w:rsidRDefault="00C957F6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361B8">
        <w:rPr>
          <w:rFonts w:ascii="TH SarabunPSK" w:hAnsi="TH SarabunPSK" w:cs="TH SarabunPSK"/>
          <w:sz w:val="32"/>
          <w:szCs w:val="32"/>
          <w:cs/>
        </w:rPr>
        <w:t>๑.</w:t>
      </w:r>
      <w:r w:rsidR="00C957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อธิบายธรรมชาติของภาษาและพลังของภาษา</w:t>
      </w: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ab/>
        <w:t>๒.</w:t>
      </w:r>
      <w:r w:rsidR="00C957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บอกลักษณะของภาษาไทยไทย</w:t>
      </w: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ab/>
        <w:t>๓.</w:t>
      </w:r>
      <w:r w:rsidR="00C957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ใช้คำ  กลุ่มคำ  สร้างประโยคที่ซับซ้อนตรงตามวัตถุประสงค์และเจตนาของผู้ส่งสาร</w:t>
      </w: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ab/>
        <w:t>๔.</w:t>
      </w:r>
      <w:r w:rsidR="00C957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บอกสาเหตุที่ทำให้ภาษาต่างประเทศปะปนในภาษาไทย</w:t>
      </w:r>
    </w:p>
    <w:p w:rsidR="00E020CC" w:rsidRPr="008361B8" w:rsidRDefault="00E639F3" w:rsidP="00E020CC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E020CC" w:rsidRPr="008361B8">
        <w:rPr>
          <w:rFonts w:ascii="TH SarabunPSK" w:hAnsi="TH SarabunPSK" w:cs="TH SarabunPSK"/>
          <w:sz w:val="32"/>
          <w:szCs w:val="32"/>
          <w:cs/>
        </w:rPr>
        <w:t>.</w:t>
      </w:r>
      <w:r w:rsidR="00C957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020CC" w:rsidRPr="008361B8">
        <w:rPr>
          <w:rFonts w:ascii="TH SarabunPSK" w:hAnsi="TH SarabunPSK" w:cs="TH SarabunPSK"/>
          <w:sz w:val="32"/>
          <w:szCs w:val="32"/>
          <w:cs/>
        </w:rPr>
        <w:t>เปรียบเทียบภาษาต่างประเทศกับภาษาไทยได้</w:t>
      </w:r>
    </w:p>
    <w:p w:rsidR="00E020CC" w:rsidRPr="008361B8" w:rsidRDefault="00E639F3" w:rsidP="00E020CC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E020CC" w:rsidRPr="008361B8">
        <w:rPr>
          <w:rFonts w:ascii="TH SarabunPSK" w:hAnsi="TH SarabunPSK" w:cs="TH SarabunPSK"/>
          <w:sz w:val="32"/>
          <w:szCs w:val="32"/>
          <w:cs/>
        </w:rPr>
        <w:t>.</w:t>
      </w:r>
      <w:r w:rsidR="00C957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020CC" w:rsidRPr="008361B8">
        <w:rPr>
          <w:rFonts w:ascii="TH SarabunPSK" w:hAnsi="TH SarabunPSK" w:cs="TH SarabunPSK"/>
          <w:sz w:val="32"/>
          <w:szCs w:val="32"/>
          <w:cs/>
        </w:rPr>
        <w:t>ระบุภาษาต่างประเทศในภาษาไทยได้</w:t>
      </w:r>
    </w:p>
    <w:p w:rsidR="00E020CC" w:rsidRDefault="00E020CC" w:rsidP="00E020CC">
      <w:pPr>
        <w:rPr>
          <w:rFonts w:ascii="TH SarabunPSK" w:hAnsi="TH SarabunPSK" w:cs="TH SarabunPSK" w:hint="cs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ab/>
      </w:r>
      <w:r w:rsidR="00E639F3">
        <w:rPr>
          <w:rFonts w:ascii="TH SarabunPSK" w:hAnsi="TH SarabunPSK" w:cs="TH SarabunPSK" w:hint="cs"/>
          <w:sz w:val="32"/>
          <w:szCs w:val="32"/>
          <w:cs/>
        </w:rPr>
        <w:t>๗.</w:t>
      </w:r>
      <w:r w:rsidR="00E639F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639F3" w:rsidRPr="00E639F3">
        <w:rPr>
          <w:rFonts w:ascii="TH SarabunPSK" w:hAnsi="TH SarabunPSK" w:cs="TH SarabunPSK"/>
          <w:sz w:val="32"/>
          <w:szCs w:val="32"/>
          <w:cs/>
        </w:rPr>
        <w:t xml:space="preserve">เห็นคุณค่า และร่วมกันอนุรักษ์ภาษาไทย  นำภาษาไทยไปใช้ประโยชน์    ในชีวิตประจำวัน  </w:t>
      </w:r>
    </w:p>
    <w:p w:rsidR="00E639F3" w:rsidRPr="008361B8" w:rsidRDefault="00E639F3" w:rsidP="00E020CC">
      <w:pPr>
        <w:rPr>
          <w:rFonts w:ascii="TH SarabunPSK" w:hAnsi="TH SarabunPSK" w:cs="TH SarabunPSK" w:hint="cs"/>
          <w:sz w:val="32"/>
          <w:szCs w:val="32"/>
          <w:cs/>
        </w:rPr>
      </w:pPr>
    </w:p>
    <w:p w:rsidR="00E020CC" w:rsidRPr="00C957F6" w:rsidRDefault="00C83E7F" w:rsidP="00E020CC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C957F6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="00E020CC" w:rsidRPr="00C957F6">
        <w:rPr>
          <w:rFonts w:ascii="TH SarabunPSK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8361B8" w:rsidRDefault="00E020CC" w:rsidP="00E020CC">
      <w:pPr>
        <w:jc w:val="right"/>
        <w:rPr>
          <w:rFonts w:ascii="TH SarabunPSK" w:hAnsi="TH SarabunPSK" w:cs="TH SarabunPSK"/>
          <w:sz w:val="32"/>
          <w:szCs w:val="32"/>
        </w:rPr>
      </w:pPr>
    </w:p>
    <w:p w:rsidR="00E020CC" w:rsidRDefault="00E020CC" w:rsidP="00E020CC">
      <w:pPr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020CC" w:rsidRDefault="00E020CC" w:rsidP="00E020CC">
      <w:pPr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020CC" w:rsidRDefault="00E020CC" w:rsidP="00E020CC">
      <w:pPr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020CC" w:rsidRDefault="00E020CC" w:rsidP="00E020CC">
      <w:pPr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020CC" w:rsidRPr="008361B8" w:rsidRDefault="00E020CC" w:rsidP="00E020CC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D03726" w:rsidRPr="00D03726">
        <w:rPr>
          <w:rFonts w:ascii="TH SarabunPSK" w:hAnsi="TH SarabunPSK" w:cs="TH SarabunPSK"/>
          <w:b/>
          <w:bCs/>
          <w:sz w:val="32"/>
          <w:szCs w:val="32"/>
          <w:cs/>
        </w:rPr>
        <w:t>เพิ่มเติม</w:t>
      </w:r>
    </w:p>
    <w:p w:rsidR="00E020CC" w:rsidRPr="008361B8" w:rsidRDefault="00C957F6" w:rsidP="00E020CC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ท๓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="00E020CC"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="00E020CC"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การฟัง  การดู  การพูดเพื่อการวิเคราะห์            </w:t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</w:t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E020CC" w:rsidRPr="008361B8" w:rsidRDefault="00C957F6" w:rsidP="00E020CC">
      <w:pPr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</w:t>
      </w:r>
      <w:r w:rsidR="00E020C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E020CC" w:rsidRPr="008361B8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๔๐  ชั่วโมง  จำนวน  ๑.๐  หน่วยกิต  </w:t>
      </w:r>
    </w:p>
    <w:p w:rsidR="00C957F6" w:rsidRPr="008361B8" w:rsidRDefault="00C957F6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8361B8" w:rsidRDefault="00E020CC" w:rsidP="00C957F6">
      <w:pPr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</w:rPr>
        <w:tab/>
      </w:r>
      <w:r w:rsidR="00C957F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อธิบายความสำคัญ  จุดมุ่งหมายของการฟัง การดู  หลักการฟัง  และการดูแสดงความคิดเห็นวิพากษ์วิจารณ์การฟัง การดู  อย่างมีวิจารณญาณ อธิบายความสำคัญของการพูด หลักการพูดที่มีประสิทธิภาพ</w:t>
      </w:r>
    </w:p>
    <w:p w:rsidR="00C957F6" w:rsidRDefault="00E020CC" w:rsidP="00C957F6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 xml:space="preserve">  โดยใช้กระบวนการคิด  กระบวนการสร้างความรู้  กระบวนการเรียนรู้แบบบูรณาการ  กระบวนการเรียนรู้จากประสบการณ์จริง  กระบวนการเผชิญสถานการณ์และแก้ปัญหา กระบวนการปฏิบัติ  กระบวนการทางสังคม  เพื่อให้มีความรู้ ความเข้าใจ </w:t>
      </w:r>
    </w:p>
    <w:p w:rsidR="00E020CC" w:rsidRPr="008361B8" w:rsidRDefault="00C957F6" w:rsidP="00C957F6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E020CC" w:rsidRPr="008361B8">
        <w:rPr>
          <w:rFonts w:ascii="TH SarabunPSK" w:hAnsi="TH SarabunPSK" w:cs="TH SarabunPSK"/>
          <w:sz w:val="32"/>
          <w:szCs w:val="32"/>
          <w:cs/>
        </w:rPr>
        <w:t>เห็นคุณค่า และร่วมกันอนุรักษ์ภาษาไทย  นำภาษาไทยไปใช้ประโยชน์ ในชีวิตประจำวัน  มีคุณธรรม จริยธรรม และค่านิยมที่เหมาะสม</w:t>
      </w:r>
    </w:p>
    <w:p w:rsidR="00E020CC" w:rsidRPr="008361B8" w:rsidRDefault="00E020CC" w:rsidP="00E020CC">
      <w:pPr>
        <w:rPr>
          <w:rFonts w:ascii="TH SarabunPSK" w:hAnsi="TH SarabunPSK" w:cs="TH SarabunPSK" w:hint="cs"/>
          <w:sz w:val="32"/>
          <w:szCs w:val="32"/>
        </w:rPr>
      </w:pPr>
    </w:p>
    <w:p w:rsidR="00E020CC" w:rsidRDefault="00E020CC" w:rsidP="00E020CC">
      <w:pPr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957F6" w:rsidRPr="008361B8" w:rsidRDefault="00C957F6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  <w:cs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ab/>
        <w:t>๑.</w:t>
      </w:r>
      <w:r w:rsidR="00C957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อธิบายความสำคัญ  จุดมุ่งหมายของการฟัง</w:t>
      </w: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ab/>
        <w:t>๒.</w:t>
      </w:r>
      <w:r w:rsidR="00C957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อธิบายความสำคัญ  จุดมุ่งหมายของการดู</w:t>
      </w: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ab/>
        <w:t>๓.</w:t>
      </w:r>
      <w:r w:rsidR="00C957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อธิบายหลักการฟัง  การดูอย่างมีวิจารณญาณ</w:t>
      </w: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  <w:cs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ab/>
        <w:t>๔.</w:t>
      </w:r>
      <w:r w:rsidR="00C957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แสดงความคิดเห็นวิพากษ์วิจารณ์การฟัง การดูอย่างมีวิจารณญาณ และมีมารยาทในการฟัง การดู</w:t>
      </w: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ab/>
        <w:t>๕.</w:t>
      </w:r>
      <w:r w:rsidR="00C957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อธิบายความสำคัญ  จุดมุ่งหมายของการพูด</w:t>
      </w: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ab/>
        <w:t>๖.บอกหลักการพูดที่มีประสิทธิภาพ</w:t>
      </w: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ab/>
        <w:t>๗.</w:t>
      </w:r>
      <w:r w:rsidR="00C957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พูดในโอกาสต่าง ๆ โดยใช้ภาษาได้ถูกต้องเหมาะสม</w:t>
      </w: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ab/>
        <w:t>๘.</w:t>
      </w:r>
      <w:r w:rsidR="00C957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พูดโน้มน้าวใจโดยใช้ภาษาได้ถูกต้องเหมาะสม</w:t>
      </w: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</w:rPr>
        <w:tab/>
      </w:r>
      <w:r w:rsidRPr="008361B8">
        <w:rPr>
          <w:rFonts w:ascii="TH SarabunPSK" w:hAnsi="TH SarabunPSK" w:cs="TH SarabunPSK"/>
          <w:sz w:val="32"/>
          <w:szCs w:val="32"/>
          <w:cs/>
        </w:rPr>
        <w:t>๙.</w:t>
      </w:r>
      <w:r w:rsidR="00C957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แสดงกิริยาท่าทางเหมาะสมตามหลักการพูดและมีมารยาทในการพูด</w:t>
      </w: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  <w:cs/>
        </w:rPr>
        <w:tab/>
        <w:t>๑๐.</w:t>
      </w:r>
      <w:r w:rsidR="00C957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วิเคราะห์การฟัง การดูสื่อต่าง ๆ ได้</w:t>
      </w: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8361B8">
        <w:rPr>
          <w:rFonts w:ascii="TH SarabunPSK" w:hAnsi="TH SarabunPSK" w:cs="TH SarabunPSK"/>
          <w:sz w:val="32"/>
          <w:szCs w:val="32"/>
        </w:rPr>
        <w:tab/>
      </w:r>
      <w:r w:rsidRPr="008361B8">
        <w:rPr>
          <w:rFonts w:ascii="TH SarabunPSK" w:hAnsi="TH SarabunPSK" w:cs="TH SarabunPSK"/>
          <w:sz w:val="32"/>
          <w:szCs w:val="32"/>
          <w:cs/>
        </w:rPr>
        <w:t>๑๑.</w:t>
      </w:r>
      <w:r w:rsidR="00C957F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sz w:val="32"/>
          <w:szCs w:val="32"/>
          <w:cs/>
        </w:rPr>
        <w:t>วิเคราะห์การพูดของเพื่อนหน้าชั้นเรียนและการพูดของนักพูดจากสื่อต่าง ๆ</w:t>
      </w:r>
    </w:p>
    <w:p w:rsidR="00E020CC" w:rsidRPr="008361B8" w:rsidRDefault="00E020CC" w:rsidP="00E020CC">
      <w:pPr>
        <w:rPr>
          <w:rFonts w:ascii="TH SarabunPSK" w:hAnsi="TH SarabunPSK" w:cs="TH SarabunPSK" w:hint="cs"/>
          <w:sz w:val="32"/>
          <w:szCs w:val="32"/>
        </w:rPr>
      </w:pPr>
    </w:p>
    <w:p w:rsidR="00E020CC" w:rsidRPr="00C957F6" w:rsidRDefault="00C83E7F" w:rsidP="00E020CC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C957F6">
        <w:rPr>
          <w:rFonts w:ascii="TH SarabunPSK" w:hAnsi="TH SarabunPSK" w:cs="TH SarabunPSK"/>
          <w:b/>
          <w:bCs/>
          <w:sz w:val="32"/>
          <w:szCs w:val="32"/>
          <w:cs/>
        </w:rPr>
        <w:t xml:space="preserve">๑๑ </w:t>
      </w:r>
      <w:r w:rsidR="00E020CC" w:rsidRPr="00C957F6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020CC" w:rsidRPr="008361B8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8361B8" w:rsidRDefault="00E020CC" w:rsidP="00E020CC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E020CC" w:rsidRPr="008361B8" w:rsidRDefault="00E020CC" w:rsidP="00E020CC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E020CC" w:rsidRPr="00207A9B" w:rsidRDefault="00E020CC" w:rsidP="00E020CC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E020CC" w:rsidRPr="00207A9B" w:rsidRDefault="00E020CC" w:rsidP="00E020CC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E020CC" w:rsidRPr="00207A9B" w:rsidRDefault="00E020CC" w:rsidP="00E020CC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E020CC" w:rsidRPr="00207A9B" w:rsidRDefault="00E020CC" w:rsidP="00E020CC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E020CC" w:rsidRDefault="00E020CC" w:rsidP="00E020CC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D03726" w:rsidRDefault="00D03726" w:rsidP="00E020CC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D03726" w:rsidRDefault="00D03726" w:rsidP="00E020CC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D03726" w:rsidRDefault="00D03726" w:rsidP="00E020CC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D03726" w:rsidRDefault="00D03726" w:rsidP="00E020CC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D03726" w:rsidRPr="00207A9B" w:rsidRDefault="00D03726" w:rsidP="00E020CC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E020CC" w:rsidRPr="00B659DD" w:rsidRDefault="00E020CC" w:rsidP="00E020CC">
      <w:pPr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B659D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D03726" w:rsidRPr="00D03726">
        <w:rPr>
          <w:rFonts w:ascii="TH SarabunPSK" w:hAnsi="TH SarabunPSK" w:cs="TH SarabunPSK"/>
          <w:b/>
          <w:bCs/>
          <w:sz w:val="32"/>
          <w:szCs w:val="32"/>
          <w:cs/>
        </w:rPr>
        <w:t>เพิ่มเติม</w:t>
      </w:r>
    </w:p>
    <w:p w:rsidR="00E020CC" w:rsidRPr="00B659DD" w:rsidRDefault="00C83E7F" w:rsidP="00E020CC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ท๓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="00E020CC"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="00E020CC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 xml:space="preserve">  วรรณกรรมปัจจุบัน  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E020CC" w:rsidRPr="00B659DD" w:rsidRDefault="00C83E7F" w:rsidP="00E020CC">
      <w:pPr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๔๐  ชั่วโมง  จำนวน  ๑.๐  หน่วยกิต  </w:t>
      </w:r>
    </w:p>
    <w:p w:rsidR="00823996" w:rsidRPr="00B659DD" w:rsidRDefault="00823996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B659DD" w:rsidRDefault="00E020CC" w:rsidP="00823996">
      <w:pPr>
        <w:jc w:val="thaiDistribute"/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82399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 xml:space="preserve">อธิบายความหมายของวรรณกรรม ลักษณะของวรรณกรรม การเปลี่ยนแปลงของวรรณกรรม  ศึกษาวรรณกรรมปัจจุบัน  ประวัติและงานเขียนของนักเรียนที่มีชื่อเสียงในปัจจุบัน  รวบรวมวรรณกรรมปัจจุบันที่สนใจ  วิเคราะห์วิจารณ์วรรณกรรมปัจจุบันถูกต้องตามหลักการ    รายงานผลการวิเคราะห์วิจารณ์วรรณกรรม </w:t>
      </w:r>
    </w:p>
    <w:p w:rsidR="00C83E7F" w:rsidRDefault="00C83E7F" w:rsidP="00823996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020CC" w:rsidRPr="00B659DD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โดยใช้กระบวนการคิด  กระบวนการสร้างความรู้  กระบวนการเรียนรู้แบบบูรณาการ  กระบวนการเรียนรู้จากประสบการณ์จริง  กระบวนการเผชิญสถานการณ์และแก้ปัญหา กระบวนการปฏิบัติ  กระบวนการทางสังคม  เพื่อให้รักการเรียนรู้ภาษาไทย  </w:t>
      </w:r>
    </w:p>
    <w:p w:rsidR="00E020CC" w:rsidRPr="00B659DD" w:rsidRDefault="00C83E7F" w:rsidP="00823996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020CC" w:rsidRPr="00B659DD">
        <w:rPr>
          <w:rFonts w:ascii="TH SarabunPSK" w:hAnsi="TH SarabunPSK" w:cs="TH SarabunPSK"/>
          <w:sz w:val="32"/>
          <w:szCs w:val="32"/>
          <w:cs/>
        </w:rPr>
        <w:t>ภูมิใจในความเป็นไทยสามารถใช้ภาษาไทยได้อย่างมีประสิทธิภาพ  ถูกต้องตามกาลเทศะและบุคคล  ภูมิใจ อนุรักษ์และจรรโลงภาษาไทย  วัฒนธรรมไทย  ใช้ภาษาไทยเป็นเครื่องมือในการเรียนรู้สาระอื่น ๆ  นำภาษาไทยไปใช้ประโยชน์    ในชีวิตประจำวัน  มีคุณธรรม จริยธรรม และค่านิยมที่เหมาะสม</w:t>
      </w:r>
    </w:p>
    <w:p w:rsidR="00E020CC" w:rsidRPr="00B659DD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E020CC" w:rsidRPr="00B659DD" w:rsidRDefault="00E020CC" w:rsidP="00C83E7F">
      <w:pPr>
        <w:rPr>
          <w:rFonts w:ascii="TH SarabunPSK" w:hAnsi="TH SarabunPSK" w:cs="TH SarabunPSK"/>
          <w:b/>
          <w:bCs/>
          <w:sz w:val="32"/>
          <w:szCs w:val="32"/>
        </w:rPr>
      </w:pPr>
      <w:r w:rsidRPr="00B659D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83E7F" w:rsidRDefault="00C83E7F" w:rsidP="00E020CC">
      <w:pPr>
        <w:ind w:firstLine="720"/>
        <w:rPr>
          <w:rFonts w:ascii="TH SarabunPSK" w:hAnsi="TH SarabunPSK" w:cs="TH SarabunPSK" w:hint="cs"/>
          <w:sz w:val="32"/>
          <w:szCs w:val="32"/>
        </w:rPr>
      </w:pPr>
    </w:p>
    <w:p w:rsidR="00E020CC" w:rsidRPr="00B659DD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>๑.</w:t>
      </w:r>
      <w:r w:rsidR="00C83E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บอกความหมายของวรรณกรรม  ลักษณะ  ประเภทของวรรณกรรม</w:t>
      </w:r>
    </w:p>
    <w:p w:rsidR="00E020CC" w:rsidRPr="00B659DD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>๒.</w:t>
      </w:r>
      <w:r w:rsidR="00C83E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บอกการเปลี่ยนแปลงของวรรณกรรม</w:t>
      </w:r>
    </w:p>
    <w:p w:rsidR="00E020CC" w:rsidRPr="00B659DD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>๓.</w:t>
      </w:r>
      <w:r w:rsidR="00C83E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บอกประวัติและงานเขียนของนักเขียนที่มีชื่อเสียงในปัจจุบัน</w:t>
      </w:r>
    </w:p>
    <w:p w:rsidR="00E020CC" w:rsidRPr="00B659DD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>๔.</w:t>
      </w:r>
      <w:r w:rsidR="00C83E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อ่านวรรณกรรมสร้างสรรค์ยอดเยี่ยมแห่งอาเซียน  วิเคราะห์  วิจารณ์ตามหลักการวิจารณ์วรรณกรรม</w:t>
      </w:r>
    </w:p>
    <w:p w:rsidR="00E020CC" w:rsidRPr="00B659DD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>๕.</w:t>
      </w:r>
      <w:r w:rsidR="00C83E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บอกข้อคิดและประเมินค่าวรรณกรรม</w:t>
      </w:r>
    </w:p>
    <w:p w:rsidR="00E020CC" w:rsidRPr="00B659DD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>๖.</w:t>
      </w:r>
      <w:r w:rsidR="00C83E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นำความรู้และข้อคิดจากวรรณกรรมไปใช้ในชีวิตจริง</w:t>
      </w:r>
    </w:p>
    <w:p w:rsidR="00E020CC" w:rsidRPr="00B659DD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E020CC" w:rsidRPr="00C83E7F" w:rsidRDefault="00C83E7F" w:rsidP="00C83E7F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E020CC" w:rsidRPr="00C83E7F">
        <w:rPr>
          <w:rFonts w:ascii="TH SarabunPSK" w:hAnsi="TH SarabunPSK" w:cs="TH SarabunPSK"/>
          <w:b/>
          <w:bCs/>
          <w:sz w:val="32"/>
          <w:szCs w:val="32"/>
          <w:cs/>
        </w:rPr>
        <w:t>๖  ผลการเรียนรู้</w:t>
      </w:r>
    </w:p>
    <w:p w:rsidR="00E020CC" w:rsidRPr="00B659DD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E020CC" w:rsidRPr="00B659DD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E020CC" w:rsidRPr="00B659DD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B659DD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E020CC" w:rsidRDefault="00E020CC" w:rsidP="00E020CC">
      <w:pPr>
        <w:ind w:firstLine="720"/>
        <w:jc w:val="right"/>
        <w:rPr>
          <w:rFonts w:ascii="TH SarabunPSK" w:hAnsi="TH SarabunPSK" w:cs="TH SarabunPSK" w:hint="cs"/>
          <w:sz w:val="32"/>
          <w:szCs w:val="32"/>
        </w:rPr>
      </w:pPr>
    </w:p>
    <w:p w:rsidR="00E020CC" w:rsidRDefault="00E020CC" w:rsidP="00E020CC">
      <w:pPr>
        <w:ind w:firstLine="720"/>
        <w:jc w:val="right"/>
        <w:rPr>
          <w:rFonts w:ascii="TH SarabunPSK" w:hAnsi="TH SarabunPSK" w:cs="TH SarabunPSK" w:hint="cs"/>
          <w:sz w:val="32"/>
          <w:szCs w:val="32"/>
        </w:rPr>
      </w:pPr>
    </w:p>
    <w:p w:rsidR="00E020CC" w:rsidRDefault="00E020CC" w:rsidP="00E020CC">
      <w:pPr>
        <w:ind w:firstLine="720"/>
        <w:jc w:val="right"/>
        <w:rPr>
          <w:rFonts w:ascii="TH SarabunPSK" w:hAnsi="TH SarabunPSK" w:cs="TH SarabunPSK" w:hint="cs"/>
          <w:sz w:val="32"/>
          <w:szCs w:val="32"/>
        </w:rPr>
      </w:pPr>
    </w:p>
    <w:p w:rsidR="00E020CC" w:rsidRDefault="00E020CC" w:rsidP="00E020CC">
      <w:pPr>
        <w:ind w:firstLine="720"/>
        <w:jc w:val="right"/>
        <w:rPr>
          <w:rFonts w:ascii="TH SarabunPSK" w:hAnsi="TH SarabunPSK" w:cs="TH SarabunPSK" w:hint="cs"/>
          <w:sz w:val="32"/>
          <w:szCs w:val="32"/>
        </w:rPr>
      </w:pPr>
    </w:p>
    <w:p w:rsidR="00E020CC" w:rsidRDefault="00E020CC" w:rsidP="00E020CC">
      <w:pPr>
        <w:ind w:firstLine="720"/>
        <w:jc w:val="right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ind w:firstLine="720"/>
        <w:jc w:val="right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ind w:firstLine="720"/>
        <w:jc w:val="right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ind w:firstLine="720"/>
        <w:jc w:val="right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ind w:firstLine="720"/>
        <w:jc w:val="right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ind w:firstLine="720"/>
        <w:jc w:val="right"/>
        <w:rPr>
          <w:rFonts w:ascii="TH SarabunPSK" w:hAnsi="TH SarabunPSK" w:cs="TH SarabunPSK" w:hint="cs"/>
          <w:sz w:val="32"/>
          <w:szCs w:val="32"/>
        </w:rPr>
      </w:pPr>
    </w:p>
    <w:p w:rsidR="00E020CC" w:rsidRPr="00B659DD" w:rsidRDefault="00E020CC" w:rsidP="00E020CC">
      <w:pPr>
        <w:ind w:firstLine="720"/>
        <w:jc w:val="right"/>
        <w:rPr>
          <w:rFonts w:ascii="TH SarabunPSK" w:hAnsi="TH SarabunPSK" w:cs="TH SarabunPSK"/>
          <w:sz w:val="32"/>
          <w:szCs w:val="32"/>
          <w:cs/>
        </w:rPr>
      </w:pPr>
    </w:p>
    <w:p w:rsidR="00E020CC" w:rsidRPr="00B659DD" w:rsidRDefault="00E020CC" w:rsidP="00E020CC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B659D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D03726" w:rsidRPr="00D03726">
        <w:rPr>
          <w:rFonts w:ascii="TH SarabunPSK" w:hAnsi="TH SarabunPSK" w:cs="TH SarabunPSK"/>
          <w:b/>
          <w:bCs/>
          <w:sz w:val="32"/>
          <w:szCs w:val="32"/>
          <w:cs/>
        </w:rPr>
        <w:t>เพิ่มเติม</w:t>
      </w:r>
    </w:p>
    <w:p w:rsidR="00E020CC" w:rsidRPr="00B659DD" w:rsidRDefault="00C83E7F" w:rsidP="00E020CC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ท๓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="00E020CC"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="00E020CC"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การพูดในโอกาสต่าง ๆ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E020CC" w:rsidRPr="00B659DD" w:rsidRDefault="00C83E7F" w:rsidP="00E020CC">
      <w:pPr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๔๐  ชั่วโมง  จำนวน  ๑.๐  หน่วยกิต  </w:t>
      </w:r>
    </w:p>
    <w:p w:rsidR="00C83E7F" w:rsidRPr="00B659DD" w:rsidRDefault="00C83E7F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B659DD" w:rsidRDefault="00E020CC" w:rsidP="00C83E7F">
      <w:pPr>
        <w:jc w:val="thaiDistribute"/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C83E7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Pr="00B659DD">
        <w:rPr>
          <w:rFonts w:ascii="TH SarabunPSK" w:hAnsi="TH SarabunPSK" w:cs="TH SarabunPSK"/>
          <w:sz w:val="32"/>
          <w:szCs w:val="32"/>
          <w:cs/>
        </w:rPr>
        <w:t>อธิบายความหมาย  องค์ประกอบของการพูด หลักการพูดที่ดี  ปัจจัยสำคัญที่ช่วยให้การพูดสัมฤทธิ์ผล  วิธีการในการพูด  ฝึกทักษะการพูดในรูปแบบของการสนทนา  การสัมภาษณ์  การพูดในที่ประชุม  การอภิปรายกลุ่ม  พูดเสียงตามสาย  พูดผญา  ภาษิต  เพื่อพัฒนาสมรรถภาพในการพูดของตนเองได้ถูกต้องตามหลักการในการพูด  วิเคราะห์และประเมินการพูด</w:t>
      </w:r>
    </w:p>
    <w:p w:rsidR="00C83E7F" w:rsidRDefault="00C83E7F" w:rsidP="00C83E7F">
      <w:pPr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E020CC" w:rsidRPr="00B659DD">
        <w:rPr>
          <w:rFonts w:ascii="TH SarabunPSK" w:hAnsi="TH SarabunPSK" w:cs="TH SarabunPSK"/>
          <w:sz w:val="32"/>
          <w:szCs w:val="32"/>
          <w:cs/>
        </w:rPr>
        <w:t xml:space="preserve">  โดยใช้กระบวนการคิด  กระบวนการสร้างความรู้  กระบวนการเรียนรู้แบบบูรณาการ  กระบวนการเรียนรู้จากประสบการณ์จริง  กระบวนการเผชิญสถานการณ์และแก้ปัญหา กระบวนการปฏิบัติ  กระบวนการทางสังคม  เพื่อให้มีความรู้ ความเข้าใจ </w:t>
      </w:r>
    </w:p>
    <w:p w:rsidR="00E020CC" w:rsidRPr="00B659DD" w:rsidRDefault="00C83E7F" w:rsidP="00C83E7F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E020CC" w:rsidRPr="00B659DD">
        <w:rPr>
          <w:rFonts w:ascii="TH SarabunPSK" w:hAnsi="TH SarabunPSK" w:cs="TH SarabunPSK"/>
          <w:sz w:val="32"/>
          <w:szCs w:val="32"/>
          <w:cs/>
        </w:rPr>
        <w:t>เห็นคุณค่า และร่วมกันอนุรักษ์วรรณกรรมท้อง</w:t>
      </w:r>
      <w:r w:rsidR="007E5F1B">
        <w:rPr>
          <w:rFonts w:ascii="TH SarabunPSK" w:hAnsi="TH SarabunPSK" w:cs="TH SarabunPSK"/>
          <w:sz w:val="32"/>
          <w:szCs w:val="32"/>
          <w:cs/>
        </w:rPr>
        <w:t xml:space="preserve">ถิ่น  นำภาษาไทยไปใช้ประโยชน์ </w:t>
      </w:r>
      <w:r w:rsidR="00E020CC" w:rsidRPr="00B659DD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E020CC" w:rsidRPr="00B659DD">
        <w:rPr>
          <w:rFonts w:ascii="TH SarabunPSK" w:hAnsi="TH SarabunPSK" w:cs="TH SarabunPSK"/>
          <w:sz w:val="32"/>
          <w:szCs w:val="32"/>
          <w:cs/>
        </w:rPr>
        <w:t>มีคุณธรรม จริยธรรม และค่านิยมที่เหมาะสม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Default="00E020CC" w:rsidP="00E020CC">
      <w:pPr>
        <w:rPr>
          <w:rFonts w:ascii="TH SarabunPSK" w:hAnsi="TH SarabunPSK" w:cs="TH SarabunPSK"/>
          <w:b/>
          <w:bCs/>
          <w:sz w:val="32"/>
          <w:szCs w:val="32"/>
        </w:rPr>
      </w:pPr>
      <w:r w:rsidRPr="00B659D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83E7F" w:rsidRPr="00B659DD" w:rsidRDefault="00C83E7F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๑.</w:t>
      </w:r>
      <w:r w:rsidR="00C83E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อธิบายความหมาย  องค์ประกอบของการพูด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๒.</w:t>
      </w:r>
      <w:r w:rsidR="00C83E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บอกปัจจัยสำคัญที่ทำให้การพูดสัมฤทธิ์ผล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๓.</w:t>
      </w:r>
      <w:r w:rsidR="00C83E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พูดสนทนาถูกต้องตามหลักการ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๔.</w:t>
      </w:r>
      <w:r w:rsidR="00C83E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พูดสัมภาษณ์ได้ถูกต้องตามหลักการ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๕.</w:t>
      </w:r>
      <w:r w:rsidR="00C83E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พูดในที่ประชุมได้ถูกต้องตามหลักการ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๖.</w:t>
      </w:r>
      <w:r w:rsidR="00C83E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พูดอภิปรายกลุ่มได้ถูกต้องตามหลักการ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๗.</w:t>
      </w:r>
      <w:r w:rsidR="00C83E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พูดจัดรายการเสียงตามสายได้ถูกต้องเหมาะสม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</w:rPr>
        <w:tab/>
      </w:r>
      <w:r w:rsidRPr="00B659DD">
        <w:rPr>
          <w:rFonts w:ascii="TH SarabunPSK" w:hAnsi="TH SarabunPSK" w:cs="TH SarabunPSK"/>
          <w:sz w:val="32"/>
          <w:szCs w:val="32"/>
          <w:cs/>
        </w:rPr>
        <w:t>๘.</w:t>
      </w:r>
      <w:r w:rsidR="00C83E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พูดผญา  คำสอย แลภาษิตอีสาน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๙.</w:t>
      </w:r>
      <w:r w:rsidR="00C83E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วิจารณ์และประเมินผลการพูด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C83E7F" w:rsidRDefault="00E020CC" w:rsidP="00E020CC">
      <w:pPr>
        <w:rPr>
          <w:rFonts w:ascii="TH SarabunPSK" w:hAnsi="TH SarabunPSK" w:cs="TH SarabunPSK"/>
          <w:b/>
          <w:bCs/>
          <w:sz w:val="32"/>
          <w:szCs w:val="32"/>
        </w:rPr>
      </w:pPr>
      <w:r w:rsidRPr="00C83E7F">
        <w:rPr>
          <w:rFonts w:ascii="TH SarabunPSK" w:hAnsi="TH SarabunPSK" w:cs="TH SarabunPSK"/>
          <w:b/>
          <w:bCs/>
          <w:sz w:val="32"/>
          <w:szCs w:val="32"/>
          <w:cs/>
        </w:rPr>
        <w:t>รวมผล</w:t>
      </w:r>
      <w:r w:rsidR="00C83E7F">
        <w:rPr>
          <w:rFonts w:ascii="TH SarabunPSK" w:hAnsi="TH SarabunPSK" w:cs="TH SarabunPSK" w:hint="cs"/>
          <w:b/>
          <w:bCs/>
          <w:sz w:val="32"/>
          <w:szCs w:val="32"/>
          <w:cs/>
        </w:rPr>
        <w:t>ทั้งหมด</w:t>
      </w:r>
      <w:r w:rsidRPr="00C83E7F">
        <w:rPr>
          <w:rFonts w:ascii="TH SarabunPSK" w:hAnsi="TH SarabunPSK" w:cs="TH SarabunPSK"/>
          <w:b/>
          <w:bCs/>
          <w:sz w:val="32"/>
          <w:szCs w:val="32"/>
          <w:cs/>
        </w:rPr>
        <w:t xml:space="preserve">  ๙  ผลการเรียนรู้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Default="00E020CC" w:rsidP="00E020CC">
      <w:pPr>
        <w:jc w:val="right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020CC" w:rsidRDefault="00E020CC" w:rsidP="00E020CC">
      <w:pPr>
        <w:jc w:val="right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jc w:val="right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jc w:val="right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jc w:val="right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jc w:val="right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jc w:val="right"/>
        <w:rPr>
          <w:rFonts w:ascii="TH SarabunPSK" w:hAnsi="TH SarabunPSK" w:cs="TH SarabunPSK"/>
          <w:b/>
          <w:bCs/>
          <w:sz w:val="32"/>
          <w:szCs w:val="32"/>
        </w:rPr>
      </w:pPr>
    </w:p>
    <w:p w:rsidR="00044F7A" w:rsidRDefault="00044F7A" w:rsidP="00E020CC">
      <w:pPr>
        <w:jc w:val="right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020CC" w:rsidRPr="00B659DD" w:rsidRDefault="00E020CC" w:rsidP="00E020CC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B659D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D03726" w:rsidRPr="00D03726">
        <w:rPr>
          <w:rFonts w:ascii="TH SarabunPSK" w:hAnsi="TH SarabunPSK" w:cs="TH SarabunPSK"/>
          <w:b/>
          <w:bCs/>
          <w:sz w:val="32"/>
          <w:szCs w:val="32"/>
          <w:cs/>
        </w:rPr>
        <w:t>เพิ่มเติม</w:t>
      </w:r>
    </w:p>
    <w:p w:rsidR="00E020CC" w:rsidRPr="00B659DD" w:rsidRDefault="007E5F1B" w:rsidP="00E020CC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ท๓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="00E020CC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 xml:space="preserve">  วรรณกรรมท้องถิ่น  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C83E7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E020CC" w:rsidRPr="00B659DD" w:rsidRDefault="00C83E7F" w:rsidP="00E020CC">
      <w:pPr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๔๐  ชั่วโมง  จำนวน  ๑.๐  หน่วยกิต  </w:t>
      </w:r>
    </w:p>
    <w:p w:rsidR="00C83E7F" w:rsidRPr="00B659DD" w:rsidRDefault="00C83E7F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B659DD" w:rsidRDefault="00E020CC" w:rsidP="00C83E7F">
      <w:pPr>
        <w:jc w:val="thaiDistribute"/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b/>
          <w:bCs/>
          <w:sz w:val="32"/>
          <w:szCs w:val="32"/>
        </w:rPr>
        <w:tab/>
      </w:r>
      <w:r w:rsidR="00C83E7F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B659DD">
        <w:rPr>
          <w:rFonts w:ascii="TH SarabunPSK" w:hAnsi="TH SarabunPSK" w:cs="TH SarabunPSK"/>
          <w:sz w:val="32"/>
          <w:szCs w:val="32"/>
          <w:cs/>
        </w:rPr>
        <w:t xml:space="preserve">ศึกษาที่มา  เนื้อหา  คำศัพท์  สำนวน  ความหมายและอิทธิผลของเพลงพื้นบ้าน ปริศนาคำทาย  ภาษิต  สำนวน  ผญา  สอย  ตำนาน  นิทาน  นิยาย  เรื่องเล่า  ร้องเล่น  เพลงพื้นบ้าน  พูดผญา  สอย ตำนาน  เรื่องเล่า วิเคราะห์วิจารณ์วรรณกรรมท้องถิ่น  </w:t>
      </w:r>
    </w:p>
    <w:p w:rsidR="007E5F1B" w:rsidRDefault="00C83E7F" w:rsidP="00C83E7F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020CC" w:rsidRPr="00B659DD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โดยใช้กระบวนการคิด  กระบวนการสร้างความรู้  กระบวนการเรียนรู้แบบบูรณาการ  กระบวนการเรียนรู้จากประสบการณ์จริง  กระบวนการเผชิญสถานการณ์และแก้ปัญหา กระบวนการปฏิบัติ  กระบวนการทางสังคม  เพื่อให้มีความรู้ ความเข้าใจ </w:t>
      </w:r>
    </w:p>
    <w:p w:rsidR="00E020CC" w:rsidRPr="00B659DD" w:rsidRDefault="007E5F1B" w:rsidP="00C83E7F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020CC" w:rsidRPr="00B659DD">
        <w:rPr>
          <w:rFonts w:ascii="TH SarabunPSK" w:hAnsi="TH SarabunPSK" w:cs="TH SarabunPSK"/>
          <w:sz w:val="32"/>
          <w:szCs w:val="32"/>
          <w:cs/>
        </w:rPr>
        <w:t>เห็นคุณค่า และร่วมกันอนุรักษ์วรรณกรรมท้อง</w:t>
      </w:r>
      <w:r w:rsidR="00C83E7F">
        <w:rPr>
          <w:rFonts w:ascii="TH SarabunPSK" w:hAnsi="TH SarabunPSK" w:cs="TH SarabunPSK"/>
          <w:sz w:val="32"/>
          <w:szCs w:val="32"/>
          <w:cs/>
        </w:rPr>
        <w:t>ถิ่น  นำภาษาไทยไปใช้ประโยชน์</w:t>
      </w:r>
      <w:r w:rsidR="00C83E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020CC" w:rsidRPr="00B659DD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E020CC" w:rsidRPr="00B659DD">
        <w:rPr>
          <w:rFonts w:ascii="TH SarabunPSK" w:hAnsi="TH SarabunPSK" w:cs="TH SarabunPSK"/>
          <w:sz w:val="32"/>
          <w:szCs w:val="32"/>
          <w:cs/>
        </w:rPr>
        <w:t>มีคุณธรรม จริยธรรม และค่านิยมที่เหมาะสม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Default="00E020CC" w:rsidP="00E020CC">
      <w:pPr>
        <w:rPr>
          <w:rFonts w:ascii="TH SarabunPSK" w:hAnsi="TH SarabunPSK" w:cs="TH SarabunPSK"/>
          <w:b/>
          <w:bCs/>
          <w:sz w:val="32"/>
          <w:szCs w:val="32"/>
        </w:rPr>
      </w:pPr>
      <w:r w:rsidRPr="00B659D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E5F1B" w:rsidRPr="00B659DD" w:rsidRDefault="007E5F1B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๑.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 xml:space="preserve">บอกประวัติ ความเป็นมาของวรรณกรรมท้องถิ่น  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  <w:cs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๒.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บอกปัจจัยแวดล้อมที่ทำให้เกิดวรรณกรรมท้องถิ่น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๓.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อ่านบทกวีนิพนธ์ประเภทกาพย์  กลอน  ร่าย  โคลง  ฉันท์  ลิลิต  จากวรรณกรรมท้องถิ่นแสดงความคิดเห็นเชิงวิจารณ์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๔.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วิเคราะห์วิจารณ์วรรณกรรมท้องถิ่นประเภทต่าง ๆ ตามที่กำหนด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๕.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ประเมินค่าวรรณกรรมท้องถิ่นตามที่กำหนดให้</w:t>
      </w:r>
    </w:p>
    <w:p w:rsidR="00E020CC" w:rsidRPr="00B659DD" w:rsidRDefault="00E020CC" w:rsidP="00E020CC">
      <w:pPr>
        <w:rPr>
          <w:rFonts w:ascii="TH SarabunPSK" w:hAnsi="TH SarabunPSK" w:cs="TH SarabunPSK" w:hint="cs"/>
          <w:sz w:val="32"/>
          <w:szCs w:val="32"/>
          <w:cs/>
        </w:rPr>
      </w:pPr>
      <w:r w:rsidRPr="00B659DD">
        <w:rPr>
          <w:rFonts w:ascii="TH SarabunPSK" w:hAnsi="TH SarabunPSK" w:cs="TH SarabunPSK"/>
          <w:sz w:val="32"/>
          <w:szCs w:val="32"/>
        </w:rPr>
        <w:tab/>
      </w:r>
      <w:r w:rsidRPr="00B659DD">
        <w:rPr>
          <w:rFonts w:ascii="TH SarabunPSK" w:hAnsi="TH SarabunPSK" w:cs="TH SarabunPSK"/>
          <w:sz w:val="32"/>
          <w:szCs w:val="32"/>
          <w:cs/>
        </w:rPr>
        <w:t>๖.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รวบรวมวรรณกรรมท้องถิ่นที่สนใจ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๗.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สรุปข้อคิดจากการศึกษาวรรณกรรมท้องถิ่น เห็นคุณค่าของวรรณกรรมท้องถิ่นนำมาประยุกต์ใช้ในชีวิตจริง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B659DD" w:rsidRDefault="00E020CC" w:rsidP="007E5F1B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B659DD">
        <w:rPr>
          <w:rFonts w:ascii="TH SarabunPSK" w:hAnsi="TH SarabunPSK" w:cs="TH SarabunPSK"/>
          <w:b/>
          <w:bCs/>
          <w:sz w:val="32"/>
          <w:szCs w:val="32"/>
          <w:cs/>
        </w:rPr>
        <w:t>รวม</w:t>
      </w:r>
      <w:r w:rsidR="007E5F1B">
        <w:rPr>
          <w:rFonts w:ascii="TH SarabunPSK" w:hAnsi="TH SarabunPSK" w:cs="TH SarabunPSK" w:hint="cs"/>
          <w:b/>
          <w:bCs/>
          <w:sz w:val="32"/>
          <w:szCs w:val="32"/>
          <w:cs/>
        </w:rPr>
        <w:t>ทั้งหมด</w:t>
      </w:r>
      <w:r w:rsidRPr="00B659DD">
        <w:rPr>
          <w:rFonts w:ascii="TH SarabunPSK" w:hAnsi="TH SarabunPSK" w:cs="TH SarabunPSK"/>
          <w:b/>
          <w:bCs/>
          <w:sz w:val="32"/>
          <w:szCs w:val="32"/>
          <w:cs/>
        </w:rPr>
        <w:t xml:space="preserve">  ๗  ผลการเรียนรู้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Default="00E020CC" w:rsidP="00E020CC">
      <w:pPr>
        <w:rPr>
          <w:rFonts w:ascii="TH SarabunPSK" w:hAnsi="TH SarabunPSK" w:cs="TH SarabunPSK" w:hint="cs"/>
          <w:sz w:val="32"/>
          <w:szCs w:val="32"/>
        </w:rPr>
      </w:pPr>
    </w:p>
    <w:p w:rsidR="00E020CC" w:rsidRDefault="00E020CC" w:rsidP="00E020CC">
      <w:pPr>
        <w:rPr>
          <w:rFonts w:ascii="TH SarabunPSK" w:hAnsi="TH SarabunPSK" w:cs="TH SarabunPSK" w:hint="cs"/>
          <w:sz w:val="32"/>
          <w:szCs w:val="32"/>
        </w:rPr>
      </w:pPr>
    </w:p>
    <w:p w:rsidR="00E020CC" w:rsidRDefault="00E020CC" w:rsidP="00E020CC">
      <w:pPr>
        <w:rPr>
          <w:rFonts w:ascii="TH SarabunPSK" w:hAnsi="TH SarabunPSK" w:cs="TH SarabunPSK" w:hint="cs"/>
          <w:sz w:val="32"/>
          <w:szCs w:val="32"/>
        </w:rPr>
      </w:pP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Default="00E020CC" w:rsidP="00E020CC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Pr="00B659DD" w:rsidRDefault="00D03726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B659DD" w:rsidRDefault="00E020CC" w:rsidP="00E020CC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B659D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D03726" w:rsidRPr="00D03726">
        <w:rPr>
          <w:rFonts w:ascii="TH SarabunPSK" w:hAnsi="TH SarabunPSK" w:cs="TH SarabunPSK"/>
          <w:b/>
          <w:bCs/>
          <w:sz w:val="32"/>
          <w:szCs w:val="32"/>
          <w:cs/>
        </w:rPr>
        <w:t>เพิ่มเติม</w:t>
      </w:r>
    </w:p>
    <w:p w:rsidR="00E020CC" w:rsidRPr="00B659DD" w:rsidRDefault="007E5F1B" w:rsidP="00E020CC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ท๓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="00E020CC"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="00E020CC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 xml:space="preserve">  ภาษากับวัฒนธรรม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E020CC" w:rsidRPr="00B659DD" w:rsidRDefault="007E5F1B" w:rsidP="00E020CC">
      <w:pPr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</w:t>
      </w:r>
      <w:r w:rsidR="00E020CC" w:rsidRPr="00B659DD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๔๐  ชั่วโมง  จำนวน  ๑.๐  หน่วยกิต  </w:t>
      </w:r>
    </w:p>
    <w:p w:rsidR="007E5F1B" w:rsidRPr="00B659DD" w:rsidRDefault="007E5F1B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E5F1B" w:rsidRDefault="00E020CC" w:rsidP="007E5F1B">
      <w:pPr>
        <w:jc w:val="thaiDistribute"/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</w:rPr>
        <w:tab/>
      </w:r>
      <w:r w:rsidRPr="00B659DD">
        <w:rPr>
          <w:rFonts w:ascii="TH SarabunPSK" w:hAnsi="TH SarabunPSK" w:cs="TH SarabunPSK"/>
          <w:sz w:val="32"/>
          <w:szCs w:val="32"/>
          <w:cs/>
        </w:rPr>
        <w:t>ศึกษาวัฒนธรรมในการใช้ภาษา  ความสัมพันธ์ระหว่างวรรณคดีกับศิลปะแขนงต่าง ๆ  การใช้ภาษาที่สัมพันธ์กับปร</w:t>
      </w:r>
      <w:r w:rsidR="00044F7A">
        <w:rPr>
          <w:rFonts w:ascii="TH SarabunPSK" w:hAnsi="TH SarabunPSK" w:cs="TH SarabunPSK"/>
          <w:sz w:val="32"/>
          <w:szCs w:val="32"/>
          <w:cs/>
        </w:rPr>
        <w:t>ะเพณีโดยทั่วไปและเฉพาะท้องถิ่น</w:t>
      </w:r>
      <w:r w:rsidRPr="00B659DD">
        <w:rPr>
          <w:rFonts w:ascii="TH SarabunPSK" w:hAnsi="TH SarabunPSK" w:cs="TH SarabunPSK"/>
          <w:sz w:val="32"/>
          <w:szCs w:val="32"/>
          <w:cs/>
        </w:rPr>
        <w:t>และความสำคัญของภาษาในการสืบทอดวัฒนธร</w:t>
      </w:r>
      <w:r w:rsidR="00044F7A">
        <w:rPr>
          <w:rFonts w:ascii="TH SarabunPSK" w:hAnsi="TH SarabunPSK" w:cs="TH SarabunPSK"/>
          <w:sz w:val="32"/>
          <w:szCs w:val="32"/>
          <w:cs/>
        </w:rPr>
        <w:t>รมไทย</w:t>
      </w:r>
      <w:r w:rsidRPr="00B659DD">
        <w:rPr>
          <w:rFonts w:ascii="TH SarabunPSK" w:hAnsi="TH SarabunPSK" w:cs="TH SarabunPSK"/>
          <w:sz w:val="32"/>
          <w:szCs w:val="32"/>
          <w:cs/>
        </w:rPr>
        <w:t>เพ</w:t>
      </w:r>
      <w:r w:rsidR="007E5F1B">
        <w:rPr>
          <w:rFonts w:ascii="TH SarabunPSK" w:hAnsi="TH SarabunPSK" w:cs="TH SarabunPSK"/>
          <w:sz w:val="32"/>
          <w:szCs w:val="32"/>
          <w:cs/>
        </w:rPr>
        <w:t>ื่อให้เข้าใจ</w:t>
      </w:r>
    </w:p>
    <w:p w:rsidR="00E020CC" w:rsidRPr="00B659DD" w:rsidRDefault="007E5F1B" w:rsidP="007E5F1B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E020CC" w:rsidRPr="00B659DD">
        <w:rPr>
          <w:rFonts w:ascii="TH SarabunPSK" w:hAnsi="TH SarabunPSK" w:cs="TH SarabunPSK"/>
          <w:sz w:val="32"/>
          <w:szCs w:val="32"/>
          <w:cs/>
        </w:rPr>
        <w:t>เห็นคุณค่าของภาษาในฐานะที่เป็นเครื่องมือรักษาและสืบทอดวัฒนธรรมไทย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Default="00E020CC" w:rsidP="00E020CC">
      <w:pPr>
        <w:rPr>
          <w:rFonts w:ascii="TH SarabunPSK" w:hAnsi="TH SarabunPSK" w:cs="TH SarabunPSK"/>
          <w:b/>
          <w:bCs/>
          <w:sz w:val="32"/>
          <w:szCs w:val="32"/>
        </w:rPr>
      </w:pPr>
      <w:r w:rsidRPr="00B659D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E5F1B" w:rsidRPr="00B659DD" w:rsidRDefault="007E5F1B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๑.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บอกความหมายของภาษากับวัฒนธรรม  ความสัมพันธ์ระหว่างภาษากับวัฒนธรรมและลักษณะภาษาที่จัดเป็นวัฒนธรรม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๒.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บอกความสัมพันธ์ระหว่างวรรณคดีกับศิลปะแขนงต่าง ๆ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๓.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บอกความสัมพันธ์ระหว่างวรรณคดีกับสถาปัตยกรรม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๔.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บอกความสัมพันธ์ระหว่างวรรณคดีกับจิตรกรรม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๕.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บอกความสัมพันธ์ระหว่างวรรณคดีกับศิลปะสาขาประติมากรรม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๖.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ระบุวรรณคดีที่เกี่ยวข้องกับศิลปะการดนตรี เพลง  การรำ  และการละคร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๗.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บอกความหมายของประเพณี  ความเชื่อ วรรณคดีที่เกี่ยวข้องกับประเพณี  ความเชื่อ และประโยชน์ที่ได้รับจากประเพณีและความเชื่อ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๘.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บอกความสัมพันธ์ระหว่างภาษากับประเพณีในวรรณกรรมท้องถิ่น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B659DD">
        <w:rPr>
          <w:rFonts w:ascii="TH SarabunPSK" w:hAnsi="TH SarabunPSK" w:cs="TH SarabunPSK"/>
          <w:sz w:val="32"/>
          <w:szCs w:val="32"/>
          <w:cs/>
        </w:rPr>
        <w:tab/>
        <w:t>๙.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659DD">
        <w:rPr>
          <w:rFonts w:ascii="TH SarabunPSK" w:hAnsi="TH SarabunPSK" w:cs="TH SarabunPSK"/>
          <w:sz w:val="32"/>
          <w:szCs w:val="32"/>
          <w:cs/>
        </w:rPr>
        <w:t>บอกคุณค่าภาษาและการสืบทอดอนุรักษ์วัฒนธรรมไทย</w:t>
      </w:r>
    </w:p>
    <w:p w:rsidR="00E020CC" w:rsidRPr="00B659DD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7E5F1B" w:rsidRDefault="00E020CC" w:rsidP="00E020CC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7E5F1B">
        <w:rPr>
          <w:rFonts w:ascii="TH SarabunPSK" w:hAnsi="TH SarabunPSK" w:cs="TH SarabunPSK"/>
          <w:b/>
          <w:bCs/>
          <w:sz w:val="32"/>
          <w:szCs w:val="32"/>
          <w:cs/>
        </w:rPr>
        <w:t>รวม</w:t>
      </w:r>
      <w:r w:rsidR="007E5F1B" w:rsidRPr="007E5F1B">
        <w:rPr>
          <w:rFonts w:ascii="TH SarabunPSK" w:hAnsi="TH SarabunPSK" w:cs="TH SarabunPSK" w:hint="cs"/>
          <w:b/>
          <w:bCs/>
          <w:sz w:val="32"/>
          <w:szCs w:val="32"/>
          <w:cs/>
        </w:rPr>
        <w:t>ทั้งหมด</w:t>
      </w:r>
      <w:r w:rsidRPr="007E5F1B">
        <w:rPr>
          <w:rFonts w:ascii="TH SarabunPSK" w:hAnsi="TH SarabunPSK" w:cs="TH SarabunPSK"/>
          <w:b/>
          <w:bCs/>
          <w:sz w:val="32"/>
          <w:szCs w:val="32"/>
          <w:cs/>
        </w:rPr>
        <w:t xml:space="preserve">  ๙  ผลการเรียนรู้</w:t>
      </w:r>
    </w:p>
    <w:p w:rsidR="00E020CC" w:rsidRPr="00B659DD" w:rsidRDefault="00E020CC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B659DD" w:rsidRDefault="00E020CC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B659DD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E020CC" w:rsidRPr="00B659DD" w:rsidRDefault="00E020CC" w:rsidP="00E020CC">
      <w:pPr>
        <w:pStyle w:val="a8"/>
        <w:rPr>
          <w:rFonts w:ascii="TH SarabunPSK" w:hAnsi="TH SarabunPSK" w:cs="TH SarabunPSK"/>
          <w:sz w:val="32"/>
          <w:szCs w:val="32"/>
        </w:rPr>
      </w:pPr>
    </w:p>
    <w:p w:rsidR="00E020CC" w:rsidRPr="00B659DD" w:rsidRDefault="00E020CC" w:rsidP="00E020CC">
      <w:pPr>
        <w:pStyle w:val="a8"/>
        <w:rPr>
          <w:rFonts w:ascii="TH SarabunPSK" w:hAnsi="TH SarabunPSK" w:cs="TH SarabunPSK"/>
          <w:sz w:val="32"/>
          <w:szCs w:val="32"/>
        </w:rPr>
      </w:pPr>
    </w:p>
    <w:p w:rsidR="00E020CC" w:rsidRPr="00B659DD" w:rsidRDefault="00E020CC" w:rsidP="00E020CC">
      <w:pPr>
        <w:pStyle w:val="a8"/>
        <w:rPr>
          <w:rFonts w:ascii="TH SarabunPSK" w:hAnsi="TH SarabunPSK" w:cs="TH SarabunPSK"/>
          <w:sz w:val="32"/>
          <w:szCs w:val="32"/>
        </w:rPr>
      </w:pPr>
    </w:p>
    <w:p w:rsidR="00E020CC" w:rsidRDefault="00E020CC" w:rsidP="00E020CC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020CC" w:rsidRDefault="00E020CC" w:rsidP="00E020CC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020CC" w:rsidRDefault="00E020CC" w:rsidP="00E020CC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44F7A" w:rsidRDefault="00044F7A" w:rsidP="00E020CC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44F7A" w:rsidRDefault="00044F7A" w:rsidP="00E020CC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020CC" w:rsidRDefault="00E020CC" w:rsidP="00E020CC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020CC" w:rsidRPr="0010269C" w:rsidRDefault="00E020CC" w:rsidP="00E020CC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0269C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D03726" w:rsidRPr="00D03726">
        <w:rPr>
          <w:rFonts w:ascii="TH SarabunPSK" w:hAnsi="TH SarabunPSK" w:cs="TH SarabunPSK"/>
          <w:b/>
          <w:bCs/>
          <w:sz w:val="32"/>
          <w:szCs w:val="32"/>
          <w:cs/>
        </w:rPr>
        <w:t>เพิ่มเติม</w:t>
      </w:r>
    </w:p>
    <w:p w:rsidR="00E020CC" w:rsidRPr="0010269C" w:rsidRDefault="007E5F1B" w:rsidP="00E020CC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ท๓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  <w:r w:rsidR="00E020CC"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="00E020CC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การแต่งคำประพันธ์          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E020CC" w:rsidRDefault="007E5F1B" w:rsidP="00E020CC">
      <w:pPr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>เวลา  ๔๐  ชั่วโมง  จำนวน  ๑.๐  หน่วยกิต</w:t>
      </w:r>
    </w:p>
    <w:p w:rsidR="007E5F1B" w:rsidRPr="0010269C" w:rsidRDefault="007E5F1B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10269C" w:rsidRDefault="00E020CC" w:rsidP="007E5F1B">
      <w:pPr>
        <w:jc w:val="thaiDistribute"/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b/>
          <w:bCs/>
          <w:sz w:val="32"/>
          <w:szCs w:val="32"/>
        </w:rPr>
        <w:tab/>
      </w:r>
      <w:r w:rsidR="007E5F1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10269C">
        <w:rPr>
          <w:rFonts w:ascii="TH SarabunPSK" w:hAnsi="TH SarabunPSK" w:cs="TH SarabunPSK"/>
          <w:sz w:val="32"/>
          <w:szCs w:val="32"/>
          <w:cs/>
        </w:rPr>
        <w:t>ศึกษาลักษณะบังคับในการแต่งคำประพันธ์ทุกชนิดทั้งโคลง ฉันท์  กาพย์  กลอน  ร่าย ลักษณะพิเศษของคำประพันธ์แต่ละประเภท  คุณค่าของบทประพันธ์  ฝึกใช้คำคล้องจอง</w:t>
      </w:r>
      <w:r w:rsidR="007E5F1B">
        <w:rPr>
          <w:rFonts w:ascii="TH SarabunPSK" w:hAnsi="TH SarabunPSK" w:cs="TH SarabunPSK"/>
          <w:sz w:val="32"/>
          <w:szCs w:val="32"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แต่งคำประพันธ์ประเภทโคลง ฉันท์  กาพย์  กลอน  ร่าย  วิเคราะห์วิจารณ์  ประเมินค่าคำประพันธ์</w:t>
      </w:r>
    </w:p>
    <w:p w:rsidR="007E5F1B" w:rsidRDefault="00E020CC" w:rsidP="00E020CC">
      <w:pPr>
        <w:ind w:firstLine="720"/>
        <w:rPr>
          <w:rFonts w:ascii="TH SarabunPSK" w:hAnsi="TH SarabunPSK" w:cs="TH SarabunPSK" w:hint="cs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 xml:space="preserve">  โดยใช้กระบวนการคิด  กระบวนการสร้างความรู้  กระบวนการเรียนรู้แบบบูรณาการ  กระบวนการเรียนรู้จากประสบการณ์จริง  กระบวนการเผชิญสถานการณ์และแก้ปัญหา กระบวนการปฏิบัติ  กระบวนการทางสังคม  เพื่อให้มีความรู้ ความเข้าใจ </w:t>
      </w:r>
    </w:p>
    <w:p w:rsidR="00E020CC" w:rsidRPr="0010269C" w:rsidRDefault="007E5F1B" w:rsidP="007E5F1B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020CC" w:rsidRPr="0010269C">
        <w:rPr>
          <w:rFonts w:ascii="TH SarabunPSK" w:hAnsi="TH SarabunPSK" w:cs="TH SarabunPSK"/>
          <w:sz w:val="32"/>
          <w:szCs w:val="32"/>
          <w:cs/>
        </w:rPr>
        <w:t>เห็นคุณค่า และร่วมกันอนุรักษ์ภาษาไทย  นำภาษาไทยไปใช้ประโยชน์ ในชีวิตประจำวัน  มีคุณธรรม จริยธรรม และค่านิยมที่เหมาะสม</w:t>
      </w:r>
    </w:p>
    <w:p w:rsidR="00E020CC" w:rsidRPr="0010269C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E020CC" w:rsidRDefault="00E020CC" w:rsidP="007E5F1B">
      <w:pPr>
        <w:rPr>
          <w:rFonts w:ascii="TH SarabunPSK" w:hAnsi="TH SarabunPSK" w:cs="TH SarabunPSK"/>
          <w:b/>
          <w:bCs/>
          <w:sz w:val="32"/>
          <w:szCs w:val="32"/>
        </w:rPr>
      </w:pPr>
      <w:r w:rsidRPr="0010269C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E5F1B" w:rsidRPr="0010269C" w:rsidRDefault="007E5F1B" w:rsidP="007E5F1B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10269C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>๑.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บอกลักษณะของคำประพันธ์ที่ดี</w:t>
      </w:r>
    </w:p>
    <w:p w:rsidR="00E020CC" w:rsidRPr="0010269C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>๒.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 xml:space="preserve">บอกลักษณะบังคับในการแต่งโคลง ฉันท์  กาพย์  กลอน  ร่าย  </w:t>
      </w:r>
    </w:p>
    <w:p w:rsidR="00E020CC" w:rsidRPr="0010269C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>๓.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ฝึกใช้คำคล้องจอง  และเลือกใช้คำในบทประพันธ์ได้ถูกต้องเหมาะสม</w:t>
      </w:r>
    </w:p>
    <w:p w:rsidR="00E020CC" w:rsidRPr="0010269C" w:rsidRDefault="00E020CC" w:rsidP="007E5F1B">
      <w:pPr>
        <w:ind w:firstLine="720"/>
        <w:rPr>
          <w:rFonts w:ascii="TH SarabunPSK" w:hAnsi="TH SarabunPSK" w:cs="TH SarabunPSK"/>
          <w:sz w:val="32"/>
          <w:szCs w:val="32"/>
          <w:cs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>๔.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รวบรวมบทประพันธ์โคลง ฉันท์  กาพย์  กลอน  ร่าย ที่ประทับใจจากสื่อต่าง ๆ</w:t>
      </w:r>
      <w:r w:rsidR="007E5F1B">
        <w:rPr>
          <w:rFonts w:ascii="TH SarabunPSK" w:hAnsi="TH SarabunPSK" w:cs="TH SarabunPSK"/>
          <w:sz w:val="32"/>
          <w:szCs w:val="32"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พร้อมระบุเหตุผลที่ชอบและข้อคิดที่ได้จากบทประพันธ์</w:t>
      </w:r>
    </w:p>
    <w:p w:rsidR="00E020CC" w:rsidRPr="0010269C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>๔.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แต่งคำประพันธ์ประเภทกาพย์ยานี ๑๑</w:t>
      </w:r>
    </w:p>
    <w:p w:rsidR="00E020CC" w:rsidRPr="0010269C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>๕.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แต่งคำประพันธ์ประเภทโคลงสี่สุภาพ</w:t>
      </w:r>
    </w:p>
    <w:p w:rsidR="00E020CC" w:rsidRPr="0010269C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>๖.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แต่งคำประพันธ์ประเภทกลอนสุภาพ</w:t>
      </w:r>
    </w:p>
    <w:p w:rsidR="00E020CC" w:rsidRPr="0010269C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>๗.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แต่งคำประพันธ์ประเภทร่ายสุภาพ</w:t>
      </w:r>
    </w:p>
    <w:p w:rsidR="00E020CC" w:rsidRPr="0010269C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>๘.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แต่งคำประพันธ์ประเภทวสันตดิลกฉันท์</w:t>
      </w:r>
    </w:p>
    <w:p w:rsidR="00E020CC" w:rsidRPr="0010269C" w:rsidRDefault="00E020CC" w:rsidP="00E020CC">
      <w:pPr>
        <w:ind w:firstLine="720"/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>๙.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วิจารณ์และประเมินค่าบทประพันธ์</w:t>
      </w:r>
    </w:p>
    <w:p w:rsidR="00E020CC" w:rsidRPr="0010269C" w:rsidRDefault="00E020CC" w:rsidP="007E5F1B">
      <w:pPr>
        <w:ind w:firstLine="720"/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>๑๐.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รวบรวมบทประพันธ์โคลง ฉันท์  กาพย์  กลอน  ร่าย ที่ประทับใจจากสื่อต่าง ๆ</w:t>
      </w:r>
      <w:r w:rsidR="007E5F1B">
        <w:rPr>
          <w:rFonts w:ascii="TH SarabunPSK" w:hAnsi="TH SarabunPSK" w:cs="TH SarabunPSK"/>
          <w:sz w:val="32"/>
          <w:szCs w:val="32"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พร้อมระบุเหตุผลที่ชอบและข้อคิดที่ได้จากบทประพันธ์ นำไปใช้ในชีวิตจริง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7E5F1B" w:rsidRDefault="007E5F1B" w:rsidP="00E020CC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7E5F1B">
        <w:rPr>
          <w:rFonts w:ascii="TH SarabunPSK" w:hAnsi="TH SarabunPSK" w:cs="TH SarabunPSK"/>
          <w:b/>
          <w:bCs/>
          <w:sz w:val="32"/>
          <w:szCs w:val="32"/>
          <w:cs/>
        </w:rPr>
        <w:t>รวม</w:t>
      </w:r>
      <w:r w:rsidRPr="007E5F1B">
        <w:rPr>
          <w:rFonts w:ascii="TH SarabunPSK" w:hAnsi="TH SarabunPSK" w:cs="TH SarabunPSK" w:hint="cs"/>
          <w:b/>
          <w:bCs/>
          <w:sz w:val="32"/>
          <w:szCs w:val="32"/>
          <w:cs/>
        </w:rPr>
        <w:t>ทั้งหมด</w:t>
      </w:r>
      <w:r w:rsidR="00E020CC" w:rsidRPr="007E5F1B">
        <w:rPr>
          <w:rFonts w:ascii="TH SarabunPSK" w:hAnsi="TH SarabunPSK" w:cs="TH SarabunPSK"/>
          <w:b/>
          <w:bCs/>
          <w:sz w:val="32"/>
          <w:szCs w:val="32"/>
          <w:cs/>
        </w:rPr>
        <w:t xml:space="preserve">  ๑๐  ผลการเรียนรู้</w:t>
      </w:r>
    </w:p>
    <w:p w:rsidR="00E020CC" w:rsidRPr="0010269C" w:rsidRDefault="00E020CC" w:rsidP="00E020CC">
      <w:pPr>
        <w:ind w:firstLine="720"/>
        <w:rPr>
          <w:rFonts w:ascii="TH SarabunPSK" w:hAnsi="TH SarabunPSK" w:cs="TH SarabunPSK"/>
          <w:sz w:val="32"/>
          <w:szCs w:val="32"/>
          <w:cs/>
        </w:rPr>
      </w:pPr>
    </w:p>
    <w:p w:rsidR="00E020CC" w:rsidRDefault="00E020CC" w:rsidP="00E020CC">
      <w:pPr>
        <w:jc w:val="right"/>
        <w:rPr>
          <w:rFonts w:ascii="TH SarabunPSK" w:hAnsi="TH SarabunPSK" w:cs="TH SarabunPSK" w:hint="cs"/>
          <w:sz w:val="32"/>
          <w:szCs w:val="32"/>
        </w:rPr>
      </w:pPr>
    </w:p>
    <w:p w:rsidR="00E020CC" w:rsidRDefault="00E020CC" w:rsidP="00E020CC">
      <w:pPr>
        <w:jc w:val="right"/>
        <w:rPr>
          <w:rFonts w:ascii="TH SarabunPSK" w:hAnsi="TH SarabunPSK" w:cs="TH SarabunPSK" w:hint="cs"/>
          <w:sz w:val="32"/>
          <w:szCs w:val="32"/>
        </w:rPr>
      </w:pPr>
    </w:p>
    <w:p w:rsidR="00E020CC" w:rsidRDefault="00E020CC" w:rsidP="00E020CC">
      <w:pPr>
        <w:jc w:val="right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jc w:val="right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jc w:val="right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jc w:val="right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jc w:val="right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jc w:val="right"/>
        <w:rPr>
          <w:rFonts w:ascii="TH SarabunPSK" w:hAnsi="TH SarabunPSK" w:cs="TH SarabunPSK"/>
          <w:sz w:val="32"/>
          <w:szCs w:val="32"/>
        </w:rPr>
      </w:pPr>
    </w:p>
    <w:p w:rsidR="00E020CC" w:rsidRDefault="00E020CC" w:rsidP="00E020CC">
      <w:pPr>
        <w:jc w:val="right"/>
        <w:rPr>
          <w:rFonts w:ascii="TH SarabunPSK" w:hAnsi="TH SarabunPSK" w:cs="TH SarabunPSK" w:hint="cs"/>
          <w:sz w:val="32"/>
          <w:szCs w:val="32"/>
        </w:rPr>
      </w:pPr>
    </w:p>
    <w:p w:rsidR="00E020CC" w:rsidRPr="0010269C" w:rsidRDefault="00E020CC" w:rsidP="00E020CC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0269C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D03726" w:rsidRPr="00D03726">
        <w:rPr>
          <w:rFonts w:ascii="TH SarabunPSK" w:hAnsi="TH SarabunPSK" w:cs="TH SarabunPSK"/>
          <w:b/>
          <w:bCs/>
          <w:sz w:val="32"/>
          <w:szCs w:val="32"/>
          <w:cs/>
        </w:rPr>
        <w:t>เพิ่มเติม</w:t>
      </w:r>
    </w:p>
    <w:p w:rsidR="00E020CC" w:rsidRPr="0010269C" w:rsidRDefault="007E5F1B" w:rsidP="00E020CC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ท๓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="00E020CC"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="00E020CC">
        <w:rPr>
          <w:rFonts w:ascii="TH SarabunPSK" w:hAnsi="TH SarabunPSK" w:cs="TH SarabunPSK" w:hint="cs"/>
          <w:b/>
          <w:bCs/>
          <w:sz w:val="32"/>
          <w:szCs w:val="32"/>
          <w:cs/>
        </w:rPr>
        <w:t>๙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ภาษาไทยเพื่อกิจธุระ      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E020CC" w:rsidRPr="0010269C" w:rsidRDefault="007E5F1B" w:rsidP="00E020CC">
      <w:pPr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>เวลา  ๔๐  ชั่วโมง  จำนวน  ๑.๐  หน่วยกิต</w:t>
      </w:r>
    </w:p>
    <w:p w:rsidR="007E5F1B" w:rsidRPr="0010269C" w:rsidRDefault="007E5F1B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E5F1B" w:rsidRDefault="00E020CC" w:rsidP="007E5F1B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10269C">
        <w:rPr>
          <w:rFonts w:ascii="TH SarabunPSK" w:hAnsi="TH SarabunPSK" w:cs="TH SarabunPSK"/>
          <w:b/>
          <w:bCs/>
          <w:sz w:val="32"/>
          <w:szCs w:val="32"/>
        </w:rPr>
        <w:tab/>
      </w:r>
      <w:r w:rsidR="007E5F1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10269C">
        <w:rPr>
          <w:rFonts w:ascii="TH SarabunPSK" w:hAnsi="TH SarabunPSK" w:cs="TH SarabunPSK"/>
          <w:sz w:val="32"/>
          <w:szCs w:val="32"/>
          <w:cs/>
        </w:rPr>
        <w:t>ศึกษากระบวนการติดต่อสื่อสารเพื่อกิจธุระ  ฟังและจับใจความสำคัญสารเพื่อกิจธุระ  ระบุลักษณะที่ดีของผู้พูดเพื่อกิจธุระและพูดเพื่อกิจธุระได้อย่างถูกต้องเหมาะสม</w:t>
      </w:r>
      <w:r w:rsidRPr="0010269C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อ่านเอกสาร สรุปสาระสำคัญ  คิดวิเคราะห์เพื่อกิจธุระได้อย่างเหมาะสม</w:t>
      </w:r>
      <w:r w:rsidRPr="0010269C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10269C">
        <w:rPr>
          <w:rFonts w:ascii="TH SarabunPSK" w:hAnsi="TH SarabunPSK" w:cs="TH SarabunPSK"/>
          <w:sz w:val="32"/>
          <w:szCs w:val="32"/>
          <w:cs/>
        </w:rPr>
        <w:t xml:space="preserve">อ่านข่าวสาร บทความ จากสื่อสิ่งพิมพ์และสื่ออิเล็กทรอนิกส์ เพื่อนำไปใช้ประโยชน์ในชีวิตประจำวันกรอกแบบฟอร์มการสมัครงานหรือสมัครเป็นสมาชิกกิจธุระประเภทต่าง ๆ   เขียนจดหมายเพื่อกิจธุระโดยเขียนจดหมายสมัครงาน  จดหมายเพื่อขายสินค้า จดหมายสั่งซื้อสินค้า  และตอบรับการสั่งซื้อสินค้าเขียนรายงานเพื่อกิจธุระด้วยสำนวนภาษาที่เข้าใจง่ายถูกต้องตามหลักวิชาการ </w:t>
      </w:r>
    </w:p>
    <w:p w:rsidR="00E020CC" w:rsidRPr="0010269C" w:rsidRDefault="007E5F1B" w:rsidP="007E5F1B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E020CC" w:rsidRPr="0010269C">
        <w:rPr>
          <w:rFonts w:ascii="TH SarabunPSK" w:hAnsi="TH SarabunPSK" w:cs="TH SarabunPSK"/>
          <w:sz w:val="32"/>
          <w:szCs w:val="32"/>
          <w:cs/>
        </w:rPr>
        <w:t xml:space="preserve"> มีมารยาทและใช้ภาษาพูดโทรศ</w:t>
      </w:r>
      <w:r>
        <w:rPr>
          <w:rFonts w:ascii="TH SarabunPSK" w:hAnsi="TH SarabunPSK" w:cs="TH SarabunPSK"/>
          <w:sz w:val="32"/>
          <w:szCs w:val="32"/>
          <w:cs/>
        </w:rPr>
        <w:t>ัพท์ได้อย่างถูกต้อง</w:t>
      </w:r>
      <w:r w:rsidR="00E020CC" w:rsidRPr="0010269C">
        <w:rPr>
          <w:rFonts w:ascii="TH SarabunPSK" w:hAnsi="TH SarabunPSK" w:cs="TH SarabunPSK"/>
          <w:sz w:val="32"/>
          <w:szCs w:val="32"/>
          <w:cs/>
        </w:rPr>
        <w:t xml:space="preserve"> เขียนประชาสัมพันธ์และเขียนโฆษณาเพื่อกิจธุระ เขียนจดหมายธุรกิจ</w:t>
      </w:r>
      <w:r w:rsidR="00E020CC" w:rsidRPr="0010269C">
        <w:rPr>
          <w:rFonts w:ascii="TH SarabunPSK" w:hAnsi="TH SarabunPSK" w:cs="TH SarabunPSK"/>
          <w:sz w:val="32"/>
          <w:szCs w:val="32"/>
        </w:rPr>
        <w:t xml:space="preserve"> </w:t>
      </w:r>
      <w:r w:rsidR="00E020CC" w:rsidRPr="0010269C">
        <w:rPr>
          <w:rFonts w:ascii="TH SarabunPSK" w:hAnsi="TH SarabunPSK" w:cs="TH SarabunPSK"/>
          <w:sz w:val="32"/>
          <w:szCs w:val="32"/>
          <w:cs/>
        </w:rPr>
        <w:t>นำไปใช้ในการสื่อสารในชีวิตประจำวันได้อย่างมีประสิทธิภาพ</w:t>
      </w:r>
    </w:p>
    <w:p w:rsidR="00E020CC" w:rsidRPr="0010269C" w:rsidRDefault="00E020CC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Default="00E020CC" w:rsidP="00E020CC">
      <w:pPr>
        <w:rPr>
          <w:rFonts w:ascii="TH SarabunPSK" w:hAnsi="TH SarabunPSK" w:cs="TH SarabunPSK"/>
          <w:b/>
          <w:bCs/>
          <w:sz w:val="32"/>
          <w:szCs w:val="32"/>
        </w:rPr>
      </w:pPr>
      <w:r w:rsidRPr="0010269C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E5F1B" w:rsidRPr="0010269C" w:rsidRDefault="007E5F1B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10269C">
        <w:rPr>
          <w:rFonts w:ascii="TH SarabunPSK" w:hAnsi="TH SarabunPSK" w:cs="TH SarabunPSK"/>
          <w:sz w:val="32"/>
          <w:szCs w:val="32"/>
          <w:cs/>
        </w:rPr>
        <w:t>๑.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เข้าใจกระบวนการติดต่อสื่อสารเพื่อกิจธุระ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๒.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ฟังและจับใจความสำคัญของสารเพื่อกิจธุระ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๓.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ระบุลักษณะที่ดีของผู้พูดเพื่อกิจธุระและพูดเพื่อกิจธุระได้อย่างถูกต้องเหมาะสม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๔.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อ่านเอกสาร สรุปสาระสำคัญ  คิดวิเคราะห์เพื่อกิจธุระได้อย่างเหมาะสม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๕.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อ่านข่าวสาร บทความ จากสื่อสิ่งพิมพ์และสื่ออิเล็กทรอนิกส์ เพื่อนำไปใช้ประโยชน์ในชีวิตประจำวัน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๖.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กรอกแบบฟอร์มการสมัครงานหรือสมัครเป็นสมาชิกกิจธุระประเภทต่าง ๆ ได้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๗.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เขียนจดหมายเพื่อกิจธุระโดยเขียนจดหมายสมัครงาน  จดหมายเพื่อขายสินค้า จดหมายสั่งซื้อสินค้า  และตอบรับการสั่งซื้อสินค้า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๘.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เขียนรายงานเพื่อกิจธุระด้วยสำนวนภาษาที่เข้าใจง่ายถูกต้องตามหลักวิชาการ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๙.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มีมารยาทและใช้ภาษาพูดโทรศัพท์ได้อย่างถูกต้อง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๑๐.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เขียนประชาสัมพันธ์และเขียนโฆษณาเพื่อกิจธุระ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๑๑.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เขียนจดหมายธุรกิจ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7E5F1B" w:rsidRDefault="00E020CC" w:rsidP="00E020CC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7E5F1B">
        <w:rPr>
          <w:rFonts w:ascii="TH SarabunPSK" w:hAnsi="TH SarabunPSK" w:cs="TH SarabunPSK"/>
          <w:b/>
          <w:bCs/>
          <w:sz w:val="32"/>
          <w:szCs w:val="32"/>
          <w:cs/>
        </w:rPr>
        <w:t>รวม</w:t>
      </w:r>
      <w:r w:rsidR="007E5F1B" w:rsidRPr="007E5F1B">
        <w:rPr>
          <w:rFonts w:ascii="TH SarabunPSK" w:hAnsi="TH SarabunPSK" w:cs="TH SarabunPSK" w:hint="cs"/>
          <w:b/>
          <w:bCs/>
          <w:sz w:val="32"/>
          <w:szCs w:val="32"/>
          <w:cs/>
        </w:rPr>
        <w:t>ทั้งหมด</w:t>
      </w:r>
      <w:r w:rsidRPr="007E5F1B">
        <w:rPr>
          <w:rFonts w:ascii="TH SarabunPSK" w:hAnsi="TH SarabunPSK" w:cs="TH SarabunPSK"/>
          <w:b/>
          <w:bCs/>
          <w:sz w:val="32"/>
          <w:szCs w:val="32"/>
          <w:cs/>
        </w:rPr>
        <w:t xml:space="preserve">  ๑๑ ผลการเรียนรู้</w:t>
      </w:r>
    </w:p>
    <w:p w:rsidR="00E020CC" w:rsidRDefault="00E020CC" w:rsidP="00E020CC">
      <w:pPr>
        <w:jc w:val="right"/>
        <w:rPr>
          <w:rFonts w:ascii="TH SarabunPSK" w:hAnsi="TH SarabunPSK" w:cs="TH SarabunPSK" w:hint="cs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</w:rPr>
        <w:tab/>
      </w:r>
    </w:p>
    <w:p w:rsidR="00E020CC" w:rsidRDefault="00E020CC" w:rsidP="00E020CC">
      <w:pPr>
        <w:jc w:val="right"/>
        <w:rPr>
          <w:rFonts w:ascii="TH SarabunPSK" w:hAnsi="TH SarabunPSK" w:cs="TH SarabunPSK" w:hint="cs"/>
          <w:sz w:val="32"/>
          <w:szCs w:val="32"/>
        </w:rPr>
      </w:pPr>
    </w:p>
    <w:p w:rsidR="00E020CC" w:rsidRDefault="00E020CC" w:rsidP="00E020CC">
      <w:pPr>
        <w:jc w:val="right"/>
        <w:rPr>
          <w:rFonts w:ascii="TH SarabunPSK" w:hAnsi="TH SarabunPSK" w:cs="TH SarabunPSK" w:hint="cs"/>
          <w:sz w:val="32"/>
          <w:szCs w:val="32"/>
        </w:rPr>
      </w:pPr>
    </w:p>
    <w:p w:rsidR="00E020CC" w:rsidRDefault="00E020CC" w:rsidP="00E020CC">
      <w:pPr>
        <w:jc w:val="right"/>
        <w:rPr>
          <w:rFonts w:ascii="TH SarabunPSK" w:hAnsi="TH SarabunPSK" w:cs="TH SarabunPSK" w:hint="cs"/>
          <w:sz w:val="32"/>
          <w:szCs w:val="32"/>
        </w:rPr>
      </w:pPr>
    </w:p>
    <w:p w:rsidR="00E020CC" w:rsidRDefault="00E020CC" w:rsidP="00E020CC">
      <w:pPr>
        <w:jc w:val="right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jc w:val="right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jc w:val="right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jc w:val="right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E020CC">
      <w:pPr>
        <w:jc w:val="right"/>
        <w:rPr>
          <w:rFonts w:ascii="TH SarabunPSK" w:hAnsi="TH SarabunPSK" w:cs="TH SarabunPSK" w:hint="cs"/>
          <w:sz w:val="32"/>
          <w:szCs w:val="32"/>
        </w:rPr>
      </w:pPr>
    </w:p>
    <w:p w:rsidR="00D03726" w:rsidRPr="0010269C" w:rsidRDefault="00D03726" w:rsidP="00E020CC">
      <w:pPr>
        <w:jc w:val="right"/>
        <w:rPr>
          <w:rFonts w:ascii="TH SarabunPSK" w:hAnsi="TH SarabunPSK" w:cs="TH SarabunPSK"/>
          <w:sz w:val="32"/>
          <w:szCs w:val="32"/>
          <w:cs/>
        </w:rPr>
      </w:pP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10269C" w:rsidRDefault="00E020CC" w:rsidP="00E020CC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0269C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D03726" w:rsidRPr="00D03726">
        <w:rPr>
          <w:rFonts w:ascii="TH SarabunPSK" w:hAnsi="TH SarabunPSK" w:cs="TH SarabunPSK"/>
          <w:b/>
          <w:bCs/>
          <w:sz w:val="32"/>
          <w:szCs w:val="32"/>
          <w:cs/>
        </w:rPr>
        <w:t>เพิ่มเติม</w:t>
      </w:r>
    </w:p>
    <w:p w:rsidR="00E020CC" w:rsidRPr="0010269C" w:rsidRDefault="007E5F1B" w:rsidP="00E020CC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ท๓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="00E020CC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="00E020CC">
        <w:rPr>
          <w:rFonts w:ascii="TH SarabunPSK" w:hAnsi="TH SarabunPSK" w:cs="TH SarabunPSK" w:hint="cs"/>
          <w:b/>
          <w:bCs/>
          <w:sz w:val="32"/>
          <w:szCs w:val="32"/>
          <w:cs/>
        </w:rPr>
        <w:t>๑๐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การเขียนเชิงสร้างสรรค์          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E020CC" w:rsidRPr="0010269C" w:rsidRDefault="007E5F1B" w:rsidP="00E020CC">
      <w:pPr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>เวลา  ๔๐  ชั่วโมง  จำนวน  ๑.๐  หน่วยกิต</w:t>
      </w:r>
    </w:p>
    <w:p w:rsidR="007E5F1B" w:rsidRPr="0010269C" w:rsidRDefault="007E5F1B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10269C" w:rsidRDefault="00E020CC" w:rsidP="007E5F1B">
      <w:pPr>
        <w:jc w:val="thaiDistribute"/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7E5F1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อธิบายความหมาย  หลักการเขียนเชิงสร้างสรรค์  การเขียนร้อยแก้วร้อยกรองที่มุ่งให้ผู้เรียนเกิดทักษะในการเขียนทุกประเภท  เขียนเรียงความ  ย่อความ  สารคดี  บทความ  คำขวัญ โฆษณา  เขียนรายงานข่าว  เรื่องสั้น  และร้อยกรอง  มีนิสัยรักการเขียน</w:t>
      </w:r>
    </w:p>
    <w:p w:rsidR="007E5F1B" w:rsidRDefault="00E020CC" w:rsidP="007E5F1B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 xml:space="preserve">  โดยใช้กระบวนการคิด  กระบวนการสร้างความรู้  กระบวนการเรียนรู้แบบบูรณาการ  กระบวนการเรียนรู้จากประสบการณ์จริง  กระบวนการเผชิญสถานการณ์และแก้ปัญหา กระบวนการปฏิบัติ  กระบวนการทางสังคม  เพื่อให้มีความรู้ ความเข้าใจ </w:t>
      </w:r>
    </w:p>
    <w:p w:rsidR="00E020CC" w:rsidRPr="0010269C" w:rsidRDefault="007E5F1B" w:rsidP="007E5F1B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020CC" w:rsidRPr="0010269C">
        <w:rPr>
          <w:rFonts w:ascii="TH SarabunPSK" w:hAnsi="TH SarabunPSK" w:cs="TH SarabunPSK"/>
          <w:sz w:val="32"/>
          <w:szCs w:val="32"/>
          <w:cs/>
        </w:rPr>
        <w:t>เห็นคุณค่า และร่วมกันอนุรักษ์วรรณกรรมท้อง</w:t>
      </w:r>
      <w:r>
        <w:rPr>
          <w:rFonts w:ascii="TH SarabunPSK" w:hAnsi="TH SarabunPSK" w:cs="TH SarabunPSK"/>
          <w:sz w:val="32"/>
          <w:szCs w:val="32"/>
          <w:cs/>
        </w:rPr>
        <w:t xml:space="preserve">ถิ่น  นำภาษาไทยไปใช้ประโยชน์ </w:t>
      </w:r>
      <w:r w:rsidR="00E020CC" w:rsidRPr="0010269C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E020CC" w:rsidRPr="0010269C">
        <w:rPr>
          <w:rFonts w:ascii="TH SarabunPSK" w:hAnsi="TH SarabunPSK" w:cs="TH SarabunPSK"/>
          <w:sz w:val="32"/>
          <w:szCs w:val="32"/>
          <w:cs/>
        </w:rPr>
        <w:t>มีคุณธรรม จริยธรรม และค่านิยมที่เหมาะสม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Default="00E020CC" w:rsidP="00E020CC">
      <w:pPr>
        <w:rPr>
          <w:rFonts w:ascii="TH SarabunPSK" w:hAnsi="TH SarabunPSK" w:cs="TH SarabunPSK"/>
          <w:b/>
          <w:bCs/>
          <w:sz w:val="32"/>
          <w:szCs w:val="32"/>
        </w:rPr>
      </w:pPr>
      <w:r w:rsidRPr="0010269C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E5F1B" w:rsidRPr="0010269C" w:rsidRDefault="007E5F1B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๑.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บอกความหมายของการเขียนเชิงสร้างสรรค์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๒.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เขียนเรียงความ  ย่อความ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๓.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เขียนบทความ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๕.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เขียนสารคดี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๖.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เขียนคำขวัญ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๗.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เขียนโฆษณา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</w:rPr>
        <w:tab/>
      </w:r>
      <w:r w:rsidRPr="0010269C">
        <w:rPr>
          <w:rFonts w:ascii="TH SarabunPSK" w:hAnsi="TH SarabunPSK" w:cs="TH SarabunPSK"/>
          <w:sz w:val="32"/>
          <w:szCs w:val="32"/>
          <w:cs/>
        </w:rPr>
        <w:t>๘.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เขียนรายงานข่าว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๙.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เขียนเรื่องสั้น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๑๐.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เขียนร้อยกรองประเภทกลอนสุภาพ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๑๑.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มีนิสัยรักการเขียน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  <w:cs/>
        </w:rPr>
      </w:pPr>
      <w:r w:rsidRPr="0010269C">
        <w:rPr>
          <w:rFonts w:ascii="TH SarabunPSK" w:hAnsi="TH SarabunPSK" w:cs="TH SarabunPSK"/>
          <w:sz w:val="32"/>
          <w:szCs w:val="32"/>
        </w:rPr>
        <w:tab/>
      </w:r>
      <w:r w:rsidRPr="0010269C">
        <w:rPr>
          <w:rFonts w:ascii="TH SarabunPSK" w:hAnsi="TH SarabunPSK" w:cs="TH SarabunPSK"/>
          <w:sz w:val="32"/>
          <w:szCs w:val="32"/>
          <w:cs/>
        </w:rPr>
        <w:t>๑๒.</w:t>
      </w:r>
      <w:r w:rsidR="007E5F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ประเมินคุณค่างานเขียน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Pr="007E5F1B" w:rsidRDefault="00E020CC" w:rsidP="00E020CC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7E5F1B">
        <w:rPr>
          <w:rFonts w:ascii="TH SarabunPSK" w:hAnsi="TH SarabunPSK" w:cs="TH SarabunPSK"/>
          <w:b/>
          <w:bCs/>
          <w:sz w:val="32"/>
          <w:szCs w:val="32"/>
          <w:cs/>
        </w:rPr>
        <w:t>รวม</w:t>
      </w:r>
      <w:r w:rsidR="007E5F1B" w:rsidRPr="007E5F1B">
        <w:rPr>
          <w:rFonts w:ascii="TH SarabunPSK" w:hAnsi="TH SarabunPSK" w:cs="TH SarabunPSK" w:hint="cs"/>
          <w:b/>
          <w:bCs/>
          <w:sz w:val="32"/>
          <w:szCs w:val="32"/>
          <w:cs/>
        </w:rPr>
        <w:t>ทั้งหมด</w:t>
      </w:r>
      <w:r w:rsidRPr="007E5F1B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7E5F1B" w:rsidRPr="007E5F1B">
        <w:rPr>
          <w:rFonts w:ascii="TH SarabunPSK" w:hAnsi="TH SarabunPSK" w:cs="TH SarabunPSK"/>
          <w:b/>
          <w:bCs/>
          <w:sz w:val="32"/>
          <w:szCs w:val="32"/>
          <w:cs/>
        </w:rPr>
        <w:t xml:space="preserve">๑๒ </w:t>
      </w:r>
      <w:r w:rsidRPr="007E5F1B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020CC" w:rsidRPr="0010269C" w:rsidRDefault="00E020CC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Default="00E020CC" w:rsidP="00E020CC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020CC" w:rsidRDefault="00E020CC" w:rsidP="00E020CC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020CC" w:rsidRDefault="00E020CC" w:rsidP="00E020CC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020CC" w:rsidRDefault="00E020CC" w:rsidP="00E020CC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E5F1B" w:rsidRDefault="007E5F1B" w:rsidP="00E020CC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E020CC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Pr="0010269C" w:rsidRDefault="00D03726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10269C" w:rsidRDefault="00E020CC" w:rsidP="00E020CC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0269C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D03726" w:rsidRPr="00D03726">
        <w:rPr>
          <w:rFonts w:ascii="TH SarabunPSK" w:hAnsi="TH SarabunPSK" w:cs="TH SarabunPSK"/>
          <w:b/>
          <w:bCs/>
          <w:sz w:val="32"/>
          <w:szCs w:val="32"/>
          <w:cs/>
        </w:rPr>
        <w:t>เพิ่มเติม</w:t>
      </w:r>
    </w:p>
    <w:p w:rsidR="00E020CC" w:rsidRPr="0010269C" w:rsidRDefault="00D84016" w:rsidP="00E020CC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ท๓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="00E020CC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="00E020CC">
        <w:rPr>
          <w:rFonts w:ascii="TH SarabunPSK" w:hAnsi="TH SarabunPSK" w:cs="TH SarabunPSK" w:hint="cs"/>
          <w:b/>
          <w:bCs/>
          <w:sz w:val="32"/>
          <w:szCs w:val="32"/>
          <w:cs/>
        </w:rPr>
        <w:t>๑๑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 xml:space="preserve">  ภาษาไทยเพื่อกิจกรรมการแสดง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E020CC" w:rsidRDefault="007E5F1B" w:rsidP="00E020CC">
      <w:pPr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8361B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8361B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D8401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</w:t>
      </w:r>
      <w:r w:rsidR="00E020CC" w:rsidRPr="0010269C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๔๐  ชั่วโมง  จำนวน  ๑.๐  หน่วยกิต  </w:t>
      </w:r>
    </w:p>
    <w:p w:rsidR="00D84016" w:rsidRPr="0010269C" w:rsidRDefault="00D84016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10269C" w:rsidRDefault="00E020CC" w:rsidP="00D84016">
      <w:pPr>
        <w:jc w:val="thaiDistribute"/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b/>
          <w:bCs/>
          <w:sz w:val="32"/>
          <w:szCs w:val="32"/>
        </w:rPr>
        <w:tab/>
      </w:r>
      <w:r w:rsidR="00D84016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10269C">
        <w:rPr>
          <w:rFonts w:ascii="TH SarabunPSK" w:hAnsi="TH SarabunPSK" w:cs="TH SarabunPSK"/>
          <w:sz w:val="32"/>
          <w:szCs w:val="32"/>
          <w:cs/>
        </w:rPr>
        <w:t>ส่งเสริมการใช้ภาษาไทยเพื่อการแสดง  การเป็นโฆษก  พิธีกร  การเล่านิทาน  การเล่านิทานตลก  แสดงบทบาทสมมุติ และละครเวที  สามารถใช้เสียงเพื่อการแสดงที่เหมาะสม  ใช้ภาษาเพื่อการอนุรักษ์การแสดงท้องถิ่น และเข้าใจถึงอิทธิพลของการแสดงต่อสังคม</w:t>
      </w:r>
    </w:p>
    <w:p w:rsidR="00D84016" w:rsidRDefault="00E020CC" w:rsidP="00D84016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10269C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D84016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10269C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โดยใช้กระบวนการคิด  กระบวนการสร้างความรู้  กระบวนการเรียนรู้แบบบูรณาการ  กระบวนการเรียนรู้จากประสบการณ์จริง  กระบวนการเผชิญสถานการณ์และแก้ปัญหา กระบวนการปฏิบัติ  กระบวนการทางสังคม  เพื่อให้มีความรู้ ความเข้าใจ </w:t>
      </w:r>
    </w:p>
    <w:p w:rsidR="00E020CC" w:rsidRPr="0010269C" w:rsidRDefault="00D84016" w:rsidP="00D84016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E020CC" w:rsidRPr="0010269C">
        <w:rPr>
          <w:rFonts w:ascii="TH SarabunPSK" w:hAnsi="TH SarabunPSK" w:cs="TH SarabunPSK"/>
          <w:sz w:val="32"/>
          <w:szCs w:val="32"/>
          <w:cs/>
        </w:rPr>
        <w:t>เห็นคุณค่า และร่วมกันอนุรักษ์ภาษาไทย  นำภาษาไทยไปใช้ประโยชน์    ในชีวิตประจำวัน  มีคุณธรรม  จริยธรรมและค่านิยมที่เหมาะสม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</w:p>
    <w:p w:rsidR="00E020CC" w:rsidRDefault="00E020CC" w:rsidP="00E020CC">
      <w:pPr>
        <w:rPr>
          <w:rFonts w:ascii="TH SarabunPSK" w:hAnsi="TH SarabunPSK" w:cs="TH SarabunPSK"/>
          <w:b/>
          <w:bCs/>
          <w:sz w:val="32"/>
          <w:szCs w:val="32"/>
        </w:rPr>
      </w:pPr>
      <w:r w:rsidRPr="0010269C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84016" w:rsidRPr="0010269C" w:rsidRDefault="00D84016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๑.</w:t>
      </w:r>
      <w:r w:rsidR="00D8401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บอกความหมายของการแสดง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๒.</w:t>
      </w:r>
      <w:r w:rsidR="00D8401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บอกความสัมพันธ์ระหว่างภาษากับการอแสดงได้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๓.</w:t>
      </w:r>
      <w:r w:rsidR="00D8401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บอกอิทธิพลของการแสดงต่อเยาวชนและสังคมได้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๔.</w:t>
      </w:r>
      <w:r w:rsidR="00D8401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เป็นโฆษกและพิธีกรประกอบการแสดงและในงามต่าง ๆ ได้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๕.</w:t>
      </w:r>
      <w:r w:rsidR="00D8401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แสดงพูดเดี่ยว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๖.</w:t>
      </w:r>
      <w:r w:rsidR="00D8401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แสดงบทบาทสมมุติ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๗.</w:t>
      </w:r>
      <w:r w:rsidR="00D8401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ใช้ภาษาถิ่นประกอบการแสดงได้</w:t>
      </w:r>
    </w:p>
    <w:p w:rsidR="00E020CC" w:rsidRPr="0010269C" w:rsidRDefault="00E020CC" w:rsidP="00E020CC">
      <w:pPr>
        <w:rPr>
          <w:rFonts w:ascii="TH SarabunPSK" w:hAnsi="TH SarabunPSK" w:cs="TH SarabunPSK"/>
          <w:sz w:val="32"/>
          <w:szCs w:val="32"/>
        </w:rPr>
      </w:pPr>
      <w:r w:rsidRPr="0010269C">
        <w:rPr>
          <w:rFonts w:ascii="TH SarabunPSK" w:hAnsi="TH SarabunPSK" w:cs="TH SarabunPSK"/>
          <w:sz w:val="32"/>
          <w:szCs w:val="32"/>
          <w:cs/>
        </w:rPr>
        <w:tab/>
        <w:t>๘.</w:t>
      </w:r>
      <w:r w:rsidR="00D8401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269C">
        <w:rPr>
          <w:rFonts w:ascii="TH SarabunPSK" w:hAnsi="TH SarabunPSK" w:cs="TH SarabunPSK"/>
          <w:sz w:val="32"/>
          <w:szCs w:val="32"/>
          <w:cs/>
        </w:rPr>
        <w:t>รายงานผลกิจกรรมการแสดง</w:t>
      </w:r>
    </w:p>
    <w:p w:rsidR="00D84016" w:rsidRDefault="00D84016" w:rsidP="00E020CC">
      <w:pPr>
        <w:rPr>
          <w:rFonts w:ascii="TH SarabunPSK" w:hAnsi="TH SarabunPSK" w:cs="TH SarabunPSK" w:hint="cs"/>
          <w:sz w:val="32"/>
          <w:szCs w:val="32"/>
        </w:rPr>
      </w:pPr>
    </w:p>
    <w:p w:rsidR="00E020CC" w:rsidRPr="00D84016" w:rsidRDefault="00E020CC" w:rsidP="00E020CC">
      <w:pPr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84016">
        <w:rPr>
          <w:rFonts w:ascii="TH SarabunPSK" w:hAnsi="TH SarabunPSK" w:cs="TH SarabunPSK"/>
          <w:b/>
          <w:bCs/>
          <w:sz w:val="32"/>
          <w:szCs w:val="32"/>
          <w:cs/>
        </w:rPr>
        <w:t>รวม</w:t>
      </w:r>
      <w:r w:rsidR="00D84016" w:rsidRPr="00D84016">
        <w:rPr>
          <w:rFonts w:ascii="TH SarabunPSK" w:hAnsi="TH SarabunPSK" w:cs="TH SarabunPSK" w:hint="cs"/>
          <w:b/>
          <w:bCs/>
          <w:sz w:val="32"/>
          <w:szCs w:val="32"/>
          <w:cs/>
        </w:rPr>
        <w:t>ทั้งหมด</w:t>
      </w:r>
      <w:r w:rsidRPr="00D84016">
        <w:rPr>
          <w:rFonts w:ascii="TH SarabunPSK" w:hAnsi="TH SarabunPSK" w:cs="TH SarabunPSK"/>
          <w:b/>
          <w:bCs/>
          <w:sz w:val="32"/>
          <w:szCs w:val="32"/>
          <w:cs/>
        </w:rPr>
        <w:t xml:space="preserve">  ๘  ผลการเรียนรู้</w:t>
      </w:r>
    </w:p>
    <w:p w:rsidR="00E020CC" w:rsidRPr="0010269C" w:rsidRDefault="00E020CC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020CC" w:rsidRPr="0010269C" w:rsidRDefault="00E020CC" w:rsidP="00E020C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B3D79" w:rsidRPr="00E020CC" w:rsidRDefault="00FB3D7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C8236A" w:rsidRDefault="00C8236A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C8236A" w:rsidRDefault="00C8236A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C8236A" w:rsidRDefault="00C8236A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C8236A" w:rsidRDefault="00C8236A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C8236A" w:rsidRDefault="00C8236A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C8236A" w:rsidRDefault="00C8236A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C8236A" w:rsidRDefault="00C8236A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C8236A" w:rsidRDefault="00C8236A" w:rsidP="00C8236A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C8236A" w:rsidRPr="000E38B8" w:rsidRDefault="00C8236A" w:rsidP="00C8236A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C8236A" w:rsidRPr="000E38B8" w:rsidRDefault="00C8236A" w:rsidP="00C8236A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ท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การเขียน</w:t>
      </w:r>
      <w:r w:rsidR="00E020CC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ความเรียงขั้นสูง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  <w:t xml:space="preserve">        </w:t>
      </w:r>
      <w:r w:rsidR="00E020CC"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      </w:t>
      </w:r>
      <w:r w:rsidR="00E020CC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C8236A" w:rsidRDefault="00C8236A" w:rsidP="00C8236A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ab/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ab/>
        <w:t xml:space="preserve">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๑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773B3E" w:rsidRPr="00207A9B" w:rsidRDefault="00773B3E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C8236A" w:rsidRPr="00987A78" w:rsidRDefault="00987A78" w:rsidP="00987A7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ศึกษา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และฝึกกระบวนการค้นคว้าด้วยตนเองอย่างอิสระเกี่ยวกับเรื่องที่ผู้เรียนสนใจจากสาระการเรียนรู้ที่ต้องการค้นคว้าหาความรู้เพิ่มเติม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การถ่ายทอด</w:t>
      </w:r>
      <w:r w:rsidR="00C8236A" w:rsidRPr="00987A78">
        <w:rPr>
          <w:rFonts w:ascii="TH SarabunPSK" w:hAnsi="TH SarabunPSK" w:cs="TH SarabunPSK"/>
          <w:sz w:val="32"/>
          <w:szCs w:val="32"/>
        </w:rPr>
        <w:t>/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สื่อความหมาย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แนวคิดและข้อมูลลักษณะเป็นเป็นความเรียงทางวิชาการการเขียนโครงร่าง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การเขียนคำนำ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เนื้อเรื่อง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และสรุปการเขียนเรียบเรียงเชื่อมโยงอย่างเป็นขั้นตอน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สมเหตุสมผล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สละสลวย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ใช้คำสำหรับการเขียนผลงานจำนวน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๔</w:t>
      </w:r>
      <w:r w:rsidR="00C8236A" w:rsidRPr="00987A78">
        <w:rPr>
          <w:rFonts w:ascii="TH SarabunPSK" w:hAnsi="TH SarabunPSK" w:cs="TH SarabunPSK"/>
          <w:sz w:val="32"/>
          <w:szCs w:val="32"/>
        </w:rPr>
        <w:t>,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๐๐๐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คำ</w:t>
      </w:r>
    </w:p>
    <w:p w:rsidR="00C8236A" w:rsidRDefault="00987A78" w:rsidP="00044F7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โดยเน้นกระบวนการศึกษา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ค้นคว้า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ใช้ข้อมูลจากการค้นคว้าเพิ่มเติมจากแหล่งเรียนรู้ต่าง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ๆ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กระบวนการโต้แย้งและสนับสนุนอย่างเป็นเหตุเป็นผล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เพื่อให้มีความรู้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ความเข้าใจในกระบวนการศึกษา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ค้นคว้าที่เหมาะสม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มีความคิดสร้างสรรค์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และการคิดวิเคราะห์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มีวิธีการและสั่งสมประสบการณ์ในการค้นคว้าหาความรู้ด้วยสติปัญญาของตนเองอย่างมีประสิทธิภาพ</w:t>
      </w:r>
    </w:p>
    <w:p w:rsidR="00987A78" w:rsidRDefault="00987A78" w:rsidP="00987A78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มีเตคติที่ดีต่อการเขียนเชิงวิชาการ</w:t>
      </w:r>
    </w:p>
    <w:p w:rsidR="00987A78" w:rsidRPr="00987A78" w:rsidRDefault="00987A78" w:rsidP="00987A78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</w:p>
    <w:p w:rsidR="00C8236A" w:rsidRDefault="00C8236A" w:rsidP="00987A7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87A7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987A78" w:rsidRPr="00987A78" w:rsidRDefault="00987A78" w:rsidP="00987A7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C8236A" w:rsidRPr="00987A78" w:rsidRDefault="00987A78" w:rsidP="00987A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๑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.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ระบุความเชื่อมโยงเชิงเปรียบเทียบเกี่ยวกับวิธีการค้นคว้าหาความรู้ในสาขาวิชาต่าง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ๆ</w:t>
      </w:r>
    </w:p>
    <w:p w:rsidR="00C8236A" w:rsidRPr="00987A78" w:rsidRDefault="00987A78" w:rsidP="00987A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๒.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รับรู้เชิงทฤษฎีและการรับรู้จากสิ่งที่เป็นคุณค่าทางวัฒนธรรม</w:t>
      </w:r>
    </w:p>
    <w:p w:rsidR="00C8236A" w:rsidRPr="00987A78" w:rsidRDefault="00987A78" w:rsidP="00987A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๓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.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อธิบายกระบวนการในการศึกษา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ค้นคว้าหา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ความรู้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เกี่ยวกับสิ่งที่ตนสนใจ</w:t>
      </w:r>
    </w:p>
    <w:p w:rsidR="00C8236A" w:rsidRPr="00987A78" w:rsidRDefault="00987A78" w:rsidP="00987A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๔.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บอกความหมายของการเขียนความเรียงขั้นสูง</w:t>
      </w:r>
    </w:p>
    <w:p w:rsidR="00C8236A" w:rsidRPr="00987A78" w:rsidRDefault="00987A78" w:rsidP="00987A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๕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.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ระบุองค์ประกอบของการเขียนความเรียงขั้นสูง</w:t>
      </w:r>
    </w:p>
    <w:p w:rsidR="00C8236A" w:rsidRPr="00987A78" w:rsidRDefault="00987A78" w:rsidP="00987A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๖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.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เขียนโครงร่าง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จากการศึกษาค้นคว้าเรียบเรียงและถ่ายทอดความคิดได้อย่างชัดเจน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เที่ยงตรงและ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เป็นเชิงวิชาการอย่างแท้จริง</w:t>
      </w:r>
    </w:p>
    <w:p w:rsidR="006D3C34" w:rsidRPr="00987A78" w:rsidRDefault="00987A78" w:rsidP="00987A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๗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.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เขียนความเรียงขั้นสูงจากการค้นคว้าอย่างอิสระ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โดยใช้คำสำหรับการเขียนผลงาน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จำนวน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๔</w:t>
      </w:r>
      <w:r w:rsidR="00C8236A" w:rsidRPr="00987A78">
        <w:rPr>
          <w:rFonts w:ascii="TH SarabunPSK" w:hAnsi="TH SarabunPSK" w:cs="TH SarabunPSK"/>
          <w:sz w:val="32"/>
          <w:szCs w:val="32"/>
        </w:rPr>
        <w:t>,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๐๐๐</w:t>
      </w:r>
      <w:r w:rsidR="00C8236A" w:rsidRPr="00987A78">
        <w:rPr>
          <w:rFonts w:ascii="TH SarabunPSK" w:hAnsi="TH SarabunPSK" w:cs="TH SarabunPSK"/>
          <w:sz w:val="32"/>
          <w:szCs w:val="32"/>
        </w:rPr>
        <w:t xml:space="preserve"> </w:t>
      </w:r>
      <w:r w:rsidR="00C8236A" w:rsidRPr="00987A78">
        <w:rPr>
          <w:rFonts w:ascii="TH SarabunPSK" w:hAnsi="TH SarabunPSK" w:cs="TH SarabunPSK"/>
          <w:sz w:val="32"/>
          <w:szCs w:val="32"/>
          <w:cs/>
        </w:rPr>
        <w:t>คำ</w:t>
      </w:r>
    </w:p>
    <w:p w:rsidR="00987A78" w:rsidRDefault="00987A78" w:rsidP="00987A78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87A78" w:rsidRPr="00D84016" w:rsidRDefault="00987A78" w:rsidP="00987A78">
      <w:pPr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84016">
        <w:rPr>
          <w:rFonts w:ascii="TH SarabunPSK" w:hAnsi="TH SarabunPSK" w:cs="TH SarabunPSK"/>
          <w:b/>
          <w:bCs/>
          <w:sz w:val="32"/>
          <w:szCs w:val="32"/>
          <w:cs/>
        </w:rPr>
        <w:t>รวม</w:t>
      </w:r>
      <w:r w:rsidRPr="00D84016">
        <w:rPr>
          <w:rFonts w:ascii="TH SarabunPSK" w:hAnsi="TH SarabunPSK" w:cs="TH SarabunPSK" w:hint="cs"/>
          <w:b/>
          <w:bCs/>
          <w:sz w:val="32"/>
          <w:szCs w:val="32"/>
          <w:cs/>
        </w:rPr>
        <w:t>ทั้งหมด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D84016">
        <w:rPr>
          <w:rFonts w:ascii="TH SarabunPSK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B334D7" w:rsidRPr="00987A78" w:rsidRDefault="00B334D7" w:rsidP="00987A78">
      <w:pPr>
        <w:pStyle w:val="a8"/>
        <w:rPr>
          <w:rFonts w:ascii="TH SarabunPSK" w:hAnsi="TH SarabunPSK" w:cs="TH SarabunPSK"/>
          <w:sz w:val="32"/>
          <w:szCs w:val="32"/>
        </w:rPr>
      </w:pPr>
    </w:p>
    <w:p w:rsidR="00B334D7" w:rsidRPr="00207A9B" w:rsidRDefault="00B334D7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B334D7" w:rsidRPr="00207A9B" w:rsidRDefault="00B334D7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B334D7" w:rsidRDefault="00B334D7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E38B8" w:rsidRDefault="000E38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B13C8" w:rsidRDefault="00FB13C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87A78" w:rsidRDefault="00987A7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44F7A" w:rsidRDefault="00044F7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B13C8" w:rsidRDefault="00FB13C8" w:rsidP="00FB13C8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FB13C8" w:rsidRPr="000E38B8" w:rsidRDefault="00FB13C8" w:rsidP="00FB13C8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FB13C8" w:rsidRPr="000E38B8" w:rsidRDefault="00FB13C8" w:rsidP="00FB13C8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ท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๑๓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โครงงานภาษาไทย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  <w:t xml:space="preserve">        </w:t>
      </w:r>
      <w:r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  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</w:t>
      </w:r>
      <w:r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 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FB13C8" w:rsidRDefault="00FB13C8" w:rsidP="00FB13C8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ab/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ab/>
        <w:t xml:space="preserve">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๑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987A78" w:rsidRPr="00987A78" w:rsidRDefault="00987A7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21E78" w:rsidRPr="00121E78" w:rsidRDefault="00121E78" w:rsidP="00121E78">
      <w:pPr>
        <w:pStyle w:val="a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121E78">
        <w:rPr>
          <w:rFonts w:ascii="TH SarabunPSK" w:hAnsi="TH SarabunPSK" w:cs="TH SarabunPSK"/>
          <w:sz w:val="32"/>
          <w:szCs w:val="32"/>
          <w:cs/>
        </w:rPr>
        <w:t xml:space="preserve">ศึกษาความสำคัญ ชนิด รูปแบบ ของโครงงาน รวมทั้ง กระบวนการจัดการ นับตั้งแต่การวางแผน </w:t>
      </w:r>
      <w:r w:rsidR="00044F7A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121E78">
        <w:rPr>
          <w:rFonts w:ascii="TH SarabunPSK" w:hAnsi="TH SarabunPSK" w:cs="TH SarabunPSK"/>
          <w:sz w:val="32"/>
          <w:szCs w:val="32"/>
          <w:cs/>
        </w:rPr>
        <w:t xml:space="preserve">คิดวิเคราะห์อย่างมีวิจารณญาณ การดำเนินงาน การประเมินผล การพัฒนา และปรับปรุงผลงานตามระบบของ </w:t>
      </w:r>
      <w:r w:rsidRPr="00121E78">
        <w:rPr>
          <w:rFonts w:ascii="TH SarabunPSK" w:hAnsi="TH SarabunPSK" w:cs="TH SarabunPSK"/>
          <w:sz w:val="32"/>
          <w:szCs w:val="32"/>
        </w:rPr>
        <w:t xml:space="preserve">PDCA </w:t>
      </w:r>
      <w:r w:rsidRPr="00121E78">
        <w:rPr>
          <w:rFonts w:ascii="TH SarabunPSK" w:hAnsi="TH SarabunPSK" w:cs="TH SarabunPSK"/>
          <w:sz w:val="32"/>
          <w:szCs w:val="32"/>
          <w:cs/>
        </w:rPr>
        <w:t>การตั้งปัญหา สมมุติฐาน และแสวงหาแนวทางในการแก้ไขปัญหาอย่างเหมาะสมถูกต้องตามหลักการ ฝึกฝนการทำงานด้วยกระบวนการกลุ่ม กระบวนการเรียนภาษา กระบวนการวิทยาศาสตร์ และกระบวนการบูรณาการ เพื่อเสริมสร้างให้ผู้เรียนฝึกทักษะกระบวนการคิด</w:t>
      </w:r>
      <w:r w:rsidR="0047563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21E78">
        <w:rPr>
          <w:rFonts w:ascii="TH SarabunPSK" w:hAnsi="TH SarabunPSK" w:cs="TH SarabunPSK"/>
          <w:sz w:val="32"/>
          <w:szCs w:val="32"/>
          <w:cs/>
        </w:rPr>
        <w:t>(</w:t>
      </w:r>
      <w:r w:rsidRPr="00121E78">
        <w:rPr>
          <w:rFonts w:ascii="TH SarabunPSK" w:hAnsi="TH SarabunPSK" w:cs="TH SarabunPSK"/>
          <w:sz w:val="32"/>
          <w:szCs w:val="32"/>
        </w:rPr>
        <w:t>Thanking Process</w:t>
      </w:r>
      <w:r w:rsidRPr="00121E78">
        <w:rPr>
          <w:rFonts w:ascii="TH SarabunPSK" w:hAnsi="TH SarabunPSK" w:cs="TH SarabunPSK"/>
          <w:sz w:val="32"/>
          <w:szCs w:val="32"/>
          <w:cs/>
        </w:rPr>
        <w:t>) กระบวนการแก้ปัญหา</w:t>
      </w:r>
      <w:r w:rsidR="0047563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21E78">
        <w:rPr>
          <w:rFonts w:ascii="TH SarabunPSK" w:hAnsi="TH SarabunPSK" w:cs="TH SarabunPSK"/>
          <w:sz w:val="32"/>
          <w:szCs w:val="32"/>
          <w:cs/>
        </w:rPr>
        <w:t>(</w:t>
      </w:r>
      <w:r w:rsidRPr="00121E78">
        <w:rPr>
          <w:rFonts w:ascii="TH SarabunPSK" w:hAnsi="TH SarabunPSK" w:cs="TH SarabunPSK"/>
          <w:sz w:val="32"/>
          <w:szCs w:val="32"/>
        </w:rPr>
        <w:t>Problem Solving</w:t>
      </w:r>
      <w:r w:rsidRPr="00121E78">
        <w:rPr>
          <w:rFonts w:ascii="TH SarabunPSK" w:hAnsi="TH SarabunPSK" w:cs="TH SarabunPSK"/>
          <w:sz w:val="32"/>
          <w:szCs w:val="32"/>
          <w:cs/>
        </w:rPr>
        <w:t>) ในการแสวงหาความรู้ นำเสนอข้อมูล คิดสร้างสรรค์ เพื่อสร้างแนวคิดใหม่ มีความรับผิดชอบ ทำงานร่วมกับผู้อื่นอย่างมีความสุขและจัดกระบวนการเรียนรู้</w:t>
      </w:r>
    </w:p>
    <w:p w:rsidR="00121E78" w:rsidRPr="00121E78" w:rsidRDefault="00121E78" w:rsidP="00121E7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121E78">
        <w:rPr>
          <w:rFonts w:ascii="TH SarabunPSK" w:hAnsi="TH SarabunPSK" w:cs="TH SarabunPSK"/>
          <w:sz w:val="32"/>
          <w:szCs w:val="32"/>
          <w:cs/>
        </w:rPr>
        <w:t>โดยเลือกใช้ทักษะกระบวนการฟัง พูด อ่าน เขียน ทักษะการจำ คิด วิเคราะห์และเขียน สื่อความกระบวนการทำงานกลุ่ม/คู่  และสมรรถนะ ๕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21E78">
        <w:rPr>
          <w:rFonts w:ascii="TH SarabunPSK" w:hAnsi="TH SarabunPSK" w:cs="TH SarabunPSK"/>
          <w:sz w:val="32"/>
          <w:szCs w:val="32"/>
          <w:cs/>
        </w:rPr>
        <w:t>สมรรถนะ   คือ ความสามารถในการสื่อสารความสามารถในการคิดความสามารถในการแก้ปัญหาความสามารถในการใช้ทักษะชีวิตความสามารถในการใช้เทคโนโลยี</w:t>
      </w:r>
    </w:p>
    <w:p w:rsidR="00121E78" w:rsidRDefault="00121E78" w:rsidP="00121E7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121E78">
        <w:rPr>
          <w:rFonts w:ascii="TH SarabunPSK" w:hAnsi="TH SarabunPSK" w:cs="TH SarabunPSK"/>
          <w:sz w:val="32"/>
          <w:szCs w:val="32"/>
          <w:cs/>
        </w:rPr>
        <w:t>เพื่อให้นักเรียนเป็นผู้มี</w:t>
      </w:r>
      <w:r w:rsidRPr="00121E78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รักชาติ ศาสน์ กษัตริย์ซื่อสัตย์สุจริตมีวินัยใฝ่เรียนรู้อยู่อย่างพอเพียงมุ่งมั่นในการทำงานรักความเป็นไทยและมีจิตสาธารณะ</w:t>
      </w:r>
      <w:r w:rsidRPr="00121E78">
        <w:rPr>
          <w:rFonts w:ascii="TH SarabunPSK" w:hAnsi="TH SarabunPSK" w:cs="TH SarabunPSK"/>
          <w:sz w:val="32"/>
          <w:szCs w:val="32"/>
          <w:cs/>
        </w:rPr>
        <w:t>อนุรักษ์พลังงานและสิ่งแวดล้อม สืบสานศิลปวัฒนธรรมท้องถิ่น ชุมชนร่วมพัฒนา ยึดปรัชญาเศรษฐกิจพอเพียง</w:t>
      </w:r>
    </w:p>
    <w:p w:rsidR="00121E78" w:rsidRPr="00121E78" w:rsidRDefault="00121E78" w:rsidP="00121E7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121E78" w:rsidRDefault="00121E78" w:rsidP="00121E78">
      <w:pPr>
        <w:pStyle w:val="a8"/>
        <w:rPr>
          <w:rFonts w:ascii="TH SarabunPSK" w:hAnsi="TH SarabunPSK" w:cs="TH SarabunPSK"/>
          <w:sz w:val="32"/>
          <w:szCs w:val="32"/>
        </w:rPr>
      </w:pPr>
      <w:r w:rsidRPr="00121E7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21E78" w:rsidRPr="00121E78" w:rsidRDefault="00121E78" w:rsidP="00121E78">
      <w:pPr>
        <w:pStyle w:val="a8"/>
        <w:rPr>
          <w:rFonts w:ascii="TH SarabunPSK" w:hAnsi="TH SarabunPSK" w:cs="TH SarabunPSK"/>
          <w:sz w:val="32"/>
          <w:szCs w:val="32"/>
        </w:rPr>
      </w:pPr>
    </w:p>
    <w:p w:rsidR="00121E78" w:rsidRPr="00121E78" w:rsidRDefault="00121E78" w:rsidP="00121E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๑. </w:t>
      </w:r>
      <w:r w:rsidRPr="00121E78">
        <w:rPr>
          <w:rFonts w:ascii="TH SarabunPSK" w:hAnsi="TH SarabunPSK" w:cs="TH SarabunPSK"/>
          <w:sz w:val="32"/>
          <w:szCs w:val="32"/>
          <w:cs/>
        </w:rPr>
        <w:t xml:space="preserve">มีทักษะในการสื่อสารทางภาษาในการแลกเปลี่ยนข้อมูลข่าวสาร แสดงความรู้สึกและความคิดเห็นอย่างมีประสิทธิภาพ  </w:t>
      </w:r>
    </w:p>
    <w:p w:rsidR="00121E78" w:rsidRPr="00121E78" w:rsidRDefault="00121E78" w:rsidP="00121E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๒. </w:t>
      </w:r>
      <w:r w:rsidRPr="00121E78">
        <w:rPr>
          <w:rFonts w:ascii="TH SarabunPSK" w:hAnsi="TH SarabunPSK" w:cs="TH SarabunPSK"/>
          <w:sz w:val="32"/>
          <w:szCs w:val="32"/>
          <w:cs/>
        </w:rPr>
        <w:t xml:space="preserve">อธิบาย/อภิปราย วิถีชีวิต ความคิด ความเชื่อ และที่มาของขนบธรรมเนียม และประเพณี ค้นคว้า/สืบค้น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121E78">
        <w:rPr>
          <w:rFonts w:ascii="TH SarabunPSK" w:hAnsi="TH SarabunPSK" w:cs="TH SarabunPSK"/>
          <w:sz w:val="32"/>
          <w:szCs w:val="32"/>
          <w:cs/>
        </w:rPr>
        <w:t xml:space="preserve">บันทึก สรุป และแสดงความคิดเห็นเกี่ยวกับข้อมูล หรือปัญหา ของชุมชนและท้องถิ่น </w:t>
      </w:r>
    </w:p>
    <w:p w:rsidR="00121E78" w:rsidRPr="00121E78" w:rsidRDefault="00121E78" w:rsidP="00121E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๓. </w:t>
      </w:r>
      <w:r w:rsidRPr="00121E78">
        <w:rPr>
          <w:rFonts w:ascii="TH SarabunPSK" w:hAnsi="TH SarabunPSK" w:cs="TH SarabunPSK"/>
          <w:sz w:val="32"/>
          <w:szCs w:val="32"/>
          <w:cs/>
        </w:rPr>
        <w:t xml:space="preserve">เผยแพร่/ประชาสัมพันธ์ ข้อมูลขาวสารของโรงเรียน ชุมชน และท้องถิ่น </w:t>
      </w:r>
    </w:p>
    <w:p w:rsidR="00121E78" w:rsidRPr="00121E78" w:rsidRDefault="00121E78" w:rsidP="00121E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๔. </w:t>
      </w:r>
      <w:r w:rsidRPr="00121E78">
        <w:rPr>
          <w:rFonts w:ascii="TH SarabunPSK" w:hAnsi="TH SarabunPSK" w:cs="TH SarabunPSK"/>
          <w:sz w:val="32"/>
          <w:szCs w:val="32"/>
          <w:cs/>
        </w:rPr>
        <w:t xml:space="preserve">มีทักษะกระบวนการทำงานด้วยระบบ </w:t>
      </w:r>
      <w:r w:rsidRPr="00121E78">
        <w:rPr>
          <w:rFonts w:ascii="TH SarabunPSK" w:hAnsi="TH SarabunPSK" w:cs="TH SarabunPSK"/>
          <w:sz w:val="32"/>
          <w:szCs w:val="32"/>
        </w:rPr>
        <w:t xml:space="preserve">PDCA </w:t>
      </w:r>
      <w:r w:rsidRPr="00121E78">
        <w:rPr>
          <w:rFonts w:ascii="TH SarabunPSK" w:hAnsi="TH SarabunPSK" w:cs="TH SarabunPSK"/>
          <w:sz w:val="32"/>
          <w:szCs w:val="32"/>
          <w:cs/>
        </w:rPr>
        <w:t>อย่างมีประสิทธิภาพ</w:t>
      </w:r>
    </w:p>
    <w:p w:rsidR="00121E78" w:rsidRPr="00121E78" w:rsidRDefault="00121E78" w:rsidP="00121E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๕. </w:t>
      </w:r>
      <w:r w:rsidRPr="00121E78">
        <w:rPr>
          <w:rFonts w:ascii="TH SarabunPSK" w:hAnsi="TH SarabunPSK" w:cs="TH SarabunPSK"/>
          <w:sz w:val="32"/>
          <w:szCs w:val="32"/>
          <w:cs/>
        </w:rPr>
        <w:t>มีทักษะในการทำงานด้วยกระบวนการกลุ่ม</w:t>
      </w:r>
    </w:p>
    <w:p w:rsidR="00121E78" w:rsidRPr="00121E78" w:rsidRDefault="00121E78" w:rsidP="00121E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๖. </w:t>
      </w:r>
      <w:r w:rsidRPr="00121E78">
        <w:rPr>
          <w:rFonts w:ascii="TH SarabunPSK" w:hAnsi="TH SarabunPSK" w:cs="TH SarabunPSK"/>
          <w:sz w:val="32"/>
          <w:szCs w:val="32"/>
          <w:cs/>
        </w:rPr>
        <w:t>มีทักษะในการแสวงหาความรู้ และคิดวิเคราะห์อย่างมีวิจารณญาณ</w:t>
      </w:r>
    </w:p>
    <w:p w:rsidR="00121E78" w:rsidRPr="00121E78" w:rsidRDefault="00121E78" w:rsidP="00121E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๗. </w:t>
      </w:r>
      <w:r w:rsidRPr="00121E78">
        <w:rPr>
          <w:rFonts w:ascii="TH SarabunPSK" w:hAnsi="TH SarabunPSK" w:cs="TH SarabunPSK"/>
          <w:sz w:val="32"/>
          <w:szCs w:val="32"/>
          <w:cs/>
        </w:rPr>
        <w:t>มีคุณธรรม ที่พึงประสงค์ของผู้เรียนภาษาและมุ่งมั่นจะปฏิบัติตนตามแนวปรัชญาเศรษฐกิจพอเพียง</w:t>
      </w:r>
    </w:p>
    <w:p w:rsidR="00121E78" w:rsidRPr="00121E78" w:rsidRDefault="00121E78" w:rsidP="00121E78">
      <w:pPr>
        <w:pStyle w:val="a8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121E78" w:rsidRPr="00121E78" w:rsidRDefault="00121E78" w:rsidP="00121E78">
      <w:pPr>
        <w:pStyle w:val="a8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๗</w:t>
      </w:r>
      <w:r w:rsidRPr="00121E7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FB13C8" w:rsidRDefault="00FB13C8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7563D" w:rsidRDefault="0047563D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B13C8" w:rsidRDefault="00FB13C8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32ED5" w:rsidRDefault="00232ED5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32ED5" w:rsidRDefault="00232ED5" w:rsidP="00232ED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232ED5" w:rsidRPr="000E38B8" w:rsidRDefault="00232ED5" w:rsidP="00232ED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232ED5" w:rsidRPr="000E38B8" w:rsidRDefault="00232ED5" w:rsidP="00232ED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ท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๑๔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การโต้วาที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  <w:t xml:space="preserve">        </w:t>
      </w:r>
      <w:r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  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</w:t>
      </w:r>
      <w:r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 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232ED5" w:rsidRDefault="00232ED5" w:rsidP="00232ED5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ab/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ab/>
        <w:t xml:space="preserve">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๑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232ED5" w:rsidRDefault="00232ED5" w:rsidP="00232ED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32ED5" w:rsidRPr="007359FC" w:rsidRDefault="00232ED5" w:rsidP="00232ED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Style w:val="afb"/>
          <w:rFonts w:ascii="TH SarabunPSK" w:hAnsi="TH SarabunPSK" w:cs="TH SarabunPSK" w:hint="cs"/>
          <w:b w:val="0"/>
          <w:bCs w:val="0"/>
          <w:sz w:val="32"/>
          <w:szCs w:val="32"/>
          <w:cs/>
        </w:rPr>
        <w:t xml:space="preserve">              </w:t>
      </w:r>
      <w:r w:rsidRPr="007359FC">
        <w:rPr>
          <w:rStyle w:val="afb"/>
          <w:rFonts w:ascii="TH SarabunPSK" w:hAnsi="TH SarabunPSK" w:cs="TH SarabunPSK"/>
          <w:b w:val="0"/>
          <w:bCs w:val="0"/>
          <w:sz w:val="32"/>
          <w:szCs w:val="32"/>
          <w:cs/>
        </w:rPr>
        <w:t>การโต้วาที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เป็นการอภิปรายอย่างหนึ่ง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โดยผู้อภิปรายใช้วาทศิลป์ของตน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โน้มน้าวใจผู้ฟังคล้อยตามและใช้เหตุผลหักล้างเอาชนะฝ่ายตรงข้าม   องค์ประกอบของการโต้วาที</w:t>
      </w:r>
      <w:r w:rsidRPr="007359FC">
        <w:rPr>
          <w:rFonts w:ascii="TH SarabunPSK" w:hAnsi="TH SarabunPSK" w:cs="TH SarabunPSK"/>
          <w:sz w:val="32"/>
          <w:szCs w:val="32"/>
        </w:rPr>
        <w:t xml:space="preserve">  </w:t>
      </w:r>
      <w:r w:rsidRPr="007359FC">
        <w:rPr>
          <w:rFonts w:ascii="TH SarabunPSK" w:hAnsi="TH SarabunPSK" w:cs="TH SarabunPSK"/>
          <w:sz w:val="32"/>
          <w:szCs w:val="32"/>
          <w:cs/>
        </w:rPr>
        <w:t>ญัตติที่มีเนื้อหาครอบคลุม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มีแง่มุมให้โต้วาทีได้มากย่อมเป็นญัตติที่ดี</w:t>
      </w:r>
      <w:r w:rsidRPr="007359FC">
        <w:rPr>
          <w:rFonts w:ascii="TH SarabunPSK" w:hAnsi="TH SarabunPSK" w:cs="TH SarabunPSK"/>
          <w:sz w:val="32"/>
          <w:szCs w:val="32"/>
        </w:rPr>
        <w:t xml:space="preserve">  </w:t>
      </w:r>
      <w:r w:rsidRPr="007359FC">
        <w:rPr>
          <w:rFonts w:ascii="TH SarabunPSK" w:hAnsi="TH SarabunPSK" w:cs="TH SarabunPSK"/>
          <w:sz w:val="32"/>
          <w:szCs w:val="32"/>
          <w:cs/>
        </w:rPr>
        <w:t>คณะบุคคลที่ดำเนินการโต้วาที หน้าที่และบทบาทของผู้เกี่ยวข้องกับการโต้วาที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 xml:space="preserve"> หน้าที่อื่น ๆ ที่ผู้โต้วาทีต้องคำนึง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กลวิธีโต้วาที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 xml:space="preserve"> และผู้ฟัง</w:t>
      </w:r>
    </w:p>
    <w:p w:rsidR="00232ED5" w:rsidRPr="007359FC" w:rsidRDefault="00232ED5" w:rsidP="00232ED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7359FC">
        <w:rPr>
          <w:rStyle w:val="afb"/>
          <w:rFonts w:ascii="TH SarabunPSK" w:hAnsi="TH SarabunPSK" w:cs="TH SarabunPSK"/>
          <w:sz w:val="32"/>
          <w:szCs w:val="32"/>
        </w:rPr>
        <w:t>             </w:t>
      </w:r>
      <w:r w:rsidRPr="007359FC">
        <w:rPr>
          <w:rFonts w:ascii="TH SarabunPSK" w:hAnsi="TH SarabunPSK" w:cs="TH SarabunPSK"/>
          <w:sz w:val="32"/>
          <w:szCs w:val="32"/>
          <w:cs/>
        </w:rPr>
        <w:t>การโต้วาที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เป็นการฝึกให้ผู้พูดมีน้ำใจเป็นนักกีฬา รู้จักแพ้ชนะ รับฟังเหตุผลจากผู้อื่น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ฝึกปฏิภาณไหวพริบให้เฉียบแหลม แก้ปัญหาเฉพาะหน้าได้ดี ทั้งยังให้ความบันเทิง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และเนื้อหาสาระแก่ผู้ฟังด้วย</w:t>
      </w:r>
    </w:p>
    <w:p w:rsidR="00232ED5" w:rsidRDefault="00232ED5" w:rsidP="00232ED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7359FC">
        <w:rPr>
          <w:rFonts w:ascii="TH SarabunPSK" w:hAnsi="TH SarabunPSK" w:cs="TH SarabunPSK"/>
          <w:sz w:val="32"/>
          <w:szCs w:val="32"/>
          <w:cs/>
        </w:rPr>
        <w:t>เพื่อฝึกความมีน้ำใจเป็นนักกีฬา รู้แพ้ รู้ชนะ รู้อภัย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ซึ่งเป็นธรรมดาของการแข่งขันย่อมมีผู้แพ้ผู้ชนะ</w:t>
      </w:r>
    </w:p>
    <w:p w:rsidR="00232ED5" w:rsidRPr="007359FC" w:rsidRDefault="00232ED5" w:rsidP="00232ED5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32ED5" w:rsidRPr="007359FC" w:rsidRDefault="00232ED5" w:rsidP="00232ED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232ED5" w:rsidRPr="007359FC" w:rsidRDefault="00232ED5" w:rsidP="00232ED5">
      <w:pPr>
        <w:pStyle w:val="a8"/>
        <w:rPr>
          <w:rFonts w:ascii="TH SarabunPSK" w:hAnsi="TH SarabunPSK" w:cs="TH SarabunPSK"/>
          <w:sz w:val="32"/>
          <w:szCs w:val="32"/>
        </w:rPr>
      </w:pPr>
    </w:p>
    <w:p w:rsidR="00232ED5" w:rsidRPr="007359FC" w:rsidRDefault="00232ED5" w:rsidP="00232ED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Pr="007359FC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เพื่อฝึกให้ผู้โต้วาที ได้ศึกษาค้นคว้าหาข้อมูลต่างๆ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เพื่อนำมาเสนอในการโต้วาที</w:t>
      </w:r>
    </w:p>
    <w:p w:rsidR="00232ED5" w:rsidRPr="007359FC" w:rsidRDefault="00232ED5" w:rsidP="00232ED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Pr="007359FC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เพื่อฝึกให้ผู้โต้วาที ได้ใช้ไหวพริบปฏิภาณ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เชาว์ปัญญาในการแก้ไขปัญหาหรือตอบโต้ในการโต้วาที</w:t>
      </w:r>
    </w:p>
    <w:p w:rsidR="00232ED5" w:rsidRPr="007359FC" w:rsidRDefault="00232ED5" w:rsidP="00232ED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Pr="007359FC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เพื่อฝึกใช้เหตุผล สำหรับการหักล้าง โดยมีการนำข้อมูลหลักฐานต่างๆมาอ้างอิง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ฉะนั้นจึงทำให้นักโต้วาทีไม่เป็นคนที่ไม่เชื่อคนง่าย</w:t>
      </w:r>
    </w:p>
    <w:p w:rsidR="00232ED5" w:rsidRPr="007359FC" w:rsidRDefault="00232ED5" w:rsidP="00232ED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 w:rsidR="0055442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7359FC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เพื่อฝึกใช้วาทศิลป์ การเลือกใช้ถ้อยคำ เพื่อนำมาโน้มน้าวใจ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รวมไปถึงการใช้ท่าทางประกอบการพูด</w:t>
      </w:r>
    </w:p>
    <w:p w:rsidR="00232ED5" w:rsidRPr="007359FC" w:rsidRDefault="00232ED5" w:rsidP="00232ED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 w:rsidR="0055442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Pr="007359FC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เพื่อฝึกการทำงานให้เป็นทีม มีการวางแผนและทำงานร่วมกัน</w:t>
      </w:r>
    </w:p>
    <w:p w:rsidR="00232ED5" w:rsidRPr="007359FC" w:rsidRDefault="00232ED5" w:rsidP="00232ED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 w:rsidR="0055442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Pr="007359FC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เพื่อฝึกความมีน้ำใจเป็นนักกีฬา รู้แพ้ รู้ชนะ รู้อภัย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ซึ่งเป็นธรรมดาของการแข่งขันย่อมมีผู้แพ้ผู้ชนะ</w:t>
      </w:r>
    </w:p>
    <w:p w:rsidR="00232ED5" w:rsidRDefault="00232ED5" w:rsidP="00232ED5">
      <w:pPr>
        <w:rPr>
          <w:rFonts w:hint="cs"/>
        </w:rPr>
      </w:pPr>
    </w:p>
    <w:p w:rsidR="00232ED5" w:rsidRPr="007359FC" w:rsidRDefault="00232ED5" w:rsidP="00232ED5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๖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232ED5" w:rsidRDefault="00232ED5" w:rsidP="00232ED5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32ED5" w:rsidRDefault="00232ED5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32ED5" w:rsidRDefault="00232ED5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A5492A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A5492A" w:rsidRPr="000E38B8" w:rsidRDefault="00A5492A" w:rsidP="00A5492A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5492A" w:rsidRPr="000E38B8" w:rsidRDefault="00A5492A" w:rsidP="00A5492A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ท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๑๕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A5492A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ภาษาไทยเพื่ออาชีพ</w:t>
      </w:r>
      <w:r w:rsidRPr="00A5492A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A5492A">
        <w:rPr>
          <w:rFonts w:ascii="TH SarabunPSK" w:hAnsi="TH SarabunPSK" w:cs="TH SarabunPSK"/>
          <w:b/>
          <w:bCs/>
          <w:sz w:val="32"/>
          <w:szCs w:val="32"/>
        </w:rPr>
        <w:t>(Thai for Careers)</w:t>
      </w:r>
      <w:r w:rsidRPr="00A5492A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A5492A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A5492A" w:rsidRDefault="00A5492A" w:rsidP="00A5492A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ab/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ab/>
        <w:t xml:space="preserve">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๑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232ED5" w:rsidRDefault="00232ED5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5492A" w:rsidRDefault="00A5492A" w:rsidP="00A5492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A5492A">
        <w:rPr>
          <w:rFonts w:ascii="TH SarabunPSK" w:hAnsi="TH SarabunPSK" w:cs="TH SarabunPSK"/>
          <w:sz w:val="32"/>
          <w:szCs w:val="32"/>
        </w:rPr>
        <w:t xml:space="preserve">              </w:t>
      </w:r>
      <w:r w:rsidRPr="00A5492A">
        <w:rPr>
          <w:rFonts w:ascii="TH SarabunPSK" w:hAnsi="TH SarabunPSK" w:cs="TH SarabunPSK"/>
          <w:sz w:val="32"/>
          <w:szCs w:val="32"/>
          <w:cs/>
        </w:rPr>
        <w:t>ศึกษาเกี่ยวกับ</w:t>
      </w:r>
      <w:r w:rsidRPr="00A5492A">
        <w:rPr>
          <w:rFonts w:ascii="TH SarabunPSK" w:hAnsi="TH SarabunPSK" w:cs="TH SarabunPSK"/>
          <w:sz w:val="32"/>
          <w:szCs w:val="32"/>
        </w:rPr>
        <w:t xml:space="preserve"> </w:t>
      </w:r>
      <w:r w:rsidRPr="00A5492A">
        <w:rPr>
          <w:rFonts w:ascii="TH SarabunPSK" w:hAnsi="TH SarabunPSK" w:cs="TH SarabunPSK"/>
          <w:sz w:val="32"/>
          <w:szCs w:val="32"/>
          <w:cs/>
        </w:rPr>
        <w:t>การใช้ภาษาไทยในงานอาชีพ</w:t>
      </w:r>
      <w:r w:rsidRPr="00A5492A">
        <w:rPr>
          <w:rFonts w:ascii="TH SarabunPSK" w:hAnsi="TH SarabunPSK" w:cs="TH SarabunPSK"/>
          <w:sz w:val="32"/>
          <w:szCs w:val="32"/>
        </w:rPr>
        <w:t xml:space="preserve"> </w:t>
      </w:r>
      <w:r w:rsidRPr="00A5492A">
        <w:rPr>
          <w:rFonts w:ascii="TH SarabunPSK" w:hAnsi="TH SarabunPSK" w:cs="TH SarabunPSK"/>
          <w:sz w:val="32"/>
          <w:szCs w:val="32"/>
          <w:cs/>
        </w:rPr>
        <w:t>การฟังคำสั่งหรือข้อแนะนำการปฏิบัติงาน</w:t>
      </w:r>
      <w:r w:rsidRPr="00A5492A">
        <w:rPr>
          <w:rFonts w:ascii="TH SarabunPSK" w:hAnsi="TH SarabunPSK" w:cs="TH SarabunPSK"/>
          <w:sz w:val="32"/>
          <w:szCs w:val="32"/>
        </w:rPr>
        <w:t xml:space="preserve"> </w:t>
      </w:r>
      <w:r w:rsidRPr="00A5492A">
        <w:rPr>
          <w:rFonts w:ascii="TH SarabunPSK" w:hAnsi="TH SarabunPSK" w:cs="TH SarabunPSK"/>
          <w:sz w:val="32"/>
          <w:szCs w:val="32"/>
          <w:cs/>
        </w:rPr>
        <w:t>ฟัง</w:t>
      </w:r>
      <w:r w:rsidRPr="00A5492A">
        <w:rPr>
          <w:rFonts w:ascii="TH SarabunPSK" w:hAnsi="TH SarabunPSK" w:cs="TH SarabunPSK"/>
          <w:sz w:val="32"/>
          <w:szCs w:val="32"/>
        </w:rPr>
        <w:t xml:space="preserve"> </w:t>
      </w:r>
      <w:r w:rsidRPr="00A5492A">
        <w:rPr>
          <w:rFonts w:ascii="TH SarabunPSK" w:hAnsi="TH SarabunPSK" w:cs="TH SarabunPSK"/>
          <w:sz w:val="32"/>
          <w:szCs w:val="32"/>
          <w:cs/>
        </w:rPr>
        <w:t>และดูสารในงานอาชีพจากสื่อบุคคล</w:t>
      </w:r>
      <w:r w:rsidRPr="00A5492A">
        <w:rPr>
          <w:rFonts w:ascii="TH SarabunPSK" w:hAnsi="TH SarabunPSK" w:cs="TH SarabunPSK"/>
          <w:sz w:val="32"/>
          <w:szCs w:val="32"/>
        </w:rPr>
        <w:t xml:space="preserve"> </w:t>
      </w:r>
      <w:r w:rsidRPr="00A5492A">
        <w:rPr>
          <w:rFonts w:ascii="TH SarabunPSK" w:hAnsi="TH SarabunPSK" w:cs="TH SarabunPSK"/>
          <w:sz w:val="32"/>
          <w:szCs w:val="32"/>
          <w:cs/>
        </w:rPr>
        <w:t>สื่อสิ่งพิมพ์</w:t>
      </w:r>
      <w:r w:rsidRPr="00A5492A">
        <w:rPr>
          <w:rFonts w:ascii="TH SarabunPSK" w:hAnsi="TH SarabunPSK" w:cs="TH SarabunPSK"/>
          <w:sz w:val="32"/>
          <w:szCs w:val="32"/>
        </w:rPr>
        <w:t xml:space="preserve"> </w:t>
      </w:r>
      <w:r w:rsidRPr="00A5492A">
        <w:rPr>
          <w:rFonts w:ascii="TH SarabunPSK" w:hAnsi="TH SarabunPSK" w:cs="TH SarabunPSK"/>
          <w:sz w:val="32"/>
          <w:szCs w:val="32"/>
          <w:cs/>
        </w:rPr>
        <w:t>สื่ออิเล็กทรอนิกส์และแหล่งเรียนรู้ในชุมชน</w:t>
      </w:r>
      <w:r w:rsidRPr="00A5492A">
        <w:rPr>
          <w:rFonts w:ascii="TH SarabunPSK" w:hAnsi="TH SarabunPSK" w:cs="TH SarabunPSK"/>
          <w:sz w:val="32"/>
          <w:szCs w:val="32"/>
        </w:rPr>
        <w:t xml:space="preserve"> </w:t>
      </w:r>
      <w:r w:rsidRPr="00A5492A">
        <w:rPr>
          <w:rFonts w:ascii="TH SarabunPSK" w:hAnsi="TH SarabunPSK" w:cs="TH SarabunPSK"/>
          <w:sz w:val="32"/>
          <w:szCs w:val="32"/>
          <w:cs/>
        </w:rPr>
        <w:t>การอ่านคู่มือการปฏิบัติงาน</w:t>
      </w:r>
      <w:r w:rsidRPr="00A5492A">
        <w:rPr>
          <w:rFonts w:ascii="TH SarabunPSK" w:hAnsi="TH SarabunPSK" w:cs="TH SarabunPSK"/>
          <w:sz w:val="32"/>
          <w:szCs w:val="32"/>
        </w:rPr>
        <w:t xml:space="preserve"> </w:t>
      </w:r>
      <w:r w:rsidRPr="00A5492A">
        <w:rPr>
          <w:rFonts w:ascii="TH SarabunPSK" w:hAnsi="TH SarabunPSK" w:cs="TH SarabunPSK"/>
          <w:sz w:val="32"/>
          <w:szCs w:val="32"/>
          <w:cs/>
        </w:rPr>
        <w:t>คู่มือการใช้อุปกรณ์หรือรายละเอียดของผลิตภัณฑ์</w:t>
      </w:r>
      <w:r w:rsidRPr="00A5492A">
        <w:rPr>
          <w:rFonts w:ascii="TH SarabunPSK" w:hAnsi="TH SarabunPSK" w:cs="TH SarabunPSK"/>
          <w:sz w:val="32"/>
          <w:szCs w:val="32"/>
        </w:rPr>
        <w:t xml:space="preserve"> </w:t>
      </w:r>
    </w:p>
    <w:p w:rsidR="00A5492A" w:rsidRPr="00A5492A" w:rsidRDefault="00A5492A" w:rsidP="00A5492A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</w:t>
      </w:r>
      <w:r w:rsidRPr="00A5492A">
        <w:rPr>
          <w:rFonts w:ascii="TH SarabunPSK" w:hAnsi="TH SarabunPSK" w:cs="TH SarabunPSK"/>
          <w:sz w:val="32"/>
          <w:szCs w:val="32"/>
          <w:cs/>
        </w:rPr>
        <w:t>การนำเสนอผลงาน</w:t>
      </w:r>
      <w:r w:rsidRPr="00A5492A">
        <w:rPr>
          <w:rFonts w:ascii="TH SarabunPSK" w:hAnsi="TH SarabunPSK" w:cs="TH SarabunPSK"/>
          <w:sz w:val="32"/>
          <w:szCs w:val="32"/>
        </w:rPr>
        <w:t xml:space="preserve"> </w:t>
      </w:r>
      <w:r w:rsidRPr="00A5492A">
        <w:rPr>
          <w:rFonts w:ascii="TH SarabunPSK" w:hAnsi="TH SarabunPSK" w:cs="TH SarabunPSK"/>
          <w:sz w:val="32"/>
          <w:szCs w:val="32"/>
          <w:cs/>
        </w:rPr>
        <w:t>สาธิตขั้นตอนการปฏิบัติงานหรือกระบวนการผลิตชิ้นงาน</w:t>
      </w:r>
      <w:r w:rsidRPr="00A5492A">
        <w:rPr>
          <w:rFonts w:ascii="TH SarabunPSK" w:hAnsi="TH SarabunPSK" w:cs="TH SarabunPSK"/>
          <w:sz w:val="32"/>
          <w:szCs w:val="32"/>
        </w:rPr>
        <w:t xml:space="preserve"> </w:t>
      </w:r>
      <w:r w:rsidRPr="00A5492A">
        <w:rPr>
          <w:rFonts w:ascii="TH SarabunPSK" w:hAnsi="TH SarabunPSK" w:cs="TH SarabunPSK"/>
          <w:sz w:val="32"/>
          <w:szCs w:val="32"/>
          <w:cs/>
        </w:rPr>
        <w:t>การพูดติดต่อกิจธุระ</w:t>
      </w:r>
      <w:r w:rsidRPr="00A5492A">
        <w:rPr>
          <w:rFonts w:ascii="TH SarabunPSK" w:hAnsi="TH SarabunPSK" w:cs="TH SarabunPSK"/>
          <w:sz w:val="32"/>
          <w:szCs w:val="32"/>
        </w:rPr>
        <w:t xml:space="preserve"> </w:t>
      </w:r>
      <w:r w:rsidRPr="00A5492A">
        <w:rPr>
          <w:rFonts w:ascii="TH SarabunPSK" w:hAnsi="TH SarabunPSK" w:cs="TH SarabunPSK"/>
          <w:sz w:val="32"/>
          <w:szCs w:val="32"/>
          <w:cs/>
        </w:rPr>
        <w:t>สนทนากิจธุระทางโทรศัพท์</w:t>
      </w:r>
      <w:r w:rsidRPr="00A5492A">
        <w:rPr>
          <w:rFonts w:ascii="TH SarabunPSK" w:hAnsi="TH SarabunPSK" w:cs="TH SarabunPSK"/>
          <w:sz w:val="32"/>
          <w:szCs w:val="32"/>
        </w:rPr>
        <w:t xml:space="preserve"> </w:t>
      </w:r>
      <w:r w:rsidRPr="00A5492A">
        <w:rPr>
          <w:rFonts w:ascii="TH SarabunPSK" w:hAnsi="TH SarabunPSK" w:cs="TH SarabunPSK"/>
          <w:sz w:val="32"/>
          <w:szCs w:val="32"/>
          <w:cs/>
        </w:rPr>
        <w:t>สัมภาษณ์งาน</w:t>
      </w:r>
      <w:r w:rsidRPr="00A5492A">
        <w:rPr>
          <w:rFonts w:ascii="TH SarabunPSK" w:hAnsi="TH SarabunPSK" w:cs="TH SarabunPSK"/>
          <w:sz w:val="32"/>
          <w:szCs w:val="32"/>
        </w:rPr>
        <w:t xml:space="preserve"> </w:t>
      </w:r>
      <w:r w:rsidRPr="00A5492A">
        <w:rPr>
          <w:rFonts w:ascii="TH SarabunPSK" w:hAnsi="TH SarabunPSK" w:cs="TH SarabunPSK"/>
          <w:sz w:val="32"/>
          <w:szCs w:val="32"/>
          <w:cs/>
        </w:rPr>
        <w:t>พูดเสนอความเห็นในที่ประชุม</w:t>
      </w:r>
      <w:r w:rsidRPr="00A5492A">
        <w:rPr>
          <w:rFonts w:ascii="TH SarabunPSK" w:hAnsi="TH SarabunPSK" w:cs="TH SarabunPSK"/>
          <w:sz w:val="32"/>
          <w:szCs w:val="32"/>
        </w:rPr>
        <w:t xml:space="preserve"> </w:t>
      </w:r>
      <w:r w:rsidRPr="00A5492A">
        <w:rPr>
          <w:rFonts w:ascii="TH SarabunPSK" w:hAnsi="TH SarabunPSK" w:cs="TH SarabunPSK"/>
          <w:sz w:val="32"/>
          <w:szCs w:val="32"/>
          <w:cs/>
        </w:rPr>
        <w:t>การเขียน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A5492A">
        <w:rPr>
          <w:rFonts w:ascii="TH SarabunPSK" w:hAnsi="TH SarabunPSK" w:cs="TH SarabunPSK"/>
          <w:sz w:val="32"/>
          <w:szCs w:val="32"/>
          <w:cs/>
        </w:rPr>
        <w:t>รายงานการปฏิบัติงาน</w:t>
      </w:r>
      <w:r w:rsidRPr="00A5492A">
        <w:rPr>
          <w:rFonts w:ascii="TH SarabunPSK" w:hAnsi="TH SarabunPSK" w:cs="TH SarabunPSK"/>
          <w:sz w:val="32"/>
          <w:szCs w:val="32"/>
        </w:rPr>
        <w:t xml:space="preserve"> </w:t>
      </w:r>
      <w:r w:rsidRPr="00A5492A">
        <w:rPr>
          <w:rFonts w:ascii="TH SarabunPSK" w:hAnsi="TH SarabunPSK" w:cs="TH SarabunPSK"/>
          <w:sz w:val="32"/>
          <w:szCs w:val="32"/>
          <w:cs/>
        </w:rPr>
        <w:t>เขียนจดหมายกิจธุระ</w:t>
      </w:r>
      <w:r w:rsidRPr="00A5492A">
        <w:rPr>
          <w:rFonts w:ascii="TH SarabunPSK" w:hAnsi="TH SarabunPSK" w:cs="TH SarabunPSK"/>
          <w:sz w:val="32"/>
          <w:szCs w:val="32"/>
        </w:rPr>
        <w:t xml:space="preserve"> </w:t>
      </w:r>
      <w:r w:rsidRPr="00A5492A">
        <w:rPr>
          <w:rFonts w:ascii="TH SarabunPSK" w:hAnsi="TH SarabunPSK" w:cs="TH SarabunPSK"/>
          <w:sz w:val="32"/>
          <w:szCs w:val="32"/>
          <w:cs/>
        </w:rPr>
        <w:t>และเขียนโฆษณาประชาสัมพันธ์ในงานอาชีพ</w:t>
      </w:r>
    </w:p>
    <w:p w:rsidR="00A5492A" w:rsidRPr="00A5492A" w:rsidRDefault="00A5492A" w:rsidP="00A5492A">
      <w:pPr>
        <w:pStyle w:val="a8"/>
        <w:ind w:left="990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5492A">
        <w:rPr>
          <w:rFonts w:ascii="TH SarabunPSK" w:eastAsia="AngsanaNew" w:hAnsi="TH SarabunPSK" w:cs="TH SarabunPSK"/>
          <w:sz w:val="32"/>
          <w:szCs w:val="32"/>
          <w:cs/>
        </w:rPr>
        <w:t>เห็นคุณค่าและความสำคัญของการใช้ภาษาไทย</w:t>
      </w:r>
    </w:p>
    <w:p w:rsidR="00A5492A" w:rsidRPr="00A5492A" w:rsidRDefault="00A5492A" w:rsidP="00A5492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5492A" w:rsidRPr="00A5492A" w:rsidRDefault="00A5492A" w:rsidP="00A5492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5492A" w:rsidRDefault="00A5492A" w:rsidP="00A5492A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0030F3" w:rsidRPr="007359FC" w:rsidRDefault="000030F3" w:rsidP="00A5492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5492A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๑. </w:t>
      </w:r>
      <w:r w:rsidR="00A5492A" w:rsidRPr="000030F3">
        <w:rPr>
          <w:rFonts w:ascii="TH SarabunPSK" w:hAnsi="TH SarabunPSK" w:cs="TH SarabunPSK"/>
          <w:sz w:val="32"/>
          <w:szCs w:val="32"/>
          <w:cs/>
        </w:rPr>
        <w:t>มีความรู้ความเข้าใจในการใช้ภาษาไทย</w:t>
      </w:r>
    </w:p>
    <w:p w:rsidR="00A5492A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๒. </w:t>
      </w:r>
      <w:r w:rsidR="00A5492A" w:rsidRPr="000030F3">
        <w:rPr>
          <w:rFonts w:ascii="TH SarabunPSK" w:hAnsi="TH SarabunPSK" w:cs="TH SarabunPSK"/>
          <w:sz w:val="32"/>
          <w:szCs w:val="32"/>
          <w:cs/>
        </w:rPr>
        <w:t>วิเคราะห์</w:t>
      </w:r>
      <w:r w:rsidR="00A5492A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A5492A" w:rsidRPr="000030F3">
        <w:rPr>
          <w:rFonts w:ascii="TH SarabunPSK" w:hAnsi="TH SarabunPSK" w:cs="TH SarabunPSK"/>
          <w:sz w:val="32"/>
          <w:szCs w:val="32"/>
          <w:cs/>
        </w:rPr>
        <w:t>สังเคราะห์และประเมินค่าสารในงานอาชีพ</w:t>
      </w:r>
      <w:r w:rsidR="00A5492A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A5492A" w:rsidRPr="000030F3">
        <w:rPr>
          <w:rFonts w:ascii="TH SarabunPSK" w:hAnsi="TH SarabunPSK" w:cs="TH SarabunPSK"/>
          <w:sz w:val="32"/>
          <w:szCs w:val="32"/>
          <w:cs/>
        </w:rPr>
        <w:t>จากการฟัง</w:t>
      </w:r>
      <w:r w:rsidR="00A5492A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A5492A" w:rsidRPr="000030F3">
        <w:rPr>
          <w:rFonts w:ascii="TH SarabunPSK" w:hAnsi="TH SarabunPSK" w:cs="TH SarabunPSK"/>
          <w:sz w:val="32"/>
          <w:szCs w:val="32"/>
          <w:cs/>
        </w:rPr>
        <w:t>การดู</w:t>
      </w:r>
      <w:r w:rsidR="00A5492A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A5492A" w:rsidRPr="000030F3">
        <w:rPr>
          <w:rFonts w:ascii="TH SarabunPSK" w:hAnsi="TH SarabunPSK" w:cs="TH SarabunPSK"/>
          <w:sz w:val="32"/>
          <w:szCs w:val="32"/>
          <w:cs/>
        </w:rPr>
        <w:t>การอ่านตามหลักการ</w:t>
      </w:r>
    </w:p>
    <w:p w:rsidR="00A5492A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๓. </w:t>
      </w:r>
      <w:r w:rsidR="00A5492A" w:rsidRPr="000030F3">
        <w:rPr>
          <w:rFonts w:ascii="TH SarabunPSK" w:hAnsi="TH SarabunPSK" w:cs="TH SarabunPSK"/>
          <w:sz w:val="32"/>
          <w:szCs w:val="32"/>
          <w:cs/>
        </w:rPr>
        <w:t>พูดติดต่อกิจธุระและพูดในงานอาชีพตามหลักการ</w:t>
      </w:r>
    </w:p>
    <w:p w:rsidR="00A5492A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๔. </w:t>
      </w:r>
      <w:r w:rsidR="00A5492A" w:rsidRPr="000030F3">
        <w:rPr>
          <w:rFonts w:ascii="TH SarabunPSK" w:hAnsi="TH SarabunPSK" w:cs="TH SarabunPSK"/>
          <w:sz w:val="32"/>
          <w:szCs w:val="32"/>
          <w:cs/>
        </w:rPr>
        <w:t>เขียนเอกสารในงานอาชีพตามหลักการ</w:t>
      </w:r>
    </w:p>
    <w:p w:rsidR="00A5492A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๕. </w:t>
      </w:r>
      <w:r w:rsidR="00A5492A" w:rsidRPr="000030F3">
        <w:rPr>
          <w:rFonts w:ascii="TH SarabunPSK" w:hAnsi="TH SarabunPSK" w:cs="TH SarabunPSK"/>
          <w:sz w:val="32"/>
          <w:szCs w:val="32"/>
          <w:cs/>
        </w:rPr>
        <w:t>สามารถใช้ภาษาไทยสื่อสารในงานอาชีพอย่างถูกต้องตามหลักการใช้ภาษา</w:t>
      </w:r>
    </w:p>
    <w:p w:rsidR="00A5492A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๖. </w:t>
      </w:r>
      <w:r w:rsidR="00A5492A" w:rsidRPr="000030F3">
        <w:rPr>
          <w:rFonts w:ascii="TH SarabunPSK" w:hAnsi="TH SarabunPSK" w:cs="TH SarabunPSK"/>
          <w:sz w:val="32"/>
          <w:szCs w:val="32"/>
          <w:cs/>
        </w:rPr>
        <w:t>สามารถนำทักษะทางภาษาไทยไปใช้พัฒนาตนเองและงานอาชีพ</w:t>
      </w:r>
    </w:p>
    <w:p w:rsidR="00A5492A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๗. </w:t>
      </w:r>
      <w:r w:rsidR="00A5492A" w:rsidRPr="000030F3">
        <w:rPr>
          <w:rFonts w:ascii="TH SarabunPSK" w:hAnsi="TH SarabunPSK" w:cs="TH SarabunPSK"/>
          <w:sz w:val="32"/>
          <w:szCs w:val="32"/>
          <w:cs/>
        </w:rPr>
        <w:t>เห็นคุณค่าและความสำคัญของการใช้ภาษาไทย</w:t>
      </w:r>
    </w:p>
    <w:p w:rsidR="00A5492A" w:rsidRDefault="00A5492A" w:rsidP="00A5492A">
      <w:pPr>
        <w:pStyle w:val="a8"/>
        <w:ind w:left="990"/>
        <w:rPr>
          <w:rFonts w:ascii="TH SarabunPSK" w:hAnsi="TH SarabunPSK" w:cs="TH SarabunPSK"/>
          <w:b/>
          <w:bCs/>
          <w:sz w:val="32"/>
          <w:szCs w:val="32"/>
        </w:rPr>
      </w:pPr>
    </w:p>
    <w:p w:rsidR="00A5492A" w:rsidRPr="007359FC" w:rsidRDefault="00A5492A" w:rsidP="00A5492A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๗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A5492A" w:rsidRDefault="00A5492A" w:rsidP="00A5492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32ED5" w:rsidRDefault="00232ED5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32ED5" w:rsidRDefault="00232ED5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32ED5" w:rsidRDefault="00232ED5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32ED5" w:rsidRDefault="00232ED5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A5492A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A5492A" w:rsidRPr="000E38B8" w:rsidRDefault="00A5492A" w:rsidP="00A5492A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5492A" w:rsidRPr="000E38B8" w:rsidRDefault="00A5492A" w:rsidP="00A5492A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ท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๑๖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A5492A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การพูดในงานอาชีพ</w:t>
      </w:r>
      <w:r w:rsidRPr="00A5492A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A5492A">
        <w:rPr>
          <w:rFonts w:ascii="TH SarabunPSK" w:hAnsi="TH SarabunPSK" w:cs="TH SarabunPSK"/>
          <w:b/>
          <w:bCs/>
          <w:sz w:val="32"/>
          <w:szCs w:val="32"/>
        </w:rPr>
        <w:t>(Speaking for Careers)</w:t>
      </w:r>
      <w:r w:rsidRPr="00A5492A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A5492A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A5492A" w:rsidRDefault="00A5492A" w:rsidP="00A5492A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ab/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ab/>
        <w:t xml:space="preserve">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๑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A5492A" w:rsidRDefault="00A5492A" w:rsidP="00A5492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030F3" w:rsidRDefault="00A5492A" w:rsidP="000030F3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0030F3">
        <w:rPr>
          <w:rFonts w:ascii="TH SarabunPSK" w:hAnsi="TH SarabunPSK" w:cs="TH SarabunPSK"/>
          <w:sz w:val="32"/>
          <w:szCs w:val="32"/>
        </w:rPr>
        <w:t xml:space="preserve">             </w:t>
      </w:r>
      <w:r w:rsidR="000030F3" w:rsidRPr="000030F3">
        <w:rPr>
          <w:rFonts w:ascii="TH SarabunPSK" w:hAnsi="TH SarabunPSK" w:cs="TH SarabunPSK"/>
          <w:sz w:val="32"/>
          <w:szCs w:val="32"/>
          <w:cs/>
        </w:rPr>
        <w:t>ศึกษาเกี่ยวกับ</w:t>
      </w:r>
      <w:r w:rsidR="000030F3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0030F3" w:rsidRPr="000030F3">
        <w:rPr>
          <w:rFonts w:ascii="TH SarabunPSK" w:hAnsi="TH SarabunPSK" w:cs="TH SarabunPSK"/>
          <w:sz w:val="32"/>
          <w:szCs w:val="32"/>
          <w:cs/>
        </w:rPr>
        <w:t>การพูดในชีวิตประจำวันและงานอาชีพ</w:t>
      </w:r>
      <w:r w:rsidR="000030F3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0030F3" w:rsidRPr="000030F3">
        <w:rPr>
          <w:rFonts w:ascii="TH SarabunPSK" w:hAnsi="TH SarabunPSK" w:cs="TH SarabunPSK"/>
          <w:sz w:val="32"/>
          <w:szCs w:val="32"/>
          <w:cs/>
        </w:rPr>
        <w:t>พูดติดต่อกิจธุระในโอกาสต่าง</w:t>
      </w:r>
      <w:r w:rsidR="000030F3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0030F3" w:rsidRPr="000030F3">
        <w:rPr>
          <w:rFonts w:ascii="TH SarabunPSK" w:hAnsi="TH SarabunPSK" w:cs="TH SarabunPSK"/>
          <w:sz w:val="32"/>
          <w:szCs w:val="32"/>
          <w:cs/>
        </w:rPr>
        <w:t>ๆ</w:t>
      </w:r>
      <w:r w:rsidR="000030F3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0030F3" w:rsidRPr="000030F3">
        <w:rPr>
          <w:rFonts w:ascii="TH SarabunPSK" w:hAnsi="TH SarabunPSK" w:cs="TH SarabunPSK"/>
          <w:sz w:val="32"/>
          <w:szCs w:val="32"/>
          <w:cs/>
        </w:rPr>
        <w:t>พูดแสดงความคิดเห็น</w:t>
      </w:r>
      <w:r w:rsidR="000030F3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0030F3" w:rsidRPr="000030F3">
        <w:rPr>
          <w:rFonts w:ascii="TH SarabunPSK" w:hAnsi="TH SarabunPSK" w:cs="TH SarabunPSK"/>
          <w:sz w:val="32"/>
          <w:szCs w:val="32"/>
          <w:cs/>
        </w:rPr>
        <w:t>นำเสนอผลงาน</w:t>
      </w:r>
      <w:r w:rsidR="000030F3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0030F3" w:rsidRPr="000030F3">
        <w:rPr>
          <w:rFonts w:ascii="TH SarabunPSK" w:hAnsi="TH SarabunPSK" w:cs="TH SarabunPSK"/>
          <w:sz w:val="32"/>
          <w:szCs w:val="32"/>
          <w:cs/>
        </w:rPr>
        <w:t>บรรยายสรุป</w:t>
      </w:r>
      <w:r w:rsidR="000030F3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0030F3" w:rsidRPr="000030F3">
        <w:rPr>
          <w:rFonts w:ascii="TH SarabunPSK" w:hAnsi="TH SarabunPSK" w:cs="TH SarabunPSK"/>
          <w:sz w:val="32"/>
          <w:szCs w:val="32"/>
          <w:cs/>
        </w:rPr>
        <w:t>พูดเสนอขายสินค้าหรือบริการ</w:t>
      </w:r>
      <w:r w:rsidR="000030F3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0030F3" w:rsidRPr="000030F3">
        <w:rPr>
          <w:rFonts w:ascii="TH SarabunPSK" w:hAnsi="TH SarabunPSK" w:cs="TH SarabunPSK"/>
          <w:sz w:val="32"/>
          <w:szCs w:val="32"/>
          <w:cs/>
        </w:rPr>
        <w:t>พูดในที่ประชุมชนในหน้าที่โฆษกและพิธีกร</w:t>
      </w:r>
      <w:r w:rsidR="000030F3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0030F3" w:rsidRPr="000030F3">
        <w:rPr>
          <w:rFonts w:ascii="TH SarabunPSK" w:hAnsi="TH SarabunPSK" w:cs="TH SarabunPSK"/>
          <w:sz w:val="32"/>
          <w:szCs w:val="32"/>
          <w:cs/>
        </w:rPr>
        <w:t>กล่าวต้อนรับ</w:t>
      </w:r>
      <w:r w:rsidR="000030F3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0030F3" w:rsidRPr="000030F3">
        <w:rPr>
          <w:rFonts w:ascii="TH SarabunPSK" w:hAnsi="TH SarabunPSK" w:cs="TH SarabunPSK"/>
          <w:sz w:val="32"/>
          <w:szCs w:val="32"/>
          <w:cs/>
        </w:rPr>
        <w:t>กล่าวขอบคุณ</w:t>
      </w:r>
      <w:r w:rsidR="000030F3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0030F3" w:rsidRPr="000030F3">
        <w:rPr>
          <w:rFonts w:ascii="TH SarabunPSK" w:hAnsi="TH SarabunPSK" w:cs="TH SarabunPSK"/>
          <w:sz w:val="32"/>
          <w:szCs w:val="32"/>
          <w:cs/>
        </w:rPr>
        <w:t>กล่าวรายงาน</w:t>
      </w:r>
      <w:r w:rsidR="000030F3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0030F3" w:rsidRPr="000030F3">
        <w:rPr>
          <w:rFonts w:ascii="TH SarabunPSK" w:hAnsi="TH SarabunPSK" w:cs="TH SarabunPSK"/>
          <w:sz w:val="32"/>
          <w:szCs w:val="32"/>
          <w:cs/>
        </w:rPr>
        <w:t>กล่าวอำลาอาลัย</w:t>
      </w:r>
      <w:r w:rsidR="000030F3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0030F3" w:rsidRPr="000030F3">
        <w:rPr>
          <w:rFonts w:ascii="TH SarabunPSK" w:hAnsi="TH SarabunPSK" w:cs="TH SarabunPSK"/>
          <w:sz w:val="32"/>
          <w:szCs w:val="32"/>
          <w:cs/>
        </w:rPr>
        <w:t>กล่าวสุนทรพจน์และอวยพรในโอกาสต่าง</w:t>
      </w:r>
      <w:r w:rsidR="000030F3"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="000030F3" w:rsidRPr="000030F3">
        <w:rPr>
          <w:rFonts w:ascii="TH SarabunPSK" w:hAnsi="TH SarabunPSK" w:cs="TH SarabunPSK"/>
          <w:sz w:val="32"/>
          <w:szCs w:val="32"/>
          <w:cs/>
        </w:rPr>
        <w:t>ๆ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</w:p>
    <w:p w:rsidR="000030F3" w:rsidRPr="000030F3" w:rsidRDefault="000030F3" w:rsidP="000030F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030F3">
        <w:rPr>
          <w:rFonts w:ascii="TH SarabunPSK" w:hAnsi="TH SarabunPSK" w:cs="TH SarabunPSK"/>
          <w:sz w:val="32"/>
          <w:szCs w:val="32"/>
        </w:rPr>
        <w:t xml:space="preserve">             </w:t>
      </w:r>
      <w:r w:rsidRPr="000030F3">
        <w:rPr>
          <w:rFonts w:ascii="TH SarabunPSK" w:eastAsia="AngsanaNew" w:hAnsi="TH SarabunPSK" w:cs="TH SarabunPSK"/>
          <w:sz w:val="32"/>
          <w:szCs w:val="32"/>
          <w:cs/>
        </w:rPr>
        <w:t>เห็นคุณค่าและความสำคัญของการพูด</w:t>
      </w:r>
    </w:p>
    <w:p w:rsidR="00A5492A" w:rsidRPr="000030F3" w:rsidRDefault="00A5492A" w:rsidP="000030F3">
      <w:pPr>
        <w:pStyle w:val="a8"/>
        <w:jc w:val="thaiDistribute"/>
        <w:rPr>
          <w:rFonts w:ascii="TH SarabunPSK" w:hAnsi="TH SarabunPSK" w:cs="TH SarabunPSK" w:hint="cs"/>
          <w:sz w:val="32"/>
          <w:szCs w:val="32"/>
          <w:cs/>
        </w:rPr>
      </w:pPr>
    </w:p>
    <w:p w:rsidR="000030F3" w:rsidRPr="007359FC" w:rsidRDefault="000030F3" w:rsidP="000030F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0030F3" w:rsidRDefault="000030F3" w:rsidP="000030F3">
      <w:pPr>
        <w:autoSpaceDE w:val="0"/>
        <w:autoSpaceDN w:val="0"/>
        <w:adjustRightInd w:val="0"/>
        <w:rPr>
          <w:rFonts w:ascii="Angsana New" w:eastAsia="AngsanaNew" w:hAnsi="Angsana New" w:hint="cs"/>
          <w:sz w:val="30"/>
          <w:szCs w:val="30"/>
        </w:rPr>
      </w:pPr>
    </w:p>
    <w:p w:rsidR="000030F3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 w:rsidRPr="000030F3">
        <w:rPr>
          <w:rFonts w:ascii="TH SarabunPSK" w:hAnsi="TH SarabunPSK" w:cs="TH SarabunPSK"/>
          <w:sz w:val="32"/>
          <w:szCs w:val="32"/>
          <w:cs/>
        </w:rPr>
        <w:t xml:space="preserve">          ๑.  มีความรู้ความเข้าใจในหลักการพูดและศิลปะการพูด</w:t>
      </w:r>
    </w:p>
    <w:p w:rsidR="000030F3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 w:rsidRPr="000030F3">
        <w:rPr>
          <w:rFonts w:ascii="TH SarabunPSK" w:hAnsi="TH SarabunPSK" w:cs="TH SarabunPSK"/>
          <w:sz w:val="32"/>
          <w:szCs w:val="32"/>
        </w:rPr>
        <w:t xml:space="preserve">      </w:t>
      </w:r>
      <w:r>
        <w:rPr>
          <w:rFonts w:ascii="TH SarabunPSK" w:hAnsi="TH SarabunPSK" w:cs="TH SarabunPSK"/>
          <w:sz w:val="32"/>
          <w:szCs w:val="32"/>
        </w:rPr>
        <w:t xml:space="preserve">    </w:t>
      </w:r>
      <w:r w:rsidRPr="000030F3">
        <w:rPr>
          <w:rFonts w:ascii="TH SarabunPSK" w:hAnsi="TH SarabunPSK" w:cs="TH SarabunPSK"/>
          <w:sz w:val="32"/>
          <w:szCs w:val="32"/>
          <w:cs/>
        </w:rPr>
        <w:t>๒. สามารถใช้ทักษะการพูดพัฒนาบุคลิกภาพและงานอาชีพ</w:t>
      </w:r>
    </w:p>
    <w:p w:rsidR="000030F3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 w:rsidRPr="000030F3">
        <w:rPr>
          <w:rFonts w:ascii="TH SarabunPSK" w:hAnsi="TH SarabunPSK" w:cs="TH SarabunPSK"/>
          <w:sz w:val="32"/>
          <w:szCs w:val="32"/>
        </w:rPr>
        <w:t xml:space="preserve">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0030F3">
        <w:rPr>
          <w:rFonts w:ascii="TH SarabunPSK" w:hAnsi="TH SarabunPSK" w:cs="TH SarabunPSK"/>
          <w:sz w:val="32"/>
          <w:szCs w:val="32"/>
          <w:cs/>
        </w:rPr>
        <w:t>๓. พูดติดต่อกิจธุระและธุรกิจตามหลักการ</w:t>
      </w:r>
    </w:p>
    <w:p w:rsidR="000030F3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 w:rsidRPr="000030F3">
        <w:rPr>
          <w:rFonts w:ascii="TH SarabunPSK" w:hAnsi="TH SarabunPSK" w:cs="TH SarabunPSK"/>
          <w:sz w:val="32"/>
          <w:szCs w:val="32"/>
        </w:rPr>
        <w:t xml:space="preserve">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0030F3">
        <w:rPr>
          <w:rFonts w:ascii="TH SarabunPSK" w:hAnsi="TH SarabunPSK" w:cs="TH SarabunPSK"/>
          <w:sz w:val="32"/>
          <w:szCs w:val="32"/>
          <w:cs/>
        </w:rPr>
        <w:t>๔. พูดในที่ประชุมชนในโอกาสต่าง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ๆ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ตามขั้นตอน</w:t>
      </w:r>
    </w:p>
    <w:p w:rsidR="000030F3" w:rsidRPr="000030F3" w:rsidRDefault="000030F3" w:rsidP="000030F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030F3">
        <w:rPr>
          <w:rFonts w:ascii="TH SarabunPSK" w:hAnsi="TH SarabunPSK" w:cs="TH SarabunPSK"/>
          <w:sz w:val="32"/>
          <w:szCs w:val="32"/>
        </w:rPr>
        <w:t xml:space="preserve">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0030F3">
        <w:rPr>
          <w:rFonts w:ascii="TH SarabunPSK" w:hAnsi="TH SarabunPSK" w:cs="TH SarabunPSK"/>
          <w:sz w:val="32"/>
          <w:szCs w:val="32"/>
          <w:cs/>
        </w:rPr>
        <w:t>๕. แสดงบุคลิกภาพเหมาะสมตามโอกาสและสถานการณ์</w:t>
      </w:r>
    </w:p>
    <w:p w:rsidR="00A5492A" w:rsidRPr="000030F3" w:rsidRDefault="000030F3" w:rsidP="000030F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030F3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</w:t>
      </w:r>
      <w:r w:rsidRPr="000030F3">
        <w:rPr>
          <w:rFonts w:ascii="TH SarabunPSK" w:hAnsi="TH SarabunPSK" w:cs="TH SarabunPSK"/>
          <w:sz w:val="32"/>
          <w:szCs w:val="32"/>
          <w:cs/>
        </w:rPr>
        <w:t>๖. เห็นคุณค่าและความสำคัญของการพูด</w:t>
      </w:r>
    </w:p>
    <w:p w:rsidR="000030F3" w:rsidRDefault="000030F3" w:rsidP="00A5492A">
      <w:pPr>
        <w:rPr>
          <w:rFonts w:ascii="TH SarabunPSK" w:eastAsia="Calibri" w:hAnsi="TH SarabunPSK" w:cs="TH SarabunPSK" w:hint="cs"/>
          <w:b/>
          <w:bCs/>
          <w:sz w:val="32"/>
          <w:szCs w:val="32"/>
        </w:rPr>
      </w:pPr>
    </w:p>
    <w:p w:rsidR="00A5492A" w:rsidRPr="007359FC" w:rsidRDefault="00A5492A" w:rsidP="00A5492A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0030F3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030F3" w:rsidRDefault="000030F3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030F3" w:rsidRDefault="000030F3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030F3" w:rsidRDefault="000030F3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030F3" w:rsidRDefault="000030F3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030F3" w:rsidRDefault="000030F3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A5492A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A5492A" w:rsidRPr="000E38B8" w:rsidRDefault="00A5492A" w:rsidP="00A5492A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5492A" w:rsidRPr="000E38B8" w:rsidRDefault="00A5492A" w:rsidP="00A5492A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ท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๑๗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A5492A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การเขียนในงานอาชีพ</w:t>
      </w:r>
      <w:r w:rsidRPr="00A5492A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A5492A">
        <w:rPr>
          <w:rFonts w:ascii="TH SarabunPSK" w:hAnsi="TH SarabunPSK" w:cs="TH SarabunPSK"/>
          <w:b/>
          <w:bCs/>
          <w:sz w:val="32"/>
          <w:szCs w:val="32"/>
        </w:rPr>
        <w:t>(Writing for Careers)</w:t>
      </w:r>
      <w:r w:rsidRPr="00A5492A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A5492A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กลุ่มสาระการเรียนรู้ภาษาไทย</w:t>
      </w:r>
    </w:p>
    <w:p w:rsidR="00A5492A" w:rsidRDefault="00A5492A" w:rsidP="00A5492A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ab/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ab/>
        <w:t xml:space="preserve">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๑ </w:t>
      </w:r>
      <w:r w:rsidRPr="000E38B8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A5492A" w:rsidRDefault="00A5492A" w:rsidP="00A5492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5492A" w:rsidRPr="000030F3" w:rsidRDefault="000030F3" w:rsidP="000030F3">
      <w:pPr>
        <w:pStyle w:val="a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0030F3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การเขียนในงานอาชีพ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การเรียบเรียงถ้อยคำ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0030F3">
        <w:rPr>
          <w:rFonts w:ascii="TH SarabunPSK" w:hAnsi="TH SarabunPSK" w:cs="TH SarabunPSK"/>
          <w:sz w:val="32"/>
          <w:szCs w:val="32"/>
          <w:cs/>
        </w:rPr>
        <w:t>นวน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โวหารที่ใช้ในชีวิตประจำวันและงานอาชีพ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เขียนสะกดคำ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เขียนคำทับศัพท์และศัพท์เฉพาะวิชาชีพ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เขียนแสดงความคิดเห็นและแสดงความรู้สึกในโอกาสต่าง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ๆ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เขียนรายงานการประชุม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บันทึกข้อความ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จดหมายกิจธุระและธุรกิจ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และเขียนบทร้อยกรอง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โฆษณา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ประชาสัมพันธ์ในงานอาชีพ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เห็นคุณค่าความสำคัญของการเขียน</w:t>
      </w:r>
    </w:p>
    <w:p w:rsidR="000030F3" w:rsidRDefault="000030F3" w:rsidP="00A5492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5492A" w:rsidRDefault="00A5492A" w:rsidP="00A5492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0030F3" w:rsidRDefault="000030F3" w:rsidP="00A5492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030F3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๑. </w:t>
      </w:r>
      <w:r w:rsidRPr="000030F3">
        <w:rPr>
          <w:rFonts w:ascii="TH SarabunPSK" w:hAnsi="TH SarabunPSK" w:cs="TH SarabunPSK"/>
          <w:sz w:val="32"/>
          <w:szCs w:val="32"/>
          <w:cs/>
        </w:rPr>
        <w:t>สามารถมีความรู้ความเข้าใจในหลักการเขียน</w:t>
      </w:r>
    </w:p>
    <w:p w:rsidR="000030F3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๒. </w:t>
      </w:r>
      <w:r w:rsidRPr="000030F3">
        <w:rPr>
          <w:rFonts w:ascii="TH SarabunPSK" w:hAnsi="TH SarabunPSK" w:cs="TH SarabunPSK"/>
          <w:sz w:val="32"/>
          <w:szCs w:val="32"/>
          <w:cs/>
        </w:rPr>
        <w:t>สามารถเขียนคำทับศัพท์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ศัพท์เฉพาะวิชาชีพถูกต้องตามหลักการเขียน</w:t>
      </w:r>
    </w:p>
    <w:p w:rsidR="000030F3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๓. </w:t>
      </w:r>
      <w:r w:rsidRPr="000030F3">
        <w:rPr>
          <w:rFonts w:ascii="TH SarabunPSK" w:hAnsi="TH SarabunPSK" w:cs="TH SarabunPSK"/>
          <w:sz w:val="32"/>
          <w:szCs w:val="32"/>
          <w:cs/>
        </w:rPr>
        <w:t>เรียบเรียงถ้อยคำได้ถูกต้องตามหลักการเขียน</w:t>
      </w:r>
    </w:p>
    <w:p w:rsidR="000030F3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๔. </w:t>
      </w:r>
      <w:r w:rsidRPr="000030F3">
        <w:rPr>
          <w:rFonts w:ascii="TH SarabunPSK" w:hAnsi="TH SarabunPSK" w:cs="TH SarabunPSK"/>
          <w:sz w:val="32"/>
          <w:szCs w:val="32"/>
          <w:cs/>
        </w:rPr>
        <w:t>สามารถแสดงความรู้เกี่ยวกับหลักการใช้และหลักการเขียนถ้อยคำ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สำนวน</w:t>
      </w:r>
      <w:r w:rsidRPr="000030F3">
        <w:rPr>
          <w:rFonts w:ascii="TH SarabunPSK" w:hAnsi="TH SarabunPSK" w:cs="TH SarabunPSK"/>
          <w:sz w:val="32"/>
          <w:szCs w:val="32"/>
        </w:rPr>
        <w:t xml:space="preserve"> </w:t>
      </w:r>
      <w:r w:rsidRPr="000030F3">
        <w:rPr>
          <w:rFonts w:ascii="TH SarabunPSK" w:hAnsi="TH SarabunPSK" w:cs="TH SarabunPSK"/>
          <w:sz w:val="32"/>
          <w:szCs w:val="32"/>
          <w:cs/>
        </w:rPr>
        <w:t>โวหาร</w:t>
      </w:r>
    </w:p>
    <w:p w:rsidR="000030F3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๕. </w:t>
      </w:r>
      <w:r w:rsidRPr="000030F3">
        <w:rPr>
          <w:rFonts w:ascii="TH SarabunPSK" w:hAnsi="TH SarabunPSK" w:cs="TH SarabunPSK"/>
          <w:sz w:val="32"/>
          <w:szCs w:val="32"/>
          <w:cs/>
        </w:rPr>
        <w:t>สามารถเขียนข้อความติดต่อกิจธุระและธุรกิจตามรูปแบบและหลักการ</w:t>
      </w:r>
    </w:p>
    <w:p w:rsidR="000030F3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๖. </w:t>
      </w:r>
      <w:r w:rsidRPr="000030F3">
        <w:rPr>
          <w:rFonts w:ascii="TH SarabunPSK" w:hAnsi="TH SarabunPSK" w:cs="TH SarabunPSK"/>
          <w:sz w:val="32"/>
          <w:szCs w:val="32"/>
          <w:cs/>
        </w:rPr>
        <w:t>สามารถใช้ทักษะการเขียนพัฒนาตนเองและงานอาชีพ</w:t>
      </w:r>
    </w:p>
    <w:p w:rsidR="000030F3" w:rsidRPr="000030F3" w:rsidRDefault="000030F3" w:rsidP="000030F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๗. </w:t>
      </w:r>
      <w:r w:rsidRPr="000030F3">
        <w:rPr>
          <w:rFonts w:ascii="TH SarabunPSK" w:hAnsi="TH SarabunPSK" w:cs="TH SarabunPSK"/>
          <w:sz w:val="32"/>
          <w:szCs w:val="32"/>
          <w:cs/>
        </w:rPr>
        <w:t>เห็นคุณค่าความสำคัญของการเขียน</w:t>
      </w:r>
    </w:p>
    <w:p w:rsidR="000030F3" w:rsidRDefault="000030F3" w:rsidP="000030F3">
      <w:pPr>
        <w:autoSpaceDE w:val="0"/>
        <w:autoSpaceDN w:val="0"/>
        <w:adjustRightInd w:val="0"/>
        <w:rPr>
          <w:rFonts w:ascii="AngsanaNew" w:eastAsia="AngsanaNew" w:cs="AngsanaNew" w:hint="cs"/>
          <w:sz w:val="30"/>
          <w:szCs w:val="30"/>
          <w:cs/>
        </w:rPr>
      </w:pPr>
      <w:r>
        <w:rPr>
          <w:rFonts w:ascii="AngsanaNew" w:eastAsia="AngsanaNew" w:cs="AngsanaNew" w:hint="cs"/>
          <w:sz w:val="30"/>
          <w:szCs w:val="30"/>
          <w:cs/>
        </w:rPr>
        <w:t xml:space="preserve"> </w:t>
      </w:r>
    </w:p>
    <w:p w:rsidR="00A5492A" w:rsidRPr="007359FC" w:rsidRDefault="00A5492A" w:rsidP="00A5492A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๗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5492A" w:rsidRDefault="00A5492A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32ED5" w:rsidRDefault="00232ED5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A3D87" w:rsidRDefault="008A3D87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A3D87" w:rsidRDefault="008A3D87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A3D87" w:rsidRDefault="008A3D87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A3D87" w:rsidRDefault="008A3D87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A3D87" w:rsidRDefault="008A3D87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A3D87" w:rsidRDefault="008A3D87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A3D87" w:rsidRDefault="008A3D87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174898" w:rsidRPr="000E38B8" w:rsidRDefault="00E82A50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คณิต</w:t>
      </w:r>
      <w:r w:rsidR="00174898" w:rsidRPr="000E38B8">
        <w:rPr>
          <w:rFonts w:ascii="TH SarabunPSK" w:hAnsi="TH SarabunPSK" w:cs="TH SarabunPSK"/>
          <w:b/>
          <w:bCs/>
          <w:sz w:val="32"/>
          <w:szCs w:val="32"/>
          <w:cs/>
        </w:rPr>
        <w:t>ศาสตร์</w:t>
      </w:r>
    </w:p>
    <w:p w:rsidR="00F148EB" w:rsidRPr="000E38B8" w:rsidRDefault="00F148EB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148EB" w:rsidRDefault="00F148EB" w:rsidP="001F4893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รายวิชาพื้นฐาน</w:t>
      </w:r>
    </w:p>
    <w:p w:rsidR="00FD6D0A" w:rsidRDefault="00FD6D0A" w:rsidP="001F489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0" w:type="auto"/>
        <w:tblInd w:w="959" w:type="dxa"/>
        <w:tblLook w:val="04A0" w:firstRow="1" w:lastRow="0" w:firstColumn="1" w:lastColumn="0" w:noHBand="0" w:noVBand="1"/>
      </w:tblPr>
      <w:tblGrid>
        <w:gridCol w:w="1559"/>
        <w:gridCol w:w="2126"/>
        <w:gridCol w:w="2835"/>
        <w:gridCol w:w="1843"/>
      </w:tblGrid>
      <w:tr w:rsidR="00FD6D0A" w:rsidRPr="001F4893" w:rsidTr="009713EA">
        <w:tc>
          <w:tcPr>
            <w:tcW w:w="1559" w:type="dxa"/>
          </w:tcPr>
          <w:p w:rsidR="00FD6D0A" w:rsidRPr="001F4893" w:rsidRDefault="00FD6D0A" w:rsidP="00C5499A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F4893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2126" w:type="dxa"/>
          </w:tcPr>
          <w:p w:rsidR="00FD6D0A" w:rsidRPr="001F4893" w:rsidRDefault="00FD6D0A" w:rsidP="00C5499A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F4893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ชื่อรายวิชา</w:t>
            </w:r>
          </w:p>
        </w:tc>
        <w:tc>
          <w:tcPr>
            <w:tcW w:w="2835" w:type="dxa"/>
          </w:tcPr>
          <w:p w:rsidR="00FD6D0A" w:rsidRPr="001F4893" w:rsidRDefault="00FD6D0A" w:rsidP="00C5499A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F4893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843" w:type="dxa"/>
          </w:tcPr>
          <w:p w:rsidR="00FD6D0A" w:rsidRPr="001F4893" w:rsidRDefault="00FD6D0A" w:rsidP="00C5499A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F4893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FD6D0A" w:rsidRPr="00207A9B" w:rsidTr="009713EA">
        <w:tc>
          <w:tcPr>
            <w:tcW w:w="1559" w:type="dxa"/>
          </w:tcPr>
          <w:p w:rsidR="00FD6D0A" w:rsidRPr="00207A9B" w:rsidRDefault="00FD6D0A" w:rsidP="00232ED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ค๓๑๑๐๑</w:t>
            </w:r>
          </w:p>
        </w:tc>
        <w:tc>
          <w:tcPr>
            <w:tcW w:w="2126" w:type="dxa"/>
          </w:tcPr>
          <w:p w:rsidR="00FD6D0A" w:rsidRPr="00207A9B" w:rsidRDefault="00FD6D0A" w:rsidP="00232ED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คณิตศาสตร์ ๑</w:t>
            </w:r>
          </w:p>
        </w:tc>
        <w:tc>
          <w:tcPr>
            <w:tcW w:w="2835" w:type="dxa"/>
          </w:tcPr>
          <w:p w:rsidR="00FD6D0A" w:rsidRPr="00207A9B" w:rsidRDefault="00FD6D0A" w:rsidP="00C5499A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FD6D0A" w:rsidRPr="00207A9B" w:rsidRDefault="00FD6D0A" w:rsidP="00FD6D0A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D6D0A" w:rsidRPr="00207A9B" w:rsidTr="009713EA">
        <w:tc>
          <w:tcPr>
            <w:tcW w:w="1559" w:type="dxa"/>
          </w:tcPr>
          <w:p w:rsidR="00FD6D0A" w:rsidRPr="00207A9B" w:rsidRDefault="00FD6D0A" w:rsidP="00232ED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ค๓๑๑๐๒</w:t>
            </w:r>
          </w:p>
        </w:tc>
        <w:tc>
          <w:tcPr>
            <w:tcW w:w="2126" w:type="dxa"/>
          </w:tcPr>
          <w:p w:rsidR="00FD6D0A" w:rsidRPr="00207A9B" w:rsidRDefault="00FD6D0A" w:rsidP="00232ED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คณิตศาสตร์ ๒</w:t>
            </w:r>
          </w:p>
        </w:tc>
        <w:tc>
          <w:tcPr>
            <w:tcW w:w="2835" w:type="dxa"/>
          </w:tcPr>
          <w:p w:rsidR="00FD6D0A" w:rsidRPr="00207A9B" w:rsidRDefault="00FD6D0A" w:rsidP="00C5499A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FD6D0A" w:rsidRPr="00207A9B" w:rsidRDefault="00FD6D0A" w:rsidP="00FD6D0A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D6D0A" w:rsidRPr="00207A9B" w:rsidTr="009713EA">
        <w:tc>
          <w:tcPr>
            <w:tcW w:w="1559" w:type="dxa"/>
          </w:tcPr>
          <w:p w:rsidR="00FD6D0A" w:rsidRPr="00207A9B" w:rsidRDefault="00FD6D0A" w:rsidP="00232ED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ค๓๒๑๐๑</w:t>
            </w:r>
          </w:p>
        </w:tc>
        <w:tc>
          <w:tcPr>
            <w:tcW w:w="2126" w:type="dxa"/>
          </w:tcPr>
          <w:p w:rsidR="00FD6D0A" w:rsidRPr="00207A9B" w:rsidRDefault="00FD6D0A" w:rsidP="00232ED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คณิตศาสตร์ ๓</w:t>
            </w:r>
          </w:p>
        </w:tc>
        <w:tc>
          <w:tcPr>
            <w:tcW w:w="2835" w:type="dxa"/>
          </w:tcPr>
          <w:p w:rsidR="00FD6D0A" w:rsidRPr="00207A9B" w:rsidRDefault="00FD6D0A" w:rsidP="00C5499A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FD6D0A" w:rsidRPr="00207A9B" w:rsidRDefault="00FD6D0A" w:rsidP="00FD6D0A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FD6D0A" w:rsidRPr="00207A9B" w:rsidTr="009713EA">
        <w:tc>
          <w:tcPr>
            <w:tcW w:w="1559" w:type="dxa"/>
          </w:tcPr>
          <w:p w:rsidR="00FD6D0A" w:rsidRPr="00207A9B" w:rsidRDefault="00FD6D0A" w:rsidP="00232ED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ค๓๒๑๐๒</w:t>
            </w:r>
          </w:p>
        </w:tc>
        <w:tc>
          <w:tcPr>
            <w:tcW w:w="2126" w:type="dxa"/>
          </w:tcPr>
          <w:p w:rsidR="00FD6D0A" w:rsidRPr="00207A9B" w:rsidRDefault="00FD6D0A" w:rsidP="00232ED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คณิตศาสตร์ ๔</w:t>
            </w:r>
          </w:p>
        </w:tc>
        <w:tc>
          <w:tcPr>
            <w:tcW w:w="2835" w:type="dxa"/>
          </w:tcPr>
          <w:p w:rsidR="00FD6D0A" w:rsidRPr="00207A9B" w:rsidRDefault="00FD6D0A" w:rsidP="00C5499A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FD6D0A" w:rsidRPr="00207A9B" w:rsidRDefault="00FD6D0A" w:rsidP="00FD6D0A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D6D0A" w:rsidRPr="00207A9B" w:rsidTr="009713EA">
        <w:tc>
          <w:tcPr>
            <w:tcW w:w="1559" w:type="dxa"/>
          </w:tcPr>
          <w:p w:rsidR="00FD6D0A" w:rsidRPr="00207A9B" w:rsidRDefault="00FD6D0A" w:rsidP="00232ED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ค๓๓๑๐๑</w:t>
            </w:r>
          </w:p>
        </w:tc>
        <w:tc>
          <w:tcPr>
            <w:tcW w:w="2126" w:type="dxa"/>
          </w:tcPr>
          <w:p w:rsidR="00FD6D0A" w:rsidRPr="00207A9B" w:rsidRDefault="00FD6D0A" w:rsidP="00232ED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คณิตศาสตร์ ๕</w:t>
            </w:r>
          </w:p>
        </w:tc>
        <w:tc>
          <w:tcPr>
            <w:tcW w:w="2835" w:type="dxa"/>
          </w:tcPr>
          <w:p w:rsidR="00FD6D0A" w:rsidRPr="00207A9B" w:rsidRDefault="00FD6D0A" w:rsidP="00C5499A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FD6D0A" w:rsidRPr="00207A9B" w:rsidRDefault="00FD6D0A" w:rsidP="00FD6D0A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FD6D0A" w:rsidRPr="00207A9B" w:rsidTr="009713EA">
        <w:tc>
          <w:tcPr>
            <w:tcW w:w="1559" w:type="dxa"/>
          </w:tcPr>
          <w:p w:rsidR="00FD6D0A" w:rsidRPr="00207A9B" w:rsidRDefault="00FD6D0A" w:rsidP="00232ED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ค๓๓๑๐๒</w:t>
            </w:r>
          </w:p>
        </w:tc>
        <w:tc>
          <w:tcPr>
            <w:tcW w:w="2126" w:type="dxa"/>
          </w:tcPr>
          <w:p w:rsidR="00FD6D0A" w:rsidRPr="00207A9B" w:rsidRDefault="00FD6D0A" w:rsidP="00232ED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คณิตศาสตร์ ๖</w:t>
            </w:r>
          </w:p>
        </w:tc>
        <w:tc>
          <w:tcPr>
            <w:tcW w:w="2835" w:type="dxa"/>
          </w:tcPr>
          <w:p w:rsidR="00FD6D0A" w:rsidRPr="00207A9B" w:rsidRDefault="00FD6D0A" w:rsidP="00C5499A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FD6D0A" w:rsidRPr="00207A9B" w:rsidRDefault="00FD6D0A" w:rsidP="00FD6D0A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</w:tbl>
    <w:p w:rsidR="00FD6D0A" w:rsidRDefault="00FD6D0A" w:rsidP="001F489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D6D0A" w:rsidRDefault="00FD6D0A" w:rsidP="001F4893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รายวิชาเพิ่มเติม</w:t>
      </w:r>
      <w:r w:rsidR="00987A7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6053C0" w:rsidRDefault="006053C0" w:rsidP="001F489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pPr w:leftFromText="180" w:rightFromText="180" w:vertAnchor="text" w:tblpX="108" w:tblpY="1"/>
        <w:tblOverlap w:val="never"/>
        <w:tblW w:w="0" w:type="auto"/>
        <w:tblLook w:val="04A0" w:firstRow="1" w:lastRow="0" w:firstColumn="1" w:lastColumn="0" w:noHBand="0" w:noVBand="1"/>
      </w:tblPr>
      <w:tblGrid>
        <w:gridCol w:w="1101"/>
        <w:gridCol w:w="4144"/>
        <w:gridCol w:w="2693"/>
        <w:gridCol w:w="1701"/>
      </w:tblGrid>
      <w:tr w:rsidR="00FD6D0A" w:rsidRPr="001F4893" w:rsidTr="00505DF1">
        <w:tc>
          <w:tcPr>
            <w:tcW w:w="1101" w:type="dxa"/>
          </w:tcPr>
          <w:p w:rsidR="00FD6D0A" w:rsidRPr="001F4893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F4893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4144" w:type="dxa"/>
          </w:tcPr>
          <w:p w:rsidR="00FD6D0A" w:rsidRPr="001F4893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F4893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ชื่อรายวิชา</w:t>
            </w:r>
          </w:p>
        </w:tc>
        <w:tc>
          <w:tcPr>
            <w:tcW w:w="2693" w:type="dxa"/>
          </w:tcPr>
          <w:p w:rsidR="00FD6D0A" w:rsidRPr="001F4893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F4893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701" w:type="dxa"/>
          </w:tcPr>
          <w:p w:rsidR="00FD6D0A" w:rsidRPr="001F4893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F4893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FD6D0A" w:rsidRPr="00207A9B" w:rsidTr="00505DF1">
        <w:tc>
          <w:tcPr>
            <w:tcW w:w="1101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ค๓๑๒๐๑</w:t>
            </w:r>
          </w:p>
        </w:tc>
        <w:tc>
          <w:tcPr>
            <w:tcW w:w="4144" w:type="dxa"/>
          </w:tcPr>
          <w:p w:rsidR="00FD6D0A" w:rsidRPr="00FD6D0A" w:rsidRDefault="00FD6D0A" w:rsidP="006053C0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คณิตศาสตร์เพิ่มเติม ๑</w:t>
            </w:r>
          </w:p>
        </w:tc>
        <w:tc>
          <w:tcPr>
            <w:tcW w:w="2693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จำนวน ๖๐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หน่วยกิต</w:t>
            </w:r>
          </w:p>
        </w:tc>
      </w:tr>
      <w:tr w:rsidR="00FD6D0A" w:rsidRPr="00207A9B" w:rsidTr="00505DF1">
        <w:tc>
          <w:tcPr>
            <w:tcW w:w="1101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ค๓๑๒๐๒</w:t>
            </w:r>
          </w:p>
        </w:tc>
        <w:tc>
          <w:tcPr>
            <w:tcW w:w="4144" w:type="dxa"/>
          </w:tcPr>
          <w:p w:rsidR="00FD6D0A" w:rsidRPr="00FD6D0A" w:rsidRDefault="00FD6D0A" w:rsidP="006053C0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คณิตศาสตร์เพิ่มเติม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2693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จำนวน ๖๐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หน่วยกิต</w:t>
            </w:r>
          </w:p>
        </w:tc>
      </w:tr>
      <w:tr w:rsidR="00FD6D0A" w:rsidRPr="00207A9B" w:rsidTr="00505DF1">
        <w:tc>
          <w:tcPr>
            <w:tcW w:w="1101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ค๓๒๒๐๑</w:t>
            </w:r>
          </w:p>
        </w:tc>
        <w:tc>
          <w:tcPr>
            <w:tcW w:w="4144" w:type="dxa"/>
          </w:tcPr>
          <w:p w:rsidR="00FD6D0A" w:rsidRPr="00FD6D0A" w:rsidRDefault="00FD6D0A" w:rsidP="006053C0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คณิตศาสตร์เพิ่มเติม ๓</w:t>
            </w:r>
          </w:p>
        </w:tc>
        <w:tc>
          <w:tcPr>
            <w:tcW w:w="2693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จำนวน ๖๐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หน่วยกิต</w:t>
            </w:r>
          </w:p>
        </w:tc>
      </w:tr>
      <w:tr w:rsidR="00FD6D0A" w:rsidRPr="00207A9B" w:rsidTr="00505DF1">
        <w:tc>
          <w:tcPr>
            <w:tcW w:w="1101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ค๓๒๒๐๒</w:t>
            </w:r>
          </w:p>
        </w:tc>
        <w:tc>
          <w:tcPr>
            <w:tcW w:w="4144" w:type="dxa"/>
          </w:tcPr>
          <w:p w:rsidR="00FD6D0A" w:rsidRPr="00FD6D0A" w:rsidRDefault="00FD6D0A" w:rsidP="006053C0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คณิตศาสตร์เพิ่มเติม ๔</w:t>
            </w:r>
          </w:p>
        </w:tc>
        <w:tc>
          <w:tcPr>
            <w:tcW w:w="2693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จำนวน ๖๐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หน่วยกิต</w:t>
            </w:r>
          </w:p>
        </w:tc>
      </w:tr>
      <w:tr w:rsidR="00FD6D0A" w:rsidRPr="00207A9B" w:rsidTr="00505DF1">
        <w:tc>
          <w:tcPr>
            <w:tcW w:w="1101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ค๓๓๒๐๑</w:t>
            </w:r>
          </w:p>
        </w:tc>
        <w:tc>
          <w:tcPr>
            <w:tcW w:w="4144" w:type="dxa"/>
          </w:tcPr>
          <w:p w:rsidR="00FD6D0A" w:rsidRPr="00FD6D0A" w:rsidRDefault="00FD6D0A" w:rsidP="006053C0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คณิตศาสตร์เพิ่มเติม ๕</w:t>
            </w:r>
          </w:p>
        </w:tc>
        <w:tc>
          <w:tcPr>
            <w:tcW w:w="2693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จำนวน ๖๐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หน่วยกิต</w:t>
            </w:r>
          </w:p>
        </w:tc>
      </w:tr>
      <w:tr w:rsidR="00FD6D0A" w:rsidRPr="00207A9B" w:rsidTr="00505DF1">
        <w:tc>
          <w:tcPr>
            <w:tcW w:w="1101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ค๓๓๒๐๒</w:t>
            </w:r>
          </w:p>
        </w:tc>
        <w:tc>
          <w:tcPr>
            <w:tcW w:w="4144" w:type="dxa"/>
          </w:tcPr>
          <w:p w:rsidR="00FD6D0A" w:rsidRPr="00FD6D0A" w:rsidRDefault="00FD6D0A" w:rsidP="006053C0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คณิตศาสตร์เพิ่มเติม ๖</w:t>
            </w:r>
          </w:p>
        </w:tc>
        <w:tc>
          <w:tcPr>
            <w:tcW w:w="2693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จำนวน ๖๐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FD6D0A" w:rsidRPr="00FD6D0A" w:rsidRDefault="00FD6D0A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  <w:r w:rsidRPr="00FD6D0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D6D0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หน่วยกิต</w:t>
            </w:r>
          </w:p>
        </w:tc>
      </w:tr>
      <w:tr w:rsidR="00351DAD" w:rsidRPr="00207A9B" w:rsidTr="00505DF1">
        <w:tc>
          <w:tcPr>
            <w:tcW w:w="1101" w:type="dxa"/>
          </w:tcPr>
          <w:p w:rsidR="00351DAD" w:rsidRPr="00FD6D0A" w:rsidRDefault="00351DAD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ค๓๐๒๐๑</w:t>
            </w:r>
          </w:p>
        </w:tc>
        <w:tc>
          <w:tcPr>
            <w:tcW w:w="4144" w:type="dxa"/>
          </w:tcPr>
          <w:p w:rsidR="00351DAD" w:rsidRPr="001E3005" w:rsidRDefault="00351DAD" w:rsidP="006053C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เป</w:t>
            </w:r>
            <w:r w:rsidR="006053C0">
              <w:rPr>
                <w:rFonts w:ascii="TH SarabunPSK" w:hAnsi="TH SarabunPSK" w:cs="TH SarabunPSK" w:hint="cs"/>
                <w:sz w:val="32"/>
                <w:szCs w:val="32"/>
                <w:cs/>
              </w:rPr>
              <w:t>ิดโลกคณิตศาสตร์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ด้วยภาษาต่างประเทศ ๑</w:t>
            </w:r>
          </w:p>
        </w:tc>
        <w:tc>
          <w:tcPr>
            <w:tcW w:w="2693" w:type="dxa"/>
          </w:tcPr>
          <w:p w:rsidR="00351DAD" w:rsidRPr="00207A9B" w:rsidRDefault="00351DAD" w:rsidP="006053C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351DAD" w:rsidRPr="00207A9B" w:rsidRDefault="00351DAD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351DAD" w:rsidRPr="00207A9B" w:rsidTr="00505DF1">
        <w:tc>
          <w:tcPr>
            <w:tcW w:w="1101" w:type="dxa"/>
          </w:tcPr>
          <w:p w:rsidR="00351DAD" w:rsidRDefault="00351DAD" w:rsidP="006053C0">
            <w:pPr>
              <w:jc w:val="center"/>
            </w:pPr>
            <w:r w:rsidRPr="0040126A">
              <w:rPr>
                <w:rFonts w:ascii="TH SarabunPSK" w:hAnsi="TH SarabunPSK" w:cs="TH SarabunPSK" w:hint="cs"/>
                <w:sz w:val="32"/>
                <w:szCs w:val="32"/>
                <w:cs/>
              </w:rPr>
              <w:t>ค๓๐๒๐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4144" w:type="dxa"/>
          </w:tcPr>
          <w:p w:rsidR="00351DAD" w:rsidRPr="007A3CAC" w:rsidRDefault="00351DAD" w:rsidP="006053C0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7A3CAC">
              <w:rPr>
                <w:rFonts w:ascii="TH SarabunPSK" w:hAnsi="TH SarabunPSK" w:cs="TH SarabunPSK"/>
                <w:sz w:val="32"/>
                <w:szCs w:val="32"/>
                <w:cs/>
              </w:rPr>
              <w:t>เปิดโลกคณิตศาสตร์ด้วยภาษาต่างประเทศ ๒</w:t>
            </w:r>
          </w:p>
        </w:tc>
        <w:tc>
          <w:tcPr>
            <w:tcW w:w="2693" w:type="dxa"/>
          </w:tcPr>
          <w:p w:rsidR="00351DAD" w:rsidRPr="00207A9B" w:rsidRDefault="00351DAD" w:rsidP="006053C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351DAD" w:rsidRPr="00207A9B" w:rsidRDefault="00351DAD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351DAD" w:rsidRPr="00207A9B" w:rsidTr="00505DF1">
        <w:tc>
          <w:tcPr>
            <w:tcW w:w="1101" w:type="dxa"/>
          </w:tcPr>
          <w:p w:rsidR="00351DAD" w:rsidRDefault="00351DAD" w:rsidP="006053C0">
            <w:pPr>
              <w:jc w:val="center"/>
            </w:pPr>
            <w:r w:rsidRPr="0040126A">
              <w:rPr>
                <w:rFonts w:ascii="TH SarabunPSK" w:hAnsi="TH SarabunPSK" w:cs="TH SarabunPSK" w:hint="cs"/>
                <w:sz w:val="32"/>
                <w:szCs w:val="32"/>
                <w:cs/>
              </w:rPr>
              <w:t>ค๓๐๒๐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๓</w:t>
            </w:r>
          </w:p>
        </w:tc>
        <w:tc>
          <w:tcPr>
            <w:tcW w:w="4144" w:type="dxa"/>
          </w:tcPr>
          <w:p w:rsidR="00351DAD" w:rsidRPr="007A3CAC" w:rsidRDefault="00351DAD" w:rsidP="006053C0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7A3CAC">
              <w:rPr>
                <w:rFonts w:ascii="TH SarabunPSK" w:hAnsi="TH SarabunPSK" w:cs="TH SarabunPSK"/>
                <w:sz w:val="32"/>
                <w:szCs w:val="32"/>
                <w:cs/>
              </w:rPr>
              <w:t>เปิดโลกคณิตศาสตร์ด้วยภาษาต่างประเทศ ๓</w:t>
            </w:r>
          </w:p>
        </w:tc>
        <w:tc>
          <w:tcPr>
            <w:tcW w:w="2693" w:type="dxa"/>
          </w:tcPr>
          <w:p w:rsidR="00351DAD" w:rsidRPr="00207A9B" w:rsidRDefault="00351DAD" w:rsidP="006053C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351DAD" w:rsidRPr="00207A9B" w:rsidRDefault="00351DAD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351DAD" w:rsidRPr="00207A9B" w:rsidTr="00505DF1">
        <w:tc>
          <w:tcPr>
            <w:tcW w:w="1101" w:type="dxa"/>
          </w:tcPr>
          <w:p w:rsidR="00351DAD" w:rsidRDefault="00351DAD" w:rsidP="006053C0">
            <w:pPr>
              <w:jc w:val="center"/>
            </w:pPr>
            <w:r w:rsidRPr="0040126A">
              <w:rPr>
                <w:rFonts w:ascii="TH SarabunPSK" w:hAnsi="TH SarabunPSK" w:cs="TH SarabunPSK" w:hint="cs"/>
                <w:sz w:val="32"/>
                <w:szCs w:val="32"/>
                <w:cs/>
              </w:rPr>
              <w:t>ค๓๐๒๐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4144" w:type="dxa"/>
          </w:tcPr>
          <w:p w:rsidR="00351DAD" w:rsidRPr="007A3CAC" w:rsidRDefault="00351DAD" w:rsidP="006053C0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7A3CAC">
              <w:rPr>
                <w:rFonts w:ascii="TH SarabunPSK" w:hAnsi="TH SarabunPSK" w:cs="TH SarabunPSK"/>
                <w:sz w:val="32"/>
                <w:szCs w:val="32"/>
                <w:cs/>
              </w:rPr>
              <w:t>เปิดโลกคณิตศาสตร์ด้วยภาษาต่างประเทศ ๔</w:t>
            </w:r>
          </w:p>
        </w:tc>
        <w:tc>
          <w:tcPr>
            <w:tcW w:w="2693" w:type="dxa"/>
          </w:tcPr>
          <w:p w:rsidR="00351DAD" w:rsidRPr="00207A9B" w:rsidRDefault="00351DAD" w:rsidP="006053C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351DAD" w:rsidRPr="00207A9B" w:rsidRDefault="00351DAD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351DAD" w:rsidRPr="00207A9B" w:rsidTr="00505DF1">
        <w:tc>
          <w:tcPr>
            <w:tcW w:w="1101" w:type="dxa"/>
          </w:tcPr>
          <w:p w:rsidR="00351DAD" w:rsidRPr="0040126A" w:rsidRDefault="006053C0" w:rsidP="006053C0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ค๓</w:t>
            </w:r>
            <w:r w:rsidR="00351DAD">
              <w:rPr>
                <w:rFonts w:ascii="TH SarabunPSK" w:hAnsi="TH SarabunPSK" w:cs="TH SarabunPSK" w:hint="cs"/>
                <w:sz w:val="32"/>
                <w:szCs w:val="32"/>
                <w:cs/>
              </w:rPr>
              <w:t>๐๒๐๕</w:t>
            </w:r>
          </w:p>
        </w:tc>
        <w:tc>
          <w:tcPr>
            <w:tcW w:w="4144" w:type="dxa"/>
          </w:tcPr>
          <w:p w:rsidR="00351DAD" w:rsidRPr="007A3CAC" w:rsidRDefault="00351DAD" w:rsidP="006053C0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โครงงานคณิตศาสตร์</w:t>
            </w:r>
          </w:p>
        </w:tc>
        <w:tc>
          <w:tcPr>
            <w:tcW w:w="2693" w:type="dxa"/>
          </w:tcPr>
          <w:p w:rsidR="00351DAD" w:rsidRPr="00207A9B" w:rsidRDefault="00351DAD" w:rsidP="006053C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351DAD" w:rsidRPr="00207A9B" w:rsidRDefault="00351DAD" w:rsidP="006053C0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DD63F6" w:rsidRPr="00207A9B" w:rsidTr="00505DF1">
        <w:tc>
          <w:tcPr>
            <w:tcW w:w="1101" w:type="dxa"/>
          </w:tcPr>
          <w:p w:rsidR="00DD63F6" w:rsidRDefault="00DD63F6" w:rsidP="00DD63F6"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ค๓</w:t>
            </w:r>
            <w:r w:rsidRPr="00725878">
              <w:rPr>
                <w:rFonts w:ascii="TH SarabunPSK" w:hAnsi="TH SarabunPSK" w:cs="TH SarabunPSK" w:hint="cs"/>
                <w:sz w:val="32"/>
                <w:szCs w:val="32"/>
                <w:cs/>
              </w:rPr>
              <w:t>๐๒๐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4144" w:type="dxa"/>
          </w:tcPr>
          <w:p w:rsidR="00DD63F6" w:rsidRPr="00AC6D41" w:rsidRDefault="00DD63F6" w:rsidP="006A1DBA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คณิตศาสตร์</w:t>
            </w:r>
            <w:r w:rsidR="006A1DBA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คอมพิวเตอร์</w:t>
            </w:r>
          </w:p>
        </w:tc>
        <w:tc>
          <w:tcPr>
            <w:tcW w:w="2693" w:type="dxa"/>
          </w:tcPr>
          <w:p w:rsidR="00DD63F6" w:rsidRPr="00207A9B" w:rsidRDefault="00DD63F6" w:rsidP="00DD63F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DD63F6" w:rsidRPr="00207A9B" w:rsidRDefault="00DD63F6" w:rsidP="00DD63F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DD63F6" w:rsidRPr="00207A9B" w:rsidTr="00505DF1">
        <w:tc>
          <w:tcPr>
            <w:tcW w:w="1101" w:type="dxa"/>
          </w:tcPr>
          <w:p w:rsidR="00DD63F6" w:rsidRDefault="00DD63F6" w:rsidP="00DD63F6"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ค๓</w:t>
            </w:r>
            <w:r w:rsidRPr="00725878">
              <w:rPr>
                <w:rFonts w:ascii="TH SarabunPSK" w:hAnsi="TH SarabunPSK" w:cs="TH SarabunPSK" w:hint="cs"/>
                <w:sz w:val="32"/>
                <w:szCs w:val="32"/>
                <w:cs/>
              </w:rPr>
              <w:t>๐๒๐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๗</w:t>
            </w:r>
          </w:p>
        </w:tc>
        <w:tc>
          <w:tcPr>
            <w:tcW w:w="4144" w:type="dxa"/>
          </w:tcPr>
          <w:p w:rsidR="00DD63F6" w:rsidRPr="00AC6D41" w:rsidRDefault="00DD63F6" w:rsidP="00DD63F6">
            <w:pPr>
              <w:pStyle w:val="a8"/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คณิตศาสตร์อุตสาหกรรม</w:t>
            </w:r>
            <w:r w:rsidRPr="00AC6D4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="006A1DBA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</w:p>
        </w:tc>
        <w:tc>
          <w:tcPr>
            <w:tcW w:w="2693" w:type="dxa"/>
          </w:tcPr>
          <w:p w:rsidR="00DD63F6" w:rsidRPr="00207A9B" w:rsidRDefault="00DD63F6" w:rsidP="00DD63F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DD63F6" w:rsidRPr="00207A9B" w:rsidRDefault="00DD63F6" w:rsidP="00DD63F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DD63F6" w:rsidRPr="00207A9B" w:rsidTr="00505DF1">
        <w:tc>
          <w:tcPr>
            <w:tcW w:w="1101" w:type="dxa"/>
          </w:tcPr>
          <w:p w:rsidR="00DD63F6" w:rsidRDefault="00DD63F6" w:rsidP="00DD63F6"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ค๓</w:t>
            </w:r>
            <w:r w:rsidRPr="00725878">
              <w:rPr>
                <w:rFonts w:ascii="TH SarabunPSK" w:hAnsi="TH SarabunPSK" w:cs="TH SarabunPSK" w:hint="cs"/>
                <w:sz w:val="32"/>
                <w:szCs w:val="32"/>
                <w:cs/>
              </w:rPr>
              <w:t>๐๒๐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4144" w:type="dxa"/>
          </w:tcPr>
          <w:p w:rsidR="00DD63F6" w:rsidRPr="00AC6D41" w:rsidRDefault="00DD63F6" w:rsidP="00DD63F6">
            <w:pPr>
              <w:pStyle w:val="a8"/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คณิตศาสตร์อุตสาหกรรม</w:t>
            </w:r>
            <w:r w:rsidRPr="00AC6D4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="006A1DBA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2693" w:type="dxa"/>
          </w:tcPr>
          <w:p w:rsidR="00DD63F6" w:rsidRPr="00207A9B" w:rsidRDefault="00DD63F6" w:rsidP="00DD63F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DD63F6" w:rsidRPr="00207A9B" w:rsidRDefault="00DD63F6" w:rsidP="00DD63F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DD63F6" w:rsidRPr="00207A9B" w:rsidTr="00505DF1">
        <w:tc>
          <w:tcPr>
            <w:tcW w:w="1101" w:type="dxa"/>
          </w:tcPr>
          <w:p w:rsidR="00DD63F6" w:rsidRDefault="00DD63F6" w:rsidP="00DD63F6"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ค๓</w:t>
            </w:r>
            <w:r w:rsidRPr="00725878">
              <w:rPr>
                <w:rFonts w:ascii="TH SarabunPSK" w:hAnsi="TH SarabunPSK" w:cs="TH SarabunPSK" w:hint="cs"/>
                <w:sz w:val="32"/>
                <w:szCs w:val="32"/>
                <w:cs/>
              </w:rPr>
              <w:t>๐๒๐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๙</w:t>
            </w:r>
          </w:p>
        </w:tc>
        <w:tc>
          <w:tcPr>
            <w:tcW w:w="4144" w:type="dxa"/>
          </w:tcPr>
          <w:p w:rsidR="00DD63F6" w:rsidRPr="00AC6D41" w:rsidRDefault="00DD63F6" w:rsidP="00DD63F6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เรขาคณิตวิเคราะห์และแคลคูลัสเบื้องต้น</w:t>
            </w:r>
          </w:p>
        </w:tc>
        <w:tc>
          <w:tcPr>
            <w:tcW w:w="2693" w:type="dxa"/>
          </w:tcPr>
          <w:p w:rsidR="00DD63F6" w:rsidRPr="00207A9B" w:rsidRDefault="00DD63F6" w:rsidP="00DD63F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DD63F6" w:rsidRPr="00207A9B" w:rsidRDefault="00DD63F6" w:rsidP="00DD63F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DD63F6" w:rsidRPr="00207A9B" w:rsidTr="00505DF1">
        <w:tc>
          <w:tcPr>
            <w:tcW w:w="1101" w:type="dxa"/>
          </w:tcPr>
          <w:p w:rsidR="00DD63F6" w:rsidRDefault="00DD63F6" w:rsidP="00DD63F6"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ค๓</w:t>
            </w:r>
            <w:r w:rsidRPr="00725878">
              <w:rPr>
                <w:rFonts w:ascii="TH SarabunPSK" w:hAnsi="TH SarabunPSK" w:cs="TH SarabunPSK" w:hint="cs"/>
                <w:sz w:val="32"/>
                <w:szCs w:val="32"/>
                <w:cs/>
              </w:rPr>
              <w:t>๐๒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๑๐</w:t>
            </w:r>
          </w:p>
        </w:tc>
        <w:tc>
          <w:tcPr>
            <w:tcW w:w="4144" w:type="dxa"/>
          </w:tcPr>
          <w:p w:rsidR="00DD63F6" w:rsidRPr="00AC6D41" w:rsidRDefault="00DD63F6" w:rsidP="00DD63F6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คณิตศาสตร์พาณิชยกรรม</w:t>
            </w:r>
          </w:p>
        </w:tc>
        <w:tc>
          <w:tcPr>
            <w:tcW w:w="2693" w:type="dxa"/>
          </w:tcPr>
          <w:p w:rsidR="00DD63F6" w:rsidRPr="00207A9B" w:rsidRDefault="00DD63F6" w:rsidP="00DD63F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DD63F6" w:rsidRPr="00207A9B" w:rsidRDefault="00DD63F6" w:rsidP="00DD63F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DD63F6" w:rsidRPr="00207A9B" w:rsidTr="00505DF1">
        <w:tc>
          <w:tcPr>
            <w:tcW w:w="1101" w:type="dxa"/>
          </w:tcPr>
          <w:p w:rsidR="00DD63F6" w:rsidRDefault="00DD63F6" w:rsidP="00DD63F6"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ค๓</w:t>
            </w:r>
            <w:r w:rsidRPr="00725878">
              <w:rPr>
                <w:rFonts w:ascii="TH SarabunPSK" w:hAnsi="TH SarabunPSK" w:cs="TH SarabunPSK" w:hint="cs"/>
                <w:sz w:val="32"/>
                <w:szCs w:val="32"/>
                <w:cs/>
              </w:rPr>
              <w:t>๐๒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๑๑</w:t>
            </w:r>
          </w:p>
        </w:tc>
        <w:tc>
          <w:tcPr>
            <w:tcW w:w="4144" w:type="dxa"/>
          </w:tcPr>
          <w:p w:rsidR="00DD63F6" w:rsidRPr="00AC6D41" w:rsidRDefault="00DD63F6" w:rsidP="00DD63F6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คณิตศาสตร์เพื่อการออกแบบ</w:t>
            </w:r>
          </w:p>
        </w:tc>
        <w:tc>
          <w:tcPr>
            <w:tcW w:w="2693" w:type="dxa"/>
          </w:tcPr>
          <w:p w:rsidR="00DD63F6" w:rsidRPr="00207A9B" w:rsidRDefault="00DD63F6" w:rsidP="00DD63F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DD63F6" w:rsidRPr="00207A9B" w:rsidRDefault="00DD63F6" w:rsidP="00DD63F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DD63F6" w:rsidRPr="00207A9B" w:rsidTr="00505DF1">
        <w:tc>
          <w:tcPr>
            <w:tcW w:w="1101" w:type="dxa"/>
          </w:tcPr>
          <w:p w:rsidR="00DD63F6" w:rsidRDefault="00DD63F6" w:rsidP="00DD63F6"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ค๓</w:t>
            </w:r>
            <w:r w:rsidRPr="00725878">
              <w:rPr>
                <w:rFonts w:ascii="TH SarabunPSK" w:hAnsi="TH SarabunPSK" w:cs="TH SarabunPSK" w:hint="cs"/>
                <w:sz w:val="32"/>
                <w:szCs w:val="32"/>
                <w:cs/>
              </w:rPr>
              <w:t>๐๒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๑๒</w:t>
            </w:r>
          </w:p>
        </w:tc>
        <w:tc>
          <w:tcPr>
            <w:tcW w:w="4144" w:type="dxa"/>
          </w:tcPr>
          <w:p w:rsidR="00DD63F6" w:rsidRPr="00AC6D41" w:rsidRDefault="00DD63F6" w:rsidP="00DD63F6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สถิติการทดลอง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693" w:type="dxa"/>
          </w:tcPr>
          <w:p w:rsidR="00DD63F6" w:rsidRPr="00207A9B" w:rsidRDefault="00DD63F6" w:rsidP="00DD63F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 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701" w:type="dxa"/>
          </w:tcPr>
          <w:p w:rsidR="00DD63F6" w:rsidRPr="00207A9B" w:rsidRDefault="00DD63F6" w:rsidP="00DD63F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</w:tbl>
    <w:p w:rsidR="00FD6D0A" w:rsidRDefault="00FD6D0A" w:rsidP="001F4893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05DF1" w:rsidRDefault="00505DF1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3726" w:rsidRDefault="00D03726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148EB" w:rsidRDefault="00F148EB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คำอธิบายรายวิชาพื้นฐาน</w:t>
      </w:r>
    </w:p>
    <w:p w:rsidR="000E38B8" w:rsidRPr="000E38B8" w:rsidRDefault="000E38B8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p w:rsidR="00F148EB" w:rsidRPr="000E38B8" w:rsidRDefault="00F148EB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๓๑๑๐๑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คณิตศาสตร์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  </w:t>
      </w:r>
      <w:r w:rsid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 </w:t>
      </w:r>
      <w:r w:rsidR="000E38B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กลุ่มสาระการเรียนรู้คณิตศาสตร์</w:t>
      </w:r>
    </w:p>
    <w:p w:rsidR="00F148EB" w:rsidRDefault="00F148EB" w:rsidP="000E38B8">
      <w:pPr>
        <w:pStyle w:val="a8"/>
        <w:pBdr>
          <w:bottom w:val="single" w:sz="6" w:space="1" w:color="auto"/>
        </w:pBdr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ชั้นมัธยมศึกษาปีที่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ภาคเรียนที่ 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          </w:t>
      </w:r>
      <w:r w:rsidR="000E38B8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</w:t>
      </w:r>
      <w:r w:rsidR="00B334D7" w:rsidRPr="000E38B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เวลา 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ชั่วโมง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จำนวน 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0E38B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0E38B8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207A9B">
        <w:rPr>
          <w:rFonts w:ascii="TH SarabunPSK" w:hAnsi="TH SarabunPSK" w:cs="TH SarabunPSK"/>
          <w:sz w:val="32"/>
          <w:szCs w:val="32"/>
          <w:cs/>
        </w:rPr>
        <w:t>ศึกษา ฝึกทักษะการคิดคำนวณ  จัดการเรียนรู้โดยใช้ประสบการณ์หรือสถานการณ์ในชีวิตประจำวัน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ที่ใกล้ตัวผู้เรียน ให้ผู้เรียนได้ศึกษาค้นคว้าโดยการปฏิบัติจริง  ทดลอง สรุปรายงานและฝึกทักษะ/กระบวนการ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ใ</w:t>
      </w:r>
      <w:r w:rsidRPr="00207A9B">
        <w:rPr>
          <w:rFonts w:ascii="TH SarabunPSK" w:hAnsi="TH SarabunPSK" w:cs="TH SarabunPSK"/>
          <w:sz w:val="32"/>
          <w:szCs w:val="32"/>
          <w:cs/>
        </w:rPr>
        <w:t>นสาระต่อไปนี้</w:t>
      </w:r>
    </w:p>
    <w:p w:rsidR="00F148EB" w:rsidRPr="00207A9B" w:rsidRDefault="00F148EB" w:rsidP="00FD6D0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0E38B8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207A9B">
        <w:rPr>
          <w:rFonts w:ascii="TH SarabunPSK" w:hAnsi="TH SarabunPSK" w:cs="TH SarabunPSK"/>
          <w:sz w:val="32"/>
          <w:szCs w:val="32"/>
          <w:cs/>
        </w:rPr>
        <w:t>เซต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  เซตและการดำเนินการของเซต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การเขียนแผนภาพเวนน์ </w:t>
      </w:r>
      <w:r w:rsidRPr="00207A9B">
        <w:rPr>
          <w:rFonts w:ascii="TH SarabunPSK" w:hAnsi="TH SarabunPSK" w:cs="TH SarabunPSK"/>
          <w:sz w:val="32"/>
          <w:szCs w:val="32"/>
        </w:rPr>
        <w:t xml:space="preserve">- </w:t>
      </w:r>
      <w:r w:rsidR="00FC1412">
        <w:rPr>
          <w:rFonts w:ascii="TH SarabunPSK" w:hAnsi="TH SarabunPSK" w:cs="TH SarabunPSK"/>
          <w:sz w:val="32"/>
          <w:szCs w:val="32"/>
          <w:cs/>
        </w:rPr>
        <w:t>ออยเลอร์</w:t>
      </w:r>
      <w:r w:rsidR="00FD6D0A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การตรวจสอบความสมเหตุสมผลของการให้เหตุผลโดยใช้แผนภาพเวนน์ </w:t>
      </w:r>
      <w:r w:rsidRPr="00207A9B">
        <w:rPr>
          <w:rFonts w:ascii="TH SarabunPSK" w:hAnsi="TH SarabunPSK" w:cs="TH SarabunPSK"/>
          <w:sz w:val="32"/>
          <w:szCs w:val="32"/>
        </w:rPr>
        <w:t xml:space="preserve">-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ออยเลอร์   </w:t>
      </w:r>
    </w:p>
    <w:p w:rsidR="00F148EB" w:rsidRPr="00207A9B" w:rsidRDefault="00F148EB" w:rsidP="000E38B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0E38B8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ระบบจำนวนจริง </w:t>
      </w:r>
      <w:r w:rsidRPr="00207A9B">
        <w:rPr>
          <w:rFonts w:ascii="TH SarabunPSK" w:hAnsi="TH SarabunPSK" w:cs="TH SarabunPSK"/>
          <w:sz w:val="32"/>
          <w:szCs w:val="32"/>
          <w:cs/>
        </w:rPr>
        <w:t>ความสัมพันธ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์ของจำนวนต่างๆในระบบจำนวนจริง  ค่าสัมบูรณ์ของจำนวนจริง </w:t>
      </w:r>
      <w:r w:rsidRPr="00207A9B">
        <w:rPr>
          <w:rFonts w:ascii="TH SarabunPSK" w:hAnsi="TH SarabunPSK" w:cs="TH SarabunPSK"/>
          <w:sz w:val="32"/>
          <w:szCs w:val="32"/>
          <w:cs/>
        </w:rPr>
        <w:t>สมบัติการบวก  การคูณ  การเท่ากั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น การไม่เท่ากันของจำนวนจริง  </w:t>
      </w:r>
      <w:r w:rsidRPr="00207A9B">
        <w:rPr>
          <w:rFonts w:ascii="TH SarabunPSK" w:hAnsi="TH SarabunPSK" w:cs="TH SarabunPSK"/>
          <w:sz w:val="32"/>
          <w:szCs w:val="32"/>
          <w:cs/>
        </w:rPr>
        <w:t>การแก้สมการ อสมการตัวแปรเดียวดีกรี</w:t>
      </w:r>
      <w:r w:rsidR="00FC141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ไม่เกินสอง 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0E38B8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การให้เหตุผล  </w:t>
      </w:r>
      <w:r w:rsidRPr="00207A9B">
        <w:rPr>
          <w:rFonts w:ascii="TH SarabunPSK" w:hAnsi="TH SarabunPSK" w:cs="TH SarabunPSK"/>
          <w:sz w:val="32"/>
          <w:szCs w:val="32"/>
          <w:cs/>
        </w:rPr>
        <w:t>กา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รให้เหตุผลแบบอุปนัยและนิรนัย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การตรวจสอบความสมเหตุสมผลของการให้เหตุผลโดยใช้แผนภาพเวนน์ </w:t>
      </w:r>
      <w:r w:rsidRPr="00207A9B">
        <w:rPr>
          <w:rFonts w:ascii="TH SarabunPSK" w:hAnsi="TH SarabunPSK" w:cs="TH SarabunPSK"/>
          <w:sz w:val="32"/>
          <w:szCs w:val="32"/>
        </w:rPr>
        <w:t xml:space="preserve">-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ออยเลอร์   </w:t>
      </w:r>
    </w:p>
    <w:p w:rsidR="00F148EB" w:rsidRPr="00207A9B" w:rsidRDefault="00F148EB" w:rsidP="000E38B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0E38B8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เลขยกกำลัง </w:t>
      </w:r>
      <w:r w:rsidRPr="00207A9B">
        <w:rPr>
          <w:rFonts w:ascii="TH SarabunPSK" w:hAnsi="TH SarabunPSK" w:cs="TH SarabunPSK"/>
          <w:sz w:val="32"/>
          <w:szCs w:val="32"/>
          <w:cs/>
        </w:rPr>
        <w:t>จำนวนจริงที่อยู่ในรูปเลขยกกำลังที่ม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ีเลขชี้ กำลังเป็นจำนวนตรรกยะ </w:t>
      </w:r>
      <w:r w:rsidRPr="00207A9B">
        <w:rPr>
          <w:rFonts w:ascii="TH SarabunPSK" w:hAnsi="TH SarabunPSK" w:cs="TH SarabunPSK"/>
          <w:sz w:val="32"/>
          <w:szCs w:val="32"/>
          <w:cs/>
        </w:rPr>
        <w:t>จำนวนจริงที่อยู่ในรูปของกรณ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ฑ์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การบวก การลบ การคูณ การหารจำนวนจริงที่อยู่ในเลขยกกำลังที่มีเลขชี้กำลังเป็นจำนวนตรรกยะและจำน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วนจริงที่อยู่ในรูปของกรณฑ์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การประมาณค่าจำนวนจริงที่อยู่ในรูปของกรณฑ์ และจำนวนจริงที่อยู่ในเลขยกกำลัง     </w:t>
      </w:r>
    </w:p>
    <w:p w:rsidR="00F148EB" w:rsidRPr="00207A9B" w:rsidRDefault="00F148EB" w:rsidP="000E38B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0E38B8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FC1412">
        <w:rPr>
          <w:rFonts w:ascii="TH SarabunPSK" w:hAnsi="TH SarabunPSK" w:cs="TH SarabunPSK"/>
          <w:sz w:val="32"/>
          <w:szCs w:val="32"/>
          <w:cs/>
        </w:rPr>
        <w:t>เพื่อให้มีความรู้ ความเข้าใจ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มีทักษะในการ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คิดคำนวณ การแก้ปัญหา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การให้เหตุผล การสื่อสาร 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การสื่อความหมายทางคณิตศาสตร์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การนำเสนอ  การเชื่อมโยงความรู้ และสามารถนำไปใช้ในการเรียนรู้สิ่งต่าง</w:t>
      </w:r>
      <w:r w:rsidR="00FC141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ๆและใช้ในชีวิตประจำวันอย่า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งสร้างสรรค์ รวมทั้งเห็นคุณค่า </w:t>
      </w:r>
      <w:r w:rsidRPr="00207A9B">
        <w:rPr>
          <w:rFonts w:ascii="TH SarabunPSK" w:hAnsi="TH SarabunPSK" w:cs="TH SarabunPSK"/>
          <w:sz w:val="32"/>
          <w:szCs w:val="32"/>
          <w:cs/>
        </w:rPr>
        <w:t>และเจตคติท</w:t>
      </w:r>
      <w:r w:rsidR="00FC1412">
        <w:rPr>
          <w:rFonts w:ascii="TH SarabunPSK" w:hAnsi="TH SarabunPSK" w:cs="TH SarabunPSK"/>
          <w:sz w:val="32"/>
          <w:szCs w:val="32"/>
          <w:cs/>
        </w:rPr>
        <w:t>ี่ดีต่อคณิตศาสตร์ สามารถทำงาน</w:t>
      </w:r>
      <w:r w:rsidR="00FC1412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FC1412">
        <w:rPr>
          <w:rFonts w:ascii="TH SarabunPSK" w:hAnsi="TH SarabunPSK" w:cs="TH SarabunPSK"/>
          <w:sz w:val="32"/>
          <w:szCs w:val="32"/>
          <w:cs/>
        </w:rPr>
        <w:t>อ</w:t>
      </w:r>
      <w:r w:rsidRPr="00207A9B">
        <w:rPr>
          <w:rFonts w:ascii="TH SarabunPSK" w:hAnsi="TH SarabunPSK" w:cs="TH SarabunPSK"/>
          <w:sz w:val="32"/>
          <w:szCs w:val="32"/>
          <w:cs/>
        </w:rPr>
        <w:t>ย่างเป็นระบบ  ระเบียบ  รอบคอบ  มีความรับผิดชอบ มีวิจารณญาณและความเชื่อมั่นในตนเอง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9C6BD6" w:rsidRDefault="00174898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รหัส</w:t>
      </w:r>
      <w:r w:rsidR="00F148EB" w:rsidRPr="000E38B8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  <w:r w:rsidR="00F148EB" w:rsidRPr="000E38B8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0E38B8" w:rsidRPr="000E38B8" w:rsidRDefault="000E38B8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148EB" w:rsidRPr="00207A9B" w:rsidRDefault="009C6BD6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 xml:space="preserve">        </w:t>
      </w:r>
      <w:r w:rsidR="000E38B8">
        <w:rPr>
          <w:rFonts w:ascii="TH SarabunPSK" w:hAnsi="TH SarabunPSK" w:cs="TH SarabunPSK"/>
          <w:sz w:val="32"/>
          <w:szCs w:val="32"/>
        </w:rPr>
        <w:t xml:space="preserve">  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ค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ม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ม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ค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ab/>
      </w:r>
      <w:r w:rsidRPr="00207A9B">
        <w:rPr>
          <w:rFonts w:ascii="TH SarabunPSK" w:hAnsi="TH SarabunPSK" w:cs="TH SarabunPSK"/>
          <w:sz w:val="32"/>
          <w:szCs w:val="32"/>
          <w:cs/>
        </w:rPr>
        <w:t>ค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ค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ab/>
      </w:r>
      <w:r w:rsidRPr="00207A9B">
        <w:rPr>
          <w:rFonts w:ascii="TH SarabunPSK" w:hAnsi="TH SarabunPSK" w:cs="TH SarabunPSK"/>
          <w:sz w:val="32"/>
          <w:szCs w:val="32"/>
          <w:cs/>
        </w:rPr>
        <w:t>ค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ab/>
      </w:r>
      <w:r w:rsidRPr="00207A9B">
        <w:rPr>
          <w:rFonts w:ascii="TH SarabunPSK" w:hAnsi="TH SarabunPSK" w:cs="TH SarabunPSK"/>
          <w:sz w:val="32"/>
          <w:szCs w:val="32"/>
          <w:cs/>
        </w:rPr>
        <w:t>ค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ab/>
      </w:r>
      <w:r w:rsidRPr="00207A9B">
        <w:rPr>
          <w:rFonts w:ascii="TH SarabunPSK" w:hAnsi="TH SarabunPSK" w:cs="TH SarabunPSK"/>
          <w:sz w:val="32"/>
          <w:szCs w:val="32"/>
          <w:cs/>
        </w:rPr>
        <w:t>ค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</w:p>
    <w:p w:rsidR="00174898" w:rsidRPr="00207A9B" w:rsidRDefault="0017489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0E38B8" w:rsidRDefault="00F148EB" w:rsidP="00207A9B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๑๗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F148EB" w:rsidRDefault="00F148E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C1412" w:rsidRDefault="00FC14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D6D0A" w:rsidRDefault="00FD6D0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Pr="00207A9B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Default="00F148EB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คำอธิบายรายวิชาพื้นฐาน</w:t>
      </w:r>
    </w:p>
    <w:p w:rsidR="000E38B8" w:rsidRPr="000E38B8" w:rsidRDefault="000E38B8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p w:rsidR="00F148EB" w:rsidRPr="000E38B8" w:rsidRDefault="00F148EB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๓๑๑๐๒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คณิตศาสตร์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</w:t>
      </w:r>
      <w:r w:rsidR="00430491"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         </w:t>
      </w:r>
      <w:r w:rsid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กลุ่มสาระการเรียนรู้คณิตศาสตร์</w:t>
      </w:r>
    </w:p>
    <w:p w:rsidR="00F148EB" w:rsidRDefault="00F148EB" w:rsidP="000E38B8">
      <w:pPr>
        <w:pStyle w:val="a8"/>
        <w:pBdr>
          <w:bottom w:val="single" w:sz="6" w:space="1" w:color="auto"/>
        </w:pBdr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ชั้นมัธยมศึกษาปีที่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ภาคเรียนที่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</w:t>
      </w:r>
      <w:r w:rsidR="00430491"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</w:t>
      </w:r>
      <w:r w:rsid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เวลา 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ชั่วโมง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จำนวน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F148EB" w:rsidRPr="000E38B8" w:rsidRDefault="00F148EB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148EB" w:rsidRPr="00207A9B" w:rsidRDefault="00F148EB" w:rsidP="000E38B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0E38B8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207A9B">
        <w:rPr>
          <w:rFonts w:ascii="TH SarabunPSK" w:hAnsi="TH SarabunPSK" w:cs="TH SarabunPSK"/>
          <w:sz w:val="32"/>
          <w:szCs w:val="32"/>
          <w:cs/>
        </w:rPr>
        <w:t>ศึกษา ฝึกทักษะการคิดคำนวณ  จัดการเรียนรู้โดยใช้ประสบการณ์หรือสถานการณ์ในชีวิตประจำวัน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207A9B">
        <w:rPr>
          <w:rFonts w:ascii="TH SarabunPSK" w:hAnsi="TH SarabunPSK" w:cs="TH SarabunPSK"/>
          <w:sz w:val="32"/>
          <w:szCs w:val="32"/>
          <w:cs/>
        </w:rPr>
        <w:t>ที่ใกล้ตัวผู้เรียน ให้ผู้เรียนได้ศึกษาค้นคว้าโดยการปฏิบัติจริง  ทดลอง สรุปรายงานและฝึกทักษะ/กระบวนการนสาระต่อไปนี้</w:t>
      </w:r>
    </w:p>
    <w:p w:rsidR="00F148EB" w:rsidRPr="00207A9B" w:rsidRDefault="00F148EB" w:rsidP="00325C6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0E38B8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207A9B">
        <w:rPr>
          <w:rFonts w:ascii="TH SarabunPSK" w:hAnsi="TH SarabunPSK" w:cs="TH SarabunPSK"/>
          <w:sz w:val="32"/>
          <w:szCs w:val="32"/>
          <w:cs/>
        </w:rPr>
        <w:t>ความสัมพันธ์และฟังก์ชั่น  การแก้ปัญหาโดยการส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ร้างความสัมพันธ์หรือฟังก์ชั่น  </w:t>
      </w:r>
      <w:r w:rsidRPr="00207A9B">
        <w:rPr>
          <w:rFonts w:ascii="TH SarabunPSK" w:hAnsi="TH SarabunPSK" w:cs="TH SarabunPSK"/>
          <w:sz w:val="32"/>
          <w:szCs w:val="32"/>
          <w:cs/>
        </w:rPr>
        <w:t>การแก้ปัญหาโดยใช้กราฟของสมการและอสมการฟังก์ชั่น</w:t>
      </w:r>
    </w:p>
    <w:p w:rsidR="00F148EB" w:rsidRPr="00207A9B" w:rsidRDefault="00F148EB" w:rsidP="00325C6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0E38B8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อัตราส่วนตรีโกณมิติ  อัตราส่วนตรีโกณมิติ </w:t>
      </w:r>
      <w:r w:rsidRPr="00207A9B">
        <w:rPr>
          <w:rFonts w:ascii="TH SarabunPSK" w:hAnsi="TH SarabunPSK" w:cs="TH SarabunPSK"/>
          <w:sz w:val="32"/>
          <w:szCs w:val="32"/>
          <w:cs/>
        </w:rPr>
        <w:t>การแก้โจทย์ปัญหาเกี่ยวกับระยะทางและความสูงโดยใช้อัตราส่วนตรีโกณมิติ</w:t>
      </w:r>
    </w:p>
    <w:p w:rsidR="00F148EB" w:rsidRPr="00207A9B" w:rsidRDefault="00F148EB" w:rsidP="000E38B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0E38B8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เพื่อให้มีความรู้ ความเข้าใจ มีทักษะในการคิดคำนวณ การแก้ปัญหา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การให้เหตุผล การสื่อสาร 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การสื่อคว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ามหมายทางคณิตศาสตร์  การนำเสนอ </w:t>
      </w:r>
      <w:r w:rsidRPr="00207A9B">
        <w:rPr>
          <w:rFonts w:ascii="TH SarabunPSK" w:hAnsi="TH SarabunPSK" w:cs="TH SarabunPSK"/>
          <w:sz w:val="32"/>
          <w:szCs w:val="32"/>
          <w:cs/>
        </w:rPr>
        <w:t>การเชื่อมโยงความรู้ และสามารถนำไปใช้ในการเรียนรู้สิ่งต่าง</w:t>
      </w:r>
      <w:r w:rsidR="00FC141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ๆและใช้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ในชีวิตประจำวันอย่างสร้างสรรค์ </w:t>
      </w:r>
      <w:r w:rsidRPr="00207A9B">
        <w:rPr>
          <w:rFonts w:ascii="TH SarabunPSK" w:hAnsi="TH SarabunPSK" w:cs="TH SarabunPSK"/>
          <w:sz w:val="32"/>
          <w:szCs w:val="32"/>
          <w:cs/>
        </w:rPr>
        <w:t>รวมทั้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งเห็นคุณค่า </w:t>
      </w:r>
      <w:r w:rsidRPr="00207A9B">
        <w:rPr>
          <w:rFonts w:ascii="TH SarabunPSK" w:hAnsi="TH SarabunPSK" w:cs="TH SarabunPSK"/>
          <w:sz w:val="32"/>
          <w:szCs w:val="32"/>
          <w:cs/>
        </w:rPr>
        <w:t>และเจตคติท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ี่ดีต่อคณิตศาสตร์ </w:t>
      </w:r>
      <w:r w:rsidR="009713EA">
        <w:rPr>
          <w:rFonts w:ascii="TH SarabunPSK" w:hAnsi="TH SarabunPSK" w:cs="TH SarabunPSK"/>
          <w:sz w:val="32"/>
          <w:szCs w:val="32"/>
          <w:cs/>
        </w:rPr>
        <w:t>สามารถทำงาน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9713EA">
        <w:rPr>
          <w:rFonts w:ascii="TH SarabunPSK" w:hAnsi="TH SarabunPSK" w:cs="TH SarabunPSK"/>
          <w:sz w:val="32"/>
          <w:szCs w:val="32"/>
          <w:cs/>
        </w:rPr>
        <w:t>อ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ย่างเป็นระบบ ระเบียบ รอบคอบ </w:t>
      </w:r>
      <w:r w:rsidRPr="00207A9B">
        <w:rPr>
          <w:rFonts w:ascii="TH SarabunPSK" w:hAnsi="TH SarabunPSK" w:cs="TH SarabunPSK"/>
          <w:sz w:val="32"/>
          <w:szCs w:val="32"/>
          <w:cs/>
        </w:rPr>
        <w:t>มีความรับผิดชอบ มีวิจารณญาณและความเชื่อมั่นในตนเอง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74898" w:rsidRDefault="00174898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รหัส</w:t>
      </w:r>
      <w:r w:rsidR="00F148EB" w:rsidRPr="000E38B8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  <w:r w:rsidR="00F148EB" w:rsidRPr="000E38B8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0E38B8" w:rsidRPr="000E38B8" w:rsidRDefault="000E38B8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148EB" w:rsidRPr="00207A9B" w:rsidRDefault="000E38B8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</w:t>
      </w:r>
      <w:r w:rsidR="00174898" w:rsidRPr="00207A9B">
        <w:rPr>
          <w:rFonts w:ascii="TH SarabunPSK" w:hAnsi="TH SarabunPSK" w:cs="TH SarabunPSK"/>
          <w:sz w:val="32"/>
          <w:szCs w:val="32"/>
          <w:cs/>
        </w:rPr>
        <w:t>ค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EB1C4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ab/>
      </w:r>
      <w:r w:rsidRPr="00207A9B">
        <w:rPr>
          <w:rFonts w:ascii="TH SarabunPSK" w:hAnsi="TH SarabunPSK" w:cs="TH SarabunPSK"/>
          <w:sz w:val="32"/>
          <w:szCs w:val="32"/>
          <w:cs/>
        </w:rPr>
        <w:t>ค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ab/>
      </w:r>
      <w:r w:rsidRPr="00207A9B">
        <w:rPr>
          <w:rFonts w:ascii="TH SarabunPSK" w:hAnsi="TH SarabunPSK" w:cs="TH SarabunPSK"/>
          <w:sz w:val="32"/>
          <w:szCs w:val="32"/>
          <w:cs/>
        </w:rPr>
        <w:t>ค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EB1C4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ab/>
      </w:r>
      <w:r w:rsidRPr="00207A9B">
        <w:rPr>
          <w:rFonts w:ascii="TH SarabunPSK" w:hAnsi="TH SarabunPSK" w:cs="TH SarabunPSK"/>
          <w:sz w:val="32"/>
          <w:szCs w:val="32"/>
          <w:cs/>
        </w:rPr>
        <w:t>ค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="00EB1C4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, 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ab/>
      </w:r>
      <w:r w:rsidRPr="00207A9B">
        <w:rPr>
          <w:rFonts w:ascii="TH SarabunPSK" w:hAnsi="TH SarabunPSK" w:cs="TH SarabunPSK"/>
          <w:sz w:val="32"/>
          <w:szCs w:val="32"/>
          <w:cs/>
        </w:rPr>
        <w:t>ค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EB1C4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0E38B8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๑๑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B334D7" w:rsidRPr="00207A9B" w:rsidRDefault="00B334D7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B334D7" w:rsidRPr="00207A9B" w:rsidRDefault="00B334D7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B334D7" w:rsidRPr="00207A9B" w:rsidRDefault="00B334D7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Default="00F148E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Pr="00207A9B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Default="00F148EB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คำอธิบายรายวิชาพื้นฐาน</w:t>
      </w:r>
    </w:p>
    <w:p w:rsidR="000E38B8" w:rsidRPr="000E38B8" w:rsidRDefault="000E38B8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p w:rsidR="00F148EB" w:rsidRPr="000E38B8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รายวิชา  ค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๓๒๑๐๑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คณิตศาสตร์                       </w:t>
      </w:r>
      <w:r w:rsidR="00430491"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   </w:t>
      </w:r>
      <w:r w:rsidR="000E38B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</w:p>
    <w:p w:rsidR="00F148EB" w:rsidRDefault="00F148EB" w:rsidP="00207A9B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ชั้นมัธยมศึกษาปีที่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ภาคเรียนที่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           </w:t>
      </w:r>
      <w:r w:rsidR="00430491" w:rsidRPr="000E38B8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</w:t>
      </w:r>
      <w:r w:rsidR="000E38B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ชั่วโมง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จำนวน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0E38B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0E38B8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207A9B">
        <w:rPr>
          <w:rFonts w:ascii="TH SarabunPSK" w:hAnsi="TH SarabunPSK" w:cs="TH SarabunPSK"/>
          <w:sz w:val="32"/>
          <w:szCs w:val="32"/>
          <w:cs/>
        </w:rPr>
        <w:t>ศึกษา  ฝึกทักษะการคิดคำนวณ  การให้เหตุผล และการแก้ปัญหาโดยจัดประสบการณ์หรือสร้างสถานการณ์ที่ใกล้ตัวให้ผู้เรียนได้ศึกษาค้นคว้าโดยการปฏิบัติ</w:t>
      </w:r>
      <w:r w:rsidR="000E38B8">
        <w:rPr>
          <w:rFonts w:ascii="TH SarabunPSK" w:hAnsi="TH SarabunPSK" w:cs="TH SarabunPSK"/>
          <w:sz w:val="32"/>
          <w:szCs w:val="32"/>
          <w:cs/>
        </w:rPr>
        <w:t xml:space="preserve">จริง  ทดลอง  สรุป  และรายงาน </w:t>
      </w:r>
      <w:r w:rsidRPr="00207A9B">
        <w:rPr>
          <w:rFonts w:ascii="TH SarabunPSK" w:hAnsi="TH SarabunPSK" w:cs="TH SarabunPSK"/>
          <w:sz w:val="32"/>
          <w:szCs w:val="32"/>
          <w:cs/>
        </w:rPr>
        <w:t>ในสาระต่อไปนี้  ลำดับ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  ลำดับเลขคณิต ลำดับเรขาคณิต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อนุกรมเลขคณิต  ผลบวก </w:t>
      </w:r>
      <w:r w:rsidRPr="00207A9B">
        <w:rPr>
          <w:rFonts w:ascii="TH SarabunPSK" w:hAnsi="TH SarabunPSK" w:cs="TH SarabunPSK"/>
          <w:sz w:val="32"/>
          <w:szCs w:val="32"/>
        </w:rPr>
        <w:t xml:space="preserve">n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พจน์แรกของอนุกรมเลข </w:t>
      </w:r>
      <w:r w:rsidRPr="00207A9B">
        <w:rPr>
          <w:rFonts w:ascii="TH SarabunPSK" w:hAnsi="TH SarabunPSK" w:cs="TH SarabunPSK"/>
          <w:sz w:val="32"/>
          <w:szCs w:val="32"/>
        </w:rPr>
        <w:t>–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คณิต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อนุกรมเรขาคณิต  ผลบวก </w:t>
      </w:r>
      <w:r w:rsidRPr="00207A9B">
        <w:rPr>
          <w:rFonts w:ascii="TH SarabunPSK" w:hAnsi="TH SarabunPSK" w:cs="TH SarabunPSK"/>
          <w:sz w:val="32"/>
          <w:szCs w:val="32"/>
        </w:rPr>
        <w:t xml:space="preserve">n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พจน์แรกของอนุกรมเรขาคณิต  กฏเกณฑ์เบื้องต้นเกี่ยวกับการนับ  การทดลองสุ่ม  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แซมเปิลสเปซ  เหตุการณ์  และความน่าจะเป็นของเหตุการณ์   </w:t>
      </w:r>
    </w:p>
    <w:p w:rsidR="009C6BD6" w:rsidRPr="00207A9B" w:rsidRDefault="00F148EB" w:rsidP="000E38B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0E38B8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207A9B">
        <w:rPr>
          <w:rFonts w:ascii="TH SarabunPSK" w:hAnsi="TH SarabunPSK" w:cs="TH SarabunPSK"/>
          <w:sz w:val="32"/>
          <w:szCs w:val="32"/>
          <w:cs/>
        </w:rPr>
        <w:t>เพื่อพัฒนาทักษะ/กระบวนก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ารในการคิดคำนวณ การแก้ปัญหา การให้เหตุผล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การสื่อ </w:t>
      </w:r>
      <w:r w:rsidRPr="00207A9B">
        <w:rPr>
          <w:rFonts w:ascii="TH SarabunPSK" w:hAnsi="TH SarabunPSK" w:cs="TH SarabunPSK"/>
          <w:sz w:val="32"/>
          <w:szCs w:val="32"/>
        </w:rPr>
        <w:t>–</w:t>
      </w:r>
      <w:r w:rsidR="00FC1412">
        <w:rPr>
          <w:rFonts w:ascii="TH SarabunPSK" w:hAnsi="TH SarabunPSK" w:cs="TH SarabunPSK"/>
          <w:sz w:val="32"/>
          <w:szCs w:val="32"/>
          <w:cs/>
        </w:rPr>
        <w:t>ความหมายทางคณิตศาสตร์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และการนำ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ประสบการณ์ด้านความรู้ ความคิด </w:t>
      </w:r>
      <w:r w:rsidRPr="00207A9B">
        <w:rPr>
          <w:rFonts w:ascii="TH SarabunPSK" w:hAnsi="TH SarabunPSK" w:cs="TH SarabunPSK"/>
          <w:sz w:val="32"/>
          <w:szCs w:val="32"/>
          <w:cs/>
        </w:rPr>
        <w:t>ไปใช้ในชีวิต</w:t>
      </w:r>
      <w:r w:rsidR="009C6BD6" w:rsidRPr="00207A9B">
        <w:rPr>
          <w:rFonts w:ascii="TH SarabunPSK" w:hAnsi="TH SarabunPSK" w:cs="TH SarabunPSK"/>
          <w:sz w:val="32"/>
          <w:szCs w:val="32"/>
          <w:cs/>
        </w:rPr>
        <w:t xml:space="preserve">ประจำวันอย่างสร้างสรรค์  </w:t>
      </w:r>
    </w:p>
    <w:p w:rsidR="00F148EB" w:rsidRPr="00207A9B" w:rsidRDefault="000E38B8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เห็นคุณค่าและ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มีเจตคติที่ดีต่อวิชาคณิตศาสตร์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สามารถทำงานอย่า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งมีระบบ ระเบียบรอบคอบ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มีความรับผิดชอบ  มีวิจารณญาณ และเชื่อมั่นในตนเอง</w:t>
      </w:r>
    </w:p>
    <w:p w:rsidR="00B334D7" w:rsidRPr="00207A9B" w:rsidRDefault="00B334D7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74898" w:rsidRDefault="00174898" w:rsidP="00207A9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รหัส</w:t>
      </w:r>
      <w:r w:rsidR="00F148EB" w:rsidRPr="000E38B8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  <w:r w:rsidR="00F148EB" w:rsidRPr="000E38B8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044F7A" w:rsidRPr="000E38B8" w:rsidRDefault="00044F7A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148EB" w:rsidRPr="00207A9B" w:rsidRDefault="000E38B8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</w:t>
      </w:r>
      <w:r w:rsidR="00650EB4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ค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174898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</w:p>
    <w:p w:rsidR="00F148EB" w:rsidRPr="00207A9B" w:rsidRDefault="00650EB4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ค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ab/>
      </w:r>
      <w:r w:rsidR="00650EB4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207A9B">
        <w:rPr>
          <w:rFonts w:ascii="TH SarabunPSK" w:hAnsi="TH SarabunPSK" w:cs="TH SarabunPSK"/>
          <w:sz w:val="32"/>
          <w:szCs w:val="32"/>
          <w:cs/>
        </w:rPr>
        <w:t>ค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="00174898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ab/>
      </w:r>
      <w:r w:rsidR="00650EB4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207A9B">
        <w:rPr>
          <w:rFonts w:ascii="TH SarabunPSK" w:hAnsi="TH SarabunPSK" w:cs="TH SarabunPSK"/>
          <w:sz w:val="32"/>
          <w:szCs w:val="32"/>
          <w:cs/>
        </w:rPr>
        <w:t>ค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  <w:r w:rsidR="00174898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ab/>
      </w:r>
      <w:r w:rsidR="00650EB4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207A9B">
        <w:rPr>
          <w:rFonts w:ascii="TH SarabunPSK" w:hAnsi="TH SarabunPSK" w:cs="TH SarabunPSK"/>
          <w:sz w:val="32"/>
          <w:szCs w:val="32"/>
          <w:cs/>
        </w:rPr>
        <w:t>ค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Pr="00207A9B">
        <w:rPr>
          <w:rFonts w:ascii="TH SarabunPSK" w:hAnsi="TH SarabunPSK" w:cs="TH SarabunPSK"/>
          <w:sz w:val="32"/>
          <w:szCs w:val="32"/>
        </w:rPr>
        <w:t>,</w:t>
      </w:r>
      <w:r w:rsidRPr="00207A9B">
        <w:rPr>
          <w:rFonts w:ascii="TH SarabunPSK" w:hAnsi="TH SarabunPSK" w:cs="TH SarabunPSK"/>
          <w:sz w:val="32"/>
          <w:szCs w:val="32"/>
          <w:cs/>
        </w:rPr>
        <w:t>ม.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</w:rPr>
        <w:t>-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</w:p>
    <w:p w:rsidR="009C6BD6" w:rsidRPr="00207A9B" w:rsidRDefault="009C6BD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0E38B8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๑๑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Default="00F148E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Pr="00207A9B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Default="00F148EB" w:rsidP="000E38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คำอธิบายรายวิชาพื้นฐาน</w:t>
      </w:r>
    </w:p>
    <w:p w:rsidR="000E38B8" w:rsidRPr="000E38B8" w:rsidRDefault="000E38B8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F148EB" w:rsidRPr="000E38B8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๓๒๑๐๒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คณิตศาสตร์             </w:t>
      </w:r>
      <w:r w:rsidR="00B334D7"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                    </w:t>
      </w:r>
      <w:r w:rsidR="00430491"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0E38B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</w:p>
    <w:p w:rsidR="00F148EB" w:rsidRDefault="00F148EB" w:rsidP="00207A9B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ระดับชั้นมัธยมศึกษาปีที่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ภาคเรียนที่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</w:t>
      </w:r>
      <w:r w:rsidR="00430491"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</w:t>
      </w:r>
      <w:r w:rsid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ชั่วโมง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จำนวน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9C6BD6" w:rsidRPr="00207A9B" w:rsidRDefault="00F148EB" w:rsidP="000E38B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0E38B8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207A9B">
        <w:rPr>
          <w:rFonts w:ascii="TH SarabunPSK" w:hAnsi="TH SarabunPSK" w:cs="TH SarabunPSK"/>
          <w:sz w:val="32"/>
          <w:szCs w:val="32"/>
          <w:cs/>
        </w:rPr>
        <w:t>ศึกษา  ฝึกทักษะการคิดคำนวณ  การให้เหตุผล และการแก้ปัญหาโดยจัดประสบการณ์ หรือสร้างสถานการณ์ที่ใกล้ตัวให้ผู้เรียนได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้ศึกษาค้นคว้าโดยการปฏิบัติจริง ทดลอง  สรุป และรายงาน </w:t>
      </w:r>
      <w:r w:rsidRPr="00207A9B">
        <w:rPr>
          <w:rFonts w:ascii="TH SarabunPSK" w:hAnsi="TH SarabunPSK" w:cs="TH SarabunPSK"/>
          <w:sz w:val="32"/>
          <w:szCs w:val="32"/>
          <w:cs/>
        </w:rPr>
        <w:t>ในสาระต่อไปนี้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 สถิติ</w:t>
      </w:r>
      <w:r w:rsidR="00FC141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กับการตัดสินใจและวางแผน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การเก็บรวบรวมข้อมูล 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การวิเคราะห์ข้อมูลเบื้องต้น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การวัดค่ากลางของข้อมูล   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การวัดตำแหน่งที่ของข้อ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มูล การวัดการกระจายของข้อมูล การนำเสนอข้อมูล </w:t>
      </w:r>
      <w:r w:rsidRPr="00207A9B">
        <w:rPr>
          <w:rFonts w:ascii="TH SarabunPSK" w:hAnsi="TH SarabunPSK" w:cs="TH SarabunPSK"/>
          <w:sz w:val="32"/>
          <w:szCs w:val="32"/>
          <w:cs/>
        </w:rPr>
        <w:t>และการสำรวจความคิดเห็น</w:t>
      </w:r>
      <w:r w:rsidRPr="00207A9B">
        <w:rPr>
          <w:rFonts w:ascii="TH SarabunPSK" w:hAnsi="TH SarabunPSK" w:cs="TH SarabunPSK"/>
          <w:sz w:val="32"/>
          <w:szCs w:val="32"/>
        </w:rPr>
        <w:t xml:space="preserve">  </w:t>
      </w:r>
      <w:r w:rsidR="009713EA">
        <w:rPr>
          <w:rFonts w:ascii="TH SarabunPSK" w:hAnsi="TH SarabunPSK" w:cs="TH SarabunPSK"/>
          <w:sz w:val="32"/>
          <w:szCs w:val="32"/>
        </w:rPr>
        <w:t xml:space="preserve"> 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เพื่อพัฒน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าทักษะ/กระบวนการในการคิดคำนวณ การแก้ปัญหา การให้เหตุผล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การสื่อ -ความหมายทางคณิตศาสตร์  และการนำ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ประสบการณ์ด้านความรู้ ความคิด </w:t>
      </w:r>
      <w:r w:rsidRPr="00207A9B">
        <w:rPr>
          <w:rFonts w:ascii="TH SarabunPSK" w:hAnsi="TH SarabunPSK" w:cs="TH SarabunPSK"/>
          <w:sz w:val="32"/>
          <w:szCs w:val="32"/>
          <w:cs/>
        </w:rPr>
        <w:t>ไปใช้ในชีวิต</w:t>
      </w:r>
      <w:r w:rsidR="009C6BD6" w:rsidRPr="00207A9B">
        <w:rPr>
          <w:rFonts w:ascii="TH SarabunPSK" w:hAnsi="TH SarabunPSK" w:cs="TH SarabunPSK"/>
          <w:sz w:val="32"/>
          <w:szCs w:val="32"/>
          <w:cs/>
        </w:rPr>
        <w:t xml:space="preserve">ประจำวันอย่างสร้างสรรค์  </w:t>
      </w:r>
    </w:p>
    <w:p w:rsidR="00F148EB" w:rsidRPr="00207A9B" w:rsidRDefault="009C6BD6" w:rsidP="00325C6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         </w:t>
      </w:r>
      <w:r w:rsidR="000E38B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เห็นคุณค่าและ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มีเจตคติที่ดีต่อวิชาคณิตศาสตร์ สามารถทำงานอย่างมีระบบ ระเบียบรอบคอบ มีความรับผิดชอบ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มีวิจารณญาณ และเชื่อมั่นในตนเอง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B334D7" w:rsidRPr="000E38B8" w:rsidRDefault="00174898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รหัส</w:t>
      </w:r>
      <w:r w:rsidR="00F148EB" w:rsidRPr="000E38B8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0E38B8" w:rsidRDefault="009C6BD6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           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</w:p>
    <w:p w:rsidR="00F148EB" w:rsidRPr="00207A9B" w:rsidRDefault="000E38B8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ค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650EB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9C6BD6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EB1C4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ab/>
      </w:r>
      <w:r w:rsidRPr="00207A9B">
        <w:rPr>
          <w:rFonts w:ascii="TH SarabunPSK" w:hAnsi="TH SarabunPSK" w:cs="TH SarabunPSK"/>
          <w:sz w:val="32"/>
          <w:szCs w:val="32"/>
          <w:cs/>
        </w:rPr>
        <w:t>ค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="009C6BD6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</w:p>
    <w:p w:rsidR="00F148EB" w:rsidRPr="00207A9B" w:rsidRDefault="000E38B8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ค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  <w:r w:rsidR="009C6BD6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</w:p>
    <w:p w:rsidR="00F148EB" w:rsidRPr="00207A9B" w:rsidRDefault="000E38B8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ค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650EB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 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0E38B8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๑๑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B334D7" w:rsidRPr="00207A9B" w:rsidRDefault="00B334D7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B334D7" w:rsidRDefault="00B334D7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Pr="00207A9B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Default="00F148EB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</w:p>
    <w:p w:rsidR="000E38B8" w:rsidRPr="000E38B8" w:rsidRDefault="000E38B8" w:rsidP="000E38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148EB" w:rsidRPr="000E38B8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๓๓๑๐๑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คณิตศาสตร์ 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</w:t>
      </w:r>
      <w:r w:rsidR="00B334D7"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          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กลุ่มสาระการเรียนรู้คณิตศาสตร์</w:t>
      </w:r>
    </w:p>
    <w:p w:rsidR="00F148EB" w:rsidRDefault="00F148EB" w:rsidP="00207A9B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ชั้นมัธยมศึกษาปีที่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ภาคเรียนที่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B334D7" w:rsidRPr="000E38B8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</w:t>
      </w:r>
      <w:r w:rsidR="000E38B8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เวลา 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 ชั่วโมง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E38B8">
        <w:rPr>
          <w:rFonts w:ascii="TH SarabunPSK" w:hAnsi="TH SarabunPSK" w:cs="TH SarabunPSK"/>
          <w:b/>
          <w:bCs/>
          <w:sz w:val="32"/>
          <w:szCs w:val="32"/>
        </w:rPr>
        <w:t>.</w:t>
      </w:r>
      <w:r w:rsidR="00F916A4" w:rsidRPr="000E38B8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0E38B8">
        <w:rPr>
          <w:rFonts w:ascii="TH SarabunPSK" w:hAnsi="TH SarabunPSK" w:cs="TH SarabunPSK"/>
          <w:b/>
          <w:bCs/>
          <w:sz w:val="32"/>
          <w:szCs w:val="32"/>
          <w:cs/>
        </w:rPr>
        <w:t xml:space="preserve"> หน่วยกิต</w:t>
      </w:r>
    </w:p>
    <w:p w:rsidR="00F148EB" w:rsidRPr="000E38B8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148EB" w:rsidRPr="00207A9B" w:rsidRDefault="00F148EB" w:rsidP="0029603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0E38B8">
        <w:rPr>
          <w:rFonts w:ascii="TH SarabunPSK" w:hAnsi="TH SarabunPSK" w:cs="TH SarabunPSK"/>
          <w:sz w:val="32"/>
          <w:szCs w:val="32"/>
          <w:cs/>
        </w:rPr>
        <w:t xml:space="preserve">        </w:t>
      </w:r>
      <w:r w:rsidRPr="00207A9B">
        <w:rPr>
          <w:rFonts w:ascii="TH SarabunPSK" w:hAnsi="TH SarabunPSK" w:cs="TH SarabunPSK"/>
          <w:sz w:val="32"/>
          <w:szCs w:val="32"/>
          <w:cs/>
        </w:rPr>
        <w:t>มีความสามารถในการแก้ปัญหา   การให้เหตุผล    การสื่อสาร การสื่อความหมายทางคณิตศาสตร์  นำเสนอ    การเชื่อมโยงความรู้ ต่าง ๆ ทางคณิตศาสตร์ และเชื่อ</w:t>
      </w:r>
      <w:r w:rsidR="009713EA">
        <w:rPr>
          <w:rFonts w:ascii="TH SarabunPSK" w:hAnsi="TH SarabunPSK" w:cs="TH SarabunPSK"/>
          <w:sz w:val="32"/>
          <w:szCs w:val="32"/>
          <w:cs/>
        </w:rPr>
        <w:t>มโยงคณิตศาสตร์กับศาสตร์อื่น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713EA">
        <w:rPr>
          <w:rFonts w:ascii="TH SarabunPSK" w:hAnsi="TH SarabunPSK" w:cs="TH SarabunPSK"/>
          <w:sz w:val="32"/>
          <w:szCs w:val="32"/>
          <w:cs/>
        </w:rPr>
        <w:t xml:space="preserve">ๆ </w:t>
      </w:r>
      <w:r w:rsidRPr="00207A9B">
        <w:rPr>
          <w:rFonts w:ascii="TH SarabunPSK" w:hAnsi="TH SarabunPSK" w:cs="TH SarabunPSK"/>
          <w:sz w:val="32"/>
          <w:szCs w:val="32"/>
          <w:cs/>
        </w:rPr>
        <w:t>และมีความคิดริเริ่มสร้างสรรค์    ในสาระต่อไปนี้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0E38B8">
        <w:rPr>
          <w:rFonts w:ascii="TH SarabunPSK" w:hAnsi="TH SarabunPSK" w:cs="TH SarabunPSK"/>
          <w:sz w:val="32"/>
          <w:szCs w:val="32"/>
          <w:cs/>
        </w:rPr>
        <w:t xml:space="preserve">      </w:t>
      </w:r>
      <w:r w:rsidR="00B334D7" w:rsidRPr="00207A9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เซตและการดำเนินการของเซต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การเขียนแผนภาพเวนน์ </w:t>
      </w:r>
      <w:r w:rsidRPr="00207A9B">
        <w:rPr>
          <w:rFonts w:ascii="TH SarabunPSK" w:hAnsi="TH SarabunPSK" w:cs="TH SarabunPSK"/>
          <w:sz w:val="32"/>
          <w:szCs w:val="32"/>
        </w:rPr>
        <w:t xml:space="preserve">- 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ออยเลอร์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การตรวจสอบความสมเหตุสมผลของการให้เหตุผลโดยใช้แผนภาพเวนน์ </w:t>
      </w:r>
      <w:r w:rsidRPr="00207A9B">
        <w:rPr>
          <w:rFonts w:ascii="TH SarabunPSK" w:hAnsi="TH SarabunPSK" w:cs="TH SarabunPSK"/>
          <w:sz w:val="32"/>
          <w:szCs w:val="32"/>
        </w:rPr>
        <w:t xml:space="preserve">-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ออยเลอร์   </w:t>
      </w:r>
    </w:p>
    <w:p w:rsidR="00F148EB" w:rsidRPr="00207A9B" w:rsidRDefault="00F148EB" w:rsidP="00044F7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0E38B8">
        <w:rPr>
          <w:rFonts w:ascii="TH SarabunPSK" w:hAnsi="TH SarabunPSK" w:cs="TH SarabunPSK"/>
          <w:sz w:val="32"/>
          <w:szCs w:val="32"/>
          <w:cs/>
        </w:rPr>
        <w:t xml:space="preserve">      </w:t>
      </w:r>
      <w:r w:rsidR="00B334D7" w:rsidRPr="00207A9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การให้เหตุผล   กา</w:t>
      </w:r>
      <w:r w:rsidR="00FC1412">
        <w:rPr>
          <w:rFonts w:ascii="TH SarabunPSK" w:hAnsi="TH SarabunPSK" w:cs="TH SarabunPSK"/>
          <w:sz w:val="32"/>
          <w:szCs w:val="32"/>
          <w:cs/>
        </w:rPr>
        <w:t>รให้เหตุผลแบบอุปนัยและนิรนัย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การตรวจสอบความสมเหตุสมผลของการให้เหตุผลโดยใช้แผนภาพเวนน์ </w:t>
      </w:r>
      <w:r w:rsidRPr="00207A9B">
        <w:rPr>
          <w:rFonts w:ascii="TH SarabunPSK" w:hAnsi="TH SarabunPSK" w:cs="TH SarabunPSK"/>
          <w:sz w:val="32"/>
          <w:szCs w:val="32"/>
        </w:rPr>
        <w:t xml:space="preserve">-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ออยเลอร์   </w:t>
      </w:r>
    </w:p>
    <w:p w:rsidR="00F148EB" w:rsidRPr="00207A9B" w:rsidRDefault="00F148EB" w:rsidP="00314C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0E38B8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Pr="00207A9B">
        <w:rPr>
          <w:rFonts w:ascii="TH SarabunPSK" w:hAnsi="TH SarabunPSK" w:cs="TH SarabunPSK"/>
          <w:sz w:val="32"/>
          <w:szCs w:val="32"/>
          <w:cs/>
        </w:rPr>
        <w:t>ระบบจำนวนจริง   ความสัมพันธ์ของจำนวนต่างๆในระบบจำนวนจริง   ค่าสัมบูรณ์ของจำน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วนจริง    สมบัติการบวก  การคูณ </w:t>
      </w:r>
      <w:r w:rsidRPr="00207A9B">
        <w:rPr>
          <w:rFonts w:ascii="TH SarabunPSK" w:hAnsi="TH SarabunPSK" w:cs="TH SarabunPSK"/>
          <w:sz w:val="32"/>
          <w:szCs w:val="32"/>
          <w:cs/>
        </w:rPr>
        <w:t>การเท่ากั</w:t>
      </w:r>
      <w:r w:rsidR="00FC1412">
        <w:rPr>
          <w:rFonts w:ascii="TH SarabunPSK" w:hAnsi="TH SarabunPSK" w:cs="TH SarabunPSK"/>
          <w:sz w:val="32"/>
          <w:szCs w:val="32"/>
          <w:cs/>
        </w:rPr>
        <w:t>นการไม่เท่ากันของจำนวนจริง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การแก้สมการ อสมการตัวแปรเดียวดีกรีไม่เกินสอง </w:t>
      </w:r>
    </w:p>
    <w:p w:rsidR="00F148EB" w:rsidRPr="00207A9B" w:rsidRDefault="00F148EB" w:rsidP="0029603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29603A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="000E38B8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เลขยกกำลัง  จำนวนจริงที่อยู่ในรูปเลขยกกำลังที่ม</w:t>
      </w:r>
      <w:r w:rsidR="00FC1412">
        <w:rPr>
          <w:rFonts w:ascii="TH SarabunPSK" w:hAnsi="TH SarabunPSK" w:cs="TH SarabunPSK"/>
          <w:sz w:val="32"/>
          <w:szCs w:val="32"/>
          <w:cs/>
        </w:rPr>
        <w:t>ีเลขชี้ กำลังเป็นจำนวนตรรกยะ</w:t>
      </w:r>
      <w:r w:rsidRPr="00207A9B">
        <w:rPr>
          <w:rFonts w:ascii="TH SarabunPSK" w:hAnsi="TH SarabunPSK" w:cs="TH SarabunPSK"/>
          <w:sz w:val="32"/>
          <w:szCs w:val="32"/>
          <w:cs/>
        </w:rPr>
        <w:t>จำนวนจริง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ที่อยู่ในรูปของกรณฑ์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การบวก การลบ การคูณ การหารจำนวนจริงที่อยู่ในเลขยกกำลังที่มีเลขชี้กำลังเป็นจำนวนตรรกยะและจำน</w:t>
      </w:r>
      <w:r w:rsidR="00FC1412">
        <w:rPr>
          <w:rFonts w:ascii="TH SarabunPSK" w:hAnsi="TH SarabunPSK" w:cs="TH SarabunPSK"/>
          <w:sz w:val="32"/>
          <w:szCs w:val="32"/>
          <w:cs/>
        </w:rPr>
        <w:t>วนจริงที่อยู่ในรูปของกรณฑ์</w:t>
      </w:r>
      <w:r w:rsidRPr="00207A9B">
        <w:rPr>
          <w:rFonts w:ascii="TH SarabunPSK" w:hAnsi="TH SarabunPSK" w:cs="TH SarabunPSK"/>
          <w:sz w:val="32"/>
          <w:szCs w:val="32"/>
          <w:cs/>
        </w:rPr>
        <w:t>การประมาณค่าจำนวนจริงที่อยู่ในรูปของกรณฑ์ และจำนวนจริง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ที่อยู่ในเลขยกกำลัง     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B334D7" w:rsidRPr="00207A9B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Pr="00207A9B">
        <w:rPr>
          <w:rFonts w:ascii="TH SarabunPSK" w:hAnsi="TH SarabunPSK" w:cs="TH SarabunPSK"/>
          <w:sz w:val="32"/>
          <w:szCs w:val="32"/>
          <w:cs/>
        </w:rPr>
        <w:t>ความสัมพัน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ธ์และฟังก์ชั่น </w:t>
      </w:r>
      <w:r w:rsidRPr="00207A9B">
        <w:rPr>
          <w:rFonts w:ascii="TH SarabunPSK" w:hAnsi="TH SarabunPSK" w:cs="TH SarabunPSK"/>
          <w:sz w:val="32"/>
          <w:szCs w:val="32"/>
          <w:cs/>
        </w:rPr>
        <w:t>การแก้ปัญหาโดยการส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ร้างความสัมพันธ์หรือฟังก์ชั่น </w:t>
      </w:r>
      <w:r w:rsidRPr="00207A9B">
        <w:rPr>
          <w:rFonts w:ascii="TH SarabunPSK" w:hAnsi="TH SarabunPSK" w:cs="TH SarabunPSK"/>
          <w:sz w:val="32"/>
          <w:szCs w:val="32"/>
          <w:cs/>
        </w:rPr>
        <w:t>การแก้ปัญหาโดยใช้กราฟของสมการและอสมการฟังก์ชั่น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B334D7" w:rsidRPr="00207A9B">
        <w:rPr>
          <w:rFonts w:ascii="TH SarabunPSK" w:hAnsi="TH SarabunPSK" w:cs="TH SarabunPSK"/>
          <w:sz w:val="32"/>
          <w:szCs w:val="32"/>
          <w:cs/>
        </w:rPr>
        <w:t xml:space="preserve">      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อัตราส่วนตรีโกณมิติ อัตราส่วนตรีโกณมิติ </w:t>
      </w:r>
      <w:r w:rsidRPr="00207A9B">
        <w:rPr>
          <w:rFonts w:ascii="TH SarabunPSK" w:hAnsi="TH SarabunPSK" w:cs="TH SarabunPSK"/>
          <w:sz w:val="32"/>
          <w:szCs w:val="32"/>
          <w:cs/>
        </w:rPr>
        <w:t>การแก้โจทย์ปัญหาเกี่ยวกับระยะทางและความสูงโดยใช้อัตราส่วนตรีโกณมิติ</w:t>
      </w:r>
    </w:p>
    <w:p w:rsidR="00F148EB" w:rsidRPr="00207A9B" w:rsidRDefault="00F148EB" w:rsidP="0029603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B334D7" w:rsidRPr="00207A9B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0E38B8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207A9B">
        <w:rPr>
          <w:rFonts w:ascii="TH SarabunPSK" w:hAnsi="TH SarabunPSK" w:cs="TH SarabunPSK"/>
          <w:sz w:val="32"/>
          <w:szCs w:val="32"/>
          <w:cs/>
        </w:rPr>
        <w:t>เพื่อให้มีความรู้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คว</w:t>
      </w:r>
      <w:r w:rsidR="00FC1412">
        <w:rPr>
          <w:rFonts w:ascii="TH SarabunPSK" w:hAnsi="TH SarabunPSK" w:cs="TH SarabunPSK"/>
          <w:sz w:val="32"/>
          <w:szCs w:val="32"/>
          <w:cs/>
        </w:rPr>
        <w:t>ามเข้าใจ  มีทักษะในการคิดคำนวณ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การแก้ปัญหา  การให้เหตุผล การสื่อสาร </w:t>
      </w:r>
      <w:r w:rsidR="00FC1412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การสื่อความหมายทางคณิตศาสตร์  การนำเสนอ  การเชื่อมโยงความรู้ และสามารถนำไปใช้ในการเรียนรู้สิ่งต่าง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ๆ</w:t>
      </w:r>
      <w:r w:rsidR="00FC141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และใช้</w:t>
      </w:r>
      <w:r w:rsidR="00FC1412">
        <w:rPr>
          <w:rFonts w:ascii="TH SarabunPSK" w:hAnsi="TH SarabunPSK" w:cs="TH SarabunPSK"/>
          <w:sz w:val="32"/>
          <w:szCs w:val="32"/>
          <w:cs/>
        </w:rPr>
        <w:t>ในชีวิตประจำวันอย่างสร้างสรรค์ รวมทั้งเห็นคุณค่า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และเจตคติที่ดีต่อคณิตศาสต</w:t>
      </w:r>
      <w:r w:rsidR="009713EA">
        <w:rPr>
          <w:rFonts w:ascii="TH SarabunPSK" w:hAnsi="TH SarabunPSK" w:cs="TH SarabunPSK"/>
          <w:sz w:val="32"/>
          <w:szCs w:val="32"/>
          <w:cs/>
        </w:rPr>
        <w:t>ร์  สามารถทำงานอ</w:t>
      </w:r>
      <w:r w:rsidR="00FC1412">
        <w:rPr>
          <w:rFonts w:ascii="TH SarabunPSK" w:hAnsi="TH SarabunPSK" w:cs="TH SarabunPSK"/>
          <w:sz w:val="32"/>
          <w:szCs w:val="32"/>
          <w:cs/>
        </w:rPr>
        <w:t xml:space="preserve">ย่างเป็นระบบ ระเบียบรอบคอบ </w:t>
      </w:r>
      <w:r w:rsidRPr="00207A9B">
        <w:rPr>
          <w:rFonts w:ascii="TH SarabunPSK" w:hAnsi="TH SarabunPSK" w:cs="TH SarabunPSK"/>
          <w:sz w:val="32"/>
          <w:szCs w:val="32"/>
          <w:cs/>
        </w:rPr>
        <w:t>มีความรับผิดชอบ มีวิจารณญาณและความเชื่อมั่นในตนเอง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17489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รหัส</w:t>
      </w:r>
      <w:r w:rsidR="00F148EB" w:rsidRPr="0029603A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ab/>
        <w:t>ค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650EB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 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</w:p>
    <w:p w:rsidR="005161CE" w:rsidRPr="00207A9B" w:rsidRDefault="005161C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9603A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161CE" w:rsidRPr="00207A9B" w:rsidRDefault="005161C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A11345" w:rsidRDefault="00A1134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C1412" w:rsidRDefault="00FC14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Pr="00207A9B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Default="00F148EB" w:rsidP="0029603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คำอธิบายรายวิชาพื้นฐาน</w:t>
      </w:r>
    </w:p>
    <w:p w:rsidR="0029603A" w:rsidRPr="0029603A" w:rsidRDefault="0029603A" w:rsidP="0029603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F148EB" w:rsidRPr="0029603A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๓๓๑๐๒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คณิตศาสตร์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 xml:space="preserve">                 </w:t>
      </w:r>
      <w:r w:rsidR="005161CE" w:rsidRPr="0029603A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</w:t>
      </w:r>
      <w:r w:rsidR="00430491" w:rsidRPr="0029603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29603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กลุ่มสาระการเรียนรู้คณิตศาสตร์</w:t>
      </w:r>
    </w:p>
    <w:p w:rsidR="00F148EB" w:rsidRDefault="00F148EB" w:rsidP="00207A9B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ชั้นมัธยมศึกษาปีที่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ภาคเรียนที่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="005161CE" w:rsidRPr="0029603A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="0029603A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="0029603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>.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หน่วยกิต</w:t>
      </w:r>
    </w:p>
    <w:p w:rsidR="00FD6D0A" w:rsidRDefault="00FD6D0A" w:rsidP="0029603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9603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29603A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Pr="00207A9B">
        <w:rPr>
          <w:rFonts w:ascii="TH SarabunPSK" w:hAnsi="TH SarabunPSK" w:cs="TH SarabunPSK"/>
          <w:sz w:val="32"/>
          <w:szCs w:val="32"/>
          <w:cs/>
        </w:rPr>
        <w:t>มีความสามารถในการแก้ปัญหา   การให้เหตุผล    การสื่อสาร การสื่อความหมายทางคณิตศาสตร์  นำเสนอ    การเชื่อมโยงความรู้ ต่าง ๆ ทางคณิตศาสตร์ และเชื่อมโยงคณิตศาสตร์กับศาสตร์อื่น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ๆ    </w:t>
      </w:r>
      <w:r w:rsidR="00044F7A">
        <w:rPr>
          <w:rFonts w:ascii="TH SarabunPSK" w:hAnsi="TH SarabunPSK" w:cs="TH SarabunPSK"/>
          <w:sz w:val="32"/>
          <w:szCs w:val="32"/>
          <w:cs/>
        </w:rPr>
        <w:t>และมีความคิดริเริ่มสร้างสรรค์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ในสาระต่อไปนี้</w:t>
      </w:r>
    </w:p>
    <w:p w:rsidR="00F148EB" w:rsidRPr="00207A9B" w:rsidRDefault="00F148EB" w:rsidP="0029603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29603A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ลำดับและอนุกรม  ลำดับ  ลำดับเลขคณิต  ลำดับเรขาคณิต   อนุกรมเลขคณิต  ผลบวก </w:t>
      </w:r>
      <w:r w:rsidRPr="00207A9B">
        <w:rPr>
          <w:rFonts w:ascii="TH SarabunPSK" w:hAnsi="TH SarabunPSK" w:cs="TH SarabunPSK"/>
          <w:sz w:val="32"/>
          <w:szCs w:val="32"/>
        </w:rPr>
        <w:t xml:space="preserve">n </w:t>
      </w:r>
      <w:r w:rsidRPr="00207A9B">
        <w:rPr>
          <w:rFonts w:ascii="TH SarabunPSK" w:hAnsi="TH SarabunPSK" w:cs="TH SarabunPSK"/>
          <w:sz w:val="32"/>
          <w:szCs w:val="32"/>
          <w:cs/>
        </w:rPr>
        <w:t>พจน์แรก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ของอนุกรมเลข </w:t>
      </w:r>
      <w:r w:rsidRPr="00207A9B">
        <w:rPr>
          <w:rFonts w:ascii="TH SarabunPSK" w:hAnsi="TH SarabunPSK" w:cs="TH SarabunPSK"/>
          <w:sz w:val="32"/>
          <w:szCs w:val="32"/>
        </w:rPr>
        <w:t>–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คณิต  อนุกรมเรขาคณิต  ผลบวก </w:t>
      </w:r>
      <w:r w:rsidRPr="00207A9B">
        <w:rPr>
          <w:rFonts w:ascii="TH SarabunPSK" w:hAnsi="TH SarabunPSK" w:cs="TH SarabunPSK"/>
          <w:sz w:val="32"/>
          <w:szCs w:val="32"/>
        </w:rPr>
        <w:t xml:space="preserve">n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พจน์แรกของอนุกรมเรขาคณิต  </w:t>
      </w:r>
      <w:r w:rsidRPr="00207A9B">
        <w:rPr>
          <w:rFonts w:ascii="TH SarabunPSK" w:hAnsi="TH SarabunPSK" w:cs="TH SarabunPSK"/>
          <w:sz w:val="32"/>
          <w:szCs w:val="32"/>
          <w:cs/>
        </w:rPr>
        <w:tab/>
        <w:t xml:space="preserve">ความน่าจะเป็น  กฏเกณฑ์เบื้องต้นเกี่ยวกับการนับ  การทดลองสุ่ม  แซมเปิลสเปซ  เหตุการณ์  และความน่าจะเป็นของเหตุการณ์   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29603A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สถิติและข้อมูล  สถิติกับการตัดสินใจและวางแผน  การเก็บรวบรวมข้อมูล  </w:t>
      </w:r>
    </w:p>
    <w:p w:rsidR="00F148EB" w:rsidRPr="00207A9B" w:rsidRDefault="00F148EB" w:rsidP="00314C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29603A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5161CE" w:rsidRPr="00207A9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การวิเคราะห์ข้อมูลเบื้องต้น  การวัดค่ากลางของข้อมูล   การวัดตำแหน่งที่ของข้อมูล   การวัด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การกระจายของข้อมูล  การนำเสนอข้อมูล </w:t>
      </w:r>
      <w:r w:rsidR="005161CE" w:rsidRPr="00207A9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การสำรวจความคิดเห็น</w:t>
      </w:r>
      <w:r w:rsidRPr="00207A9B">
        <w:rPr>
          <w:rFonts w:ascii="TH SarabunPSK" w:hAnsi="TH SarabunPSK" w:cs="TH SarabunPSK"/>
          <w:sz w:val="32"/>
          <w:szCs w:val="32"/>
        </w:rPr>
        <w:t xml:space="preserve">  </w:t>
      </w:r>
    </w:p>
    <w:p w:rsidR="00F148EB" w:rsidRPr="00207A9B" w:rsidRDefault="00F148EB" w:rsidP="0029603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เพื่อให้มีความรู้   ความเข้าใจ  มีทักษะในการคิดคำนวณ  การแก้ปัญหา  การให้เหตุผล การสื่อสาร 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การสื่อความหมายทางคณิตศาสตร์  การนำเสนอ  การเชื่อมโยงความรู้ และสามารถนำไปใช้ในการเรียนรู้สิ่งต่าง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ๆและใช้ในชีวิตประจำวันอย่างสร้างสรรค์  รวมทั้งเห็นคุณค่า  และเจตคติท</w:t>
      </w:r>
      <w:r w:rsidR="009713EA">
        <w:rPr>
          <w:rFonts w:ascii="TH SarabunPSK" w:hAnsi="TH SarabunPSK" w:cs="TH SarabunPSK"/>
          <w:sz w:val="32"/>
          <w:szCs w:val="32"/>
          <w:cs/>
        </w:rPr>
        <w:t>ี่ดีต่อคณิตศาสตร์  สามารถทำงาน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9713EA">
        <w:rPr>
          <w:rFonts w:ascii="TH SarabunPSK" w:hAnsi="TH SarabunPSK" w:cs="TH SarabunPSK"/>
          <w:sz w:val="32"/>
          <w:szCs w:val="32"/>
          <w:cs/>
        </w:rPr>
        <w:t>อ</w:t>
      </w:r>
      <w:r w:rsidRPr="00207A9B">
        <w:rPr>
          <w:rFonts w:ascii="TH SarabunPSK" w:hAnsi="TH SarabunPSK" w:cs="TH SarabunPSK"/>
          <w:sz w:val="32"/>
          <w:szCs w:val="32"/>
          <w:cs/>
        </w:rPr>
        <w:t>ย่างเป็นระบบ  ระเบียบ  รอบคอบ  มีความรับผิดชอบ มีวิจารณญาณและความเชื่อมั่นในตนเอง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29603A" w:rsidRDefault="0017489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รหัส</w:t>
      </w:r>
      <w:r w:rsidR="00F148EB" w:rsidRPr="0029603A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ab/>
      </w:r>
    </w:p>
    <w:p w:rsidR="0029603A" w:rsidRDefault="0029603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148EB" w:rsidRPr="00207A9B" w:rsidRDefault="00650EB4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ค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="00F148EB" w:rsidRPr="00207A9B">
        <w:rPr>
          <w:rFonts w:ascii="TH SarabunPSK" w:hAnsi="TH SarabunPSK" w:cs="TH SarabunPSK"/>
          <w:sz w:val="32"/>
          <w:szCs w:val="32"/>
        </w:rPr>
        <w:t>,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B1C4B" w:rsidRPr="00207A9B">
        <w:rPr>
          <w:rFonts w:ascii="TH SarabunPSK" w:hAnsi="TH SarabunPSK" w:cs="TH SarabunPSK"/>
          <w:sz w:val="32"/>
          <w:szCs w:val="32"/>
        </w:rPr>
        <w:t>-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F148EB" w:rsidRPr="00207A9B">
        <w:rPr>
          <w:rFonts w:ascii="TH SarabunPSK" w:hAnsi="TH SarabunPSK" w:cs="TH SarabunPSK"/>
          <w:sz w:val="32"/>
          <w:szCs w:val="32"/>
        </w:rPr>
        <w:t>/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</w:p>
    <w:p w:rsidR="005161CE" w:rsidRPr="00207A9B" w:rsidRDefault="005161C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9603A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161CE" w:rsidRPr="00207A9B" w:rsidRDefault="005161C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161CE" w:rsidRDefault="005161C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D6D0A" w:rsidRPr="00207A9B" w:rsidRDefault="00FD6D0A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Default="00F148EB" w:rsidP="0029603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29603A" w:rsidRPr="0029603A" w:rsidRDefault="0029603A" w:rsidP="0029603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F148EB" w:rsidRPr="0029603A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ค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๓๑๒๐๑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คณิตศาสตร์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   </w:t>
      </w:r>
      <w:r w:rsid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   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</w:p>
    <w:p w:rsidR="00F148EB" w:rsidRDefault="00F148EB" w:rsidP="00207A9B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ชั้นมัธยมศึกษาปีที่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ภาคเรียนที่  </w:t>
      </w:r>
      <w:r w:rsidR="00987A78"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</w:t>
      </w:r>
      <w:r w:rsidR="005161CE"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</w:t>
      </w:r>
      <w:r w:rsidR="00987A78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29603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๖๐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ชั่วโมง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จำนวน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>.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F148EB" w:rsidRPr="00207A9B" w:rsidRDefault="00F148EB" w:rsidP="0029603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29603A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207A9B">
        <w:rPr>
          <w:rFonts w:ascii="TH SarabunPSK" w:hAnsi="TH SarabunPSK" w:cs="TH SarabunPSK"/>
          <w:sz w:val="32"/>
          <w:szCs w:val="32"/>
          <w:cs/>
        </w:rPr>
        <w:t>ศึกษาฝึกทักษะการคิดคำนวณ จัดการเรียนรู้โดยใช้ประสบการณ์ หรือสถานการณ์ในชีวิ</w:t>
      </w:r>
      <w:r w:rsidR="0029603A">
        <w:rPr>
          <w:rFonts w:ascii="TH SarabunPSK" w:hAnsi="TH SarabunPSK" w:cs="TH SarabunPSK"/>
          <w:sz w:val="32"/>
          <w:szCs w:val="32"/>
          <w:cs/>
        </w:rPr>
        <w:t>ตประจำวัน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29603A">
        <w:rPr>
          <w:rFonts w:ascii="TH SarabunPSK" w:hAnsi="TH SarabunPSK" w:cs="TH SarabunPSK"/>
          <w:sz w:val="32"/>
          <w:szCs w:val="32"/>
          <w:cs/>
        </w:rPr>
        <w:t xml:space="preserve">ที่ใกล้ตัวผู้เรียน </w:t>
      </w:r>
      <w:r w:rsidRPr="00207A9B">
        <w:rPr>
          <w:rFonts w:ascii="TH SarabunPSK" w:hAnsi="TH SarabunPSK" w:cs="TH SarabunPSK"/>
          <w:sz w:val="32"/>
          <w:szCs w:val="32"/>
          <w:cs/>
        </w:rPr>
        <w:t>ให้ผู้เรียนได้ศึกษาค้นคว้าโดยการปฏิบัติจริง ทดลอง สรุปรายงาน และฝึกท</w:t>
      </w:r>
      <w:r w:rsidR="0029603A">
        <w:rPr>
          <w:rFonts w:ascii="TH SarabunPSK" w:hAnsi="TH SarabunPSK" w:cs="TH SarabunPSK"/>
          <w:sz w:val="32"/>
          <w:szCs w:val="32"/>
          <w:cs/>
        </w:rPr>
        <w:t>ักษะ / กระบวนการ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29603A">
        <w:rPr>
          <w:rFonts w:ascii="TH SarabunPSK" w:hAnsi="TH SarabunPSK" w:cs="TH SarabunPSK"/>
          <w:sz w:val="32"/>
          <w:szCs w:val="32"/>
          <w:cs/>
        </w:rPr>
        <w:t>ในสาระต่อไปนี</w:t>
      </w:r>
      <w:r w:rsidR="0029603A">
        <w:rPr>
          <w:rFonts w:ascii="TH SarabunPSK" w:hAnsi="TH SarabunPSK" w:cs="TH SarabunPSK" w:hint="cs"/>
          <w:sz w:val="32"/>
          <w:szCs w:val="32"/>
          <w:cs/>
        </w:rPr>
        <w:t xml:space="preserve">้ </w:t>
      </w:r>
      <w:r w:rsidR="009713EA">
        <w:rPr>
          <w:rFonts w:ascii="TH SarabunPSK" w:hAnsi="TH SarabunPSK" w:cs="TH SarabunPSK"/>
          <w:sz w:val="32"/>
          <w:szCs w:val="32"/>
          <w:cs/>
        </w:rPr>
        <w:t xml:space="preserve">ตรรกศาสตร์  ประพจน์  การเชื่อมประพจน์ การสร้างตารางค่าความจริง  </w:t>
      </w:r>
      <w:r w:rsidRPr="00207A9B">
        <w:rPr>
          <w:rFonts w:ascii="TH SarabunPSK" w:hAnsi="TH SarabunPSK" w:cs="TH SarabunPSK"/>
          <w:sz w:val="32"/>
          <w:szCs w:val="32"/>
          <w:cs/>
        </w:rPr>
        <w:t>รูปแบบของประพจน์ที่สม</w:t>
      </w:r>
      <w:r w:rsidR="009713EA">
        <w:rPr>
          <w:rFonts w:ascii="TH SarabunPSK" w:hAnsi="TH SarabunPSK" w:cs="TH SarabunPSK"/>
          <w:sz w:val="32"/>
          <w:szCs w:val="32"/>
          <w:cs/>
        </w:rPr>
        <w:t>มูลหรือนิเสธกัน   สัจนิรันดร์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ประโยคเปิด ค่าความจริงของประโย</w:t>
      </w:r>
      <w:r w:rsidR="00314C19">
        <w:rPr>
          <w:rFonts w:ascii="TH SarabunPSK" w:hAnsi="TH SarabunPSK" w:cs="TH SarabunPSK"/>
          <w:sz w:val="32"/>
          <w:szCs w:val="32"/>
          <w:cs/>
        </w:rPr>
        <w:t xml:space="preserve">คที่มีตัวบ่งปริมาณตัวแปรเดียว </w:t>
      </w:r>
      <w:r w:rsidRPr="00207A9B">
        <w:rPr>
          <w:rFonts w:ascii="TH SarabunPSK" w:hAnsi="TH SarabunPSK" w:cs="TH SarabunPSK"/>
          <w:sz w:val="32"/>
          <w:szCs w:val="32"/>
          <w:cs/>
        </w:rPr>
        <w:t>สมมูลและนิ</w:t>
      </w:r>
      <w:r w:rsidR="009713EA">
        <w:rPr>
          <w:rFonts w:ascii="TH SarabunPSK" w:hAnsi="TH SarabunPSK" w:cs="TH SarabunPSK"/>
          <w:sz w:val="32"/>
          <w:szCs w:val="32"/>
          <w:cs/>
        </w:rPr>
        <w:t>เสธของประโยคที่มีตัวบ่งปริมาณ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การอ้างเหต</w:t>
      </w:r>
      <w:r w:rsidR="009713EA">
        <w:rPr>
          <w:rFonts w:ascii="TH SarabunPSK" w:hAnsi="TH SarabunPSK" w:cs="TH SarabunPSK"/>
          <w:sz w:val="32"/>
          <w:szCs w:val="32"/>
          <w:cs/>
        </w:rPr>
        <w:t xml:space="preserve">ุผลระบบจำนวนจริง จำนวนจริง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การเท่ากันในระบบจำนวนจริง  การบวกและการคูณในระบบจำนวนจริง  </w:t>
      </w:r>
      <w:r w:rsidR="009713EA">
        <w:rPr>
          <w:rFonts w:ascii="TH SarabunPSK" w:hAnsi="TH SarabunPSK" w:cs="TH SarabunPSK"/>
          <w:sz w:val="32"/>
          <w:szCs w:val="32"/>
          <w:cs/>
        </w:rPr>
        <w:t xml:space="preserve">สมบัติของระบบจำนวนจริง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การลบ และการหารในระบบจำน</w:t>
      </w:r>
      <w:r w:rsidR="009713EA">
        <w:rPr>
          <w:rFonts w:ascii="TH SarabunPSK" w:hAnsi="TH SarabunPSK" w:cs="TH SarabunPSK"/>
          <w:sz w:val="32"/>
          <w:szCs w:val="32"/>
          <w:cs/>
        </w:rPr>
        <w:t xml:space="preserve">วนจริง การแก้สมการตัวแปรเดียว  </w:t>
      </w:r>
      <w:r w:rsidRPr="00207A9B">
        <w:rPr>
          <w:rFonts w:ascii="TH SarabunPSK" w:hAnsi="TH SarabunPSK" w:cs="TH SarabunPSK"/>
          <w:sz w:val="32"/>
          <w:szCs w:val="32"/>
          <w:cs/>
        </w:rPr>
        <w:t>สมบ</w:t>
      </w:r>
      <w:r w:rsidR="009713EA">
        <w:rPr>
          <w:rFonts w:ascii="TH SarabunPSK" w:hAnsi="TH SarabunPSK" w:cs="TH SarabunPSK"/>
          <w:sz w:val="32"/>
          <w:szCs w:val="32"/>
          <w:cs/>
        </w:rPr>
        <w:t>ัติการไม่เท่ากัน ช่วงและการแก้อสมการ ค่าสัมบูรณ์  สมบัติความบริบูรณ</w:t>
      </w:r>
      <w:r w:rsidR="009713EA">
        <w:rPr>
          <w:rFonts w:ascii="TH SarabunPSK" w:hAnsi="TH SarabunPSK" w:cs="TH SarabunPSK" w:hint="cs"/>
          <w:sz w:val="32"/>
          <w:szCs w:val="32"/>
          <w:cs/>
        </w:rPr>
        <w:t>์</w:t>
      </w:r>
      <w:r w:rsidR="009713EA">
        <w:rPr>
          <w:rFonts w:ascii="TH SarabunPSK" w:hAnsi="TH SarabunPSK" w:cs="TH SarabunPSK"/>
          <w:sz w:val="32"/>
          <w:szCs w:val="32"/>
          <w:cs/>
        </w:rPr>
        <w:t xml:space="preserve">ทฤษฎีจำนวนเบื้องต้น  การหารลงตัว  ขั้นตอนวิธีการหาร  ตัวหารร่วมมาก </w:t>
      </w:r>
      <w:r w:rsidRPr="00207A9B">
        <w:rPr>
          <w:rFonts w:ascii="TH SarabunPSK" w:hAnsi="TH SarabunPSK" w:cs="TH SarabunPSK"/>
          <w:sz w:val="32"/>
          <w:szCs w:val="32"/>
          <w:cs/>
        </w:rPr>
        <w:t>ตัวคูณร่วมน้อย</w:t>
      </w:r>
    </w:p>
    <w:p w:rsidR="00F7336A" w:rsidRPr="00207A9B" w:rsidRDefault="00F148EB" w:rsidP="00314C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29603A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207A9B">
        <w:rPr>
          <w:rFonts w:ascii="TH SarabunPSK" w:hAnsi="TH SarabunPSK" w:cs="TH SarabunPSK"/>
          <w:sz w:val="32"/>
          <w:szCs w:val="32"/>
          <w:cs/>
        </w:rPr>
        <w:t>เพื่อให้มีความรู้  ความเข้าใจ  มีทั</w:t>
      </w:r>
      <w:r w:rsidR="009713EA">
        <w:rPr>
          <w:rFonts w:ascii="TH SarabunPSK" w:hAnsi="TH SarabunPSK" w:cs="TH SarabunPSK"/>
          <w:sz w:val="32"/>
          <w:szCs w:val="32"/>
          <w:cs/>
        </w:rPr>
        <w:t xml:space="preserve">กษะในการคิดคำนวณ การแก้ปัญหา </w:t>
      </w:r>
      <w:r w:rsidRPr="00207A9B">
        <w:rPr>
          <w:rFonts w:ascii="TH SarabunPSK" w:hAnsi="TH SarabunPSK" w:cs="TH SarabunPSK"/>
          <w:sz w:val="32"/>
          <w:szCs w:val="32"/>
          <w:cs/>
        </w:rPr>
        <w:t>การให้</w:t>
      </w:r>
      <w:r w:rsidR="00F7336A" w:rsidRPr="00207A9B">
        <w:rPr>
          <w:rFonts w:ascii="TH SarabunPSK" w:hAnsi="TH SarabunPSK" w:cs="TH SarabunPSK"/>
          <w:sz w:val="32"/>
          <w:szCs w:val="32"/>
          <w:cs/>
        </w:rPr>
        <w:t xml:space="preserve">เหตุผล การสื่อสาร </w:t>
      </w:r>
      <w:r w:rsidR="00314C19">
        <w:rPr>
          <w:rFonts w:ascii="TH SarabunPSK" w:hAnsi="TH SarabunPSK" w:cs="TH SarabunPSK"/>
          <w:sz w:val="32"/>
          <w:szCs w:val="32"/>
        </w:rPr>
        <w:t xml:space="preserve">         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การสื่อความหมายทางคณิตศาสตร์  การนำเสนอ  การเชื่อมโยงความรู้  และสามารถนำไปใช้ในการเรียนรู้สิ่งต่าง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ๆ</w:t>
      </w:r>
    </w:p>
    <w:p w:rsidR="0029603A" w:rsidRDefault="00F148E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และใช้ในชีวิตประจำวันอย่างสร้างสรรค์ </w:t>
      </w:r>
    </w:p>
    <w:p w:rsidR="00F148EB" w:rsidRDefault="0029603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รวมทั้งเห็นคุณค่าและมีเจตคติท</w:t>
      </w:r>
      <w:r w:rsidR="00F7336A" w:rsidRPr="00207A9B">
        <w:rPr>
          <w:rFonts w:ascii="TH SarabunPSK" w:hAnsi="TH SarabunPSK" w:cs="TH SarabunPSK"/>
          <w:sz w:val="32"/>
          <w:szCs w:val="32"/>
          <w:cs/>
        </w:rPr>
        <w:t xml:space="preserve">ี่ดีต่อคณิตศาสตร์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สามารถทำงานอย่างเป็นระบบ ระเบียบ รอบคอบ 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มีความรับผิดชอบ มีวิจารณญาณและความเชื่อมั่นในตนเอง</w:t>
      </w:r>
    </w:p>
    <w:p w:rsidR="0029603A" w:rsidRPr="00207A9B" w:rsidRDefault="0029603A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Pr="00207A9B">
        <w:rPr>
          <w:rFonts w:ascii="TH SarabunPSK" w:hAnsi="TH SarabunPSK" w:cs="TH SarabunPSK"/>
          <w:sz w:val="32"/>
          <w:szCs w:val="32"/>
          <w:cs/>
        </w:rPr>
        <w:t>.  หาค่าความจริงของประพจน์ได้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Pr="00207A9B">
        <w:rPr>
          <w:rFonts w:ascii="TH SarabunPSK" w:hAnsi="TH SarabunPSK" w:cs="TH SarabunPSK"/>
          <w:sz w:val="32"/>
          <w:szCs w:val="32"/>
          <w:cs/>
        </w:rPr>
        <w:t>. หารูปแบบของประพจน์ที่สมมูลกัน หรือเป็นนิเสธกันได้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  <w:r w:rsidRPr="00207A9B">
        <w:rPr>
          <w:rFonts w:ascii="TH SarabunPSK" w:hAnsi="TH SarabunPSK" w:cs="TH SarabunPSK"/>
          <w:sz w:val="32"/>
          <w:szCs w:val="32"/>
          <w:cs/>
        </w:rPr>
        <w:t>.  หารูปแบบของประพจน์ที่เป็นสัจนิรันดร์  หรือเป็นเท็จนิรันดร์ได้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29603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Pr="00207A9B">
        <w:rPr>
          <w:rFonts w:ascii="TH SarabunPSK" w:hAnsi="TH SarabunPSK" w:cs="TH SarabunPSK"/>
          <w:sz w:val="32"/>
          <w:szCs w:val="32"/>
          <w:cs/>
        </w:rPr>
        <w:t>.  บอกได้ว่าการอ้างเหตุผลที่กำหนดให้สมเหตุสมผลหรือไม่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Pr="00207A9B">
        <w:rPr>
          <w:rFonts w:ascii="TH SarabunPSK" w:hAnsi="TH SarabunPSK" w:cs="TH SarabunPSK"/>
          <w:sz w:val="32"/>
          <w:szCs w:val="32"/>
          <w:cs/>
        </w:rPr>
        <w:t>.  มีความคิดรวบยอดเกี่ยวกับระบบจำนวนจริง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hAnsi="TH SarabunPSK" w:cs="TH SarabunPSK"/>
          <w:sz w:val="32"/>
          <w:szCs w:val="32"/>
          <w:cs/>
        </w:rPr>
        <w:t>.  นำสมบัติต่างต่างๆเกี่ยวกับจำนวนจริงและการดำเนินการไปใช้ได้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๗</w:t>
      </w:r>
      <w:r w:rsidRPr="00207A9B">
        <w:rPr>
          <w:rFonts w:ascii="TH SarabunPSK" w:hAnsi="TH SarabunPSK" w:cs="TH SarabunPSK"/>
          <w:sz w:val="32"/>
          <w:szCs w:val="32"/>
          <w:cs/>
        </w:rPr>
        <w:t>.  มีความคิดรวบยอดเกี่ยวกับทฤษฎีบทเศษเหลือและนำไปใช้ได้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๘</w:t>
      </w:r>
      <w:r w:rsidRPr="00207A9B">
        <w:rPr>
          <w:rFonts w:ascii="TH SarabunPSK" w:hAnsi="TH SarabunPSK" w:cs="TH SarabunPSK"/>
          <w:sz w:val="32"/>
          <w:szCs w:val="32"/>
          <w:cs/>
        </w:rPr>
        <w:t>.  แก้สมการพหุนามตัวแปรเดียวดีกรีไม่เกินสี่ได้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๙</w:t>
      </w:r>
      <w:r w:rsidRPr="00207A9B">
        <w:rPr>
          <w:rFonts w:ascii="TH SarabunPSK" w:hAnsi="TH SarabunPSK" w:cs="TH SarabunPSK"/>
          <w:sz w:val="32"/>
          <w:szCs w:val="32"/>
          <w:cs/>
        </w:rPr>
        <w:t>.  แก้สมการและอสมการที่อยู่ในรูปค่าสัมบูรณ์ได้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๑๐</w:t>
      </w:r>
      <w:r w:rsidRPr="00207A9B">
        <w:rPr>
          <w:rFonts w:ascii="TH SarabunPSK" w:hAnsi="TH SarabunPSK" w:cs="TH SarabunPSK"/>
          <w:sz w:val="32"/>
          <w:szCs w:val="32"/>
          <w:cs/>
        </w:rPr>
        <w:t>.  เข้าใจสมบัติของจำนวนเต็ม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๑๑</w:t>
      </w:r>
      <w:r w:rsidRPr="00207A9B">
        <w:rPr>
          <w:rFonts w:ascii="TH SarabunPSK" w:hAnsi="TH SarabunPSK" w:cs="TH SarabunPSK"/>
          <w:sz w:val="32"/>
          <w:szCs w:val="32"/>
          <w:cs/>
        </w:rPr>
        <w:t>.  นำสมบัติต่าง</w:t>
      </w:r>
      <w:r w:rsidR="0039512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ๆ</w:t>
      </w:r>
      <w:r w:rsidR="0039512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ของจำนวนเต็มไปใช้ได้</w:t>
      </w:r>
    </w:p>
    <w:p w:rsidR="00F148E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๑๒</w:t>
      </w:r>
      <w:r w:rsidRPr="00207A9B">
        <w:rPr>
          <w:rFonts w:ascii="TH SarabunPSK" w:hAnsi="TH SarabunPSK" w:cs="TH SarabunPSK"/>
          <w:sz w:val="32"/>
          <w:szCs w:val="32"/>
          <w:cs/>
        </w:rPr>
        <w:t>.  ทำงานเป็นระบบ  เชื่อมโยงความรู้  รอบคอบ รับผิดชอบ  แก้ปัญหา มีความคิด</w:t>
      </w:r>
      <w:r w:rsidR="00174898" w:rsidRPr="00207A9B">
        <w:rPr>
          <w:rFonts w:ascii="TH SarabunPSK" w:hAnsi="TH SarabunPSK" w:cs="TH SarabunPSK"/>
          <w:sz w:val="32"/>
          <w:szCs w:val="32"/>
          <w:cs/>
        </w:rPr>
        <w:t xml:space="preserve">ริเริ่ม สื่อสาร </w:t>
      </w:r>
      <w:r w:rsidR="00650EB4">
        <w:rPr>
          <w:rFonts w:ascii="TH SarabunPSK" w:hAnsi="TH SarabunPSK" w:cs="TH SarabunPSK" w:hint="cs"/>
          <w:sz w:val="32"/>
          <w:szCs w:val="32"/>
          <w:cs/>
        </w:rPr>
        <w:t xml:space="preserve">                    </w:t>
      </w:r>
      <w:r w:rsidR="00174898" w:rsidRPr="00207A9B">
        <w:rPr>
          <w:rFonts w:ascii="TH SarabunPSK" w:hAnsi="TH SarabunPSK" w:cs="TH SarabunPSK"/>
          <w:sz w:val="32"/>
          <w:szCs w:val="32"/>
          <w:cs/>
        </w:rPr>
        <w:t xml:space="preserve">สื่อความหมาย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และนำเสนอได้อย่างมีประสิทธิภาพ</w:t>
      </w:r>
    </w:p>
    <w:p w:rsidR="00044F7A" w:rsidRPr="00207A9B" w:rsidRDefault="00044F7A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๑๒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03726" w:rsidRDefault="00D03726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9603A" w:rsidRPr="0029603A" w:rsidRDefault="00F148EB" w:rsidP="0029603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F148EB" w:rsidRPr="0029603A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๓๑๒๐๒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คณิตศาสตร์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</w:t>
      </w:r>
      <w:r w:rsidR="005161CE"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</w:t>
      </w:r>
      <w:r w:rsidR="00430491"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</w:t>
      </w:r>
      <w:r w:rsid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29603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</w:p>
    <w:p w:rsidR="00F148EB" w:rsidRDefault="00F148EB" w:rsidP="00207A9B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ระดับชั้นมัธยมศึกษาปีที่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ภาคเรียนที่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430491"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</w:t>
      </w:r>
      <w:r w:rsid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</w:t>
      </w:r>
      <w:r w:rsidR="0029603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เวลา 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๖๐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ชั่วโมง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จำนวน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>.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F148EB" w:rsidRPr="00207A9B" w:rsidRDefault="00F148EB" w:rsidP="00D03726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29603A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ศึกษาฝึกทักษะการคิดคำนวณ จัดการเรียนรู้โดยใช้ประสบการณ์ หรือสถานการณ์ในชีวิ</w:t>
      </w:r>
      <w:r w:rsidR="0029603A">
        <w:rPr>
          <w:rFonts w:ascii="TH SarabunPSK" w:hAnsi="TH SarabunPSK" w:cs="TH SarabunPSK"/>
          <w:sz w:val="32"/>
          <w:szCs w:val="32"/>
          <w:cs/>
        </w:rPr>
        <w:t>ตประจำวัน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29603A">
        <w:rPr>
          <w:rFonts w:ascii="TH SarabunPSK" w:hAnsi="TH SarabunPSK" w:cs="TH SarabunPSK"/>
          <w:sz w:val="32"/>
          <w:szCs w:val="32"/>
          <w:cs/>
        </w:rPr>
        <w:t>ที่ใกล้ตัวผู้เรียน</w:t>
      </w:r>
      <w:r w:rsidRPr="00207A9B">
        <w:rPr>
          <w:rFonts w:ascii="TH SarabunPSK" w:hAnsi="TH SarabunPSK" w:cs="TH SarabunPSK"/>
          <w:sz w:val="32"/>
          <w:szCs w:val="32"/>
          <w:cs/>
        </w:rPr>
        <w:t>ให้ผู้เรียนได้ศึกษาค้นคว้าโดยการปฏิบัติจริง ทดลอง สรุปรายงาน และฝึกทักษะ / กระบวนการ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207A9B">
        <w:rPr>
          <w:rFonts w:ascii="TH SarabunPSK" w:hAnsi="TH SarabunPSK" w:cs="TH SarabunPSK"/>
          <w:sz w:val="32"/>
          <w:szCs w:val="32"/>
          <w:cs/>
        </w:rPr>
        <w:t>ในสาระต่อไปนี้</w:t>
      </w:r>
    </w:p>
    <w:p w:rsidR="00F148EB" w:rsidRPr="00207A9B" w:rsidRDefault="00F148EB" w:rsidP="0029603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29603A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207A9B">
        <w:rPr>
          <w:rFonts w:ascii="TH SarabunPSK" w:hAnsi="TH SarabunPSK" w:cs="TH SarabunPSK"/>
          <w:sz w:val="32"/>
          <w:szCs w:val="32"/>
          <w:cs/>
        </w:rPr>
        <w:t>เมทริกซ์และดีเทอร์มิแนนท์   ความหมายและสัญลักษณ์ของเมทริ</w:t>
      </w:r>
      <w:r w:rsidR="0029603A">
        <w:rPr>
          <w:rFonts w:ascii="TH SarabunPSK" w:hAnsi="TH SarabunPSK" w:cs="TH SarabunPSK"/>
          <w:sz w:val="32"/>
          <w:szCs w:val="32"/>
          <w:cs/>
        </w:rPr>
        <w:t>กซ์  การเท่ากันของเมทริกซ์</w:t>
      </w:r>
      <w:r w:rsidRPr="00207A9B">
        <w:rPr>
          <w:rFonts w:ascii="TH SarabunPSK" w:hAnsi="TH SarabunPSK" w:cs="TH SarabunPSK"/>
          <w:sz w:val="32"/>
          <w:szCs w:val="32"/>
          <w:cs/>
        </w:rPr>
        <w:t>การ</w:t>
      </w:r>
      <w:r w:rsidR="00AB5EF6" w:rsidRPr="00207A9B">
        <w:rPr>
          <w:rFonts w:ascii="TH SarabunPSK" w:hAnsi="TH SarabunPSK" w:cs="TH SarabunPSK"/>
          <w:sz w:val="32"/>
          <w:szCs w:val="32"/>
          <w:cs/>
        </w:rPr>
        <w:t>คูณเมทริกซ์ด้วยจำนวนจริง</w:t>
      </w:r>
      <w:r w:rsidRPr="00207A9B">
        <w:rPr>
          <w:rFonts w:ascii="TH SarabunPSK" w:hAnsi="TH SarabunPSK" w:cs="TH SarabunPSK"/>
          <w:sz w:val="32"/>
          <w:szCs w:val="32"/>
          <w:cs/>
        </w:rPr>
        <w:t>ก</w:t>
      </w:r>
      <w:r w:rsidR="00AB5EF6" w:rsidRPr="00207A9B">
        <w:rPr>
          <w:rFonts w:ascii="TH SarabunPSK" w:hAnsi="TH SarabunPSK" w:cs="TH SarabunPSK"/>
          <w:sz w:val="32"/>
          <w:szCs w:val="32"/>
          <w:cs/>
        </w:rPr>
        <w:t xml:space="preserve">ารคูณเมทริกซ์ด้วยเมทริกซ์ </w:t>
      </w:r>
      <w:r w:rsidRPr="00207A9B">
        <w:rPr>
          <w:rFonts w:ascii="TH SarabunPSK" w:hAnsi="TH SarabunPSK" w:cs="TH SarabunPSK"/>
          <w:sz w:val="32"/>
          <w:szCs w:val="32"/>
          <w:cs/>
        </w:rPr>
        <w:t>สมบัติการบวกเมทริกซ์ สมบัติเกี่ยวกับการคูณเมท</w:t>
      </w:r>
      <w:r w:rsidR="00AB5EF6" w:rsidRPr="00207A9B">
        <w:rPr>
          <w:rFonts w:ascii="TH SarabunPSK" w:hAnsi="TH SarabunPSK" w:cs="TH SarabunPSK"/>
          <w:sz w:val="32"/>
          <w:szCs w:val="32"/>
          <w:cs/>
        </w:rPr>
        <w:t xml:space="preserve">ริกซ์ด้วยเมทริกซ์ ดีเทอร์มิแนนท์ </w:t>
      </w:r>
      <w:r w:rsidRPr="00207A9B">
        <w:rPr>
          <w:rFonts w:ascii="TH SarabunPSK" w:hAnsi="TH SarabunPSK" w:cs="TH SarabunPSK"/>
          <w:sz w:val="32"/>
          <w:szCs w:val="32"/>
          <w:cs/>
        </w:rPr>
        <w:t>อินเวอร์สการ</w:t>
      </w:r>
      <w:r w:rsidR="00AB5EF6" w:rsidRPr="00207A9B">
        <w:rPr>
          <w:rFonts w:ascii="TH SarabunPSK" w:hAnsi="TH SarabunPSK" w:cs="TH SarabunPSK"/>
          <w:sz w:val="32"/>
          <w:szCs w:val="32"/>
          <w:cs/>
        </w:rPr>
        <w:t xml:space="preserve">คูณของเมทริกซ์ </w:t>
      </w:r>
      <w:r w:rsidRPr="00207A9B">
        <w:rPr>
          <w:rFonts w:ascii="TH SarabunPSK" w:hAnsi="TH SarabunPSK" w:cs="TH SarabunPSK"/>
          <w:sz w:val="32"/>
          <w:szCs w:val="32"/>
          <w:cs/>
        </w:rPr>
        <w:t>ระบบสมการเชิงเส้นหลายตัวแปร</w:t>
      </w:r>
    </w:p>
    <w:p w:rsidR="00F148EB" w:rsidRPr="00207A9B" w:rsidRDefault="0029603A" w:rsidP="00044F7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เรขาคณิตวิเคราะห์เบื้องต้น  </w:t>
      </w:r>
      <w:r w:rsidR="00AB5EF6" w:rsidRPr="00207A9B">
        <w:rPr>
          <w:rFonts w:ascii="TH SarabunPSK" w:hAnsi="TH SarabunPSK" w:cs="TH SarabunPSK"/>
          <w:sz w:val="32"/>
          <w:szCs w:val="32"/>
          <w:cs/>
        </w:rPr>
        <w:t xml:space="preserve">ระยะห่างระหว่างจุดสองจุด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จุดกึ่งกลางระหว่างจุดสอง</w:t>
      </w:r>
      <w:r>
        <w:rPr>
          <w:rFonts w:ascii="TH SarabunPSK" w:hAnsi="TH SarabunPSK" w:cs="TH SarabunPSK"/>
          <w:sz w:val="32"/>
          <w:szCs w:val="32"/>
          <w:cs/>
        </w:rPr>
        <w:t xml:space="preserve">จุด </w:t>
      </w:r>
      <w:r w:rsidR="00AB5EF6" w:rsidRPr="00207A9B">
        <w:rPr>
          <w:rFonts w:ascii="TH SarabunPSK" w:hAnsi="TH SarabunPSK" w:cs="TH SarabunPSK"/>
          <w:sz w:val="32"/>
          <w:szCs w:val="32"/>
          <w:cs/>
        </w:rPr>
        <w:t>ความชัน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AB5EF6" w:rsidRPr="00207A9B">
        <w:rPr>
          <w:rFonts w:ascii="TH SarabunPSK" w:hAnsi="TH SarabunPSK" w:cs="TH SarabunPSK"/>
          <w:sz w:val="32"/>
          <w:szCs w:val="32"/>
          <w:cs/>
        </w:rPr>
        <w:t>ของ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เ</w:t>
      </w:r>
      <w:r w:rsidR="00AB5EF6" w:rsidRPr="00207A9B">
        <w:rPr>
          <w:rFonts w:ascii="TH SarabunPSK" w:hAnsi="TH SarabunPSK" w:cs="TH SarabunPSK"/>
          <w:sz w:val="32"/>
          <w:szCs w:val="32"/>
          <w:cs/>
        </w:rPr>
        <w:t xml:space="preserve">ส้นตรง เส้นขนานและเส้นตั้งฉาก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ความสัมพันธ์ซึ่งมีกราฟเป็นเส้นตรง ระยะห่างระหว่างจุดกับเส้นตรงและระยะห่างระหว่างคู่ขนาน ภาคตัดกรวยกลม      วงกลม   วงรี     พาราโบลา    ไฮเพอร์โบลา</w:t>
      </w:r>
    </w:p>
    <w:p w:rsidR="00F148EB" w:rsidRPr="00207A9B" w:rsidRDefault="0029603A" w:rsidP="0029603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ฟังก์ชันฟังก์ชันพ</w:t>
      </w:r>
      <w:r w:rsidR="00AB5EF6" w:rsidRPr="00207A9B">
        <w:rPr>
          <w:rFonts w:ascii="TH SarabunPSK" w:hAnsi="TH SarabunPSK" w:cs="TH SarabunPSK"/>
          <w:sz w:val="32"/>
          <w:szCs w:val="32"/>
          <w:cs/>
        </w:rPr>
        <w:t xml:space="preserve">หุนาม ฟังก์ชันคอมโพสิท  ฟังก์ชันอินเวอร์ส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พีชคณิตของฟังก์ชัน</w:t>
      </w:r>
      <w:r w:rsidR="00AB5EF6" w:rsidRPr="00207A9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7336A" w:rsidRPr="00207A9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เพื่อให้มีความรู้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ความเข้าใจ  มีทักษะในการคิดคำนวณ  การแก้ปัญหา   การให้เหตุผล การสื่อสาร  การสื่อความหมาย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ทางคณิตศาสตร์  การนำเสนอ  การเชื่อมโยงความรู้  และสามารถนำไปใช้ในการเรียนรู้สิ่งต่างๆและใช้ในชีวิตป</w:t>
      </w:r>
      <w:r w:rsidR="00AB5EF6" w:rsidRPr="00207A9B">
        <w:rPr>
          <w:rFonts w:ascii="TH SarabunPSK" w:hAnsi="TH SarabunPSK" w:cs="TH SarabunPSK"/>
          <w:sz w:val="32"/>
          <w:szCs w:val="32"/>
          <w:cs/>
        </w:rPr>
        <w:t xml:space="preserve">ระจำวันอย่างร้างสรรค์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รวมทั้งเห็นคุณค่าและมีเ</w:t>
      </w:r>
      <w:r w:rsidR="00F7336A" w:rsidRPr="00207A9B">
        <w:rPr>
          <w:rFonts w:ascii="TH SarabunPSK" w:hAnsi="TH SarabunPSK" w:cs="TH SarabunPSK"/>
          <w:sz w:val="32"/>
          <w:szCs w:val="32"/>
          <w:cs/>
        </w:rPr>
        <w:t>จตคติที่ดีต่อคณิตศาสตร์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สามารถทำงานอย่างเป็นระบบ ระเบียบ รอบคอบ มีความรับผิดชอบ มีวิจารณญาณและความเชื่อมั่นในตนเอง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สรุปความคิดรวบยอดเกี่ยวกับเมทริกซ์ และการดำเนินการของเมทริกซ์ได้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หาดีเทอร์มิแนนท์ อินเวอร์การบวก และอินเวอร์สการคูณของเมทริกซ์ ได้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ใช้เมทริกซ์แก้ปัญหาระบบสมการเชิงเส้นได้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หาระยะห่างระหว่างจุดสองจุด และจุดกึ่งกลาง ที่กำหนดให้ได้ 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หาความชัน เส้นขนาน  เส้นตั้งฉาก  ความสัมพันธ์ที่กราฟเป็นเส้นตรง และ นำไปใช้ได้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. หาระยะห่างระหว่างจุดกับเส้นตรง  ระยะห่างระหว่างคู่ขนาน และนำไปใช้ได้</w:t>
      </w:r>
    </w:p>
    <w:p w:rsidR="0029603A" w:rsidRDefault="009713E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๗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. เขียนความสัมพันธ์ที่มีกราฟเป็นวงกลม   เมื่อกำหนดส่วนต่างๆของวงกลมให้ และเขียนกราฟความสัมพันธ์นั้นได้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9603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ตลอดจนนำความรู้เกี่ยวกับวงกลมไปใช้ได้ </w:t>
      </w:r>
    </w:p>
    <w:p w:rsidR="0029603A" w:rsidRDefault="009713E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๘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. เขียนความส</w:t>
      </w:r>
      <w:r w:rsidR="0029603A">
        <w:rPr>
          <w:rFonts w:ascii="TH SarabunPSK" w:hAnsi="TH SarabunPSK" w:cs="TH SarabunPSK"/>
          <w:sz w:val="32"/>
          <w:szCs w:val="32"/>
          <w:cs/>
        </w:rPr>
        <w:t>ัมพันธ์ที่มีกราฟเป็นวงรี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เมื่อกำหนดส่วนต่างๆของวงรีให้ และเขียนกราฟความสัมพันธ์นั้นได้ ตลอดจนนำความรู้เกี่ยวกับวงรีไปใช้ได้</w:t>
      </w:r>
    </w:p>
    <w:p w:rsidR="0029603A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๙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. เขียนความ</w:t>
      </w:r>
      <w:r w:rsidR="0029603A">
        <w:rPr>
          <w:rFonts w:ascii="TH SarabunPSK" w:hAnsi="TH SarabunPSK" w:cs="TH SarabunPSK"/>
          <w:sz w:val="32"/>
          <w:szCs w:val="32"/>
          <w:cs/>
        </w:rPr>
        <w:t xml:space="preserve">สัมพันธ์ที่มีกราฟเป็นพาราโบลา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เมื่อกำหนดส่วนต่างๆของ พาราโบลาให้   และเขียนกราฟความสัมพันธ์นั้นได้ ตลอดจนนำความรู้เกี่ยวกับพาราโบลาไปใช้ได้</w:t>
      </w:r>
    </w:p>
    <w:p w:rsidR="0029603A" w:rsidRDefault="009713EA" w:rsidP="00314C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๑๐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. เขียนความสัมพันธ์ที่มีกราฟเป็นไฮเพอร์โบลา   เมื่อกำหนดส่วนต่างๆของไฮเพอร์โบลาให้และเขียนกราฟความสัมพันธ์นั้นได้ ตลอดจนนำความรู้เกี่ยวกับไฮเพอร์โบลาไปใช้ได้</w:t>
      </w:r>
    </w:p>
    <w:p w:rsidR="0029603A" w:rsidRDefault="009713EA" w:rsidP="00314C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๑๑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สรุปความคิดรวบยอดเกี่ยวกับคว</w:t>
      </w:r>
      <w:r w:rsidR="0029603A">
        <w:rPr>
          <w:rFonts w:ascii="TH SarabunPSK" w:hAnsi="TH SarabunPSK" w:cs="TH SarabunPSK"/>
          <w:sz w:val="32"/>
          <w:szCs w:val="32"/>
          <w:cs/>
        </w:rPr>
        <w:t>ามสัมพันธ์ และฟังก์ชันพหุนาม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เขียนกราฟของฟังก์ชันและสร้างฟังก์ชันจากโจทย์ปัญหาที่กำหนดให้ได้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964F8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๑๒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หา และบอกได้ว่าฟังก์ชันที่กำหนดให้สองฟังก์ชันเขียนเป็นฟังก์ชันคอมโพสิทได้หรือไม่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964F8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๑๓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หา และบอกได้ว่าฟังก์ชันที่กำหนดเขียนเป็นฟังก์ชันอินเวอร์สได้หรือไม่</w:t>
      </w:r>
    </w:p>
    <w:p w:rsidR="00F148EB" w:rsidRPr="00207A9B" w:rsidRDefault="009713EA" w:rsidP="00314C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964F8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๑๔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หา และบอกได้ว่าฟังก์ชันที่กำหนดให้สองฟังก์ชันหรือมากกว่า สามารถนำมาบวก ลบ คูณ และหารกันได้หรือไม่   </w:t>
      </w:r>
    </w:p>
    <w:p w:rsidR="00F148EB" w:rsidRPr="00207A9B" w:rsidRDefault="009713EA" w:rsidP="00D0372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964F8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๑๕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. ทำงานเป็นระบบ  เชื่อมโยงความรู้  รอบคอบ รับผิดชอบ  แก้ปัญหา มีความคิด ริเริ่</w:t>
      </w:r>
      <w:r w:rsidR="0029603A">
        <w:rPr>
          <w:rFonts w:ascii="TH SarabunPSK" w:hAnsi="TH SarabunPSK" w:cs="TH SarabunPSK"/>
          <w:sz w:val="32"/>
          <w:szCs w:val="32"/>
          <w:cs/>
        </w:rPr>
        <w:t xml:space="preserve">ม </w:t>
      </w:r>
      <w:r w:rsidR="00174898" w:rsidRPr="00207A9B">
        <w:rPr>
          <w:rFonts w:ascii="TH SarabunPSK" w:hAnsi="TH SarabunPSK" w:cs="TH SarabunPSK"/>
          <w:sz w:val="32"/>
          <w:szCs w:val="32"/>
          <w:cs/>
        </w:rPr>
        <w:t xml:space="preserve">สื่อสาร สื่อความหมาย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และนำเสนอได้อย่างมีประสิทธิภาพ</w:t>
      </w:r>
      <w:r w:rsidR="00D03726">
        <w:rPr>
          <w:rFonts w:ascii="TH SarabunPSK" w:hAnsi="TH SarabunPSK" w:cs="TH SarabunPSK"/>
          <w:b/>
          <w:bCs/>
          <w:sz w:val="32"/>
          <w:szCs w:val="32"/>
        </w:rPr>
        <w:t xml:space="preserve">             </w:t>
      </w:r>
      <w:r w:rsidR="00F148EB"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๑๕</w:t>
      </w:r>
      <w:r w:rsidR="00F148EB" w:rsidRPr="0029603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F148EB" w:rsidRPr="0029603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148EB" w:rsidRDefault="00F148EB" w:rsidP="0029603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29603A" w:rsidRPr="0029603A" w:rsidRDefault="0029603A" w:rsidP="0029603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148EB" w:rsidRPr="0029603A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๓๒๒๐๑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คณิตศาสตร์                       </w:t>
      </w:r>
      <w:r w:rsidR="005161CE"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</w:t>
      </w:r>
      <w:r w:rsid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  </w:t>
      </w:r>
      <w:r w:rsidR="0029603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</w:p>
    <w:p w:rsidR="00F148EB" w:rsidRDefault="00F148EB" w:rsidP="00207A9B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ชั้นมัธยมศึกษาปีที่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ภาคเรียนที่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</w:t>
      </w:r>
      <w:r w:rsidR="00430491"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</w:t>
      </w:r>
      <w:r w:rsid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เวลา 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๖๐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ชั่วโมง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จำนวน 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>.</w:t>
      </w:r>
      <w:r w:rsidR="00F916A4" w:rsidRPr="0029603A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29603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F148EB" w:rsidRPr="0029603A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:rsidR="00F148EB" w:rsidRPr="00207A9B" w:rsidRDefault="0029603A" w:rsidP="0029603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ศึกษาฝึกทักษะการคิดคำนวณ จัดการเรียนรู้โดยใช้ประสบการณ์ หรือสถานการณ์ในชีวิ</w:t>
      </w:r>
      <w:r>
        <w:rPr>
          <w:rFonts w:ascii="TH SarabunPSK" w:hAnsi="TH SarabunPSK" w:cs="TH SarabunPSK"/>
          <w:sz w:val="32"/>
          <w:szCs w:val="32"/>
          <w:cs/>
        </w:rPr>
        <w:t>ตประจำวัน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ที่ใกล้ตัวผู้เรียน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ให้ผู้เรียนได้ศึกษาค้นคว้าโดยการปฏิบัติจริง ทดลอง สรุปรายงาน และฝึกทักษะ / กระบวนการ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ในสาระต่อไปนี้</w:t>
      </w:r>
    </w:p>
    <w:p w:rsidR="00F148EB" w:rsidRPr="00207A9B" w:rsidRDefault="00F148EB" w:rsidP="0029603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29603A"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ฟังก์ชันเอกซ์โพเนนเชียลและฟังก์ชันลอการิทึม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เลขยกกำลั</w:t>
      </w:r>
      <w:r w:rsidR="0029603A">
        <w:rPr>
          <w:rFonts w:ascii="TH SarabunPSK" w:hAnsi="TH SarabunPSK" w:cs="TH SarabunPSK"/>
          <w:sz w:val="32"/>
          <w:szCs w:val="32"/>
          <w:cs/>
        </w:rPr>
        <w:t>งที่มีเลขชี้กำลังเป็นจำนวนเต็ม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รากที่ </w:t>
      </w:r>
      <w:r w:rsidRPr="00207A9B">
        <w:rPr>
          <w:rFonts w:ascii="TH SarabunPSK" w:hAnsi="TH SarabunPSK" w:cs="TH SarabunPSK"/>
          <w:sz w:val="32"/>
          <w:szCs w:val="32"/>
        </w:rPr>
        <w:t xml:space="preserve">n </w:t>
      </w:r>
      <w:r w:rsidRPr="00207A9B">
        <w:rPr>
          <w:rFonts w:ascii="TH SarabunPSK" w:hAnsi="TH SarabunPSK" w:cs="TH SarabunPSK"/>
          <w:sz w:val="32"/>
          <w:szCs w:val="32"/>
          <w:cs/>
        </w:rPr>
        <w:t>ในระบบจำนวนจริงและจำนวนจริงในรูปกรณฑ์  เลขยกกำลังที่มีเลขชี้กำลังเป็นจำนวนตรรกยะ  ฟังก์ชันเอกซ์โพเนนเชียล   ฟังก์ชันลอการิทึม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 การหาค่าลอการิทึม 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การเปลี่ยนฐานของลอการิทึม 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สมการเอกซ์โพเนนเชียลและสมการลอการิทึม   การประยุกต์ของฟังก์ชันเอกซ์โพเนนเชียลและฟังก์ชันลอการิทึม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ab/>
      </w:r>
    </w:p>
    <w:p w:rsidR="00F148EB" w:rsidRPr="00207A9B" w:rsidRDefault="00EB1C4B" w:rsidP="0029603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ฟังก์ชันตรีโกณมิติ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ฟังก์ชันไซน์และโคไซน์  ฟังก์ชันตรีโกณมิติอื่นๆ  ฟังก์ชันตรีโกณมิติของมุม 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การใช้ตารางค่าฟังก์ชันตรีโกณมิติ     กราฟของฟังก์ชันตรีโกณมิติ  ฟังก์ชันตรีโกณมิติของผลบวก หรือผลต่างของจำนวนจริงหรือมุม  ตัวผกผันของฟังก์ชันตรีโกณมิติ   เอกลักษณ์และสมการตรีโกณมิติ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กฎของไซน์และโคไซน์  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การหาระยะทางและความสูง </w:t>
      </w:r>
    </w:p>
    <w:p w:rsidR="00F148EB" w:rsidRPr="00207A9B" w:rsidRDefault="0029603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เวกเตอร์ในสามมิติ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ระบบพิกัดฉากสามมิติ  เวกเตอร์ 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เวกเตอร์ในระบบพิกัดฉาก  ผลคูณเชิงสเกลาร์  ผลคูณเชิงเวกเตอร์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</w:p>
    <w:p w:rsidR="00F148EB" w:rsidRPr="00207A9B" w:rsidRDefault="00EB1C4B" w:rsidP="0029603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             </w:t>
      </w:r>
      <w:r w:rsidR="0029603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 เพื่อให้มีความรู้  ความเข้าใจ  มีทักษะในการคิดคำนวณ  การแก้ปัญหา   การให้เหตุผล การสื่อสาร  การสื่อความหมายทางคณิตศาสตร์  การนำเสนอ  การเชื่อมโยงความรู้  และสามารถนำไปใช้ในการเรียนรู้สิ่งต่าง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ๆและใช้ในชีวิตป</w:t>
      </w:r>
      <w:r w:rsidR="00B00624">
        <w:rPr>
          <w:rFonts w:ascii="TH SarabunPSK" w:hAnsi="TH SarabunPSK" w:cs="TH SarabunPSK"/>
          <w:sz w:val="32"/>
          <w:szCs w:val="32"/>
          <w:cs/>
        </w:rPr>
        <w:t xml:space="preserve">ระจำวันอย่างสร้างสรรค์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รวมทั้งเห็นคุณค่าและมีเจตคติที่ดีต่อคณิตศาสตร์   สามารถทำงานอย่างเป็นระบบ ระเบียบ รอบคอบ มีความรับผิดชอบ มีวิจารณญาณและความเชื่อมั่นในตนเอง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F148EB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9603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9603A" w:rsidRPr="0029603A" w:rsidRDefault="0029603A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มีความคิดรวบในเรื่องเลขยกกำลังและนำไปใช้แก้ปัญหาได้ถูกต้อง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มีความคิดรวบยอดในเรื่องฟังก์ชันเอกซ์โพเนนเชียล  และเขียนกราฟของฟังก์ชันที่กำหนดให้ได้ถูกต้อง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แก้สมการและอสมการเอกซ์โพเนนเชียลได้ถูกต้อง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มีความคิดรวบยอดเกี่ยวกับฟังก์ชันลอการิทึม  และเขียนกราฟของฟังก์ชันที่กำหนดให้ได้ถูกต้อง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บอกสมบัติที่สำคัญของลอการิทึม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และนำความรู้เกี่ยวกับสมบัติที่สำคัญของลอการิทึมไปใช้ได้ถูกต้อง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แก้สมการและอสมการลอการิทึมได้ถูกต้อง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๗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แก้สมการเอกซ์โพเนนเชียลและสมการลอการิทึมได้ถูกต้อง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๘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หาค่าของฟังก์ชันตรีโกณมิติของจำนวนจริงที่กำหนดให้ได้ถูกต้อง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๙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หาค่าของฟังก์ชันตรีโกณมิติของมุมที่กำหนดให้ได้ถูกต้อง</w:t>
      </w:r>
    </w:p>
    <w:p w:rsidR="0029603A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๑๐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เขียนกราฟของฟังก์ชันตรีโกณมิติที่กำหนดให้ได้ถูกต้อง</w:t>
      </w:r>
    </w:p>
    <w:p w:rsidR="0029603A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๑๑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หาผลบวกและผลต่างของฟังก์ชันตรีโกณมิติของจำนวนจริงหรือมุมที่กำหนดให้ได้ถูกต้อง</w:t>
      </w:r>
    </w:p>
    <w:p w:rsidR="0029603A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๑๒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นำความรู้เกี่ยวกับตัวผกผันของฟังก์ชันตรีโกณมิติไปใช้แก้ปัญหาได้ถูกต้อง</w:t>
      </w:r>
    </w:p>
    <w:p w:rsidR="0029603A" w:rsidRDefault="00554428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๑๓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พิสูจน์เอกลักษณ์ตรีโกณมิติได้ถูกต้อง</w:t>
      </w:r>
    </w:p>
    <w:p w:rsidR="0029603A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๑๔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แก้สมการตรีโกณมิติได้ถูกต้อง</w:t>
      </w:r>
    </w:p>
    <w:p w:rsidR="0029603A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64F8A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๑๕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นำความรู้ในเรื่องกฎของโคไซน์และไซน์ไปใช้แก้ปัญหาได้ถูกต้อง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๑๖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นำความรู้เกี่ยวกับฟังก์ชันตรีโกณมิติไปประยุกต์ใช้ในเรื่องการหาระยะทางและความสูงได้ถูกต้อง 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๑๗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. มีความคิดรวบยอดเกี่ยวกับเวกเตอร์ในสามมิติ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๑๘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.  หาผลบวกและผลลบเวกเตอร์  ผลคูณเวกเตอร์ด้วยสเกลาร์  ผลคูณเชิงสเกลาร์และผลคูณเชิงเวกเตอร์ได้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๑๙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.  หาขนาดและทิศทางของเวกเตอร์ที่กำหนดให้ได้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๒๐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. ใช้วิธีการที่หลากหลายแก้ปัญหาในสถานการณ์จริง โดยใช้ความรู้ทางคณิตศาสตร์ได้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๒๑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.  นำวิธีการให้เหตุผลแบบอุปนัยและนิรนัยมาช่วยในการหาความจริงหรือข้อสรุป</w:t>
      </w:r>
    </w:p>
    <w:p w:rsidR="00B00624" w:rsidRDefault="00314C1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๒๒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. ใช้ภาษาและการสื่อสารทางคณิตศาสตร์ในการสื่อความหมายและนำเสนอได้อย่างถูกต้อง</w:t>
      </w:r>
    </w:p>
    <w:p w:rsidR="00F148EB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๒๓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เชื่อมโยงความคิดรวบยอด หลักการและวิธีการทางคณิตศาสตร์ และศาสตร์อื่น ๆ เพื่ออธิบายข้อสรุปได้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๒๔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มีความคิดริเริ่มสร้างสรรค์ในการทำงาน</w:t>
      </w:r>
    </w:p>
    <w:p w:rsidR="00EB1C4B" w:rsidRPr="00207A9B" w:rsidRDefault="00EB1C4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B00624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B0062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F916A4" w:rsidRPr="00B00624">
        <w:rPr>
          <w:rFonts w:ascii="TH SarabunPSK" w:hAnsi="TH SarabunPSK" w:cs="TH SarabunPSK"/>
          <w:b/>
          <w:bCs/>
          <w:sz w:val="32"/>
          <w:szCs w:val="32"/>
          <w:cs/>
        </w:rPr>
        <w:t>๒๔</w:t>
      </w:r>
      <w:r w:rsidRPr="00B0062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B0062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161CE" w:rsidRPr="00207A9B" w:rsidRDefault="005161C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161CE" w:rsidRPr="00207A9B" w:rsidRDefault="005161C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161CE" w:rsidRPr="00207A9B" w:rsidRDefault="005161C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161CE" w:rsidRPr="00207A9B" w:rsidRDefault="005161C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161CE" w:rsidRPr="00207A9B" w:rsidRDefault="005161C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161CE" w:rsidRPr="00207A9B" w:rsidRDefault="005161C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161CE" w:rsidRPr="00207A9B" w:rsidRDefault="005161C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161CE" w:rsidRPr="00207A9B" w:rsidRDefault="005161C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30491" w:rsidRPr="00207A9B" w:rsidRDefault="00430491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30491" w:rsidRPr="00207A9B" w:rsidRDefault="00430491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7336A" w:rsidRDefault="00F7336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00624" w:rsidRDefault="00B0062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00624" w:rsidRDefault="00B0062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00624" w:rsidRDefault="00B0062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00624" w:rsidRDefault="00B0062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00624" w:rsidRDefault="00B0062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50EB4" w:rsidRPr="00207A9B" w:rsidRDefault="00650EB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Default="00F148EB" w:rsidP="00554EE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554EEA" w:rsidRPr="00554EEA" w:rsidRDefault="00554EEA" w:rsidP="00554EE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148EB" w:rsidRPr="00554EEA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๓๒๒๐๒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คณิตศาสตร์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</w:t>
      </w:r>
      <w:r w:rsidR="005161CE"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</w:t>
      </w:r>
      <w:r w:rsidR="00430491"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  </w:t>
      </w:r>
      <w:r w:rsid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กลุ่มสาระการเรียนรู้คณิตศาสตร์</w:t>
      </w:r>
    </w:p>
    <w:p w:rsidR="00F148EB" w:rsidRDefault="00F148EB" w:rsidP="00207A9B">
      <w:pPr>
        <w:pStyle w:val="a8"/>
        <w:pBdr>
          <w:bottom w:val="single" w:sz="6" w:space="1" w:color="auto"/>
        </w:pBdr>
        <w:rPr>
          <w:rFonts w:ascii="TH SarabunPSK" w:hAnsi="TH SarabunPSK" w:cs="TH SarabunPSK"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ชั้นมัธยมศึกษาปีที่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ภาคเรียนที่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="005161CE" w:rsidRPr="00554EEA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</w:t>
      </w:r>
      <w:r w:rsid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๖๐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ชั่วโมง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จำนวน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>.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207A9B" w:rsidRDefault="00554EEA" w:rsidP="00554EE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ศึกษาฝึกทักษะการคิดคำนวณ จัดการเรียนรู้โดยใช้ประสบการณ์ หรือสถานการณ์ในชีวิตประจำวัน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ที่ใกล้ตัวผู้เรียน  ให้ผู้เรียนได้ศึกษาค้นคว้าโดยการปฏิบัติจริง ทดลอง สรุปรายงาน และฝึกทักษะ / กระบวนการ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ในสาระต่อไปนี้  จำนวนเชิงซ้อน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กราฟและค่าสัมบูรณ์ของจำนวนเชิงซ้อน จำนวนเชิงซ้อนในรูปเชิงขั้ว  สมการ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พหุนาม   ทฤษฎีกราฟเบื้องต้น  กราฟ  ดีกรีของจุดยอด   แนวเดิน  กราฟออยเลอร์  การประยุกต์ของกราฟ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 xml:space="preserve">               </w:t>
      </w:r>
      <w:r w:rsidR="00554EEA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ความน่าจะเป็น  กฎเกณฑ์เบื้องต้นเกี่ยวกับการนับ  วิธีเรียงสับเปลี่ยนวิธีจัดหมู่  ทฤษฎีบททวินาม   ความน่าจะเป็นและกฎที่สำคัญบางประการของความน่าจะเป็น   </w:t>
      </w:r>
      <w:r w:rsidRPr="00207A9B">
        <w:rPr>
          <w:rFonts w:ascii="TH SarabunPSK" w:hAnsi="TH SarabunPSK" w:cs="TH SarabunPSK"/>
          <w:sz w:val="32"/>
          <w:szCs w:val="32"/>
          <w:cs/>
        </w:rPr>
        <w:tab/>
      </w:r>
    </w:p>
    <w:p w:rsidR="00F148EB" w:rsidRPr="00207A9B" w:rsidRDefault="00EB1C4B" w:rsidP="00554EE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เพื่อให้มีความรู้  ความเข้าใจ  มีทักษะในการคิดคำนวณ  การแก้ปัญหา   การให้เหตุผล การสื่อสาร  การสื่อความหมายทางคณิตศาสตร์  การนำเสนอ  การเชื่อมโยงความรู้  และสามารถนำไปใช้ในการเรียนรู้สิ่งต่าง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ๆและใช้ในชีวิตป</w:t>
      </w:r>
      <w:r w:rsidR="00F7336A" w:rsidRPr="00207A9B">
        <w:rPr>
          <w:rFonts w:ascii="TH SarabunPSK" w:hAnsi="TH SarabunPSK" w:cs="TH SarabunPSK"/>
          <w:sz w:val="32"/>
          <w:szCs w:val="32"/>
          <w:cs/>
        </w:rPr>
        <w:t xml:space="preserve">ระจำวันอย่างสร้างสรรค์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รวมทั้งเห็นคุณค่าและมีเจตคติที่ดีต่อคณิตศาสตร์   สามารถทำงาน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อย่างเป็นระบบ ระเบียบ รอบคอบ มีความรับผิดชอบ มีวิจารณญาณและความเชื่อมั่นในตนเอง</w:t>
      </w:r>
    </w:p>
    <w:p w:rsidR="00EB1C4B" w:rsidRPr="00207A9B" w:rsidRDefault="00EB1C4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54EEA" w:rsidRPr="00554EEA" w:rsidRDefault="00554EEA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มีความคิดรวบยอดเกี่ยวกับจำนวนเชิงซ้อนและนำความรู้ไปใช้แก้ปัญหาได้  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เขียนกราฟและหาค่าสัมบูรณ์ของจำนวนเชิงซ้อนได้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หารากที่ 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n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ของจำนวนเชิงซ้อนเมื่อ  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n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เป็นจำนวนเต็มบวก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แก้สมการพหุนามตัวแปรเดียวที่มีสัมประสิทธิ์เป็นจำนวนเต็มและมีดีกรีไม่เกินสาม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เขียนกราฟเมื่อกำหนดจุด  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(vertex)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และเส้น  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(edge)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ให้  และระบุได้ว่ากราฟที่กำหนดให้เป็นกราฟออยเลอร์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หรือไม่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นำความรู้เรื่องกราฟไปใช้แก้ปัญหาบางประการได้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๗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แก้โจทย์ปัญหาโดยใช้กฎเกณฑ์เบื้องต้นเกี่ยวกับการนับ วิธีเรียงสับเปลี่ยน และวิธีจัดหมู่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๘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นำความรู้เรื่องทฤษฎีบททวินามไปใช้ได้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๙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หาความน่าจะเป็นของบทความที่กำหนดให้ได้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๑๐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ใช้วิธีการที่หลากหลายแก้ปัญหาในสถานการณ์จริง โดยใช้ความรู้ทางคณิตศาสตร์ได้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๑๑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นำวิธีการให้เหตุผลแบบอุปนัยและนิรนัยมาช่วยในการหาความจริงหรือข้อสรุปได้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๑๒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. ใช้ภาษาและการสื่อสารทางคณิตศาสตร์ในการสื่อความหมายและนำเสนอได้อย่างถูกต้อง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๑๓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. เชื่อมโยงความคิดรวบยอด หลักการและวิธีการทางคณิตศาสตร์ และศาสตร์อื่น ๆ เพื่ออธิบายข้อสรุปได้</w:t>
      </w:r>
    </w:p>
    <w:p w:rsidR="00EB1C4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๑๔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. มีคว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>ามคิดริเริ่มสร้างสรรค์ในการทำงาน</w:t>
      </w:r>
    </w:p>
    <w:p w:rsidR="009713EA" w:rsidRPr="00207A9B" w:rsidRDefault="009713EA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๑๔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03726" w:rsidRDefault="00D03726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148EB" w:rsidRDefault="00F148EB" w:rsidP="00554EE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554EEA" w:rsidRPr="00554EEA" w:rsidRDefault="00554EEA" w:rsidP="00554EE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F148EB" w:rsidRPr="00554EEA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๓๓๒๐๑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คณิตศาสตร์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    </w:t>
      </w:r>
      <w:r w:rsidR="005161CE"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กลุ่มสาระการเรียนรู้คณิตศาสตร์</w:t>
      </w:r>
    </w:p>
    <w:p w:rsidR="00F148EB" w:rsidRDefault="00F148EB" w:rsidP="00207A9B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ชั้นมัธยมศึกษาปีที่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ภาคเรียนที่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</w:t>
      </w:r>
      <w:r w:rsidR="00031615"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</w:t>
      </w:r>
      <w:r w:rsid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5161CE"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๖๐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ชั่วโมง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จำนวน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>.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 xml:space="preserve"> </w:t>
      </w:r>
    </w:p>
    <w:p w:rsidR="00F148EB" w:rsidRPr="00207A9B" w:rsidRDefault="00554EEA" w:rsidP="00554EE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ศึกษาฝึกทักษะการคิดคำนวณ จัดการเรียนรู้โดยใช้ประสบการณ์ หรือสถานการณ์ในชีวิตประจำวัน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ที่ใกล้ตัวผู้เรียน  ให้ผู้เรียนได้ศึกษาค้นคว้าโดยการปฏิบัติจริง ทดลอง สรุปรายงาน และฝึกทักษะ / กระบวนการ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ในสาระต่อไปนี้</w:t>
      </w:r>
    </w:p>
    <w:p w:rsidR="00EB1C4B" w:rsidRPr="00207A9B" w:rsidRDefault="00554EEA" w:rsidP="00554EE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การวิเคราะห์ข้อมูลเบื้องต้น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 ค่ากลางของข้อมูล   การวัดตำแหน่งที่ของข้อมูล  การวัดการกระจายของข้อมูล การแจกแจกปกติ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ค่ามาตรฐาน  การแจกแจงปกติเส้นโค้งปกติ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ความสัมพันธ์เชิงฟังก์ชันระหว่างข้อมูล  แผนภาพการกระจาย  ความสัมพันธ์เชิงฟังก์ชันของข้อมูลที่ประกอบด้วยสองตัวแปร  ความสัมพันธ์เชิงฟังก์ชันของข้อมูลที่อยู่ในรูปอนุกรมเวลา เพื่อให้มีความรู้  ความเข้าใจ  มีทั</w:t>
      </w:r>
      <w:r w:rsidR="00314C19">
        <w:rPr>
          <w:rFonts w:ascii="TH SarabunPSK" w:hAnsi="TH SarabunPSK" w:cs="TH SarabunPSK"/>
          <w:sz w:val="32"/>
          <w:szCs w:val="32"/>
          <w:cs/>
        </w:rPr>
        <w:t xml:space="preserve">กษะในการคิดคำนวณ  การแก้ปัญหา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การให้เหตุผล การสื่อสาร  การสื่อความหมายทางคณิตศาสตร์  การนำเสนอ  การเชื่อมโยงความรู้  และสามารถนำไปใช้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ในการเรียนรู้สิ่งต่างๆและใช้ในชีวิตป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ระจำวันอย่างสร้างสรรค์ </w:t>
      </w:r>
    </w:p>
    <w:p w:rsidR="00F148EB" w:rsidRPr="00207A9B" w:rsidRDefault="00554EE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คุณค่าและมีเจตคติที่ดีต่อคณิตศาสตร์   สามารถทำงานอย่างเป็นระบบ ระเบียบ รอบคอบ มีความรับผิดชอบ มีวิจารณญาณและความเชื่อมั่นในตนเอง</w:t>
      </w:r>
    </w:p>
    <w:p w:rsidR="00EB1C4B" w:rsidRPr="00207A9B" w:rsidRDefault="00EB1C4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54EEA" w:rsidRPr="00554EEA" w:rsidRDefault="00554EEA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เลือกวิธีวิเคราะห์ข้อมูลเบื้องต้นและอธิบายผลการวิเคราะห์ข้อมูลได้ถูกต้อง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นำความรู้เรื่องการวิเคราะห์ข้อมูลไปใช้ได้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นำความรู้เรื่องค่ามาตรฐานไปใช้ในการเปรียบเทียบข้อมูล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หาพื้นที่ใต้เส้นโค้งปกติและนำความรู้เกี่ยวกับพื้นที่ใต้เส้นโค้งปกติไปใช้ได้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เข้าใจความหมายของการสร้างความสัมพันธ์เชิงฟังก์ชันของข้อมูลที่ประกอบด้วยสองตัวแปร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สร้างความสัมพันธ์เชิงฟังก์ชันของข้อมูลที่ประกอบด้วยสองตัวแปรที่อยู่ในรูปอนุกรมเวลาโดยใช้เครื่องคำนวณ</w:t>
      </w:r>
    </w:p>
    <w:p w:rsidR="00F148E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๗</w:t>
      </w:r>
      <w:r w:rsidR="00F148EB" w:rsidRPr="00207A9B">
        <w:rPr>
          <w:rFonts w:ascii="TH SarabunPSK" w:hAnsi="TH SarabunPSK" w:cs="TH SarabunPSK"/>
          <w:sz w:val="32"/>
          <w:szCs w:val="32"/>
        </w:rPr>
        <w:t>.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ใช้ความสัมพันธ์เชิงฟังก์ชันของข้อมูลทำนายค่าตัวแปรตามเมื่อกำหนดตัวแปรอิสระให้</w:t>
      </w:r>
    </w:p>
    <w:p w:rsidR="00554EEA" w:rsidRPr="00207A9B" w:rsidRDefault="00554EEA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554EEA" w:rsidRDefault="00F148EB" w:rsidP="00207A9B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๗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148EB" w:rsidRPr="00207A9B" w:rsidRDefault="00F148E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161CE" w:rsidRPr="00207A9B" w:rsidRDefault="005161C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161CE" w:rsidRPr="00207A9B" w:rsidRDefault="005161C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161CE" w:rsidRPr="00207A9B" w:rsidRDefault="005161C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161CE" w:rsidRDefault="005161C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54EEA" w:rsidRDefault="00554EE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148EB" w:rsidRDefault="00F148EB" w:rsidP="00554EE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554EEA" w:rsidRPr="00554EEA" w:rsidRDefault="00554EEA" w:rsidP="00554EE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148EB" w:rsidRPr="00554EEA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๓๓๒๐๒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คณิตศาสตร์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</w:t>
      </w:r>
      <w:r w:rsidR="005161CE"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</w:t>
      </w:r>
      <w:r w:rsid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  </w:t>
      </w:r>
      <w:r w:rsidR="00554EE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A11345"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</w:p>
    <w:p w:rsidR="00F148EB" w:rsidRDefault="00F148EB" w:rsidP="00207A9B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ชั้นมัธยมศึกษาปีที่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ภาคเรียนที่ 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          </w:t>
      </w:r>
      <w:r w:rsidR="00031615" w:rsidRPr="00554EEA">
        <w:rPr>
          <w:rFonts w:ascii="TH SarabunPSK" w:hAnsi="TH SarabunPSK" w:cs="TH SarabunPSK"/>
          <w:b/>
          <w:bCs/>
          <w:sz w:val="32"/>
          <w:szCs w:val="32"/>
        </w:rPr>
        <w:t xml:space="preserve">                     </w:t>
      </w:r>
      <w:r w:rsid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5161CE"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๖๐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ชั่วโมง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จำนวน 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>.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F148EB" w:rsidRPr="00554EEA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F148EB" w:rsidRPr="00207A9B" w:rsidRDefault="00554EEA" w:rsidP="00554EE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 ศึกษาฝึกทักษะการคิดคำนวณ จัดการเรียนรู้โดยใช้ประสบการณ์ หรือสถานการณ์ในชีวิตประจำวัน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ที่ใกล้ตัวผู้เรียน  ให้ผู้เรียนได้ศึกษาค้นคว้าโดยการปฏิบัติจริง ทดลอง สรุปรายงาน และฝึกทักษะ / กระบวนการ</w:t>
      </w:r>
      <w:r w:rsidR="009713EA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ในสาระต่อไปนี้</w:t>
      </w:r>
    </w:p>
    <w:p w:rsidR="00EB1C4B" w:rsidRPr="00207A9B" w:rsidRDefault="00554EEA" w:rsidP="00554EE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 xml:space="preserve">   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ลำดับและอนุกรม    ลิมิตของลำดับ  ผลบวกของอนุกรมอนันต์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แคลคูลัสเบื้องต้น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 ลิมิตของฟังก์ชัน  ความต่อเนื่องของฟังก์ชัน 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อนุพันธ์ของฟังก์ชัน  ความชันของเส้นโค้ง 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การหาอนุพันธ์ของฟังก์ชันพีชคณิตโดยใช้สูตร  อนุพันธ์ของฟังก์ชันคอม โพสิท 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 xml:space="preserve">อนุพันธ์อันดับสูง  การประยุกต์ของอนุพันธ์  ปริพันธ์  ปริพันธ์ไม่จำกัดเขต 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ปริพันธ์จำกัดเขต  พื้นที่ปิดล้อมด้วยเส้นโค้ง  กำหนดการเชิงเส้น  กำหนดการเชิงเส้น  สมการเชิงเส้น  อสมการ วิธีการแก้โจทย์ปัญหาเกี่ยวกับค่าสูงสุดและค่าต่ำสุด เพื่อให้มีความรู้  ความเข้าใจ  มีทักษะในการคิดคำนวณ  การแก้ปัญหา   การให้เหตุผล การสื่อสาร  การสื่อความหมายทางคณิตศาสตร์  การนำเสนอ  การเชื่อมโยงความรู้  และสามารถนำไปใช้ในการเรียนรู้สิ่งต่างๆและใช้ในชีวิตประจำวันอย่างสร้างส</w:t>
      </w:r>
      <w:r w:rsidR="00EB1C4B" w:rsidRPr="00207A9B">
        <w:rPr>
          <w:rFonts w:ascii="TH SarabunPSK" w:hAnsi="TH SarabunPSK" w:cs="TH SarabunPSK"/>
          <w:sz w:val="32"/>
          <w:szCs w:val="32"/>
          <w:cs/>
        </w:rPr>
        <w:t xml:space="preserve">รรค์ </w:t>
      </w:r>
    </w:p>
    <w:p w:rsidR="00F148EB" w:rsidRPr="00207A9B" w:rsidRDefault="00EB1C4B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            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คุณค่าและมีเจตคติที่ดีต่อคณิตศาสตร์   สามารถทำงานอย่างเป็นระบบ ระเบียบ รอบคอบ มีความรับผิดชอบ มีวิจารณญาณและความเชื่อมั่นในตนเอง</w:t>
      </w:r>
    </w:p>
    <w:p w:rsidR="005161CE" w:rsidRPr="00207A9B" w:rsidRDefault="005161C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54EEA" w:rsidRPr="00554EEA" w:rsidRDefault="00554EEA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.  มีความคิดรวบยอดเกี่ยวกับลำดับ  อนุกรม และนำไปใช้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มีความคิดรวบยอดเก</w:t>
      </w:r>
      <w:r w:rsidR="00554EEA">
        <w:rPr>
          <w:rFonts w:ascii="TH SarabunPSK" w:hAnsi="TH SarabunPSK" w:cs="TH SarabunPSK"/>
          <w:sz w:val="32"/>
          <w:szCs w:val="32"/>
          <w:cs/>
        </w:rPr>
        <w:t xml:space="preserve">ี่ยวกับความสัมพันธ์และฟังก์ชัน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เขียนแสดงความสัมพันธ์และลิมิตของฟังก์ชันที่กำหนดให้ได้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๓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หาอนุพันธ์ของฟังก์ชันและนำความรู้เรื่องอนุพันธ์ของฟังก์ชันไปประยุกต์ใช้ได้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หาปริพันธ์ไม่จำกัดเขตของฟังก์ชันที่กำหนดให้ได้</w:t>
      </w:r>
    </w:p>
    <w:p w:rsidR="00F148EB" w:rsidRPr="00207A9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="00F148EB" w:rsidRPr="00207A9B">
        <w:rPr>
          <w:rFonts w:ascii="TH SarabunPSK" w:hAnsi="TH SarabunPSK" w:cs="TH SarabunPSK"/>
          <w:sz w:val="32"/>
          <w:szCs w:val="32"/>
        </w:rPr>
        <w:t xml:space="preserve">.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หาปริพันธ์จำกัดเขตของฟังก์ชันบนช่วงที่กำหนดให้และหาพื้นที่ที่ปิดล้อมด้วยเส้นโค้งบนช่วงที่กำหนดให้ได้</w:t>
      </w:r>
    </w:p>
    <w:p w:rsidR="00F148EB" w:rsidRDefault="00314C19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F916A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554428">
        <w:rPr>
          <w:rFonts w:ascii="TH SarabunPSK" w:hAnsi="TH SarabunPSK" w:cs="TH SarabunPSK"/>
          <w:sz w:val="32"/>
          <w:szCs w:val="32"/>
          <w:cs/>
        </w:rPr>
        <w:t xml:space="preserve">.  </w:t>
      </w:r>
      <w:r w:rsidR="00F148EB" w:rsidRPr="00207A9B">
        <w:rPr>
          <w:rFonts w:ascii="TH SarabunPSK" w:hAnsi="TH SarabunPSK" w:cs="TH SarabunPSK"/>
          <w:sz w:val="32"/>
          <w:szCs w:val="32"/>
          <w:cs/>
        </w:rPr>
        <w:t>ใช้กราฟของสมการ  อสมการฟังก์ชันในการแก้ปัญหา</w:t>
      </w:r>
    </w:p>
    <w:p w:rsidR="00554EEA" w:rsidRPr="00207A9B" w:rsidRDefault="00554EEA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148EB" w:rsidRPr="00554EEA" w:rsidRDefault="00F148EB" w:rsidP="00207A9B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F916A4" w:rsidRPr="00554EEA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148EB" w:rsidRDefault="00F148E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4EF9" w:rsidRDefault="00534EF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14A21" w:rsidRDefault="00314A21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14A21" w:rsidRDefault="00314A21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14A21" w:rsidRDefault="00314A21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14A21" w:rsidRDefault="00314A21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51DAD" w:rsidRDefault="00351DAD" w:rsidP="00351DA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351DAD" w:rsidRPr="00554EEA" w:rsidRDefault="00351DAD" w:rsidP="00351DA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51DAD" w:rsidRPr="00554EEA" w:rsidRDefault="00351DAD" w:rsidP="00351DA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351DAD">
        <w:rPr>
          <w:rFonts w:ascii="TH SarabunPSK" w:hAnsi="TH SarabunPSK" w:cs="TH SarabunPSK" w:hint="cs"/>
          <w:b/>
          <w:bCs/>
          <w:sz w:val="32"/>
          <w:szCs w:val="32"/>
          <w:cs/>
        </w:rPr>
        <w:t>เปิดโลกคณิตศาสตร์ด้วยภาษาต่างประเทศ ๑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</w:p>
    <w:p w:rsidR="00351DAD" w:rsidRDefault="00351DAD" w:rsidP="00351DAD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าตอนปลาย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๐  ชั่วโมง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จำนวน  ๑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314A21" w:rsidRDefault="00314A2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51DAD" w:rsidRPr="009F7A99" w:rsidRDefault="00351DAD" w:rsidP="00351DA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F7A99">
        <w:rPr>
          <w:rFonts w:ascii="TH SarabunPSK" w:hAnsi="TH SarabunPSK" w:cs="TH SarabunPSK"/>
          <w:sz w:val="32"/>
          <w:szCs w:val="32"/>
          <w:cs/>
        </w:rPr>
        <w:t>ศึกษา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ฝึกทักษะการคิดคำนวณ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ฝึกการแก้ปัญหาโจทย์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และนำความรู้นั้นไปประยุกต์ในเนื้อหาเกี่ยวกับ</w:t>
      </w:r>
    </w:p>
    <w:p w:rsidR="00351DAD" w:rsidRDefault="00351DAD" w:rsidP="00351DA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ฟังก์ชันเอกซ์โพเนนเชียลและฟังก์ชันลอการิทึม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เลขยกกำลั</w:t>
      </w:r>
      <w:r>
        <w:rPr>
          <w:rFonts w:ascii="TH SarabunPSK" w:hAnsi="TH SarabunPSK" w:cs="TH SarabunPSK"/>
          <w:sz w:val="32"/>
          <w:szCs w:val="32"/>
          <w:cs/>
        </w:rPr>
        <w:t>งที่มีเลขชี้กำลังเป็นจำนวนเต็ม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รากที่ </w:t>
      </w:r>
      <w:r w:rsidRPr="00207A9B">
        <w:rPr>
          <w:rFonts w:ascii="TH SarabunPSK" w:hAnsi="TH SarabunPSK" w:cs="TH SarabunPSK"/>
          <w:sz w:val="32"/>
          <w:szCs w:val="32"/>
        </w:rPr>
        <w:t xml:space="preserve">n </w:t>
      </w:r>
      <w:r w:rsidRPr="00207A9B">
        <w:rPr>
          <w:rFonts w:ascii="TH SarabunPSK" w:hAnsi="TH SarabunPSK" w:cs="TH SarabunPSK"/>
          <w:sz w:val="32"/>
          <w:szCs w:val="32"/>
          <w:cs/>
        </w:rPr>
        <w:t>ในระบบจำนวนจริงและจำนวนจริงในรูปกรณฑ์  เลขยกกำลังที่มีเลขชี้กำลังเป็นจำนวนตรรกยะ  ฟังก์ชันเอกซ์โพเนนเชียล   ฟังก์ชันลอการิทึม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 การหาค่าลอการิทึม 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การเปลี่ยนฐานของลอการิทึม 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สมการเอกซ์โพเนนเชียลและสมการลอการิทึม   การประยุกต์ของฟังก์ชันเอกซ์โพเนนเชียลและฟังก์ชันลอการิทึม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</w:p>
    <w:p w:rsidR="00351DAD" w:rsidRDefault="00167868" w:rsidP="00351DAD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351DA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โดยใช้กระบวนการทางคณิตศาสตร์</w:t>
      </w:r>
      <w:r w:rsidR="00351DAD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การสืบเสาะหาความรู้</w:t>
      </w:r>
      <w:r w:rsidR="00351DAD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การสำรวจ</w:t>
      </w:r>
      <w:r w:rsidR="00351DAD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ตรวจสอบ</w:t>
      </w:r>
      <w:r w:rsidR="00351DAD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การสืบค้นข้อมูลและ</w:t>
      </w:r>
      <w:r w:rsidR="00351DA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การอภิปราย</w:t>
      </w:r>
      <w:r w:rsidR="00351DAD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มีการวัดประเมินผลด้วยวิธีที่หลากหลาย</w:t>
      </w:r>
      <w:r w:rsidR="00351DAD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ตามสภาพจริง</w:t>
      </w:r>
      <w:r w:rsidR="00351DAD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ครอบคลุมทั้งด้านความรู้</w:t>
      </w:r>
      <w:r w:rsidR="00351DAD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ทักษะกระบวนการ</w:t>
      </w:r>
      <w:r w:rsidR="00351DAD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351DAD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351DAD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คุณธรรมจริยธรรม</w:t>
      </w:r>
      <w:r w:rsidR="00351DAD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และ</w:t>
      </w:r>
      <w:r w:rsidR="00351DAD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ค่านิยมที่พึงประสงค์ต่อการดำเนินชีวิตในปัจจุบันเพื่อให้เกิดความรู้ความเข้าใจ</w:t>
      </w:r>
      <w:r w:rsidR="00351DAD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351DAD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มีความสามารถในการคิด</w:t>
      </w:r>
      <w:r w:rsidR="00351DAD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มีความสามารถวิเคราะห์ปัญหาหรือสถานการณ์ต่างๆ</w:t>
      </w:r>
      <w:r w:rsidR="00351DAD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ได้อย่างถี่ถ้วนรอบคอบและใช้วิธีการที่หลากหลายแก้ปัญหาในสถานการณ์ต่างๆ</w:t>
      </w:r>
      <w:r w:rsidR="00351DAD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ได้อย่างเหมาะสม</w:t>
      </w:r>
      <w:r w:rsidR="00351DAD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351DAD" w:rsidRPr="009F7A99">
        <w:rPr>
          <w:rFonts w:ascii="TH SarabunPSK" w:hAnsi="TH SarabunPSK" w:cs="TH SarabunPSK"/>
          <w:sz w:val="32"/>
          <w:szCs w:val="32"/>
          <w:cs/>
        </w:rPr>
        <w:t>สร้างสรรค์มีความสามารถในการตัดสินใจ</w:t>
      </w:r>
      <w:r w:rsidR="00351DAD">
        <w:rPr>
          <w:rFonts w:ascii="TH SarabunPSK" w:hAnsi="TH SarabunPSK" w:cs="TH SarabunPSK" w:hint="cs"/>
          <w:sz w:val="32"/>
          <w:szCs w:val="32"/>
          <w:cs/>
        </w:rPr>
        <w:t xml:space="preserve">  </w:t>
      </w:r>
    </w:p>
    <w:p w:rsidR="00351DAD" w:rsidRDefault="00351DAD" w:rsidP="00351DA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9F7A99">
        <w:rPr>
          <w:rFonts w:ascii="TH SarabunPSK" w:hAnsi="TH SarabunPSK" w:cs="TH SarabunPSK"/>
          <w:sz w:val="32"/>
          <w:szCs w:val="32"/>
          <w:cs/>
        </w:rPr>
        <w:t>เห็นคุณค่าของการนำความรู้ไปใช้ประโยชน์ในชีวิตประจำวัน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และเป็นเครื่องมือในการศึกษาทางด้านคณิตศาสตร์และศาสตร์อื่นๆ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สามารถให้เหตุผล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สื่อสารนำเสนอสิ่งที่เรียนรู้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และเชื่อมโยงความรู้ต่างๆ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มีคุณธรรม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จริยธรรมและค่านิยมที่เหมาะสม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มีจิตสาธารณะสามารถอยู่ร่วมกับผู้อื่นได้อย่างมีความสุข</w:t>
      </w:r>
    </w:p>
    <w:p w:rsidR="00351DAD" w:rsidRPr="009F7A99" w:rsidRDefault="00351DAD" w:rsidP="00351DA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351DAD" w:rsidRDefault="00351DAD" w:rsidP="00351DA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F7A99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51DAD" w:rsidRPr="009F7A99" w:rsidRDefault="00351DAD" w:rsidP="00351DA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51DAD" w:rsidRPr="009F7A99" w:rsidRDefault="00351DAD" w:rsidP="00351DA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="0055442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Pr="009F7A99">
        <w:rPr>
          <w:rFonts w:ascii="TH SarabunPSK" w:hAnsi="TH SarabunPSK" w:cs="TH SarabunPSK"/>
          <w:sz w:val="32"/>
          <w:szCs w:val="32"/>
        </w:rPr>
        <w:t xml:space="preserve">. </w:t>
      </w:r>
      <w:r w:rsidR="00167868" w:rsidRPr="009F7A99">
        <w:rPr>
          <w:rFonts w:ascii="TH SarabunPSK" w:hAnsi="TH SarabunPSK" w:cs="TH SarabunPSK"/>
          <w:sz w:val="32"/>
          <w:szCs w:val="32"/>
          <w:cs/>
        </w:rPr>
        <w:t>ฝึกทักษะการแก้ปัญหาโจทย์</w:t>
      </w:r>
      <w:r w:rsidR="00167868"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เป็นภาษาต่างประเทศได้</w:t>
      </w:r>
    </w:p>
    <w:p w:rsidR="00351DAD" w:rsidRPr="009F7A99" w:rsidRDefault="00351DAD" w:rsidP="0016786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Pr="009F7A99">
        <w:rPr>
          <w:rFonts w:ascii="TH SarabunPSK" w:hAnsi="TH SarabunPSK" w:cs="TH SarabunPSK"/>
          <w:sz w:val="32"/>
          <w:szCs w:val="32"/>
        </w:rPr>
        <w:t xml:space="preserve">. </w:t>
      </w:r>
      <w:r w:rsidR="00167868" w:rsidRPr="009F7A99">
        <w:rPr>
          <w:rFonts w:ascii="TH SarabunPSK" w:hAnsi="TH SarabunPSK" w:cs="TH SarabunPSK"/>
          <w:sz w:val="32"/>
          <w:szCs w:val="32"/>
          <w:cs/>
        </w:rPr>
        <w:t>ประยุกต์ในเนื้อหาเกี่ยวกับ</w:t>
      </w:r>
      <w:r w:rsidR="00167868" w:rsidRPr="00207A9B">
        <w:rPr>
          <w:rFonts w:ascii="TH SarabunPSK" w:hAnsi="TH SarabunPSK" w:cs="TH SarabunPSK"/>
          <w:sz w:val="32"/>
          <w:szCs w:val="32"/>
          <w:cs/>
        </w:rPr>
        <w:t>ฟังก์ชันเอกซ์โพเนนเชียลและฟังก์ชันลอการิทึม</w:t>
      </w:r>
      <w:r w:rsidR="00167868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ด้วยภาษาต่างประเทศได้</w:t>
      </w:r>
    </w:p>
    <w:p w:rsidR="00351DAD" w:rsidRPr="009F7A99" w:rsidRDefault="00351DAD" w:rsidP="00351DA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 w:rsidR="0055442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Pr="009F7A99">
        <w:rPr>
          <w:rFonts w:ascii="TH SarabunPSK" w:hAnsi="TH SarabunPSK" w:cs="TH SarabunPSK"/>
          <w:sz w:val="32"/>
          <w:szCs w:val="32"/>
        </w:rPr>
        <w:t xml:space="preserve">. </w:t>
      </w:r>
      <w:r w:rsidRPr="009F7A99">
        <w:rPr>
          <w:rFonts w:ascii="TH SarabunPSK" w:hAnsi="TH SarabunPSK" w:cs="TH SarabunPSK"/>
          <w:sz w:val="32"/>
          <w:szCs w:val="32"/>
          <w:cs/>
        </w:rPr>
        <w:t>อ่าน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และ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เขียน</w:t>
      </w:r>
      <w:r w:rsidR="00167868" w:rsidRPr="00207A9B">
        <w:rPr>
          <w:rFonts w:ascii="TH SarabunPSK" w:hAnsi="TH SarabunPSK" w:cs="TH SarabunPSK"/>
          <w:sz w:val="32"/>
          <w:szCs w:val="32"/>
          <w:cs/>
        </w:rPr>
        <w:t>เลขยกกำลังท</w:t>
      </w:r>
      <w:r w:rsidR="00167868">
        <w:rPr>
          <w:rFonts w:ascii="TH SarabunPSK" w:hAnsi="TH SarabunPSK" w:cs="TH SarabunPSK"/>
          <w:sz w:val="32"/>
          <w:szCs w:val="32"/>
          <w:cs/>
        </w:rPr>
        <w:t>ี่มีเลขชี้กำลังเป็นจำนวนตรรกยะ</w:t>
      </w:r>
      <w:r w:rsidRPr="009F7A99">
        <w:rPr>
          <w:rFonts w:ascii="TH SarabunPSK" w:hAnsi="TH SarabunPSK" w:cs="TH SarabunPSK"/>
          <w:sz w:val="32"/>
          <w:szCs w:val="32"/>
          <w:cs/>
        </w:rPr>
        <w:t>ด้วยภาษาต่างประเทศได้</w:t>
      </w:r>
    </w:p>
    <w:p w:rsidR="00351DAD" w:rsidRPr="009F7A99" w:rsidRDefault="00351DAD" w:rsidP="00351DA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 w:rsidR="0055442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9F7A99">
        <w:rPr>
          <w:rFonts w:ascii="TH SarabunPSK" w:hAnsi="TH SarabunPSK" w:cs="TH SarabunPSK"/>
          <w:sz w:val="32"/>
          <w:szCs w:val="32"/>
        </w:rPr>
        <w:t xml:space="preserve">. </w:t>
      </w:r>
      <w:r w:rsidRPr="009F7A99">
        <w:rPr>
          <w:rFonts w:ascii="TH SarabunPSK" w:hAnsi="TH SarabunPSK" w:cs="TH SarabunPSK"/>
          <w:sz w:val="32"/>
          <w:szCs w:val="32"/>
          <w:cs/>
        </w:rPr>
        <w:t>อ่านและเขียนจำนวน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="00167868">
        <w:rPr>
          <w:rFonts w:ascii="TH SarabunPSK" w:hAnsi="TH SarabunPSK" w:cs="TH SarabunPSK"/>
          <w:sz w:val="32"/>
          <w:szCs w:val="32"/>
          <w:cs/>
        </w:rPr>
        <w:t>ใน</w:t>
      </w:r>
      <w:r w:rsidR="00167868">
        <w:rPr>
          <w:rFonts w:ascii="TH SarabunPSK" w:hAnsi="TH SarabunPSK" w:cs="TH SarabunPSK" w:hint="cs"/>
          <w:sz w:val="32"/>
          <w:szCs w:val="32"/>
          <w:cs/>
        </w:rPr>
        <w:t xml:space="preserve">รูปฟังชั่นต่าง ๆ </w:t>
      </w:r>
      <w:r w:rsidRPr="009F7A99">
        <w:rPr>
          <w:rFonts w:ascii="TH SarabunPSK" w:hAnsi="TH SarabunPSK" w:cs="TH SarabunPSK"/>
          <w:sz w:val="32"/>
          <w:szCs w:val="32"/>
          <w:cs/>
        </w:rPr>
        <w:t>ด้วยภาษาต่างประเทศได้</w:t>
      </w:r>
    </w:p>
    <w:p w:rsidR="00351DAD" w:rsidRDefault="00351DAD" w:rsidP="00351DA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51DAD" w:rsidRPr="00E35B2A" w:rsidRDefault="00351DAD" w:rsidP="00351DA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E35B2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167868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35B2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35B2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34EF9" w:rsidRDefault="00534EF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51DAD" w:rsidRDefault="00351DA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51DAD" w:rsidRDefault="00351DA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67868" w:rsidRDefault="0016786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67868" w:rsidRDefault="0016786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67868" w:rsidRDefault="0016786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67868" w:rsidRDefault="0016786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67868" w:rsidRDefault="0016786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Pr="00167868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51DAD" w:rsidRDefault="00351DAD" w:rsidP="00351DA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351DAD" w:rsidRPr="00554EEA" w:rsidRDefault="00351DAD" w:rsidP="00351DA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51DAD" w:rsidRPr="00554EEA" w:rsidRDefault="00351DAD" w:rsidP="00351DA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351DAD">
        <w:rPr>
          <w:rFonts w:ascii="TH SarabunPSK" w:hAnsi="TH SarabunPSK" w:cs="TH SarabunPSK" w:hint="cs"/>
          <w:b/>
          <w:bCs/>
          <w:sz w:val="32"/>
          <w:szCs w:val="32"/>
          <w:cs/>
        </w:rPr>
        <w:t>เปิดโลกคณิตศาสตร์ด้วยภาษาต่างป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ระเทศ ๒                        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</w:p>
    <w:p w:rsidR="00351DAD" w:rsidRDefault="00351DAD" w:rsidP="00351DAD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าตอนปลาย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๐  ชั่วโมง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จำนวน  ๑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351DAD" w:rsidRDefault="00351DA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67868" w:rsidRPr="00207A9B" w:rsidRDefault="00167868" w:rsidP="0016786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F7A99">
        <w:rPr>
          <w:rFonts w:ascii="TH SarabunPSK" w:hAnsi="TH SarabunPSK" w:cs="TH SarabunPSK"/>
          <w:sz w:val="32"/>
          <w:szCs w:val="32"/>
          <w:cs/>
        </w:rPr>
        <w:t>ศึกษา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ฝึกทักษะการคิดคำนวณ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ฝึกการแก้ปัญหาโจทย์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และนำความรู้นั้นไปประยุกต์ในเนื้อหาเกี่ยวกับ</w:t>
      </w:r>
      <w:r w:rsidRPr="00207A9B">
        <w:rPr>
          <w:rFonts w:ascii="TH SarabunPSK" w:hAnsi="TH SarabunPSK" w:cs="TH SarabunPSK"/>
          <w:sz w:val="32"/>
          <w:szCs w:val="32"/>
          <w:cs/>
        </w:rPr>
        <w:t>เมทริกซ์และดีเทอร์มิแนนท์   ความหมายและสัญลักษณ์ของเมทริ</w:t>
      </w:r>
      <w:r>
        <w:rPr>
          <w:rFonts w:ascii="TH SarabunPSK" w:hAnsi="TH SarabunPSK" w:cs="TH SarabunPSK"/>
          <w:sz w:val="32"/>
          <w:szCs w:val="32"/>
          <w:cs/>
        </w:rPr>
        <w:t>กซ์  การเท่ากันของเมทริกซ์</w:t>
      </w:r>
      <w:r w:rsidRPr="00207A9B">
        <w:rPr>
          <w:rFonts w:ascii="TH SarabunPSK" w:hAnsi="TH SarabunPSK" w:cs="TH SarabunPSK"/>
          <w:sz w:val="32"/>
          <w:szCs w:val="32"/>
          <w:cs/>
        </w:rPr>
        <w:t>การคูณเมทริกซ์ด้วยจำนวนจริงการคูณเมทริกซ์ด้วยเมทริกซ์ สมบัติการบวกเมทริกซ์ สมบัติเกี่ยวกับการคูณเมทริกซ์ด้วยเมทริกซ์ ดีเทอร์มิแนนท์ อินเวอร์สการคูณของเมทริกซ์ ระบบสมการเชิงเส้นหลายตัวแปร</w:t>
      </w:r>
    </w:p>
    <w:p w:rsidR="00167868" w:rsidRDefault="00167868" w:rsidP="0016786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F7A99">
        <w:rPr>
          <w:rFonts w:ascii="TH SarabunPSK" w:hAnsi="TH SarabunPSK" w:cs="TH SarabunPSK"/>
          <w:sz w:val="32"/>
          <w:szCs w:val="32"/>
          <w:cs/>
        </w:rPr>
        <w:t>โดยใช้กระบวนการทางคณิตศาสตร์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การสืบเสาะหาความรู้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การสำรวจ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ตรวจสอบ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การสืบค้นข้อมูลและ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การอภิปราย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มีการวัดประเมินผลด้วยวิธีที่หลากหลาย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ตามสภาพจริง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ครอบคลุมทั้งด้านความรู้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ทักษะกระบวนการ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9F7A99">
        <w:rPr>
          <w:rFonts w:ascii="TH SarabunPSK" w:hAnsi="TH SarabunPSK" w:cs="TH SarabunPSK"/>
          <w:sz w:val="32"/>
          <w:szCs w:val="32"/>
          <w:cs/>
        </w:rPr>
        <w:t>มีวินัย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คุณธรรมจริยธรรม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และ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ค่านิยมที่พึงประสงค์ต่อการดำเนินชีวิตในปัจจุบันเพื่อให้เกิดความรู้ความเข้าใจ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9F7A99">
        <w:rPr>
          <w:rFonts w:ascii="TH SarabunPSK" w:hAnsi="TH SarabunPSK" w:cs="TH SarabunPSK"/>
          <w:sz w:val="32"/>
          <w:szCs w:val="32"/>
          <w:cs/>
        </w:rPr>
        <w:t>มีความสามารถในการคิด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มีความสามารถวิเคราะห์ปัญหาหรือสถานการณ์ต่างๆ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ได้อย่างถี่ถ้วนรอบคอบและใช้วิธีการที่หลากหลายแก้ปัญหาในสถานการณ์ต่างๆ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ได้อย่างเหมาะสม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สร้างสรรค์มีความสามารถในการตัดสินใจ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</w:p>
    <w:p w:rsidR="00167868" w:rsidRDefault="00167868" w:rsidP="0016786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F7A99">
        <w:rPr>
          <w:rFonts w:ascii="TH SarabunPSK" w:hAnsi="TH SarabunPSK" w:cs="TH SarabunPSK"/>
          <w:sz w:val="32"/>
          <w:szCs w:val="32"/>
          <w:cs/>
        </w:rPr>
        <w:t>เห็นคุณค่าของการนำความรู้ไปใช้ประโยชน์ในชีวิตประจำวัน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และเป็นเครื่องมือในการศึกษาทางด้านคณิตศาสตร์และศาสตร์อื่นๆ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สามารถให้เหตุผล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สื่อสารนำเสนอสิ่งที่เรียนรู้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และเชื่อมโยงความรู้ต่างๆ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มีคุณธรรม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จริยธรรมและค่านิยมที่เหมาะสม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มีจิตสาธารณะสามารถอยู่ร่วมกับผู้อื่นได้อย่างมีความสุข</w:t>
      </w:r>
    </w:p>
    <w:p w:rsidR="00167868" w:rsidRDefault="0016786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67868" w:rsidRDefault="00167868" w:rsidP="0016786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F7A99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67868" w:rsidRPr="009F7A99" w:rsidRDefault="00167868" w:rsidP="0016786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167868" w:rsidRPr="009F7A99" w:rsidRDefault="00167868" w:rsidP="0016786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Pr="009F7A99">
        <w:rPr>
          <w:rFonts w:ascii="TH SarabunPSK" w:hAnsi="TH SarabunPSK" w:cs="TH SarabunPSK"/>
          <w:sz w:val="32"/>
          <w:szCs w:val="32"/>
        </w:rPr>
        <w:t xml:space="preserve">. </w:t>
      </w:r>
      <w:r w:rsidRPr="009F7A99">
        <w:rPr>
          <w:rFonts w:ascii="TH SarabunPSK" w:hAnsi="TH SarabunPSK" w:cs="TH SarabunPSK"/>
          <w:sz w:val="32"/>
          <w:szCs w:val="32"/>
          <w:cs/>
        </w:rPr>
        <w:t>ฝึกทักษะการ</w:t>
      </w:r>
      <w:r>
        <w:rPr>
          <w:rFonts w:ascii="TH SarabunPSK" w:hAnsi="TH SarabunPSK" w:cs="TH SarabunPSK" w:hint="cs"/>
          <w:sz w:val="32"/>
          <w:szCs w:val="32"/>
          <w:cs/>
        </w:rPr>
        <w:t>ใช้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เมทริกซ์และดีเทอร์มิแนนท์   </w:t>
      </w:r>
      <w:r w:rsidRPr="009F7A99">
        <w:rPr>
          <w:rFonts w:ascii="TH SarabunPSK" w:hAnsi="TH SarabunPSK" w:cs="TH SarabunPSK"/>
          <w:sz w:val="32"/>
          <w:szCs w:val="32"/>
          <w:cs/>
        </w:rPr>
        <w:t>เป็นภาษาต่างประเทศได้</w:t>
      </w:r>
    </w:p>
    <w:p w:rsidR="00167868" w:rsidRPr="009F7A99" w:rsidRDefault="00325C68" w:rsidP="0016786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="00167868">
        <w:rPr>
          <w:rFonts w:ascii="TH SarabunPSK" w:hAnsi="TH SarabunPSK" w:cs="TH SarabunPSK" w:hint="cs"/>
          <w:sz w:val="32"/>
          <w:szCs w:val="32"/>
          <w:cs/>
        </w:rPr>
        <w:t>๒</w:t>
      </w:r>
      <w:r w:rsidR="00167868" w:rsidRPr="009F7A99">
        <w:rPr>
          <w:rFonts w:ascii="TH SarabunPSK" w:hAnsi="TH SarabunPSK" w:cs="TH SarabunPSK"/>
          <w:sz w:val="32"/>
          <w:szCs w:val="32"/>
        </w:rPr>
        <w:t xml:space="preserve">. </w:t>
      </w:r>
      <w:r w:rsidR="00167868" w:rsidRPr="009F7A99">
        <w:rPr>
          <w:rFonts w:ascii="TH SarabunPSK" w:hAnsi="TH SarabunPSK" w:cs="TH SarabunPSK"/>
          <w:sz w:val="32"/>
          <w:szCs w:val="32"/>
          <w:cs/>
        </w:rPr>
        <w:t>ประยุกต์ในเนื้อหาเกี่ยวกับ</w:t>
      </w:r>
      <w:r w:rsidR="00167868" w:rsidRPr="00207A9B">
        <w:rPr>
          <w:rFonts w:ascii="TH SarabunPSK" w:hAnsi="TH SarabunPSK" w:cs="TH SarabunPSK"/>
          <w:sz w:val="32"/>
          <w:szCs w:val="32"/>
          <w:cs/>
        </w:rPr>
        <w:t xml:space="preserve">เมทริกซ์และดีเทอร์มิแนนท์   </w:t>
      </w:r>
      <w:r w:rsidR="00167868" w:rsidRPr="009F7A99">
        <w:rPr>
          <w:rFonts w:ascii="TH SarabunPSK" w:hAnsi="TH SarabunPSK" w:cs="TH SarabunPSK"/>
          <w:sz w:val="32"/>
          <w:szCs w:val="32"/>
          <w:cs/>
        </w:rPr>
        <w:t>ด้วยภาษาต่างประเทศได้</w:t>
      </w:r>
    </w:p>
    <w:p w:rsidR="00167868" w:rsidRPr="009F7A99" w:rsidRDefault="00167868" w:rsidP="0016786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Pr="009F7A99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>อธิบาย</w:t>
      </w:r>
      <w:r w:rsidRPr="009F7A99">
        <w:rPr>
          <w:rFonts w:ascii="TH SarabunPSK" w:hAnsi="TH SarabunPSK" w:cs="TH SarabunPSK"/>
          <w:sz w:val="32"/>
          <w:szCs w:val="32"/>
          <w:cs/>
        </w:rPr>
        <w:t>ด้วย</w:t>
      </w:r>
      <w:r w:rsidRPr="00207A9B">
        <w:rPr>
          <w:rFonts w:ascii="TH SarabunPSK" w:hAnsi="TH SarabunPSK" w:cs="TH SarabunPSK"/>
          <w:sz w:val="32"/>
          <w:szCs w:val="32"/>
          <w:cs/>
        </w:rPr>
        <w:t>ระบบสมการเชิงเส้นหลายตัวแปร</w:t>
      </w:r>
      <w:r w:rsidRPr="009F7A99">
        <w:rPr>
          <w:rFonts w:ascii="TH SarabunPSK" w:hAnsi="TH SarabunPSK" w:cs="TH SarabunPSK"/>
          <w:sz w:val="32"/>
          <w:szCs w:val="32"/>
          <w:cs/>
        </w:rPr>
        <w:t>ภาษาต่างประเทศได้</w:t>
      </w:r>
    </w:p>
    <w:p w:rsidR="00167868" w:rsidRPr="009F7A99" w:rsidRDefault="00167868" w:rsidP="0016786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9F7A99">
        <w:rPr>
          <w:rFonts w:ascii="TH SarabunPSK" w:hAnsi="TH SarabunPSK" w:cs="TH SarabunPSK"/>
          <w:sz w:val="32"/>
          <w:szCs w:val="32"/>
        </w:rPr>
        <w:t xml:space="preserve">. </w:t>
      </w:r>
      <w:r w:rsidRPr="009F7A99">
        <w:rPr>
          <w:rFonts w:ascii="TH SarabunPSK" w:hAnsi="TH SarabunPSK" w:cs="TH SarabunPSK"/>
          <w:sz w:val="32"/>
          <w:szCs w:val="32"/>
          <w:cs/>
        </w:rPr>
        <w:t>เห็นคุณค่าของการนำความรู้ไปใช้ประโยชน์ในชีวิตประจำวัน</w:t>
      </w:r>
    </w:p>
    <w:p w:rsidR="00167868" w:rsidRDefault="00167868" w:rsidP="0016786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67868" w:rsidRPr="00E35B2A" w:rsidRDefault="00167868" w:rsidP="00167868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E35B2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๔ </w:t>
      </w:r>
      <w:r w:rsidRPr="00E35B2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35B2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51DAD" w:rsidRDefault="00351DA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67868" w:rsidRDefault="0016786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67868" w:rsidRDefault="0016786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868" w:rsidRDefault="0016786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868" w:rsidRDefault="0016786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868" w:rsidRDefault="0016786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868" w:rsidRDefault="0016786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868" w:rsidRDefault="0016786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67868" w:rsidRDefault="0016786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51DAD" w:rsidRDefault="00351DAD" w:rsidP="00351DA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351DAD" w:rsidRPr="00554EEA" w:rsidRDefault="00351DAD" w:rsidP="00351DA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51DAD" w:rsidRPr="00554EEA" w:rsidRDefault="00351DAD" w:rsidP="00351DA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351DAD">
        <w:rPr>
          <w:rFonts w:ascii="TH SarabunPSK" w:hAnsi="TH SarabunPSK" w:cs="TH SarabunPSK" w:hint="cs"/>
          <w:b/>
          <w:bCs/>
          <w:sz w:val="32"/>
          <w:szCs w:val="32"/>
          <w:cs/>
        </w:rPr>
        <w:t>เปิดโลกคณิตศาสตร์ด้วยภาษาต่างป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ระเทศ ๓                        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</w:p>
    <w:p w:rsidR="00351DAD" w:rsidRDefault="00351DAD" w:rsidP="00351DAD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าตอนปลาย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๐  ชั่วโมง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จำนวน  ๑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351DAD" w:rsidRDefault="00351DA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67868" w:rsidRPr="00207A9B" w:rsidRDefault="00167868" w:rsidP="00044F7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9F7A99">
        <w:rPr>
          <w:rFonts w:ascii="TH SarabunPSK" w:hAnsi="TH SarabunPSK" w:cs="TH SarabunPSK"/>
          <w:sz w:val="32"/>
          <w:szCs w:val="32"/>
          <w:cs/>
        </w:rPr>
        <w:t>ศึกษา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ฝึกทักษะการคิดคำนวณ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ฝึกการแก้ปัญหาโจทย์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และนำความรู้นั้นไปประยุกต์ในเนื้อหาเกี่ยวกับ</w:t>
      </w:r>
      <w:r w:rsidRPr="00207A9B">
        <w:rPr>
          <w:rFonts w:ascii="TH SarabunPSK" w:hAnsi="TH SarabunPSK" w:cs="TH SarabunPSK"/>
          <w:sz w:val="32"/>
          <w:szCs w:val="32"/>
          <w:cs/>
        </w:rPr>
        <w:t>เรขาคณิตวิเคราะห์เบื้องต้น  ระยะห่างระหว่างจุดสองจุด  จุดกึ่งกลางระหว่างจุดสอง</w:t>
      </w:r>
      <w:r>
        <w:rPr>
          <w:rFonts w:ascii="TH SarabunPSK" w:hAnsi="TH SarabunPSK" w:cs="TH SarabunPSK"/>
          <w:sz w:val="32"/>
          <w:szCs w:val="32"/>
          <w:cs/>
        </w:rPr>
        <w:t xml:space="preserve">จุด </w:t>
      </w:r>
      <w:r w:rsidRPr="00207A9B">
        <w:rPr>
          <w:rFonts w:ascii="TH SarabunPSK" w:hAnsi="TH SarabunPSK" w:cs="TH SarabunPSK"/>
          <w:sz w:val="32"/>
          <w:szCs w:val="32"/>
          <w:cs/>
        </w:rPr>
        <w:t>ความชัน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ของ</w:t>
      </w:r>
      <w:r>
        <w:rPr>
          <w:rFonts w:ascii="TH SarabunPSK" w:hAnsi="TH SarabunPSK" w:cs="TH SarabunPSK" w:hint="cs"/>
          <w:sz w:val="32"/>
          <w:szCs w:val="32"/>
          <w:cs/>
        </w:rPr>
        <w:t>เ</w:t>
      </w:r>
      <w:r w:rsidRPr="00207A9B">
        <w:rPr>
          <w:rFonts w:ascii="TH SarabunPSK" w:hAnsi="TH SarabunPSK" w:cs="TH SarabunPSK"/>
          <w:sz w:val="32"/>
          <w:szCs w:val="32"/>
          <w:cs/>
        </w:rPr>
        <w:t>ส้นตรง เส้นขนานและเส้นตั้งฉาก  ความสัมพันธ์ซึ่งมีกราฟเป็นเส้นตรง ระยะห่างระหว่างจุดกับเส้นตรงและระยะห่างระ</w:t>
      </w:r>
      <w:r w:rsidR="00044F7A">
        <w:rPr>
          <w:rFonts w:ascii="TH SarabunPSK" w:hAnsi="TH SarabunPSK" w:cs="TH SarabunPSK"/>
          <w:sz w:val="32"/>
          <w:szCs w:val="32"/>
          <w:cs/>
        </w:rPr>
        <w:t xml:space="preserve">หว่างคู่ขนาน ภาคตัดกรวยกลม  วงกลม วงรี   พาราโบลา  </w:t>
      </w:r>
      <w:r w:rsidRPr="00207A9B">
        <w:rPr>
          <w:rFonts w:ascii="TH SarabunPSK" w:hAnsi="TH SarabunPSK" w:cs="TH SarabunPSK"/>
          <w:sz w:val="32"/>
          <w:szCs w:val="32"/>
          <w:cs/>
        </w:rPr>
        <w:t>ไฮเพอร์โบลา</w:t>
      </w:r>
    </w:p>
    <w:p w:rsidR="00167868" w:rsidRDefault="00167868" w:rsidP="0016786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F7A99">
        <w:rPr>
          <w:rFonts w:ascii="TH SarabunPSK" w:hAnsi="TH SarabunPSK" w:cs="TH SarabunPSK"/>
          <w:sz w:val="32"/>
          <w:szCs w:val="32"/>
          <w:cs/>
        </w:rPr>
        <w:t>โดยใช้กระบวนการทางคณิตศาสตร์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การสืบเสาะหาความรู้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การสำรวจ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ตรวจสอบ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การสืบค้นข้อมูลและ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การอภิปราย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มีการวัดประเมินผลด้วยวิธีที่หลากหลาย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ตามสภาพจริง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ครอบคลุมทั้งด้านความรู้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ทักษะกระบวนการ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9F7A99">
        <w:rPr>
          <w:rFonts w:ascii="TH SarabunPSK" w:hAnsi="TH SarabunPSK" w:cs="TH SarabunPSK"/>
          <w:sz w:val="32"/>
          <w:szCs w:val="32"/>
          <w:cs/>
        </w:rPr>
        <w:t>มีวินัย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คุณธรรมจริยธรรม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และ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ค่านิยมที่พึงประสงค์ต่อการดำเนินชีวิตในปัจจุบันเพื่อให้เกิดความรู้ความเข้าใจ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9F7A99">
        <w:rPr>
          <w:rFonts w:ascii="TH SarabunPSK" w:hAnsi="TH SarabunPSK" w:cs="TH SarabunPSK"/>
          <w:sz w:val="32"/>
          <w:szCs w:val="32"/>
          <w:cs/>
        </w:rPr>
        <w:t>มีความสามารถในการคิด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มีความสามารถวิเคราะห์ปัญหาหรือสถานการณ์ต่างๆ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ได้อย่างถี่ถ้วนรอบคอบและใช้วิธีการที่หลากหลายแก้ปัญหาในสถานการณ์ต่างๆ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ได้อย่างเหมาะสม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สร้างสรรค์มีความสามารถในการตัดสินใจ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</w:p>
    <w:p w:rsidR="00167868" w:rsidRDefault="00167868" w:rsidP="0016786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F7A99">
        <w:rPr>
          <w:rFonts w:ascii="TH SarabunPSK" w:hAnsi="TH SarabunPSK" w:cs="TH SarabunPSK"/>
          <w:sz w:val="32"/>
          <w:szCs w:val="32"/>
          <w:cs/>
        </w:rPr>
        <w:t>เห็นคุณค่าของการนำความรู้ไปใช้ประโยชน์ในชีวิตประจำวัน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และเป็นเครื่องมือในการศึกษาทางด้านคณิตศาสตร์และศาสตร์อื่นๆ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สามารถให้เหตุผล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สื่อสารนำเสนอสิ่งที่เรียนรู้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และเชื่อมโยงความรู้ต่างๆ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มีคุณธรรม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จริยธรรมและค่านิยมที่เหมาะสม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มีจิตสาธารณะสามารถอยู่ร่วมกับผู้อื่นได้อย่างมีความสุข</w:t>
      </w:r>
    </w:p>
    <w:p w:rsidR="00167868" w:rsidRDefault="00167868" w:rsidP="0016786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67868" w:rsidRDefault="00167868" w:rsidP="0016786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F7A99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67868" w:rsidRPr="009F7A99" w:rsidRDefault="00167868" w:rsidP="0016786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167868" w:rsidRPr="009F7A99" w:rsidRDefault="00167868" w:rsidP="0016786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="0055442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Pr="009F7A99">
        <w:rPr>
          <w:rFonts w:ascii="TH SarabunPSK" w:hAnsi="TH SarabunPSK" w:cs="TH SarabunPSK"/>
          <w:sz w:val="32"/>
          <w:szCs w:val="32"/>
        </w:rPr>
        <w:t xml:space="preserve">. </w:t>
      </w:r>
      <w:r w:rsidRPr="009F7A99">
        <w:rPr>
          <w:rFonts w:ascii="TH SarabunPSK" w:hAnsi="TH SarabunPSK" w:cs="TH SarabunPSK"/>
          <w:sz w:val="32"/>
          <w:szCs w:val="32"/>
          <w:cs/>
        </w:rPr>
        <w:t>ฝึกทักษะการ</w:t>
      </w:r>
      <w:r>
        <w:rPr>
          <w:rFonts w:ascii="TH SarabunPSK" w:hAnsi="TH SarabunPSK" w:cs="TH SarabunPSK" w:hint="cs"/>
          <w:sz w:val="32"/>
          <w:szCs w:val="32"/>
          <w:cs/>
        </w:rPr>
        <w:t>ใช้</w:t>
      </w:r>
      <w:r>
        <w:rPr>
          <w:rFonts w:ascii="TH SarabunPSK" w:hAnsi="TH SarabunPSK" w:cs="TH SarabunPSK"/>
          <w:sz w:val="32"/>
          <w:szCs w:val="32"/>
          <w:cs/>
        </w:rPr>
        <w:t>เรขาคณิตวิเคราะห์เบื้องต้น</w:t>
      </w:r>
      <w:r w:rsidRPr="009F7A99">
        <w:rPr>
          <w:rFonts w:ascii="TH SarabunPSK" w:hAnsi="TH SarabunPSK" w:cs="TH SarabunPSK"/>
          <w:sz w:val="32"/>
          <w:szCs w:val="32"/>
          <w:cs/>
        </w:rPr>
        <w:t>เป็นภาษาต่างประเทศได้</w:t>
      </w:r>
    </w:p>
    <w:p w:rsidR="00167868" w:rsidRPr="009F7A99" w:rsidRDefault="00167868" w:rsidP="0016786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Pr="009F7A99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>ศึกษา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ความสัมพันธ์ซึ่งมีกราฟเป็นเส้นตรง </w:t>
      </w:r>
      <w:r w:rsidRPr="009F7A99">
        <w:rPr>
          <w:rFonts w:ascii="TH SarabunPSK" w:hAnsi="TH SarabunPSK" w:cs="TH SarabunPSK"/>
          <w:sz w:val="32"/>
          <w:szCs w:val="32"/>
          <w:cs/>
        </w:rPr>
        <w:t>ด้วยภาษาต่างประเทศได้</w:t>
      </w:r>
    </w:p>
    <w:p w:rsidR="00167868" w:rsidRPr="009F7A99" w:rsidRDefault="00167868" w:rsidP="0016786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 w:rsidR="0055442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Pr="009F7A99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>อธิบายรูปทรงทางเลขาคณิตเป็นภาษา</w:t>
      </w:r>
      <w:r w:rsidRPr="009F7A99">
        <w:rPr>
          <w:rFonts w:ascii="TH SarabunPSK" w:hAnsi="TH SarabunPSK" w:cs="TH SarabunPSK"/>
          <w:sz w:val="32"/>
          <w:szCs w:val="32"/>
          <w:cs/>
        </w:rPr>
        <w:t>ต่างประเทศได้</w:t>
      </w:r>
    </w:p>
    <w:p w:rsidR="00167868" w:rsidRPr="009F7A99" w:rsidRDefault="00167868" w:rsidP="0016786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 w:rsidR="0055442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9F7A99">
        <w:rPr>
          <w:rFonts w:ascii="TH SarabunPSK" w:hAnsi="TH SarabunPSK" w:cs="TH SarabunPSK"/>
          <w:sz w:val="32"/>
          <w:szCs w:val="32"/>
        </w:rPr>
        <w:t xml:space="preserve">. </w:t>
      </w:r>
      <w:r w:rsidRPr="009F7A99">
        <w:rPr>
          <w:rFonts w:ascii="TH SarabunPSK" w:hAnsi="TH SarabunPSK" w:cs="TH SarabunPSK"/>
          <w:sz w:val="32"/>
          <w:szCs w:val="32"/>
          <w:cs/>
        </w:rPr>
        <w:t>เห็นคุณค่าของการนำความรู้ไปใช้ประโยชน์ในชีวิตประจำวัน</w:t>
      </w:r>
    </w:p>
    <w:p w:rsidR="00167868" w:rsidRDefault="00167868" w:rsidP="0016786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67868" w:rsidRPr="00E35B2A" w:rsidRDefault="00167868" w:rsidP="0016786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E35B2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๔ </w:t>
      </w:r>
      <w:r w:rsidRPr="00E35B2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35B2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51DAD" w:rsidRDefault="00351DA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51DAD" w:rsidRDefault="00351DA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51DAD" w:rsidRDefault="00351DA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51DAD" w:rsidRDefault="00351DA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868" w:rsidRDefault="0016786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868" w:rsidRDefault="0016786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868" w:rsidRDefault="0016786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51DAD" w:rsidRDefault="00351DA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21E78" w:rsidRDefault="00121E7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51DAD" w:rsidRDefault="00351DAD" w:rsidP="00351DA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351DAD" w:rsidRPr="00554EEA" w:rsidRDefault="00351DAD" w:rsidP="00351DA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51DAD" w:rsidRPr="00554EEA" w:rsidRDefault="00351DAD" w:rsidP="00351DA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351DAD">
        <w:rPr>
          <w:rFonts w:ascii="TH SarabunPSK" w:hAnsi="TH SarabunPSK" w:cs="TH SarabunPSK" w:hint="cs"/>
          <w:b/>
          <w:bCs/>
          <w:sz w:val="32"/>
          <w:szCs w:val="32"/>
          <w:cs/>
        </w:rPr>
        <w:t>เปิดโลกคณิตศาสตร์ด้วยภาษาต่างป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ระเทศ ๔                        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</w:p>
    <w:p w:rsidR="00351DAD" w:rsidRDefault="00351DAD" w:rsidP="00351DAD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าตอนปลาย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๐  ชั่วโมง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จำนวน  ๑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351DAD" w:rsidRDefault="00351DA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51DAD" w:rsidRDefault="0002498E" w:rsidP="00044F7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การวิเคราะห์ข้อมูลเบื้องต้น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 ค่ากลางของข้อมูล   การวัดตำแหน่งที่ของข้อมูล  การวัดการกระจายของข้อมูล การแจกแจกปกติ</w:t>
      </w:r>
      <w:r w:rsidRPr="00207A9B">
        <w:rPr>
          <w:rFonts w:ascii="TH SarabunPSK" w:hAnsi="TH SarabunPSK" w:cs="TH SarabunPSK"/>
          <w:sz w:val="32"/>
          <w:szCs w:val="32"/>
        </w:rPr>
        <w:t xml:space="preserve">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ค่ามาตรฐาน  การแจกแจงปกติเส้นโค้งปกติ  ความสัมพันธ์เชิงฟังก์ชันระหว่างข้อมูล  แผนภาพการกระจาย  ความสัมพันธ์เชิงฟังก์ชันของข้อมูลที่ประกอบด้วยสองตัวแปร  ความสัมพันธ์เชิงฟังก์ชันของข้อมูลที่อยู่ในรูปอนุกรมเวลา</w:t>
      </w:r>
    </w:p>
    <w:p w:rsidR="0002498E" w:rsidRDefault="0002498E" w:rsidP="0002498E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F7A99">
        <w:rPr>
          <w:rFonts w:ascii="TH SarabunPSK" w:hAnsi="TH SarabunPSK" w:cs="TH SarabunPSK"/>
          <w:sz w:val="32"/>
          <w:szCs w:val="32"/>
          <w:cs/>
        </w:rPr>
        <w:t>โดยใช้กระบวนการทางคณิตศาสตร์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การสืบเสาะหาความรู้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การสำรวจ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ตรวจสอบ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การสืบค้นข้อมูลและ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การอภิปราย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มีการวัดประเมินผลด้วยวิธีที่หลากหลาย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ตามสภาพจริง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ครอบคลุมทั้งด้านความรู้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ทักษะกระบวนการ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9F7A99">
        <w:rPr>
          <w:rFonts w:ascii="TH SarabunPSK" w:hAnsi="TH SarabunPSK" w:cs="TH SarabunPSK"/>
          <w:sz w:val="32"/>
          <w:szCs w:val="32"/>
          <w:cs/>
        </w:rPr>
        <w:t>มีวินัย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คุณธรรมจริยธรรม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และ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ค่านิยมที่พึงประสงค์ต่อการดำเนินชีวิตในปัจจุบันเพื่อให้เกิดความรู้ความเข้าใจ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9F7A99">
        <w:rPr>
          <w:rFonts w:ascii="TH SarabunPSK" w:hAnsi="TH SarabunPSK" w:cs="TH SarabunPSK"/>
          <w:sz w:val="32"/>
          <w:szCs w:val="32"/>
          <w:cs/>
        </w:rPr>
        <w:t>มีความสามารถในการคิด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มีความสามารถวิเคราะห์ปัญหาหรือสถานการณ์ต่างๆ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ได้อย่างถี่ถ้วนรอบคอบและใช้วิธีการที่หลากหลายแก้ปัญหาในสถานการณ์ต่างๆ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ได้อย่างเหมาะสม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สร้างสรรค์มีความสามารถในการตัดสินใจ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</w:p>
    <w:p w:rsidR="0002498E" w:rsidRDefault="0002498E" w:rsidP="0002498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F7A99">
        <w:rPr>
          <w:rFonts w:ascii="TH SarabunPSK" w:hAnsi="TH SarabunPSK" w:cs="TH SarabunPSK"/>
          <w:sz w:val="32"/>
          <w:szCs w:val="32"/>
          <w:cs/>
        </w:rPr>
        <w:t>เห็นคุณค่าของการนำความรู้ไปใช้ประโยชน์ในชีวิตประจำวัน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และเป็นเครื่องมือในการศึกษาทางด้านคณิตศาสตร์และศาสตร์อื่น</w:t>
      </w:r>
      <w:r w:rsidR="00325C6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ๆ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สามารถให้เหตุผล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สื่อสารนำเสนอสิ่งที่เรียนรู้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และเชื่อมโยงความรู้ต่างๆ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มีคุณธรรม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จริยธรรมและค่านิยมที่เหมาะสม</w:t>
      </w:r>
      <w:r w:rsidRPr="009F7A99">
        <w:rPr>
          <w:rFonts w:ascii="TH SarabunPSK" w:hAnsi="TH SarabunPSK" w:cs="TH SarabunPSK"/>
          <w:sz w:val="32"/>
          <w:szCs w:val="32"/>
        </w:rPr>
        <w:t xml:space="preserve"> </w:t>
      </w:r>
      <w:r w:rsidRPr="009F7A99">
        <w:rPr>
          <w:rFonts w:ascii="TH SarabunPSK" w:hAnsi="TH SarabunPSK" w:cs="TH SarabunPSK"/>
          <w:sz w:val="32"/>
          <w:szCs w:val="32"/>
          <w:cs/>
        </w:rPr>
        <w:t>มีจิตสาธารณะสามารถอยู่ร่วมกับผู้อื่นได้อย่างมีความสุข</w:t>
      </w:r>
    </w:p>
    <w:p w:rsidR="00351DAD" w:rsidRDefault="00351DA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2498E" w:rsidRDefault="0002498E" w:rsidP="0002498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F7A99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2498E" w:rsidRPr="009F7A99" w:rsidRDefault="0002498E" w:rsidP="0002498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2498E" w:rsidRPr="009F7A99" w:rsidRDefault="0002498E" w:rsidP="0002498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Pr="009F7A99">
        <w:rPr>
          <w:rFonts w:ascii="TH SarabunPSK" w:hAnsi="TH SarabunPSK" w:cs="TH SarabunPSK"/>
          <w:sz w:val="32"/>
          <w:szCs w:val="32"/>
        </w:rPr>
        <w:t xml:space="preserve">. </w:t>
      </w:r>
      <w:r w:rsidRPr="009F7A99">
        <w:rPr>
          <w:rFonts w:ascii="TH SarabunPSK" w:hAnsi="TH SarabunPSK" w:cs="TH SarabunPSK"/>
          <w:sz w:val="32"/>
          <w:szCs w:val="32"/>
          <w:cs/>
        </w:rPr>
        <w:t>ฝึกทักษะการ</w:t>
      </w:r>
      <w:r w:rsidRPr="00207A9B">
        <w:rPr>
          <w:rFonts w:ascii="TH SarabunPSK" w:hAnsi="TH SarabunPSK" w:cs="TH SarabunPSK"/>
          <w:sz w:val="32"/>
          <w:szCs w:val="32"/>
          <w:cs/>
        </w:rPr>
        <w:t>การวิเคราะห์ข้อมูลเบื้องต้น</w:t>
      </w:r>
      <w:r w:rsidRPr="009F7A99">
        <w:rPr>
          <w:rFonts w:ascii="TH SarabunPSK" w:hAnsi="TH SarabunPSK" w:cs="TH SarabunPSK"/>
          <w:sz w:val="32"/>
          <w:szCs w:val="32"/>
          <w:cs/>
        </w:rPr>
        <w:t>เป็นภาษาต่างประเทศได้</w:t>
      </w:r>
    </w:p>
    <w:p w:rsidR="0002498E" w:rsidRPr="009F7A99" w:rsidRDefault="000952AF" w:rsidP="0002498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 w:rsidR="0002498E">
        <w:rPr>
          <w:rFonts w:ascii="TH SarabunPSK" w:hAnsi="TH SarabunPSK" w:cs="TH SarabunPSK"/>
          <w:sz w:val="32"/>
          <w:szCs w:val="32"/>
        </w:rPr>
        <w:t xml:space="preserve"> </w:t>
      </w:r>
      <w:r w:rsidR="0002498E">
        <w:rPr>
          <w:rFonts w:ascii="TH SarabunPSK" w:hAnsi="TH SarabunPSK" w:cs="TH SarabunPSK" w:hint="cs"/>
          <w:sz w:val="32"/>
          <w:szCs w:val="32"/>
          <w:cs/>
        </w:rPr>
        <w:t>๒</w:t>
      </w:r>
      <w:r w:rsidR="0002498E" w:rsidRPr="009F7A99">
        <w:rPr>
          <w:rFonts w:ascii="TH SarabunPSK" w:hAnsi="TH SarabunPSK" w:cs="TH SarabunPSK"/>
          <w:sz w:val="32"/>
          <w:szCs w:val="32"/>
        </w:rPr>
        <w:t xml:space="preserve">. </w:t>
      </w:r>
      <w:r w:rsidR="0002498E">
        <w:rPr>
          <w:rFonts w:ascii="TH SarabunPSK" w:hAnsi="TH SarabunPSK" w:cs="TH SarabunPSK" w:hint="cs"/>
          <w:sz w:val="32"/>
          <w:szCs w:val="32"/>
          <w:cs/>
        </w:rPr>
        <w:t>ศึกษา</w:t>
      </w:r>
      <w:r w:rsidR="0002498E" w:rsidRPr="00207A9B">
        <w:rPr>
          <w:rFonts w:ascii="TH SarabunPSK" w:hAnsi="TH SarabunPSK" w:cs="TH SarabunPSK"/>
          <w:sz w:val="32"/>
          <w:szCs w:val="32"/>
          <w:cs/>
        </w:rPr>
        <w:t xml:space="preserve">ความสัมพันธ์เชิงฟังก์ชันระหว่างข้อมูล  แผนภาพการกระจาย </w:t>
      </w:r>
      <w:r w:rsidR="0002498E" w:rsidRPr="009F7A99">
        <w:rPr>
          <w:rFonts w:ascii="TH SarabunPSK" w:hAnsi="TH SarabunPSK" w:cs="TH SarabunPSK"/>
          <w:sz w:val="32"/>
          <w:szCs w:val="32"/>
          <w:cs/>
        </w:rPr>
        <w:t>ด้วยภาษาต่างประเทศได้</w:t>
      </w:r>
    </w:p>
    <w:p w:rsidR="0002498E" w:rsidRPr="009F7A99" w:rsidRDefault="0002498E" w:rsidP="0002498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Pr="009F7A99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>อธิบาย</w:t>
      </w:r>
      <w:r w:rsidRPr="00207A9B">
        <w:rPr>
          <w:rFonts w:ascii="TH SarabunPSK" w:hAnsi="TH SarabunPSK" w:cs="TH SarabunPSK"/>
          <w:sz w:val="32"/>
          <w:szCs w:val="32"/>
          <w:cs/>
        </w:rPr>
        <w:t>ความสัมพันธ์เชิงฟังก์ชันของข้อมูลที่อยู่ในรูปอนุกรมเวลา</w:t>
      </w:r>
      <w:r>
        <w:rPr>
          <w:rFonts w:ascii="TH SarabunPSK" w:hAnsi="TH SarabunPSK" w:cs="TH SarabunPSK" w:hint="cs"/>
          <w:sz w:val="32"/>
          <w:szCs w:val="32"/>
          <w:cs/>
        </w:rPr>
        <w:t>เป็นภาษา</w:t>
      </w:r>
      <w:r w:rsidRPr="009F7A99">
        <w:rPr>
          <w:rFonts w:ascii="TH SarabunPSK" w:hAnsi="TH SarabunPSK" w:cs="TH SarabunPSK"/>
          <w:sz w:val="32"/>
          <w:szCs w:val="32"/>
          <w:cs/>
        </w:rPr>
        <w:t>ต่างประเทศได้</w:t>
      </w:r>
    </w:p>
    <w:p w:rsidR="0002498E" w:rsidRPr="009F7A99" w:rsidRDefault="0002498E" w:rsidP="0002498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9F7A99">
        <w:rPr>
          <w:rFonts w:ascii="TH SarabunPSK" w:hAnsi="TH SarabunPSK" w:cs="TH SarabunPSK"/>
          <w:sz w:val="32"/>
          <w:szCs w:val="32"/>
        </w:rPr>
        <w:t xml:space="preserve">. </w:t>
      </w:r>
      <w:r w:rsidRPr="009F7A99">
        <w:rPr>
          <w:rFonts w:ascii="TH SarabunPSK" w:hAnsi="TH SarabunPSK" w:cs="TH SarabunPSK"/>
          <w:sz w:val="32"/>
          <w:szCs w:val="32"/>
          <w:cs/>
        </w:rPr>
        <w:t>เห็นคุณค่าของการนำความรู้ไปใช้ประโยชน์ในชีวิตประจำวัน</w:t>
      </w:r>
    </w:p>
    <w:p w:rsidR="0002498E" w:rsidRDefault="0002498E" w:rsidP="0002498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2498E" w:rsidRPr="00E35B2A" w:rsidRDefault="0002498E" w:rsidP="0002498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E35B2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๔ </w:t>
      </w:r>
      <w:r w:rsidRPr="00E35B2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35B2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51DAD" w:rsidRDefault="00351DA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2498E" w:rsidRDefault="0002498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2498E" w:rsidRDefault="0002498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2498E" w:rsidRDefault="0002498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2498E" w:rsidRDefault="0002498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2498E" w:rsidRDefault="0002498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2498E" w:rsidRDefault="0002498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2498E" w:rsidRDefault="0002498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51DAD" w:rsidRDefault="00351DA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14A21" w:rsidRDefault="00314A21" w:rsidP="00314A2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314A21" w:rsidRPr="00554EEA" w:rsidRDefault="00314A21" w:rsidP="00314A2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A21" w:rsidRPr="00554EEA" w:rsidRDefault="00314A21" w:rsidP="00314A2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="00351DAD"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โครงงานคณิตศาสตร์                                                    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</w:p>
    <w:p w:rsidR="00314A21" w:rsidRDefault="00314A21" w:rsidP="00314A21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าตอนปลาย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๐  ชั่วโมง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จำนวน  ๑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534EF9" w:rsidRDefault="00534EF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BB2E80" w:rsidRPr="00121E78" w:rsidRDefault="00121E78" w:rsidP="00121E78">
      <w:pPr>
        <w:pStyle w:val="a8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 xml:space="preserve">ศึกษาความสำคัญ ชนิด รูปแบบ ของโครงงาน รวมทั้ง กระบวนการจัดการ นับตั้งแต่การวางแผน คิดวิเคราะห์อย่างมีวิจารณญาณ การดำเนินงาน การประเมินผล การพัฒนา และปรับปรุงผลงานตามระบบของ </w:t>
      </w:r>
      <w:r w:rsidR="00BB2E80" w:rsidRPr="00121E78">
        <w:rPr>
          <w:rFonts w:ascii="TH SarabunPSK" w:hAnsi="TH SarabunPSK" w:cs="TH SarabunPSK"/>
          <w:sz w:val="32"/>
          <w:szCs w:val="32"/>
        </w:rPr>
        <w:t xml:space="preserve">PDCA 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>การตั้งปัญหา สมมุติฐาน และแสวงหาแนวทางในการแก้ไขปัญหาอย่างเหมาะสมถูกต้องตามหลักการ ฝึกฝนการทำงานด้วยกระบวนการกลุ่ม กระบวนการเรียนภาษา กระบวนการวิทยาศาสตร์ และกระบวนการบูรณาการ เพื่อเสริมสร้างให้ผู้เรียนฝึกทักษะกระบวนการคิด</w:t>
      </w:r>
      <w:r w:rsidR="0047563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>(</w:t>
      </w:r>
      <w:r w:rsidR="00BB2E80" w:rsidRPr="00121E78">
        <w:rPr>
          <w:rFonts w:ascii="TH SarabunPSK" w:hAnsi="TH SarabunPSK" w:cs="TH SarabunPSK"/>
          <w:sz w:val="32"/>
          <w:szCs w:val="32"/>
        </w:rPr>
        <w:t>Thanking Process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>) กระบวนการแก้ปัญหา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>(</w:t>
      </w:r>
      <w:r w:rsidR="00BB2E80" w:rsidRPr="00121E78">
        <w:rPr>
          <w:rFonts w:ascii="TH SarabunPSK" w:hAnsi="TH SarabunPSK" w:cs="TH SarabunPSK"/>
          <w:sz w:val="32"/>
          <w:szCs w:val="32"/>
        </w:rPr>
        <w:t>Problem Solving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>) การแสวงหาความรู้ นำเสนอข้อมูล คิดสร้างสรรค์ เพื่อสร้างแนวคิดใหม่ มีความรับผิดชอบ ทำงานร่วมกับผู้อื่นอย่างมีความสุขและจัดกระบวนการเรียนรู้</w:t>
      </w:r>
    </w:p>
    <w:p w:rsidR="00BB2E80" w:rsidRPr="00121E78" w:rsidRDefault="00121E78" w:rsidP="00121E7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>โดยเลือกใช้ ทักษะการจำ คิด วิเคราะห์ การแก้ปัญหาโจทย์ และเขียน สื่อความกระบวนการทำงานกลุ่ม/คู่  และสมรรถนะ ๕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>สมรรถนะ   คือ ความสามารถในการสื่อสารความสามารถในการคิดความสามารถในการแก้ปัญหาความสามารถในการใช้ทักษะชีวิตความสามารถในการใช้เทคโนโลยี</w:t>
      </w:r>
    </w:p>
    <w:p w:rsidR="00BB2E80" w:rsidRDefault="00121E78" w:rsidP="00121E7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>เพื่อให้นักเรียนเป็นผู้มี</w:t>
      </w:r>
      <w:r w:rsidR="00BB2E80" w:rsidRPr="00121E78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รักชาติ ศาสน์ กษัตริย์ซื่อสัตย์สุจริตมีวินัยใฝ่เรียนรู้อยู่อย่างพอเพียงมุ่งมั่นใน</w:t>
      </w:r>
      <w:r w:rsidR="00044F7A">
        <w:rPr>
          <w:rFonts w:ascii="TH SarabunPSK" w:hAnsi="TH SarabunPSK" w:cs="TH SarabunPSK" w:hint="cs"/>
          <w:sz w:val="32"/>
          <w:szCs w:val="32"/>
          <w:shd w:val="clear" w:color="auto" w:fill="FFFFFF"/>
          <w:cs/>
        </w:rPr>
        <w:t xml:space="preserve">           </w:t>
      </w:r>
      <w:r w:rsidR="00BB2E80" w:rsidRPr="00121E78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การทำงานรักความเป็นไทยและมีจิตสาธารณะ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>อนุรักษ์พลังงานและสิ่งแวดล้อม สืบสานศิลปวัฒนธรรมท้องถิ่น ชุมชนร่วมพัฒนา ยึดปรัชญาเศรษฐกิจพอเพียง</w:t>
      </w:r>
    </w:p>
    <w:p w:rsidR="00121E78" w:rsidRPr="00121E78" w:rsidRDefault="00121E78" w:rsidP="00121E7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BB2E80" w:rsidRDefault="00BB2E80" w:rsidP="00121E78">
      <w:pPr>
        <w:pStyle w:val="a8"/>
        <w:rPr>
          <w:rFonts w:ascii="TH SarabunPSK" w:hAnsi="TH SarabunPSK" w:cs="TH SarabunPSK"/>
          <w:sz w:val="32"/>
          <w:szCs w:val="32"/>
        </w:rPr>
      </w:pPr>
      <w:r w:rsidRPr="00121E7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21E78" w:rsidRPr="00121E78" w:rsidRDefault="00121E78" w:rsidP="00121E78">
      <w:pPr>
        <w:pStyle w:val="a8"/>
        <w:rPr>
          <w:rFonts w:ascii="TH SarabunPSK" w:hAnsi="TH SarabunPSK" w:cs="TH SarabunPSK"/>
          <w:sz w:val="32"/>
          <w:szCs w:val="32"/>
        </w:rPr>
      </w:pPr>
    </w:p>
    <w:p w:rsidR="00BB2E80" w:rsidRPr="00121E78" w:rsidRDefault="00121E78" w:rsidP="00121E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๑. 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 xml:space="preserve">มีทักษะในการสื่อสารในการแลกเปลี่ยนข้อมูลข่าวสาร แสดงความรู้สึกและความคิดเห็นอย่างมีประสิทธิภาพ  </w:t>
      </w:r>
    </w:p>
    <w:p w:rsidR="00BB2E80" w:rsidRPr="00121E78" w:rsidRDefault="00121E78" w:rsidP="00121E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๒. 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 xml:space="preserve">อธิบาย/อภิปราย ค้นคว้า/สืบค้น บันทึก สรุป และแสดงความคิดเห็นเกี่ยวกับข้อมูล หรือปัญหา </w:t>
      </w:r>
      <w:r>
        <w:rPr>
          <w:rFonts w:ascii="TH SarabunPSK" w:hAnsi="TH SarabunPSK" w:cs="TH SarabunPSK"/>
          <w:sz w:val="32"/>
          <w:szCs w:val="32"/>
          <w:cs/>
        </w:rPr>
        <w:t>เผยแพร่</w:t>
      </w:r>
      <w:r>
        <w:rPr>
          <w:rFonts w:ascii="TH SarabunPSK" w:hAnsi="TH SarabunPSK" w:cs="TH SarabunPSK" w:hint="cs"/>
          <w:sz w:val="32"/>
          <w:szCs w:val="32"/>
          <w:cs/>
        </w:rPr>
        <w:t>/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 xml:space="preserve">ประชาสัมพันธ์ ข้อมูลขาวสารของโรงเรียน ชุมชน และท้องถิ่น เป็นภาษาต่างประเทศ </w:t>
      </w:r>
    </w:p>
    <w:p w:rsidR="00BB2E80" w:rsidRPr="00121E78" w:rsidRDefault="00121E78" w:rsidP="00121E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๓. 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 xml:space="preserve">มีทักษะกระบวนการทำงานด้วยระบบ </w:t>
      </w:r>
      <w:r w:rsidR="00BB2E80" w:rsidRPr="00121E78">
        <w:rPr>
          <w:rFonts w:ascii="TH SarabunPSK" w:hAnsi="TH SarabunPSK" w:cs="TH SarabunPSK"/>
          <w:sz w:val="32"/>
          <w:szCs w:val="32"/>
        </w:rPr>
        <w:t xml:space="preserve">PDCA 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>อย่างมีประสิทธิภาพ</w:t>
      </w:r>
    </w:p>
    <w:p w:rsidR="00BB2E80" w:rsidRPr="00121E78" w:rsidRDefault="00121E78" w:rsidP="00121E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๔. 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>มีทักษะในการทำงานด้วยกระบวนการกลุ่มแก้ปัญหา</w:t>
      </w:r>
    </w:p>
    <w:p w:rsidR="00BB2E80" w:rsidRPr="00121E78" w:rsidRDefault="00121E78" w:rsidP="00121E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๕. 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>มีทักษะในการแสวงหาความรู้ และคิดวิเคราะห์อย่างมีวิจารณญาณ</w:t>
      </w:r>
    </w:p>
    <w:p w:rsidR="00BB2E80" w:rsidRPr="00121E78" w:rsidRDefault="00121E78" w:rsidP="00121E7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๖. </w:t>
      </w:r>
      <w:r w:rsidR="00BB2E80" w:rsidRPr="00121E78">
        <w:rPr>
          <w:rFonts w:ascii="TH SarabunPSK" w:hAnsi="TH SarabunPSK" w:cs="TH SarabunPSK"/>
          <w:sz w:val="32"/>
          <w:szCs w:val="32"/>
          <w:cs/>
        </w:rPr>
        <w:t>มีคุณธรรม ที่พึงประสงค์ของผู้เรียนและมุ่งมั่นจะปฏิบัติตนตามแนวปรัชญาเศรษฐกิจพอเพียง</w:t>
      </w:r>
    </w:p>
    <w:p w:rsidR="00BB2E80" w:rsidRPr="00121E78" w:rsidRDefault="00BB2E80" w:rsidP="00121E78">
      <w:pPr>
        <w:pStyle w:val="a8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BB2E80" w:rsidRPr="00121E78" w:rsidRDefault="00121E78" w:rsidP="00121E78">
      <w:pPr>
        <w:pStyle w:val="a8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๖</w:t>
      </w:r>
      <w:r w:rsidR="00BB2E80" w:rsidRPr="00121E7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534EF9" w:rsidRPr="00121E78" w:rsidRDefault="00534EF9" w:rsidP="00121E78">
      <w:pPr>
        <w:pStyle w:val="a8"/>
        <w:rPr>
          <w:rFonts w:ascii="TH SarabunPSK" w:hAnsi="TH SarabunPSK" w:cs="TH SarabunPSK"/>
          <w:sz w:val="32"/>
          <w:szCs w:val="32"/>
        </w:rPr>
      </w:pPr>
    </w:p>
    <w:p w:rsidR="00BB2E80" w:rsidRDefault="00BB2E80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21E78" w:rsidRDefault="00121E7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21E78" w:rsidRDefault="00121E7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A1DBA" w:rsidRDefault="006A1DBA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A1DBA" w:rsidRDefault="006A1DBA" w:rsidP="006A1DB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6A1DBA" w:rsidRPr="00554EEA" w:rsidRDefault="006A1DBA" w:rsidP="006A1DB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A1DBA" w:rsidRDefault="006A1DBA" w:rsidP="006A1DB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คณิตศาสตร์คอมพิวเตอร์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6A1DBA" w:rsidRDefault="006A1DBA" w:rsidP="006A1DBA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าตอนปลาย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๐  ชั่วโมง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จำนวน  ๑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6A1DBA" w:rsidRDefault="006A1DBA" w:rsidP="006A1DB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-----------------------------------------------------------------------------------------------------------------------------------------</w:t>
      </w:r>
    </w:p>
    <w:p w:rsidR="006A1DBA" w:rsidRDefault="006A1DB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A1DBA" w:rsidRPr="005C71F8" w:rsidRDefault="005C71F8" w:rsidP="005C71F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5C71F8">
        <w:rPr>
          <w:rFonts w:ascii="TH SarabunPSK" w:hAnsi="TH SarabunPSK" w:cs="TH SarabunPSK"/>
          <w:sz w:val="32"/>
          <w:szCs w:val="32"/>
          <w:cs/>
        </w:rPr>
        <w:t>ศึกษาเกี่ยวกับวิวัฒนาการของระบบจำนวนและความสัมพันธ์ระหว่างคณิตศาสตร์กับการทำงานของเครื่องคอมพิวเตอร์</w:t>
      </w:r>
      <w:r w:rsidRPr="005C71F8">
        <w:rPr>
          <w:rFonts w:ascii="TH SarabunPSK" w:hAnsi="TH SarabunPSK" w:cs="TH SarabunPSK"/>
          <w:sz w:val="32"/>
          <w:szCs w:val="32"/>
        </w:rPr>
        <w:t xml:space="preserve"> </w:t>
      </w:r>
      <w:r w:rsidRPr="005C71F8">
        <w:rPr>
          <w:rFonts w:ascii="TH SarabunPSK" w:hAnsi="TH SarabunPSK" w:cs="TH SarabunPSK"/>
          <w:sz w:val="32"/>
          <w:szCs w:val="32"/>
          <w:cs/>
        </w:rPr>
        <w:t>ระบบเลขฐาน</w:t>
      </w:r>
      <w:r w:rsidRPr="005C71F8">
        <w:rPr>
          <w:rFonts w:ascii="TH SarabunPSK" w:hAnsi="TH SarabunPSK" w:cs="TH SarabunPSK"/>
          <w:sz w:val="32"/>
          <w:szCs w:val="32"/>
        </w:rPr>
        <w:t xml:space="preserve"> </w:t>
      </w:r>
      <w:r w:rsidRPr="005C71F8">
        <w:rPr>
          <w:rFonts w:ascii="TH SarabunPSK" w:hAnsi="TH SarabunPSK" w:cs="TH SarabunPSK"/>
          <w:sz w:val="32"/>
          <w:szCs w:val="32"/>
          <w:cs/>
        </w:rPr>
        <w:t>พีชคณิตบูลีน</w:t>
      </w:r>
      <w:r w:rsidRPr="005C71F8">
        <w:rPr>
          <w:rFonts w:ascii="TH SarabunPSK" w:hAnsi="TH SarabunPSK" w:cs="TH SarabunPSK"/>
          <w:sz w:val="32"/>
          <w:szCs w:val="32"/>
        </w:rPr>
        <w:t xml:space="preserve"> </w:t>
      </w:r>
      <w:r w:rsidRPr="005C71F8">
        <w:rPr>
          <w:rFonts w:ascii="TH SarabunPSK" w:hAnsi="TH SarabunPSK" w:cs="TH SarabunPSK"/>
          <w:sz w:val="32"/>
          <w:szCs w:val="32"/>
          <w:cs/>
        </w:rPr>
        <w:t>คอมพิวเตอร์กับเลขฐาน</w:t>
      </w:r>
      <w:r w:rsidRPr="005C71F8">
        <w:rPr>
          <w:rFonts w:ascii="TH SarabunPSK" w:hAnsi="TH SarabunPSK" w:cs="TH SarabunPSK"/>
          <w:sz w:val="32"/>
          <w:szCs w:val="32"/>
        </w:rPr>
        <w:t xml:space="preserve"> </w:t>
      </w:r>
      <w:r w:rsidRPr="005C71F8">
        <w:rPr>
          <w:rFonts w:ascii="TH SarabunPSK" w:hAnsi="TH SarabunPSK" w:cs="TH SarabunPSK"/>
          <w:sz w:val="32"/>
          <w:szCs w:val="32"/>
          <w:cs/>
        </w:rPr>
        <w:t>หลักการคำนวณของเครื่องคอมพิวเตอร์</w:t>
      </w:r>
      <w:r w:rsidRPr="005C71F8">
        <w:rPr>
          <w:rFonts w:ascii="TH SarabunPSK" w:hAnsi="TH SarabunPSK" w:cs="TH SarabunPSK"/>
          <w:sz w:val="32"/>
          <w:szCs w:val="32"/>
        </w:rPr>
        <w:t xml:space="preserve"> </w:t>
      </w:r>
      <w:r w:rsidRPr="005C71F8">
        <w:rPr>
          <w:rFonts w:ascii="TH SarabunPSK" w:hAnsi="TH SarabunPSK" w:cs="TH SarabunPSK"/>
          <w:sz w:val="32"/>
          <w:szCs w:val="32"/>
          <w:cs/>
        </w:rPr>
        <w:t>พีชคณิตเชิงเส้นและทฤษฎีเมตริกซ์ มีคุณธรรม</w:t>
      </w:r>
      <w:r w:rsidRPr="005C71F8">
        <w:rPr>
          <w:rFonts w:ascii="TH SarabunPSK" w:hAnsi="TH SarabunPSK" w:cs="TH SarabunPSK"/>
          <w:sz w:val="32"/>
          <w:szCs w:val="32"/>
        </w:rPr>
        <w:t xml:space="preserve"> </w:t>
      </w:r>
      <w:r w:rsidRPr="005C71F8">
        <w:rPr>
          <w:rFonts w:ascii="TH SarabunPSK" w:hAnsi="TH SarabunPSK" w:cs="TH SarabunPSK"/>
          <w:sz w:val="32"/>
          <w:szCs w:val="32"/>
          <w:cs/>
        </w:rPr>
        <w:t>จริยธรรม</w:t>
      </w:r>
      <w:r w:rsidRPr="005C71F8">
        <w:rPr>
          <w:rFonts w:ascii="TH SarabunPSK" w:hAnsi="TH SarabunPSK" w:cs="TH SarabunPSK"/>
          <w:sz w:val="32"/>
          <w:szCs w:val="32"/>
        </w:rPr>
        <w:t xml:space="preserve"> </w:t>
      </w:r>
      <w:r w:rsidRPr="005C71F8">
        <w:rPr>
          <w:rFonts w:ascii="TH SarabunPSK" w:hAnsi="TH SarabunPSK" w:cs="TH SarabunPSK"/>
          <w:sz w:val="32"/>
          <w:szCs w:val="32"/>
          <w:cs/>
        </w:rPr>
        <w:t>และค่านิยมที่ดี</w:t>
      </w:r>
    </w:p>
    <w:p w:rsidR="005C71F8" w:rsidRDefault="005C71F8" w:rsidP="005C71F8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C71F8" w:rsidRDefault="005C71F8" w:rsidP="005C71F8">
      <w:pPr>
        <w:pStyle w:val="a8"/>
        <w:rPr>
          <w:rFonts w:ascii="TH SarabunPSK" w:hAnsi="TH SarabunPSK" w:cs="TH SarabunPSK"/>
          <w:sz w:val="32"/>
          <w:szCs w:val="32"/>
        </w:rPr>
      </w:pPr>
      <w:r w:rsidRPr="00121E7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C71F8" w:rsidRDefault="005C71F8" w:rsidP="005C71F8">
      <w:pPr>
        <w:pStyle w:val="a8"/>
        <w:rPr>
          <w:rFonts w:ascii="Angsana New" w:eastAsia="AngsanaNew" w:hAnsi="Angsana New" w:hint="cs"/>
          <w:sz w:val="32"/>
          <w:szCs w:val="32"/>
        </w:rPr>
      </w:pPr>
    </w:p>
    <w:p w:rsidR="005C71F8" w:rsidRPr="005C71F8" w:rsidRDefault="005C71F8" w:rsidP="005C71F8">
      <w:pPr>
        <w:pStyle w:val="a8"/>
        <w:rPr>
          <w:rFonts w:ascii="TH SarabunPSK" w:hAnsi="TH SarabunPSK" w:cs="TH SarabunPSK"/>
          <w:sz w:val="32"/>
          <w:szCs w:val="32"/>
        </w:rPr>
      </w:pPr>
      <w:r w:rsidRPr="005C71F8">
        <w:rPr>
          <w:rFonts w:ascii="TH SarabunPSK" w:hAnsi="TH SarabunPSK" w:cs="TH SarabunPSK"/>
          <w:sz w:val="32"/>
          <w:szCs w:val="32"/>
          <w:cs/>
        </w:rPr>
        <w:t xml:space="preserve">             ๑. มีความรู้ความเข้าใจเกี่ยวกับวิวัฒนาการของระบบจำนวนและความสัมพันธ์ระหว่างคณิตศาสตร์กับการทำงานของเครื่องคอมพิวเตอร์</w:t>
      </w:r>
    </w:p>
    <w:p w:rsidR="005C71F8" w:rsidRPr="005C71F8" w:rsidRDefault="005C71F8" w:rsidP="005C71F8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 w:rsidRPr="005C71F8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Pr="005C71F8">
        <w:rPr>
          <w:rFonts w:ascii="TH SarabunPSK" w:hAnsi="TH SarabunPSK" w:cs="TH SarabunPSK"/>
          <w:sz w:val="32"/>
          <w:szCs w:val="32"/>
        </w:rPr>
        <w:t xml:space="preserve">        </w:t>
      </w:r>
      <w:r w:rsidRPr="005C71F8">
        <w:rPr>
          <w:rFonts w:ascii="TH SarabunPSK" w:hAnsi="TH SarabunPSK" w:cs="TH SarabunPSK"/>
          <w:sz w:val="32"/>
          <w:szCs w:val="32"/>
          <w:cs/>
        </w:rPr>
        <w:t>๒. มีความรู้ความเข้าใจเกี่ยวกับระบบจำนวน</w:t>
      </w:r>
      <w:r w:rsidRPr="005C71F8">
        <w:rPr>
          <w:rFonts w:ascii="TH SarabunPSK" w:hAnsi="TH SarabunPSK" w:cs="TH SarabunPSK"/>
          <w:sz w:val="32"/>
          <w:szCs w:val="32"/>
        </w:rPr>
        <w:t xml:space="preserve"> </w:t>
      </w:r>
      <w:r w:rsidRPr="005C71F8">
        <w:rPr>
          <w:rFonts w:ascii="TH SarabunPSK" w:hAnsi="TH SarabunPSK" w:cs="TH SarabunPSK"/>
          <w:sz w:val="32"/>
          <w:szCs w:val="32"/>
          <w:cs/>
        </w:rPr>
        <w:t>ระบบเลขฐาน</w:t>
      </w:r>
      <w:r w:rsidRPr="005C71F8">
        <w:rPr>
          <w:rFonts w:ascii="TH SarabunPSK" w:hAnsi="TH SarabunPSK" w:cs="TH SarabunPSK"/>
          <w:sz w:val="32"/>
          <w:szCs w:val="32"/>
        </w:rPr>
        <w:t xml:space="preserve"> </w:t>
      </w:r>
      <w:r w:rsidRPr="005C71F8">
        <w:rPr>
          <w:rFonts w:ascii="TH SarabunPSK" w:hAnsi="TH SarabunPSK" w:cs="TH SarabunPSK"/>
          <w:sz w:val="32"/>
          <w:szCs w:val="32"/>
          <w:cs/>
        </w:rPr>
        <w:t>พีชคณิตบูลีน</w:t>
      </w:r>
      <w:r w:rsidRPr="005C71F8">
        <w:rPr>
          <w:rFonts w:ascii="TH SarabunPSK" w:hAnsi="TH SarabunPSK" w:cs="TH SarabunPSK"/>
          <w:sz w:val="32"/>
          <w:szCs w:val="32"/>
        </w:rPr>
        <w:t xml:space="preserve"> </w:t>
      </w:r>
      <w:r w:rsidRPr="005C71F8">
        <w:rPr>
          <w:rFonts w:ascii="TH SarabunPSK" w:hAnsi="TH SarabunPSK" w:cs="TH SarabunPSK"/>
          <w:sz w:val="32"/>
          <w:szCs w:val="32"/>
          <w:cs/>
        </w:rPr>
        <w:t>พีชคณิตเชิงเส้นและทฤษฎีเมตริกซ์</w:t>
      </w:r>
    </w:p>
    <w:p w:rsidR="005C71F8" w:rsidRPr="005C71F8" w:rsidRDefault="005C71F8" w:rsidP="005C71F8">
      <w:pPr>
        <w:pStyle w:val="a8"/>
        <w:rPr>
          <w:rFonts w:ascii="TH SarabunPSK" w:hAnsi="TH SarabunPSK" w:cs="TH SarabunPSK"/>
          <w:sz w:val="32"/>
          <w:szCs w:val="32"/>
          <w:cs/>
        </w:rPr>
      </w:pPr>
      <w:r w:rsidRPr="005C71F8"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/>
          <w:sz w:val="32"/>
          <w:szCs w:val="32"/>
        </w:rPr>
        <w:t xml:space="preserve">     </w:t>
      </w:r>
      <w:r w:rsidRPr="005C71F8">
        <w:rPr>
          <w:rFonts w:ascii="TH SarabunPSK" w:hAnsi="TH SarabunPSK" w:cs="TH SarabunPSK"/>
          <w:sz w:val="32"/>
          <w:szCs w:val="32"/>
        </w:rPr>
        <w:t xml:space="preserve"> </w:t>
      </w:r>
      <w:r w:rsidRPr="005C71F8">
        <w:rPr>
          <w:rFonts w:ascii="TH SarabunPSK" w:hAnsi="TH SarabunPSK" w:cs="TH SarabunPSK"/>
          <w:sz w:val="32"/>
          <w:szCs w:val="32"/>
          <w:cs/>
        </w:rPr>
        <w:t>๓. มีทักษะในการคำนวณทางคณิตศาสตร์คอมพิวเตอร์</w:t>
      </w:r>
    </w:p>
    <w:p w:rsidR="005C71F8" w:rsidRPr="005C71F8" w:rsidRDefault="005C71F8" w:rsidP="005C71F8">
      <w:pPr>
        <w:pStyle w:val="a8"/>
        <w:rPr>
          <w:rFonts w:ascii="TH SarabunPSK" w:hAnsi="TH SarabunPSK" w:cs="TH SarabunPSK"/>
          <w:sz w:val="32"/>
          <w:szCs w:val="32"/>
        </w:rPr>
      </w:pPr>
      <w:r w:rsidRPr="005C71F8">
        <w:rPr>
          <w:rFonts w:ascii="TH SarabunPSK" w:hAnsi="TH SarabunPSK" w:cs="TH SarabunPSK"/>
          <w:sz w:val="32"/>
          <w:szCs w:val="32"/>
          <w:cs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C71F8">
        <w:rPr>
          <w:rFonts w:ascii="TH SarabunPSK" w:hAnsi="TH SarabunPSK" w:cs="TH SarabunPSK"/>
          <w:sz w:val="32"/>
          <w:szCs w:val="32"/>
          <w:cs/>
        </w:rPr>
        <w:t>๔. แสดงความรู้เกี่ยวกับระบบจำนวน</w:t>
      </w:r>
      <w:r w:rsidRPr="005C71F8">
        <w:rPr>
          <w:rFonts w:ascii="TH SarabunPSK" w:hAnsi="TH SarabunPSK" w:cs="TH SarabunPSK"/>
          <w:sz w:val="32"/>
          <w:szCs w:val="32"/>
        </w:rPr>
        <w:t xml:space="preserve"> </w:t>
      </w:r>
      <w:r w:rsidRPr="005C71F8">
        <w:rPr>
          <w:rFonts w:ascii="TH SarabunPSK" w:hAnsi="TH SarabunPSK" w:cs="TH SarabunPSK"/>
          <w:sz w:val="32"/>
          <w:szCs w:val="32"/>
          <w:cs/>
        </w:rPr>
        <w:t>ระบบเลขฐาน</w:t>
      </w:r>
      <w:r w:rsidRPr="005C71F8">
        <w:rPr>
          <w:rFonts w:ascii="TH SarabunPSK" w:hAnsi="TH SarabunPSK" w:cs="TH SarabunPSK"/>
          <w:sz w:val="32"/>
          <w:szCs w:val="32"/>
        </w:rPr>
        <w:t xml:space="preserve"> </w:t>
      </w:r>
      <w:r w:rsidRPr="005C71F8">
        <w:rPr>
          <w:rFonts w:ascii="TH SarabunPSK" w:hAnsi="TH SarabunPSK" w:cs="TH SarabunPSK"/>
          <w:sz w:val="32"/>
          <w:szCs w:val="32"/>
          <w:cs/>
        </w:rPr>
        <w:t>พีชคณิตบูลีน</w:t>
      </w:r>
      <w:r w:rsidRPr="005C71F8">
        <w:rPr>
          <w:rFonts w:ascii="TH SarabunPSK" w:hAnsi="TH SarabunPSK" w:cs="TH SarabunPSK"/>
          <w:sz w:val="32"/>
          <w:szCs w:val="32"/>
        </w:rPr>
        <w:t xml:space="preserve"> </w:t>
      </w:r>
      <w:r w:rsidRPr="005C71F8">
        <w:rPr>
          <w:rFonts w:ascii="TH SarabunPSK" w:hAnsi="TH SarabunPSK" w:cs="TH SarabunPSK"/>
          <w:sz w:val="32"/>
          <w:szCs w:val="32"/>
          <w:cs/>
        </w:rPr>
        <w:t>พีชคณิตเชิงเส้นและทฤษฎีเมตริกซ์</w:t>
      </w:r>
    </w:p>
    <w:p w:rsidR="005C71F8" w:rsidRPr="005C71F8" w:rsidRDefault="005C71F8" w:rsidP="005C71F8">
      <w:pPr>
        <w:pStyle w:val="a8"/>
        <w:rPr>
          <w:rFonts w:ascii="TH SarabunPSK" w:hAnsi="TH SarabunPSK" w:cs="TH SarabunPSK"/>
          <w:sz w:val="32"/>
          <w:szCs w:val="32"/>
        </w:rPr>
      </w:pPr>
      <w:r w:rsidRPr="005C71F8"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/>
          <w:sz w:val="32"/>
          <w:szCs w:val="32"/>
        </w:rPr>
        <w:t xml:space="preserve">     </w:t>
      </w:r>
      <w:r w:rsidRPr="005C71F8">
        <w:rPr>
          <w:rFonts w:ascii="TH SarabunPSK" w:hAnsi="TH SarabunPSK" w:cs="TH SarabunPSK"/>
          <w:sz w:val="32"/>
          <w:szCs w:val="32"/>
        </w:rPr>
        <w:t xml:space="preserve"> </w:t>
      </w:r>
      <w:r w:rsidRPr="005C71F8">
        <w:rPr>
          <w:rFonts w:ascii="TH SarabunPSK" w:hAnsi="TH SarabunPSK" w:cs="TH SarabunPSK"/>
          <w:sz w:val="32"/>
          <w:szCs w:val="32"/>
          <w:cs/>
        </w:rPr>
        <w:t>๕. แสดงความรู้เกี่ยวกับการคำนวณทางคณิตศาสตร์คอมพิวเตอร์</w:t>
      </w:r>
    </w:p>
    <w:p w:rsidR="005C71F8" w:rsidRPr="005C71F8" w:rsidRDefault="005C71F8" w:rsidP="005C71F8">
      <w:pPr>
        <w:pStyle w:val="a8"/>
        <w:rPr>
          <w:rFonts w:ascii="TH SarabunPSK" w:hAnsi="TH SarabunPSK" w:cs="TH SarabunPSK"/>
          <w:sz w:val="32"/>
          <w:szCs w:val="32"/>
          <w:cs/>
        </w:rPr>
      </w:pPr>
      <w:r w:rsidRPr="005C71F8">
        <w:rPr>
          <w:rFonts w:ascii="TH SarabunPSK" w:hAnsi="TH SarabunPSK" w:cs="TH SarabunPSK"/>
          <w:sz w:val="32"/>
          <w:szCs w:val="32"/>
          <w:cs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Pr="005C71F8">
        <w:rPr>
          <w:rFonts w:ascii="TH SarabunPSK" w:hAnsi="TH SarabunPSK" w:cs="TH SarabunPSK"/>
          <w:sz w:val="32"/>
          <w:szCs w:val="32"/>
          <w:cs/>
        </w:rPr>
        <w:t>. มีคุณธรรม</w:t>
      </w:r>
      <w:r w:rsidRPr="005C71F8">
        <w:rPr>
          <w:rFonts w:ascii="TH SarabunPSK" w:hAnsi="TH SarabunPSK" w:cs="TH SarabunPSK"/>
          <w:sz w:val="32"/>
          <w:szCs w:val="32"/>
        </w:rPr>
        <w:t xml:space="preserve"> </w:t>
      </w:r>
      <w:r w:rsidRPr="005C71F8">
        <w:rPr>
          <w:rFonts w:ascii="TH SarabunPSK" w:hAnsi="TH SarabunPSK" w:cs="TH SarabunPSK"/>
          <w:sz w:val="32"/>
          <w:szCs w:val="32"/>
          <w:cs/>
        </w:rPr>
        <w:t>จริยธรรม</w:t>
      </w:r>
      <w:r w:rsidRPr="005C71F8">
        <w:rPr>
          <w:rFonts w:ascii="TH SarabunPSK" w:hAnsi="TH SarabunPSK" w:cs="TH SarabunPSK"/>
          <w:sz w:val="32"/>
          <w:szCs w:val="32"/>
        </w:rPr>
        <w:t xml:space="preserve"> </w:t>
      </w:r>
      <w:r w:rsidRPr="005C71F8">
        <w:rPr>
          <w:rFonts w:ascii="TH SarabunPSK" w:hAnsi="TH SarabunPSK" w:cs="TH SarabunPSK"/>
          <w:sz w:val="32"/>
          <w:szCs w:val="32"/>
          <w:cs/>
        </w:rPr>
        <w:t>และค่านิยมที่ดี</w:t>
      </w:r>
    </w:p>
    <w:p w:rsidR="005C71F8" w:rsidRDefault="005C71F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C71F8" w:rsidRPr="00121E78" w:rsidRDefault="005C71F8" w:rsidP="005C71F8">
      <w:pPr>
        <w:pStyle w:val="a8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๖</w:t>
      </w:r>
      <w:r w:rsidRPr="00121E7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5C71F8" w:rsidRDefault="005C71F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C71F8" w:rsidRDefault="005C71F8" w:rsidP="00F3138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C71F8" w:rsidRDefault="005C71F8" w:rsidP="00F3138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C71F8" w:rsidRDefault="005C71F8" w:rsidP="00F3138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C71F8" w:rsidRDefault="005C71F8" w:rsidP="00F3138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C71F8" w:rsidRDefault="005C71F8" w:rsidP="00F3138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C71F8" w:rsidRDefault="005C71F8" w:rsidP="00F3138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C71F8" w:rsidRDefault="005C71F8" w:rsidP="00F3138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C71F8" w:rsidRDefault="005C71F8" w:rsidP="00F3138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C71F8" w:rsidRDefault="005C71F8" w:rsidP="00F3138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C71F8" w:rsidRDefault="005C71F8" w:rsidP="00F3138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C71F8" w:rsidRDefault="005C71F8" w:rsidP="00F3138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F3138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F3138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F3138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F3138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F3138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C71F8" w:rsidRDefault="005C71F8" w:rsidP="00F3138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3138D" w:rsidRDefault="00F3138D" w:rsidP="00F3138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F3138D" w:rsidRPr="00554EEA" w:rsidRDefault="00F3138D" w:rsidP="00F3138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3138D" w:rsidRDefault="00F3138D" w:rsidP="00F3138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="006A1DBA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F3138D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คณิตศาสตร์อุตสาหกรรม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๑  </w:t>
      </w:r>
      <w:r w:rsidRPr="00F3138D">
        <w:rPr>
          <w:rFonts w:ascii="TH SarabunPSK" w:hAnsi="TH SarabunPSK" w:cs="TH SarabunPSK"/>
          <w:b/>
          <w:bCs/>
          <w:sz w:val="32"/>
          <w:szCs w:val="32"/>
        </w:rPr>
        <w:t>(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Basic Mathematics for Industry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  <w:r w:rsidRPr="00F3138D"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F3138D" w:rsidRDefault="00F3138D" w:rsidP="00F3138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าตอนปลาย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๐  ชั่วโมง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จำนวน  ๑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F3138D" w:rsidRDefault="00F3138D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-----------------------------------------------------------------------------------------------------------------------------------------</w:t>
      </w:r>
    </w:p>
    <w:p w:rsidR="00F3138D" w:rsidRDefault="00F3138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3138D" w:rsidRPr="00314BF2" w:rsidRDefault="00314BF2" w:rsidP="00D402BC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314BF2">
        <w:rPr>
          <w:rFonts w:ascii="TH SarabunPSK" w:hAnsi="TH SarabunPSK" w:cs="TH SarabunPSK"/>
          <w:sz w:val="32"/>
          <w:szCs w:val="32"/>
          <w:cs/>
        </w:rPr>
        <w:t xml:space="preserve">             ศึกษาเกี่ยวกับ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ทักษะการคิดคำนวณ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การแก้ปัญหาเรื่องมุมและการวัดมุม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อัตราส่วนตรีโกณมิติ</w:t>
      </w:r>
      <w:r w:rsidR="00D402BC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ตรีโกณมิติของวงกลมหนึ่งหน่วย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กฎของไซน์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กฎของโคไซน์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เมทริกซ์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ดีเทอร์มิแนนต์ไม่เกินอันดับสาม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ประยุกต์ใช้ดีเทอร์มิแนนต์หาผลเฉลยของระบบสมการเชิงเส้น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Pr="00314BF2">
        <w:rPr>
          <w:rFonts w:ascii="TH SarabunPSK" w:hAnsi="TH SarabunPSK" w:cs="TH SarabunPSK"/>
          <w:sz w:val="32"/>
          <w:szCs w:val="32"/>
          <w:cs/>
        </w:rPr>
        <w:t>มีเจตคติที่ดีในการเรียนรู้</w:t>
      </w:r>
    </w:p>
    <w:p w:rsidR="00F3138D" w:rsidRDefault="00F3138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14BF2" w:rsidRDefault="00314BF2" w:rsidP="00314BF2">
      <w:pPr>
        <w:pStyle w:val="a8"/>
        <w:rPr>
          <w:rFonts w:ascii="TH SarabunPSK" w:hAnsi="TH SarabunPSK" w:cs="TH SarabunPSK"/>
          <w:sz w:val="32"/>
          <w:szCs w:val="32"/>
        </w:rPr>
      </w:pPr>
      <w:r w:rsidRPr="00121E7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14BF2" w:rsidRDefault="00314BF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14BF2" w:rsidRPr="00314BF2" w:rsidRDefault="00314BF2" w:rsidP="00314BF2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๑. </w:t>
      </w:r>
      <w:r w:rsidRPr="00314BF2">
        <w:rPr>
          <w:rFonts w:ascii="TH SarabunPSK" w:hAnsi="TH SarabunPSK" w:cs="TH SarabunPSK"/>
          <w:sz w:val="32"/>
          <w:szCs w:val="32"/>
          <w:cs/>
        </w:rPr>
        <w:t>มีความรู้ความเข้าใจ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เกิดความคิดรวบยอดเกี่ยวกับมุมและการวัดมุม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อัตราส่วนตรีโกณมิติ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ตรีโกณมิติ</w:t>
      </w:r>
    </w:p>
    <w:p w:rsidR="00314BF2" w:rsidRPr="00314BF2" w:rsidRDefault="00314BF2" w:rsidP="00314BF2">
      <w:pPr>
        <w:pStyle w:val="a8"/>
        <w:rPr>
          <w:rFonts w:ascii="TH SarabunPSK" w:hAnsi="TH SarabunPSK" w:cs="TH SarabunPSK"/>
          <w:sz w:val="32"/>
          <w:szCs w:val="32"/>
        </w:rPr>
      </w:pPr>
      <w:r w:rsidRPr="00314BF2">
        <w:rPr>
          <w:rFonts w:ascii="TH SarabunPSK" w:hAnsi="TH SarabunPSK" w:cs="TH SarabunPSK"/>
          <w:sz w:val="32"/>
          <w:szCs w:val="32"/>
          <w:cs/>
        </w:rPr>
        <w:t>ของวงกลมหนึ่งหน่วย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กฎของไซน์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กฎของโคไซน์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เมทริกซ์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ดีเทอร์มิแนนต์ไม่เกินอันดับสาม</w:t>
      </w:r>
    </w:p>
    <w:p w:rsidR="00314BF2" w:rsidRPr="00314BF2" w:rsidRDefault="00314BF2" w:rsidP="00314BF2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 w:rsidRPr="00314BF2">
        <w:rPr>
          <w:rFonts w:ascii="TH SarabunPSK" w:hAnsi="TH SarabunPSK" w:cs="TH SarabunPSK"/>
          <w:sz w:val="32"/>
          <w:szCs w:val="32"/>
          <w:cs/>
        </w:rPr>
        <w:t>๒.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มีทักษะกระบวนการคิดและนำวิธีการแก้ปัญหาเรื่อง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มุมและการวัดมุม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อัตราส่วนตรีโกณมิติ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ตรีโกณมิติ</w:t>
      </w:r>
    </w:p>
    <w:p w:rsidR="00314BF2" w:rsidRPr="00314BF2" w:rsidRDefault="00314BF2" w:rsidP="00314BF2">
      <w:pPr>
        <w:pStyle w:val="a8"/>
        <w:rPr>
          <w:rFonts w:ascii="TH SarabunPSK" w:hAnsi="TH SarabunPSK" w:cs="TH SarabunPSK"/>
          <w:sz w:val="32"/>
          <w:szCs w:val="32"/>
        </w:rPr>
      </w:pPr>
      <w:r w:rsidRPr="00314BF2">
        <w:rPr>
          <w:rFonts w:ascii="TH SarabunPSK" w:hAnsi="TH SarabunPSK" w:cs="TH SarabunPSK"/>
          <w:sz w:val="32"/>
          <w:szCs w:val="32"/>
          <w:cs/>
        </w:rPr>
        <w:t>ของวงกลมหนึ่งหน่วย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กฎของไซน์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กฎของโคไซน์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เมทริกซ์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ดีเทอร์มิแนนต์ไม่เกินอันดับสาม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ประยุกต์ใช้ในงานอาชีพ</w:t>
      </w:r>
    </w:p>
    <w:p w:rsidR="00314BF2" w:rsidRPr="00314BF2" w:rsidRDefault="00314BF2" w:rsidP="00314BF2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</w:t>
      </w:r>
      <w:r w:rsidRPr="00314BF2">
        <w:rPr>
          <w:rFonts w:ascii="TH SarabunPSK" w:hAnsi="TH SarabunPSK" w:cs="TH SarabunPSK"/>
          <w:sz w:val="32"/>
          <w:szCs w:val="32"/>
          <w:cs/>
        </w:rPr>
        <w:t>๓. คาดคะเนระยะทางและความสูงโดยใช้อัตราส่วนตรีโกณมิติของมุมที่กำหนด</w:t>
      </w:r>
    </w:p>
    <w:p w:rsidR="00314BF2" w:rsidRPr="00314BF2" w:rsidRDefault="00314BF2" w:rsidP="00314BF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</w:t>
      </w:r>
      <w:r w:rsidRPr="00314BF2">
        <w:rPr>
          <w:rFonts w:ascii="TH SarabunPSK" w:hAnsi="TH SarabunPSK" w:cs="TH SarabunPSK"/>
          <w:sz w:val="32"/>
          <w:szCs w:val="32"/>
          <w:cs/>
        </w:rPr>
        <w:t>๔. ประยุกต์การวัด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โดยใช้ความรู้เรื่อง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อัตราส่วนตรีโกณมิติ</w:t>
      </w:r>
    </w:p>
    <w:p w:rsidR="00314BF2" w:rsidRPr="00314BF2" w:rsidRDefault="00314BF2" w:rsidP="00314BF2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 w:rsidRPr="00314BF2">
        <w:rPr>
          <w:rFonts w:ascii="TH SarabunPSK" w:hAnsi="TH SarabunPSK" w:cs="TH SarabunPSK"/>
          <w:sz w:val="32"/>
          <w:szCs w:val="32"/>
          <w:cs/>
        </w:rPr>
        <w:t>๕. ดำเนินการและคำนวณเกี่ยวกับฟังก์ชันตรีโกณมิติ</w:t>
      </w:r>
    </w:p>
    <w:p w:rsidR="00314BF2" w:rsidRPr="00314BF2" w:rsidRDefault="00314BF2" w:rsidP="00314BF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</w:t>
      </w:r>
      <w:r w:rsidRPr="00314BF2">
        <w:rPr>
          <w:rFonts w:ascii="TH SarabunPSK" w:hAnsi="TH SarabunPSK" w:cs="TH SarabunPSK"/>
          <w:sz w:val="32"/>
          <w:szCs w:val="32"/>
          <w:cs/>
        </w:rPr>
        <w:t>๖. ประยุกต์ใช้ความรู้เกี่ยวกับเมทริกซ์</w:t>
      </w:r>
      <w:r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Pr="00314BF2">
        <w:rPr>
          <w:rFonts w:ascii="TH SarabunPSK" w:hAnsi="TH SarabunPSK" w:cs="TH SarabunPSK"/>
          <w:sz w:val="32"/>
          <w:szCs w:val="32"/>
          <w:cs/>
        </w:rPr>
        <w:t>และการคำนวณค่าดีเทอร์มิแนนต์ของเมทริกซ์</w:t>
      </w:r>
    </w:p>
    <w:p w:rsidR="00314BF2" w:rsidRPr="00314BF2" w:rsidRDefault="00554428" w:rsidP="00314BF2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</w:t>
      </w:r>
      <w:r w:rsidR="00314BF2">
        <w:rPr>
          <w:rFonts w:ascii="TH SarabunPSK" w:hAnsi="TH SarabunPSK" w:cs="TH SarabunPSK"/>
          <w:sz w:val="32"/>
          <w:szCs w:val="32"/>
        </w:rPr>
        <w:t xml:space="preserve"> </w:t>
      </w:r>
      <w:r w:rsidR="00314BF2" w:rsidRPr="00314BF2">
        <w:rPr>
          <w:rFonts w:ascii="TH SarabunPSK" w:hAnsi="TH SarabunPSK" w:cs="TH SarabunPSK"/>
          <w:sz w:val="32"/>
          <w:szCs w:val="32"/>
          <w:cs/>
        </w:rPr>
        <w:t>๗. มีเจตคติที่ดีในการเรียนรู้มุมและการวัดมุม</w:t>
      </w:r>
      <w:r w:rsidR="00314BF2"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="00314BF2" w:rsidRPr="00314BF2">
        <w:rPr>
          <w:rFonts w:ascii="TH SarabunPSK" w:hAnsi="TH SarabunPSK" w:cs="TH SarabunPSK"/>
          <w:sz w:val="32"/>
          <w:szCs w:val="32"/>
          <w:cs/>
        </w:rPr>
        <w:t>อัตราส่วนตรีโกณมิติ</w:t>
      </w:r>
      <w:r w:rsidR="00314BF2"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="00314BF2" w:rsidRPr="00314BF2">
        <w:rPr>
          <w:rFonts w:ascii="TH SarabunPSK" w:hAnsi="TH SarabunPSK" w:cs="TH SarabunPSK"/>
          <w:sz w:val="32"/>
          <w:szCs w:val="32"/>
          <w:cs/>
        </w:rPr>
        <w:t>ตรีโกณมิติของวงกลมหนึ่งหน่วย</w:t>
      </w:r>
      <w:r w:rsidR="00D402B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14BF2" w:rsidRPr="00314BF2">
        <w:rPr>
          <w:rFonts w:ascii="TH SarabunPSK" w:hAnsi="TH SarabunPSK" w:cs="TH SarabunPSK"/>
          <w:sz w:val="32"/>
          <w:szCs w:val="32"/>
          <w:cs/>
        </w:rPr>
        <w:t>กฎของไซน์</w:t>
      </w:r>
      <w:r w:rsidR="00314BF2"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="00314BF2" w:rsidRPr="00314BF2">
        <w:rPr>
          <w:rFonts w:ascii="TH SarabunPSK" w:hAnsi="TH SarabunPSK" w:cs="TH SarabunPSK"/>
          <w:sz w:val="32"/>
          <w:szCs w:val="32"/>
          <w:cs/>
        </w:rPr>
        <w:t>กฎของโคไซน์</w:t>
      </w:r>
      <w:r w:rsidR="00314BF2"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="00314BF2" w:rsidRPr="00314BF2">
        <w:rPr>
          <w:rFonts w:ascii="TH SarabunPSK" w:hAnsi="TH SarabunPSK" w:cs="TH SarabunPSK"/>
          <w:sz w:val="32"/>
          <w:szCs w:val="32"/>
          <w:cs/>
        </w:rPr>
        <w:t>เมทริกซ์</w:t>
      </w:r>
      <w:r w:rsidR="00314BF2" w:rsidRPr="00314BF2">
        <w:rPr>
          <w:rFonts w:ascii="TH SarabunPSK" w:hAnsi="TH SarabunPSK" w:cs="TH SarabunPSK"/>
          <w:sz w:val="32"/>
          <w:szCs w:val="32"/>
        </w:rPr>
        <w:t xml:space="preserve"> </w:t>
      </w:r>
      <w:r w:rsidR="00314BF2" w:rsidRPr="00314BF2">
        <w:rPr>
          <w:rFonts w:ascii="TH SarabunPSK" w:hAnsi="TH SarabunPSK" w:cs="TH SarabunPSK"/>
          <w:sz w:val="32"/>
          <w:szCs w:val="32"/>
          <w:cs/>
        </w:rPr>
        <w:t>ดีเทอร์มิแนนต์ไม่เกินอันดับสาม</w:t>
      </w:r>
    </w:p>
    <w:p w:rsidR="00314BF2" w:rsidRDefault="00314BF2" w:rsidP="00207A9B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</w:p>
    <w:p w:rsidR="00314BF2" w:rsidRPr="00121E78" w:rsidRDefault="00314BF2" w:rsidP="00314BF2">
      <w:pPr>
        <w:pStyle w:val="a8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๗</w:t>
      </w:r>
      <w:r w:rsidRPr="00121E7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314BF2" w:rsidRDefault="00314BF2" w:rsidP="00314BF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402BC" w:rsidRDefault="00D402BC" w:rsidP="00314BF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402BC" w:rsidRDefault="00D402BC" w:rsidP="00314BF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402BC" w:rsidRDefault="00D402BC" w:rsidP="00314BF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402BC" w:rsidRDefault="00D402BC" w:rsidP="00314BF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402BC" w:rsidRDefault="00D402BC" w:rsidP="00314BF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402BC" w:rsidRDefault="00D402BC" w:rsidP="00314BF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402BC" w:rsidRDefault="00D402BC" w:rsidP="00314BF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402BC" w:rsidRDefault="00D402BC" w:rsidP="00314BF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402BC" w:rsidRDefault="00D402BC" w:rsidP="00314BF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402BC" w:rsidRDefault="00D402BC" w:rsidP="00314BF2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314BF2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314BF2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314BF2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314BF2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314BF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3138D" w:rsidRDefault="00F3138D" w:rsidP="00F3138D">
      <w:pPr>
        <w:pStyle w:val="a8"/>
        <w:jc w:val="center"/>
        <w:rPr>
          <w:rFonts w:ascii="TH SarabunPSK" w:hAnsi="TH SarabunPSK" w:cs="TH SarabunPSK"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F3138D" w:rsidRDefault="00F3138D" w:rsidP="00F3138D">
      <w:pPr>
        <w:pStyle w:val="a8"/>
        <w:jc w:val="center"/>
        <w:rPr>
          <w:rFonts w:ascii="TH SarabunPSK" w:hAnsi="TH SarabunPSK" w:cs="TH SarabunPSK"/>
          <w:sz w:val="32"/>
          <w:szCs w:val="32"/>
        </w:rPr>
      </w:pPr>
    </w:p>
    <w:p w:rsidR="00F3138D" w:rsidRDefault="00F3138D" w:rsidP="00F3138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="006A1DBA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F3138D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คณิตศาสตร์อุตสาหกรรม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๒ </w:t>
      </w:r>
      <w:r w:rsidRPr="00F3138D">
        <w:rPr>
          <w:rFonts w:ascii="TH SarabunPSK" w:hAnsi="TH SarabunPSK" w:cs="TH SarabunPSK"/>
          <w:b/>
          <w:bCs/>
          <w:sz w:val="32"/>
          <w:szCs w:val="32"/>
        </w:rPr>
        <w:t>(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Basic Mathematics for Industry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Pr="00F3138D"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F3138D" w:rsidRDefault="00F3138D" w:rsidP="00F3138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าตอนปลาย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๐  ชั่วโมง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จำนวน  ๑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F3138D" w:rsidRDefault="00F3138D" w:rsidP="00F3138D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----------------------------------------------------------------------------------------------------------------------------------------</w:t>
      </w:r>
    </w:p>
    <w:p w:rsidR="00F3138D" w:rsidRDefault="00F3138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402BC" w:rsidRPr="00D402BC" w:rsidRDefault="00D402BC" w:rsidP="00D402BC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D402BC">
        <w:rPr>
          <w:rFonts w:ascii="TH SarabunPSK" w:hAnsi="TH SarabunPSK" w:cs="TH SarabunPSK"/>
          <w:sz w:val="32"/>
          <w:szCs w:val="32"/>
          <w:cs/>
        </w:rPr>
        <w:t xml:space="preserve">               ศึกษาเกี่ยวกับ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ทักษะการคิดคำนวณ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แก้ปัญหา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เรื่องมุมและการวัดมุม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อัตราส่วนตรีโกณมิติ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ตรีโกณมิติ</w:t>
      </w:r>
    </w:p>
    <w:p w:rsidR="00D402BC" w:rsidRPr="00D402BC" w:rsidRDefault="00D402BC" w:rsidP="00D402BC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D402BC">
        <w:rPr>
          <w:rFonts w:ascii="TH SarabunPSK" w:hAnsi="TH SarabunPSK" w:cs="TH SarabunPSK"/>
          <w:sz w:val="32"/>
          <w:szCs w:val="32"/>
          <w:cs/>
        </w:rPr>
        <w:t>ของวงกลมหนึ่งหน่วย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กฎของไซน์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กฎของโคไซน์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จำนวนเชิงซ้อน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เมทริกซ์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ดีเทอร์มิแนนต์ไม่เกินอันดับสามและประยุกต์ใช้ดีเทอร์มิแนนต์หาผลเฉลยของระบบสมการเชิงเส้น และมีเจตคติที่ดีในการเรียนรู้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มุมและการวัดมุม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อัตราส่วนตรีโกณมิติ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ตรีโกณมิติของวงกลมหนึ่งหน่วย</w:t>
      </w:r>
    </w:p>
    <w:p w:rsidR="00D402BC" w:rsidRDefault="00D402BC" w:rsidP="00D402BC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402BC" w:rsidRDefault="00D402BC" w:rsidP="00D402BC">
      <w:pPr>
        <w:pStyle w:val="a8"/>
        <w:rPr>
          <w:rFonts w:ascii="TH SarabunPSK" w:hAnsi="TH SarabunPSK" w:cs="TH SarabunPSK"/>
          <w:sz w:val="32"/>
          <w:szCs w:val="32"/>
        </w:rPr>
      </w:pPr>
      <w:r w:rsidRPr="00121E7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402BC" w:rsidRDefault="00D402BC" w:rsidP="00D402BC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402BC" w:rsidRDefault="00D402BC" w:rsidP="00D402BC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๑. </w:t>
      </w:r>
      <w:r w:rsidRPr="00D402BC">
        <w:rPr>
          <w:rFonts w:ascii="TH SarabunPSK" w:hAnsi="TH SarabunPSK" w:cs="TH SarabunPSK"/>
          <w:sz w:val="32"/>
          <w:szCs w:val="32"/>
          <w:cs/>
        </w:rPr>
        <w:t>มีความรู้ความเข้าใจ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เกิดความคิดรวบยอดเกี่ยวกับ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มุมและการวัดมุม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อัตราส่วนตรีโกณมิติตรีโกณมิติของวงกลมหนึ่งหน่วย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กฎของไซน์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กฎของโคไซน์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จำนวนเชิงซ้อน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เมทริกซ์ดีเทอร์มิแนนต์ไม่เกินอันดับสาม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และประยุกต์ใช้ดีเทอร์มิแนนต์หาผลเฉลยของระบบสมการเชิงเส้น</w:t>
      </w:r>
    </w:p>
    <w:p w:rsidR="00D402BC" w:rsidRPr="00D402BC" w:rsidRDefault="00D402BC" w:rsidP="00D402BC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402BC">
        <w:rPr>
          <w:rFonts w:ascii="TH SarabunPSK" w:hAnsi="TH SarabunPSK" w:cs="TH SarabunPSK"/>
          <w:sz w:val="32"/>
          <w:szCs w:val="32"/>
          <w:cs/>
        </w:rPr>
        <w:t>มีทักษะกระบวนการคิดและนำวิธีการแก้ปัญหาเรื่อง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มุมและการวัดมุม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อัตราส่วนตรีโกณมิติตรีโกณมิติของวงกลมหนึ่งหน่วย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กฎของไซน์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กฎของโคไซน์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จำนวนเชิงซ้อน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เมทริกซ์ดีเทอร์มิแนนต์ไม่เกินอันดับสาม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และประยุกต์ใช้ดีเทอร์มิแนนต์หาผลเฉลยของระบบสมการเชิงเส้นในงานอาชีพ</w:t>
      </w:r>
    </w:p>
    <w:p w:rsidR="00D402BC" w:rsidRDefault="00D402BC" w:rsidP="00D402BC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๓. </w:t>
      </w:r>
      <w:r w:rsidRPr="00D402BC">
        <w:rPr>
          <w:rFonts w:ascii="TH SarabunPSK" w:hAnsi="TH SarabunPSK" w:cs="TH SarabunPSK"/>
          <w:sz w:val="32"/>
          <w:szCs w:val="32"/>
          <w:cs/>
        </w:rPr>
        <w:t>คาดคะเนระยะทางและความสูงโดยใช้ความรู้เรื่องอัตราส่วนตรีโกณมิติของมุมที่กำหนด</w:t>
      </w:r>
    </w:p>
    <w:p w:rsidR="00D402BC" w:rsidRDefault="00D402BC" w:rsidP="00D402BC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๔. </w:t>
      </w:r>
      <w:r w:rsidRPr="00D402BC">
        <w:rPr>
          <w:rFonts w:ascii="TH SarabunPSK" w:hAnsi="TH SarabunPSK" w:cs="TH SarabunPSK"/>
          <w:sz w:val="32"/>
          <w:szCs w:val="32"/>
          <w:cs/>
        </w:rPr>
        <w:t>ดำเนินการและคำนวณเกี่ยวกับฟังก์ชันตรีโกณมิติ</w:t>
      </w:r>
    </w:p>
    <w:p w:rsidR="00D402BC" w:rsidRPr="00D402BC" w:rsidRDefault="00D402BC" w:rsidP="00D402BC">
      <w:pPr>
        <w:pStyle w:val="a8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๕. </w:t>
      </w:r>
      <w:r w:rsidRPr="00D402BC">
        <w:rPr>
          <w:rFonts w:ascii="TH SarabunPSK" w:hAnsi="TH SarabunPSK" w:cs="TH SarabunPSK"/>
          <w:sz w:val="32"/>
          <w:szCs w:val="32"/>
          <w:cs/>
        </w:rPr>
        <w:t>ประยุกต์ใช้ความรู้เกี่ยวกับเมทริกซ์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และการคำนวณค่าดีเทอร์มิแนนต์ของเมทริกซ์</w:t>
      </w:r>
    </w:p>
    <w:p w:rsidR="00D402BC" w:rsidRDefault="00D402BC" w:rsidP="00D402BC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๖. </w:t>
      </w:r>
      <w:r w:rsidRPr="00D402BC">
        <w:rPr>
          <w:rFonts w:ascii="TH SarabunPSK" w:hAnsi="TH SarabunPSK" w:cs="TH SarabunPSK"/>
          <w:sz w:val="32"/>
          <w:szCs w:val="32"/>
          <w:cs/>
        </w:rPr>
        <w:t>ดำเนินการ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และประยุกต์ใช้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จำนวนเชิงซ้อนในรูปพิกัดฉากและพิกัดเชิงขั้วในงานอาชีพ</w:t>
      </w:r>
    </w:p>
    <w:p w:rsidR="00D402BC" w:rsidRPr="00D402BC" w:rsidRDefault="00D402BC" w:rsidP="00D402BC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๗. </w:t>
      </w:r>
      <w:r w:rsidRPr="00D402BC">
        <w:rPr>
          <w:rFonts w:ascii="TH SarabunPSK" w:hAnsi="TH SarabunPSK" w:cs="TH SarabunPSK"/>
          <w:sz w:val="32"/>
          <w:szCs w:val="32"/>
          <w:cs/>
        </w:rPr>
        <w:t>มีเจตคติที่ดีในการเรียนรู้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มุมและการวัดมุม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อัตราส่วนตรีโกณมิติ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ตรีโกณมิติของวงกลมหนึ่งหน่วย</w:t>
      </w:r>
    </w:p>
    <w:p w:rsidR="00D402BC" w:rsidRPr="00D402BC" w:rsidRDefault="00D402BC" w:rsidP="00D402BC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D402BC">
        <w:rPr>
          <w:rFonts w:ascii="TH SarabunPSK" w:hAnsi="TH SarabunPSK" w:cs="TH SarabunPSK"/>
          <w:sz w:val="32"/>
          <w:szCs w:val="32"/>
          <w:cs/>
        </w:rPr>
        <w:t>กฎของไซน์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กฎของโคไซน์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จำนวนเชิงซ้อน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เมทริกซ์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ดีเทอร์มิแนนต์ไม่เกินอันดับสาม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และประยุกต์ใช้ดีเทอร์มิแนนต์หาผลเฉลยของระบบสมการเชิงเส้น</w:t>
      </w:r>
    </w:p>
    <w:p w:rsidR="00D402BC" w:rsidRDefault="00D402BC" w:rsidP="00D402BC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</w:p>
    <w:p w:rsidR="00D402BC" w:rsidRPr="00121E78" w:rsidRDefault="00D402BC" w:rsidP="00D402BC">
      <w:pPr>
        <w:pStyle w:val="a8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๗</w:t>
      </w:r>
      <w:r w:rsidRPr="00121E7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D402BC" w:rsidRDefault="00D402BC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402BC" w:rsidRDefault="00D402BC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402BC" w:rsidRPr="00F3138D" w:rsidRDefault="00D402BC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3138D" w:rsidRDefault="00F3138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3138D" w:rsidRDefault="00F3138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402BC" w:rsidRDefault="00D402BC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F40A2B">
      <w:pPr>
        <w:pStyle w:val="a8"/>
        <w:jc w:val="center"/>
        <w:rPr>
          <w:rFonts w:ascii="TH SarabunPSK" w:hAnsi="TH SarabunPSK" w:cs="TH SarabunPSK"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F40A2B" w:rsidRDefault="00F40A2B" w:rsidP="00F40A2B">
      <w:pPr>
        <w:pStyle w:val="a8"/>
        <w:jc w:val="center"/>
        <w:rPr>
          <w:rFonts w:ascii="TH SarabunPSK" w:hAnsi="TH SarabunPSK" w:cs="TH SarabunPSK"/>
          <w:sz w:val="32"/>
          <w:szCs w:val="32"/>
        </w:rPr>
      </w:pPr>
    </w:p>
    <w:p w:rsidR="00F40A2B" w:rsidRPr="00F40A2B" w:rsidRDefault="00F40A2B" w:rsidP="00F40A2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="006A1DBA">
        <w:rPr>
          <w:rFonts w:ascii="TH SarabunPSK" w:hAnsi="TH SarabunPSK" w:cs="TH SarabunPSK" w:hint="cs"/>
          <w:b/>
          <w:bCs/>
          <w:sz w:val="32"/>
          <w:szCs w:val="32"/>
          <w:cs/>
        </w:rPr>
        <w:t>๙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F40A2B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เรขาคณิตวิเคราะห์และแคลคูลัสเบื้องต้น</w:t>
      </w:r>
      <w:r w:rsidRPr="00F40A2B">
        <w:rPr>
          <w:rFonts w:ascii="TH SarabunPSK" w:hAnsi="TH SarabunPSK" w:cs="TH SarabunPSK"/>
          <w:b/>
          <w:bCs/>
          <w:sz w:val="32"/>
          <w:szCs w:val="32"/>
        </w:rPr>
        <w:t>(Introduction to Calculus and Analytic Geometry)</w:t>
      </w:r>
    </w:p>
    <w:p w:rsidR="00F40A2B" w:rsidRDefault="00F40A2B" w:rsidP="00F40A2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าตอนปลาย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๐  ชั่วโมง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จำนวน  ๑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F40A2B" w:rsidRDefault="00F40A2B" w:rsidP="00F40A2B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----------------------------------------------------------------------------------------------------------------------------------------</w:t>
      </w:r>
    </w:p>
    <w:p w:rsidR="00F3138D" w:rsidRDefault="00F3138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402BC" w:rsidRPr="00D402BC" w:rsidRDefault="00D402BC" w:rsidP="00D402BC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</w:t>
      </w:r>
      <w:r w:rsidRPr="00D402BC">
        <w:rPr>
          <w:rFonts w:ascii="TH SarabunPSK" w:hAnsi="TH SarabunPSK" w:cs="TH SarabunPSK"/>
          <w:sz w:val="32"/>
          <w:szCs w:val="32"/>
          <w:cs/>
        </w:rPr>
        <w:t xml:space="preserve"> ศึกษาเกี่ยวกับ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ทักษะการคิดคำนวณ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การแก้ปัญหาเรื่องเส้นตรง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ภาคตัดกรวย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ความสัมพันธ์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ฟังก์ชันลิมิต</w:t>
      </w:r>
    </w:p>
    <w:p w:rsidR="00D402BC" w:rsidRPr="00D402BC" w:rsidRDefault="00D402BC" w:rsidP="00D402BC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D402BC">
        <w:rPr>
          <w:rFonts w:ascii="TH SarabunPSK" w:hAnsi="TH SarabunPSK" w:cs="TH SarabunPSK"/>
          <w:sz w:val="32"/>
          <w:szCs w:val="32"/>
          <w:cs/>
        </w:rPr>
        <w:t>อนุพันธ์ของฟังก์ชันพีชคณิต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และอินทิกรัลฟังก์ชันพีชคณิต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402BC">
        <w:rPr>
          <w:rFonts w:ascii="TH SarabunPSK" w:hAnsi="TH SarabunPSK" w:cs="TH SarabunPSK"/>
          <w:sz w:val="32"/>
          <w:szCs w:val="32"/>
          <w:cs/>
        </w:rPr>
        <w:t>มีเจตคติที่ดีในการเรียนรู้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เส้นตรง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ภาคตัดกรวย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ความสัมพันธ์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ฟังก์ชัน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ลิมิต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อนุพันธ์ของฟังก์ชันพีชคณิต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และอินทิกรัลฟังก์ชันพีชคณิต</w:t>
      </w:r>
    </w:p>
    <w:p w:rsidR="00F3138D" w:rsidRPr="00D402BC" w:rsidRDefault="00F3138D" w:rsidP="00D402BC">
      <w:pPr>
        <w:pStyle w:val="a8"/>
        <w:rPr>
          <w:rFonts w:ascii="TH SarabunPSK" w:hAnsi="TH SarabunPSK" w:cs="TH SarabunPSK"/>
          <w:sz w:val="32"/>
          <w:szCs w:val="32"/>
        </w:rPr>
      </w:pPr>
    </w:p>
    <w:p w:rsidR="00D402BC" w:rsidRPr="00D402BC" w:rsidRDefault="00D402BC" w:rsidP="00D402BC">
      <w:pPr>
        <w:pStyle w:val="a8"/>
        <w:rPr>
          <w:rFonts w:ascii="TH SarabunPSK" w:hAnsi="TH SarabunPSK" w:cs="TH SarabunPSK"/>
          <w:sz w:val="32"/>
          <w:szCs w:val="32"/>
        </w:rPr>
      </w:pPr>
      <w:r w:rsidRPr="00D402BC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402BC" w:rsidRPr="00D402BC" w:rsidRDefault="00D402BC" w:rsidP="00D402BC">
      <w:pPr>
        <w:pStyle w:val="a8"/>
        <w:rPr>
          <w:rFonts w:ascii="TH SarabunPSK" w:hAnsi="TH SarabunPSK" w:cs="TH SarabunPSK"/>
          <w:sz w:val="32"/>
          <w:szCs w:val="32"/>
        </w:rPr>
      </w:pPr>
    </w:p>
    <w:p w:rsidR="00D402BC" w:rsidRPr="00D402BC" w:rsidRDefault="00D402BC" w:rsidP="00D402BC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Pr="00D402BC">
        <w:rPr>
          <w:rFonts w:ascii="TH SarabunPSK" w:hAnsi="TH SarabunPSK" w:cs="TH SarabunPSK"/>
          <w:sz w:val="32"/>
          <w:szCs w:val="32"/>
        </w:rPr>
        <w:t xml:space="preserve">. </w:t>
      </w:r>
      <w:r w:rsidRPr="00D402BC">
        <w:rPr>
          <w:rFonts w:ascii="TH SarabunPSK" w:hAnsi="TH SarabunPSK" w:cs="TH SarabunPSK"/>
          <w:sz w:val="32"/>
          <w:szCs w:val="32"/>
          <w:cs/>
        </w:rPr>
        <w:t>มีความรู้ความเข้าใจ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เกิดความคิดรวบยอดเกี่ยวกับ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เส้นตรง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ภาคตัดกรวย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ความสัมพันธ์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ฟังก์ชัน</w:t>
      </w:r>
    </w:p>
    <w:p w:rsidR="00D402BC" w:rsidRPr="00D402BC" w:rsidRDefault="00D402BC" w:rsidP="00D402BC">
      <w:pPr>
        <w:pStyle w:val="a8"/>
        <w:rPr>
          <w:rFonts w:ascii="TH SarabunPSK" w:hAnsi="TH SarabunPSK" w:cs="TH SarabunPSK"/>
          <w:sz w:val="32"/>
          <w:szCs w:val="32"/>
        </w:rPr>
      </w:pPr>
      <w:r w:rsidRPr="00D402BC">
        <w:rPr>
          <w:rFonts w:ascii="TH SarabunPSK" w:hAnsi="TH SarabunPSK" w:cs="TH SarabunPSK"/>
          <w:sz w:val="32"/>
          <w:szCs w:val="32"/>
          <w:cs/>
        </w:rPr>
        <w:t>ลิมิต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อนุพันธ์ของฟังก์ชันพีชคณิตและอินทิกรัลฟังก์ชันพีชคณิต</w:t>
      </w:r>
    </w:p>
    <w:p w:rsidR="00D402BC" w:rsidRPr="00D402BC" w:rsidRDefault="00D402BC" w:rsidP="00D402BC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๒</w:t>
      </w:r>
      <w:r w:rsidRPr="00D402BC">
        <w:rPr>
          <w:rFonts w:ascii="TH SarabunPSK" w:hAnsi="TH SarabunPSK" w:cs="TH SarabunPSK"/>
          <w:sz w:val="32"/>
          <w:szCs w:val="32"/>
        </w:rPr>
        <w:t xml:space="preserve">. </w:t>
      </w:r>
      <w:r w:rsidRPr="00D402BC">
        <w:rPr>
          <w:rFonts w:ascii="TH SarabunPSK" w:hAnsi="TH SarabunPSK" w:cs="TH SarabunPSK"/>
          <w:sz w:val="32"/>
          <w:szCs w:val="32"/>
          <w:cs/>
        </w:rPr>
        <w:t>มีทักษะกระบวนการคิดและนำวิธีการแก้ปัญหาเรื่อง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เส้นตรง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ภาคตัดกรวย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ความสัมพันธ์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ฟังก์ชัน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ลิมิต</w:t>
      </w:r>
    </w:p>
    <w:p w:rsidR="00D402BC" w:rsidRDefault="00D402BC" w:rsidP="00D402BC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D402BC">
        <w:rPr>
          <w:rFonts w:ascii="TH SarabunPSK" w:hAnsi="TH SarabunPSK" w:cs="TH SarabunPSK"/>
          <w:sz w:val="32"/>
          <w:szCs w:val="32"/>
          <w:cs/>
        </w:rPr>
        <w:t>อนุพันธ์ของฟังก์ชันพีชคณิต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อินทิกรัลฟังก์ชันพีชคณิต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ประยุกต์ใช้ในงานอาชีพ</w:t>
      </w:r>
    </w:p>
    <w:p w:rsidR="00D402BC" w:rsidRDefault="00D402BC" w:rsidP="00D402BC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๓. </w:t>
      </w:r>
      <w:r w:rsidRPr="00D402BC">
        <w:rPr>
          <w:rFonts w:ascii="TH SarabunPSK" w:hAnsi="TH SarabunPSK" w:cs="TH SarabunPSK"/>
          <w:sz w:val="32"/>
          <w:szCs w:val="32"/>
          <w:cs/>
        </w:rPr>
        <w:t>ดำเนินการเกี่ยวกับเส้นตรงระยะห่างและสมการเส้นตรง</w:t>
      </w:r>
    </w:p>
    <w:p w:rsidR="00D402BC" w:rsidRDefault="00D402BC" w:rsidP="00D402BC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๔. </w:t>
      </w:r>
      <w:r w:rsidRPr="00D402BC">
        <w:rPr>
          <w:rFonts w:ascii="TH SarabunPSK" w:hAnsi="TH SarabunPSK" w:cs="TH SarabunPSK"/>
          <w:sz w:val="32"/>
          <w:szCs w:val="32"/>
          <w:cs/>
        </w:rPr>
        <w:t>ดำเนินการ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และประยุกต์ใช้ความสัมพันธ์และฟังก์ชันในรูปต่าง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ๆ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ในสถานการณ์หรือปัญหาที่กำหนด</w:t>
      </w:r>
    </w:p>
    <w:p w:rsidR="00D402BC" w:rsidRDefault="00D402BC" w:rsidP="00D402BC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๕. </w:t>
      </w:r>
      <w:r w:rsidRPr="00D402BC">
        <w:rPr>
          <w:rFonts w:ascii="TH SarabunPSK" w:hAnsi="TH SarabunPSK" w:cs="TH SarabunPSK"/>
          <w:sz w:val="32"/>
          <w:szCs w:val="32"/>
          <w:cs/>
        </w:rPr>
        <w:t>ดำเนินการเกี่ยวกับลิมิตของฟังก์ชันอนุพันธ์ของฟังก์ชันพีชคณิต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และอินทิกรัลฟังก์ชันพีชคณิต</w:t>
      </w:r>
    </w:p>
    <w:p w:rsidR="00D402BC" w:rsidRDefault="00D402BC" w:rsidP="00D402BC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๖. </w:t>
      </w:r>
      <w:r w:rsidRPr="00D402BC">
        <w:rPr>
          <w:rFonts w:ascii="TH SarabunPSK" w:hAnsi="TH SarabunPSK" w:cs="TH SarabunPSK"/>
          <w:sz w:val="32"/>
          <w:szCs w:val="32"/>
          <w:cs/>
        </w:rPr>
        <w:t>ประยุกต์ความรู้และทักษะเกี่ยวกับแคลคูลัสในงานอาชีพ</w:t>
      </w:r>
    </w:p>
    <w:p w:rsidR="00D402BC" w:rsidRPr="00D402BC" w:rsidRDefault="00D402BC" w:rsidP="00D402BC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๗. </w:t>
      </w:r>
      <w:r w:rsidRPr="00D402BC">
        <w:rPr>
          <w:rFonts w:ascii="TH SarabunPSK" w:hAnsi="TH SarabunPSK" w:cs="TH SarabunPSK"/>
          <w:sz w:val="32"/>
          <w:szCs w:val="32"/>
          <w:cs/>
        </w:rPr>
        <w:t>มีเจตคติที่ดีในการเรียนรู้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เส้นตรง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ภาคตัดกรวย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ความสัมพันธ์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ฟังก์ชัน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ลิมิต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อนุพันธ์ของฟังก์ชัน</w:t>
      </w:r>
    </w:p>
    <w:p w:rsidR="00D402BC" w:rsidRPr="00D402BC" w:rsidRDefault="00D402BC" w:rsidP="00D402BC">
      <w:pPr>
        <w:pStyle w:val="a8"/>
        <w:rPr>
          <w:rFonts w:ascii="TH SarabunPSK" w:hAnsi="TH SarabunPSK" w:cs="TH SarabunPSK"/>
          <w:sz w:val="32"/>
          <w:szCs w:val="32"/>
        </w:rPr>
      </w:pPr>
      <w:r w:rsidRPr="00D402BC">
        <w:rPr>
          <w:rFonts w:ascii="TH SarabunPSK" w:hAnsi="TH SarabunPSK" w:cs="TH SarabunPSK"/>
          <w:sz w:val="32"/>
          <w:szCs w:val="32"/>
          <w:cs/>
        </w:rPr>
        <w:t>พีชคณิต</w:t>
      </w:r>
      <w:r w:rsidRPr="00D402BC">
        <w:rPr>
          <w:rFonts w:ascii="TH SarabunPSK" w:hAnsi="TH SarabunPSK" w:cs="TH SarabunPSK"/>
          <w:sz w:val="32"/>
          <w:szCs w:val="32"/>
        </w:rPr>
        <w:t xml:space="preserve"> </w:t>
      </w:r>
      <w:r w:rsidRPr="00D402BC">
        <w:rPr>
          <w:rFonts w:ascii="TH SarabunPSK" w:hAnsi="TH SarabunPSK" w:cs="TH SarabunPSK"/>
          <w:sz w:val="32"/>
          <w:szCs w:val="32"/>
          <w:cs/>
        </w:rPr>
        <w:t>และอินทิกรัลฟังก์ชันพีชคณิต</w:t>
      </w:r>
    </w:p>
    <w:p w:rsidR="00D402BC" w:rsidRPr="00D402BC" w:rsidRDefault="00D402BC" w:rsidP="00D402BC">
      <w:pPr>
        <w:pStyle w:val="a8"/>
        <w:rPr>
          <w:rFonts w:ascii="TH SarabunPSK" w:hAnsi="TH SarabunPSK" w:cs="TH SarabunPSK"/>
          <w:sz w:val="32"/>
          <w:szCs w:val="32"/>
        </w:rPr>
      </w:pPr>
    </w:p>
    <w:p w:rsidR="00D402BC" w:rsidRPr="00D402BC" w:rsidRDefault="00D402BC" w:rsidP="00D402BC">
      <w:pPr>
        <w:pStyle w:val="a8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D402BC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  ๗  ผลการเรียนรู้</w:t>
      </w:r>
    </w:p>
    <w:p w:rsidR="00D402BC" w:rsidRDefault="00D402BC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402BC" w:rsidRDefault="00D402BC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402BC" w:rsidRDefault="00D402BC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402BC" w:rsidRDefault="00D402BC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402BC" w:rsidRDefault="00D402BC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402BC" w:rsidRDefault="00D402BC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402BC" w:rsidRDefault="00D402BC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402BC" w:rsidRDefault="00D402BC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402BC" w:rsidRDefault="00D402BC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402BC" w:rsidRDefault="00D402BC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402BC" w:rsidRDefault="00D402BC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F40A2B">
      <w:pPr>
        <w:pStyle w:val="a8"/>
        <w:jc w:val="center"/>
        <w:rPr>
          <w:rFonts w:ascii="TH SarabunPSK" w:hAnsi="TH SarabunPSK" w:cs="TH SarabunPSK"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F40A2B" w:rsidRDefault="00F40A2B" w:rsidP="00F40A2B">
      <w:pPr>
        <w:pStyle w:val="a8"/>
        <w:jc w:val="center"/>
        <w:rPr>
          <w:rFonts w:ascii="TH SarabunPSK" w:hAnsi="TH SarabunPSK" w:cs="TH SarabunPSK"/>
          <w:sz w:val="32"/>
          <w:szCs w:val="32"/>
        </w:rPr>
      </w:pPr>
    </w:p>
    <w:p w:rsidR="00F40A2B" w:rsidRPr="00F40A2B" w:rsidRDefault="00F40A2B" w:rsidP="00F40A2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="006A1DBA">
        <w:rPr>
          <w:rFonts w:ascii="TH SarabunPSK" w:hAnsi="TH SarabunPSK" w:cs="TH SarabunPSK" w:hint="cs"/>
          <w:b/>
          <w:bCs/>
          <w:sz w:val="32"/>
          <w:szCs w:val="32"/>
          <w:cs/>
        </w:rPr>
        <w:t>๑๐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F40A2B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คณิตศาสตร์พาณิชยกรรม</w:t>
      </w:r>
      <w:r w:rsidRPr="00F40A2B">
        <w:rPr>
          <w:rFonts w:ascii="TH SarabunPSK" w:hAnsi="TH SarabunPSK" w:cs="TH SarabunPSK"/>
          <w:b/>
          <w:bCs/>
          <w:sz w:val="32"/>
          <w:szCs w:val="32"/>
        </w:rPr>
        <w:t xml:space="preserve"> (Mathematics for Commerce)</w:t>
      </w:r>
    </w:p>
    <w:p w:rsidR="00F40A2B" w:rsidRDefault="00F40A2B" w:rsidP="00F40A2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าตอนปลาย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๐  ชั่วโมง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จำนวน  ๑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F40A2B" w:rsidRDefault="00F40A2B" w:rsidP="00F40A2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----------------------------------------------------------------------------------------------------------------------------------------</w:t>
      </w:r>
    </w:p>
    <w:p w:rsidR="00F40A2B" w:rsidRPr="00121E78" w:rsidRDefault="00F40A2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402BC" w:rsidRPr="00E955A6" w:rsidRDefault="00D402BC" w:rsidP="00E955A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E955A6">
        <w:rPr>
          <w:rFonts w:ascii="TH SarabunPSK" w:hAnsi="TH SarabunPSK" w:cs="TH SarabunPSK"/>
          <w:sz w:val="32"/>
          <w:szCs w:val="32"/>
          <w:cs/>
        </w:rPr>
        <w:t xml:space="preserve">                ศึกษาเกี่ยวกับ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ทักษะการคิดคำนวณ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แก้ปัญหาเรื่องบำเหน็จ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หุ้น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ตั๋วเงิน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ค่าจ้าง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ค่าเสื่อมราคา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ดัชนีราคาตั้งราคาขาย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การซื้อขายในระบบผ่อนชำระ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ดอกเบี้ย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และความน่าจะเป็นเบื้องต้น มีเจตคติที่ดีในการเรียนรู้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บำเหน็จ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หุ้น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ตั๋วเงิน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ค่าจ้าง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ค่าเสื่อมราคา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ดัชนีราคา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ตั้งราคาขาย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การซื้อขายในระบบผ่อนชำระ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ดอกเบี้ย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และความน่าจะเป็นเบื้องต้น</w:t>
      </w:r>
    </w:p>
    <w:p w:rsidR="00534EF9" w:rsidRPr="00E955A6" w:rsidRDefault="00534EF9" w:rsidP="00E955A6">
      <w:pPr>
        <w:pStyle w:val="a8"/>
        <w:rPr>
          <w:rFonts w:ascii="TH SarabunPSK" w:hAnsi="TH SarabunPSK" w:cs="TH SarabunPSK"/>
          <w:sz w:val="32"/>
          <w:szCs w:val="32"/>
        </w:rPr>
      </w:pPr>
    </w:p>
    <w:p w:rsidR="00E955A6" w:rsidRPr="00D402BC" w:rsidRDefault="00E955A6" w:rsidP="00E955A6">
      <w:pPr>
        <w:pStyle w:val="a8"/>
        <w:rPr>
          <w:rFonts w:ascii="TH SarabunPSK" w:hAnsi="TH SarabunPSK" w:cs="TH SarabunPSK"/>
          <w:sz w:val="32"/>
          <w:szCs w:val="32"/>
        </w:rPr>
      </w:pPr>
      <w:r w:rsidRPr="00D402BC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40A2B" w:rsidRPr="00E955A6" w:rsidRDefault="00F40A2B" w:rsidP="00E955A6">
      <w:pPr>
        <w:pStyle w:val="a8"/>
        <w:rPr>
          <w:rFonts w:ascii="TH SarabunPSK" w:hAnsi="TH SarabunPSK" w:cs="TH SarabunPSK"/>
          <w:sz w:val="32"/>
          <w:szCs w:val="32"/>
        </w:rPr>
      </w:pPr>
    </w:p>
    <w:p w:rsidR="00D402BC" w:rsidRPr="00E955A6" w:rsidRDefault="00E955A6" w:rsidP="00E955A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.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มีความรู้ความเข้าใจ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เกิดความคิดรวบยอดเกี่ยวกับ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บำเหน็จ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หุ้น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ตั๋วเงิน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ค่าจ้าง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ค่าเสื่อมราคา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ดัชนีราคา</w:t>
      </w:r>
    </w:p>
    <w:p w:rsidR="00D402BC" w:rsidRPr="00E955A6" w:rsidRDefault="00D402BC" w:rsidP="00E955A6">
      <w:pPr>
        <w:pStyle w:val="a8"/>
        <w:rPr>
          <w:rFonts w:ascii="TH SarabunPSK" w:hAnsi="TH SarabunPSK" w:cs="TH SarabunPSK"/>
          <w:sz w:val="32"/>
          <w:szCs w:val="32"/>
        </w:rPr>
      </w:pPr>
      <w:r w:rsidRPr="00E955A6">
        <w:rPr>
          <w:rFonts w:ascii="TH SarabunPSK" w:hAnsi="TH SarabunPSK" w:cs="TH SarabunPSK"/>
          <w:sz w:val="32"/>
          <w:szCs w:val="32"/>
          <w:cs/>
        </w:rPr>
        <w:t>ตั้งราคาขาย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การซื้อขายในระบบผ่อนชำระ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ดอกเบี้ย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และความน่าจะเป็นเบื้องต้น</w:t>
      </w:r>
    </w:p>
    <w:p w:rsidR="00D402BC" w:rsidRPr="00E955A6" w:rsidRDefault="00E955A6" w:rsidP="00E955A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๒.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มีทักษะกระบวนการคิดและนำวิธีการแก้ปัญหาเรื่องบำเหน็จ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หุ้น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ตั๋วเงิน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ค่าจ้าง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ค่าเสื่อมราคา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ดัชนี</w:t>
      </w:r>
    </w:p>
    <w:p w:rsidR="00D402BC" w:rsidRDefault="00D402BC" w:rsidP="00E955A6">
      <w:pPr>
        <w:pStyle w:val="a8"/>
        <w:rPr>
          <w:rFonts w:ascii="TH SarabunPSK" w:hAnsi="TH SarabunPSK" w:cs="TH SarabunPSK"/>
          <w:sz w:val="32"/>
          <w:szCs w:val="32"/>
        </w:rPr>
      </w:pPr>
      <w:r w:rsidRPr="00E955A6">
        <w:rPr>
          <w:rFonts w:ascii="TH SarabunPSK" w:hAnsi="TH SarabunPSK" w:cs="TH SarabunPSK"/>
          <w:sz w:val="32"/>
          <w:szCs w:val="32"/>
          <w:cs/>
        </w:rPr>
        <w:t>ราคา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ตั้งราคาขาย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การซื้อขายในระบบผ่อนชำระ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ดอกเบี้ย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และความน่าจะเป็นเบื้องต้น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ประยุกต์ใช้ในวิชาชีพ</w:t>
      </w:r>
    </w:p>
    <w:p w:rsidR="00E955A6" w:rsidRDefault="00E955A6" w:rsidP="00E955A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E955A6">
        <w:rPr>
          <w:rFonts w:ascii="TH SarabunPSK" w:hAnsi="TH SarabunPSK" w:cs="TH SarabunPSK"/>
          <w:sz w:val="32"/>
          <w:szCs w:val="32"/>
          <w:cs/>
        </w:rPr>
        <w:t>ประยุกต์ใช้เกี่ยวกับอัตราส่วน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สัดส่วน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และร้อยละ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ในการคำนวณ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บำเหน็จ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หุ้น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ตั๋วเงิน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ค่าจ้าง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ค่าเสื่อมราคา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ดัชนีราคา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ตั้งราคาขาย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การซื้อขายในระบบผ่อนชำระ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ดอกเบี้ย</w:t>
      </w:r>
    </w:p>
    <w:p w:rsidR="00E955A6" w:rsidRDefault="00E955A6" w:rsidP="00E955A6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Pr="00E955A6">
        <w:rPr>
          <w:rFonts w:ascii="TH SarabunPSK" w:hAnsi="TH SarabunPSK" w:cs="TH SarabunPSK"/>
          <w:sz w:val="32"/>
          <w:szCs w:val="32"/>
          <w:cs/>
        </w:rPr>
        <w:t>ดำเนินการความน่าจะเป็นเบื้องต้น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และนำผลไปใช้ในการคาดการณ์</w:t>
      </w:r>
    </w:p>
    <w:p w:rsidR="00E955A6" w:rsidRDefault="00E955A6" w:rsidP="00E955A6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๕. </w:t>
      </w:r>
      <w:r w:rsidRPr="00E955A6">
        <w:rPr>
          <w:rFonts w:ascii="TH SarabunPSK" w:hAnsi="TH SarabunPSK" w:cs="TH SarabunPSK"/>
          <w:sz w:val="32"/>
          <w:szCs w:val="32"/>
          <w:cs/>
        </w:rPr>
        <w:t>นำความรู้เกี่ยวกับความน่าจะเป็น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ใช้ในการตัดสินใจและแก้ปัญหา</w:t>
      </w:r>
    </w:p>
    <w:p w:rsidR="00D402BC" w:rsidRPr="00E955A6" w:rsidRDefault="00554428" w:rsidP="00E955A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E955A6">
        <w:rPr>
          <w:rFonts w:ascii="TH SarabunPSK" w:hAnsi="TH SarabunPSK" w:cs="TH SarabunPSK" w:hint="cs"/>
          <w:sz w:val="32"/>
          <w:szCs w:val="32"/>
          <w:cs/>
        </w:rPr>
        <w:t xml:space="preserve"> ๖.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มีเจตคติที่ดีในการเรียนรู้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บำเหน็จ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หุ้น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ตั๋วเงิน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ค่าจ้าง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ค่าเสื่อมราคา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ดัชนีราคา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ตั้งราคาขาย</w:t>
      </w:r>
      <w:r w:rsidR="00D402BC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D402BC" w:rsidRPr="00E955A6">
        <w:rPr>
          <w:rFonts w:ascii="TH SarabunPSK" w:hAnsi="TH SarabunPSK" w:cs="TH SarabunPSK"/>
          <w:sz w:val="32"/>
          <w:szCs w:val="32"/>
          <w:cs/>
        </w:rPr>
        <w:t>การซื้อขาย</w:t>
      </w:r>
    </w:p>
    <w:p w:rsidR="00D402BC" w:rsidRPr="00E955A6" w:rsidRDefault="00D402BC" w:rsidP="00E955A6">
      <w:pPr>
        <w:pStyle w:val="a8"/>
        <w:rPr>
          <w:rFonts w:ascii="TH SarabunPSK" w:hAnsi="TH SarabunPSK" w:cs="TH SarabunPSK"/>
          <w:sz w:val="32"/>
          <w:szCs w:val="32"/>
        </w:rPr>
      </w:pPr>
      <w:r w:rsidRPr="00E955A6">
        <w:rPr>
          <w:rFonts w:ascii="TH SarabunPSK" w:hAnsi="TH SarabunPSK" w:cs="TH SarabunPSK"/>
          <w:sz w:val="32"/>
          <w:szCs w:val="32"/>
          <w:cs/>
        </w:rPr>
        <w:t>ในระบบผ่อนชำระ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ดอกเบี้ย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และความน่าจะเป็นเบื้องต้น</w:t>
      </w:r>
    </w:p>
    <w:p w:rsidR="00F40A2B" w:rsidRDefault="00F40A2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955A6" w:rsidRPr="00D402BC" w:rsidRDefault="00E955A6" w:rsidP="00E955A6">
      <w:pPr>
        <w:pStyle w:val="a8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๖</w:t>
      </w:r>
      <w:r w:rsidRPr="00D402BC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F40A2B" w:rsidRDefault="00F40A2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955A6" w:rsidRDefault="00E955A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955A6" w:rsidRDefault="00E955A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955A6" w:rsidRDefault="00E955A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955A6" w:rsidRDefault="00E955A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955A6" w:rsidRDefault="00E955A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955A6" w:rsidRDefault="00E955A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955A6" w:rsidRDefault="00E955A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955A6" w:rsidRDefault="00E955A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955A6" w:rsidRDefault="00E955A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F40A2B">
      <w:pPr>
        <w:pStyle w:val="a8"/>
        <w:jc w:val="center"/>
        <w:rPr>
          <w:rFonts w:ascii="TH SarabunPSK" w:hAnsi="TH SarabunPSK" w:cs="TH SarabunPSK"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F40A2B" w:rsidRDefault="00F40A2B" w:rsidP="00F40A2B">
      <w:pPr>
        <w:pStyle w:val="a8"/>
        <w:jc w:val="center"/>
        <w:rPr>
          <w:rFonts w:ascii="TH SarabunPSK" w:hAnsi="TH SarabunPSK" w:cs="TH SarabunPSK"/>
          <w:sz w:val="32"/>
          <w:szCs w:val="32"/>
        </w:rPr>
      </w:pPr>
    </w:p>
    <w:p w:rsidR="00F40A2B" w:rsidRPr="00F40A2B" w:rsidRDefault="00F40A2B" w:rsidP="00F40A2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="006A1DBA">
        <w:rPr>
          <w:rFonts w:ascii="TH SarabunPSK" w:hAnsi="TH SarabunPSK" w:cs="TH SarabunPSK" w:hint="cs"/>
          <w:b/>
          <w:bCs/>
          <w:sz w:val="32"/>
          <w:szCs w:val="32"/>
          <w:cs/>
        </w:rPr>
        <w:t>๑๑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F40A2B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คณิตศาสตร์เพื่อการออกแบบ</w:t>
      </w:r>
      <w:r w:rsidRPr="00F40A2B">
        <w:rPr>
          <w:rFonts w:ascii="TH SarabunPSK" w:hAnsi="TH SarabunPSK" w:cs="TH SarabunPSK"/>
          <w:b/>
          <w:bCs/>
          <w:sz w:val="32"/>
          <w:szCs w:val="32"/>
        </w:rPr>
        <w:t xml:space="preserve"> (Mathematics for Design)</w:t>
      </w:r>
    </w:p>
    <w:p w:rsidR="00F40A2B" w:rsidRDefault="00F40A2B" w:rsidP="00F40A2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าตอนปลาย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๐  ชั่วโมง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จำนวน  ๑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F40A2B" w:rsidRDefault="00F40A2B" w:rsidP="00F40A2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----------------------------------------------------------------------------------------------------------------------------------------</w:t>
      </w:r>
    </w:p>
    <w:p w:rsidR="00E955A6" w:rsidRPr="00E955A6" w:rsidRDefault="00E955A6" w:rsidP="00E955A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E955A6">
        <w:rPr>
          <w:rFonts w:ascii="TH SarabunPSK" w:hAnsi="TH SarabunPSK" w:cs="TH SarabunPSK"/>
          <w:sz w:val="32"/>
          <w:szCs w:val="32"/>
          <w:cs/>
        </w:rPr>
        <w:t xml:space="preserve">            ศึกษาเกี่ยวกับ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ทักษะการคิดคำนวณ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ฝึกปฏิบัติเกี่ยวกับการออกแบบ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โดยใช้ความรู้เรื่อง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จำนวนธรรมชาติ</w:t>
      </w:r>
    </w:p>
    <w:p w:rsidR="00E955A6" w:rsidRPr="00E955A6" w:rsidRDefault="00E955A6" w:rsidP="00E955A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E955A6">
        <w:rPr>
          <w:rFonts w:ascii="TH SarabunPSK" w:hAnsi="TH SarabunPSK" w:cs="TH SarabunPSK"/>
          <w:sz w:val="32"/>
          <w:szCs w:val="32"/>
          <w:cs/>
        </w:rPr>
        <w:t>พื้นที่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พื้นที่ผิว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ปริมาตร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เส้นตรงบนระนาบ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รูปเรขาคณิต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และรูปทรงเรขาคณิต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Pr="00E955A6">
        <w:rPr>
          <w:rFonts w:ascii="TH SarabunPSK" w:hAnsi="TH SarabunPSK" w:cs="TH SarabunPSK"/>
          <w:sz w:val="32"/>
          <w:szCs w:val="32"/>
          <w:cs/>
        </w:rPr>
        <w:t>มีเจตคติที่ดีในการเรียนรู้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จำนวนธรรมชาติ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พื้นที่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พื้นที่ผิว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ปริมาตร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เส้นตรงบนระนาบ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รูปเรขาคณิตและรูปทรงเรขาคณิต</w:t>
      </w:r>
    </w:p>
    <w:p w:rsidR="00E955A6" w:rsidRPr="00E955A6" w:rsidRDefault="00E955A6" w:rsidP="00E955A6">
      <w:pPr>
        <w:pStyle w:val="a8"/>
        <w:rPr>
          <w:rFonts w:ascii="TH SarabunPSK" w:hAnsi="TH SarabunPSK" w:cs="TH SarabunPSK"/>
          <w:sz w:val="32"/>
          <w:szCs w:val="32"/>
        </w:rPr>
      </w:pPr>
    </w:p>
    <w:p w:rsidR="00E955A6" w:rsidRPr="00E955A6" w:rsidRDefault="00E955A6" w:rsidP="00E955A6">
      <w:pPr>
        <w:pStyle w:val="a8"/>
        <w:rPr>
          <w:rFonts w:ascii="TH SarabunPSK" w:hAnsi="TH SarabunPSK" w:cs="TH SarabunPSK"/>
          <w:sz w:val="32"/>
          <w:szCs w:val="32"/>
        </w:rPr>
      </w:pPr>
      <w:r w:rsidRPr="00E955A6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955A6" w:rsidRPr="00E955A6" w:rsidRDefault="00E955A6" w:rsidP="00E955A6">
      <w:pPr>
        <w:pStyle w:val="a8"/>
        <w:rPr>
          <w:rFonts w:ascii="TH SarabunPSK" w:hAnsi="TH SarabunPSK" w:cs="TH SarabunPSK"/>
          <w:sz w:val="32"/>
          <w:szCs w:val="32"/>
        </w:rPr>
      </w:pPr>
    </w:p>
    <w:p w:rsidR="00E955A6" w:rsidRPr="00E955A6" w:rsidRDefault="00E955A6" w:rsidP="00E955A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E955A6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เกิดความคิดรวบยอดเกี่ยวกับ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จำนวนธรรมชาติ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พื้นที่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พื้นที่ผิว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ปริมาตร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เส้นตรงบนระนาบ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รูปเรขาคณิต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และรูปทรงเรขาคณิต</w:t>
      </w:r>
    </w:p>
    <w:p w:rsidR="00E955A6" w:rsidRDefault="00E955A6" w:rsidP="00E955A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E955A6">
        <w:rPr>
          <w:rFonts w:ascii="TH SarabunPSK" w:hAnsi="TH SarabunPSK" w:cs="TH SarabunPSK"/>
          <w:sz w:val="32"/>
          <w:szCs w:val="32"/>
          <w:cs/>
        </w:rPr>
        <w:t>มีทักษะกระบวนการคิดและนำวิธีการแก้ปัญหาเรื่อง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จำนวนธรรมชาติ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พื้นที่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พื้นที่ผิว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ปริมาตร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เส้นตรงบนระนาบ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รูปเรขาคณิต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รูปทรงเรขาคณิต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ประยุกต์ใช้ในงานอาชีพ</w:t>
      </w:r>
    </w:p>
    <w:p w:rsidR="00E955A6" w:rsidRDefault="00E955A6" w:rsidP="00E955A6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E955A6">
        <w:rPr>
          <w:rFonts w:ascii="TH SarabunPSK" w:hAnsi="TH SarabunPSK" w:cs="TH SarabunPSK"/>
          <w:sz w:val="32"/>
          <w:szCs w:val="32"/>
          <w:cs/>
        </w:rPr>
        <w:t>ประมาณค่า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ความยาว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พื้นที่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พื้นที่ผิวและปริมาตร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ในหน่วย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มาตราวัดต่าง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ๆ</w:t>
      </w:r>
    </w:p>
    <w:p w:rsidR="00E955A6" w:rsidRDefault="00E955A6" w:rsidP="00E955A6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๔. </w:t>
      </w:r>
      <w:r w:rsidRPr="00E955A6">
        <w:rPr>
          <w:rFonts w:ascii="TH SarabunPSK" w:hAnsi="TH SarabunPSK" w:cs="TH SarabunPSK"/>
          <w:sz w:val="32"/>
          <w:szCs w:val="32"/>
          <w:cs/>
        </w:rPr>
        <w:t>วัดและเปรียบเทียบความยาว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พื้นที่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พื้นที่ผิวและปริมาตร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ในหน่วยมาตราวัดต่าง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ๆ</w:t>
      </w:r>
    </w:p>
    <w:p w:rsidR="00E955A6" w:rsidRDefault="00E955A6" w:rsidP="00E955A6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๕. </w:t>
      </w:r>
      <w:r w:rsidRPr="00E955A6">
        <w:rPr>
          <w:rFonts w:ascii="TH SarabunPSK" w:hAnsi="TH SarabunPSK" w:cs="TH SarabunPSK"/>
          <w:sz w:val="32"/>
          <w:szCs w:val="32"/>
          <w:cs/>
        </w:rPr>
        <w:t>ใช้ความรู้เกี่ยวกับความยาว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พื้นที่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พื้นที่ผิวและปริมาตร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แก้ปัญหาในสถานการณ์ต่าง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ๆ</w:t>
      </w:r>
    </w:p>
    <w:p w:rsidR="00E955A6" w:rsidRDefault="00E955A6" w:rsidP="00E955A6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๖. </w:t>
      </w:r>
      <w:r w:rsidRPr="00E955A6">
        <w:rPr>
          <w:rFonts w:ascii="TH SarabunPSK" w:hAnsi="TH SarabunPSK" w:cs="TH SarabunPSK"/>
          <w:sz w:val="32"/>
          <w:szCs w:val="32"/>
          <w:cs/>
        </w:rPr>
        <w:t>แก้ปัญหาเกี่ยวกับรูปเรขาคณิต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และรูปทรงเรขาคณิต</w:t>
      </w:r>
    </w:p>
    <w:p w:rsidR="00E955A6" w:rsidRDefault="00E955A6" w:rsidP="00E955A6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๗. </w:t>
      </w:r>
      <w:r w:rsidRPr="00E955A6">
        <w:rPr>
          <w:rFonts w:ascii="TH SarabunPSK" w:hAnsi="TH SarabunPSK" w:cs="TH SarabunPSK"/>
          <w:sz w:val="32"/>
          <w:szCs w:val="32"/>
          <w:cs/>
        </w:rPr>
        <w:t>ขยายส่วนและย่อส่วนของภาพจากของจริง</w:t>
      </w:r>
    </w:p>
    <w:p w:rsidR="00E955A6" w:rsidRDefault="00E955A6" w:rsidP="00E955A6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๘. </w:t>
      </w:r>
      <w:r w:rsidRPr="00E955A6">
        <w:rPr>
          <w:rFonts w:ascii="TH SarabunPSK" w:hAnsi="TH SarabunPSK" w:cs="TH SarabunPSK"/>
          <w:sz w:val="32"/>
          <w:szCs w:val="32"/>
          <w:cs/>
        </w:rPr>
        <w:t>ประยุกต์ความรู้เกี่ยวกับเส้นตรง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ระนาบ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รูปเรขาคณิตและรูปทรง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เรขาคณิตในการออกแบบลวดลาย</w:t>
      </w:r>
    </w:p>
    <w:p w:rsidR="00E955A6" w:rsidRPr="00E955A6" w:rsidRDefault="00554428" w:rsidP="00E955A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E955A6">
        <w:rPr>
          <w:rFonts w:ascii="TH SarabunPSK" w:hAnsi="TH SarabunPSK" w:cs="TH SarabunPSK" w:hint="cs"/>
          <w:sz w:val="32"/>
          <w:szCs w:val="32"/>
          <w:cs/>
        </w:rPr>
        <w:t>๙.</w:t>
      </w:r>
      <w:r w:rsidR="00E955A6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E955A6" w:rsidRPr="00E955A6">
        <w:rPr>
          <w:rFonts w:ascii="TH SarabunPSK" w:hAnsi="TH SarabunPSK" w:cs="TH SarabunPSK"/>
          <w:sz w:val="32"/>
          <w:szCs w:val="32"/>
          <w:cs/>
        </w:rPr>
        <w:t>มีเจตคติที่ดีในการเรียนรู้</w:t>
      </w:r>
      <w:r w:rsidR="00E955A6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E955A6" w:rsidRPr="00E955A6">
        <w:rPr>
          <w:rFonts w:ascii="TH SarabunPSK" w:hAnsi="TH SarabunPSK" w:cs="TH SarabunPSK"/>
          <w:sz w:val="32"/>
          <w:szCs w:val="32"/>
          <w:cs/>
        </w:rPr>
        <w:t>จำนวนธรรมชาติ</w:t>
      </w:r>
      <w:r w:rsidR="00E955A6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E955A6" w:rsidRPr="00E955A6">
        <w:rPr>
          <w:rFonts w:ascii="TH SarabunPSK" w:hAnsi="TH SarabunPSK" w:cs="TH SarabunPSK"/>
          <w:sz w:val="32"/>
          <w:szCs w:val="32"/>
          <w:cs/>
        </w:rPr>
        <w:t>พื้นที่</w:t>
      </w:r>
      <w:r w:rsidR="00E955A6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E955A6" w:rsidRPr="00E955A6">
        <w:rPr>
          <w:rFonts w:ascii="TH SarabunPSK" w:hAnsi="TH SarabunPSK" w:cs="TH SarabunPSK"/>
          <w:sz w:val="32"/>
          <w:szCs w:val="32"/>
          <w:cs/>
        </w:rPr>
        <w:t>พื้นที่ผิว</w:t>
      </w:r>
      <w:r w:rsidR="00E955A6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E955A6" w:rsidRPr="00E955A6">
        <w:rPr>
          <w:rFonts w:ascii="TH SarabunPSK" w:hAnsi="TH SarabunPSK" w:cs="TH SarabunPSK"/>
          <w:sz w:val="32"/>
          <w:szCs w:val="32"/>
          <w:cs/>
        </w:rPr>
        <w:t>ปริมาตร</w:t>
      </w:r>
      <w:r w:rsidR="00E955A6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E955A6" w:rsidRPr="00E955A6">
        <w:rPr>
          <w:rFonts w:ascii="TH SarabunPSK" w:hAnsi="TH SarabunPSK" w:cs="TH SarabunPSK"/>
          <w:sz w:val="32"/>
          <w:szCs w:val="32"/>
          <w:cs/>
        </w:rPr>
        <w:t>เส้นตรงบนระนาบ</w:t>
      </w:r>
      <w:r w:rsidR="00E955A6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E955A6" w:rsidRPr="00E955A6">
        <w:rPr>
          <w:rFonts w:ascii="TH SarabunPSK" w:hAnsi="TH SarabunPSK" w:cs="TH SarabunPSK"/>
          <w:sz w:val="32"/>
          <w:szCs w:val="32"/>
          <w:cs/>
        </w:rPr>
        <w:t>รูปเรขาคณิต</w:t>
      </w:r>
    </w:p>
    <w:p w:rsidR="00E955A6" w:rsidRPr="00E955A6" w:rsidRDefault="00E955A6" w:rsidP="00E955A6">
      <w:pPr>
        <w:pStyle w:val="a8"/>
        <w:rPr>
          <w:rFonts w:ascii="TH SarabunPSK" w:hAnsi="TH SarabunPSK" w:cs="TH SarabunPSK"/>
          <w:sz w:val="32"/>
          <w:szCs w:val="32"/>
        </w:rPr>
      </w:pPr>
      <w:r w:rsidRPr="00E955A6">
        <w:rPr>
          <w:rFonts w:ascii="TH SarabunPSK" w:hAnsi="TH SarabunPSK" w:cs="TH SarabunPSK"/>
          <w:sz w:val="32"/>
          <w:szCs w:val="32"/>
          <w:cs/>
        </w:rPr>
        <w:t>และรูปทรงเรขาคณิต</w:t>
      </w:r>
    </w:p>
    <w:p w:rsidR="00E955A6" w:rsidRPr="00E955A6" w:rsidRDefault="00E955A6" w:rsidP="00E955A6">
      <w:pPr>
        <w:pStyle w:val="a8"/>
        <w:rPr>
          <w:rFonts w:ascii="TH SarabunPSK" w:hAnsi="TH SarabunPSK" w:cs="TH SarabunPSK"/>
          <w:sz w:val="32"/>
          <w:szCs w:val="32"/>
        </w:rPr>
      </w:pPr>
    </w:p>
    <w:p w:rsidR="00E955A6" w:rsidRPr="00E955A6" w:rsidRDefault="00E955A6" w:rsidP="00E955A6">
      <w:pPr>
        <w:pStyle w:val="a8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E955A6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๙</w:t>
      </w:r>
      <w:r w:rsidRPr="00E955A6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E955A6" w:rsidRDefault="00E955A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955A6" w:rsidRDefault="00E955A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E955A6" w:rsidRDefault="00E955A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E955A6" w:rsidRDefault="00E955A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E955A6" w:rsidRDefault="00E955A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E955A6" w:rsidRDefault="00E955A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E955A6" w:rsidRDefault="00E955A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E955A6" w:rsidRDefault="00E955A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40A2B" w:rsidRDefault="00F40A2B" w:rsidP="00F40A2B">
      <w:pPr>
        <w:pStyle w:val="a8"/>
        <w:jc w:val="center"/>
        <w:rPr>
          <w:rFonts w:ascii="TH SarabunPSK" w:hAnsi="TH SarabunPSK" w:cs="TH SarabunPSK"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F40A2B" w:rsidRDefault="00F40A2B" w:rsidP="00F40A2B">
      <w:pPr>
        <w:pStyle w:val="a8"/>
        <w:jc w:val="center"/>
        <w:rPr>
          <w:rFonts w:ascii="TH SarabunPSK" w:hAnsi="TH SarabunPSK" w:cs="TH SarabunPSK"/>
          <w:sz w:val="32"/>
          <w:szCs w:val="32"/>
        </w:rPr>
      </w:pPr>
    </w:p>
    <w:p w:rsidR="00F40A2B" w:rsidRPr="00F40A2B" w:rsidRDefault="00F40A2B" w:rsidP="00F40A2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="006A1DBA">
        <w:rPr>
          <w:rFonts w:ascii="TH SarabunPSK" w:hAnsi="TH SarabunPSK" w:cs="TH SarabunPSK" w:hint="cs"/>
          <w:b/>
          <w:bCs/>
          <w:sz w:val="32"/>
          <w:szCs w:val="32"/>
          <w:cs/>
        </w:rPr>
        <w:t>๑๒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F40A2B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สถิติการทดลอง</w:t>
      </w:r>
      <w:r w:rsidRPr="00F40A2B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F40A2B">
        <w:rPr>
          <w:rFonts w:ascii="TH SarabunPSK" w:hAnsi="TH SarabunPSK" w:cs="TH SarabunPSK"/>
          <w:b/>
          <w:bCs/>
          <w:sz w:val="32"/>
          <w:szCs w:val="32"/>
        </w:rPr>
        <w:t>(Experimental Statistics)</w:t>
      </w:r>
    </w:p>
    <w:p w:rsidR="00F40A2B" w:rsidRDefault="00F40A2B" w:rsidP="00F40A2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กลุ่มสาระการเรียนรู้คณิตศาสตร์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าตอนปลาย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๐  ชั่วโมง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จำนวน  ๑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F40A2B" w:rsidRDefault="00F40A2B" w:rsidP="00F40A2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----------------------------------------------------------------------------------------------------------------------------------------</w:t>
      </w:r>
    </w:p>
    <w:p w:rsidR="00F40A2B" w:rsidRDefault="00F40A2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40A2B" w:rsidRPr="00E955A6" w:rsidRDefault="00E955A6" w:rsidP="00E955A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E955A6">
        <w:rPr>
          <w:rFonts w:ascii="TH SarabunPSK" w:hAnsi="TH SarabunPSK" w:cs="TH SarabunPSK"/>
          <w:sz w:val="32"/>
          <w:szCs w:val="32"/>
          <w:cs/>
        </w:rPr>
        <w:t xml:space="preserve">             ศึกษาเกี่ยวกับ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ทักษะการคิดคำนวณ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การปฏิบัติเกี่ยวกับสถิติวิจัยเบื้องต้น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และแบบแผนการทดลอง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Pr="00E955A6">
        <w:rPr>
          <w:rFonts w:ascii="TH SarabunPSK" w:hAnsi="TH SarabunPSK" w:cs="TH SarabunPSK"/>
          <w:sz w:val="32"/>
          <w:szCs w:val="32"/>
          <w:cs/>
        </w:rPr>
        <w:t>มีเจตคติที่ดีในการเรียนรู้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สถิติวิจัยเบื้องต้น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และแบบแผนการทดลอง</w:t>
      </w:r>
    </w:p>
    <w:p w:rsidR="00F40A2B" w:rsidRPr="00E955A6" w:rsidRDefault="00F40A2B" w:rsidP="00E955A6">
      <w:pPr>
        <w:pStyle w:val="a8"/>
        <w:rPr>
          <w:rFonts w:ascii="TH SarabunPSK" w:hAnsi="TH SarabunPSK" w:cs="TH SarabunPSK"/>
          <w:sz w:val="32"/>
          <w:szCs w:val="32"/>
        </w:rPr>
      </w:pPr>
    </w:p>
    <w:p w:rsidR="00E955A6" w:rsidRPr="00E955A6" w:rsidRDefault="00E955A6" w:rsidP="00E955A6">
      <w:pPr>
        <w:pStyle w:val="a8"/>
        <w:rPr>
          <w:rFonts w:ascii="TH SarabunPSK" w:hAnsi="TH SarabunPSK" w:cs="TH SarabunPSK"/>
          <w:sz w:val="32"/>
          <w:szCs w:val="32"/>
        </w:rPr>
      </w:pPr>
      <w:r w:rsidRPr="00E955A6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40A2B" w:rsidRPr="00E955A6" w:rsidRDefault="00F40A2B" w:rsidP="00E955A6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955A6" w:rsidRPr="00E955A6" w:rsidRDefault="00E955A6" w:rsidP="00E955A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E955A6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เกิดความคิดรวบยอดเกี่ยวกับ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สถิติวิจัยเบื้องต้น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และแบบแผนการทดลอง</w:t>
      </w:r>
    </w:p>
    <w:p w:rsidR="00E955A6" w:rsidRPr="00E955A6" w:rsidRDefault="00650EB4" w:rsidP="00E955A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="00E955A6">
        <w:rPr>
          <w:rFonts w:ascii="TH SarabunPSK" w:hAnsi="TH SarabunPSK" w:cs="TH SarabunPSK"/>
          <w:sz w:val="32"/>
          <w:szCs w:val="32"/>
        </w:rPr>
        <w:t xml:space="preserve"> </w:t>
      </w:r>
      <w:r w:rsidR="00E955A6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E955A6" w:rsidRPr="00E955A6">
        <w:rPr>
          <w:rFonts w:ascii="TH SarabunPSK" w:hAnsi="TH SarabunPSK" w:cs="TH SarabunPSK"/>
          <w:sz w:val="32"/>
          <w:szCs w:val="32"/>
          <w:cs/>
        </w:rPr>
        <w:t>มีทักษะกระบวนการคิดและนำวิธีการแก้ปัญหาเรื่อง</w:t>
      </w:r>
      <w:r w:rsidR="00E955A6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E955A6" w:rsidRPr="00E955A6">
        <w:rPr>
          <w:rFonts w:ascii="TH SarabunPSK" w:hAnsi="TH SarabunPSK" w:cs="TH SarabunPSK"/>
          <w:sz w:val="32"/>
          <w:szCs w:val="32"/>
          <w:cs/>
        </w:rPr>
        <w:t>สถิติวิจัยเบื้องต้น</w:t>
      </w:r>
      <w:r w:rsidR="00E955A6"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="00E955A6" w:rsidRPr="00E955A6">
        <w:rPr>
          <w:rFonts w:ascii="TH SarabunPSK" w:hAnsi="TH SarabunPSK" w:cs="TH SarabunPSK"/>
          <w:sz w:val="32"/>
          <w:szCs w:val="32"/>
          <w:cs/>
        </w:rPr>
        <w:t>และแบบแผนการทดลอง</w:t>
      </w:r>
    </w:p>
    <w:p w:rsidR="00E955A6" w:rsidRDefault="00E955A6" w:rsidP="00E955A6">
      <w:pPr>
        <w:pStyle w:val="a8"/>
        <w:rPr>
          <w:rFonts w:ascii="TH SarabunPSK" w:hAnsi="TH SarabunPSK" w:cs="TH SarabunPSK"/>
          <w:sz w:val="32"/>
          <w:szCs w:val="32"/>
        </w:rPr>
      </w:pPr>
      <w:r w:rsidRPr="00E955A6">
        <w:rPr>
          <w:rFonts w:ascii="TH SarabunPSK" w:hAnsi="TH SarabunPSK" w:cs="TH SarabunPSK"/>
          <w:sz w:val="32"/>
          <w:szCs w:val="32"/>
          <w:cs/>
        </w:rPr>
        <w:t>ประยุกต์ใช้ในงานอาชีพ</w:t>
      </w:r>
    </w:p>
    <w:p w:rsidR="00E955A6" w:rsidRDefault="00E955A6" w:rsidP="00E955A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๓. </w:t>
      </w:r>
      <w:r w:rsidRPr="00E955A6">
        <w:rPr>
          <w:rFonts w:ascii="TH SarabunPSK" w:hAnsi="TH SarabunPSK" w:cs="TH SarabunPSK"/>
          <w:sz w:val="32"/>
          <w:szCs w:val="32"/>
          <w:cs/>
        </w:rPr>
        <w:t>นำความรู้เกี่ยวกับกระบวนการทางสถิติไปใช้ในการวิจัยเบื้องต้น</w:t>
      </w:r>
    </w:p>
    <w:p w:rsidR="00E955A6" w:rsidRDefault="00E955A6" w:rsidP="00E955A6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Pr="00E955A6">
        <w:rPr>
          <w:rFonts w:ascii="TH SarabunPSK" w:hAnsi="TH SarabunPSK" w:cs="TH SarabunPSK"/>
          <w:sz w:val="32"/>
          <w:szCs w:val="32"/>
          <w:cs/>
        </w:rPr>
        <w:t>ใช้ข้อมูลข่าวสาร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ค่าสถิติ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และค่าสถิติที่ได้จากการวิเคราะห์ข้อมูลในการตัดสินใจ</w:t>
      </w:r>
    </w:p>
    <w:p w:rsidR="00E955A6" w:rsidRDefault="00E955A6" w:rsidP="00E955A6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๖. </w:t>
      </w:r>
      <w:r w:rsidRPr="00E955A6">
        <w:rPr>
          <w:rFonts w:ascii="TH SarabunPSK" w:hAnsi="TH SarabunPSK" w:cs="TH SarabunPSK"/>
          <w:sz w:val="32"/>
          <w:szCs w:val="32"/>
          <w:cs/>
        </w:rPr>
        <w:t>ใช้ความรู้เกี่ยวกับแบบแผนการทดลองที่เหมาะสมกับ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สถานการณ์หรือปัญหาที่กำหนด</w:t>
      </w:r>
    </w:p>
    <w:p w:rsidR="00E955A6" w:rsidRPr="00E955A6" w:rsidRDefault="00E955A6" w:rsidP="00E955A6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๗. </w:t>
      </w:r>
      <w:r w:rsidRPr="00E955A6">
        <w:rPr>
          <w:rFonts w:ascii="TH SarabunPSK" w:hAnsi="TH SarabunPSK" w:cs="TH SarabunPSK"/>
          <w:sz w:val="32"/>
          <w:szCs w:val="32"/>
          <w:cs/>
        </w:rPr>
        <w:t>วิเคราะห์ข้อมูลตามขั้นตอนและใช้สถิติได้เหมาะสมกับแบบแผนการทดลอง</w:t>
      </w:r>
    </w:p>
    <w:p w:rsidR="00E955A6" w:rsidRPr="00E955A6" w:rsidRDefault="00E955A6" w:rsidP="00E955A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๘. </w:t>
      </w:r>
      <w:r w:rsidRPr="00E955A6">
        <w:rPr>
          <w:rFonts w:ascii="TH SarabunPSK" w:hAnsi="TH SarabunPSK" w:cs="TH SarabunPSK"/>
          <w:sz w:val="32"/>
          <w:szCs w:val="32"/>
          <w:cs/>
        </w:rPr>
        <w:t>มีเจตคติที่ดีในการเรียนรู้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สถิติวิจัยเบื้องต้น</w:t>
      </w:r>
      <w:r w:rsidRPr="00E955A6">
        <w:rPr>
          <w:rFonts w:ascii="TH SarabunPSK" w:hAnsi="TH SarabunPSK" w:cs="TH SarabunPSK"/>
          <w:sz w:val="32"/>
          <w:szCs w:val="32"/>
        </w:rPr>
        <w:t xml:space="preserve"> </w:t>
      </w:r>
      <w:r w:rsidRPr="00E955A6">
        <w:rPr>
          <w:rFonts w:ascii="TH SarabunPSK" w:hAnsi="TH SarabunPSK" w:cs="TH SarabunPSK"/>
          <w:sz w:val="32"/>
          <w:szCs w:val="32"/>
          <w:cs/>
        </w:rPr>
        <w:t>และแบบแผนการทดลอง</w:t>
      </w:r>
    </w:p>
    <w:p w:rsidR="00F40A2B" w:rsidRDefault="00F40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E955A6" w:rsidRPr="00E955A6" w:rsidRDefault="00E955A6" w:rsidP="00E955A6">
      <w:pPr>
        <w:pStyle w:val="a8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E955A6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๘</w:t>
      </w:r>
      <w:r w:rsidRPr="00E955A6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F40A2B" w:rsidRDefault="00F40A2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40A2B" w:rsidRDefault="00F40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03726" w:rsidRDefault="00D0372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0A2B" w:rsidRDefault="00F40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34EF9" w:rsidRPr="00554EEA" w:rsidRDefault="00534EF9" w:rsidP="00534EF9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534EF9" w:rsidRDefault="00534EF9" w:rsidP="00534EF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รายวิชาพื้นฐาน</w:t>
      </w:r>
    </w:p>
    <w:tbl>
      <w:tblPr>
        <w:tblW w:w="0" w:type="auto"/>
        <w:tblInd w:w="817" w:type="dxa"/>
        <w:tblLook w:val="04A0" w:firstRow="1" w:lastRow="0" w:firstColumn="1" w:lastColumn="0" w:noHBand="0" w:noVBand="1"/>
      </w:tblPr>
      <w:tblGrid>
        <w:gridCol w:w="1559"/>
        <w:gridCol w:w="2552"/>
        <w:gridCol w:w="2835"/>
        <w:gridCol w:w="1701"/>
      </w:tblGrid>
      <w:tr w:rsidR="00534EF9" w:rsidRPr="00207A9B" w:rsidTr="00FC3020">
        <w:tc>
          <w:tcPr>
            <w:tcW w:w="1559" w:type="dxa"/>
          </w:tcPr>
          <w:p w:rsidR="00534EF9" w:rsidRPr="001F4893" w:rsidRDefault="00534EF9" w:rsidP="00C5499A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F4893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2552" w:type="dxa"/>
          </w:tcPr>
          <w:p w:rsidR="00534EF9" w:rsidRPr="001F4893" w:rsidRDefault="00534EF9" w:rsidP="00C5499A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F4893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ชื่อรายวิชา</w:t>
            </w:r>
          </w:p>
        </w:tc>
        <w:tc>
          <w:tcPr>
            <w:tcW w:w="2835" w:type="dxa"/>
          </w:tcPr>
          <w:p w:rsidR="00534EF9" w:rsidRPr="001F4893" w:rsidRDefault="00534EF9" w:rsidP="00C5499A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F4893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701" w:type="dxa"/>
          </w:tcPr>
          <w:p w:rsidR="00534EF9" w:rsidRPr="001F4893" w:rsidRDefault="00534EF9" w:rsidP="00C5499A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F4893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534EF9" w:rsidRPr="00207A9B" w:rsidTr="00FC3020">
        <w:tc>
          <w:tcPr>
            <w:tcW w:w="1559" w:type="dxa"/>
          </w:tcPr>
          <w:p w:rsidR="00534EF9" w:rsidRPr="00207A9B" w:rsidRDefault="00534EF9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ว๓๑๑๐๑</w:t>
            </w:r>
          </w:p>
        </w:tc>
        <w:tc>
          <w:tcPr>
            <w:tcW w:w="2552" w:type="dxa"/>
          </w:tcPr>
          <w:p w:rsidR="00534EF9" w:rsidRPr="00FC3020" w:rsidRDefault="00FC3020" w:rsidP="00C5499A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ฟิสิกส์พื้นฐาน</w:t>
            </w:r>
            <w:r w:rsidR="00534EF9" w:rsidRPr="00FC302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</w:p>
        </w:tc>
        <w:tc>
          <w:tcPr>
            <w:tcW w:w="2835" w:type="dxa"/>
          </w:tcPr>
          <w:p w:rsidR="00534EF9" w:rsidRPr="00207A9B" w:rsidRDefault="00534EF9" w:rsidP="00534EF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๖๐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534EF9" w:rsidRPr="00207A9B" w:rsidRDefault="00534EF9" w:rsidP="00534EF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๑.๕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534EF9" w:rsidRPr="00207A9B" w:rsidTr="00FC3020">
        <w:tc>
          <w:tcPr>
            <w:tcW w:w="1559" w:type="dxa"/>
          </w:tcPr>
          <w:p w:rsidR="00534EF9" w:rsidRPr="00207A9B" w:rsidRDefault="00534EF9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ว๓๑๑๐๒</w:t>
            </w:r>
          </w:p>
        </w:tc>
        <w:tc>
          <w:tcPr>
            <w:tcW w:w="2552" w:type="dxa"/>
          </w:tcPr>
          <w:p w:rsidR="00534EF9" w:rsidRPr="00FC3020" w:rsidRDefault="00FC3020" w:rsidP="00C5499A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เคมีพื้นฐาน</w:t>
            </w:r>
          </w:p>
        </w:tc>
        <w:tc>
          <w:tcPr>
            <w:tcW w:w="2835" w:type="dxa"/>
          </w:tcPr>
          <w:p w:rsidR="00534EF9" w:rsidRPr="00207A9B" w:rsidRDefault="00534EF9" w:rsidP="00534EF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๖๐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534EF9" w:rsidRPr="00207A9B" w:rsidRDefault="00534EF9" w:rsidP="00534EF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๑.๕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534EF9" w:rsidRPr="00207A9B" w:rsidTr="00FC3020">
        <w:tc>
          <w:tcPr>
            <w:tcW w:w="1559" w:type="dxa"/>
          </w:tcPr>
          <w:p w:rsidR="00534EF9" w:rsidRPr="00207A9B" w:rsidRDefault="00534EF9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ว๓๑๑๐๓</w:t>
            </w:r>
          </w:p>
        </w:tc>
        <w:tc>
          <w:tcPr>
            <w:tcW w:w="2552" w:type="dxa"/>
          </w:tcPr>
          <w:p w:rsidR="00534EF9" w:rsidRPr="00FC3020" w:rsidRDefault="00FC3020" w:rsidP="00C5499A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ชีววิทยาพื้นฐาน</w:t>
            </w:r>
          </w:p>
        </w:tc>
        <w:tc>
          <w:tcPr>
            <w:tcW w:w="2835" w:type="dxa"/>
          </w:tcPr>
          <w:p w:rsidR="00534EF9" w:rsidRPr="00207A9B" w:rsidRDefault="00534EF9" w:rsidP="00534EF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๖๐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534EF9" w:rsidRPr="00207A9B" w:rsidRDefault="00534EF9" w:rsidP="00534EF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๑.๕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534EF9" w:rsidRPr="00207A9B" w:rsidTr="00FC3020">
        <w:tc>
          <w:tcPr>
            <w:tcW w:w="1559" w:type="dxa"/>
          </w:tcPr>
          <w:p w:rsidR="00534EF9" w:rsidRPr="00207A9B" w:rsidRDefault="00534EF9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ว๓๑๑๐๔</w:t>
            </w:r>
          </w:p>
        </w:tc>
        <w:tc>
          <w:tcPr>
            <w:tcW w:w="2552" w:type="dxa"/>
          </w:tcPr>
          <w:p w:rsidR="00534EF9" w:rsidRPr="00FC3020" w:rsidRDefault="00FC3020" w:rsidP="00C5499A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โลก ดาราศาสตร์และอวกาศ</w:t>
            </w:r>
          </w:p>
        </w:tc>
        <w:tc>
          <w:tcPr>
            <w:tcW w:w="2835" w:type="dxa"/>
          </w:tcPr>
          <w:p w:rsidR="00534EF9" w:rsidRPr="00207A9B" w:rsidRDefault="00534EF9" w:rsidP="00534EF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๖๐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534EF9" w:rsidRPr="00207A9B" w:rsidRDefault="00534EF9" w:rsidP="00534EF9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๑.๕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C5499A" w:rsidRDefault="00C5499A" w:rsidP="00534EF9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5499A" w:rsidRPr="00FC3020" w:rsidRDefault="00C5499A" w:rsidP="00FC302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FC3020">
        <w:rPr>
          <w:rFonts w:ascii="TH SarabunPSK" w:hAnsi="TH SarabunPSK" w:cs="TH SarabunPSK"/>
          <w:b/>
          <w:bCs/>
          <w:sz w:val="32"/>
          <w:szCs w:val="32"/>
          <w:cs/>
        </w:rPr>
        <w:t>รายวิชาเพิ่มเติม</w:t>
      </w:r>
      <w:r w:rsidRPr="00FC3020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FC3020">
        <w:rPr>
          <w:rFonts w:ascii="TH SarabunPSK" w:hAnsi="TH SarabunPSK" w:cs="TH SarabunPSK"/>
          <w:b/>
          <w:bCs/>
          <w:sz w:val="32"/>
          <w:szCs w:val="32"/>
          <w:cs/>
        </w:rPr>
        <w:t>ประกอบด้วย</w:t>
      </w:r>
    </w:p>
    <w:p w:rsidR="00FC3020" w:rsidRPr="00FC3020" w:rsidRDefault="00FC3020" w:rsidP="00FC302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FC3020">
        <w:rPr>
          <w:rFonts w:ascii="TH SarabunPSK" w:hAnsi="TH SarabunPSK" w:cs="TH SarabunPSK"/>
          <w:b/>
          <w:bCs/>
          <w:sz w:val="32"/>
          <w:szCs w:val="32"/>
          <w:cs/>
        </w:rPr>
        <w:t xml:space="preserve">  ๑. ฟิสิกส์</w:t>
      </w:r>
    </w:p>
    <w:tbl>
      <w:tblPr>
        <w:tblW w:w="0" w:type="auto"/>
        <w:tblInd w:w="817" w:type="dxa"/>
        <w:tblLook w:val="04A0" w:firstRow="1" w:lastRow="0" w:firstColumn="1" w:lastColumn="0" w:noHBand="0" w:noVBand="1"/>
      </w:tblPr>
      <w:tblGrid>
        <w:gridCol w:w="1559"/>
        <w:gridCol w:w="2552"/>
        <w:gridCol w:w="2835"/>
        <w:gridCol w:w="1701"/>
      </w:tblGrid>
      <w:tr w:rsidR="00FC3020" w:rsidRPr="00FC3020" w:rsidTr="0023110C">
        <w:tc>
          <w:tcPr>
            <w:tcW w:w="1559" w:type="dxa"/>
          </w:tcPr>
          <w:p w:rsidR="00FC3020" w:rsidRPr="00FC3020" w:rsidRDefault="00FC3020" w:rsidP="00FC302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2552" w:type="dxa"/>
          </w:tcPr>
          <w:p w:rsidR="00FC3020" w:rsidRPr="00FC3020" w:rsidRDefault="00FC3020" w:rsidP="00FC302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ชื่อรายวิชา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FC3020" w:rsidRPr="00FC3020" w:rsidTr="0023110C">
        <w:tc>
          <w:tcPr>
            <w:tcW w:w="1559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ว๓๐๒๐๑</w:t>
            </w:r>
          </w:p>
        </w:tc>
        <w:tc>
          <w:tcPr>
            <w:tcW w:w="2552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ฟิสิกส์  ๑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 ๘๐ 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๒.๐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C3020" w:rsidRPr="00FC3020" w:rsidTr="0023110C">
        <w:tc>
          <w:tcPr>
            <w:tcW w:w="1559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ว๓๐๒๐๒</w:t>
            </w:r>
          </w:p>
        </w:tc>
        <w:tc>
          <w:tcPr>
            <w:tcW w:w="2552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ฟิสิกส์  ๒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 ๘๐ 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๒.๐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C3020" w:rsidRPr="00FC3020" w:rsidTr="0023110C">
        <w:tc>
          <w:tcPr>
            <w:tcW w:w="1559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ว๓๐๒๐๓</w:t>
            </w:r>
          </w:p>
        </w:tc>
        <w:tc>
          <w:tcPr>
            <w:tcW w:w="2552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ฟิสิกส์  ๓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 ๘๐ 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๒.๐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C3020" w:rsidRPr="00FC3020" w:rsidTr="0023110C">
        <w:tc>
          <w:tcPr>
            <w:tcW w:w="1559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ว๓๐๒๐๔</w:t>
            </w:r>
          </w:p>
        </w:tc>
        <w:tc>
          <w:tcPr>
            <w:tcW w:w="2552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ฟิสิกส์  ๔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 ๘๐ 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๒.๐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C3020" w:rsidRPr="00FC3020" w:rsidTr="0023110C">
        <w:tc>
          <w:tcPr>
            <w:tcW w:w="1559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ว๓๐๒๐๕</w:t>
            </w:r>
          </w:p>
        </w:tc>
        <w:tc>
          <w:tcPr>
            <w:tcW w:w="2552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ฟิสิกส์  ๕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 ๘๐ 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๒.๐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FC3020" w:rsidRPr="00FC3020" w:rsidRDefault="00FC3020" w:rsidP="00FC302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C3020" w:rsidRPr="00FC3020" w:rsidRDefault="00FC3020" w:rsidP="00FC302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FC3020">
        <w:rPr>
          <w:rFonts w:ascii="TH SarabunPSK" w:hAnsi="TH SarabunPSK" w:cs="TH SarabunPSK"/>
          <w:b/>
          <w:bCs/>
          <w:sz w:val="32"/>
          <w:szCs w:val="32"/>
          <w:cs/>
        </w:rPr>
        <w:t>๒. เคมี</w:t>
      </w:r>
    </w:p>
    <w:tbl>
      <w:tblPr>
        <w:tblW w:w="0" w:type="auto"/>
        <w:tblInd w:w="817" w:type="dxa"/>
        <w:tblLook w:val="04A0" w:firstRow="1" w:lastRow="0" w:firstColumn="1" w:lastColumn="0" w:noHBand="0" w:noVBand="1"/>
      </w:tblPr>
      <w:tblGrid>
        <w:gridCol w:w="1559"/>
        <w:gridCol w:w="2552"/>
        <w:gridCol w:w="2835"/>
        <w:gridCol w:w="1701"/>
      </w:tblGrid>
      <w:tr w:rsidR="00FC3020" w:rsidRPr="00FC3020" w:rsidTr="0023110C">
        <w:tc>
          <w:tcPr>
            <w:tcW w:w="1559" w:type="dxa"/>
          </w:tcPr>
          <w:p w:rsidR="00FC3020" w:rsidRPr="00FC3020" w:rsidRDefault="00FC3020" w:rsidP="00FC302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2552" w:type="dxa"/>
          </w:tcPr>
          <w:p w:rsidR="00FC3020" w:rsidRPr="00FC3020" w:rsidRDefault="00FC3020" w:rsidP="00FC302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ชื่อรายวิชา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FC3020" w:rsidRPr="00FC3020" w:rsidTr="0023110C">
        <w:tc>
          <w:tcPr>
            <w:tcW w:w="1559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ว๓๐๒๒๑</w:t>
            </w:r>
          </w:p>
        </w:tc>
        <w:tc>
          <w:tcPr>
            <w:tcW w:w="2552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เคมี  ๑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 ๖๐ 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C3020" w:rsidRPr="00FC3020" w:rsidTr="0023110C">
        <w:tc>
          <w:tcPr>
            <w:tcW w:w="1559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ว๓๐๒๒๒</w:t>
            </w:r>
          </w:p>
        </w:tc>
        <w:tc>
          <w:tcPr>
            <w:tcW w:w="2552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เคมี  ๒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 ๖๐ 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C3020" w:rsidRPr="00FC3020" w:rsidTr="0023110C">
        <w:tc>
          <w:tcPr>
            <w:tcW w:w="1559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ว๓๐๒๒๓</w:t>
            </w:r>
          </w:p>
        </w:tc>
        <w:tc>
          <w:tcPr>
            <w:tcW w:w="2552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เคมี  ๓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 ๖๐ 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C3020" w:rsidRPr="00FC3020" w:rsidTr="0023110C">
        <w:tc>
          <w:tcPr>
            <w:tcW w:w="1559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ว๓๐๒๒๔</w:t>
            </w:r>
          </w:p>
        </w:tc>
        <w:tc>
          <w:tcPr>
            <w:tcW w:w="2552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เคมี  ๔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 ๖๐ 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C3020" w:rsidRPr="00FC3020" w:rsidTr="0023110C">
        <w:tc>
          <w:tcPr>
            <w:tcW w:w="1559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ว๓๐๒๒๕</w:t>
            </w:r>
          </w:p>
        </w:tc>
        <w:tc>
          <w:tcPr>
            <w:tcW w:w="2552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เคมี  ๕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 ๖๐ 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FC3020" w:rsidRPr="00FC3020" w:rsidRDefault="00FC3020" w:rsidP="00FC302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C3020" w:rsidRPr="00FC3020" w:rsidRDefault="00FC3020" w:rsidP="00FC302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FC3020">
        <w:rPr>
          <w:rFonts w:ascii="TH SarabunPSK" w:hAnsi="TH SarabunPSK" w:cs="TH SarabunPSK"/>
          <w:b/>
          <w:bCs/>
          <w:sz w:val="32"/>
          <w:szCs w:val="32"/>
          <w:cs/>
        </w:rPr>
        <w:t>๓ ชีววิทยา</w:t>
      </w:r>
    </w:p>
    <w:tbl>
      <w:tblPr>
        <w:tblW w:w="0" w:type="auto"/>
        <w:tblInd w:w="817" w:type="dxa"/>
        <w:tblLook w:val="04A0" w:firstRow="1" w:lastRow="0" w:firstColumn="1" w:lastColumn="0" w:noHBand="0" w:noVBand="1"/>
      </w:tblPr>
      <w:tblGrid>
        <w:gridCol w:w="1559"/>
        <w:gridCol w:w="2552"/>
        <w:gridCol w:w="2835"/>
        <w:gridCol w:w="1701"/>
      </w:tblGrid>
      <w:tr w:rsidR="00FC3020" w:rsidRPr="00FC3020" w:rsidTr="0023110C">
        <w:tc>
          <w:tcPr>
            <w:tcW w:w="1559" w:type="dxa"/>
          </w:tcPr>
          <w:p w:rsidR="00FC3020" w:rsidRPr="00FC3020" w:rsidRDefault="00FC3020" w:rsidP="00FC302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2552" w:type="dxa"/>
          </w:tcPr>
          <w:p w:rsidR="00FC3020" w:rsidRPr="00FC3020" w:rsidRDefault="00FC3020" w:rsidP="00FC302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ชื่อรายวิชา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FC3020" w:rsidRPr="00FC3020" w:rsidTr="0023110C">
        <w:tc>
          <w:tcPr>
            <w:tcW w:w="1559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ว๓๐๒๔๑</w:t>
            </w:r>
          </w:p>
        </w:tc>
        <w:tc>
          <w:tcPr>
            <w:tcW w:w="2552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ชีววิทยา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๑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 ๖๐ 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C3020" w:rsidRPr="00FC3020" w:rsidTr="0023110C">
        <w:tc>
          <w:tcPr>
            <w:tcW w:w="1559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ว๓๐๒๔๒</w:t>
            </w:r>
          </w:p>
        </w:tc>
        <w:tc>
          <w:tcPr>
            <w:tcW w:w="2552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ชีววิทยา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๒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 ๖๐ 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C3020" w:rsidRPr="00FC3020" w:rsidTr="0023110C">
        <w:tc>
          <w:tcPr>
            <w:tcW w:w="1559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ว๓๐๒๔๓</w:t>
            </w:r>
          </w:p>
        </w:tc>
        <w:tc>
          <w:tcPr>
            <w:tcW w:w="2552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ชีววิทยา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๓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 ๖๐ 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๑.๕หน่วยกิต</w:t>
            </w:r>
          </w:p>
        </w:tc>
      </w:tr>
      <w:tr w:rsidR="00FC3020" w:rsidRPr="00FC3020" w:rsidTr="0023110C">
        <w:tc>
          <w:tcPr>
            <w:tcW w:w="1559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ว๓๐๒๔๔</w:t>
            </w:r>
          </w:p>
        </w:tc>
        <w:tc>
          <w:tcPr>
            <w:tcW w:w="2552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ชีววิทยา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๔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 ๖๐ 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C3020" w:rsidRPr="00FC3020" w:rsidTr="0023110C">
        <w:tc>
          <w:tcPr>
            <w:tcW w:w="1559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ว๓๐๒๔๕</w:t>
            </w:r>
          </w:p>
        </w:tc>
        <w:tc>
          <w:tcPr>
            <w:tcW w:w="2552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ชีววิทยา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๕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 ๖๐ 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FC3020" w:rsidRDefault="00FC3020" w:rsidP="00534EF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3110C" w:rsidRDefault="0023110C" w:rsidP="00534EF9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7563D" w:rsidRDefault="0047563D" w:rsidP="00534EF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534EF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534EF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534EF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534EF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03726" w:rsidRDefault="00D03726" w:rsidP="00534EF9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5499A" w:rsidRPr="00FC3020" w:rsidRDefault="00E955A6" w:rsidP="00534EF9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๔. วิทยาศาสตร์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FC3020" w:rsidRDefault="00FC3020" w:rsidP="00534EF9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tbl>
      <w:tblPr>
        <w:tblW w:w="0" w:type="auto"/>
        <w:tblInd w:w="392" w:type="dxa"/>
        <w:tblLook w:val="04A0" w:firstRow="1" w:lastRow="0" w:firstColumn="1" w:lastColumn="0" w:noHBand="0" w:noVBand="1"/>
      </w:tblPr>
      <w:tblGrid>
        <w:gridCol w:w="1134"/>
        <w:gridCol w:w="3402"/>
        <w:gridCol w:w="2835"/>
        <w:gridCol w:w="1701"/>
      </w:tblGrid>
      <w:tr w:rsidR="00FC3020" w:rsidRPr="00FC3020" w:rsidTr="005F7812">
        <w:tc>
          <w:tcPr>
            <w:tcW w:w="1134" w:type="dxa"/>
          </w:tcPr>
          <w:p w:rsidR="00FC3020" w:rsidRPr="00FC3020" w:rsidRDefault="00FC3020" w:rsidP="00FC302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3402" w:type="dxa"/>
          </w:tcPr>
          <w:p w:rsidR="00FC3020" w:rsidRPr="00FC3020" w:rsidRDefault="00FC3020" w:rsidP="00FC302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ชื่อรายวิชา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701" w:type="dxa"/>
          </w:tcPr>
          <w:p w:rsidR="00FC3020" w:rsidRPr="00FC3020" w:rsidRDefault="00FC3020" w:rsidP="00FC3020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C302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FC3020" w:rsidRPr="00FC3020" w:rsidTr="005F7812">
        <w:tc>
          <w:tcPr>
            <w:tcW w:w="1134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ว๓๐๒๘๑</w:t>
            </w:r>
          </w:p>
        </w:tc>
        <w:tc>
          <w:tcPr>
            <w:tcW w:w="3402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วิทยาศาสตร์สิ่งแวดล้อม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56351F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C3020" w:rsidRPr="00FC3020" w:rsidTr="005F7812">
        <w:tc>
          <w:tcPr>
            <w:tcW w:w="1134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ว๓๐๒๘๒</w:t>
            </w:r>
          </w:p>
        </w:tc>
        <w:tc>
          <w:tcPr>
            <w:tcW w:w="3402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วิทยาศาสตร์ทั่วไป  ๑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56351F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C3020" w:rsidRPr="00FC3020" w:rsidTr="005F7812">
        <w:tc>
          <w:tcPr>
            <w:tcW w:w="1134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ว๓๐๒๘๓</w:t>
            </w:r>
          </w:p>
        </w:tc>
        <w:tc>
          <w:tcPr>
            <w:tcW w:w="3402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วิทยาศาสตร์ทั่วไป  ๒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56351F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C3020" w:rsidRPr="00FC3020" w:rsidTr="005F7812">
        <w:tc>
          <w:tcPr>
            <w:tcW w:w="1134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ว๓๐๒๘๔</w:t>
            </w:r>
          </w:p>
        </w:tc>
        <w:tc>
          <w:tcPr>
            <w:tcW w:w="3402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วิทยาศาสตร์ทั่วไป  ๓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56351F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C3020" w:rsidRPr="00FC3020" w:rsidTr="005F7812">
        <w:tc>
          <w:tcPr>
            <w:tcW w:w="1134" w:type="dxa"/>
          </w:tcPr>
          <w:p w:rsidR="00FC3020" w:rsidRPr="00FC3020" w:rsidRDefault="00FC3020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ว๓๐๒๘๕</w:t>
            </w:r>
          </w:p>
        </w:tc>
        <w:tc>
          <w:tcPr>
            <w:tcW w:w="3402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วิทยาศาสตร์ทั่วไป  ๔</w:t>
            </w:r>
          </w:p>
        </w:tc>
        <w:tc>
          <w:tcPr>
            <w:tcW w:w="2835" w:type="dxa"/>
          </w:tcPr>
          <w:p w:rsidR="00FC3020" w:rsidRPr="00FC3020" w:rsidRDefault="00FC3020" w:rsidP="00FC3020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C3020" w:rsidRPr="00FC3020" w:rsidRDefault="00FC3020" w:rsidP="0056351F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56351F" w:rsidRPr="00FC3020" w:rsidTr="005F7812">
        <w:tc>
          <w:tcPr>
            <w:tcW w:w="1134" w:type="dxa"/>
          </w:tcPr>
          <w:p w:rsidR="0056351F" w:rsidRPr="00FC3020" w:rsidRDefault="0056351F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ว๓๐๒๘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3402" w:type="dxa"/>
          </w:tcPr>
          <w:p w:rsidR="0056351F" w:rsidRPr="00121E78" w:rsidRDefault="0056351F" w:rsidP="00121E78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21E78">
              <w:rPr>
                <w:rFonts w:ascii="TH SarabunPSK" w:hAnsi="TH SarabunPSK" w:cs="TH SarabunPSK"/>
                <w:sz w:val="32"/>
                <w:szCs w:val="32"/>
                <w:cs/>
              </w:rPr>
              <w:t>สนุกกับโครงงาน</w:t>
            </w:r>
          </w:p>
        </w:tc>
        <w:tc>
          <w:tcPr>
            <w:tcW w:w="2835" w:type="dxa"/>
          </w:tcPr>
          <w:p w:rsidR="0056351F" w:rsidRPr="00FC3020" w:rsidRDefault="0056351F" w:rsidP="005271CD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56351F" w:rsidRPr="00FC3020" w:rsidRDefault="0056351F" w:rsidP="0056351F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56351F" w:rsidRPr="00FC3020" w:rsidTr="005F7812">
        <w:tc>
          <w:tcPr>
            <w:tcW w:w="1134" w:type="dxa"/>
          </w:tcPr>
          <w:p w:rsidR="0056351F" w:rsidRPr="00FC3020" w:rsidRDefault="0056351F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ว๓๐๒๘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๗</w:t>
            </w:r>
          </w:p>
        </w:tc>
        <w:tc>
          <w:tcPr>
            <w:tcW w:w="3402" w:type="dxa"/>
          </w:tcPr>
          <w:p w:rsidR="0056351F" w:rsidRPr="00121E78" w:rsidRDefault="0056351F" w:rsidP="00121E78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21E78">
              <w:rPr>
                <w:rFonts w:ascii="TH SarabunPSK" w:hAnsi="TH SarabunPSK" w:cs="TH SarabunPSK"/>
                <w:sz w:val="32"/>
                <w:szCs w:val="32"/>
                <w:cs/>
              </w:rPr>
              <w:t>การทำโครงงาน</w:t>
            </w:r>
          </w:p>
        </w:tc>
        <w:tc>
          <w:tcPr>
            <w:tcW w:w="2835" w:type="dxa"/>
          </w:tcPr>
          <w:p w:rsidR="0056351F" w:rsidRPr="00FC3020" w:rsidRDefault="0056351F" w:rsidP="005271CD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56351F" w:rsidRPr="00FC3020" w:rsidRDefault="0056351F" w:rsidP="0056351F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B1187" w:rsidRPr="00FC3020" w:rsidTr="005F7812">
        <w:tc>
          <w:tcPr>
            <w:tcW w:w="1134" w:type="dxa"/>
          </w:tcPr>
          <w:p w:rsidR="00FB1187" w:rsidRDefault="00FB1187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ว๓๐๒๘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3402" w:type="dxa"/>
          </w:tcPr>
          <w:p w:rsidR="00FB1187" w:rsidRPr="00AC6D41" w:rsidRDefault="00FB1187" w:rsidP="00FB1187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วิทยาศาสตร์เพื่อพัฒนาทักษะชีวิต</w:t>
            </w:r>
          </w:p>
        </w:tc>
        <w:tc>
          <w:tcPr>
            <w:tcW w:w="2835" w:type="dxa"/>
          </w:tcPr>
          <w:p w:rsidR="00FB1187" w:rsidRPr="00FC3020" w:rsidRDefault="00FB1187" w:rsidP="005F7812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B1187" w:rsidRPr="00FC3020" w:rsidRDefault="00FB1187" w:rsidP="005F781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B1187" w:rsidRPr="00FC3020" w:rsidTr="005F7812">
        <w:tc>
          <w:tcPr>
            <w:tcW w:w="1134" w:type="dxa"/>
          </w:tcPr>
          <w:p w:rsidR="00FB1187" w:rsidRDefault="00FB1187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ว๓๐๒๘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3402" w:type="dxa"/>
          </w:tcPr>
          <w:p w:rsidR="00FB1187" w:rsidRPr="00AC6D41" w:rsidRDefault="00FB1187" w:rsidP="00FB1187">
            <w:pPr>
              <w:pStyle w:val="a8"/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วิทยาศาสตร์เพื่อพัฒนาอาชีพช่างอุตสาหกรรม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835" w:type="dxa"/>
          </w:tcPr>
          <w:p w:rsidR="00FB1187" w:rsidRPr="00FC3020" w:rsidRDefault="00FB1187" w:rsidP="005F7812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B1187" w:rsidRPr="00FC3020" w:rsidRDefault="00FB1187" w:rsidP="005F781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B1187" w:rsidRPr="00FC3020" w:rsidTr="005F7812">
        <w:tc>
          <w:tcPr>
            <w:tcW w:w="1134" w:type="dxa"/>
          </w:tcPr>
          <w:p w:rsidR="00FB1187" w:rsidRDefault="00FB1187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ว๓๐๒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๙๐</w:t>
            </w:r>
          </w:p>
        </w:tc>
        <w:tc>
          <w:tcPr>
            <w:tcW w:w="3402" w:type="dxa"/>
          </w:tcPr>
          <w:p w:rsidR="00FB1187" w:rsidRPr="00AC6D41" w:rsidRDefault="00FB1187" w:rsidP="00FB1187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วิทยาศาสตร์เพื่อพัฒนาอาชีพธุรกิจและบริการ</w:t>
            </w:r>
          </w:p>
        </w:tc>
        <w:tc>
          <w:tcPr>
            <w:tcW w:w="2835" w:type="dxa"/>
          </w:tcPr>
          <w:p w:rsidR="00FB1187" w:rsidRPr="00FC3020" w:rsidRDefault="00FB1187" w:rsidP="005F7812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B1187" w:rsidRPr="00FC3020" w:rsidRDefault="00FB1187" w:rsidP="005F781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B1187" w:rsidRPr="00FC3020" w:rsidTr="005F7812">
        <w:tc>
          <w:tcPr>
            <w:tcW w:w="1134" w:type="dxa"/>
          </w:tcPr>
          <w:p w:rsidR="00FB1187" w:rsidRDefault="00FB1187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ว๓๐๒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๙๑</w:t>
            </w:r>
          </w:p>
        </w:tc>
        <w:tc>
          <w:tcPr>
            <w:tcW w:w="3402" w:type="dxa"/>
          </w:tcPr>
          <w:p w:rsidR="00FB1187" w:rsidRPr="00AC6D41" w:rsidRDefault="00FB1187" w:rsidP="00FB1187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วิทยาศาสตร์เพื่อพัฒนาอาชีพศิลปกรรม</w:t>
            </w:r>
          </w:p>
        </w:tc>
        <w:tc>
          <w:tcPr>
            <w:tcW w:w="2835" w:type="dxa"/>
          </w:tcPr>
          <w:p w:rsidR="00FB1187" w:rsidRPr="00FC3020" w:rsidRDefault="00FB1187" w:rsidP="005F7812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B1187" w:rsidRPr="00FC3020" w:rsidRDefault="00FB1187" w:rsidP="005F781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B1187" w:rsidRPr="00FC3020" w:rsidTr="005F7812">
        <w:tc>
          <w:tcPr>
            <w:tcW w:w="1134" w:type="dxa"/>
          </w:tcPr>
          <w:p w:rsidR="00FB1187" w:rsidRDefault="00FB1187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ว๓๐๒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๙๒</w:t>
            </w:r>
          </w:p>
        </w:tc>
        <w:tc>
          <w:tcPr>
            <w:tcW w:w="3402" w:type="dxa"/>
          </w:tcPr>
          <w:p w:rsidR="00FB1187" w:rsidRPr="00AC6D41" w:rsidRDefault="00FB1187" w:rsidP="00FB1187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วิทยาศาสตร์เพื่อพัฒนาอาชีพเกษตรกรรม</w:t>
            </w:r>
          </w:p>
        </w:tc>
        <w:tc>
          <w:tcPr>
            <w:tcW w:w="2835" w:type="dxa"/>
          </w:tcPr>
          <w:p w:rsidR="00FB1187" w:rsidRPr="00FC3020" w:rsidRDefault="00FB1187" w:rsidP="005F7812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C302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B1187" w:rsidRPr="00FC3020" w:rsidRDefault="00FB1187" w:rsidP="005F781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๑.๐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C3020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C5499A" w:rsidRDefault="00C5499A" w:rsidP="00554EE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5499A" w:rsidRDefault="00C5499A" w:rsidP="00554EE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5499A" w:rsidRDefault="00C5499A" w:rsidP="00554EE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5499A" w:rsidRDefault="00C5499A" w:rsidP="00554EE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5499A" w:rsidRDefault="00C5499A" w:rsidP="00554EE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5499A" w:rsidRDefault="00C5499A" w:rsidP="00554EE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5499A" w:rsidRDefault="00C5499A" w:rsidP="00554EE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5499A" w:rsidRDefault="00C5499A" w:rsidP="00554EE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5499A" w:rsidRDefault="00C5499A" w:rsidP="00554EE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5499A" w:rsidRDefault="00C5499A" w:rsidP="00554EE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5499A" w:rsidRDefault="00C5499A" w:rsidP="00554EE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5499A" w:rsidRDefault="00C5499A" w:rsidP="00554EE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5499A" w:rsidRDefault="00C5499A" w:rsidP="00554EE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5499A" w:rsidRDefault="00C5499A" w:rsidP="00554EE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B56EC" w:rsidRDefault="00DB56EC" w:rsidP="00554EE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B56EC" w:rsidRDefault="00DB56EC" w:rsidP="00554EE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B56EC" w:rsidRDefault="00DB56EC" w:rsidP="00554EE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B56EC" w:rsidRDefault="00DB56EC" w:rsidP="00554EE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B56EC" w:rsidRDefault="00DB56EC" w:rsidP="00554EE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B56EC" w:rsidRDefault="00DB56EC" w:rsidP="00554EE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05DF1" w:rsidRDefault="00505DF1" w:rsidP="00554EE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73B3E" w:rsidRPr="00554EEA" w:rsidRDefault="00773B3E" w:rsidP="00554EE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คำอธิบายรายวิชาพื้นฐาน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773B3E" w:rsidRPr="00554EEA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 xml:space="preserve">ว๓๑๑๐๑ </w:t>
      </w:r>
      <w:r w:rsidR="00692D70">
        <w:rPr>
          <w:rFonts w:ascii="TH SarabunPSK" w:hAnsi="TH SarabunPSK" w:cs="TH SarabunPSK" w:hint="cs"/>
          <w:b/>
          <w:bCs/>
          <w:sz w:val="32"/>
          <w:szCs w:val="32"/>
          <w:cs/>
        </w:rPr>
        <w:t>ฟิสิกส์พื้นฐาน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ab/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ab/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ab/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ab/>
      </w:r>
      <w:r w:rsidR="005161CE" w:rsidRPr="00554EEA">
        <w:rPr>
          <w:rFonts w:ascii="TH SarabunPSK" w:hAnsi="TH SarabunPSK" w:cs="TH SarabunPSK"/>
          <w:b/>
          <w:bCs/>
          <w:sz w:val="32"/>
          <w:szCs w:val="32"/>
        </w:rPr>
        <w:t xml:space="preserve">             </w:t>
      </w:r>
      <w:r w:rsidR="00554EEA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 w:rsidR="00692D70"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="00554E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773B3E" w:rsidRDefault="00773B3E" w:rsidP="00207A9B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ภาคเรียนที่ ๑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ab/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ab/>
      </w:r>
      <w:r w:rsidR="00554EEA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เวลา  ๖๐</w:t>
      </w:r>
      <w:r w:rsidRPr="00554EE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54EEA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๑.๕ หน่วยกิต</w:t>
      </w:r>
    </w:p>
    <w:p w:rsidR="00917747" w:rsidRPr="007108BD" w:rsidRDefault="00917747" w:rsidP="00917747">
      <w:pPr>
        <w:rPr>
          <w:rFonts w:ascii="Angsana New" w:hAnsi="Angsana New"/>
          <w:b/>
          <w:bCs/>
          <w:sz w:val="32"/>
          <w:szCs w:val="32"/>
        </w:rPr>
      </w:pPr>
      <w:r w:rsidRPr="007108BD">
        <w:rPr>
          <w:rFonts w:ascii="Angsana New" w:hAnsi="Angsana New"/>
          <w:sz w:val="32"/>
          <w:szCs w:val="32"/>
        </w:rPr>
        <w:tab/>
      </w:r>
    </w:p>
    <w:p w:rsidR="00917747" w:rsidRPr="00917747" w:rsidRDefault="00917747" w:rsidP="0091774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917747">
        <w:rPr>
          <w:rFonts w:ascii="TH SarabunPSK" w:hAnsi="TH SarabunPSK" w:cs="TH SarabunPSK"/>
          <w:sz w:val="32"/>
          <w:szCs w:val="32"/>
          <w:cs/>
        </w:rPr>
        <w:t xml:space="preserve">ศึกษาวิเคราะห์เกี่ยวกับธรรมชาติของฟิสิกส์  ระบบหน่วยระหว่างชาติ  ปริมาณกายภาพ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</w:t>
      </w:r>
      <w:r w:rsidRPr="00917747">
        <w:rPr>
          <w:rFonts w:ascii="TH SarabunPSK" w:hAnsi="TH SarabunPSK" w:cs="TH SarabunPSK"/>
          <w:sz w:val="32"/>
          <w:szCs w:val="32"/>
          <w:cs/>
        </w:rPr>
        <w:t>แรง  ความสัมพันธ์ระหว่างระยะทาง  การกระจัด  เวลา  อัตราเร็ว  ความเร็ว  ความเร่ง  การเคลื่อนที่ในแนวตรง  การเคลื่อนที่แบบโพรเจกไทล์  การเคลื่อนที่แบบวงกลมและการเคล</w:t>
      </w:r>
      <w:r w:rsidR="0046668B">
        <w:rPr>
          <w:rFonts w:ascii="TH SarabunPSK" w:hAnsi="TH SarabunPSK" w:cs="TH SarabunPSK"/>
          <w:sz w:val="32"/>
          <w:szCs w:val="32"/>
          <w:cs/>
        </w:rPr>
        <w:t xml:space="preserve">ื่อนที่แบบฮาร์มอนิก อย่างง่าย  </w:t>
      </w:r>
      <w:r w:rsidRPr="00917747">
        <w:rPr>
          <w:rFonts w:ascii="TH SarabunPSK" w:hAnsi="TH SarabunPSK" w:cs="TH SarabunPSK"/>
          <w:sz w:val="32"/>
          <w:szCs w:val="32"/>
          <w:cs/>
        </w:rPr>
        <w:t>การเคลื่อนที่ของ</w:t>
      </w:r>
      <w:r w:rsidR="0046668B">
        <w:rPr>
          <w:rFonts w:ascii="TH SarabunPSK" w:hAnsi="TH SarabunPSK" w:cs="TH SarabunPSK"/>
          <w:sz w:val="32"/>
          <w:szCs w:val="32"/>
          <w:cs/>
        </w:rPr>
        <w:t>วัตถุหรืออนุภาคในสนามโน้มถ่วง</w:t>
      </w:r>
      <w:r w:rsidRPr="00917747">
        <w:rPr>
          <w:rFonts w:ascii="TH SarabunPSK" w:hAnsi="TH SarabunPSK" w:cs="TH SarabunPSK"/>
          <w:sz w:val="32"/>
          <w:szCs w:val="32"/>
          <w:cs/>
        </w:rPr>
        <w:t>ในสนามไฟฟ้าและในสนามแม่เหล็ก  การใช้ประโยชน์จากการเคลื่อนที่แบบต่าง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17747">
        <w:rPr>
          <w:rFonts w:ascii="TH SarabunPSK" w:hAnsi="TH SarabunPSK" w:cs="TH SarabunPSK"/>
          <w:sz w:val="32"/>
          <w:szCs w:val="32"/>
          <w:cs/>
        </w:rPr>
        <w:t xml:space="preserve">ๆ  ประเภทของคลื่น  คลื่นกลและสมบัติของคลื่น  การเกิดคลื่นเสียง  ธรรมชาติของเสียง  มลภาวะของเสียง  การเกิดคลื่นแม่เหล็กไฟฟ้าและสเปกตรัมคลื่นแม่เหล็กไฟฟ้า  กัมมันตภาพรังสี  พลังงานนิวเคลียร์  การใช้ประโยชน์ในทางสร้างสรรค์  รวมถึงผลต่อสิ่งมีชีวิตและสิ่งแวดล้อม  </w:t>
      </w:r>
    </w:p>
    <w:p w:rsidR="00917747" w:rsidRDefault="00917747" w:rsidP="00314C19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917747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917747">
        <w:rPr>
          <w:rFonts w:ascii="TH SarabunPSK" w:hAnsi="TH SarabunPSK" w:cs="TH SarabunPSK"/>
          <w:sz w:val="32"/>
          <w:szCs w:val="32"/>
          <w:cs/>
        </w:rPr>
        <w:t xml:space="preserve">มีความรู้  ความคิด  ความเข้าใจ สามารถสื่อสารสิ่งที่เรียนรู้   มีความสามารถในการตัดสินใจอย่างมีระบบ   ความสามารถในการแก้ปัญหา นำความรู้ไปใช้ประโยชน์ในชีวิตประจำวัน  </w:t>
      </w:r>
    </w:p>
    <w:p w:rsidR="00917747" w:rsidRPr="00917747" w:rsidRDefault="00917747" w:rsidP="0091774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917747">
        <w:rPr>
          <w:rFonts w:ascii="TH SarabunPSK" w:hAnsi="TH SarabunPSK" w:cs="TH SarabunPSK"/>
          <w:sz w:val="32"/>
          <w:szCs w:val="32"/>
          <w:cs/>
        </w:rPr>
        <w:t>มีจิตวิทยาศาสตร์  มีจิตสาธารณะ  จริยธรรม  คุณธรรม  และค่านิยมที่เหมาะสม</w:t>
      </w:r>
    </w:p>
    <w:p w:rsidR="00917747" w:rsidRPr="00917747" w:rsidRDefault="00917747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917747" w:rsidRDefault="00917747" w:rsidP="0091774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>มาตรฐานตัวชี้วัด</w:t>
      </w:r>
    </w:p>
    <w:p w:rsidR="00314C19" w:rsidRPr="00917747" w:rsidRDefault="00314C19" w:rsidP="0091774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917747" w:rsidRPr="00917747" w:rsidRDefault="00650EB4" w:rsidP="0091774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917747">
        <w:rPr>
          <w:rFonts w:ascii="TH SarabunPSK" w:hAnsi="TH SarabunPSK" w:cs="TH SarabunPSK"/>
          <w:sz w:val="32"/>
          <w:szCs w:val="32"/>
          <w:cs/>
        </w:rPr>
        <w:t>ว.๓.๑</w:t>
      </w:r>
      <w:r w:rsidR="00917747">
        <w:rPr>
          <w:rFonts w:ascii="TH SarabunPSK" w:hAnsi="TH SarabunPSK" w:cs="TH SarabunPSK"/>
          <w:sz w:val="32"/>
          <w:szCs w:val="32"/>
          <w:cs/>
        </w:rPr>
        <w:tab/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ม.๔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๖/๑</w:t>
      </w:r>
      <w:r w:rsidR="00917747" w:rsidRPr="00917747">
        <w:rPr>
          <w:rFonts w:ascii="TH SarabunPSK" w:hAnsi="TH SarabunPSK" w:cs="TH SarabunPSK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ม.๔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๖/๒</w:t>
      </w:r>
    </w:p>
    <w:p w:rsidR="00917747" w:rsidRPr="00917747" w:rsidRDefault="00650EB4" w:rsidP="0091774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917747">
        <w:rPr>
          <w:rFonts w:ascii="TH SarabunPSK" w:hAnsi="TH SarabunPSK" w:cs="TH SarabunPSK"/>
          <w:sz w:val="32"/>
          <w:szCs w:val="32"/>
          <w:cs/>
        </w:rPr>
        <w:t>ว.๔.๑</w:t>
      </w:r>
      <w:r w:rsidR="00917747">
        <w:rPr>
          <w:rFonts w:ascii="TH SarabunPSK" w:hAnsi="TH SarabunPSK" w:cs="TH SarabunPSK"/>
          <w:sz w:val="32"/>
          <w:szCs w:val="32"/>
          <w:cs/>
        </w:rPr>
        <w:tab/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ม.๔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๖/๑</w:t>
      </w:r>
      <w:r w:rsidR="00917747" w:rsidRPr="00917747">
        <w:rPr>
          <w:rFonts w:ascii="TH SarabunPSK" w:hAnsi="TH SarabunPSK" w:cs="TH SarabunPSK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ม.๔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๖/๒</w:t>
      </w:r>
      <w:r w:rsidR="00917747" w:rsidRPr="00917747">
        <w:rPr>
          <w:rFonts w:ascii="TH SarabunPSK" w:hAnsi="TH SarabunPSK" w:cs="TH SarabunPSK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ม.๔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๖/๓</w:t>
      </w:r>
      <w:r w:rsidR="00917747" w:rsidRPr="00917747">
        <w:rPr>
          <w:rFonts w:ascii="TH SarabunPSK" w:hAnsi="TH SarabunPSK" w:cs="TH SarabunPSK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ม.๔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๖/๔</w:t>
      </w:r>
    </w:p>
    <w:p w:rsidR="00917747" w:rsidRPr="00917747" w:rsidRDefault="00650EB4" w:rsidP="0091774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917747">
        <w:rPr>
          <w:rFonts w:ascii="TH SarabunPSK" w:hAnsi="TH SarabunPSK" w:cs="TH SarabunPSK"/>
          <w:sz w:val="32"/>
          <w:szCs w:val="32"/>
          <w:cs/>
        </w:rPr>
        <w:t>ว.๔.๒</w:t>
      </w:r>
      <w:r w:rsidR="00917747">
        <w:rPr>
          <w:rFonts w:ascii="TH SarabunPSK" w:hAnsi="TH SarabunPSK" w:cs="TH SarabunPSK"/>
          <w:sz w:val="32"/>
          <w:szCs w:val="32"/>
          <w:cs/>
        </w:rPr>
        <w:tab/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ม.๔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๖/๑</w:t>
      </w:r>
      <w:r w:rsidR="00917747" w:rsidRPr="00917747">
        <w:rPr>
          <w:rFonts w:ascii="TH SarabunPSK" w:hAnsi="TH SarabunPSK" w:cs="TH SarabunPSK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ม.๔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๖/๒</w:t>
      </w:r>
      <w:r w:rsidR="00917747" w:rsidRPr="00917747">
        <w:rPr>
          <w:rFonts w:ascii="TH SarabunPSK" w:hAnsi="TH SarabunPSK" w:cs="TH SarabunPSK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ม.๔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๖/๓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ab/>
      </w:r>
    </w:p>
    <w:p w:rsidR="00917747" w:rsidRPr="00917747" w:rsidRDefault="00650EB4" w:rsidP="0091774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ว.๕.๑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ab/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/๑</w:t>
      </w:r>
      <w:r w:rsidR="00917747" w:rsidRPr="00917747">
        <w:rPr>
          <w:rFonts w:ascii="TH SarabunPSK" w:hAnsi="TH SarabunPSK" w:cs="TH SarabunPSK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/๒</w:t>
      </w:r>
      <w:r w:rsidR="00917747" w:rsidRPr="00917747">
        <w:rPr>
          <w:rFonts w:ascii="TH SarabunPSK" w:hAnsi="TH SarabunPSK" w:cs="TH SarabunPSK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/๓</w:t>
      </w:r>
      <w:r w:rsidR="00917747" w:rsidRPr="00917747">
        <w:rPr>
          <w:rFonts w:ascii="TH SarabunPSK" w:hAnsi="TH SarabunPSK" w:cs="TH SarabunPSK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/๔</w:t>
      </w:r>
      <w:r w:rsidR="00917747" w:rsidRPr="00917747">
        <w:rPr>
          <w:rFonts w:ascii="TH SarabunPSK" w:hAnsi="TH SarabunPSK" w:cs="TH SarabunPSK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/๕</w:t>
      </w:r>
      <w:r w:rsidR="00917747" w:rsidRPr="00917747">
        <w:rPr>
          <w:rFonts w:ascii="TH SarabunPSK" w:hAnsi="TH SarabunPSK" w:cs="TH SarabunPSK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/๖</w:t>
      </w:r>
      <w:r w:rsidR="00917747" w:rsidRPr="00917747">
        <w:rPr>
          <w:rFonts w:ascii="TH SarabunPSK" w:hAnsi="TH SarabunPSK" w:cs="TH SarabunPSK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/๗,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</w:rPr>
        <w:t>/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๘</w:t>
      </w:r>
      <w:r w:rsidR="00917747" w:rsidRPr="00917747">
        <w:rPr>
          <w:rFonts w:ascii="TH SarabunPSK" w:hAnsi="TH SarabunPSK" w:cs="TH SarabunPSK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/๙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ab/>
      </w:r>
    </w:p>
    <w:p w:rsidR="00917747" w:rsidRPr="00917747" w:rsidRDefault="00650EB4" w:rsidP="0091774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 xml:space="preserve">ว ๘.๑ 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ม.๔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 xml:space="preserve">๖/๑,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 xml:space="preserve">/๒,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 xml:space="preserve">/๓,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 xml:space="preserve">/๔,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 xml:space="preserve">/๕,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 xml:space="preserve">/๖,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/๗,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 xml:space="preserve">/๘,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/๙</w:t>
      </w:r>
      <w:r w:rsidR="00917747" w:rsidRPr="00917747">
        <w:rPr>
          <w:rFonts w:ascii="TH SarabunPSK" w:hAnsi="TH SarabunPSK" w:cs="TH SarabunPSK"/>
          <w:sz w:val="32"/>
          <w:szCs w:val="32"/>
        </w:rPr>
        <w:t>,</w:t>
      </w:r>
    </w:p>
    <w:p w:rsidR="00917747" w:rsidRDefault="00917747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Pr="00917747">
        <w:rPr>
          <w:rFonts w:ascii="TH SarabunPSK" w:hAnsi="TH SarabunPSK" w:cs="TH SarabunPSK"/>
          <w:sz w:val="32"/>
          <w:szCs w:val="32"/>
        </w:rPr>
        <w:t>/</w:t>
      </w:r>
      <w:r w:rsidRPr="00917747">
        <w:rPr>
          <w:rFonts w:ascii="TH SarabunPSK" w:hAnsi="TH SarabunPSK" w:cs="TH SarabunPSK"/>
          <w:sz w:val="32"/>
          <w:szCs w:val="32"/>
          <w:cs/>
        </w:rPr>
        <w:t>๑๐</w:t>
      </w:r>
      <w:r w:rsidRPr="00917747">
        <w:rPr>
          <w:rFonts w:ascii="TH SarabunPSK" w:hAnsi="TH SarabunPSK" w:cs="TH SarabunPSK"/>
          <w:sz w:val="32"/>
          <w:szCs w:val="32"/>
        </w:rPr>
        <w:t>,</w:t>
      </w:r>
      <w:r w:rsidRPr="00917747">
        <w:rPr>
          <w:rFonts w:ascii="TH SarabunPSK" w:hAnsi="TH SarabunPSK" w:cs="TH SarabunPSK"/>
          <w:sz w:val="32"/>
          <w:szCs w:val="32"/>
          <w:cs/>
        </w:rPr>
        <w:t>ม.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Pr="00917747">
        <w:rPr>
          <w:rFonts w:ascii="TH SarabunPSK" w:hAnsi="TH SarabunPSK" w:cs="TH SarabunPSK"/>
          <w:sz w:val="32"/>
          <w:szCs w:val="32"/>
        </w:rPr>
        <w:t>/</w:t>
      </w:r>
      <w:r w:rsidRPr="00917747">
        <w:rPr>
          <w:rFonts w:ascii="TH SarabunPSK" w:hAnsi="TH SarabunPSK" w:cs="TH SarabunPSK"/>
          <w:sz w:val="32"/>
          <w:szCs w:val="32"/>
          <w:cs/>
        </w:rPr>
        <w:t>๑๑</w:t>
      </w:r>
      <w:r w:rsidRPr="00917747">
        <w:rPr>
          <w:rFonts w:ascii="TH SarabunPSK" w:hAnsi="TH SarabunPSK" w:cs="TH SarabunPSK"/>
          <w:sz w:val="32"/>
          <w:szCs w:val="32"/>
        </w:rPr>
        <w:t>,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Pr="00917747">
        <w:rPr>
          <w:rFonts w:ascii="TH SarabunPSK" w:hAnsi="TH SarabunPSK" w:cs="TH SarabunPSK"/>
          <w:sz w:val="32"/>
          <w:szCs w:val="32"/>
        </w:rPr>
        <w:t>/</w:t>
      </w:r>
      <w:r w:rsidRPr="00917747">
        <w:rPr>
          <w:rFonts w:ascii="TH SarabunPSK" w:hAnsi="TH SarabunPSK" w:cs="TH SarabunPSK"/>
          <w:sz w:val="32"/>
          <w:szCs w:val="32"/>
          <w:cs/>
        </w:rPr>
        <w:t>๑๒</w:t>
      </w:r>
    </w:p>
    <w:p w:rsidR="00917747" w:rsidRPr="00917747" w:rsidRDefault="00917747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917747" w:rsidRPr="00917747" w:rsidRDefault="00917747" w:rsidP="00917747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>รวม  ๓๐  ตัวชี้วัด</w:t>
      </w:r>
    </w:p>
    <w:p w:rsidR="00917747" w:rsidRPr="00917747" w:rsidRDefault="00917747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8A667B" w:rsidRPr="00917747" w:rsidRDefault="008A667B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6D3C34" w:rsidRDefault="006D3C34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7747" w:rsidRDefault="00917747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7747" w:rsidRDefault="00917747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7747" w:rsidRDefault="00917747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7747" w:rsidRDefault="00917747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73B3E" w:rsidRPr="00917747" w:rsidRDefault="00773B3E" w:rsidP="00917747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คำอธิบายรายวิชาพื้นฐาน</w:t>
      </w:r>
    </w:p>
    <w:p w:rsidR="00554EEA" w:rsidRPr="00917747" w:rsidRDefault="00554EEA" w:rsidP="00917747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773B3E" w:rsidRPr="00917747" w:rsidRDefault="00773B3E" w:rsidP="0091774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ว๓๑๑๐๒  </w:t>
      </w:r>
      <w:r w:rsidR="00692D70">
        <w:rPr>
          <w:rFonts w:ascii="TH SarabunPSK" w:hAnsi="TH SarabunPSK" w:cs="TH SarabunPSK" w:hint="cs"/>
          <w:b/>
          <w:bCs/>
          <w:sz w:val="32"/>
          <w:szCs w:val="32"/>
          <w:cs/>
        </w:rPr>
        <w:t>เคมีพื้นฐาน</w:t>
      </w: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         </w:t>
      </w:r>
      <w:r w:rsidR="005161CE"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554EEA"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</w:t>
      </w: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กลุ่มสาระการเรียนรู้วิทยาศาสตร์</w:t>
      </w:r>
    </w:p>
    <w:p w:rsidR="00773B3E" w:rsidRPr="00917747" w:rsidRDefault="00773B3E" w:rsidP="00917747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ชั้นมัธยมศึกษาปีที่  ๔  ภาคเรียนที่ ๑       </w:t>
      </w:r>
      <w:r w:rsidR="005161CE"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</w:t>
      </w:r>
      <w:r w:rsidR="00554EEA"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</w:t>
      </w: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เวลา  ๖๐  ชั่วโมง  จำนวน  ๑.๕  หน่วยกิต</w:t>
      </w:r>
    </w:p>
    <w:p w:rsidR="00917747" w:rsidRPr="00917747" w:rsidRDefault="00917747" w:rsidP="0091774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917747" w:rsidRPr="00917747" w:rsidRDefault="008A667B" w:rsidP="00917747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917747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54EEA" w:rsidRPr="00917747">
        <w:rPr>
          <w:rFonts w:ascii="TH SarabunPSK" w:hAnsi="TH SarabunPSK" w:cs="TH SarabunPSK"/>
          <w:sz w:val="32"/>
          <w:szCs w:val="32"/>
          <w:cs/>
        </w:rPr>
        <w:t xml:space="preserve">              </w:t>
      </w:r>
      <w:r w:rsidRPr="00917747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ศึกษาวิเคราะห์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แบบจำลองอะตอม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อนุภาคมูลฐานของอะตอม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การจัดอิเล็กตรอนในอะตอม</w:t>
      </w:r>
      <w:r w:rsidR="0046668B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การจัดเรียงธาตุในตารางธาตุ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แนวโน้มสมบัติบางประการของธาตุตามตารางธาตุ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สมบัติบางประการของสารประกอบของธาตุบางชนิด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พันธะเคมี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ปฏิกิริยาเคมี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ในชีวิตประจำวัน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อัตราการเกิดปฏิกิริยาเคมีและปัจจัยที่มีผลต่ออัตรา</w:t>
      </w:r>
      <w:r w:rsidR="0046668B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การเกิดปฏิกิริยา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การใช้ประโยชน์จากปฏิกิริยาเคมี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และผลของปฏิกิริยาเคมีต่อสิ่งมีชีวิตและสิ่งแวดล้อม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การเกิดปิโตรเลียม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กระบวนการแยกผลิตภัณฑ์ปิโตรเลียมและการใช้ประโยชน์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สมบัติบางประการของพอลิเมอร์</w:t>
      </w:r>
      <w:r w:rsidR="0046668B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ในชีวิตประจำวัน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องค์ประกอบสมบัติบางประการของปฏิกิริยาและประโยชน์ของคาร์โบไฮเดรต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ไขมัน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และกรดไขมัน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โปรตีนและกรดอะมิโน</w:t>
      </w:r>
    </w:p>
    <w:p w:rsidR="00917747" w:rsidRDefault="00917747" w:rsidP="00917747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17747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917747">
        <w:rPr>
          <w:rFonts w:ascii="TH SarabunPSK" w:hAnsi="TH SarabunPSK" w:cs="TH SarabunPSK"/>
          <w:sz w:val="32"/>
          <w:szCs w:val="32"/>
          <w:cs/>
        </w:rPr>
        <w:t>มีความรู้  ความคิด  ความเข้าใจ สามารถสื่อสารสิ่งที่เรียนรู้   มีความสามารถในการตัดสินใจอย่างมีระบบ   ความสามารถในการแก้ปัญหา นำความรู้ไปใช้ประโยชน์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17747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  </w:t>
      </w:r>
    </w:p>
    <w:p w:rsidR="00917747" w:rsidRDefault="00917747" w:rsidP="0091774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17747">
        <w:rPr>
          <w:rFonts w:ascii="TH SarabunPSK" w:hAnsi="TH SarabunPSK" w:cs="TH SarabunPSK"/>
          <w:sz w:val="32"/>
          <w:szCs w:val="32"/>
          <w:cs/>
        </w:rPr>
        <w:t>มีจิตวิทยาศาสตร์  มีจิตสาธารณะ  จริยธรรม  คุณธรรม  และค่านิยมที่เหมาะสม</w:t>
      </w:r>
    </w:p>
    <w:p w:rsidR="00917747" w:rsidRPr="00917747" w:rsidRDefault="00917747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917747" w:rsidRDefault="00917747" w:rsidP="00917747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17747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917747" w:rsidRPr="00917747" w:rsidRDefault="00917747" w:rsidP="00917747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917747" w:rsidRPr="00917747" w:rsidRDefault="00650EB4" w:rsidP="00917747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ว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>
        <w:rPr>
          <w:rFonts w:ascii="TH SarabunPSK" w:eastAsia="AngsanaNew" w:hAnsi="TH SarabunPSK" w:cs="TH SarabunPSK"/>
          <w:sz w:val="32"/>
          <w:szCs w:val="32"/>
          <w:cs/>
        </w:rPr>
        <w:t xml:space="preserve">๓.๑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>.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 xml:space="preserve">๔/๑ , ม.๔/๒ , ม.๔/๓ , ม.๔/๔ , ม.๔/๕ , ม.๔/๖  </w:t>
      </w:r>
    </w:p>
    <w:p w:rsidR="00917747" w:rsidRPr="00917747" w:rsidRDefault="00650EB4" w:rsidP="00917747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ว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๓.๒</w:t>
      </w:r>
      <w:r w:rsidR="00917747" w:rsidRPr="00917747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917747" w:rsidRPr="00917747">
        <w:rPr>
          <w:rFonts w:ascii="TH SarabunPSK" w:eastAsia="AngsanaNew" w:hAnsi="TH SarabunPSK" w:cs="TH SarabunPSK"/>
          <w:sz w:val="32"/>
          <w:szCs w:val="32"/>
          <w:cs/>
        </w:rPr>
        <w:t>ม.๔/๑ , ม.๔/๒ , ม.๔/๓ , ม.๔/๔ , ม.๔/๕ , ม. ๔/๖ , ม. ๔/๗ , ม. ๔/๘ , ม. ๔/๙</w:t>
      </w:r>
    </w:p>
    <w:p w:rsidR="00650EB4" w:rsidRDefault="00650EB4" w:rsidP="00917747">
      <w:pPr>
        <w:pStyle w:val="a8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ว ๘.๑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 xml:space="preserve"> ม.๔-๖/๑, ม.๔-๖/๒, ม.๔-๖/๓, ม.๔-๖/๔, ม.๔-๖/๕, ม.๔-๖/๖, ม.๔-๖/๗, ม.๔-๖/๘, ม.๔-๖/๙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</w:rPr>
        <w:t>,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</w:p>
    <w:p w:rsidR="00917747" w:rsidRPr="00917747" w:rsidRDefault="00650EB4" w:rsidP="00917747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 xml:space="preserve"> ม.๔-๖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</w:rPr>
        <w:t>/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๑๐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</w:rPr>
        <w:t xml:space="preserve">, </w:t>
      </w:r>
      <w:r w:rsidR="00917747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</w:rPr>
        <w:t>/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๑๑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 xml:space="preserve"> ม.๔-๖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</w:rPr>
        <w:t>/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๑๒</w:t>
      </w:r>
    </w:p>
    <w:p w:rsidR="00917747" w:rsidRPr="00917747" w:rsidRDefault="00917747" w:rsidP="00917747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917747" w:rsidRPr="00917747" w:rsidRDefault="00917747" w:rsidP="00917747">
      <w:pPr>
        <w:pStyle w:val="a8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917747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17747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17747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๒๗ ตัวชี้วัด</w:t>
      </w:r>
    </w:p>
    <w:p w:rsidR="00773B3E" w:rsidRPr="00917747" w:rsidRDefault="00773B3E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554EEA" w:rsidRDefault="00554EEA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7747" w:rsidRDefault="00917747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7747" w:rsidRDefault="00917747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7747" w:rsidRDefault="00917747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7747" w:rsidRDefault="00917747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7747" w:rsidRDefault="00917747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73B3E" w:rsidRDefault="00773B3E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Pr="00917747" w:rsidRDefault="005F7812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917747" w:rsidRDefault="00773B3E" w:rsidP="00917747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คำอธิบายรายวิชาพื้นฐาน</w:t>
      </w:r>
    </w:p>
    <w:p w:rsidR="00773B3E" w:rsidRPr="00917747" w:rsidRDefault="00773B3E" w:rsidP="00917747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773B3E" w:rsidRPr="00917747" w:rsidRDefault="00773B3E" w:rsidP="0091774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ว๓๑๑๐๓  </w:t>
      </w:r>
      <w:r w:rsidR="00692D7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ชีววิทยาพื้นฐาน                                                           </w:t>
      </w: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กลุ่มสาระการเรียนรู้วิทยาศาสตร์    </w:t>
      </w:r>
    </w:p>
    <w:p w:rsidR="00773B3E" w:rsidRPr="00917747" w:rsidRDefault="00773B3E" w:rsidP="00917747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  ๔  ภาคเรียนที่ ๑</w:t>
      </w: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</w:t>
      </w:r>
      <w:r w:rsidR="00E856CB"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</w:t>
      </w: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เวลา  ๖๐  ชั่วโมง  จำนวน ๑.๕  หน่วยกิต</w:t>
      </w:r>
    </w:p>
    <w:p w:rsidR="00917747" w:rsidRPr="00917747" w:rsidRDefault="00917747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917747" w:rsidRPr="00917747" w:rsidRDefault="00917747" w:rsidP="00917747">
      <w:pPr>
        <w:pStyle w:val="a8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ศึกษา วิเคราะห์ อธิบายดุลยภาพของระบบนิเวศ</w:t>
      </w:r>
      <w:r w:rsidRPr="00917747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อธิบายกระบวนการเปลี่ยนแปลงแทนที่ของสิ่งมีชีวิต</w:t>
      </w:r>
      <w:r w:rsidRPr="00917747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อธิบายความสำคัญของความหลากหลายทางชีวภาพ และเสนอแนะแนวทางในการดูแลและรักษา</w:t>
      </w:r>
      <w:r w:rsidRPr="00917747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วิเคราะห์สภาพปัญหา สาเหตุของปัญหาสิ่งแวดล้อมและทรัพยากรธรรมชาติในระดับท้องถิ่น ระดับประเทศ และระดับโลก</w:t>
      </w:r>
      <w:r w:rsidRPr="00917747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อภิปรายแนวทางในการป้องกัน แก้ไขปัญหาสิ่งแวดล้อมและทรัพยากรธรรมชาติ  วางแผนและดำเนินการเฝ้าระวัง อนุรักษ์ และพัฒนาสิ่งแวดล้อมและทรัพยากรธรรมชาติ</w:t>
      </w:r>
      <w:r w:rsidRPr="00917747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ทดลองและอธิบายการรักษาดุลยภาพของเซลล์ของสิ่งมีชีวิต</w:t>
      </w:r>
      <w:r w:rsidRPr="00917747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ทดลองและอธิบายกลไกการรักษาดุลยภาพของน้ำในพืช</w:t>
      </w:r>
      <w:r w:rsidRPr="00917747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สืบค้นข้อมูลและอธิบายกลไกการควบคุมดุลยภาพของน้ำ แร่ธาตุ และอุณหภูมิของมนุษย์และสัตว์อื่น ๆ</w:t>
      </w:r>
      <w:r w:rsidRPr="00917747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และนำความรู้ไปใช้ประโยชน์</w:t>
      </w:r>
      <w:r w:rsidRPr="00917747">
        <w:rPr>
          <w:rFonts w:ascii="TH SarabunPSK" w:hAnsi="TH SarabunPSK" w:cs="TH SarabunPSK"/>
          <w:color w:val="000000"/>
          <w:sz w:val="32"/>
          <w:szCs w:val="32"/>
        </w:rPr>
        <w:t xml:space="preserve"> 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อธิบายเกี่ยวกับระบบภูมิคุ้มกันของร่างกายและนำความรู้ไปใช้ในการดูแลรักษาสุขภาพ</w:t>
      </w:r>
      <w:r w:rsidRPr="00917747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อธิบายกระบวนการถ่ายทอดสารพันธุกรรม การแปรผันทางพันธุกรรม มิวเทชัน และการเกิดความหลากหลายทางชีวภาพ</w:t>
      </w:r>
      <w:r w:rsidRPr="00917747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สืบค้นข้อมูลและอภิปรายผลของเทคโนโลยีชีวภาพที่มีต่อมนุษย์และสิ่งแวดล้อมและนำความรู้ไปใช้ประโยชน์</w:t>
      </w:r>
      <w:r w:rsidRPr="00917747">
        <w:rPr>
          <w:rFonts w:ascii="TH SarabunPSK" w:hAnsi="TH SarabunPSK" w:cs="TH SarabunPSK"/>
          <w:color w:val="000000"/>
          <w:sz w:val="32"/>
          <w:szCs w:val="32"/>
        </w:rPr>
        <w:t xml:space="preserve"> 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อธิบายกระบวนการคัดเลือกตามธรรมชาติ และผลของการคัดเลือก</w:t>
      </w:r>
      <w:r w:rsidR="0046668B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ตามธรรมชาติต่อความหลากหลายของสิ่งมีชีวิต</w:t>
      </w:r>
      <w:r w:rsidRPr="00917747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สืบค้นข้อมูลและอภิปรายผลของความหลากหลายทางชีวภาพ</w:t>
      </w:r>
      <w:r w:rsidR="0046668B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ที่มีต่อมนุษย์และสิ่งแวดล้อม</w:t>
      </w:r>
      <w:r w:rsidRPr="00917747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917747" w:rsidRDefault="00917747" w:rsidP="00314C19">
      <w:pPr>
        <w:pStyle w:val="a8"/>
        <w:jc w:val="thaiDistribute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มีความรู้  ความคิด  ความเข้าใจ สามารถสื่อสาร</w:t>
      </w:r>
      <w:r w:rsidR="0046668B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สิ่งที่เรียนรู้   มีความสามารถในการตัดสินใจอย่างมีระบบ   ความสามารถในการแก้ปัญหา นำความรู้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ไปใช้ประโยชน์ในชีวิตประจำวัน  </w:t>
      </w:r>
    </w:p>
    <w:p w:rsidR="00917747" w:rsidRPr="00917747" w:rsidRDefault="00917747" w:rsidP="00917747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มี</w:t>
      </w:r>
      <w:r w:rsidRPr="00917747">
        <w:rPr>
          <w:rFonts w:ascii="TH SarabunPSK" w:hAnsi="TH SarabunPSK" w:cs="TH SarabunPSK"/>
          <w:color w:val="000000"/>
          <w:sz w:val="32"/>
          <w:szCs w:val="32"/>
          <w:cs/>
        </w:rPr>
        <w:t>จิตวิทยาศาสตร์  มีจิตสาธารณะ  จริยธรรม  คุณธรรม  และค่านิยมที่เหมาะสม</w:t>
      </w:r>
    </w:p>
    <w:p w:rsidR="00917747" w:rsidRPr="00917747" w:rsidRDefault="00917747" w:rsidP="00917747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</w:p>
    <w:p w:rsidR="00917747" w:rsidRDefault="00917747" w:rsidP="00917747">
      <w:pPr>
        <w:pStyle w:val="a8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917747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รหัสตัวชี้วัด</w:t>
      </w:r>
    </w:p>
    <w:p w:rsidR="00917747" w:rsidRPr="00917747" w:rsidRDefault="00917747" w:rsidP="00917747">
      <w:pPr>
        <w:pStyle w:val="a8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917747" w:rsidRPr="00917747" w:rsidRDefault="00650EB4" w:rsidP="00917747">
      <w:pPr>
        <w:pStyle w:val="a8"/>
        <w:rPr>
          <w:rFonts w:ascii="TH SarabunPSK" w:hAnsi="TH SarabunPSK" w:cs="TH SarabunPSK"/>
          <w:color w:val="000000"/>
          <w:sz w:val="32"/>
          <w:szCs w:val="32"/>
          <w:cs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ว ๑.๑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ม.๔-๖/๑,ม.๔-๖/๒,ม.๔-๖/๓, ม.๔-๖/๔</w:t>
      </w:r>
    </w:p>
    <w:p w:rsidR="00917747" w:rsidRPr="00917747" w:rsidRDefault="00650EB4" w:rsidP="00917747">
      <w:pPr>
        <w:pStyle w:val="a8"/>
        <w:rPr>
          <w:rFonts w:ascii="TH SarabunPSK" w:hAnsi="TH SarabunPSK" w:cs="TH SarabunPSK"/>
          <w:color w:val="000000"/>
          <w:sz w:val="32"/>
          <w:szCs w:val="32"/>
          <w:cs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ว ๑.๒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ม.๔-๖/๑, ม.๔-๖/๒, ม.๔-๖/๓, ม.๔-๖/๔</w:t>
      </w:r>
    </w:p>
    <w:p w:rsidR="00917747" w:rsidRPr="00917747" w:rsidRDefault="00650EB4" w:rsidP="00917747">
      <w:pPr>
        <w:pStyle w:val="a8"/>
        <w:rPr>
          <w:rFonts w:ascii="TH SarabunPSK" w:hAnsi="TH SarabunPSK" w:cs="TH SarabunPSK"/>
          <w:color w:val="000000"/>
          <w:sz w:val="32"/>
          <w:szCs w:val="32"/>
          <w:cs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ว ๒.๑ ม.๔-๖/๑, ม.๔-๖/๒,ม.๔-๖/๓</w:t>
      </w:r>
    </w:p>
    <w:p w:rsidR="00917747" w:rsidRPr="00917747" w:rsidRDefault="00650EB4" w:rsidP="00917747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ว ๒.๒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ม.๔-๖/๑, ม.๔-๖/๒,ม.๔-๖/๓</w:t>
      </w:r>
    </w:p>
    <w:p w:rsidR="00650EB4" w:rsidRDefault="00650EB4" w:rsidP="00917747">
      <w:pPr>
        <w:pStyle w:val="a8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 xml:space="preserve">ว ๘.๑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ม.๔-๖/๑, ม.๔-๖/๒, ม.๔-๖/๓, ม.๔-๖/๔, ม.๔-๖/๕, ม.๔-๖/๖, ม.๔-๖/๗, ม.๔-๖/๘, ม.๔-๖/๙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</w:p>
    <w:p w:rsidR="00917747" w:rsidRDefault="00650EB4" w:rsidP="00917747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</w:rPr>
        <w:t>/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๑๐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</w:rPr>
        <w:t xml:space="preserve">,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</w:rPr>
        <w:t>/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๑๑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 xml:space="preserve"> ม.๔-๖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</w:rPr>
        <w:t>/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๑๒</w:t>
      </w:r>
    </w:p>
    <w:p w:rsidR="00917747" w:rsidRPr="00917747" w:rsidRDefault="00917747" w:rsidP="00917747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</w:p>
    <w:p w:rsidR="00917747" w:rsidRPr="00917747" w:rsidRDefault="00917747" w:rsidP="00917747">
      <w:pPr>
        <w:pStyle w:val="a8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917747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รวม    ๒๖    ตัวชี้วัด</w:t>
      </w:r>
    </w:p>
    <w:p w:rsidR="00773B3E" w:rsidRPr="00917747" w:rsidRDefault="00773B3E" w:rsidP="00917747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17747">
        <w:rPr>
          <w:rFonts w:ascii="TH SarabunPSK" w:hAnsi="TH SarabunPSK" w:cs="TH SarabunPSK"/>
          <w:sz w:val="32"/>
          <w:szCs w:val="32"/>
          <w:cs/>
        </w:rPr>
        <w:br w:type="page"/>
      </w: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คำอธิบายรายวิชาพื้นฐาน</w:t>
      </w:r>
    </w:p>
    <w:p w:rsidR="00773B3E" w:rsidRPr="00917747" w:rsidRDefault="00773B3E" w:rsidP="00917747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773B3E" w:rsidRPr="00917747" w:rsidRDefault="00773B3E" w:rsidP="0091774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ว๓๑๑๐๔  </w:t>
      </w:r>
      <w:r w:rsidR="00692D70">
        <w:rPr>
          <w:rFonts w:ascii="TH SarabunPSK" w:hAnsi="TH SarabunPSK" w:cs="TH SarabunPSK" w:hint="cs"/>
          <w:b/>
          <w:bCs/>
          <w:sz w:val="32"/>
          <w:szCs w:val="32"/>
          <w:cs/>
        </w:rPr>
        <w:t>โลก ดาราศาสตร์และอวกาศ</w:t>
      </w: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                  </w:t>
      </w:r>
      <w:r w:rsidR="005161CE"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692D70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</w:t>
      </w:r>
      <w:r w:rsidR="00692D7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773B3E" w:rsidRPr="00917747" w:rsidRDefault="00773B3E" w:rsidP="00917747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  ๔</w:t>
      </w:r>
      <w:r w:rsidRPr="0091774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>ภาคเรียนที่ ๒</w:t>
      </w: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     </w:t>
      </w:r>
      <w:r w:rsidR="005161CE"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E856CB"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</w:t>
      </w:r>
      <w:r w:rsidR="005161CE"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>เวลา  ๖๐  ชั่วโมง  จำนวน  ๑.๕  หน่วยกิต</w:t>
      </w:r>
    </w:p>
    <w:p w:rsidR="00917747" w:rsidRPr="00917747" w:rsidRDefault="00917747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917747" w:rsidRPr="00917747" w:rsidRDefault="00773B3E" w:rsidP="0091774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917747">
        <w:rPr>
          <w:rFonts w:ascii="TH SarabunPSK" w:hAnsi="TH SarabunPSK" w:cs="TH SarabunPSK"/>
          <w:sz w:val="32"/>
          <w:szCs w:val="32"/>
          <w:cs/>
        </w:rPr>
        <w:tab/>
      </w:r>
      <w:r w:rsidR="00E856CB" w:rsidRPr="00917747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ศึกษาวิเคราะห์  กระบวนการเปลี่ยนแปลงทางธรณี  ปรากฏการณ์ทางธรณี  ผลกระทบต่อสิ่งมีชีวิตและสิ่งรอบข้าง  ซากดึกดำบรรพ์  การลำดับชั้นหินและอายุของหินเพื่อศึกษาความเป็นมาของโลก   การเกิดวิวัฒนาการของระบบสุริยะ เอกภพ  กาแลกซี  ขอบเขตและรูปร่างกาแลกซีทางช้างเผือก  พลังงานของดาวฤกษ์ จากปฏิกิริยานิวเคลียร์ฟิวชัน ปรากฏการณ์ที่เกิดจากอิทธิพลของดาวฤกษ์และดาวเคราะห์   การทำงานของกล้องโทรทรรศน์ ดาวเทียมสื่อสาร ดาวเทียมอุตุนิยมวิทยา ดาวเทียมสำรวจทรัพยากรธรรมชาติ ยานอวกาศ สถานีอวกาศ และการขนส่งทางอวกาศ   การใช้เทคโนโลยีอวกาศในการศึกษาปรากฏการณ์ต่าง</w:t>
      </w:r>
      <w:r w:rsidR="003F5CE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 xml:space="preserve">ๆ บนโลกและในอวกาศ </w:t>
      </w:r>
    </w:p>
    <w:p w:rsidR="003F5CE4" w:rsidRDefault="003F5CE4" w:rsidP="003F5CE4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และการทดลองมีความรู้  ความคิด  ความเข้าใจ สามารถสื่อสารสิ่งที่เรียนรู้   มีความสามารถในการตัดสินใจอย่างมีระบบ   ความสามารถในการแก้ปัญหา นำความรู้ไปใช้ประโยชน์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  </w:t>
      </w:r>
    </w:p>
    <w:p w:rsidR="00917747" w:rsidRPr="00917747" w:rsidRDefault="003F5CE4" w:rsidP="0091774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มีจิตวิทยาศาสตร์  มีจิตสาธารณะ  จริยธรรม  คุณธรรม  และค่านิยมที่เหมาะสม</w:t>
      </w:r>
    </w:p>
    <w:p w:rsidR="00917747" w:rsidRPr="00917747" w:rsidRDefault="00917747" w:rsidP="00917747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917747" w:rsidRDefault="00917747" w:rsidP="0091774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>รหัส ตัวชี้วัด</w:t>
      </w:r>
    </w:p>
    <w:p w:rsidR="003F5CE4" w:rsidRPr="00917747" w:rsidRDefault="003F5CE4" w:rsidP="0091774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917747" w:rsidRPr="00917747" w:rsidRDefault="00650EB4" w:rsidP="0091774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ว </w:t>
      </w:r>
      <w:r w:rsidR="003F5CE4">
        <w:rPr>
          <w:rFonts w:ascii="TH SarabunPSK" w:hAnsi="TH SarabunPSK" w:cs="TH SarabunPSK"/>
          <w:sz w:val="32"/>
          <w:szCs w:val="32"/>
          <w:cs/>
        </w:rPr>
        <w:t xml:space="preserve">๖.๑  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ม. 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๖/๑,๔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๖/๒,ม.๔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๖/๓,ม.๔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๖/๔,ม.๔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๖/๕,ม.๔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๖/๖</w:t>
      </w:r>
    </w:p>
    <w:p w:rsidR="00917747" w:rsidRPr="00917747" w:rsidRDefault="00650EB4" w:rsidP="0091774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ว 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๗.๑</w:t>
      </w:r>
      <w:r w:rsidR="00917747" w:rsidRPr="00917747">
        <w:rPr>
          <w:rFonts w:ascii="TH SarabunPSK" w:hAnsi="TH SarabunPSK" w:cs="TH SarabunPSK"/>
          <w:sz w:val="32"/>
          <w:szCs w:val="32"/>
        </w:rPr>
        <w:t xml:space="preserve">  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ม. 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๖/๑,๔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๖/๒</w:t>
      </w:r>
    </w:p>
    <w:p w:rsidR="00917747" w:rsidRPr="00917747" w:rsidRDefault="00650EB4" w:rsidP="0091774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ว</w:t>
      </w:r>
      <w:r>
        <w:rPr>
          <w:rFonts w:ascii="TH SarabunPSK" w:hAnsi="TH SarabunPSK" w:cs="TH SarabunPSK"/>
          <w:sz w:val="32"/>
          <w:szCs w:val="32"/>
          <w:cs/>
        </w:rPr>
        <w:t xml:space="preserve"> ๗.๒  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ม. 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๖/๑,๔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๖/๒,ม.๔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๖/๓</w:t>
      </w:r>
    </w:p>
    <w:p w:rsidR="00650EB4" w:rsidRDefault="00650EB4" w:rsidP="00917747">
      <w:pPr>
        <w:pStyle w:val="a8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ว </w:t>
      </w:r>
      <w:r>
        <w:rPr>
          <w:rFonts w:ascii="TH SarabunPSK" w:hAnsi="TH SarabunPSK" w:cs="TH SarabunPSK"/>
          <w:sz w:val="32"/>
          <w:szCs w:val="32"/>
          <w:cs/>
        </w:rPr>
        <w:t xml:space="preserve">๘.๑  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ม.๔</w:t>
      </w:r>
      <w:r w:rsidR="00917747" w:rsidRPr="00917747">
        <w:rPr>
          <w:rFonts w:ascii="TH SarabunPSK" w:hAnsi="TH SarabunPSK" w:cs="TH SarabunPSK"/>
          <w:sz w:val="32"/>
          <w:szCs w:val="32"/>
        </w:rPr>
        <w:t>-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 xml:space="preserve">๖/๑,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 xml:space="preserve">/๒,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 xml:space="preserve">/๓,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 xml:space="preserve">/๔,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 xml:space="preserve">/๕,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 xml:space="preserve">/๖,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/๗,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/๘</w:t>
      </w:r>
      <w:r w:rsidR="003F5CE4">
        <w:rPr>
          <w:rFonts w:ascii="TH SarabunPSK" w:hAnsi="TH SarabunPSK" w:cs="TH SarabunPSK"/>
          <w:sz w:val="32"/>
          <w:szCs w:val="32"/>
        </w:rPr>
        <w:t xml:space="preserve"> 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 xml:space="preserve">,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/๙</w:t>
      </w:r>
      <w:r w:rsidR="00917747" w:rsidRPr="00917747">
        <w:rPr>
          <w:rFonts w:ascii="TH SarabunPSK" w:hAnsi="TH SarabunPSK" w:cs="TH SarabunPSK"/>
          <w:sz w:val="32"/>
          <w:szCs w:val="32"/>
        </w:rPr>
        <w:t>,</w:t>
      </w:r>
    </w:p>
    <w:p w:rsidR="00917747" w:rsidRPr="00917747" w:rsidRDefault="00650EB4" w:rsidP="00917747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</w:rPr>
        <w:t>/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๑๐</w:t>
      </w:r>
      <w:r w:rsidR="00917747" w:rsidRPr="00917747">
        <w:rPr>
          <w:rFonts w:ascii="TH SarabunPSK" w:hAnsi="TH SarabunPSK" w:cs="TH SarabunPSK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ม.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</w:rPr>
        <w:t>/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๑๑</w:t>
      </w:r>
      <w:r w:rsidR="00917747" w:rsidRPr="00917747">
        <w:rPr>
          <w:rFonts w:ascii="TH SarabunPSK" w:hAnsi="TH SarabunPSK" w:cs="TH SarabunPSK"/>
          <w:sz w:val="32"/>
          <w:szCs w:val="32"/>
        </w:rPr>
        <w:t>,</w:t>
      </w:r>
      <w:r w:rsidR="00917747" w:rsidRPr="00917747">
        <w:rPr>
          <w:rFonts w:ascii="TH SarabunPSK" w:hAnsi="TH SarabunPSK" w:cs="TH SarabunPSK"/>
          <w:color w:val="000000"/>
          <w:sz w:val="32"/>
          <w:szCs w:val="32"/>
          <w:cs/>
        </w:rPr>
        <w:t>ม.๔-๖</w:t>
      </w:r>
      <w:r w:rsidR="00917747" w:rsidRPr="00917747">
        <w:rPr>
          <w:rFonts w:ascii="TH SarabunPSK" w:hAnsi="TH SarabunPSK" w:cs="TH SarabunPSK"/>
          <w:sz w:val="32"/>
          <w:szCs w:val="32"/>
        </w:rPr>
        <w:t>/</w:t>
      </w:r>
      <w:r w:rsidR="00917747" w:rsidRPr="00917747">
        <w:rPr>
          <w:rFonts w:ascii="TH SarabunPSK" w:hAnsi="TH SarabunPSK" w:cs="TH SarabunPSK"/>
          <w:sz w:val="32"/>
          <w:szCs w:val="32"/>
          <w:cs/>
        </w:rPr>
        <w:t>๑๒</w:t>
      </w:r>
    </w:p>
    <w:p w:rsidR="00917747" w:rsidRPr="00917747" w:rsidRDefault="00917747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917747" w:rsidRPr="00917747" w:rsidRDefault="00917747" w:rsidP="0091774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 ๒๓ </w:t>
      </w:r>
      <w:r w:rsidR="003F5CE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917747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773B3E" w:rsidRPr="00917747" w:rsidRDefault="00773B3E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917747" w:rsidRDefault="00773B3E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917747" w:rsidRDefault="00773B3E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Default="00773B3E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206A" w:rsidRDefault="00A4206A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206A" w:rsidRDefault="00A4206A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206A" w:rsidRDefault="00A4206A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206A" w:rsidRDefault="00A4206A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206A" w:rsidRDefault="00A4206A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Pr="00917747" w:rsidRDefault="00DB56EC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4E5BF7" w:rsidRDefault="00692D70" w:rsidP="00692D70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692D70" w:rsidRPr="004E5BF7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>ว๓๐๒๐๑  ฟิสิกส์ ๑</w:t>
      </w: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           </w:t>
      </w: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692D70" w:rsidRDefault="00692D70" w:rsidP="00692D70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 ๔</w:t>
      </w: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ab/>
        <w:t>ภาคเรียนที่ ๒</w:t>
      </w: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เวลา ๘๐  ชั่วโ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มง  จำนวน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๒ </w:t>
      </w: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692D70" w:rsidRPr="004E5BF7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 ศึกษาวิเคราะห์เกี่ยวกับสัมพัทธ์  แรง  มวลและความเฉื่อย  กฎการเคลื่อนที่ของนิวตัน  น้ำหนัก  กฎแรงดึงดูดระหว่างมวลของนิวตัน   จุดศูนย์กลางมวลและจุดศูนย์กลางความโน้มถ่วง</w:t>
      </w:r>
      <w:r w:rsidRPr="00B16D73">
        <w:rPr>
          <w:rFonts w:ascii="TH SarabunPSK" w:hAnsi="TH SarabunPSK" w:cs="TH SarabunPSK"/>
          <w:sz w:val="32"/>
          <w:szCs w:val="32"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แรงเสียดทาน  การนำกฎการเคลื่อนที่ของนิวตันไปใช้  การเคลื่อนที่แบบโพรเจกไทล์  การเคลื่อนที่แบบวงกลม  การเคลื่อนที่แบบฮาร์มอนิกอย่างง่าย  งาน  กำลัง  </w:t>
      </w:r>
      <w:r w:rsidRPr="00B16D73">
        <w:rPr>
          <w:rFonts w:ascii="TH SarabunPSK" w:hAnsi="TH SarabunPSK" w:cs="TH SarabunPSK"/>
          <w:spacing w:val="-6"/>
          <w:sz w:val="32"/>
          <w:szCs w:val="32"/>
          <w:cs/>
        </w:rPr>
        <w:t>พลังงานจลน์  พลังงานศักย์  กฎการอนุรักษ์พลังงานกลและการประยุกต์  กฎสากลของการอนุรักษ์</w:t>
      </w:r>
      <w:r w:rsidRPr="00B16D73">
        <w:rPr>
          <w:rFonts w:ascii="TH SarabunPSK" w:hAnsi="TH SarabunPSK" w:cs="TH SarabunPSK"/>
          <w:spacing w:val="-4"/>
          <w:sz w:val="32"/>
          <w:szCs w:val="32"/>
          <w:cs/>
        </w:rPr>
        <w:t xml:space="preserve">พลังงาน  ประสิทธิภาพของเครื่องกล  หลักการของงานกับเครื่องกล </w:t>
      </w:r>
    </w:p>
    <w:p w:rsidR="00692D70" w:rsidRDefault="00692D70" w:rsidP="00692D70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มีความรู้  ความคิด  ความเข้าใจ สามารถสื่อสารสิ่งที่เรียนรู้   มีความสามารถในการตัดสินใจอย่างมีระบบ   ความสามารถในการแก้ปัญหา นำความรู้ไปใช้ประโยชน์ในชีวิตประจำวัน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มีจิตวิทยาศาสตร์  มีจิตสาธารณะ  จริยธรรม  คุณธรรม  และค่านิยมที่เหมาะสม</w:t>
      </w: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๑. </w:t>
      </w:r>
      <w:r w:rsidRPr="00B16D73">
        <w:rPr>
          <w:rFonts w:ascii="TH SarabunPSK" w:hAnsi="TH SarabunPSK" w:cs="TH SarabunPSK"/>
          <w:sz w:val="32"/>
          <w:szCs w:val="32"/>
          <w:cs/>
        </w:rPr>
        <w:t>ทดลองและอภิปรายกฎการเคลื่อนที่ของนิวตันซึ่งใช้อธิบายสภาพการเคลื่อนที่ของวัตถุโดยทั่วไป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๒. </w:t>
      </w:r>
      <w:r w:rsidRPr="00B16D73">
        <w:rPr>
          <w:rFonts w:ascii="TH SarabunPSK" w:hAnsi="TH SarabunPSK" w:cs="TH SarabunPSK"/>
          <w:sz w:val="32"/>
          <w:szCs w:val="32"/>
          <w:cs/>
        </w:rPr>
        <w:t>สืบค้นข้อมูลและอภิปรายแรงดึงดูดระหว่างมวลของวัตถุทั้งหลายในเอกภพ  ซึ่งเรียกว่า  แรงโน้มถ่วง โดยขนาดของแรงดึงดูดนี้จะขึ้นอยู่กับขนาดของมวลทั้งสองและระยะห่างระหว่างมวลคู่นั้น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๓.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สำรวจตรวจสอบเกี่ยวกับสภาพการเคลื่อนที่ของวัตถุและผลของแรงที่กระทำต่อวัตถุ ซึ่งมีความเกี่ยวข้องกับศูนย์กลางมวลและศูนย์ถ่วงของวัตถุ   ศูนย์กลางมวลและศูนย์ถ่วงจะอยู่ ที่เดียวกันในสนามโน้มถ่วงสม่ำเสมอเท่านั้น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๔. </w:t>
      </w:r>
      <w:r w:rsidRPr="00B16D73">
        <w:rPr>
          <w:rFonts w:ascii="TH SarabunPSK" w:hAnsi="TH SarabunPSK" w:cs="TH SarabunPSK"/>
          <w:sz w:val="32"/>
          <w:szCs w:val="32"/>
          <w:cs/>
        </w:rPr>
        <w:t>ทดลองเกี่ยวกับแรงเสียดทานซึ่งขึ้นอยู่กับสัมประสิทธิ์ความเสียดทานและแรงที่พื้นกระทำต่อวัตถุ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๕. </w:t>
      </w:r>
      <w:r w:rsidRPr="00B16D73">
        <w:rPr>
          <w:rFonts w:ascii="TH SarabunPSK" w:hAnsi="TH SarabunPSK" w:cs="TH SarabunPSK"/>
          <w:sz w:val="32"/>
          <w:szCs w:val="32"/>
          <w:cs/>
        </w:rPr>
        <w:t>ทดลองและวิเคราะห์การเคลื่อนที่แบบต่าง ๆ  ได้แก่  การเคลื่อนที่แบบโพรเจกไทล์  การเคลื่อนที่แบบวงกลม  และการเคลื่อนที่แบบฮาร์มอนิกอย่างง่าย  ซึ่งสามารถวิเคราะห์และอธิบายได้ด้วยกฎการเคลื่อนที่ของนิวตัน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๖. </w:t>
      </w:r>
      <w:r w:rsidRPr="00B16D73">
        <w:rPr>
          <w:rFonts w:ascii="TH SarabunPSK" w:hAnsi="TH SarabunPSK" w:cs="TH SarabunPSK"/>
          <w:sz w:val="32"/>
          <w:szCs w:val="32"/>
          <w:cs/>
        </w:rPr>
        <w:t>สำรวจตรวจสอบเกี่ยวกับงานซึ่งขึ้นอยู่กับแรง  การกระจัด  และมุมระหว่างแรงกับการกระจัด งานในหนึ่งหน่วยเวลา เรียกว่า กำลัง  งานทำให้พลังงานจลน์และพลังงานศักย์เปลี่ยนไป    พลังงานศักย์ที่กล่าวนี้มีทั้งพลังงานศักย์ยืดหยุ่นและพลังงานศักย์โน้มถ่วง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๗. </w:t>
      </w:r>
      <w:r w:rsidRPr="00B16D73">
        <w:rPr>
          <w:rFonts w:ascii="TH SarabunPSK" w:hAnsi="TH SarabunPSK" w:cs="TH SarabunPSK"/>
          <w:sz w:val="32"/>
          <w:szCs w:val="32"/>
          <w:cs/>
        </w:rPr>
        <w:t>ทดลองและอภิปรายเกี่ยวกับผลรวมของพลังงานจลน์และพลังงานศักย์ของวัตถุในสนามโน้มถ่วงซึ่งมีค่าคงตัว  เป็นไปตามกฎการอนุรักษ์พลังงานกล  และขยายไป</w:t>
      </w:r>
      <w:r>
        <w:rPr>
          <w:rFonts w:ascii="TH SarabunPSK" w:hAnsi="TH SarabunPSK" w:cs="TH SarabunPSK"/>
          <w:sz w:val="32"/>
          <w:szCs w:val="32"/>
          <w:cs/>
        </w:rPr>
        <w:t>ถึงกฎสากลของการอนุรักษ์พลังงาน</w:t>
      </w:r>
      <w:r w:rsidRPr="00B16D73">
        <w:rPr>
          <w:rFonts w:ascii="TH SarabunPSK" w:hAnsi="TH SarabunPSK" w:cs="TH SarabunPSK"/>
          <w:sz w:val="32"/>
          <w:szCs w:val="32"/>
          <w:cs/>
        </w:rPr>
        <w:t>ซึ่งรวมถึงพลังงานรูปอื่น</w:t>
      </w:r>
    </w:p>
    <w:p w:rsidR="00692D70" w:rsidRDefault="00650EB4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692D70">
        <w:rPr>
          <w:rFonts w:ascii="TH SarabunPSK" w:hAnsi="TH SarabunPSK" w:cs="TH SarabunPSK" w:hint="cs"/>
          <w:sz w:val="32"/>
          <w:szCs w:val="32"/>
          <w:cs/>
        </w:rPr>
        <w:t xml:space="preserve">๘.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สำรวจตรวจสอบและอภิปรายโมเมนตัมซึ่งเป็นปริมาณเวกเตอร์ขึ้นอยู่กับมวลและความเร็วภายใต้แรง</w:t>
      </w:r>
      <w:r w:rsidR="00692D70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ซึ่งเป็นไปตามกฎการเคลื่อนที่ข้อที่สามของนิวตัน ในการชนหรือการระเบิด ผลรวมของโมเมนตัมก่อนการชนหรือก่อนการระเบิด  จะเท่ากับผลรวมของโมเมนตัมหลังการชนหรือหลังการระเบิด  ซึ่งเป็นกฎการอนุรักษ์โมเมนตัม  กรณีที่เป็นการชนแบบยืดหยุ่น  พลังงานรวมมีค่าคงตัว ส่วนกรณีที่พลังงานรวมมีค่าไม่คงตัว เรียกว่า การชนแบบ</w:t>
      </w:r>
      <w:r w:rsidR="00692D70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 xml:space="preserve">ไม่ยืดหยุ่น </w:t>
      </w:r>
    </w:p>
    <w:p w:rsidR="00554428" w:rsidRPr="00B16D73" w:rsidRDefault="00554428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Pr="004555DB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DB56EC" w:rsidRDefault="00DB56EC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692D70" w:rsidRPr="004555DB" w:rsidRDefault="00692D70" w:rsidP="00692D70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692D70" w:rsidRPr="004555DB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>ว๓๐๒๐๒  ฟิสิกส์ ๒</w:t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</w:t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กลุ่มสาระการเรียนรู้วิทยาศาสตร์</w:t>
      </w:r>
    </w:p>
    <w:p w:rsidR="00692D70" w:rsidRPr="004555DB" w:rsidRDefault="00692D70" w:rsidP="00692D70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 ๕</w:t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ab/>
        <w:t>ภาคเรียนที่ ๑</w:t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 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เวลา ๘๐  ชั่วโมง  จำนวน ๒</w:t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 xml:space="preserve"> หน่วยกิต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B16D73">
        <w:rPr>
          <w:rFonts w:ascii="TH SarabunPSK" w:hAnsi="TH SarabunPSK" w:cs="TH SarabunPSK"/>
          <w:sz w:val="32"/>
          <w:szCs w:val="32"/>
          <w:cs/>
        </w:rPr>
        <w:t>ศึกษาวิเคราะห์เกี่ยวกับ การเคลื่อนที่แบบหมุน  ความเร็วเชิงมุม  ความเร่งเชิงมุม  ทอร์ก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กับการเคลื่อนที่แบบหมุน  โมเมนต์ความเฉื่อย  พลังงานจลน์ของการหมุน  โมเมนตัมเชิงมุม  อัตรา</w:t>
      </w:r>
      <w:r w:rsidRPr="00B16D73">
        <w:rPr>
          <w:rFonts w:ascii="TH SarabunPSK" w:hAnsi="TH SarabunPSK" w:cs="TH SarabunPSK"/>
          <w:spacing w:val="-4"/>
          <w:sz w:val="32"/>
          <w:szCs w:val="32"/>
          <w:cs/>
        </w:rPr>
        <w:t>การเปลี่ยนโมเมนตัมเชิงมุม  กฎการอนุรักษ์โมเมนตัมเชิงมุม  การทำงานในการหมุน  การแกว่งของวัตถุ  สมดุลต่อการเลื่อนตำแหน่ง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 สมดุลต่อการหมุน  สมดุลสัมบูรณ์  เสถียรภาพของสมดุล  การนำหลักสมดุลไปประยุกต์ใช้ในการอธิบายและคำนวณหาแรงกระทำต่อส่วนต่างๆ ในโครงสร้างที่รับน้ำหนักและเครื่องกลอย่างง่าย  สมบัติเชิงกล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ของของแข็ง  ได้แก่  สภาพยืดหยุ่นและสภาพพลาสติก  แรงที่ทำให้วัตถุผิดรูป ความเค้นและความเครียด  มอดูลัสของยัง  ความทนแรงของวัตถุ  สมบัติทั่วไปของของไหล  ได้แก่  ความหนาแน่น  ความดันในของเหลว  กฎของพาสคัลและ เครื่องอัดไฮดรอลิก  แรงลอยตัวและหลักของอาร์คิมีดีส  ความตึงผิว  ความหนืดและกฎของสโตกส์  พลศาสตร์ของของไหล  ได้แก่  ของไหลอุดมคติ  การไหลของของไหลอุดมคติ  สมการความต่อเนื่อง  สมการ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ของแบร์นูลลีและการ</w:t>
      </w:r>
      <w:r w:rsidRPr="004555DB">
        <w:rPr>
          <w:rFonts w:ascii="TH SarabunPSK" w:hAnsi="TH SarabunPSK" w:cs="TH SarabunPSK"/>
          <w:sz w:val="32"/>
          <w:szCs w:val="32"/>
          <w:cs/>
        </w:rPr>
        <w:t>ประยุกต์ใช้     ทฤษฎีจลน์ของแก๊ส ผลของความร้อนที่ทำให้สารเปลี่ยนอุณหภูมิ  การถ่ายโอนความร้อน สมดุลความร้อน กฎอุณหพลศาสตร์</w:t>
      </w:r>
      <w:r w:rsidRPr="00B16D73">
        <w:rPr>
          <w:rFonts w:ascii="TH SarabunPSK" w:hAnsi="TH SarabunPSK" w:cs="TH SarabunPSK"/>
          <w:color w:val="FF0000"/>
          <w:sz w:val="32"/>
          <w:szCs w:val="32"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>เครื่องยนต์ความร้อน</w:t>
      </w:r>
    </w:p>
    <w:p w:rsidR="00692D70" w:rsidRDefault="00692D70" w:rsidP="00044F7A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044F7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และการทดลองมีความรู้  ความคิด  ความเข้าใจ สามารถสื่อสารสิ่งที่เรียนรู้   มีความสามารถในการตัดสินใจอย่างมีระบบ   ความสามารถในการแก้ปัญหา นำความรู้ไปใช้ประโยชน์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044F7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>มีจิตวิทยาศาสตร์  มีจิตสาธารณะ  จริยธรรม  คุณธรรม  และค่านิยมที่เหมาะสม</w:t>
      </w:r>
    </w:p>
    <w:p w:rsidR="00692D70" w:rsidRDefault="00692D70" w:rsidP="00692D7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2D70" w:rsidRPr="004555DB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๑. </w:t>
      </w:r>
      <w:r w:rsidRPr="00B16D73">
        <w:rPr>
          <w:rFonts w:ascii="TH SarabunPSK" w:hAnsi="TH SarabunPSK" w:cs="TH SarabunPSK"/>
          <w:sz w:val="32"/>
          <w:szCs w:val="32"/>
          <w:cs/>
        </w:rPr>
        <w:t>สำรวจตรวจสอบและอภิปรายการเคลื่อนที่แบบหมุน ซึ่งมีความเร่งเชิงมุมขึ้นอยู่กับทอร์ก และโมเมนต์ความเฉื่อยในกรณีไม่มีทอร์กกระทำโมเมนตัมเชิงมุมจะคงตัว พลังงานจลน์ของการหมุนขึ้นอยู่กับโมเมนต์ความเฉื่อยและความเร็วเชิงมุม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๒. </w:t>
      </w:r>
      <w:r w:rsidRPr="00B16D73">
        <w:rPr>
          <w:rFonts w:ascii="TH SarabunPSK" w:hAnsi="TH SarabunPSK" w:cs="TH SarabunPSK"/>
          <w:sz w:val="32"/>
          <w:szCs w:val="32"/>
          <w:cs/>
        </w:rPr>
        <w:t>สำรวจตรวจสอบและอภิปรายเกี่ยวกับสมดุลของวัตถุซึ่งจะเกิดขึ้นเมื่อผลรวมของแรงลัพธ์เป็นศูนย์และผลรวมของทอร์กเป็นศูนย์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๓. </w:t>
      </w:r>
      <w:r w:rsidRPr="00B16D73">
        <w:rPr>
          <w:rFonts w:ascii="TH SarabunPSK" w:hAnsi="TH SarabunPSK" w:cs="TH SarabunPSK"/>
          <w:sz w:val="32"/>
          <w:szCs w:val="32"/>
          <w:cs/>
        </w:rPr>
        <w:t>สำรวจตรวจสอบสภาพยืดหยุ่น ของแข็งทุกชนิดมีอัตราส่วนระหว่างความเค้นและความเครียด ซึ่งเรียกว่า มอดูลัสของความยืดหยุ่น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๔. </w:t>
      </w:r>
      <w:r w:rsidRPr="00B16D73">
        <w:rPr>
          <w:rFonts w:ascii="TH SarabunPSK" w:hAnsi="TH SarabunPSK" w:cs="TH SarabunPSK"/>
          <w:sz w:val="32"/>
          <w:szCs w:val="32"/>
          <w:cs/>
        </w:rPr>
        <w:t>สำรวจตรวจสอบและอภิปรายสมบัติทั่วไปของของไหล ได้แก่ ความหนาแน่น ความดัน  ความตึงผิวความหนืดและการลอยตัว  ซึ่งเกี่ยวข้องกับกฎของพาสคัลและหลักของอาร์คิมีดิส  กฎของสโตกส์เกี่ยวข้องกับการเคลื่อนที่ของวัตถุทรงกลมในของไหลที่มีความหนืด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๕. </w:t>
      </w:r>
      <w:r w:rsidRPr="00B16D73">
        <w:rPr>
          <w:rFonts w:ascii="TH SarabunPSK" w:hAnsi="TH SarabunPSK" w:cs="TH SarabunPSK"/>
          <w:sz w:val="32"/>
          <w:szCs w:val="32"/>
          <w:cs/>
        </w:rPr>
        <w:t>สำรวจตรวจสอบและอภิปรายสมการของแบร์นูลลีซึ่งเกี่ยวข้องกันการไหลของของไหลที่เป็นสายกระแสและไม่คิดความหนืด เป็นการเคลื่อนที่ที่เป็นไปตามกฎการอนุรักษ์พลังงาน</w:t>
      </w:r>
    </w:p>
    <w:p w:rsidR="00692D70" w:rsidRPr="00B16D73" w:rsidRDefault="00554428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692D70">
        <w:rPr>
          <w:rFonts w:ascii="TH SarabunPSK" w:hAnsi="TH SarabunPSK" w:cs="TH SarabunPSK" w:hint="cs"/>
          <w:sz w:val="32"/>
          <w:szCs w:val="32"/>
          <w:cs/>
        </w:rPr>
        <w:t xml:space="preserve"> ๖.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 xml:space="preserve"> สำรวจตรวจสอบและอภิปรายทฤษฎีจลน์ของแก๊สซึ่งทำให้เข้าใจสมบัติของแก๊ส  การเปลี่ยนสถานะ</w:t>
      </w:r>
      <w:r w:rsidR="00692D70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 xml:space="preserve">ของสาร </w:t>
      </w:r>
      <w:r w:rsidR="00692D70" w:rsidRPr="00B16D73">
        <w:rPr>
          <w:rFonts w:ascii="TH SarabunPSK" w:hAnsi="TH SarabunPSK" w:cs="TH SarabunPSK"/>
          <w:sz w:val="32"/>
          <w:szCs w:val="32"/>
        </w:rPr>
        <w:t xml:space="preserve">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การขยายตัวของสารและการถ่ายโอนความร้อน</w:t>
      </w:r>
    </w:p>
    <w:p w:rsidR="00692D70" w:rsidRPr="00B16D73" w:rsidRDefault="00554428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692D70">
        <w:rPr>
          <w:rFonts w:ascii="TH SarabunPSK" w:hAnsi="TH SarabunPSK" w:cs="TH SarabunPSK" w:hint="cs"/>
          <w:sz w:val="32"/>
          <w:szCs w:val="32"/>
          <w:cs/>
        </w:rPr>
        <w:t xml:space="preserve"> ๗.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สำรวจตรวจสอบเกี่ยวกับผลของความร้อนที่ทำให้สารเปลี่ยนอุณหภูมิ หรือเปลี่ยนสถานะหรือขยายตัว</w:t>
      </w:r>
    </w:p>
    <w:p w:rsidR="00692D70" w:rsidRPr="00B16D73" w:rsidRDefault="00554428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692D70">
        <w:rPr>
          <w:rFonts w:ascii="TH SarabunPSK" w:hAnsi="TH SarabunPSK" w:cs="TH SarabunPSK" w:hint="cs"/>
          <w:sz w:val="32"/>
          <w:szCs w:val="32"/>
          <w:cs/>
        </w:rPr>
        <w:t xml:space="preserve"> ๘.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ทดลองเกี่ยวกับการถ่ายโอนความร้อนจากสารที่มีอุณหภูมิสูงกว่าไปสู่สารที่มีอุณหภูมิต่ำกว่าและหยุดถ่ายโอนเมื่อมีอุณหภูมิเท่ากันซึ่งเป็นสภาพที่เรียกว่า สมดุลความร้อน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๙. </w:t>
      </w:r>
      <w:r w:rsidRPr="00B16D73">
        <w:rPr>
          <w:rFonts w:ascii="TH SarabunPSK" w:hAnsi="TH SarabunPSK" w:cs="TH SarabunPSK"/>
          <w:sz w:val="32"/>
          <w:szCs w:val="32"/>
          <w:cs/>
        </w:rPr>
        <w:t>สืบค้นข้อมูลและอภิปรายเกี่ยวกับกฎข้อที่หนึ่งของอุณหพลศาสตร์  ซึ่งเมื่อให้พลังงานความร้อนแก่ระบบหนึ่ง  พลังงานความร้อนส่วนหนึ่งทำให้พลังงานภายในระบบเพิ่มขึ้นอีกส่วนหนึ่งทำให้เกิดงาน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๑๐.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สืบค้นข้อมูลและอภิปรายเกี่ยวกับเครื่องยนต์ความร้อน  ซึ่งเป็นเครื่องมือเปลี่ยนพลังงานความร้อน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เป็นงานหรือพลังงานกล มีประสิทธิภาพไม่ถึงร้อยละ  ๑๐๐</w:t>
      </w:r>
      <w:r w:rsidRPr="00B16D73">
        <w:rPr>
          <w:rFonts w:ascii="TH SarabunPSK" w:hAnsi="TH SarabunPSK" w:cs="TH SarabunPSK"/>
          <w:sz w:val="32"/>
          <w:szCs w:val="32"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หลักการของตู้เย็นและเครื่องปรับอากาศเป็นกระบวนการย้อนกลับกับเครื่องยนต์ความร้อน</w:t>
      </w:r>
    </w:p>
    <w:p w:rsidR="00734DB7" w:rsidRDefault="00734DB7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Pr="004555DB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๑๐</w:t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734DB7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Pr="00B16D73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692D70" w:rsidRPr="004555DB" w:rsidRDefault="00692D70" w:rsidP="00692D70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692D70" w:rsidRPr="004555DB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>ว๓๐๒๐๓  ฟิสิกส์ ๓</w:t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</w:t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692D70" w:rsidRPr="004555DB" w:rsidRDefault="00692D70" w:rsidP="00692D70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 ๕</w:t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ab/>
        <w:t>ภาคเรียนที่ ๒</w:t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เวลา ๘๐  ชั่วโมง  จำนวน 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หน่วยกิต                  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   </w:t>
      </w:r>
      <w:r w:rsidRPr="00B16D73">
        <w:rPr>
          <w:rFonts w:ascii="TH SarabunPSK" w:hAnsi="TH SarabunPSK" w:cs="TH SarabunPSK"/>
          <w:spacing w:val="-4"/>
          <w:sz w:val="32"/>
          <w:szCs w:val="32"/>
          <w:cs/>
        </w:rPr>
        <w:t>ศึกษาวิเคราะห์เกี่ยวกับ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B16D73">
        <w:rPr>
          <w:rFonts w:ascii="TH SarabunPSK" w:hAnsi="TH SarabunPSK" w:cs="TH SarabunPSK"/>
          <w:spacing w:val="-4"/>
          <w:sz w:val="32"/>
          <w:szCs w:val="32"/>
          <w:cs/>
        </w:rPr>
        <w:t>คลื่นกล  คลื่นผิวน้ำ  คลื่นในเส้นเชือก  การซ้อนทับของคลื่น</w:t>
      </w:r>
      <w:r w:rsidRPr="00B16D73">
        <w:rPr>
          <w:rFonts w:ascii="TH SarabunPSK" w:hAnsi="TH SarabunPSK" w:cs="TH SarabunPSK"/>
          <w:spacing w:val="-2"/>
          <w:sz w:val="32"/>
          <w:szCs w:val="32"/>
          <w:cs/>
        </w:rPr>
        <w:t xml:space="preserve">  สมบัติของคลื่น  สมการของคลื่นเชิงคณิตศาสตร์  การเคลื่อนที่</w:t>
      </w:r>
      <w:r w:rsidRPr="00B16D73">
        <w:rPr>
          <w:rFonts w:ascii="TH SarabunPSK" w:hAnsi="TH SarabunPSK" w:cs="TH SarabunPSK"/>
          <w:sz w:val="32"/>
          <w:szCs w:val="32"/>
          <w:cs/>
        </w:rPr>
        <w:t>ของเสียง  อัตราเร็วคลื่นเสียง  สมบัติของคลื่นเสียง  บีตส์และคลื่นนิ่งของเสียง  การ</w:t>
      </w:r>
      <w:r w:rsidRPr="00B16D73">
        <w:rPr>
          <w:rFonts w:ascii="TH SarabunPSK" w:hAnsi="TH SarabunPSK" w:cs="TH SarabunPSK"/>
          <w:spacing w:val="-6"/>
          <w:sz w:val="32"/>
          <w:szCs w:val="32"/>
          <w:cs/>
        </w:rPr>
        <w:t>สั่นพ้องของเสียง   ปรากฏการณ์ดอปเพลอร์และ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คลื่นกระแทก  ความเข้มเสียงและระดับความเข้มเสียง  การได้ยิน  การนำความรู้เรื่องเสียงไปใช้ประโยชน์   การเคลื่อนที่และอัตราเร็วของแสง   การสะท้อนของแสง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การเกิดภาพจากกระจกเงาราบและกระจกโค้งทรงกลม  การหักเหของแสง  การสะท้อนกลับหมดของแสง  มิราจ   ความลึกปรากฏ  การเกิดภาพจากเลนส์  การแทรกสอดของแสง  การเลี้ยวเบนของแสง  โพลาไรซ์เซชั่นของแสง  การกระเจิงของแสง  ปรากฏการณ์เรือนกระจก  การกระจายของแสงและการเกิดรุ้ง  ความสว่าง  สีและการมองเห็นสี  และความผิดปกติของสายตา  </w:t>
      </w:r>
    </w:p>
    <w:p w:rsidR="00692D70" w:rsidRDefault="00692D70" w:rsidP="00692D70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และการทดลองมีความรู้  ความคิด  ความเข้าใจ สามารถสื่อสารสิ่งที่เรียนรู้   มีความสามารถในการตัดสินใจอย่างมีระบบ   ความสามารถในการแก้ปัญหา นำความรู้ไปใช้ประโยชน์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มีจิตวิทยาศาสตร์  มีจิตสาธารณะ  จริยธรรม  คุณธรรม  และค่านิยมที่เหมาะสม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692D70" w:rsidRPr="004555DB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  <w:cs/>
          <w:lang w:val="th-TH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/>
          <w:sz w:val="32"/>
          <w:szCs w:val="32"/>
          <w:cs/>
        </w:rPr>
        <w:t xml:space="preserve">๑.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สืบค้นข้อมูล  สำรวจตรวจสอบและอธิบายเกี่ยวกับคลื่นกล  องค์ประกอบของคลื่น  อัตราเร็ว คลื่น  </w:t>
      </w:r>
      <w:r w:rsidRPr="00B16D73">
        <w:rPr>
          <w:rFonts w:ascii="TH SarabunPSK" w:hAnsi="TH SarabunPSK" w:cs="TH SarabunPSK"/>
          <w:sz w:val="32"/>
          <w:szCs w:val="32"/>
          <w:cs/>
          <w:lang w:val="th-TH"/>
        </w:rPr>
        <w:t xml:space="preserve">เฟสของคลื่น  หน้าคลื่น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ตลอดจนคำนวณหาปริมาณที่เกี่ยวข้อง  </w:t>
      </w:r>
      <w:r w:rsidRPr="00B16D73">
        <w:rPr>
          <w:rFonts w:ascii="TH SarabunPSK" w:hAnsi="TH SarabunPSK" w:cs="TH SarabunPSK"/>
          <w:sz w:val="32"/>
          <w:szCs w:val="32"/>
          <w:cs/>
          <w:lang w:val="th-TH"/>
        </w:rPr>
        <w:t>เมื่อกำหนดสถานการณ์ให้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/>
          <w:sz w:val="32"/>
          <w:szCs w:val="32"/>
          <w:cs/>
        </w:rPr>
        <w:t xml:space="preserve">๒.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สำรวจตรวจสอบและอธิบายการซ้อนทับของคลื่น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/>
          <w:sz w:val="32"/>
          <w:szCs w:val="32"/>
          <w:cs/>
        </w:rPr>
        <w:t xml:space="preserve">๓.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สำรวจตรวจสอบและอธิบายสมบัติของคลื่น  ได้แก่  การสะท้อน  การหักเห  การแทรกสอด </w:t>
      </w:r>
      <w:r>
        <w:rPr>
          <w:rFonts w:ascii="TH SarabunPSK" w:hAnsi="TH SarabunPSK" w:cs="TH SarabunPSK"/>
          <w:sz w:val="32"/>
          <w:szCs w:val="32"/>
          <w:cs/>
        </w:rPr>
        <w:t>และ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>
        <w:rPr>
          <w:rFonts w:ascii="TH SarabunPSK" w:hAnsi="TH SarabunPSK" w:cs="TH SarabunPSK"/>
          <w:sz w:val="32"/>
          <w:szCs w:val="32"/>
          <w:cs/>
        </w:rPr>
        <w:t>การเลี้ยวเบน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ตลอดจนคำนวณหาปริมาณที่เกี่ยวข้อง  </w:t>
      </w:r>
      <w:r w:rsidRPr="00B16D73">
        <w:rPr>
          <w:rFonts w:ascii="TH SarabunPSK" w:hAnsi="TH SarabunPSK" w:cs="TH SarabunPSK"/>
          <w:sz w:val="32"/>
          <w:szCs w:val="32"/>
        </w:rPr>
        <w:t xml:space="preserve">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/>
          <w:sz w:val="32"/>
          <w:szCs w:val="32"/>
          <w:cs/>
        </w:rPr>
        <w:t xml:space="preserve">๔.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สำรวจตรวจสอบและอธิบายการสั่นพ้องและเกิดคลื่นนิ่งในเส้นเชือก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๕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Pr="00B16D73">
        <w:rPr>
          <w:rFonts w:ascii="TH SarabunPSK" w:hAnsi="TH SarabunPSK" w:cs="TH SarabunPSK"/>
          <w:sz w:val="32"/>
          <w:szCs w:val="32"/>
          <w:cs/>
        </w:rPr>
        <w:t>วิเคราะห์สมการของคลื่นเชิงคณิตศาสตร์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/>
          <w:sz w:val="32"/>
          <w:szCs w:val="32"/>
          <w:cs/>
        </w:rPr>
        <w:t xml:space="preserve">๖. </w:t>
      </w:r>
      <w:r w:rsidRPr="00B16D73">
        <w:rPr>
          <w:rFonts w:ascii="TH SarabunPSK" w:hAnsi="TH SarabunPSK" w:cs="TH SarabunPSK"/>
          <w:sz w:val="32"/>
          <w:szCs w:val="32"/>
          <w:cs/>
        </w:rPr>
        <w:t>สำรวจตรวจสอบและอธิบายการเกิดคลื่นเสียงและการเคลื่อนที่ของเสียงผ่านตัวกลาง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/>
          <w:sz w:val="32"/>
          <w:szCs w:val="32"/>
          <w:cs/>
        </w:rPr>
        <w:t xml:space="preserve">๗.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สืบค้นข้อมูลและอธิบายเกี่ยวกับอัตราเร็วของคลื่นเสียงในตัวกลาง  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964F8A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๘.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สำรวจตรวจสอบ  วิเคราะห์และอธิบายสมบัติของคลื่นเสียง ได้แก่ การสะท้อน  การหักเห การแทรกสอด  และการเลี้ยวเบน  ใช้ความรู้เรื่องสมบัติของคลื่นเสียงไปอธิบายปรากฏการณ์ในชีวิตประจำวันที่เกี่ยวข้อง </w:t>
      </w:r>
      <w:r w:rsidRPr="00B16D73">
        <w:rPr>
          <w:rFonts w:ascii="TH SarabunPSK" w:hAnsi="TH SarabunPSK" w:cs="TH SarabunPSK"/>
          <w:sz w:val="32"/>
          <w:szCs w:val="32"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>ตลอดจนการคำนวณหาปริมาณต่าง ๆ  เมื่อกำหนดสถานการณ์ที่เกี่ยวข้องให้</w:t>
      </w:r>
    </w:p>
    <w:p w:rsidR="00692D70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๙.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สำรวจตรวจสอบและอธิบายการเกิดบีตส์และคลื่นนิ่งของเสียง  ตลอดจนคำนวณหาปริมาณที่เกี่ยวข้อง เมื่อกำหนดสถานการณ์ให้ 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๑๐.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สำรวจตรวจสอบ  ทดลองและอธิบายการสั่นพ้องของวัตถุ  การสั่นพ้องของเสียง  การหาความยาวคลื่นเสียงในอากาศ  โดยอาศัยปรากฏการณ์การสั่นพ้องของเสียง  ตลอดจนคำนวณหาปริมาณที่เกี่ยวข้อง เมื่อกำหนดสถานการณ์ให้ 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๑๑. </w:t>
      </w:r>
      <w:r w:rsidRPr="00B16D73">
        <w:rPr>
          <w:rFonts w:ascii="TH SarabunPSK" w:hAnsi="TH SarabunPSK" w:cs="TH SarabunPSK"/>
          <w:sz w:val="32"/>
          <w:szCs w:val="32"/>
          <w:cs/>
        </w:rPr>
        <w:t>สำรวจตรวจสอบและอภิปรายเกี่ยวกับปรากฏการณ์ดอปเพลอร์และคลื่นกระแทก   ตลอดจนคำนวณ</w:t>
      </w:r>
      <w:r>
        <w:rPr>
          <w:rFonts w:ascii="TH SarabunPSK" w:hAnsi="TH SarabunPSK" w:cs="TH SarabunPSK"/>
          <w:sz w:val="32"/>
          <w:szCs w:val="32"/>
          <w:cs/>
        </w:rPr>
        <w:t xml:space="preserve">หาปริมาณต่าง ๆ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เมื่อกำหนดสถานการณ์ที่เกี่ยวข้องให้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๑๒.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สืบค้นข้อมูล  สำรวจตรวจสอบและอธิบายเกี่ยวกับความเข้มเสียง   ระดับความเข้มเสียง ระดับเสียง  คุณภาพเสียง  หูกับการได้ยิน  เวลาก้องเสียง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๑๓.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สืบค้นข้อมูลและอภิปรายเกี่ยวกับการนำความรู้เรื่องเสียงไปใช้ประโยชน์ในด้านการประมง การแพทย์  สถาปัตยกรรม  ธรณีวิทยา  วิศวกรรมและอุตสาหกรรม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๑๔.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สืบค้นข้อมูลและอธิบายการเคลื่อนที่และอัตราเร็วแสง     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hAnsi="TH SarabunPSK" w:cs="TH SarabunPSK"/>
          <w:sz w:val="32"/>
          <w:szCs w:val="32"/>
          <w:cs/>
        </w:rPr>
        <w:t xml:space="preserve">๑๕.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สำรวจตรวจสอบ  วิเคราะห์และอธิบายเกี่ยวกับการสะท้อนของแสง  การหาตำแหน่ง  ชนิด และขนาดภาพที่เกิดจากกระจกเงาโดยการเขียนภาพและการคำนวณ   พร้อมทั้งยกตัวอย่างการใช้ประโยชน์จากกระจกในชีวิตประจำวัน          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๑๖. </w:t>
      </w:r>
      <w:r w:rsidRPr="00B16D73">
        <w:rPr>
          <w:rFonts w:ascii="TH SarabunPSK" w:hAnsi="TH SarabunPSK" w:cs="TH SarabunPSK"/>
          <w:sz w:val="32"/>
          <w:szCs w:val="32"/>
          <w:cs/>
        </w:rPr>
        <w:t>สำรวจตรวจสอบและอธิบายการหักเหของแสง   กฎการหักเหของแสง   กฎของสเนลล์</w:t>
      </w:r>
      <w:r>
        <w:rPr>
          <w:rFonts w:ascii="TH SarabunPSK" w:hAnsi="TH SarabunPSK" w:cs="TH SarabunPSK"/>
          <w:sz w:val="32"/>
          <w:szCs w:val="32"/>
          <w:cs/>
        </w:rPr>
        <w:t>ดรรชนีหักเหของวัตถุ</w:t>
      </w:r>
      <w:r w:rsidRPr="00B16D73">
        <w:rPr>
          <w:rFonts w:ascii="TH SarabunPSK" w:hAnsi="TH SarabunPSK" w:cs="TH SarabunPSK"/>
          <w:sz w:val="32"/>
          <w:szCs w:val="32"/>
          <w:cs/>
        </w:rPr>
        <w:t>ตลอดจนนำไปใช้แก้ปัญหาเกี่ยวกับการหักเหของแสง</w:t>
      </w:r>
    </w:p>
    <w:p w:rsidR="00692D70" w:rsidRPr="00B16D73" w:rsidRDefault="00734DB7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92D70">
        <w:rPr>
          <w:rFonts w:ascii="TH SarabunPSK" w:hAnsi="TH SarabunPSK" w:cs="TH SarabunPSK"/>
          <w:sz w:val="32"/>
          <w:szCs w:val="32"/>
          <w:cs/>
        </w:rPr>
        <w:t xml:space="preserve">๑๗.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สำรวจตรวจสอบ  อธิบายและคำนวณเก</w:t>
      </w:r>
      <w:r w:rsidR="00692D70">
        <w:rPr>
          <w:rFonts w:ascii="TH SarabunPSK" w:hAnsi="TH SarabunPSK" w:cs="TH SarabunPSK"/>
          <w:sz w:val="32"/>
          <w:szCs w:val="32"/>
          <w:cs/>
        </w:rPr>
        <w:t xml:space="preserve">ี่ยวกับการสะท้อนกลับหมดของแสง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ความลึก</w:t>
      </w:r>
      <w:r w:rsidR="00692D70">
        <w:rPr>
          <w:rFonts w:ascii="TH SarabunPSK" w:hAnsi="TH SarabunPSK" w:cs="TH SarabunPSK"/>
          <w:sz w:val="32"/>
          <w:szCs w:val="32"/>
          <w:cs/>
        </w:rPr>
        <w:t xml:space="preserve"> ปรากฏ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การหาตำแหน่งและขนาดของภาพที่เกิดจากเลนส์บาง  ทั้งโดยการเขียนภาพและ</w:t>
      </w:r>
      <w:r w:rsidR="00692D70">
        <w:rPr>
          <w:rFonts w:ascii="TH SarabunPSK" w:hAnsi="TH SarabunPSK" w:cs="TH SarabunPSK"/>
          <w:sz w:val="32"/>
          <w:szCs w:val="32"/>
          <w:cs/>
        </w:rPr>
        <w:t xml:space="preserve">การคำนวณ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 xml:space="preserve">ตลอดจนการนำความรู้เรื่องการสะท้อนกลับหมดของแสง  การหักเหของแสงผ่านเลนส์ไปใช้ประโยชน์               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๑๘.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สำรวจตรวจสอบและวิเคราะห์เกี่ยวกับสมบัติการแทรกสอดและเลี้ยวเบนของแสง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๑๙.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ทดลองและอภิปรายเกี่ยวกับแสงโพลาไรซ์และแสงไม่โพลาไรซ์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 xml:space="preserve">๒๐. </w:t>
      </w:r>
      <w:r w:rsidRPr="00B16D73">
        <w:rPr>
          <w:rFonts w:ascii="TH SarabunPSK" w:hAnsi="TH SarabunPSK" w:cs="TH SarabunPSK"/>
          <w:sz w:val="32"/>
          <w:szCs w:val="32"/>
          <w:cs/>
        </w:rPr>
        <w:t>สืบค้นข้อมูลและอภิปรายการกระเจิงของแสงและปรากฏการณ์เรือนกระจก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 xml:space="preserve">๒๑.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สำรวจตรวจสอบและอธิบายเกี่ยวกับการกระจายของแสง   ตลอดจนอธิบายปรากฏการณ์การเกิดรุ้งและคำนวณหาดรรชนีหักเหของปริซึม 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50EB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๒๒. สืบค้นข้อมูล  </w:t>
      </w:r>
      <w:r w:rsidRPr="00B16D73">
        <w:rPr>
          <w:rFonts w:ascii="TH SarabunPSK" w:hAnsi="TH SarabunPSK" w:cs="TH SarabunPSK"/>
          <w:sz w:val="32"/>
          <w:szCs w:val="32"/>
          <w:cs/>
        </w:rPr>
        <w:t>วิเคราะห์และอธิบาย</w:t>
      </w:r>
      <w:r>
        <w:rPr>
          <w:rFonts w:ascii="TH SarabunPSK" w:hAnsi="TH SarabunPSK" w:cs="TH SarabunPSK"/>
          <w:sz w:val="32"/>
          <w:szCs w:val="32"/>
          <w:cs/>
        </w:rPr>
        <w:t>เกี่ยวกับความเข้มการส่องสว่าง ความสว่าง</w:t>
      </w:r>
      <w:r w:rsidRPr="00B16D73">
        <w:rPr>
          <w:rFonts w:ascii="TH SarabunPSK" w:hAnsi="TH SarabunPSK" w:cs="TH SarabunPSK"/>
          <w:sz w:val="32"/>
          <w:szCs w:val="32"/>
          <w:cs/>
        </w:rPr>
        <w:t>คำนวณหาปริมาณ</w:t>
      </w:r>
      <w:r w:rsidR="00650EB4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ต่าง ๆ ที่เกี่ยวข้อง  พร้อมทั้งนำความรู้เรื่องความสว่างไปใช้ในการจัดแสงสว่างให้เหมาะสมกับสถานที่ต่าง ๆ </w:t>
      </w:r>
    </w:p>
    <w:p w:rsidR="00692D70" w:rsidRDefault="00554428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650EB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92D7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92D70">
        <w:rPr>
          <w:rFonts w:ascii="TH SarabunPSK" w:hAnsi="TH SarabunPSK" w:cs="TH SarabunPSK"/>
          <w:sz w:val="32"/>
          <w:szCs w:val="32"/>
          <w:cs/>
        </w:rPr>
        <w:t xml:space="preserve">๒๓.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ทดลองและอภิปรายเกี่ยวกับสารสี  แสงสี  การผสมสารสีและการผสมแสงสี   ซึ่งนำไปสู่การอธิบายการมองเห็นสีของวัตถุ  การบอดสีของตาคน   ตาและการมองเห็น  ความผิดปกติของสายตาและการแก้ไข</w:t>
      </w:r>
    </w:p>
    <w:p w:rsidR="00692D70" w:rsidRDefault="00692D70" w:rsidP="00692D7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554428">
        <w:rPr>
          <w:rFonts w:ascii="TH SarabunPSK" w:hAnsi="TH SarabunPSK" w:cs="TH SarabunPSK" w:hint="cs"/>
          <w:b/>
          <w:bCs/>
          <w:sz w:val="32"/>
          <w:szCs w:val="32"/>
          <w:cs/>
        </w:rPr>
        <w:t>๒๓</w:t>
      </w:r>
      <w:r w:rsidRPr="004555DB">
        <w:rPr>
          <w:rFonts w:ascii="TH SarabunPSK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Default="00DB56EC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DB56EC" w:rsidRPr="00B16D73" w:rsidRDefault="00DB56EC" w:rsidP="00692D70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</w:p>
    <w:p w:rsidR="00692D70" w:rsidRPr="00584EF7" w:rsidRDefault="00692D70" w:rsidP="00692D70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84EF7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692D70" w:rsidRPr="00584EF7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692D70" w:rsidRPr="00584EF7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84EF7">
        <w:rPr>
          <w:rFonts w:ascii="TH SarabunPSK" w:hAnsi="TH SarabunPSK" w:cs="TH SarabunPSK"/>
          <w:b/>
          <w:bCs/>
          <w:sz w:val="32"/>
          <w:szCs w:val="32"/>
          <w:cs/>
        </w:rPr>
        <w:t>ว๓๐๒๐๔  ฟิสิกส์ ๔</w:t>
      </w:r>
      <w:r w:rsidRPr="00584EF7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584EF7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584EF7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584EF7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584EF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692D70" w:rsidRPr="00584EF7" w:rsidRDefault="00692D70" w:rsidP="00692D70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84EF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 ๖  ภาคเรียนที่ ๑</w:t>
      </w:r>
      <w:r w:rsidRPr="00584EF7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584EF7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เวลา ๘๐  ชั่วโมง  จำนวน ๒ </w:t>
      </w:r>
      <w:r w:rsidRPr="00584EF7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หน่วยกิต  </w:t>
      </w:r>
    </w:p>
    <w:p w:rsidR="00692D70" w:rsidRPr="00584EF7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ศึกษาวิเคราะห์เกี่ยวกับไฟฟ้าสถิต  ได้แก่  ประจุไฟฟ้าและกฎการอนุรักษ์ประจุไฟฟ้า  ตัวนำและฉนวน  การเหนี่ยวนำประจุไฟฟ้าและการทำให้วัตถุมีประจุไฟฟ้า  แรงระหว่าง</w:t>
      </w:r>
      <w:r w:rsidRPr="00B16D73">
        <w:rPr>
          <w:rFonts w:ascii="TH SarabunPSK" w:hAnsi="TH SarabunPSK" w:cs="TH SarabunPSK"/>
          <w:spacing w:val="-4"/>
          <w:sz w:val="32"/>
          <w:szCs w:val="32"/>
          <w:cs/>
        </w:rPr>
        <w:t>ประจุและกฎของคูลอมบ์   สนามไฟฟ้า   เส้นแรงไฟฟ้า   ศักย์ไฟฟ้า  ตัวเก็บประจุและความจุไฟฟ้า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 การนำความรู้เรื่องไฟฟ้าสถิตไปใช้ประโยชน์  ไฟฟ้ากระแสตรง  ได้แก่  กระแสไฟฟ้า  แหล่งกำเนิด ไฟฟ้า  การนำไฟฟ้า  แรงเคลื่อนไฟฟ้ากับความต่างศักย์ไฟฟ้า  กระแสไฟฟ้าในตัวนำ  กฎของโอห์มและความต้านทาน  สภาพต้านทานและสภาพนำไฟฟ้า  ผลของอุณหภูมิที่มีต่อความต้านทาน   แรงเคลื่อน ไฟฟ้าและความต่างศักย์ไฟฟ้า  การต่อตัวต้านทาน  การต่อเซลล์ไฟฟ้า   การคำนวณวงจรไฟฟ้าตามกฎของเคอร์ชอฟฟ์   แอมมิเตอร์  โวลต์มิเตอร์  โอห์มมิเตอร์  พลังงานไฟฟ้าและกำลังไฟฟ้า  วงจรไฟฟ้าและเครื่องใช้ไฟฟ้าในบ้าน   หลักการของไฟฟ้า-แม่เหล็ก  ได้แก่  แม่เหล็กและสนามแม่เหล็ก  แรงกระทำต่ออนุภาคมีประจุไฟฟ้าซึ่งเคลื่อนที่ในบริเวณที่มีสนามแม่เหล็ก  </w:t>
      </w:r>
      <w:r w:rsidRPr="00B16D73">
        <w:rPr>
          <w:rFonts w:ascii="TH SarabunPSK" w:hAnsi="TH SarabunPSK" w:cs="TH SarabunPSK"/>
          <w:spacing w:val="-6"/>
          <w:sz w:val="32"/>
          <w:szCs w:val="32"/>
          <w:cs/>
        </w:rPr>
        <w:t>แรงที่กระทำต่อลวดตัวนำที่มีกระแสไฟฟ้าผ่านเมื่อวางอยู่ในบริเวณที่มีสนามแม่เหล็ก  สนามแม่เหล็ก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ที่เกิดจาก</w:t>
      </w:r>
      <w:r w:rsidRPr="00B16D73">
        <w:rPr>
          <w:rFonts w:ascii="TH SarabunPSK" w:hAnsi="TH SarabunPSK" w:cs="TH SarabunPSK"/>
          <w:spacing w:val="-4"/>
          <w:sz w:val="32"/>
          <w:szCs w:val="32"/>
          <w:cs/>
        </w:rPr>
        <w:t>กระแสไฟฟ้าผ่านลวดตัวนำ  แรงระหว่างลวดตัวนำสองเส้</w:t>
      </w:r>
      <w:r>
        <w:rPr>
          <w:rFonts w:ascii="TH SarabunPSK" w:hAnsi="TH SarabunPSK" w:cs="TH SarabunPSK"/>
          <w:spacing w:val="-4"/>
          <w:sz w:val="32"/>
          <w:szCs w:val="32"/>
          <w:cs/>
        </w:rPr>
        <w:t xml:space="preserve">นขนานกันที่มีกระแสไฟฟ้า </w:t>
      </w:r>
      <w:r w:rsidRPr="00B16D73">
        <w:rPr>
          <w:rFonts w:ascii="TH SarabunPSK" w:hAnsi="TH SarabunPSK" w:cs="TH SarabunPSK"/>
          <w:spacing w:val="-4"/>
          <w:sz w:val="32"/>
          <w:szCs w:val="32"/>
          <w:cs/>
        </w:rPr>
        <w:t>แรงกระทำต่อ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ขดลวดที่อยู่ในบริเวณที่มีสนามแม่เหล็ก  แกลแวนอมิเตอร์  มอเตอร์กระแสตรง   กระแสเหนี่ยวนำ  </w:t>
      </w:r>
      <w:r w:rsidRPr="00B16D73">
        <w:rPr>
          <w:rFonts w:ascii="TH SarabunPSK" w:hAnsi="TH SarabunPSK" w:cs="TH SarabunPSK"/>
          <w:spacing w:val="-4"/>
          <w:sz w:val="32"/>
          <w:szCs w:val="32"/>
          <w:cs/>
        </w:rPr>
        <w:t>การผลิตกระแสไฟฟ้าและการส่งกำลังไฟฟ้า  หม้อแปลง  ตลอดจนการนำความรู้ทางไฟฟ้า-แม่เหล็ก</w:t>
      </w:r>
      <w:r w:rsidRPr="00B16D73">
        <w:rPr>
          <w:rFonts w:ascii="TH SarabunPSK" w:hAnsi="TH SarabunPSK" w:cs="TH SarabunPSK"/>
          <w:sz w:val="32"/>
          <w:szCs w:val="32"/>
          <w:cs/>
        </w:rPr>
        <w:t>ไปใช้ประโยชน์ ลักษณะของไฟฟ้ากระแส</w:t>
      </w:r>
      <w:r>
        <w:rPr>
          <w:rFonts w:ascii="TH SarabunPSK" w:hAnsi="TH SarabunPSK" w:cs="TH SarabunPSK"/>
          <w:sz w:val="32"/>
          <w:szCs w:val="32"/>
          <w:cs/>
        </w:rPr>
        <w:t xml:space="preserve">สลับ  การวัดกระแสไฟฟ้าและ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ความต่างศักย์ของไฟฟ้ากระแสสลับ  ค่ายังผล  การเขียนแผนภาพเฟเซอร์  วงจรไฟฟ้ากระแสสลับอย่างง่าย  วงจร </w:t>
      </w:r>
      <w:r w:rsidRPr="00B16D73">
        <w:rPr>
          <w:rFonts w:ascii="TH SarabunPSK" w:hAnsi="TH SarabunPSK" w:cs="TH SarabunPSK"/>
          <w:sz w:val="32"/>
          <w:szCs w:val="32"/>
        </w:rPr>
        <w:t xml:space="preserve">RLC  </w:t>
      </w:r>
      <w:r w:rsidRPr="00B16D73">
        <w:rPr>
          <w:rFonts w:ascii="TH SarabunPSK" w:hAnsi="TH SarabunPSK" w:cs="TH SarabunPSK"/>
          <w:sz w:val="32"/>
          <w:szCs w:val="32"/>
          <w:cs/>
        </w:rPr>
        <w:t>ที่ต่ออนุกรมและต่อขนาน   ความต้านทานเชิงซ้อน  กำลังไฟฟ้าในวงจรกระแสส</w:t>
      </w:r>
      <w:r>
        <w:rPr>
          <w:rFonts w:ascii="TH SarabunPSK" w:hAnsi="TH SarabunPSK" w:cs="TH SarabunPSK"/>
          <w:sz w:val="32"/>
          <w:szCs w:val="32"/>
          <w:cs/>
        </w:rPr>
        <w:t>ลับ  การเกิดคลื่นแม่เหล็กไฟฟ้า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ทฤษฎีเกี่ยวกับคลื่นแม่เหล็กไฟฟ้าของแมกซ์เวลล์  องค์ประกอบ  สมบัติและสเปกตรัมของคลื่นแม่เหล็กไฟฟ้า  </w:t>
      </w:r>
    </w:p>
    <w:p w:rsidR="00692D70" w:rsidRDefault="00692D70" w:rsidP="00692D70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และการทดลองมีความรู้  ความคิด  ความเข้าใจ สามารถสื่อสารสิ่งที่เรียนรู้   มีความสามารถในการตัดสินใจอย่างมีระบบ   ความสามารถในการแก้ปัญหา นำความรู้ไปใช้ประโยชน์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มีจิตวิทยาศาสตร์  มีจิตสาธารณะ  จริยธรรม  คุณธรรม  และค่านิยมที่เหมาะสม</w:t>
      </w:r>
    </w:p>
    <w:p w:rsidR="00692D70" w:rsidRDefault="00692D70" w:rsidP="00692D7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2D70" w:rsidRPr="00584EF7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84EF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Default="00692D70" w:rsidP="00E03A25">
      <w:pPr>
        <w:numPr>
          <w:ilvl w:val="0"/>
          <w:numId w:val="18"/>
        </w:numPr>
        <w:jc w:val="thaiDistribute"/>
        <w:rPr>
          <w:rFonts w:ascii="TH SarabunPSK" w:hAnsi="TH SarabunPSK" w:cs="TH SarabunPSK" w:hint="cs"/>
          <w:sz w:val="32"/>
          <w:szCs w:val="32"/>
        </w:rPr>
      </w:pPr>
      <w:r w:rsidRPr="0046668B">
        <w:rPr>
          <w:rFonts w:ascii="TH SarabunPSK" w:hAnsi="TH SarabunPSK" w:cs="TH SarabunPSK"/>
          <w:sz w:val="32"/>
          <w:szCs w:val="32"/>
          <w:cs/>
        </w:rPr>
        <w:t>สำรวจตรวจสอบและอภิปรายเกี่ยวกับแรงกระทำระหว่างอนุภาคที่มีประจุ  โดยแรงระหว่างอนุภาค</w:t>
      </w:r>
    </w:p>
    <w:p w:rsidR="00692D70" w:rsidRPr="0046668B" w:rsidRDefault="00692D70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 w:rsidRPr="0046668B">
        <w:rPr>
          <w:rFonts w:ascii="TH SarabunPSK" w:hAnsi="TH SarabunPSK" w:cs="TH SarabunPSK"/>
          <w:sz w:val="32"/>
          <w:szCs w:val="32"/>
          <w:cs/>
        </w:rPr>
        <w:t>ที่มีประจุขึ้นอยู่กับจำนวนประจุทั้งสอง และระยะห่างระหว่างประจุ</w:t>
      </w:r>
    </w:p>
    <w:p w:rsidR="00692D70" w:rsidRDefault="00692D70" w:rsidP="00E03A25">
      <w:pPr>
        <w:numPr>
          <w:ilvl w:val="0"/>
          <w:numId w:val="18"/>
        </w:numPr>
        <w:jc w:val="thaiDistribute"/>
        <w:rPr>
          <w:rFonts w:ascii="TH SarabunPSK" w:hAnsi="TH SarabunPSK" w:cs="TH SarabunPSK" w:hint="cs"/>
          <w:sz w:val="32"/>
          <w:szCs w:val="32"/>
        </w:rPr>
      </w:pPr>
      <w:r w:rsidRPr="0046668B">
        <w:rPr>
          <w:rFonts w:ascii="TH SarabunPSK" w:hAnsi="TH SarabunPSK" w:cs="TH SarabunPSK"/>
          <w:sz w:val="32"/>
          <w:szCs w:val="32"/>
          <w:cs/>
        </w:rPr>
        <w:t>การวิเคราะห์และอภิปรายเกี่ยวกับพลังงานศักย์ไฟฟ้าของประจุที่อยู่ในสนามไฟฟ้าพลังงานศักย์ไฟฟ้า</w:t>
      </w:r>
    </w:p>
    <w:p w:rsidR="00692D70" w:rsidRPr="0046668B" w:rsidRDefault="00692D70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 w:rsidRPr="0046668B">
        <w:rPr>
          <w:rFonts w:ascii="TH SarabunPSK" w:hAnsi="TH SarabunPSK" w:cs="TH SarabunPSK"/>
          <w:sz w:val="32"/>
          <w:szCs w:val="32"/>
          <w:cs/>
        </w:rPr>
        <w:t>ที่ตำแหน่งใดต่อหนึ่งหน่วยประจุ เรียกว่า ศักย์ไฟฟ้า ณ ตำแหน่งนั้น</w:t>
      </w:r>
    </w:p>
    <w:p w:rsidR="00692D70" w:rsidRDefault="00692D70" w:rsidP="00E03A25">
      <w:pPr>
        <w:numPr>
          <w:ilvl w:val="0"/>
          <w:numId w:val="18"/>
        </w:numPr>
        <w:jc w:val="thaiDistribute"/>
        <w:rPr>
          <w:rFonts w:ascii="TH SarabunPSK" w:hAnsi="TH SarabunPSK" w:cs="TH SarabunPSK" w:hint="cs"/>
          <w:sz w:val="32"/>
          <w:szCs w:val="32"/>
        </w:rPr>
      </w:pPr>
      <w:r w:rsidRPr="002D1847">
        <w:rPr>
          <w:rFonts w:ascii="TH SarabunPSK" w:hAnsi="TH SarabunPSK" w:cs="TH SarabunPSK"/>
          <w:sz w:val="32"/>
          <w:szCs w:val="32"/>
          <w:cs/>
        </w:rPr>
        <w:t>การวิเคราะห์และอภิปรายเกี่ยวกับความต่างศักย์ไฟฟ้าระหว่างสองตำแหน่งคือ งานที่ใช้ในการ</w:t>
      </w:r>
    </w:p>
    <w:p w:rsidR="00692D70" w:rsidRPr="002D1847" w:rsidRDefault="00692D70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 w:rsidRPr="002D1847">
        <w:rPr>
          <w:rFonts w:ascii="TH SarabunPSK" w:hAnsi="TH SarabunPSK" w:cs="TH SarabunPSK"/>
          <w:sz w:val="32"/>
          <w:szCs w:val="32"/>
          <w:cs/>
        </w:rPr>
        <w:t>เคลื่อนที่ประจุบวกหนึ่งหน่วย จากตำแหน่งหนึ่งไปอีกตำแหน่งหนึ่ง</w:t>
      </w:r>
    </w:p>
    <w:p w:rsidR="00692D70" w:rsidRDefault="00692D70" w:rsidP="00692D70">
      <w:pPr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๔. </w:t>
      </w:r>
      <w:r w:rsidRPr="002D1847">
        <w:rPr>
          <w:rFonts w:ascii="TH SarabunPSK" w:hAnsi="TH SarabunPSK" w:cs="TH SarabunPSK"/>
          <w:sz w:val="32"/>
          <w:szCs w:val="32"/>
          <w:cs/>
        </w:rPr>
        <w:t>สำรวจตรวจสอบและวิเคราะห์เกี่ยวกับสนามไฟฟ้านอกทรงกลมตัวนำที่มีประจุกระจายอยู่บนผิวทรง</w:t>
      </w:r>
    </w:p>
    <w:p w:rsidR="00692D70" w:rsidRPr="002D1847" w:rsidRDefault="00692D70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 w:rsidRPr="002D1847">
        <w:rPr>
          <w:rFonts w:ascii="TH SarabunPSK" w:hAnsi="TH SarabunPSK" w:cs="TH SarabunPSK"/>
          <w:sz w:val="32"/>
          <w:szCs w:val="32"/>
          <w:cs/>
        </w:rPr>
        <w:t>กลมตัวนำซึ่งจะมีลักษณะเหมือนกับสนามไฟฟ้าเนื่องจากจุดประจุที่ ศูนย์กลางทรงกลมส่วนภายในทรงกลมไม่ว่าตันหรือกลวง  สนามไฟฟ้าเป็นศูนย์</w:t>
      </w:r>
    </w:p>
    <w:p w:rsidR="00692D70" w:rsidRPr="00584EF7" w:rsidRDefault="00692D70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๕. </w:t>
      </w:r>
      <w:r w:rsidRPr="00584EF7">
        <w:rPr>
          <w:rFonts w:ascii="TH SarabunPSK" w:hAnsi="TH SarabunPSK" w:cs="TH SarabunPSK"/>
          <w:sz w:val="32"/>
          <w:szCs w:val="32"/>
          <w:cs/>
        </w:rPr>
        <w:t>สำรวจตรวจสอบและวิเคราะห์เกี่ยวกับศักย์ไฟฟ้าภายในทรงกลมตัวนำเนื่องจากประจุบนทรงกลมตัวนำมีค่าเท่ากับศักย์ไฟฟ้าที่ผิวทรงกลมตัวนำส่วนศักย์ไฟฟ้านอกทรงกลมตัวนำมีลักษณะเช่นเดียวกับศักย์ไฟฟ้าเนื่องจากจุดประจุที่ศูนย์กลางทรงกลม</w:t>
      </w:r>
    </w:p>
    <w:p w:rsidR="00692D70" w:rsidRPr="00584EF7" w:rsidRDefault="00692D70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๖. </w:t>
      </w:r>
      <w:r w:rsidRPr="00584EF7">
        <w:rPr>
          <w:rFonts w:ascii="TH SarabunPSK" w:hAnsi="TH SarabunPSK" w:cs="TH SarabunPSK"/>
          <w:sz w:val="32"/>
          <w:szCs w:val="32"/>
          <w:cs/>
        </w:rPr>
        <w:t>สำรวจตรวจสอบและอภิปรายเกี่ยวกับตัวเก็บประจุซึ่งทำหน้าที่เก็บประจุและสะสมพลังงาน ความสามารถในการเก็บประจุ เรียกว่า ความจุไฟฟ้า  ความจุไฟฟ้าเท่ากับอัตราส่วนระหว่างประจุไฟฟ้ากับความต่างศักย์ไฟฟ้า  เมื่อนำตัวเก็บประจุมาต่อกันแบบอนุกรมหรือขนานจะทำให้ความจุไฟฟ้าเทียบเท่า ต่างกัน</w:t>
      </w:r>
    </w:p>
    <w:p w:rsidR="00692D70" w:rsidRPr="00584EF7" w:rsidRDefault="00692D70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๗. </w:t>
      </w:r>
      <w:r w:rsidRPr="00584EF7">
        <w:rPr>
          <w:rFonts w:ascii="TH SarabunPSK" w:hAnsi="TH SarabunPSK" w:cs="TH SarabunPSK"/>
          <w:sz w:val="32"/>
          <w:szCs w:val="32"/>
          <w:cs/>
        </w:rPr>
        <w:t xml:space="preserve">สำรวจตรวจสอบและอภิปรายเกี่ยวกับสนามไฟฟ้าและการเหนี่ยวนำไฟฟ้าซึ่งนำไปใช้อธิบายการทำงานของอุปกรณ์ต่าง ๆ เช่น </w:t>
      </w:r>
      <w:r w:rsidRPr="00584EF7">
        <w:rPr>
          <w:rFonts w:ascii="TH SarabunPSK" w:hAnsi="TH SarabunPSK" w:cs="TH SarabunPSK"/>
          <w:sz w:val="32"/>
          <w:szCs w:val="32"/>
        </w:rPr>
        <w:t xml:space="preserve"> </w:t>
      </w:r>
      <w:r w:rsidRPr="00584EF7">
        <w:rPr>
          <w:rFonts w:ascii="TH SarabunPSK" w:hAnsi="TH SarabunPSK" w:cs="TH SarabunPSK"/>
          <w:sz w:val="32"/>
          <w:szCs w:val="32"/>
          <w:cs/>
        </w:rPr>
        <w:t>เครื่องถ่ายเอกสาร   เครื่องกำจัดแก๊สพิษ  เครื่องกำจัดฝุ่นและเครื่องกำจัดควัน</w:t>
      </w:r>
    </w:p>
    <w:p w:rsidR="00692D70" w:rsidRPr="00584EF7" w:rsidRDefault="00554428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692D70">
        <w:rPr>
          <w:rFonts w:ascii="TH SarabunPSK" w:hAnsi="TH SarabunPSK" w:cs="TH SarabunPSK" w:hint="cs"/>
          <w:sz w:val="32"/>
          <w:szCs w:val="32"/>
          <w:cs/>
        </w:rPr>
        <w:t xml:space="preserve">๘. </w:t>
      </w:r>
      <w:r w:rsidR="00692D70" w:rsidRPr="00584EF7">
        <w:rPr>
          <w:rFonts w:ascii="TH SarabunPSK" w:hAnsi="TH SarabunPSK" w:cs="TH SarabunPSK"/>
          <w:sz w:val="32"/>
          <w:szCs w:val="32"/>
          <w:cs/>
        </w:rPr>
        <w:t>สำรวจตรวจสอบและวิเคราะห์เกี่ยวกับการเคลื่อนที่ของประจุไฟฟ้าผ่านตัวกลาง  ซึ่งทำให้เกิดกระแสไฟฟ้าในตัวกลางนั้น  โดยกระแสไฟฟ้าที่เกิดขึ้นเท่ากับประจุไฟฟ้าที่ผ่านภาคตัดขวางของตัวกลางนั้นในหนึ่งหน่วยเวลา  นำไปสู่การวิเคราะห์หาสมการของกระแสไฟฟ้าในลวดตัวนำโลหะ</w:t>
      </w:r>
    </w:p>
    <w:p w:rsidR="00692D70" w:rsidRDefault="00554428" w:rsidP="00692D70">
      <w:pPr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692D70">
        <w:rPr>
          <w:rFonts w:ascii="TH SarabunPSK" w:hAnsi="TH SarabunPSK" w:cs="TH SarabunPSK" w:hint="cs"/>
          <w:sz w:val="32"/>
          <w:szCs w:val="32"/>
          <w:cs/>
        </w:rPr>
        <w:t xml:space="preserve"> ๙. </w:t>
      </w:r>
      <w:r w:rsidR="00692D70" w:rsidRPr="00584EF7">
        <w:rPr>
          <w:rFonts w:ascii="TH SarabunPSK" w:hAnsi="TH SarabunPSK" w:cs="TH SarabunPSK"/>
          <w:sz w:val="32"/>
          <w:szCs w:val="32"/>
          <w:cs/>
        </w:rPr>
        <w:t>สำรวจตรวจสอบและอภิปรายเกี่ยวกับแรงเคลื่อนไฟฟ้าซึ่งเป็นงานต่อหนึ่งหน่วยประจุไฟฟ้าที่แหล่งกำเนิดไฟฟ้าทำในการเคลื่อนประจุไฟฟ้าจากขั้วหนึ่งไปยังอีกขั้วหนึ่งของแหล่งกำเนิดไฟฟ้าในวงจรไฟฟ้า พลังงานไฟฟ้าที่ประจุไฟฟ้าได้รับจากแหล่งกำเนิดไฟฟ้าเท่ากับพลังงานไฟฟ้าที่ประจุใช้ในวงจรไฟฟ้า</w:t>
      </w:r>
    </w:p>
    <w:p w:rsidR="00692D70" w:rsidRPr="00584EF7" w:rsidRDefault="00692D70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๑๐. </w:t>
      </w:r>
      <w:r w:rsidRPr="00584EF7">
        <w:rPr>
          <w:rFonts w:ascii="TH SarabunPSK" w:hAnsi="TH SarabunPSK" w:cs="TH SarabunPSK"/>
          <w:sz w:val="32"/>
          <w:szCs w:val="32"/>
          <w:cs/>
        </w:rPr>
        <w:t>สำรวจตรวจสอบและอภิปรายเกี่ยวกับกฎของโอห์มและกฎของเคอร์ชอฟฟ์ซึ่งใช้ในการ  คำนวณหากระแสไฟฟ้าและความต่างศักย์ไฟฟ้าระหว่างสองจุดใด ๆ ในวงจรไฟฟ้า</w:t>
      </w:r>
    </w:p>
    <w:p w:rsidR="00692D70" w:rsidRPr="00584EF7" w:rsidRDefault="00692D70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๑๑. </w:t>
      </w:r>
      <w:r w:rsidRPr="00584EF7">
        <w:rPr>
          <w:rFonts w:ascii="TH SarabunPSK" w:hAnsi="TH SarabunPSK" w:cs="TH SarabunPSK"/>
          <w:sz w:val="32"/>
          <w:szCs w:val="32"/>
          <w:cs/>
        </w:rPr>
        <w:t>ทดลองเกี่ยวกับวงจรวีทสโตนบริดจ์ซึ่งเป็นวงจรที่ใช้วัดความต้านทานที่ไม่ทราบค่า</w:t>
      </w:r>
    </w:p>
    <w:p w:rsidR="00692D70" w:rsidRPr="00584EF7" w:rsidRDefault="00692D70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๑๒. </w:t>
      </w:r>
      <w:r w:rsidRPr="00584EF7">
        <w:rPr>
          <w:rFonts w:ascii="TH SarabunPSK" w:hAnsi="TH SarabunPSK" w:cs="TH SarabunPSK"/>
          <w:sz w:val="32"/>
          <w:szCs w:val="32"/>
          <w:cs/>
        </w:rPr>
        <w:t>สำรวจตรวจสอบและวิเคราะห์เกี่ยวกับแรงกระทำต่ออนุภาคที่มีประจุไฟฟ้าที่เคลื่อนที่เข้าไปในสนามแม่เหล็ก  และแรงกระทำต่อลวดตัวนำที่มีกระแสไฟฟ้าผ่านและวางในสนามแม่เหล็ก</w:t>
      </w:r>
    </w:p>
    <w:p w:rsidR="00692D70" w:rsidRPr="00584EF7" w:rsidRDefault="00692D70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๑๓. </w:t>
      </w:r>
      <w:r w:rsidRPr="00584EF7">
        <w:rPr>
          <w:rFonts w:ascii="TH SarabunPSK" w:hAnsi="TH SarabunPSK" w:cs="TH SarabunPSK"/>
          <w:sz w:val="32"/>
          <w:szCs w:val="32"/>
          <w:cs/>
        </w:rPr>
        <w:t>ทดลองและอภิปรายเกี่ยวกับโมเมนต์ของแรงคู่ควบที่กระทำต่อขดลวดที่มีกระแสไฟฟ้าผ่านและวางในสนามแม่เหล็กและการนำหลักการนี้ไปสร้างมอเตอร์</w:t>
      </w:r>
    </w:p>
    <w:p w:rsidR="00692D70" w:rsidRDefault="00692D70" w:rsidP="00692D70">
      <w:pPr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๑๔. </w:t>
      </w:r>
      <w:r w:rsidRPr="00584EF7">
        <w:rPr>
          <w:rFonts w:ascii="TH SarabunPSK" w:hAnsi="TH SarabunPSK" w:cs="TH SarabunPSK"/>
          <w:sz w:val="32"/>
          <w:szCs w:val="32"/>
          <w:cs/>
        </w:rPr>
        <w:t>สำรวจตรวจสอบและอภิปรายเกี่ยวกับแรงเคลื่อนไฟฟ้าเหนี่ยวนำ  ซึ่งเกิดจากการเปลี่ยนแปลงฟลักซ์แม่เหล็กที่ผ่านขดลวดตัวนำ และการนำหลักการนี้ไปสร้างเครื่องกำเนิดไฟฟ้า</w:t>
      </w:r>
    </w:p>
    <w:p w:rsidR="00692D70" w:rsidRPr="00584EF7" w:rsidRDefault="00692D70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๑๕. </w:t>
      </w:r>
      <w:r w:rsidRPr="00584EF7">
        <w:rPr>
          <w:rFonts w:ascii="TH SarabunPSK" w:hAnsi="TH SarabunPSK" w:cs="TH SarabunPSK"/>
          <w:sz w:val="32"/>
          <w:szCs w:val="32"/>
          <w:cs/>
        </w:rPr>
        <w:t>ทดลองและวิเคราะห์เกี่ยวกับหลักการทำงานของหม้อแปลงไฟฟ้าซึ่งเป็นอุปกรณ์ที่ใช้เปลี่ยนความต่างศักย์ไฟฟ้ากระแสสลับ</w:t>
      </w:r>
    </w:p>
    <w:p w:rsidR="00692D70" w:rsidRPr="00584EF7" w:rsidRDefault="00692D70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๑๖. </w:t>
      </w:r>
      <w:r w:rsidRPr="00584EF7">
        <w:rPr>
          <w:rFonts w:ascii="TH SarabunPSK" w:hAnsi="TH SarabunPSK" w:cs="TH SarabunPSK"/>
          <w:sz w:val="32"/>
          <w:szCs w:val="32"/>
          <w:cs/>
        </w:rPr>
        <w:t>สำรวจตรวจสอบและอภิปรายเกี่ยวกับไฟฟ้ากระแสสลับซึ่งเป็นไฟฟ้าที่มีความต่างศักย์ไฟฟ้าและกระแสไฟฟ้าแปรค่าตามเวลา โดยมีลักษณะเป็นรูปไซน์  ค่ากระแสไฟฟ้าและความต่างศักย์ไฟฟ้าที่นำไปใช้นิยมกำหนดเป็นค่ายังผลและค่ารากที่สองของกำลังสองเฉลี่ย ซึ่งนำไปหากำลังของไฟฟ้ากระแสสลับ</w:t>
      </w:r>
    </w:p>
    <w:p w:rsidR="00692D70" w:rsidRPr="00584EF7" w:rsidRDefault="00692D70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๑๗. </w:t>
      </w:r>
      <w:r w:rsidRPr="00584EF7">
        <w:rPr>
          <w:rFonts w:ascii="TH SarabunPSK" w:hAnsi="TH SarabunPSK" w:cs="TH SarabunPSK"/>
          <w:sz w:val="32"/>
          <w:szCs w:val="32"/>
          <w:cs/>
        </w:rPr>
        <w:t>สำรวจตรวจสอบและอภิปรายเกี่ยวกับไฟฟ้ากระแสสลับเบื้องต้นที่ประกอบด้วยตัวต้านทานตัวเก็บประจุ และตัวเหนี่ยวนำ   ซึ่งมีสมบัติที่ให้เฟสของกระแสไฟฟ้าและความต่างศักย์ไฟฟ้าคร่อมอุปกรณ์นั้น ๆ ต่างกัน</w:t>
      </w:r>
    </w:p>
    <w:p w:rsidR="00692D70" w:rsidRPr="00584EF7" w:rsidRDefault="00692D70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39512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๑๘. </w:t>
      </w:r>
      <w:r w:rsidRPr="00584EF7">
        <w:rPr>
          <w:rFonts w:ascii="TH SarabunPSK" w:hAnsi="TH SarabunPSK" w:cs="TH SarabunPSK"/>
          <w:sz w:val="32"/>
          <w:szCs w:val="32"/>
          <w:cs/>
        </w:rPr>
        <w:t>สำรวจตรวจสอบและอภิปรายเกี่ยวกับการเกิดคลื่นแม่เหล็กไฟฟ้า  ซึ่งเกิดจากประจุไฟฟ้าเคลื่อนที่ด้วยความเร่ง</w:t>
      </w:r>
    </w:p>
    <w:p w:rsidR="00692D70" w:rsidRPr="00584EF7" w:rsidRDefault="00692D70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39512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๑๙. </w:t>
      </w:r>
      <w:r w:rsidRPr="00584EF7">
        <w:rPr>
          <w:rFonts w:ascii="TH SarabunPSK" w:hAnsi="TH SarabunPSK" w:cs="TH SarabunPSK"/>
          <w:sz w:val="32"/>
          <w:szCs w:val="32"/>
          <w:cs/>
        </w:rPr>
        <w:t>อภิปรายเกี่ยวกับอง</w:t>
      </w:r>
      <w:r>
        <w:rPr>
          <w:rFonts w:ascii="TH SarabunPSK" w:hAnsi="TH SarabunPSK" w:cs="TH SarabunPSK"/>
          <w:sz w:val="32"/>
          <w:szCs w:val="32"/>
          <w:cs/>
        </w:rPr>
        <w:t>ค์ประกอบของคลื่นแม่เหล็กไฟฟ้า ซึ่งประกอบด้วยสนามแม่เหล็ก</w:t>
      </w:r>
      <w:r w:rsidRPr="00584EF7">
        <w:rPr>
          <w:rFonts w:ascii="TH SarabunPSK" w:hAnsi="TH SarabunPSK" w:cs="TH SarabunPSK"/>
          <w:sz w:val="32"/>
          <w:szCs w:val="32"/>
          <w:cs/>
        </w:rPr>
        <w:t>และ สนามไฟฟ้าที่เปลี่ยนแปลงตลอดเวลาในระนาบที่ตั้งฉากกันและสนามทั้งสองตั้งฉากกับทิศการแผ่คลื่นแม่เหล็กไฟฟ้า</w:t>
      </w:r>
    </w:p>
    <w:p w:rsidR="00692D70" w:rsidRPr="00584EF7" w:rsidRDefault="00692D70" w:rsidP="00692D7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๒๐. </w:t>
      </w:r>
      <w:r w:rsidRPr="00584EF7">
        <w:rPr>
          <w:rFonts w:ascii="TH SarabunPSK" w:hAnsi="TH SarabunPSK" w:cs="TH SarabunPSK"/>
          <w:sz w:val="32"/>
          <w:szCs w:val="32"/>
          <w:cs/>
        </w:rPr>
        <w:t>สืบค้นข้อมูลและอภิปรายเกี่ยวกับสมบัติของคลื่นแม่เหล็กไฟฟ้าซึ่งสามารถผ่านสุญญากาศได้และ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584EF7">
        <w:rPr>
          <w:rFonts w:ascii="TH SarabunPSK" w:hAnsi="TH SarabunPSK" w:cs="TH SarabunPSK"/>
          <w:sz w:val="32"/>
          <w:szCs w:val="32"/>
          <w:cs/>
        </w:rPr>
        <w:t>มีอัตราเร็วในสุญญากาศเท่ากันหมดซึ่งเท่ากับอัตราเร็วแสง   คลื่นแม่เหล็กไฟฟ้ามีความถี่ค่าต่าง ๆ ในช่วงกว้างมาก  เรียกว่า  สเปกตรัมคลื่นแม่เหล็กไฟฟ้า   แสงเป็นส่วนหนึ่งของสเปกตรัม  คลื่นแม่เหล็กไฟฟ้า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</w:rPr>
        <w:t xml:space="preserve"> </w:t>
      </w:r>
    </w:p>
    <w:p w:rsidR="00692D70" w:rsidRPr="002D1847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D1847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๒๐  ผลการเรียนรู้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7F4F55" w:rsidRDefault="00692D70" w:rsidP="00F84A42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7F4F55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692D70" w:rsidRPr="007F4F55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7F4F55">
        <w:rPr>
          <w:rFonts w:ascii="TH SarabunPSK" w:hAnsi="TH SarabunPSK" w:cs="TH SarabunPSK"/>
          <w:b/>
          <w:bCs/>
          <w:sz w:val="32"/>
          <w:szCs w:val="32"/>
          <w:cs/>
        </w:rPr>
        <w:t>ว๓๐๒๐๕  ฟิสิกส์ ๕</w:t>
      </w:r>
      <w:r w:rsidRPr="007F4F5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7F4F5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7F4F5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7F4F55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</w:t>
      </w:r>
      <w:r w:rsidRPr="007F4F55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692D70" w:rsidRPr="007F4F55" w:rsidRDefault="00692D70" w:rsidP="00692D70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7F4F55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 ๖</w:t>
      </w:r>
      <w:r w:rsidRPr="007F4F55">
        <w:rPr>
          <w:rFonts w:ascii="TH SarabunPSK" w:hAnsi="TH SarabunPSK" w:cs="TH SarabunPSK"/>
          <w:b/>
          <w:bCs/>
          <w:sz w:val="32"/>
          <w:szCs w:val="32"/>
          <w:cs/>
        </w:rPr>
        <w:tab/>
        <w:t>ภาคเรียนที่ ๒</w:t>
      </w:r>
      <w:r w:rsidRPr="007F4F5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7F4F5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เวลา ๘๐  ชั่วโมง  จำนวน 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7F4F55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หน่วยกิต  </w:t>
      </w:r>
    </w:p>
    <w:p w:rsidR="00692D70" w:rsidRPr="00B16D73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B16D73">
        <w:rPr>
          <w:rFonts w:ascii="TH SarabunPSK" w:hAnsi="TH SarabunPSK" w:cs="TH SarabunPSK"/>
          <w:sz w:val="32"/>
          <w:szCs w:val="32"/>
          <w:cs/>
        </w:rPr>
        <w:t>ศึกษาวิเคราะห์เกี่ยวกับ การวัดประจุไฟฟ้าและมวลของอิเล็กตรอนจากการทดลองของทอมสันและ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การทดลองของมิลลิแกน  แบบจำลองอะตอมของทอมสันและรัทเทอร์ฟอร์ด  แบบจำลองอะตอมไฮโดรเจนตามทฤษฎีอะตอมของโบร์  สเปกตรัมอะตอม  การแผ่รังสีของวัตถุดำ  การชนกันระหว่างอิเล็กตรอนกับอะตอมของไอปรอทและสเปกตรัมของแก๊สร้อน  รังสีเอกซ์  ทวิภาพของคลื่นและอนุภาค  ปรากฏการณ์ โฟโต้อิเล็กทริกส์  ปรากฏการณ์คอมป์ตัน  สมมติฐานของเดอบรอยล์   กล้องจุลทรรศน์อิเล็กตรอน  หลักความไม่แน่นอนและโอกาสที่เป็นไปได้  โครงสร้างอะตอมตามทฤษฎีกลศาสตร์ควอนตัม   หลักการสร้างเลเซอร์  กัมมันตภาพรังสี  การสลายของนิวเคลียสกัมมันตรังสี  ไอโซโทป  เสถียรภาพของนิวเคลียส  มวลพร่อง  ปฏิกิริยานิวเคลียร์  วงจรอิเล็กทรอนิกส์เบื้องต้น  </w:t>
      </w:r>
    </w:p>
    <w:p w:rsidR="00692D70" w:rsidRDefault="00692D70" w:rsidP="00692D70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และการทดลองมีความรู้  ความคิด  ความเข้าใจ สามารถสื่อสารสิ่งที่เรียนรู้   มีความสามารถในการตัดสินใจอย่างมีระบบ   ความสามารถในการแก้ปัญหา นำความรู้ไปใช้ประโยชน์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มีจิตวิทยาศาสตร์  มีจิตสาธารณะ  จริยธรรม  คุณธรรม  และค่านิยมที่เหมาะสม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692D70" w:rsidRPr="007F4F55" w:rsidRDefault="00692D70" w:rsidP="00692D70">
      <w:pPr>
        <w:pStyle w:val="af7"/>
        <w:ind w:left="0" w:firstLine="0"/>
        <w:rPr>
          <w:rFonts w:ascii="TH SarabunPSK" w:hAnsi="TH SarabunPSK" w:cs="TH SarabunPSK"/>
          <w:b/>
          <w:bCs/>
          <w:szCs w:val="32"/>
        </w:rPr>
      </w:pPr>
      <w:r w:rsidRPr="007F4F55">
        <w:rPr>
          <w:rFonts w:ascii="TH SarabunPSK" w:hAnsi="TH SarabunPSK" w:cs="TH SarabunPSK"/>
          <w:b/>
          <w:bCs/>
          <w:szCs w:val="32"/>
          <w:cs/>
        </w:rPr>
        <w:t>ผลการเรียนรู้</w:t>
      </w:r>
    </w:p>
    <w:p w:rsidR="00692D70" w:rsidRDefault="00692D70" w:rsidP="00E03A25">
      <w:pPr>
        <w:numPr>
          <w:ilvl w:val="0"/>
          <w:numId w:val="19"/>
        </w:numPr>
        <w:tabs>
          <w:tab w:val="left" w:pos="0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สืบค้นข้อมูลและอภิปรายเกี่ยวกับแบบจำลองอะตอม  โครงสร้างอะตอม  การวัดประจุไฟฟ้าและมวล</w:t>
      </w:r>
    </w:p>
    <w:p w:rsidR="00692D70" w:rsidRPr="007F4F55" w:rsidRDefault="00692D70" w:rsidP="00692D70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ของอิเล็กตรอนจากทดลองของทอมสันและทดลองของมิลลิแกน</w:t>
      </w:r>
    </w:p>
    <w:p w:rsidR="00734DB7" w:rsidRDefault="00692D70" w:rsidP="00692D70">
      <w:pPr>
        <w:numPr>
          <w:ilvl w:val="0"/>
          <w:numId w:val="19"/>
        </w:numPr>
        <w:tabs>
          <w:tab w:val="left" w:pos="0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734DB7">
        <w:rPr>
          <w:rFonts w:ascii="TH SarabunPSK" w:hAnsi="TH SarabunPSK" w:cs="TH SarabunPSK"/>
          <w:sz w:val="32"/>
          <w:szCs w:val="32"/>
          <w:cs/>
        </w:rPr>
        <w:t>สำรวจตรวจสอบและอภิปรายเกี่ยวกับปรากฏการณ์โฟโตอิเล็กทริก  ซึ่งเกิดขึ้นเมื่อแสงที่มีความถี่</w:t>
      </w:r>
    </w:p>
    <w:p w:rsidR="00692D70" w:rsidRPr="00734DB7" w:rsidRDefault="00692D70" w:rsidP="00734DB7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734DB7">
        <w:rPr>
          <w:rFonts w:ascii="TH SarabunPSK" w:hAnsi="TH SarabunPSK" w:cs="TH SarabunPSK"/>
          <w:sz w:val="32"/>
          <w:szCs w:val="32"/>
          <w:cs/>
        </w:rPr>
        <w:t>เหมาะสมตกกระทบผิวโลหะจะมีอิเล็กตรอนหลุดออกมา  เรียกว่าโฟโตอิเล็กตรอน  ปรากฏการณ์นี้สนับสนุนว่าแสงมีพลังงานเป็นควอนตัม</w:t>
      </w:r>
    </w:p>
    <w:p w:rsidR="000952AF" w:rsidRDefault="00692D70" w:rsidP="00734DB7">
      <w:pPr>
        <w:numPr>
          <w:ilvl w:val="0"/>
          <w:numId w:val="19"/>
        </w:numPr>
        <w:tabs>
          <w:tab w:val="left" w:pos="0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0952AF">
        <w:rPr>
          <w:rFonts w:ascii="TH SarabunPSK" w:hAnsi="TH SarabunPSK" w:cs="TH SarabunPSK"/>
          <w:sz w:val="32"/>
          <w:szCs w:val="32"/>
          <w:cs/>
        </w:rPr>
        <w:t>สืบค้นข้อมูลและอภิปรายเกี่ยวกับปรากฏการณ์คอมป์ตัน  ซึ่งเป็นปรากฏการณ์ที่โฟตอนชน</w:t>
      </w:r>
    </w:p>
    <w:p w:rsidR="00692D70" w:rsidRPr="000952AF" w:rsidRDefault="00692D70" w:rsidP="000952AF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952AF">
        <w:rPr>
          <w:rFonts w:ascii="TH SarabunPSK" w:hAnsi="TH SarabunPSK" w:cs="TH SarabunPSK"/>
          <w:sz w:val="32"/>
          <w:szCs w:val="32"/>
          <w:cs/>
        </w:rPr>
        <w:t>อิเล็กตรอนและทำให้โฟตอนมีความยาวคลื่นเพิ่มขึ้นและอิเล็กตรอนมีพลังงานเพิ่มขึ้น และเป็นปรากฏการณ์ที่สนับสนุนว่าคลื่นแม่เหล็กไฟฟ้าแสดงสมบัติเป็นอนุภาคได้</w:t>
      </w:r>
    </w:p>
    <w:p w:rsidR="00692D70" w:rsidRDefault="00692D70" w:rsidP="00E03A25">
      <w:pPr>
        <w:numPr>
          <w:ilvl w:val="0"/>
          <w:numId w:val="19"/>
        </w:numPr>
        <w:tabs>
          <w:tab w:val="left" w:pos="0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อภิปรายเกี่ยวกับการเกิดรังสีเอกซ์ซึ่งมีสองแบบ  คือมีความยาวคลื่นแบบต่อเนื่องและมีความยาวคลื่น</w:t>
      </w:r>
    </w:p>
    <w:p w:rsidR="00692D70" w:rsidRPr="007F4F55" w:rsidRDefault="00692D70" w:rsidP="00692D70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เฉพาะค่า ซึ่งสนับสนุนว่าแสงมีพลังงานเป็นควอนตัม</w:t>
      </w:r>
    </w:p>
    <w:p w:rsidR="00692D70" w:rsidRDefault="00692D70" w:rsidP="00E03A25">
      <w:pPr>
        <w:numPr>
          <w:ilvl w:val="0"/>
          <w:numId w:val="19"/>
        </w:numPr>
        <w:tabs>
          <w:tab w:val="left" w:pos="0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อภิปรายเกี่ยวกับทวิภาพของคลื่นและอนุภาค  ซึ่งคลื่นแสดงสมบัติของอนุภาคได้ และอนุภาคแสดง</w:t>
      </w:r>
    </w:p>
    <w:p w:rsidR="00692D70" w:rsidRPr="007F4F55" w:rsidRDefault="00692D70" w:rsidP="00692D70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สมบัติของคลื่นได้</w:t>
      </w:r>
    </w:p>
    <w:p w:rsidR="00692D70" w:rsidRDefault="00692D70" w:rsidP="00E03A25">
      <w:pPr>
        <w:numPr>
          <w:ilvl w:val="0"/>
          <w:numId w:val="19"/>
        </w:numPr>
        <w:tabs>
          <w:tab w:val="left" w:pos="0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สำรวจตรวจสอบและอภิปรายเกี่ยวกับทฤษฎีอะตอมของไฮโดรเจนตามแนวความคิดของโบร์ที่อธิบาย</w:t>
      </w:r>
    </w:p>
    <w:p w:rsidR="00692D70" w:rsidRDefault="00692D70" w:rsidP="00692D70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ว่า</w:t>
      </w:r>
      <w:r w:rsidRPr="007F4F55">
        <w:rPr>
          <w:rFonts w:ascii="TH SarabunPSK" w:hAnsi="TH SarabunPSK" w:cs="TH SarabunPSK"/>
          <w:sz w:val="32"/>
          <w:szCs w:val="32"/>
        </w:rPr>
        <w:t xml:space="preserve"> </w:t>
      </w:r>
      <w:r w:rsidRPr="007F4F55">
        <w:rPr>
          <w:rFonts w:ascii="TH SarabunPSK" w:hAnsi="TH SarabunPSK" w:cs="TH SarabunPSK"/>
          <w:sz w:val="32"/>
          <w:szCs w:val="32"/>
          <w:cs/>
        </w:rPr>
        <w:t>อิเล็กตรอนจะวิ่งวนรอบนิวเคลียสในวงโคจรบางวงได้โดยไม่แผ่คลื่นแม่เหล็กไฟฟ้าโดยโมเมนตัมเชิงมุมมีค่าเฉพาะ  และถ้าอิเล็กตรอนมีการเปลี่ยนวงโคจรจะมีการรับหรือปล่อยพลังงานออกมาหนึ่งโฟตอนหรือควอนตัมของพลังงาน</w:t>
      </w:r>
    </w:p>
    <w:p w:rsidR="00734DB7" w:rsidRDefault="00692D70" w:rsidP="00692D70">
      <w:pPr>
        <w:numPr>
          <w:ilvl w:val="0"/>
          <w:numId w:val="19"/>
        </w:numPr>
        <w:tabs>
          <w:tab w:val="left" w:pos="0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734DB7">
        <w:rPr>
          <w:rFonts w:ascii="TH SarabunPSK" w:hAnsi="TH SarabunPSK" w:cs="TH SarabunPSK"/>
          <w:sz w:val="32"/>
          <w:szCs w:val="32"/>
          <w:cs/>
        </w:rPr>
        <w:t xml:space="preserve"> สำรวจตรวจสอบและวิเคราะห์เกี่ยวกับการชนระหว่างอิเล็กตรอนกับอะตอมของไอปรอทและ</w:t>
      </w:r>
    </w:p>
    <w:p w:rsidR="00692D70" w:rsidRPr="00734DB7" w:rsidRDefault="00692D70" w:rsidP="00734DB7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734DB7">
        <w:rPr>
          <w:rFonts w:ascii="TH SarabunPSK" w:hAnsi="TH SarabunPSK" w:cs="TH SarabunPSK"/>
          <w:sz w:val="32"/>
          <w:szCs w:val="32"/>
          <w:cs/>
        </w:rPr>
        <w:t>สเปกตรัมของแก๊สร้อน  ซึ่งทำให้ทราบว่า อะตอมของแก๊สดูดกลืนพลังงานได้เพียงเฉพาะค่าและอะตอมของแก๊สจะคายพลังงานค่าที่ดูดกลืนทุกครั้ง</w:t>
      </w:r>
    </w:p>
    <w:p w:rsidR="00692D70" w:rsidRDefault="00692D70" w:rsidP="00E03A25">
      <w:pPr>
        <w:numPr>
          <w:ilvl w:val="0"/>
          <w:numId w:val="19"/>
        </w:num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อภิปรายเกี่ยวกับโครงสร้างอะตอมตามทฤษฎีกลศาสตร์ควอนตัมที่อธิบายว่าอะตอมประกอบด้วย</w:t>
      </w:r>
    </w:p>
    <w:p w:rsidR="00692D70" w:rsidRPr="007F4F55" w:rsidRDefault="00692D70" w:rsidP="00692D70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 xml:space="preserve">นิวเคลียสที่มีอิเล็กตรอนซึ่งเปรียบเสมือนกลุ่มหมอกที่ห่อหุ้ม  ความหนาแน่นของกลุ่มหมอกบอกถึงโอกาสที่จะพบอิเล็กตรอนที่ตำแหน่งนั้น ๆ </w:t>
      </w:r>
    </w:p>
    <w:p w:rsidR="00692D70" w:rsidRDefault="00692D70" w:rsidP="00E03A25">
      <w:pPr>
        <w:numPr>
          <w:ilvl w:val="0"/>
          <w:numId w:val="19"/>
        </w:numPr>
        <w:tabs>
          <w:tab w:val="left" w:pos="0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สำรวจตรวจสอบและอภิปรายเกี่ยวกับหลักการสร้างเลเซอร์ซึ่งเป็นแสงที่มีความถี่เดียว นำไปใช้</w:t>
      </w:r>
    </w:p>
    <w:p w:rsidR="00692D70" w:rsidRPr="007F4F55" w:rsidRDefault="00692D70" w:rsidP="00692D70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ประโยชน์อย่างกว้างขวาง</w:t>
      </w:r>
    </w:p>
    <w:p w:rsidR="00692D70" w:rsidRDefault="00692D70" w:rsidP="00E03A25">
      <w:pPr>
        <w:numPr>
          <w:ilvl w:val="0"/>
          <w:numId w:val="19"/>
        </w:numPr>
        <w:tabs>
          <w:tab w:val="left" w:pos="0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สืบค้นข้อมูลและอภิปรายเกี่ยวกับกัมมันตภาพรังสีซึ่งเป็นปรากฏการณ์ที่นิวเคลียสไม่เสถียรเกิดการ</w:t>
      </w:r>
    </w:p>
    <w:p w:rsidR="00692D70" w:rsidRPr="007F4F55" w:rsidRDefault="00692D70" w:rsidP="00692D70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เปลี่ยนแปลงเพื่อปรับตัวให้มีเสถียรภาพ  โดยปล่อยอนุภาคบางชนิดหรือพลังงานออกมาและการสลายของธาตุกัมมันตรังสีเป็นแบบสุ่ม</w:t>
      </w:r>
    </w:p>
    <w:p w:rsidR="00692D70" w:rsidRDefault="00692D70" w:rsidP="00E03A25">
      <w:pPr>
        <w:numPr>
          <w:ilvl w:val="0"/>
          <w:numId w:val="19"/>
        </w:numPr>
        <w:tabs>
          <w:tab w:val="left" w:pos="0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อภิปรายเกี่ยวกับมวลพร่อง  ซึ่งเป็นผลต่างระหว่างผลรวมของมวลของนิวคลีออนในนิวเคลียสกับมวล</w:t>
      </w:r>
    </w:p>
    <w:p w:rsidR="00692D70" w:rsidRPr="007F4F55" w:rsidRDefault="00692D70" w:rsidP="00692D70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ของนิวเคลียส  พลังงานที่หาได้จากมวลพร่องเท่ากับพลังงานยึดเหนี่ยวของนิวเคลียสนั้น</w:t>
      </w:r>
    </w:p>
    <w:p w:rsidR="00692D70" w:rsidRDefault="00692D70" w:rsidP="00E03A25">
      <w:pPr>
        <w:numPr>
          <w:ilvl w:val="0"/>
          <w:numId w:val="19"/>
        </w:numPr>
        <w:tabs>
          <w:tab w:val="left" w:pos="0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สืบค้นข้อมูลและอภิปรายเกี่ยวกับปฏิกิริยานิวเคลียร์ซึ่งเป็นกระบวนการที่นิวเคลียสเกิดการ</w:t>
      </w:r>
    </w:p>
    <w:p w:rsidR="00692D70" w:rsidRPr="007F4F55" w:rsidRDefault="00692D70" w:rsidP="00692D70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เปลี่ยนแปลงองค์ประกอบหรือระดับพลังงาน เช่น  การสลายของธาตุกัมมันตรังสี  ปฏิกิริยาฟิชชันและฟิวชัน</w:t>
      </w:r>
    </w:p>
    <w:p w:rsidR="00692D70" w:rsidRDefault="00692D70" w:rsidP="00E03A25">
      <w:pPr>
        <w:numPr>
          <w:ilvl w:val="0"/>
          <w:numId w:val="19"/>
        </w:numPr>
        <w:tabs>
          <w:tab w:val="left" w:pos="0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สืบค้นข้อมูลและอภิปรายเกี่ยวกับปฏิกิริยานิวเคลียร์ที่ใช้ผลิตไอโซโทปกัมมันตรังสีและพลังงาน</w:t>
      </w:r>
    </w:p>
    <w:p w:rsidR="00692D70" w:rsidRPr="007F4F55" w:rsidRDefault="00692D70" w:rsidP="00692D70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นิวเคลียร์  ซึ่งสามารถนำไปใช้ประโยชน์ได้อย่างกว้างขวาง</w:t>
      </w:r>
    </w:p>
    <w:p w:rsidR="00692D70" w:rsidRDefault="00692D70" w:rsidP="00E03A25">
      <w:pPr>
        <w:numPr>
          <w:ilvl w:val="0"/>
          <w:numId w:val="19"/>
        </w:num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 xml:space="preserve">สืบค้นข้อมูล  ทดลอง  และวิเคราะห์วงจรอิเล็กทรอนิกส์เบื้องต้นเกี่ยวกับ  ตรรกะ  การควบคุม  </w:t>
      </w:r>
    </w:p>
    <w:p w:rsidR="00692D70" w:rsidRPr="007108BD" w:rsidRDefault="00692D70" w:rsidP="00692D70">
      <w:pPr>
        <w:tabs>
          <w:tab w:val="left" w:pos="0"/>
        </w:tabs>
        <w:jc w:val="thaiDistribute"/>
        <w:rPr>
          <w:rFonts w:ascii="Angsana New" w:hAnsi="Angsana New"/>
          <w:b/>
          <w:bCs/>
          <w:color w:val="000000"/>
          <w:sz w:val="32"/>
          <w:szCs w:val="32"/>
        </w:rPr>
      </w:pPr>
      <w:r w:rsidRPr="007F4F55">
        <w:rPr>
          <w:rFonts w:ascii="TH SarabunPSK" w:hAnsi="TH SarabunPSK" w:cs="TH SarabunPSK"/>
          <w:sz w:val="32"/>
          <w:szCs w:val="32"/>
          <w:cs/>
        </w:rPr>
        <w:t>การขยายสัญญาณ  การกำเนิดสัญญาณ  ซึ่งใช้ออกแบบสร้างวงจรเพื่อนำไปใช้งาน และหลักการเบื้องต้นของอิเล็กทรอนิกส์ในคอมพิวเตอร์</w:t>
      </w: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Pr="007F4F55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7F4F55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๑๔  ผลการเรียนรู้</w:t>
      </w:r>
    </w:p>
    <w:p w:rsidR="00692D70" w:rsidRDefault="00692D70" w:rsidP="00692D70">
      <w:pPr>
        <w:pStyle w:val="a8"/>
        <w:rPr>
          <w:rFonts w:ascii="TH SarabunPSK" w:hAnsi="TH SarabunPSK" w:cs="TH SarabunPSK" w:hint="cs"/>
          <w:color w:val="000000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color w:val="000000"/>
          <w:sz w:val="32"/>
          <w:szCs w:val="32"/>
        </w:rPr>
      </w:pPr>
    </w:p>
    <w:p w:rsidR="00773B3E" w:rsidRPr="00917747" w:rsidRDefault="00773B3E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73B3E" w:rsidRPr="00917747" w:rsidRDefault="00773B3E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6D3C34" w:rsidRDefault="006D3C34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206A" w:rsidRDefault="00A4206A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206A" w:rsidRDefault="00A4206A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206A" w:rsidRDefault="00A4206A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206A" w:rsidRDefault="00A4206A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917747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91774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Pr="00D12F94" w:rsidRDefault="00692D70" w:rsidP="00692D70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692D70" w:rsidRPr="00D12F94" w:rsidRDefault="00A4206A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ว๓๐๒๒๑  เคมี</w:t>
      </w:r>
      <w:r w:rsidR="00692D70" w:rsidRPr="00D12F94">
        <w:rPr>
          <w:rFonts w:ascii="TH SarabunPSK" w:hAnsi="TH SarabunPSK" w:cs="TH SarabunPSK"/>
          <w:b/>
          <w:bCs/>
          <w:sz w:val="32"/>
          <w:szCs w:val="32"/>
          <w:cs/>
        </w:rPr>
        <w:t xml:space="preserve"> ๑</w:t>
      </w:r>
      <w:r w:rsidR="00692D70" w:rsidRPr="00D12F94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</w:t>
      </w:r>
      <w:r w:rsidR="00692D70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="00692D70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692D70" w:rsidRPr="00D12F94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692D70" w:rsidRPr="00D12F94" w:rsidRDefault="00692D70" w:rsidP="00692D70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ab/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ภาคเรียนที่  ๒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เวลา  ๖๐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๑.๕  หน่วยกิต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ศึกษาวิเคราะห์โครงสร้างอะตอม  แบบจำลองอะตอมของดอลตัน  ทอมสัน  รัทเทอร์ฟอร์ด  โบร์  แบบจำลองอะตอมแบบกลุ่มหมอก  ศึกษาอนุภาคมูลฐานของอะตอม  เลขอะตอม  เลขมวล  ไอโซโทป  </w:t>
      </w:r>
      <w:r w:rsidRPr="00B16D73">
        <w:rPr>
          <w:rFonts w:ascii="TH SarabunPSK" w:hAnsi="TH SarabunPSK" w:cs="TH SarabunPSK"/>
          <w:spacing w:val="-4"/>
          <w:sz w:val="32"/>
          <w:szCs w:val="32"/>
          <w:cs/>
        </w:rPr>
        <w:t>พลังงานไอออไนเซชัน  การจัดอิเล็กตรอนในอะตอม  ศึกษาและทดลองสเปกตรัมของธาตุและสารประกอบ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 ศึกษาสมบัติของธาตุ  </w:t>
      </w:r>
      <w:r>
        <w:rPr>
          <w:rFonts w:ascii="TH SarabunPSK" w:hAnsi="TH SarabunPSK" w:cs="TH SarabunPSK"/>
          <w:sz w:val="32"/>
          <w:szCs w:val="32"/>
          <w:cs/>
        </w:rPr>
        <w:t>๒๐</w:t>
      </w:r>
      <w:r w:rsidRPr="00B16D73">
        <w:rPr>
          <w:rFonts w:ascii="TH SarabunPSK" w:hAnsi="TH SarabunPSK" w:cs="TH SarabunPSK"/>
          <w:sz w:val="32"/>
          <w:szCs w:val="32"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ธาตุแรก  การจัดธาตุเป็นหมวดหมู่ของนักเคมียุคต่าง ๆ จนถึงตารางธาตุปัจจุบัน  </w:t>
      </w:r>
      <w:r w:rsidRPr="00B16D73">
        <w:rPr>
          <w:rFonts w:ascii="TH SarabunPSK" w:hAnsi="TH SarabunPSK" w:cs="TH SarabunPSK"/>
          <w:spacing w:val="-4"/>
          <w:sz w:val="32"/>
          <w:szCs w:val="32"/>
          <w:cs/>
        </w:rPr>
        <w:t>แนวโน้มของสมบัติบางประการของธาตุตามตารางธาตุ  การคำนวณหาเลขออกซิเดชัน  ศึกษาแรงยึดเหนี่ยวระหว่างอะตอมในโมเลกุล  การเกิดพันธะไอออนิก  พันธะโคเวเลนต์  ความยาวพันธะ  และการคำนวณหา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พลังงานพันธะ  และพันธะโลหะ  ศึกษาและทดสอบสมบัติของสารประกอบคลอไรด์  และออกไซด์ของธาตุ  สมบัติบางประการของธาตุตามหมู่และคาบ  ปฏิกิริยาเคมีของธาตุและสารประกอบหมู่  </w:t>
      </w:r>
      <w:r w:rsidRPr="00B16D73">
        <w:rPr>
          <w:rFonts w:ascii="TH SarabunPSK" w:hAnsi="TH SarabunPSK" w:cs="TH SarabunPSK"/>
          <w:sz w:val="32"/>
          <w:szCs w:val="32"/>
        </w:rPr>
        <w:t xml:space="preserve">IA   IIA   </w:t>
      </w:r>
      <w:r w:rsidRPr="00B16D73">
        <w:rPr>
          <w:rFonts w:ascii="TH SarabunPSK" w:hAnsi="TH SarabunPSK" w:cs="TH SarabunPSK"/>
          <w:spacing w:val="-4"/>
          <w:sz w:val="32"/>
          <w:szCs w:val="32"/>
        </w:rPr>
        <w:t xml:space="preserve">VIIA  </w:t>
      </w:r>
      <w:r w:rsidRPr="00B16D73">
        <w:rPr>
          <w:rFonts w:ascii="TH SarabunPSK" w:hAnsi="TH SarabunPSK" w:cs="TH SarabunPSK"/>
          <w:spacing w:val="-4"/>
          <w:sz w:val="32"/>
          <w:szCs w:val="32"/>
          <w:cs/>
        </w:rPr>
        <w:t xml:space="preserve">คาบที่ </w:t>
      </w:r>
      <w:r>
        <w:rPr>
          <w:rFonts w:ascii="TH SarabunPSK" w:hAnsi="TH SarabunPSK" w:cs="TH SarabunPSK"/>
          <w:spacing w:val="-4"/>
          <w:sz w:val="32"/>
          <w:szCs w:val="32"/>
          <w:cs/>
        </w:rPr>
        <w:t>๒</w:t>
      </w:r>
      <w:r w:rsidRPr="00B16D73">
        <w:rPr>
          <w:rFonts w:ascii="TH SarabunPSK" w:hAnsi="TH SarabunPSK" w:cs="TH SarabunPSK"/>
          <w:spacing w:val="-4"/>
          <w:sz w:val="32"/>
          <w:szCs w:val="32"/>
        </w:rPr>
        <w:t xml:space="preserve">,  </w:t>
      </w:r>
      <w:r>
        <w:rPr>
          <w:rFonts w:ascii="TH SarabunPSK" w:hAnsi="TH SarabunPSK" w:cs="TH SarabunPSK"/>
          <w:spacing w:val="-4"/>
          <w:sz w:val="32"/>
          <w:szCs w:val="32"/>
          <w:cs/>
        </w:rPr>
        <w:t>๓</w:t>
      </w:r>
      <w:r w:rsidRPr="00B16D73">
        <w:rPr>
          <w:rFonts w:ascii="TH SarabunPSK" w:hAnsi="TH SarabunPSK" w:cs="TH SarabunPSK"/>
          <w:spacing w:val="-4"/>
          <w:sz w:val="32"/>
          <w:szCs w:val="32"/>
        </w:rPr>
        <w:t xml:space="preserve">  </w:t>
      </w:r>
      <w:r w:rsidRPr="00B16D73">
        <w:rPr>
          <w:rFonts w:ascii="TH SarabunPSK" w:hAnsi="TH SarabunPSK" w:cs="TH SarabunPSK"/>
          <w:spacing w:val="-4"/>
          <w:sz w:val="32"/>
          <w:szCs w:val="32"/>
          <w:cs/>
        </w:rPr>
        <w:t>ธาตุแทรนซิชัน  ธาตุไฮโดรเจน  ธาตุกัมมันตรังสี  และการสลายตัวของธาตุกัมมันตรังสี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 ปฏิกิริยาฟิชชัน  ปฏิกิริยาฟิวชัน  ประโยชน์ของธาตุกัมมันตรังสี  และอันตรายต่อมนุษย์  ธาตุและสารประกอบในสิ่งมีชีวิตและสิ่งแวดล้อม</w:t>
      </w:r>
    </w:p>
    <w:p w:rsidR="00692D70" w:rsidRDefault="00692D70" w:rsidP="00692D70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และการทดลองมีความรู้  ความคิด  ความเข้าใจ สามารถสื่อสารสิ่งที่เรียนรู้   มีความสามารถในการตัดสินใจอย่างมีระบบ   ความสามารถในการแก้ปัญหา นำความรู้ไปใช้ประโยชน์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>มีจิตวิทยาศาสตร์  มีจิตสาธารณะ  จริยธรรม  คุณธรรม  และค่านิยมที่เหมาะสม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D12F94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>๑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อธิบายความหมายของแบบจำลองอะตอม  และบอกสาเหตุที่ทำให้แบบจำลองอะตอมต้องเปลี่ยนแปลงไปได้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๒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บอกความแตกต่างของแบบจำลองอะตอมของดอลตั</w:t>
      </w:r>
      <w:r>
        <w:rPr>
          <w:rFonts w:ascii="TH SarabunPSK" w:hAnsi="TH SarabunPSK" w:cs="TH SarabunPSK"/>
          <w:sz w:val="32"/>
          <w:szCs w:val="32"/>
          <w:cs/>
        </w:rPr>
        <w:t>น  ทอมสัน  รัทเทอร์ฟอร์ด  โบร์</w:t>
      </w:r>
      <w:r w:rsidRPr="00B16D73">
        <w:rPr>
          <w:rFonts w:ascii="TH SarabunPSK" w:hAnsi="TH SarabunPSK" w:cs="TH SarabunPSK"/>
          <w:sz w:val="32"/>
          <w:szCs w:val="32"/>
          <w:cs/>
        </w:rPr>
        <w:t>และกลุ่มหมอกได้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๓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บอกสมบัติบางประการของอนุภาคมูลฐาน  เขียนและแปลความหมายสัญลักษณ์นิวเคลียร์ของธาตุได้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๔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บอกความสัมพันธ์ระหว่างความยาวคลื่น  ความถี่  และพลังงานของคลื่นแม่เหล็กไฟฟ้า  และอธิบายการเกิด  ลักษณะของแถบสเปกตรัมของแสงขาวได้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๕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วิเคราะห์และเปรียบเทียบการจัดเรียงอิเล็กตรอนในระดับพลังงานต่าง ๆ ในอะตอม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๖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บอกแนวคิดในการจัดธาตุเป็นหมวดหมู่ของนักเคมียุคต่าง ๆ 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๗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สรุปสมบัติต่าง ๆ ของธาตุตามหมู่และคาบเกี่ยวกับขนาดอะตอม  รัศมีไอออน  พลังงานไอออไนเซชัน  ค่าอิเล็กโทรเนกาติวิตี  สัมพรรคภาพอิเล็กตรอน  จุดหลอมเหลวและจุดเดือด พร้อมทั้งอธิบายเหตุผล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>ประกอบได้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05DF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>๘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คำนวณหาเลขออกซิเดชันของธาตุในสารประกอบและไอออนต่าง ๆ 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      </w:t>
      </w:r>
      <w:r w:rsidR="00505DF1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554428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505DF1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B16D73">
        <w:rPr>
          <w:rFonts w:ascii="TH SarabunPSK" w:hAnsi="TH SarabunPSK" w:cs="TH SarabunPSK"/>
          <w:spacing w:val="-4"/>
          <w:sz w:val="32"/>
          <w:szCs w:val="32"/>
          <w:cs/>
        </w:rPr>
        <w:t>๙</w:t>
      </w:r>
      <w:r w:rsidRPr="00B16D73">
        <w:rPr>
          <w:rFonts w:ascii="TH SarabunPSK" w:hAnsi="TH SarabunPSK" w:cs="TH SarabunPSK"/>
          <w:spacing w:val="-4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pacing w:val="-4"/>
          <w:sz w:val="32"/>
          <w:szCs w:val="32"/>
          <w:cs/>
        </w:rPr>
        <w:t>อธิบายการเกิด  โครงสร้</w:t>
      </w:r>
      <w:r w:rsidR="00554428">
        <w:rPr>
          <w:rFonts w:ascii="TH SarabunPSK" w:hAnsi="TH SarabunPSK" w:cs="TH SarabunPSK"/>
          <w:spacing w:val="-4"/>
          <w:sz w:val="32"/>
          <w:szCs w:val="32"/>
          <w:cs/>
        </w:rPr>
        <w:t xml:space="preserve">าง  การเขียนสูตร  การเรียกชื่อ </w:t>
      </w:r>
      <w:r w:rsidRPr="00B16D73">
        <w:rPr>
          <w:rFonts w:ascii="TH SarabunPSK" w:hAnsi="TH SarabunPSK" w:cs="TH SarabunPSK"/>
          <w:spacing w:val="-4"/>
          <w:sz w:val="32"/>
          <w:szCs w:val="32"/>
          <w:cs/>
        </w:rPr>
        <w:t>สมบัติและประโยชน์ของสารประกอบ</w:t>
      </w:r>
      <w:r w:rsidRPr="00B16D73">
        <w:rPr>
          <w:rFonts w:ascii="TH SarabunPSK" w:hAnsi="TH SarabunPSK" w:cs="TH SarabunPSK"/>
          <w:sz w:val="32"/>
          <w:szCs w:val="32"/>
          <w:cs/>
        </w:rPr>
        <w:t>ไอออนิกได้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B16D73">
        <w:rPr>
          <w:rFonts w:ascii="TH SarabunPSK" w:hAnsi="TH SarabunPSK" w:cs="TH SarabunPSK"/>
          <w:sz w:val="32"/>
          <w:szCs w:val="32"/>
          <w:cs/>
        </w:rPr>
        <w:t>๑๐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ทำการทดลอง  รวบรวมข้อมูล  แปลความหมายข้อมูล  สรุปผลการทดลองเพื่อศึกษาการเปลี่ยนแปลงพลังงานของสารไอออนิกเมื่อละลายน้ำและการเกิดปฏิกิริยาเคมีของสารไอออนิก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B16D73">
        <w:rPr>
          <w:rFonts w:ascii="TH SarabunPSK" w:hAnsi="TH SarabunPSK" w:cs="TH SarabunPSK"/>
          <w:sz w:val="32"/>
          <w:szCs w:val="32"/>
          <w:cs/>
        </w:rPr>
        <w:t>๑๑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อธิบายการเกิดพันธะ  การเขียนสูตร  การเรียกชื่อ  และระบุชนิดของพันธะโคเวเลนต์ในโมเลกุล  ความยาวพันธะ  พลังงานพันธะ  โมเลกุลมีขั้วกับไม่มีขั้วได้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๑๒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อธิบายโครงสร้างของสารโคเวเลนตืที่มีโครงสร้างเรโซแนนซ์  และทำนายรูปร่างโมเลกุลโคเวเลนต์ได้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๑๓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อธิบายความสัมพันธ์ระหว่างแรงยึดเหนี่ยวระหว่างโมเลกุล  โครงสร้างกับโครงผลึกร่างตาข่ายกับ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B16D73">
        <w:rPr>
          <w:rFonts w:ascii="TH SarabunPSK" w:hAnsi="TH SarabunPSK" w:cs="TH SarabunPSK"/>
          <w:sz w:val="32"/>
          <w:szCs w:val="32"/>
          <w:cs/>
        </w:rPr>
        <w:t>จุดเดือดและจุดหลอมเหลวของสารได้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>๑๔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อธิบายการเกิดพันธะโลหะ  และใช้ความรู้เรื่องพันธะโลหะ  อธิบายสมบัติของโลหะได้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     </w:t>
      </w:r>
      <w:r w:rsidR="00554428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B16D73">
        <w:rPr>
          <w:rFonts w:ascii="TH SarabunPSK" w:hAnsi="TH SarabunPSK" w:cs="TH SarabunPSK"/>
          <w:spacing w:val="-4"/>
          <w:sz w:val="32"/>
          <w:szCs w:val="32"/>
          <w:cs/>
        </w:rPr>
        <w:t>๑๕</w:t>
      </w:r>
      <w:r w:rsidRPr="00B16D73">
        <w:rPr>
          <w:rFonts w:ascii="TH SarabunPSK" w:hAnsi="TH SarabunPSK" w:cs="TH SarabunPSK"/>
          <w:spacing w:val="-4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pacing w:val="-4"/>
          <w:sz w:val="32"/>
          <w:szCs w:val="32"/>
          <w:cs/>
        </w:rPr>
        <w:t>เปรียบเทียบสมบัติ  และบอกประโยชน์ของสารประกอบคลอไรด์  และสารประกอบออกไซด์</w:t>
      </w:r>
      <w:r w:rsidRPr="00B16D73">
        <w:rPr>
          <w:rFonts w:ascii="TH SarabunPSK" w:hAnsi="TH SarabunPSK" w:cs="TH SarabunPSK"/>
          <w:sz w:val="32"/>
          <w:szCs w:val="32"/>
          <w:cs/>
        </w:rPr>
        <w:t>ของโลหะ  และอโลหะในชีวิตประจำวันได้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๑๖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เปรียบเทียบสมบัติของธาตุและสารประกอบของธาตแทรนซิชันกับธาตุและสารประกอบหมุ่  </w:t>
      </w:r>
      <w:r w:rsidRPr="00B16D73">
        <w:rPr>
          <w:rFonts w:ascii="TH SarabunPSK" w:hAnsi="TH SarabunPSK" w:cs="TH SarabunPSK"/>
          <w:sz w:val="32"/>
          <w:szCs w:val="32"/>
        </w:rPr>
        <w:t xml:space="preserve">IA,  IIA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และ  </w:t>
      </w:r>
      <w:r w:rsidRPr="00B16D73">
        <w:rPr>
          <w:rFonts w:ascii="TH SarabunPSK" w:hAnsi="TH SarabunPSK" w:cs="TH SarabunPSK"/>
          <w:sz w:val="32"/>
          <w:szCs w:val="32"/>
        </w:rPr>
        <w:t xml:space="preserve">VIIA  </w:t>
      </w:r>
      <w:r w:rsidRPr="00B16D73">
        <w:rPr>
          <w:rFonts w:ascii="TH SarabunPSK" w:hAnsi="TH SarabunPSK" w:cs="TH SarabunPSK"/>
          <w:sz w:val="32"/>
          <w:szCs w:val="32"/>
          <w:cs/>
        </w:rPr>
        <w:t>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๑๗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บอกสมบัติและประโยชน์ของธาตุกัมมันตรังสีได้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pacing w:val="-8"/>
          <w:sz w:val="32"/>
          <w:szCs w:val="32"/>
        </w:rPr>
      </w:pPr>
      <w:r>
        <w:rPr>
          <w:rFonts w:ascii="TH SarabunPSK" w:hAnsi="TH SarabunPSK" w:cs="TH SarabunPSK" w:hint="cs"/>
          <w:spacing w:val="-8"/>
          <w:sz w:val="32"/>
          <w:szCs w:val="32"/>
          <w:cs/>
        </w:rPr>
        <w:t xml:space="preserve">      </w:t>
      </w:r>
      <w:r w:rsidR="00554428">
        <w:rPr>
          <w:rFonts w:ascii="TH SarabunPSK" w:hAnsi="TH SarabunPSK" w:cs="TH SarabunPSK" w:hint="cs"/>
          <w:spacing w:val="-8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pacing w:val="-8"/>
          <w:sz w:val="32"/>
          <w:szCs w:val="32"/>
          <w:cs/>
        </w:rPr>
        <w:t xml:space="preserve"> </w:t>
      </w:r>
      <w:r w:rsidRPr="00B16D73">
        <w:rPr>
          <w:rFonts w:ascii="TH SarabunPSK" w:hAnsi="TH SarabunPSK" w:cs="TH SarabunPSK"/>
          <w:spacing w:val="-8"/>
          <w:sz w:val="32"/>
          <w:szCs w:val="32"/>
          <w:cs/>
        </w:rPr>
        <w:t>๑๘</w:t>
      </w:r>
      <w:r w:rsidRPr="00B16D73">
        <w:rPr>
          <w:rFonts w:ascii="TH SarabunPSK" w:hAnsi="TH SarabunPSK" w:cs="TH SarabunPSK"/>
          <w:spacing w:val="-8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pacing w:val="-8"/>
          <w:sz w:val="32"/>
          <w:szCs w:val="32"/>
          <w:cs/>
        </w:rPr>
        <w:t>บอกความหมายของปฏิกิริยาฟิชชัน  ปฏิกิริยาฟิวชัน  ละเขียนสมการแสดงปฏิกิริยานิวเคลียร์ได้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>๑๙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ทำนายตำแหน่งของธาตุในตารางธาตุเมื่อทราบสมบัติของธาตุได้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554428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๒๐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บอกสมบัติ  ประโยชน์และโทษของธาตุและสารประกอบที่มีผลต่อสิ่งมีชีวิตและสิ่งแวดล้อมได้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D12F94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๒๐ ผลการเรียนรู้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D12F94" w:rsidRDefault="00692D70" w:rsidP="00692D70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692D70" w:rsidRPr="00D12F94" w:rsidRDefault="00A4206A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ว๓๐๒๒๒  เคมี</w:t>
      </w:r>
      <w:r w:rsidR="00692D70" w:rsidRPr="00D12F94">
        <w:rPr>
          <w:rFonts w:ascii="TH SarabunPSK" w:hAnsi="TH SarabunPSK" w:cs="TH SarabunPSK"/>
          <w:b/>
          <w:bCs/>
          <w:sz w:val="32"/>
          <w:szCs w:val="32"/>
          <w:cs/>
        </w:rPr>
        <w:t xml:space="preserve"> ๒</w:t>
      </w:r>
      <w:r w:rsidR="00692D70" w:rsidRPr="00D12F94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                      </w:t>
      </w:r>
      <w:r w:rsidR="00692D70"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692D70" w:rsidRPr="00D12F9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="00692D70" w:rsidRPr="00D12F94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692D70" w:rsidRDefault="00692D70" w:rsidP="00692D70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ab/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ภาคเรียนที่  ๑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ab/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เวลา  ๖๐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๑.๕  หน่วยกิต</w:t>
      </w:r>
    </w:p>
    <w:p w:rsidR="00692D70" w:rsidRPr="00D12F94" w:rsidRDefault="00692D70" w:rsidP="00692D70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ศึกษาวิเคราะห์ มวลอะตอม มวลโมเลกุล โมล จำนวนโมลกับมวลของสาร ปริมาตรต่อโมลของแก๊ส ความสัมพันธ์ระหว่างจำนวนโมล อนุภาค มวล และปริมาตรของแก๊ส สารละลาย  ความเข้มข้นของสารละลาย การเตรียมสารละลาย สมบัติบางประการของสารละลาย มวลของสารในปฏิกิริยาเคมี ปริมาตรของแก๊สในปฏิกิริยาเคมี กฎของเกย์- ลุสแซก กฎของอาโวกาโดร การคำนวณเกี่ยวกับสูตรและสมการเคมี การคำนวณหาสูตรเอมพิริคัล และสูตรโมเลกุล การคำนวณหามวลเป็นร้อยละจากสูตร สมการเคมี ความสัมพันธ์ระหว่างปริมาณของสารในสมการเคมี การเปลี่ยนแปลงพลังงานของระบบ พลังงานกับการเปลี่ยนสถานะ สมบัติของของแข็ง การเปลี่ยนสถานะของของแข็ง การจัดเรียงอนุภาคของของแข็ง สมบัติของของเหลว การระเหย จุดเดือดกับความดันไอของของเหลว สมบัติของแก๊ส ปริมาตรของแก๊ส การแพร่ของแก๊ส เทคโนโลยีที่เกี่ยวกับสมบัติของของแข็ง ของเหลวและแก๊ส</w:t>
      </w:r>
    </w:p>
    <w:p w:rsidR="00692D70" w:rsidRDefault="00692D70" w:rsidP="00692D70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และการทดลองมีความรู้  ความคิด  ความเข้าใจ สามารถสื่อสารสิ่งที่เรียนรู้   มีความสามารถในการตัดสินใจอย่างมีระบบ   ความสามารถในการแก้ปัญหา นำความรู้ไปใช้ประโยชน์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>มีจิตวิทยาศาสตร์  มีจิตสาธารณะ  จริยธรรม  คุณธรรม  และค่านิยมที่เหมาะสม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692D70" w:rsidRPr="00D12F94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692D70" w:rsidRDefault="00692D70" w:rsidP="00E03A25">
      <w:pPr>
        <w:pStyle w:val="a8"/>
        <w:numPr>
          <w:ilvl w:val="0"/>
          <w:numId w:val="21"/>
        </w:numPr>
        <w:rPr>
          <w:rFonts w:ascii="TH SarabunPSK" w:hAnsi="TH SarabunPSK" w:cs="TH SarabunPSK" w:hint="cs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>สืบค้นข้อมูล อภิปราย อธิบายความหมายและคำนวณหามวลอะตอมของธาตุและมวลของธาตุ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  <w:cs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 xml:space="preserve">อะตอมและมวลอะตอมเฉลี่ย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๒</w:t>
      </w:r>
      <w:r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สืบค้นข้อมูล อภิปราย และอธิบายความหมายและคำนวณหามวลโมเลกุล และมวลของสาร ๑ โมเลกุล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๓</w:t>
      </w:r>
      <w:r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วิเคราะห์และเปรียบเทียบความสัมพันธ์ระหว่างจำนวนโมลกับอนุภาค มวลของสาร และปริมาตรของแก๊สที่ </w:t>
      </w:r>
      <w:r w:rsidRPr="00B16D73">
        <w:rPr>
          <w:rFonts w:ascii="TH SarabunPSK" w:hAnsi="TH SarabunPSK" w:cs="TH SarabunPSK"/>
          <w:sz w:val="32"/>
          <w:szCs w:val="32"/>
        </w:rPr>
        <w:t xml:space="preserve">STP </w:t>
      </w:r>
      <w:r w:rsidRPr="00B16D73">
        <w:rPr>
          <w:rFonts w:ascii="TH SarabunPSK" w:hAnsi="TH SarabunPSK" w:cs="TH SarabunPSK"/>
          <w:sz w:val="32"/>
          <w:szCs w:val="32"/>
          <w:cs/>
        </w:rPr>
        <w:t>รวมทั้งใช้ ความสัมพันธ์ดังกล่าวในการคำนวณ หาปริมาณใดปริมาณหนึ่งของสาร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 xml:space="preserve">อภิปราย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อธิบายความหมายของหน่วยต่าง ๆ ที่ใช้แสดงความเข้มข้นของสารละลาย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๕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คำนวณหาความเข้มข้นของสารละลายและเตรียมสารละลายให้มีความเข้มข้นและปริมาตรตามต้องการและทดลองเตรียมสารละลาย </w:t>
      </w:r>
    </w:p>
    <w:p w:rsidR="00692D70" w:rsidRPr="00B16D73" w:rsidRDefault="00554428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๖</w:t>
      </w:r>
      <w:r w:rsidR="00692D70">
        <w:rPr>
          <w:rFonts w:ascii="TH SarabunPSK" w:hAnsi="TH SarabunPSK" w:cs="TH SarabunPSK"/>
          <w:sz w:val="32"/>
          <w:szCs w:val="32"/>
        </w:rPr>
        <w:t xml:space="preserve">.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 xml:space="preserve">ทดลอง สำรวจตรวจสอบ สืบค้น เปรียบเทียบจุดเดือดและจุดหลอมเหลวหรือจุดเยือกแข็งระหว่างสารละลายกับตัวทำละลาย สารละลายที่มีตัวทำละลายชนิดเดียวกันแต่มีความเข้มข้นต่างกัน สารละลายที่มีตัวทำละลายต่างชนิดกันแต่มีความเข้มข้นเท่ากัน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๗</w:t>
      </w:r>
      <w:r w:rsidRPr="00B16D73">
        <w:rPr>
          <w:rFonts w:ascii="TH SarabunPSK" w:hAnsi="TH SarabunPSK" w:cs="TH SarabunPSK"/>
          <w:sz w:val="32"/>
          <w:szCs w:val="32"/>
        </w:rPr>
        <w:t>.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 สำรวจ สืบค้นข้อมูล คำนวณโดยใช้ค่าคงที่ของการเพิ่มขึ้นของจุดเดือด (</w:t>
      </w:r>
      <w:r w:rsidRPr="00B16D73">
        <w:rPr>
          <w:rFonts w:ascii="TH SarabunPSK" w:hAnsi="TH SarabunPSK" w:cs="TH SarabunPSK"/>
          <w:sz w:val="32"/>
          <w:szCs w:val="32"/>
        </w:rPr>
        <w:t>K</w:t>
      </w:r>
      <w:r w:rsidRPr="00B16D73">
        <w:rPr>
          <w:rFonts w:ascii="TH SarabunPSK" w:hAnsi="TH SarabunPSK" w:cs="TH SarabunPSK"/>
          <w:sz w:val="32"/>
          <w:szCs w:val="32"/>
          <w:vertAlign w:val="subscript"/>
        </w:rPr>
        <w:t>b</w:t>
      </w:r>
      <w:r w:rsidRPr="00B16D73">
        <w:rPr>
          <w:rFonts w:ascii="TH SarabunPSK" w:hAnsi="TH SarabunPSK" w:cs="TH SarabunPSK"/>
          <w:sz w:val="32"/>
          <w:szCs w:val="32"/>
        </w:rPr>
        <w:t xml:space="preserve">) </w:t>
      </w:r>
      <w:r w:rsidRPr="00B16D73">
        <w:rPr>
          <w:rFonts w:ascii="TH SarabunPSK" w:hAnsi="TH SarabunPSK" w:cs="TH SarabunPSK"/>
          <w:sz w:val="32"/>
          <w:szCs w:val="32"/>
          <w:cs/>
        </w:rPr>
        <w:t>ค่าคงที่ของการลดลงของจุดหลอมเหลวหรือจุดเยือกแข็ง (</w:t>
      </w:r>
      <w:r w:rsidRPr="00B16D73">
        <w:rPr>
          <w:rFonts w:ascii="TH SarabunPSK" w:hAnsi="TH SarabunPSK" w:cs="TH SarabunPSK"/>
          <w:sz w:val="32"/>
          <w:szCs w:val="32"/>
        </w:rPr>
        <w:t>K</w:t>
      </w:r>
      <w:r w:rsidRPr="00B16D73">
        <w:rPr>
          <w:rFonts w:ascii="TH SarabunPSK" w:hAnsi="TH SarabunPSK" w:cs="TH SarabunPSK"/>
          <w:sz w:val="32"/>
          <w:szCs w:val="32"/>
          <w:vertAlign w:val="subscript"/>
        </w:rPr>
        <w:t>f</w:t>
      </w:r>
      <w:r w:rsidRPr="00B16D73">
        <w:rPr>
          <w:rFonts w:ascii="TH SarabunPSK" w:hAnsi="TH SarabunPSK" w:cs="TH SarabunPSK"/>
          <w:sz w:val="32"/>
          <w:szCs w:val="32"/>
        </w:rPr>
        <w:t xml:space="preserve">)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คำนวณหามวลโมเลกุลของตัวถูกละลาย  จุดเดือด จุดเยือกแข็งของสารละลาย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๘.   คำนวณหาสูตรเอมพิริคัลและสูตรโมเลกุลของสารหรือของแก๊สรวมทั้งคำนวณหามวลเป็นร้อยละของธาตุองค์ประกอบจากสูตร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๙.  เขียนและดุลสมการเคมีเมื่อทราบสารตั้งต้นและผลิตภัณฑ์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๑๐.</w:t>
      </w:r>
      <w:r w:rsidRPr="00B16D73">
        <w:rPr>
          <w:rFonts w:ascii="TH SarabunPSK" w:hAnsi="TH SarabunPSK" w:cs="TH SarabunPSK"/>
          <w:sz w:val="32"/>
          <w:szCs w:val="32"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สืบค้น สำรวจตรวจสอบ อภิปราย อธิบาย เกี่ยวกับระบบปิด ระบบเปิดของปฏิกิริยาเคมีและคำนวณหามวลของสารในปฏิกิริยาที่เป็นไปตามกฎทรงมวล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๑๑.  คำนวณหาอัตราส่วนโมลของธาตุที่รวมตัวกันเป็นสารประกอบตามกฎสัดส่วนคงที่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๑๒.  สืบค้น อภิปราย อธิบายเกี่ยวกับกฎเกย์- ลุสแซกและกฎอาโวกาโดร และใช้กฎทั้งสองคำนวณหาปริมาตรของแก๊สที่เกี่ยวข้องในปฏิกิริยาเคมีและสูตรโมเลกุลของแก๊ส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๑๓.  คำนวณหาจำนวนโมล มวลของสาร ปริมาตรของแก๊สที่ </w:t>
      </w:r>
      <w:r w:rsidRPr="00B16D73">
        <w:rPr>
          <w:rFonts w:ascii="TH SarabunPSK" w:hAnsi="TH SarabunPSK" w:cs="TH SarabunPSK"/>
          <w:sz w:val="32"/>
          <w:szCs w:val="32"/>
        </w:rPr>
        <w:t>STP</w:t>
      </w:r>
      <w:r w:rsidRPr="00B16D73">
        <w:rPr>
          <w:rFonts w:ascii="TH SarabunPSK" w:hAnsi="TH SarabunPSK" w:cs="TH SarabunPSK"/>
          <w:sz w:val="32"/>
          <w:szCs w:val="32"/>
          <w:cs/>
        </w:rPr>
        <w:t>และจำนวนอนุภาคของสารจากสมการเคมี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๑๔.  ระบุสารกำหนดปริมาณและใช้คำนวณหาปริมาณของสารอื่นในปฏิกิริยาเคมี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๑๕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คำนวณหาค่าร้อยละของผลได้ของสารจากการทดลอง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๑๖.  สืบค้น สำรวจตรวจสอบ อภิปราย อธิบายเกี่ยวกับสมบัติบางประการของของแข็ง เหตุผลที่ธาตุบางชนิดปรากฏเป็นรูปต่างๆ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B16D73">
        <w:rPr>
          <w:rFonts w:ascii="TH SarabunPSK" w:hAnsi="TH SarabunPSK" w:cs="TH SarabunPSK"/>
          <w:sz w:val="32"/>
          <w:szCs w:val="32"/>
          <w:cs/>
        </w:rPr>
        <w:t>๑๗. สืบค้น สำรวจตรวจสอบ อภิปราย อธิบาย สมบัติของของเหลวเกี่ยวกับความตึงผิว การระเหยและการเกิดความดันไอ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B16D73">
        <w:rPr>
          <w:rFonts w:ascii="TH SarabunPSK" w:hAnsi="TH SarabunPSK" w:cs="TH SarabunPSK"/>
          <w:sz w:val="32"/>
          <w:szCs w:val="32"/>
          <w:cs/>
        </w:rPr>
        <w:t>๑๘. สืบค้นข้อมูล อธิบายเกี่ยวกับทฤษฎีจลน์ของแก๊สที่มีผลต่อสมบัติบางประการของแก๊สได้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B16D73">
        <w:rPr>
          <w:rFonts w:ascii="TH SarabunPSK" w:hAnsi="TH SarabunPSK" w:cs="TH SarabunPSK"/>
          <w:sz w:val="32"/>
          <w:szCs w:val="32"/>
          <w:cs/>
        </w:rPr>
        <w:t>๑๙. คำนวณหาปริมาตร ความดัน อุณหภูมิและจำนวนโมลหรือมวลของแก๊สโดยใช้กฎต่าง ๆ ของแก๊ส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B16D73">
        <w:rPr>
          <w:rFonts w:ascii="TH SarabunPSK" w:hAnsi="TH SarabunPSK" w:cs="TH SarabunPSK"/>
          <w:sz w:val="32"/>
          <w:szCs w:val="32"/>
          <w:cs/>
        </w:rPr>
        <w:t>๒๐. อธิบายความสัมพันธ์ระหว่างการแพร่ของแก๊สกับมวลโมเลกุลรวมทั้งสามารถเปรียบอัตราการแพร่ และอัตราการแพร่ผ่านของแก๊สได้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D12F94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54428" w:rsidRDefault="00554428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Pr="00D12F94" w:rsidRDefault="00692D70" w:rsidP="00692D70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692D70" w:rsidRPr="00D12F94" w:rsidRDefault="00A4206A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ว๓๐๒๒๓  เคมี</w:t>
      </w:r>
      <w:r w:rsidR="00692D70" w:rsidRPr="00D12F94">
        <w:rPr>
          <w:rFonts w:ascii="TH SarabunPSK" w:hAnsi="TH SarabunPSK" w:cs="TH SarabunPSK"/>
          <w:b/>
          <w:bCs/>
          <w:sz w:val="32"/>
          <w:szCs w:val="32"/>
          <w:cs/>
        </w:rPr>
        <w:t xml:space="preserve"> ๓</w:t>
      </w:r>
      <w:r w:rsidR="00692D70" w:rsidRPr="00D12F94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                     </w:t>
      </w:r>
      <w:r w:rsidR="00692D70"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="00692D70" w:rsidRPr="00D12F9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692D70" w:rsidRPr="00D12F94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692D70" w:rsidRPr="00D12F94" w:rsidRDefault="00692D70" w:rsidP="00692D70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ab/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ภาคเรียนที่  ๒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เวลา  ๖๐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๑.๕  หน่วยกิต</w:t>
      </w:r>
    </w:p>
    <w:p w:rsidR="00692D70" w:rsidRDefault="00692D70" w:rsidP="00692D70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692D70" w:rsidRPr="00B16D73" w:rsidRDefault="00692D70" w:rsidP="00692D70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ศึกษา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อธิบายเกี่ยวกับความหมายของอัตราการเกิดปฏิกิริยาเคมี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แนวคิดเกี่ยวกับอัตราการเกิดปฏิกิริยาเคมี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พลังงานกับการดำเนินไปของปฏิกิริยาเคมี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การอธิบายผลของปัจจัยต่างๆ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ต่ออัตราการเกิดปฏิกิริยาเคมี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ปัจจัยที่มีผลต่ออัตราการเกิดปฏิกิริยาเคมีเกี่ยวกับความเข้มข้น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พื้นที่ผิว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อุณหภูมิ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ตัวเร่งและตัวหน่วง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สมดุลเคมี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ปฏิกิริยาผันกลับได้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การเกิดภาวะสมดุลความสัมพันธ์ของค่าคงที่สมดุลกับสมการเคมี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การคำนวณเกี่ยวกับค่าคงที่สมดุล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ผลของการเปลี่ยนแปลงความเข้มข้น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ความดันและอุณหภูมิที่มีต่อภาวะสมดุล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หลักของเลอชาเตอลิเอและ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การใช้หลักของเลอชาเตอลิเอในอุตสาหกรรม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สมดุลเคมีในสิ่งมีชีวิตและสิ่งแวดล้อม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สารละลายอิเล็กโทรไลต์และนอนอิเล็กโทรไลต์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สารละลายกรดและเบส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ทฤษฎีกรด</w:t>
      </w:r>
      <w:r w:rsidRPr="00B16D73">
        <w:rPr>
          <w:rFonts w:ascii="TH SarabunPSK" w:eastAsia="AngsanaNew" w:hAnsi="TH SarabunPSK" w:cs="TH SarabunPSK"/>
          <w:sz w:val="32"/>
          <w:szCs w:val="32"/>
        </w:rPr>
        <w:t>–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เบส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คู่กรด</w:t>
      </w:r>
      <w:r w:rsidRPr="00B16D73">
        <w:rPr>
          <w:rFonts w:ascii="TH SarabunPSK" w:eastAsia="AngsanaNew" w:hAnsi="TH SarabunPSK" w:cs="TH SarabunPSK"/>
          <w:sz w:val="32"/>
          <w:szCs w:val="32"/>
        </w:rPr>
        <w:t>–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เบส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การแตกตัวของกรดและเบส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การแตกตัวของน้ำบริสุทธิ์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การเปลี่ยนความเข้มข้นของไฮโดรเนียมไอออนและไฮดรอกไซด์ไอออนในน้ำ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pH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ของสารละลาย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อินดิเคเตอร์สำหรับกรด</w:t>
      </w:r>
      <w:r w:rsidRPr="00B16D73">
        <w:rPr>
          <w:rFonts w:ascii="TH SarabunPSK" w:eastAsia="AngsanaNew" w:hAnsi="TH SarabunPSK" w:cs="TH SarabunPSK"/>
          <w:sz w:val="32"/>
          <w:szCs w:val="32"/>
        </w:rPr>
        <w:t>–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เบส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สารละลายกรด</w:t>
      </w:r>
      <w:r w:rsidRPr="00B16D73">
        <w:rPr>
          <w:rFonts w:ascii="TH SarabunPSK" w:eastAsia="AngsanaNew" w:hAnsi="TH SarabunPSK" w:cs="TH SarabunPSK"/>
          <w:sz w:val="32"/>
          <w:szCs w:val="32"/>
        </w:rPr>
        <w:t>–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เบสในชีวิตประจำวันและในสิ่งมีชีวิต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ปฏิกิริยาของกรด</w:t>
      </w:r>
      <w:r w:rsidRPr="00B16D73">
        <w:rPr>
          <w:rFonts w:ascii="TH SarabunPSK" w:eastAsia="AngsanaNew" w:hAnsi="TH SarabunPSK" w:cs="TH SarabunPSK"/>
          <w:sz w:val="32"/>
          <w:szCs w:val="32"/>
        </w:rPr>
        <w:t>–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เบส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ปฏิกิริยาไฮโดรลิซิส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การไทเทรตกรด</w:t>
      </w:r>
      <w:r w:rsidRPr="00B16D73">
        <w:rPr>
          <w:rFonts w:ascii="TH SarabunPSK" w:eastAsia="AngsanaNew" w:hAnsi="TH SarabunPSK" w:cs="TH SarabunPSK"/>
          <w:sz w:val="32"/>
          <w:szCs w:val="32"/>
        </w:rPr>
        <w:t>–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เบส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อินดิเคเตอร์กับการไทเทรตกรด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–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เบส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การประยุกต์การไทเทรตในชีวิตประจำวัน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สารละลายบัฟเฟอร์และสารละลายบัฟเฟอร์ใน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ธรรมชาติ</w:t>
      </w:r>
    </w:p>
    <w:p w:rsidR="00692D70" w:rsidRDefault="00692D70" w:rsidP="00692D70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โดยใช้กระบวนการทางวิทยาศาสตร์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การสืบเสาะหาความรู้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การสำรวจตรวจสอบ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การสืบค้นข้อมูล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วิเคราะห์ข้อมูล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นำเสนอข้อมูล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อธิบาย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และการอภิปราย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และทดลองสามารถสื่อสาร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สิ่งที่เรียนรู้เพื่อนำไปสู่ข้อสรุป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และนำความรู้ไปใช้ในชีวิตประจำวัน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มีจิตวิทยาศาสตร์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คุณธรรมและค่านิยมที่เหมาะสม</w:t>
      </w:r>
    </w:p>
    <w:p w:rsidR="00692D70" w:rsidRPr="00D12F94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๑. </w:t>
      </w:r>
      <w:r w:rsidRPr="00B16D73">
        <w:rPr>
          <w:rFonts w:ascii="TH SarabunPSK" w:hAnsi="TH SarabunPSK" w:cs="TH SarabunPSK"/>
          <w:sz w:val="32"/>
          <w:szCs w:val="32"/>
          <w:cs/>
        </w:rPr>
        <w:t>บอกความหมายของอัตราการเกิดปฏิกิริยาเคมี และคำนวณหาอัตราการเกิดปฏิกิริยาเคมีได้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๒. </w:t>
      </w:r>
      <w:r w:rsidRPr="00B16D73">
        <w:rPr>
          <w:rFonts w:ascii="TH SarabunPSK" w:hAnsi="TH SarabunPSK" w:cs="TH SarabunPSK"/>
          <w:sz w:val="32"/>
          <w:szCs w:val="32"/>
          <w:cs/>
        </w:rPr>
        <w:t>เขียนและแปลความหมายกราฟ แสดงความสัมพันธ์ระหว่างความเข้มข้นของสารกับเวลา  รวมทั้งสามารถหาอัตราการเกิดปฏิกิริยาเคมีจากกราฟได้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๓. </w:t>
      </w:r>
      <w:r w:rsidRPr="00B16D73">
        <w:rPr>
          <w:rFonts w:ascii="TH SarabunPSK" w:hAnsi="TH SarabunPSK" w:cs="TH SarabunPSK"/>
          <w:sz w:val="32"/>
          <w:szCs w:val="32"/>
          <w:cs/>
        </w:rPr>
        <w:t>อธิบายความคิดเกี่ยวกับอัตราการเกิดปฏิกิริยาเคมีโดยใช้ทฤษฎีจลน์และการชนกันของอนุภาคและการเกิดสารเชิงซ้อนกัมมันต์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๔. </w:t>
      </w:r>
      <w:r w:rsidRPr="00B16D73">
        <w:rPr>
          <w:rFonts w:ascii="TH SarabunPSK" w:hAnsi="TH SarabunPSK" w:cs="TH SarabunPSK"/>
          <w:sz w:val="32"/>
          <w:szCs w:val="32"/>
          <w:cs/>
        </w:rPr>
        <w:t>แปลความหมายกราฟแสดงการเปลี่ยนแปลงพลังงานกับการดำเนินไปของปฏิกิริยาเคมี และสามารถระบุได้ว่าเป็นปฏิกิริยาดูดหรือคายพลังงานได้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๕. </w:t>
      </w:r>
      <w:r w:rsidRPr="00B16D73">
        <w:rPr>
          <w:rFonts w:ascii="TH SarabunPSK" w:hAnsi="TH SarabunPSK" w:cs="TH SarabunPSK"/>
          <w:sz w:val="32"/>
          <w:szCs w:val="32"/>
          <w:cs/>
        </w:rPr>
        <w:t>ทำการทดลอง  รวบรวมข้อมูลแปลความหมายของข้อมูล และสรุปผลของปัจจัยต่างๆที่มีผลต่ออัตราการเกิดปฏิกิริยาเคมี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๖. </w:t>
      </w:r>
      <w:r w:rsidRPr="00B16D73">
        <w:rPr>
          <w:rFonts w:ascii="TH SarabunPSK" w:hAnsi="TH SarabunPSK" w:cs="TH SarabunPSK"/>
          <w:sz w:val="32"/>
          <w:szCs w:val="32"/>
          <w:cs/>
        </w:rPr>
        <w:t>อธิบายผลของความเข้มข้น และพื้นที่ผิวของสาร อุณหภูมิ  ตัวเร่งและตัวยับยั้งปฏิกิริยาที่มีต่ออัตราการเกิดปฏิกิริยาเคมีได้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๗. </w:t>
      </w:r>
      <w:r w:rsidRPr="00B16D73">
        <w:rPr>
          <w:rFonts w:ascii="TH SarabunPSK" w:hAnsi="TH SarabunPSK" w:cs="TH SarabunPSK"/>
          <w:sz w:val="32"/>
          <w:szCs w:val="32"/>
          <w:cs/>
        </w:rPr>
        <w:t>อธิบายความหมายของปฏิกิริยาผันกลับได้ ภาวะสมดุล  สมดุลระหว่างสถานะ สมดุในสารละลายอิ่มตัว สมดุลในปฏิกิริยาเคมี และค่างคงที่สมดุลได้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๘. </w:t>
      </w:r>
      <w:r w:rsidRPr="00B16D73">
        <w:rPr>
          <w:rFonts w:ascii="TH SarabunPSK" w:hAnsi="TH SarabunPSK" w:cs="TH SarabunPSK"/>
          <w:sz w:val="32"/>
          <w:szCs w:val="32"/>
          <w:cs/>
        </w:rPr>
        <w:t>ทำการทดลองรวบรวมข้อมูล แปลความหมายข้อมูล อภิปรายและสรุปผลการทดลองเกี่ยวกับสมบัติต่าง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>ๆของระบบ ณ ภาวะสมดุลได้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๙. </w:t>
      </w:r>
      <w:r w:rsidRPr="00B16D73">
        <w:rPr>
          <w:rFonts w:ascii="TH SarabunPSK" w:hAnsi="TH SarabunPSK" w:cs="TH SarabunPSK"/>
          <w:sz w:val="32"/>
          <w:szCs w:val="32"/>
          <w:cs/>
        </w:rPr>
        <w:t>เขียนความสัมพันธ์ระหว่างความเข้มข้นของสารตั้งต้น กับผลิตภัณฑ์  ณ  ภาวะสมดุลได้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๑๐.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คำนวณค่าคงที่สมดุลและความเข้มข้นของสารต่างๆ  ณ  ภาสะสมดุลได้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๑๑. </w:t>
      </w:r>
      <w:r w:rsidRPr="00B16D73">
        <w:rPr>
          <w:rFonts w:ascii="TH SarabunPSK" w:hAnsi="TH SarabunPSK" w:cs="TH SarabunPSK"/>
          <w:sz w:val="32"/>
          <w:szCs w:val="32"/>
          <w:cs/>
        </w:rPr>
        <w:t>ระบุปัจจัยที่มีผลต่อภาวะสมดุลของระบบ พร้อมทั้งอธิบายการเปลี่ยนแปลงที่เกิดขึ้น  เมื่อภาวะสมดุลของระบบถูกรบกวนได้</w:t>
      </w:r>
    </w:p>
    <w:p w:rsidR="00692D70" w:rsidRPr="00B16D73" w:rsidRDefault="00C03A9B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๑๒</w:t>
      </w:r>
      <w:r w:rsidR="00692D70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ระบุปัจจัยที่มีผลต่อค่าคงที่สมดุล  พร้อมทั้งอธิบายเหตุผลได้</w:t>
      </w:r>
    </w:p>
    <w:p w:rsidR="00692D70" w:rsidRPr="00B16D73" w:rsidRDefault="00C03A9B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๑๓</w:t>
      </w:r>
      <w:r w:rsidR="00692D70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อธิบายการปรับตัวของระบบ เพื่อเข้าสู่ภาวะสมดุลโดยใช้หลักของเลอชาเตอริเอ  รวมทั้งการเลือกภาวะ</w:t>
      </w:r>
      <w:r w:rsidR="00692D70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ที่เหมาะสมเพื่อให้ได้ผลิตภัณฑ์สูงในอุตสาหกรรมได้</w:t>
      </w:r>
    </w:p>
    <w:p w:rsidR="00692D70" w:rsidRPr="00B16D73" w:rsidRDefault="00C03A9B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๑๔</w:t>
      </w:r>
      <w:r w:rsidR="00692D70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อธิบายการเกิดสมดุลเคมีในการะบวนการต่างๆของสิ่งมีชีวิตและปรากฏการณ์ต่างๆในธรรมชาติและสิ่งแวดล้อม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๑๕. </w:t>
      </w:r>
      <w:r w:rsidRPr="00B16D73">
        <w:rPr>
          <w:rFonts w:ascii="TH SarabunPSK" w:hAnsi="TH SarabunPSK" w:cs="TH SarabunPSK"/>
          <w:sz w:val="32"/>
          <w:szCs w:val="32"/>
          <w:cs/>
        </w:rPr>
        <w:t>บอกสมบัติของสารละลายอิเล็กโทรไลต์ สารละลายนอนอิเล็กโทรไลต์และระบุประเภทของสาร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อิเล็กโทรไลต์ได้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๑๖. </w:t>
      </w:r>
      <w:r w:rsidRPr="00B16D73">
        <w:rPr>
          <w:rFonts w:ascii="TH SarabunPSK" w:hAnsi="TH SarabunPSK" w:cs="TH SarabunPSK"/>
          <w:sz w:val="32"/>
          <w:szCs w:val="32"/>
          <w:cs/>
        </w:rPr>
        <w:t>อธิบายการเปลี่ยนแปลงเมื่อกรดหรือเบสละลายในน้ำ พร้อมทั้งระบุชนิดของไอออนที่ทำให้สารละลายแสดงสมบัติของกรดหรือเบสได้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๑๗.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อธิบายความหมายของกรดหรือเบสตามทฤษฎีกรด-เบสของอารีเนียส เบรินสเตด-ลาวรีและลิวอิส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B16D73">
        <w:rPr>
          <w:rFonts w:ascii="TH SarabunPSK" w:hAnsi="TH SarabunPSK" w:cs="TH SarabunPSK"/>
          <w:sz w:val="32"/>
          <w:szCs w:val="32"/>
          <w:cs/>
        </w:rPr>
        <w:t>พร้อมทั้งอธิบายสมบัติของกรดหรือเบส  ตามทฤษฎีกรด-เบสเหล่านี้ได้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๑๘.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ระบุโมเลกุลหรือไออนที่เป็นคู่กรด-เบสในปฏิกิริยา เบรินสเตด </w:t>
      </w:r>
      <w:r w:rsidRPr="00B16D73">
        <w:rPr>
          <w:rFonts w:ascii="TH SarabunPSK" w:hAnsi="TH SarabunPSK" w:cs="TH SarabunPSK"/>
          <w:sz w:val="32"/>
          <w:szCs w:val="32"/>
        </w:rPr>
        <w:t>–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ลาวรีได้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๑๙. </w:t>
      </w:r>
      <w:r w:rsidRPr="00B16D73">
        <w:rPr>
          <w:rFonts w:ascii="TH SarabunPSK" w:hAnsi="TH SarabunPSK" w:cs="TH SarabunPSK"/>
          <w:sz w:val="32"/>
          <w:szCs w:val="32"/>
          <w:cs/>
        </w:rPr>
        <w:t>อธิบายความสามารถในการแตกตัวของกรดแก่  เบสแก่  กรดอ่อน  เบสอ่อน รวมทั้งคำนวณหาร้อยละของการแตกตัวและค่าคงที่การแตกตัวของกรดอ่อน หรือเบสอ่อนได้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๒๐.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เปรียบเทียบปริมาณการแตกตัวของกรดหรือเบสและคำนวณหาความเข้มข้นของ </w:t>
      </w:r>
      <w:r w:rsidRPr="00B16D73">
        <w:rPr>
          <w:rFonts w:ascii="TH SarabunPSK" w:hAnsi="TH SarabunPSK" w:cs="TH SarabunPSK"/>
          <w:sz w:val="32"/>
          <w:szCs w:val="32"/>
        </w:rPr>
        <w:t>H</w:t>
      </w:r>
      <w:r>
        <w:rPr>
          <w:rFonts w:ascii="TH SarabunPSK" w:hAnsi="TH SarabunPSK" w:cs="TH SarabunPSK"/>
          <w:sz w:val="32"/>
          <w:szCs w:val="32"/>
          <w:vertAlign w:val="subscript"/>
          <w:cs/>
        </w:rPr>
        <w:t>๓</w:t>
      </w:r>
      <w:r w:rsidRPr="00B16D73">
        <w:rPr>
          <w:rFonts w:ascii="TH SarabunPSK" w:hAnsi="TH SarabunPSK" w:cs="TH SarabunPSK"/>
          <w:sz w:val="32"/>
          <w:szCs w:val="32"/>
        </w:rPr>
        <w:t>O</w:t>
      </w:r>
      <w:r w:rsidRPr="00B16D73">
        <w:rPr>
          <w:rFonts w:ascii="TH SarabunPSK" w:hAnsi="TH SarabunPSK" w:cs="TH SarabunPSK"/>
          <w:sz w:val="32"/>
          <w:szCs w:val="32"/>
          <w:vertAlign w:val="superscript"/>
        </w:rPr>
        <w:t>+</w:t>
      </w:r>
      <w:r w:rsidRPr="00B16D73">
        <w:rPr>
          <w:rFonts w:ascii="TH SarabunPSK" w:hAnsi="TH SarabunPSK" w:cs="TH SarabunPSK"/>
          <w:sz w:val="32"/>
          <w:szCs w:val="32"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B16D73">
        <w:rPr>
          <w:rFonts w:ascii="TH SarabunPSK" w:hAnsi="TH SarabunPSK" w:cs="TH SarabunPSK"/>
          <w:sz w:val="32"/>
          <w:szCs w:val="32"/>
        </w:rPr>
        <w:t>OH</w:t>
      </w:r>
      <w:r w:rsidRPr="00B16D73">
        <w:rPr>
          <w:rFonts w:ascii="TH SarabunPSK" w:hAnsi="TH SarabunPSK" w:cs="TH SarabunPSK"/>
          <w:sz w:val="32"/>
          <w:szCs w:val="32"/>
          <w:vertAlign w:val="superscript"/>
        </w:rPr>
        <w:t>-</w:t>
      </w:r>
      <w:r w:rsidRPr="00B16D73">
        <w:rPr>
          <w:rFonts w:ascii="TH SarabunPSK" w:hAnsi="TH SarabunPSK" w:cs="TH SarabunPSK"/>
          <w:sz w:val="32"/>
          <w:szCs w:val="32"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>โดยใช้ค่าคงที่การแตกตัวของกรดและเบสได้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๒๑.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อธิบายการเปลี่ยนแปลงภาวะสมดุลของน้ำเมื่อเติมกรดหรือเบสพร้อมทั้งคำนวณหาความเข้มข้นของ  </w:t>
      </w:r>
      <w:r w:rsidRPr="00B16D73">
        <w:rPr>
          <w:rFonts w:ascii="TH SarabunPSK" w:hAnsi="TH SarabunPSK" w:cs="TH SarabunPSK"/>
          <w:sz w:val="32"/>
          <w:szCs w:val="32"/>
        </w:rPr>
        <w:t>H</w:t>
      </w:r>
      <w:r>
        <w:rPr>
          <w:rFonts w:ascii="TH SarabunPSK" w:hAnsi="TH SarabunPSK" w:cs="TH SarabunPSK"/>
          <w:sz w:val="32"/>
          <w:szCs w:val="32"/>
          <w:vertAlign w:val="subscript"/>
          <w:cs/>
        </w:rPr>
        <w:t>๓</w:t>
      </w:r>
      <w:r w:rsidRPr="00B16D73">
        <w:rPr>
          <w:rFonts w:ascii="TH SarabunPSK" w:hAnsi="TH SarabunPSK" w:cs="TH SarabunPSK"/>
          <w:sz w:val="32"/>
          <w:szCs w:val="32"/>
        </w:rPr>
        <w:t>O</w:t>
      </w:r>
      <w:r w:rsidRPr="00B16D73">
        <w:rPr>
          <w:rFonts w:ascii="TH SarabunPSK" w:hAnsi="TH SarabunPSK" w:cs="TH SarabunPSK"/>
          <w:sz w:val="32"/>
          <w:szCs w:val="32"/>
          <w:vertAlign w:val="superscript"/>
        </w:rPr>
        <w:t>+</w:t>
      </w:r>
      <w:r w:rsidRPr="00B16D73">
        <w:rPr>
          <w:rFonts w:ascii="TH SarabunPSK" w:hAnsi="TH SarabunPSK" w:cs="TH SarabunPSK"/>
          <w:sz w:val="32"/>
          <w:szCs w:val="32"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B16D73">
        <w:rPr>
          <w:rFonts w:ascii="TH SarabunPSK" w:hAnsi="TH SarabunPSK" w:cs="TH SarabunPSK"/>
          <w:sz w:val="32"/>
          <w:szCs w:val="32"/>
        </w:rPr>
        <w:t>OH</w:t>
      </w:r>
      <w:r w:rsidRPr="00B16D73">
        <w:rPr>
          <w:rFonts w:ascii="TH SarabunPSK" w:hAnsi="TH SarabunPSK" w:cs="TH SarabunPSK"/>
          <w:sz w:val="32"/>
          <w:szCs w:val="32"/>
          <w:vertAlign w:val="superscript"/>
        </w:rPr>
        <w:t>-</w:t>
      </w:r>
      <w:r w:rsidRPr="00B16D73">
        <w:rPr>
          <w:rFonts w:ascii="TH SarabunPSK" w:hAnsi="TH SarabunPSK" w:cs="TH SarabunPSK"/>
          <w:sz w:val="32"/>
          <w:szCs w:val="32"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>ในสารละลายได้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๒๒.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คำนวณหา  </w:t>
      </w:r>
      <w:r w:rsidRPr="00B16D73">
        <w:rPr>
          <w:rFonts w:ascii="TH SarabunPSK" w:hAnsi="TH SarabunPSK" w:cs="TH SarabunPSK"/>
          <w:sz w:val="32"/>
          <w:szCs w:val="32"/>
        </w:rPr>
        <w:t>pH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  ของสารละลาย เมื่อทราบความเข้มข้นของ </w:t>
      </w:r>
      <w:r w:rsidRPr="00B16D73">
        <w:rPr>
          <w:rFonts w:ascii="TH SarabunPSK" w:hAnsi="TH SarabunPSK" w:cs="TH SarabunPSK"/>
          <w:sz w:val="32"/>
          <w:szCs w:val="32"/>
        </w:rPr>
        <w:t>H</w:t>
      </w:r>
      <w:r>
        <w:rPr>
          <w:rFonts w:ascii="TH SarabunPSK" w:hAnsi="TH SarabunPSK" w:cs="TH SarabunPSK"/>
          <w:sz w:val="32"/>
          <w:szCs w:val="32"/>
          <w:vertAlign w:val="subscript"/>
          <w:cs/>
        </w:rPr>
        <w:t>๓</w:t>
      </w:r>
      <w:r w:rsidRPr="00B16D73">
        <w:rPr>
          <w:rFonts w:ascii="TH SarabunPSK" w:hAnsi="TH SarabunPSK" w:cs="TH SarabunPSK"/>
          <w:sz w:val="32"/>
          <w:szCs w:val="32"/>
        </w:rPr>
        <w:t>O</w:t>
      </w:r>
      <w:r w:rsidRPr="00B16D73">
        <w:rPr>
          <w:rFonts w:ascii="TH SarabunPSK" w:hAnsi="TH SarabunPSK" w:cs="TH SarabunPSK"/>
          <w:sz w:val="32"/>
          <w:szCs w:val="32"/>
          <w:vertAlign w:val="superscript"/>
        </w:rPr>
        <w:t>+</w:t>
      </w:r>
      <w:r w:rsidRPr="00B16D73">
        <w:rPr>
          <w:rFonts w:ascii="TH SarabunPSK" w:hAnsi="TH SarabunPSK" w:cs="TH SarabunPSK"/>
          <w:sz w:val="32"/>
          <w:szCs w:val="32"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B16D73">
        <w:rPr>
          <w:rFonts w:ascii="TH SarabunPSK" w:hAnsi="TH SarabunPSK" w:cs="TH SarabunPSK"/>
          <w:sz w:val="32"/>
          <w:szCs w:val="32"/>
        </w:rPr>
        <w:t>OH</w:t>
      </w:r>
      <w:r w:rsidRPr="00B16D73">
        <w:rPr>
          <w:rFonts w:ascii="TH SarabunPSK" w:hAnsi="TH SarabunPSK" w:cs="TH SarabunPSK"/>
          <w:sz w:val="32"/>
          <w:szCs w:val="32"/>
          <w:vertAlign w:val="superscript"/>
        </w:rPr>
        <w:t xml:space="preserve">-   </w:t>
      </w:r>
      <w:r w:rsidRPr="00B16D73">
        <w:rPr>
          <w:rFonts w:ascii="TH SarabunPSK" w:hAnsi="TH SarabunPSK" w:cs="TH SarabunPSK"/>
          <w:sz w:val="32"/>
          <w:szCs w:val="32"/>
          <w:vertAlign w:val="superscript"/>
          <w:cs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>และบอกความเป็น</w:t>
      </w:r>
      <w:r w:rsidR="00E207FC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กรด </w:t>
      </w:r>
      <w:r w:rsidRPr="00B16D73">
        <w:rPr>
          <w:rFonts w:ascii="TH SarabunPSK" w:hAnsi="TH SarabunPSK" w:cs="TH SarabunPSK"/>
          <w:sz w:val="32"/>
          <w:szCs w:val="32"/>
        </w:rPr>
        <w:t>–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เบส ของสารละลายจากค่า </w:t>
      </w:r>
      <w:r w:rsidRPr="00B16D73">
        <w:rPr>
          <w:rFonts w:ascii="TH SarabunPSK" w:hAnsi="TH SarabunPSK" w:cs="TH SarabunPSK"/>
          <w:sz w:val="32"/>
          <w:szCs w:val="32"/>
        </w:rPr>
        <w:t xml:space="preserve">pH </w:t>
      </w:r>
      <w:r w:rsidRPr="00B16D73">
        <w:rPr>
          <w:rFonts w:ascii="TH SarabunPSK" w:hAnsi="TH SarabunPSK" w:cs="TH SarabunPSK"/>
          <w:sz w:val="32"/>
          <w:szCs w:val="32"/>
          <w:cs/>
        </w:rPr>
        <w:t>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C03A9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๒๓.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อธิบายเหตุผลที่ทำให้อินดิเคเตอร์เปลี่ยนสีและใช้ช่วงของการเปลี่ยนสีของอินดิเคเตอร์ บอก </w:t>
      </w:r>
      <w:r w:rsidRPr="00B16D73">
        <w:rPr>
          <w:rFonts w:ascii="TH SarabunPSK" w:hAnsi="TH SarabunPSK" w:cs="TH SarabunPSK"/>
          <w:sz w:val="32"/>
          <w:szCs w:val="32"/>
        </w:rPr>
        <w:t xml:space="preserve">pH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หรือความเป็นกรด </w:t>
      </w:r>
      <w:r w:rsidRPr="00B16D73">
        <w:rPr>
          <w:rFonts w:ascii="TH SarabunPSK" w:hAnsi="TH SarabunPSK" w:cs="TH SarabunPSK"/>
          <w:sz w:val="32"/>
          <w:szCs w:val="32"/>
        </w:rPr>
        <w:t>–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เบส ของสารละลายได้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C03A9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๒๔.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อธิบายความสำคัญของ </w:t>
      </w:r>
      <w:r w:rsidRPr="00B16D73">
        <w:rPr>
          <w:rFonts w:ascii="TH SarabunPSK" w:hAnsi="TH SarabunPSK" w:cs="TH SarabunPSK"/>
          <w:sz w:val="32"/>
          <w:szCs w:val="32"/>
        </w:rPr>
        <w:t xml:space="preserve">pH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หรือความเป็นกรด </w:t>
      </w:r>
      <w:r w:rsidRPr="00B16D73">
        <w:rPr>
          <w:rFonts w:ascii="TH SarabunPSK" w:hAnsi="TH SarabunPSK" w:cs="TH SarabunPSK"/>
          <w:sz w:val="32"/>
          <w:szCs w:val="32"/>
        </w:rPr>
        <w:t>–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เบส ของสารละลายในสิ่งมีชีวิตและสิ่งแวดล้อมได้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C03A9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๒๕. </w:t>
      </w:r>
      <w:r w:rsidRPr="00B16D73">
        <w:rPr>
          <w:rFonts w:ascii="TH SarabunPSK" w:hAnsi="TH SarabunPSK" w:cs="TH SarabunPSK"/>
          <w:sz w:val="32"/>
          <w:szCs w:val="32"/>
          <w:cs/>
        </w:rPr>
        <w:t>อธิบายการเกิดเกลือจากปฏิกิริยาระหว่างกรดกับเบสและกรด หรือเบส กับสารบางชนิดพร้อมทั้งเขียนสมการแสดงปฏิกิริยาและบอกสมบัติของเกลือที่เกิดขึ้นได้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C03A9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๒๖. </w:t>
      </w:r>
      <w:r w:rsidRPr="00B16D73">
        <w:rPr>
          <w:rFonts w:ascii="TH SarabunPSK" w:hAnsi="TH SarabunPSK" w:cs="TH SarabunPSK"/>
          <w:sz w:val="32"/>
          <w:szCs w:val="32"/>
          <w:cs/>
        </w:rPr>
        <w:t>อธิบายความหมายของปฏิกิริยาการสะเทินพร้อมทั้งเขียนสมการแสดงปฏิกิริยาได้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C03A9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๒๗. </w:t>
      </w:r>
      <w:r w:rsidRPr="00B16D73">
        <w:rPr>
          <w:rFonts w:ascii="TH SarabunPSK" w:hAnsi="TH SarabunPSK" w:cs="TH SarabunPSK"/>
          <w:sz w:val="32"/>
          <w:szCs w:val="32"/>
          <w:cs/>
        </w:rPr>
        <w:t>อธิบายการเกิดปฏิกิริยาไฮโดรลิซิสของเกลือในน้ำพร้อมทั้งเขียนสมการแสดงปฏิกิริยาได้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C03A9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๒๘. </w:t>
      </w:r>
      <w:r w:rsidRPr="00B16D73">
        <w:rPr>
          <w:rFonts w:ascii="TH SarabunPSK" w:hAnsi="TH SarabunPSK" w:cs="TH SarabunPSK"/>
          <w:sz w:val="32"/>
          <w:szCs w:val="32"/>
          <w:cs/>
        </w:rPr>
        <w:t>อธิบายวิธีการไทเทรตการเลือกใช้อินดิเคเตอร์ที่เหมาะสมในการไทเทรตกรด-เบส ตลอดจนคำนวณหาความเข้มข้นของสารละลายจากการไทเทรตได้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C03A9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๒๙.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เขียนกราฟของการไทเทรตและหาจุดสมมูลจากกราฟพร้อมทั้งบอกค่า </w:t>
      </w:r>
      <w:r w:rsidRPr="00B16D73">
        <w:rPr>
          <w:rFonts w:ascii="TH SarabunPSK" w:hAnsi="TH SarabunPSK" w:cs="TH SarabunPSK"/>
          <w:sz w:val="32"/>
          <w:szCs w:val="32"/>
        </w:rPr>
        <w:t>pH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ของสารละลาย ณ สมมูลได้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C03A9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๓๐.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อธิบายการเปลี่ยนแปลงที่เกิดขึ้นเมื่อเติมกรด หรือเบสลงในระบบบัฟเฟอร์ เขียนสมการแสดงปฏิกิริยาการควบคุม </w:t>
      </w:r>
      <w:r w:rsidRPr="00B16D73">
        <w:rPr>
          <w:rFonts w:ascii="TH SarabunPSK" w:hAnsi="TH SarabunPSK" w:cs="TH SarabunPSK"/>
          <w:sz w:val="32"/>
          <w:szCs w:val="32"/>
        </w:rPr>
        <w:t xml:space="preserve">pH </w:t>
      </w:r>
      <w:r w:rsidRPr="00B16D73">
        <w:rPr>
          <w:rFonts w:ascii="TH SarabunPSK" w:hAnsi="TH SarabunPSK" w:cs="TH SarabunPSK"/>
          <w:sz w:val="32"/>
          <w:szCs w:val="32"/>
          <w:cs/>
        </w:rPr>
        <w:t>ของสารละลาย บัฟเฟอร์ได้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03A9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๓๑.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ทดลอง  รวบรวมข้อมูล แปลความหมายข้อมูล และสรุปผลการทดลองในเรื่องต่อไปนี้  </w:t>
      </w:r>
    </w:p>
    <w:p w:rsidR="00692D70" w:rsidRPr="00B16D73" w:rsidRDefault="00692D70" w:rsidP="00F84A42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สมบัติบางประการของสารละลายปฏิกิริยาการให้และรับโปรตอนของไฮโดรเจนคาร์บอเนตไอออน                 การนำไฟฟ้าของน้ำ ปฏิกิริยาระหว่างสา</w:t>
      </w:r>
      <w:r>
        <w:rPr>
          <w:rFonts w:ascii="TH SarabunPSK" w:hAnsi="TH SarabunPSK" w:cs="TH SarabunPSK"/>
          <w:sz w:val="32"/>
          <w:szCs w:val="32"/>
          <w:cs/>
        </w:rPr>
        <w:t>รละลายกรดกับสารละลายเบส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ปฏิกิริยาร</w:t>
      </w:r>
      <w:r>
        <w:rPr>
          <w:rFonts w:ascii="TH SarabunPSK" w:hAnsi="TH SarabunPSK" w:cs="TH SarabunPSK"/>
          <w:sz w:val="32"/>
          <w:szCs w:val="32"/>
          <w:cs/>
        </w:rPr>
        <w:t xml:space="preserve">ะหว่างกรดหรือเบสกับสารบางชนิด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การวัด </w:t>
      </w:r>
      <w:r w:rsidRPr="00B16D73">
        <w:rPr>
          <w:rFonts w:ascii="TH SarabunPSK" w:hAnsi="TH SarabunPSK" w:cs="TH SarabunPSK"/>
          <w:sz w:val="32"/>
          <w:szCs w:val="32"/>
        </w:rPr>
        <w:t>pH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ของสารละลายเกลือโด</w:t>
      </w:r>
      <w:r>
        <w:rPr>
          <w:rFonts w:ascii="TH SarabunPSK" w:hAnsi="TH SarabunPSK" w:cs="TH SarabunPSK"/>
          <w:sz w:val="32"/>
          <w:szCs w:val="32"/>
          <w:cs/>
        </w:rPr>
        <w:t>ยใช้ยูนิเวอร์ซัลอินดิเคเตอร์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การไทเทรตหาจุดยุติของปฏิ</w:t>
      </w:r>
      <w:r w:rsidR="00C03A9B">
        <w:rPr>
          <w:rFonts w:ascii="TH SarabunPSK" w:hAnsi="TH SarabunPSK" w:cs="TH SarabunPSK"/>
          <w:sz w:val="32"/>
          <w:szCs w:val="32"/>
          <w:cs/>
        </w:rPr>
        <w:t xml:space="preserve">กิริยาระหว่างกรดแก่ กับเบสแก่  </w:t>
      </w:r>
      <w:r w:rsidRPr="00B16D73">
        <w:rPr>
          <w:rFonts w:ascii="TH SarabunPSK" w:hAnsi="TH SarabunPSK" w:cs="TH SarabunPSK"/>
          <w:sz w:val="32"/>
          <w:szCs w:val="32"/>
          <w:cs/>
        </w:rPr>
        <w:t>การไทเทรตหาจุดสมมูลของปฏิกิริยาระหว่างกรดแก่ กับ เ</w:t>
      </w:r>
      <w:r>
        <w:rPr>
          <w:rFonts w:ascii="TH SarabunPSK" w:hAnsi="TH SarabunPSK" w:cs="TH SarabunPSK"/>
          <w:sz w:val="32"/>
          <w:szCs w:val="32"/>
          <w:cs/>
        </w:rPr>
        <w:t xml:space="preserve">บสแก่ </w:t>
      </w:r>
      <w:r w:rsidRPr="00B16D73">
        <w:rPr>
          <w:rFonts w:ascii="TH SarabunPSK" w:hAnsi="TH SarabunPSK" w:cs="TH SarabunPSK"/>
          <w:sz w:val="32"/>
          <w:szCs w:val="32"/>
          <w:cs/>
        </w:rPr>
        <w:t>การเลือ</w:t>
      </w:r>
      <w:r w:rsidR="00C03A9B">
        <w:rPr>
          <w:rFonts w:ascii="TH SarabunPSK" w:hAnsi="TH SarabunPSK" w:cs="TH SarabunPSK"/>
          <w:sz w:val="32"/>
          <w:szCs w:val="32"/>
          <w:cs/>
        </w:rPr>
        <w:t>กอินดิเคเตอร์ในการไทเทรตกรด-เบส</w:t>
      </w:r>
      <w:r w:rsidRPr="00B16D73">
        <w:rPr>
          <w:rFonts w:ascii="TH SarabunPSK" w:hAnsi="TH SarabunPSK" w:cs="TH SarabunPSK"/>
          <w:sz w:val="32"/>
          <w:szCs w:val="32"/>
          <w:cs/>
        </w:rPr>
        <w:t>การหาปริมาณสารลดกรดในยา</w:t>
      </w:r>
      <w:r w:rsidR="00C03A9B">
        <w:rPr>
          <w:rFonts w:ascii="TH SarabunPSK" w:hAnsi="TH SarabunPSK" w:cs="TH SarabunPSK"/>
          <w:sz w:val="32"/>
          <w:szCs w:val="32"/>
          <w:cs/>
        </w:rPr>
        <w:t>ลดกรดที่มีแคลเซียมคาร์บอเนต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การเปลี่ยนแปลง </w:t>
      </w:r>
      <w:r w:rsidRPr="00B16D73">
        <w:rPr>
          <w:rFonts w:ascii="TH SarabunPSK" w:hAnsi="TH SarabunPSK" w:cs="TH SarabunPSK"/>
          <w:sz w:val="32"/>
          <w:szCs w:val="32"/>
        </w:rPr>
        <w:t xml:space="preserve">pH </w:t>
      </w:r>
      <w:r w:rsidRPr="00B16D73">
        <w:rPr>
          <w:rFonts w:ascii="TH SarabunPSK" w:hAnsi="TH SarabunPSK" w:cs="TH SarabunPSK"/>
          <w:sz w:val="32"/>
          <w:szCs w:val="32"/>
          <w:cs/>
        </w:rPr>
        <w:t>ของสารบางชนิด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๓๑  </w:t>
      </w:r>
      <w:r w:rsidRPr="009A7B8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03A9B" w:rsidRPr="009A7B8A" w:rsidRDefault="00C03A9B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692D70" w:rsidRPr="009A7B8A" w:rsidRDefault="00692D70" w:rsidP="00692D70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A7B8A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692D70" w:rsidRPr="009A7B8A" w:rsidRDefault="00A4206A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ว๓๐๒๒๔  เคมี</w:t>
      </w:r>
      <w:r w:rsidR="00692D70" w:rsidRPr="009A7B8A">
        <w:rPr>
          <w:rFonts w:ascii="TH SarabunPSK" w:hAnsi="TH SarabunPSK" w:cs="TH SarabunPSK"/>
          <w:b/>
          <w:bCs/>
          <w:sz w:val="32"/>
          <w:szCs w:val="32"/>
          <w:cs/>
        </w:rPr>
        <w:t xml:space="preserve"> ๔</w:t>
      </w:r>
      <w:r w:rsidR="00692D70" w:rsidRPr="009A7B8A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</w:t>
      </w:r>
      <w:r w:rsidR="00692D70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="00692D70" w:rsidRPr="009A7B8A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="00692D7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="00692D70" w:rsidRPr="009A7B8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692D70" w:rsidRPr="009A7B8A" w:rsidRDefault="00692D70" w:rsidP="00692D70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9A7B8A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9A7B8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9A7B8A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Pr="009A7B8A">
        <w:rPr>
          <w:rFonts w:ascii="TH SarabunPSK" w:hAnsi="TH SarabunPSK" w:cs="TH SarabunPSK"/>
          <w:b/>
          <w:bCs/>
          <w:sz w:val="32"/>
          <w:szCs w:val="32"/>
        </w:rPr>
        <w:tab/>
      </w:r>
      <w:r w:rsidRPr="009A7B8A">
        <w:rPr>
          <w:rFonts w:ascii="TH SarabunPSK" w:hAnsi="TH SarabunPSK" w:cs="TH SarabunPSK"/>
          <w:b/>
          <w:bCs/>
          <w:sz w:val="32"/>
          <w:szCs w:val="32"/>
          <w:cs/>
        </w:rPr>
        <w:t>ภาคเรียนที่  ๑</w:t>
      </w: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    </w:t>
      </w:r>
      <w:r w:rsidRPr="009A7B8A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9A7B8A">
        <w:rPr>
          <w:rFonts w:ascii="TH SarabunPSK" w:hAnsi="TH SarabunPSK" w:cs="TH SarabunPSK"/>
          <w:b/>
          <w:bCs/>
          <w:sz w:val="32"/>
          <w:szCs w:val="32"/>
          <w:cs/>
        </w:rPr>
        <w:t>เวลา  ๖๐</w:t>
      </w:r>
      <w:r w:rsidRPr="009A7B8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9A7B8A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๑.๕  หน่วยกิต</w:t>
      </w:r>
    </w:p>
    <w:p w:rsidR="00692D70" w:rsidRDefault="00692D70" w:rsidP="00692D70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692D70" w:rsidRDefault="00692D70" w:rsidP="00692D70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 w:rsidRPr="00B16D73">
        <w:rPr>
          <w:rFonts w:ascii="TH SarabunPSK" w:eastAsia="AngsanaNew" w:hAnsi="TH SarabunPSK" w:cs="TH SarabunPSK"/>
          <w:sz w:val="32"/>
          <w:szCs w:val="32"/>
          <w:cs/>
        </w:rPr>
        <w:t xml:space="preserve">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ศึกษา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ปฏิกิริยารีดอกซ์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การดุลสมการรีดอกซ์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เซลล์ไฟฟ้าเคมีเกี่ยวกับเซลล์กัลวานิก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เซลล์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อิเล็กโทรไลต์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การผุกร่อนของโลหะและการป้องกัน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ความก้าวหน้าทางเทคโนโลยีที่เกี่ยวข้องกับเซลล์ไฟฟ้าเคมี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กระบวนการและหลักการของอุตสาหกรรมแร่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อุตสาหกรรมเซรามิกส์อุตสาหกรรมที่เกี่ยวข้องกับโซเดียมคลอไรด์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อุตสาหกรรมปุ๋ย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อุตสาหกรรมการแปรผลิตผลทางการเกษตรโดยใช้กระบวนการทางวิทยาศาสตร์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การสืบเสาะหาความรู้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การสำรวจตรวจสอบ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การสืบค้นข้อมูล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การอธิบาย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การอภิปราย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 xml:space="preserve">และการทดลอง  </w:t>
      </w:r>
    </w:p>
    <w:p w:rsidR="00692D70" w:rsidRDefault="00692D70" w:rsidP="00692D70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และการทดลองมีความรู้  ความคิด  ความเข้าใจ สามารถสื่อสารสิ่งที่เรียนรู้   มีความสามารถในการตัดสินใจอย่างมีระบบ   ความสามารถในการแก้ปัญหา นำความรู้ไปใช้ประโยชน์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มีจิตวิทยาศาสตร์  มีจิตสาธารณะ  จริยธรรม  คุณธรรม  และค่านิยมที่เหมาะสม</w:t>
      </w:r>
    </w:p>
    <w:p w:rsidR="00692D70" w:rsidRPr="00B16D73" w:rsidRDefault="00692D70" w:rsidP="00692D70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2D70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A7B8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9A7B8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692D70" w:rsidRPr="009A7B8A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๑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  อธิบายเกี่ยวกับลักษณะของปฏิกิริยารีดอกซ์  การถ่ายโอนอิเล็กตรอน  และความสามารถในการให้และรับอิเล็กตรอนพร้อมทั้งนำเสนอประโยชน์และโทษของปฏิกิริยารีดอกซ์บางชนิด</w:t>
      </w:r>
      <w:r w:rsidR="00C03A9B">
        <w:rPr>
          <w:rFonts w:ascii="TH SarabunPSK" w:hAnsi="TH SarabunPSK" w:cs="TH SarabunPSK" w:hint="cs"/>
          <w:sz w:val="32"/>
          <w:szCs w:val="32"/>
          <w:cs/>
        </w:rPr>
        <w:t xml:space="preserve">     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ในชีวิตประจำวัน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๒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สืบค้นข้อ</w:t>
      </w:r>
      <w:r>
        <w:rPr>
          <w:rFonts w:ascii="TH SarabunPSK" w:hAnsi="TH SarabunPSK" w:cs="TH SarabunPSK"/>
          <w:sz w:val="32"/>
          <w:szCs w:val="32"/>
          <w:cs/>
        </w:rPr>
        <w:t>มูล  ทดลอง</w:t>
      </w:r>
      <w:r w:rsidRPr="00B16D73">
        <w:rPr>
          <w:rFonts w:ascii="TH SarabunPSK" w:hAnsi="TH SarabunPSK" w:cs="TH SarabunPSK"/>
          <w:sz w:val="32"/>
          <w:szCs w:val="32"/>
          <w:cs/>
        </w:rPr>
        <w:t>อภิปรายเกี่ยวกับการเกิดปฏิกิริยารีดอกซ์ในเซลล์กัลป์วานิกและเซลล์อิเล็กโทรไลต์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๓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สืบค้นข้อมูล  สำรวจตรวจสอบ  อธิบาย  อภิปรายเกี่ยวกับหลักการนำหลักการทำงานของเซลล์ไฟฟ้าเคมี  มาใช้ประโยชน์ในชีวิตประจำวัน  และผลกระทบที่เกิดขึ้นกับชีวิตและสิ่งแวดล้อม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๔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  นำเสนอข้อมูล  อธิบายเกี่นวกับกระบวนการและหลักการทางวิทยาศาสตร์</w:t>
      </w:r>
      <w:r w:rsidR="00C03A9B"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ในการถลุงแร่โลหะบางชนิดและแร่รัตนชาติ  การใช้ประโยชน์จากแร่และผลที่เกิดขึ้นกับชีวิตและสิ่งแวดล้อม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๕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  นำเสนอข้อมูล  อธิบายกระบวนการและหลักการทางวิทยาศาสตร์ในอุตสาหกรรมเซรามิก  พร้อมทั้งระบุประโยชน์ได้</w:t>
      </w:r>
    </w:p>
    <w:p w:rsidR="00692D70" w:rsidRPr="00B16D73" w:rsidRDefault="00117A2B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692D70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๖</w:t>
      </w:r>
      <w:r w:rsidR="00692D70"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สำรวจตรวจสอบ  สืบค้นข้อมูล  อภิปรายเกี่ยวกับกระบวนการและหลัการทางวิทยาศาสตร์</w:t>
      </w:r>
      <w:r w:rsidR="00C03A9B"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ในอุตสาหกรรมการผลิตโซเดียมคลอไรด์  การใช้โซเดียมคลอไรด์ในอุตสาหกรรมต่างๆ  นำเสนอประโยชน์</w:t>
      </w:r>
      <w:r w:rsidR="00C03A9B"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692D70" w:rsidRPr="00B16D73">
        <w:rPr>
          <w:rFonts w:ascii="TH SarabunPSK" w:hAnsi="TH SarabunPSK" w:cs="TH SarabunPSK"/>
          <w:sz w:val="32"/>
          <w:szCs w:val="32"/>
          <w:cs/>
        </w:rPr>
        <w:t>ของผลิตภัณฑ์จากอุตสาหกรรมรวมทั้งผลกระทบที่เกิดขึ้นต่อสิ่งแวดล้อม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๗</w:t>
      </w:r>
      <w:r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  การนำเสนอข้อมูล  อธิบายกระบวนการและหลักการทางวิทยาศาสตร์</w:t>
      </w:r>
      <w:r w:rsidR="00C03A9B"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ในอุตสาหกรรมปุ๋ย  อุตสาหกรรมการแปรรูป  ผลผลิตทางการเกษตร  นำเสนอประโยชน์ของผลิตภัณฑ์</w:t>
      </w:r>
      <w:r w:rsidR="00C03A9B">
        <w:rPr>
          <w:rFonts w:ascii="TH SarabunPSK" w:hAnsi="TH SarabunPSK" w:cs="TH SarabunPSK" w:hint="cs"/>
          <w:sz w:val="32"/>
          <w:szCs w:val="32"/>
          <w:cs/>
        </w:rPr>
        <w:t xml:space="preserve">      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ทางอุตสาหกรรมรวมทั้งผลกระทบที่เกิดขึ้นต่อสิ่งแวดล้อม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๗  </w:t>
      </w: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84A42" w:rsidRDefault="00F84A42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117A2B" w:rsidRDefault="00117A2B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84A42" w:rsidRDefault="00F84A42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692D70" w:rsidRPr="004E5BF7" w:rsidRDefault="00692D70" w:rsidP="00692D70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692D70" w:rsidRPr="004E5BF7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>ว๓๐๒๒๕ เคมี</w:t>
      </w:r>
      <w:r w:rsidR="00A4206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 xml:space="preserve"> ๕</w:t>
      </w:r>
      <w:r w:rsidRPr="004E5BF7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4E5BF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4206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</w:t>
      </w: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692D70" w:rsidRPr="004E5BF7" w:rsidRDefault="00692D70" w:rsidP="00692D70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4E5BF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Pr="004E5BF7">
        <w:rPr>
          <w:rFonts w:ascii="TH SarabunPSK" w:hAnsi="TH SarabunPSK" w:cs="TH SarabunPSK"/>
          <w:b/>
          <w:bCs/>
          <w:sz w:val="32"/>
          <w:szCs w:val="32"/>
        </w:rPr>
        <w:tab/>
      </w: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>ภาคเรียนที่  ๒</w:t>
      </w:r>
      <w:r w:rsidRPr="004E5BF7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4E5BF7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>เวลา  ๖๐</w:t>
      </w:r>
      <w:r w:rsidRPr="004E5BF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๑.๕  หน่วยกิต</w:t>
      </w:r>
    </w:p>
    <w:p w:rsidR="00692D70" w:rsidRPr="00B16D73" w:rsidRDefault="00692D70" w:rsidP="00C03A9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B16D73">
        <w:rPr>
          <w:rFonts w:ascii="TH SarabunPSK" w:eastAsia="AngsanaNew" w:hAnsi="TH SarabunPSK" w:cs="TH SarabunPSK"/>
          <w:sz w:val="32"/>
          <w:szCs w:val="32"/>
          <w:cs/>
        </w:rPr>
        <w:t xml:space="preserve">                ศึกษาวิเคราะห์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พันธะของคาร์บอน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หมู่ฟังก์ชัน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สารประกอบไฮโดรคาร์บอน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แอลเคนแอลคีน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แอลไคน์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สารประกอบอินทรีย์ที่มีธาตุออกซิเจนเป็นองค์ประกอบ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แอลกอฮอล์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ฟีนอลและอีเทอร์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แอลดีไฮด์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คีโตน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03A9B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กรดคาร์บอกซิลิก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เอสเทอร์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สารประกอบอินทรีย์ที่มีธาตุไนโตรเจนเป็นองค์ประกอบ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เอมีน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สารประกอบอินทรีย์ที่มีธาตุออกซิเจนและไนโตรเจนเป็นองค์ประกอบ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เอไมด์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ถ่านหิน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หินน้ำมัน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ปิโตรเลียม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พอลิเมอร์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ผลิตภัณฑ์จากพอลิเมอร์พลาสติก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เส้นใย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ยาง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ความก้าวหน้าทางเทคโนโลยีของผลิตภัณฑ์พอลิเมอร์สังเคราะห์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ภาวะมลพิษที่เกิดจากการผลิตและการใช้ผลิตภัณฑ์จากเชื้อเพลิงซากดึกดำบรรพ์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โปรตีน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คาร์โบไฮเดรตลิปิด</w:t>
      </w:r>
      <w:r w:rsidRPr="00B16D73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B16D73">
        <w:rPr>
          <w:rFonts w:ascii="TH SarabunPSK" w:eastAsia="AngsanaNew" w:hAnsi="TH SarabunPSK" w:cs="TH SarabunPSK"/>
          <w:sz w:val="32"/>
          <w:szCs w:val="32"/>
          <w:cs/>
        </w:rPr>
        <w:t>และกรดนิวคลีอิก</w:t>
      </w:r>
    </w:p>
    <w:p w:rsidR="00692D70" w:rsidRDefault="00692D70" w:rsidP="00692D70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และการทดลองมีความรู้  ความคิด  ความเข้าใจ สามารถสื่อสารสิ่งที่เรียนรู้   มีความสามารถในการตัดสินใจอย่างมีระบบ   ความสามารถในการแก้ปัญหา นำความรู้ไปใช้ประโยชน์ในชีวิตประจำวัน  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B16D73">
        <w:rPr>
          <w:rFonts w:ascii="TH SarabunPSK" w:hAnsi="TH SarabunPSK" w:cs="TH SarabunPSK"/>
          <w:sz w:val="32"/>
          <w:szCs w:val="32"/>
          <w:cs/>
        </w:rPr>
        <w:t>มีจิตวิทยาศาสตร์  มีจิตสาธารณะ  จริยธรรม  คุณธรรม  และค่านิยมที่เหมาะสม</w:t>
      </w:r>
    </w:p>
    <w:p w:rsidR="00692D70" w:rsidRDefault="00692D70" w:rsidP="00692D70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  <w:r w:rsidRPr="004E5BF7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๑. </w:t>
      </w:r>
      <w:r w:rsidRPr="00B16D73">
        <w:rPr>
          <w:rFonts w:ascii="TH SarabunPSK" w:hAnsi="TH SarabunPSK" w:cs="TH SarabunPSK"/>
          <w:sz w:val="32"/>
          <w:szCs w:val="32"/>
          <w:cs/>
        </w:rPr>
        <w:t>สามารถสืบค้นข้อมูล  อภิปราย  และอธิบายเกี่ยวกับสมบัติของสารอินทรีย์  สารอนินทรีย์  สมบัติ          ของธาตุคาร์บอน  เขียนสูตรเคมีที่ใช้ศึกษาเกี่ยวกับอินทรีย์เคมี  การเกิดไอโซเมอร์  หมู่ฟังก์ชัน  และประเภทของสารอินทรีย์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๒. </w:t>
      </w:r>
      <w:r w:rsidRPr="00B16D73">
        <w:rPr>
          <w:rFonts w:ascii="TH SarabunPSK" w:hAnsi="TH SarabunPSK" w:cs="TH SarabunPSK"/>
          <w:sz w:val="32"/>
          <w:szCs w:val="32"/>
          <w:cs/>
        </w:rPr>
        <w:t>สามารถสำรวจตรวจสอบ  สืบค้นข้อมูล  อภิปรายและอธิบายเกี่ยวกับประเภทของสารประกอบไฮโดรคาร์บอน  ประเภทอิ่มตัวและไม่อิ่มตัว  สมบัติบางประการของสารประกอบไฮโดรคาร์บอน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๓.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สามารถสืบค้นข้อมูล  อภิปรายและอธิบายเกี่ยวกับความหมาย  สูตรโมเลกุลทั่วไป  การเรียกชื่อ  สมบัติการเกิดไอโซเมอร์  และประโยชน์ของแอลเคน  ไซโคลแอลเคน  แอลคีน </w:t>
      </w:r>
      <w:r>
        <w:rPr>
          <w:rFonts w:ascii="TH SarabunPSK" w:hAnsi="TH SarabunPSK" w:cs="TH SarabunPSK"/>
          <w:sz w:val="32"/>
          <w:szCs w:val="32"/>
          <w:cs/>
        </w:rPr>
        <w:t xml:space="preserve"> ไซโคแอลคีน  แอลไคน์และ </w:t>
      </w:r>
      <w:r w:rsidRPr="00B16D73">
        <w:rPr>
          <w:rFonts w:ascii="TH SarabunPSK" w:hAnsi="TH SarabunPSK" w:cs="TH SarabunPSK"/>
          <w:sz w:val="32"/>
          <w:szCs w:val="32"/>
          <w:cs/>
        </w:rPr>
        <w:t>อะโรมาติกไฮโดร์คาร์บอน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๔. </w:t>
      </w:r>
      <w:r w:rsidRPr="00B16D73">
        <w:rPr>
          <w:rFonts w:ascii="TH SarabunPSK" w:hAnsi="TH SarabunPSK" w:cs="TH SarabunPSK"/>
          <w:sz w:val="32"/>
          <w:szCs w:val="32"/>
          <w:cs/>
        </w:rPr>
        <w:t>สามารถสำรวจตรวจสอบ  สืบค้นข้อมูล  อภิปรายและอธิบายเกี่ยวกับสูตรโครงสร้าง  การเรียกชื่อ  สมบัติทางกายภาพ  และสมบัติทางเคมีบางประการของสารอินทรีย์ที่มีหมู่ฟังก์</w:t>
      </w:r>
      <w:r>
        <w:rPr>
          <w:rFonts w:ascii="TH SarabunPSK" w:hAnsi="TH SarabunPSK" w:cs="TH SarabunPSK"/>
          <w:sz w:val="32"/>
          <w:szCs w:val="32"/>
          <w:cs/>
        </w:rPr>
        <w:t xml:space="preserve">ชัน  และมีธาตุคาร์บอน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ธาตุไฮโดรเจน  และธาตุออกซิเจนเป็นองค์ประกอบ ซึ่งได้แก่  แอลกอฮฮล์  กรดคาร์บอกซิลิก  เอสเทอร์  อีเทอร์  แอลดีไฮด์และคีโตน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๕. </w:t>
      </w:r>
      <w:r w:rsidRPr="00B16D73">
        <w:rPr>
          <w:rFonts w:ascii="TH SarabunPSK" w:hAnsi="TH SarabunPSK" w:cs="TH SarabunPSK"/>
          <w:sz w:val="32"/>
          <w:szCs w:val="32"/>
          <w:cs/>
        </w:rPr>
        <w:t>สามารถสืบค้นข้อมูล  อภิปราย  อธิบาย  วิเคราะห์  การเขียนสูตรโครงสร้าง  สูตรโมเลกุล  การเรียกชื่อ  ประเภท  และสมบัติของสารประกอบเอมีน  เอไมด์  และสารเอมีน  สารเอไมด์ที่พบในชีวิตประจำวัน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๖. </w:t>
      </w:r>
      <w:r w:rsidRPr="00B16D73">
        <w:rPr>
          <w:rFonts w:ascii="TH SarabunPSK" w:hAnsi="TH SarabunPSK" w:cs="TH SarabunPSK"/>
          <w:sz w:val="32"/>
          <w:szCs w:val="32"/>
          <w:cs/>
        </w:rPr>
        <w:t>สืบค้นข้อมูล  และอธิบายการเกิดปิโตรเลียม  กระบวนการแยกแก๊สธรรมชาติ  และการกลั่นลำดับส่วนน้ำมันดิบ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๗. </w:t>
      </w:r>
      <w:r w:rsidRPr="00B16D73">
        <w:rPr>
          <w:rFonts w:ascii="TH SarabunPSK" w:hAnsi="TH SarabunPSK" w:cs="TH SarabunPSK"/>
          <w:sz w:val="32"/>
          <w:szCs w:val="32"/>
          <w:cs/>
        </w:rPr>
        <w:t>สืบค้นข้อมูลและอภิปราย  การนำผลิตภัณฑ์ที่ได้จากการแยกแก๊สธรรมชาติ  และการกลั่นลำดับส่วนน้ำมันดิบไปใช้ประโยชน์  รวมทั้งผลของผลิตภัณฑ์ต่อสิ่งมีชีวิตและสิ่งแวดล้อม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๘. </w:t>
      </w:r>
      <w:r w:rsidRPr="00B16D73">
        <w:rPr>
          <w:rFonts w:ascii="TH SarabunPSK" w:hAnsi="TH SarabunPSK" w:cs="TH SarabunPSK"/>
          <w:sz w:val="32"/>
          <w:szCs w:val="32"/>
          <w:cs/>
        </w:rPr>
        <w:t>ทดลองและอธิบายการเกิดพอลิเมอร์  สมบัติของพอลิเมอร์</w:t>
      </w:r>
    </w:p>
    <w:p w:rsidR="00692D70" w:rsidRPr="00B16D73" w:rsidRDefault="00692D70" w:rsidP="00692D7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๙. </w:t>
      </w:r>
      <w:r w:rsidRPr="00B16D73">
        <w:rPr>
          <w:rFonts w:ascii="TH SarabunPSK" w:hAnsi="TH SarabunPSK" w:cs="TH SarabunPSK"/>
          <w:sz w:val="32"/>
          <w:szCs w:val="32"/>
          <w:cs/>
        </w:rPr>
        <w:t>อภิปรายการนำพอลิเมอร์ไปใช้ประโยชน์  รวมทั้งผลที่เกิดจากการผลิตและใช้พอลิเมอร์ต่อสิ่งมีชีวิตและสิ่งแวดล้อม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๑๐. </w:t>
      </w:r>
      <w:r w:rsidRPr="00B16D73">
        <w:rPr>
          <w:rFonts w:ascii="TH SarabunPSK" w:hAnsi="TH SarabunPSK" w:cs="TH SarabunPSK"/>
          <w:sz w:val="32"/>
          <w:szCs w:val="32"/>
          <w:cs/>
        </w:rPr>
        <w:t>ทดลองและอธิบายองค์ประกอบ  ประโยชน์  และปฏิกิริยาบางชนิดของคาร์โบไฮเดรต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๑๑. </w:t>
      </w:r>
      <w:r w:rsidRPr="00B16D73">
        <w:rPr>
          <w:rFonts w:ascii="TH SarabunPSK" w:hAnsi="TH SarabunPSK" w:cs="TH SarabunPSK"/>
          <w:sz w:val="32"/>
          <w:szCs w:val="32"/>
          <w:cs/>
        </w:rPr>
        <w:t>ทดลองและอธิบายองค์ประกอบ  ประโยชน์  และปฏิกิริยาบางชนิดของไขมันและน้ำมัน</w:t>
      </w:r>
    </w:p>
    <w:p w:rsidR="00692D70" w:rsidRPr="00B16D73" w:rsidRDefault="00692D70" w:rsidP="00692D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๑๒. </w:t>
      </w:r>
      <w:r w:rsidRPr="00B16D73">
        <w:rPr>
          <w:rFonts w:ascii="TH SarabunPSK" w:hAnsi="TH SarabunPSK" w:cs="TH SarabunPSK"/>
          <w:sz w:val="32"/>
          <w:szCs w:val="32"/>
          <w:cs/>
        </w:rPr>
        <w:t>ทดลองและอธิบายองค์ประกอบ  ประโยชน์  และปฏิกิริยาบางชนิดของโปรตีนและกรดนิวคลีอิก</w:t>
      </w:r>
    </w:p>
    <w:p w:rsidR="00692D70" w:rsidRPr="004E5BF7" w:rsidRDefault="00692D70" w:rsidP="00692D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4E5BF7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๑๒  ผลการเรียนรู้</w:t>
      </w:r>
    </w:p>
    <w:p w:rsidR="00CF5974" w:rsidRPr="003F5CE4" w:rsidRDefault="00CF5974" w:rsidP="003F5CE4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CF5974" w:rsidRPr="003F5CE4" w:rsidRDefault="00CF597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ว๓๐๒๔๑ ชีววิทยา  ๑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         </w:t>
      </w:r>
      <w:r w:rsidR="00A4206A">
        <w:rPr>
          <w:rFonts w:ascii="TH SarabunPSK" w:hAnsi="TH SarabunPSK" w:cs="TH SarabunPSK" w:hint="cs"/>
          <w:b/>
          <w:bCs/>
          <w:sz w:val="32"/>
          <w:szCs w:val="32"/>
          <w:cs/>
        </w:rPr>
        <w:t>ก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ลุ่มสาระการเรียนรู้วิทยาศาสตร์</w:t>
      </w:r>
    </w:p>
    <w:p w:rsidR="00CF5974" w:rsidRPr="003F5CE4" w:rsidRDefault="00CF5974" w:rsidP="00B16D73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ภาคเรียนที่  ๒</w:t>
      </w:r>
      <w:r w:rsidR="003F5CE4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   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เวลา  ๖๐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๑.๕  หน่วยกิต</w:t>
      </w:r>
    </w:p>
    <w:p w:rsidR="00CF5974" w:rsidRPr="00B16D73" w:rsidRDefault="00CF5974" w:rsidP="003F5CE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ab/>
      </w:r>
      <w:r w:rsidR="003F5CE4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B16D73">
        <w:rPr>
          <w:rFonts w:ascii="TH SarabunPSK" w:hAnsi="TH SarabunPSK" w:cs="TH SarabunPSK"/>
          <w:sz w:val="32"/>
          <w:szCs w:val="32"/>
          <w:cs/>
        </w:rPr>
        <w:t>สำรวจตรวจสอบ</w:t>
      </w:r>
      <w:r w:rsidRPr="00B16D73">
        <w:rPr>
          <w:rFonts w:ascii="TH SarabunPSK" w:hAnsi="TH SarabunPSK" w:cs="TH SarabunPSK"/>
          <w:sz w:val="32"/>
          <w:szCs w:val="32"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สืบค้นข้อมูล</w:t>
      </w:r>
      <w:r w:rsidRPr="00B16D73">
        <w:rPr>
          <w:rFonts w:ascii="TH SarabunPSK" w:hAnsi="TH SarabunPSK" w:cs="TH SarabunPSK"/>
          <w:sz w:val="32"/>
          <w:szCs w:val="32"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อภิปรายและสรุปเกี่ยวกับโครงสร้างและการทำงานของระบบย่อยอาหารและการสลายสารอาหารเพื่อให้ได้พลังงานในร่างกายสัตว์และมนุษย์  สำรวจตรวจสอบ</w:t>
      </w:r>
      <w:r w:rsidRPr="00B16D73">
        <w:rPr>
          <w:rFonts w:ascii="TH SarabunPSK" w:hAnsi="TH SarabunPSK" w:cs="TH SarabunPSK"/>
          <w:sz w:val="32"/>
          <w:szCs w:val="32"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สืบค้นข้อมูล</w:t>
      </w:r>
      <w:r w:rsidRPr="00B16D73">
        <w:rPr>
          <w:rFonts w:ascii="TH SarabunPSK" w:hAnsi="TH SarabunPSK" w:cs="TH SarabunPSK"/>
          <w:sz w:val="32"/>
          <w:szCs w:val="32"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อภิปรายและสรุปเกี่ยวกับการรักษาดุลยภาพของร่างกายสัตว์และมนุษย์</w:t>
      </w:r>
      <w:r w:rsidRPr="00B16D73">
        <w:rPr>
          <w:rFonts w:ascii="TH SarabunPSK" w:hAnsi="TH SarabunPSK" w:cs="TH SarabunPSK"/>
          <w:sz w:val="32"/>
          <w:szCs w:val="32"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>โดยการทำงานของระบบหายใจ</w:t>
      </w:r>
      <w:r w:rsidRPr="00B16D73">
        <w:rPr>
          <w:rFonts w:ascii="TH SarabunPSK" w:hAnsi="TH SarabunPSK" w:cs="TH SarabunPSK"/>
          <w:sz w:val="32"/>
          <w:szCs w:val="32"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ระบบขับถ่าย</w:t>
      </w:r>
      <w:r w:rsidRPr="00B16D73">
        <w:rPr>
          <w:rFonts w:ascii="TH SarabunPSK" w:hAnsi="TH SarabunPSK" w:cs="TH SarabunPSK"/>
          <w:sz w:val="32"/>
          <w:szCs w:val="32"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ระบบหมุนเวียนเลือด</w:t>
      </w:r>
      <w:r w:rsidRPr="00B16D73">
        <w:rPr>
          <w:rFonts w:ascii="TH SarabunPSK" w:hAnsi="TH SarabunPSK" w:cs="TH SarabunPSK"/>
          <w:sz w:val="32"/>
          <w:szCs w:val="32"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>ระบบน้ำเหลือง</w:t>
      </w:r>
      <w:r w:rsidRPr="00B16D73">
        <w:rPr>
          <w:rFonts w:ascii="TH SarabunPSK" w:hAnsi="TH SarabunPSK" w:cs="TH SarabunPSK"/>
          <w:sz w:val="32"/>
          <w:szCs w:val="32"/>
        </w:rPr>
        <w:t xml:space="preserve">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และการสร้างภูมิคุ้มกัน  สืบค้นข้อมูล  อภิปราย  และสามารถนำความรู้  เรื่อง  การย่อยอาหารและการสลายสารอาหารเพื่อให้ได้พลังงานและการรักษาดุลยภาพของสัตว์และมนุษย์มาประยุกต์ใช้ในชีวิตประจำวัน  </w:t>
      </w:r>
    </w:p>
    <w:p w:rsidR="003F5CE4" w:rsidRDefault="003F5CE4" w:rsidP="003F5CE4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มีความรู้  ความคิด  ความเข้าใจ สามารถสื่อสารสิ่งที่เรียนรู้   มีความสามารถในการตัดสินใจอย่างมีระบบ   ความสามารถในการแก้ปัญหา นำความรู้ไปใช้ประโยชน์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  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มีจิตวิทยาศาสตร์  มีจิตสาธารณะ  จริยธรรม  คุณธรรม  และค่านิยมที่เหมาะสม</w:t>
      </w:r>
    </w:p>
    <w:p w:rsidR="003F5CE4" w:rsidRPr="003F5CE4" w:rsidRDefault="00CF597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F5974" w:rsidRPr="00B16D73" w:rsidRDefault="003F5CE4" w:rsidP="00314C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๑</w:t>
      </w:r>
      <w:r w:rsidR="00CF5974" w:rsidRPr="00B16D73">
        <w:rPr>
          <w:rFonts w:ascii="TH SarabunPSK" w:hAnsi="TH SarabunPSK" w:cs="TH SarabunPSK"/>
          <w:sz w:val="32"/>
          <w:szCs w:val="32"/>
        </w:rPr>
        <w:t xml:space="preserve">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สืบค้นข้อมูล  ทดลอง อภิปรายและสรุปกระบวนการย่อยอาหารของจุลินทรีย์บางชนิด  เปรียบเทียบแบบแผนของทางเดินอาหารและกระบวนการย่อยอาหารของสัตว์บางชนิด </w:t>
      </w:r>
    </w:p>
    <w:p w:rsidR="00CF5974" w:rsidRPr="00B16D73" w:rsidRDefault="00CF5974" w:rsidP="0046668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 xml:space="preserve">             ๒</w:t>
      </w:r>
      <w:r w:rsidRPr="00B16D73">
        <w:rPr>
          <w:rFonts w:ascii="TH SarabunPSK" w:hAnsi="TH SarabunPSK" w:cs="TH SarabunPSK"/>
          <w:sz w:val="32"/>
          <w:szCs w:val="32"/>
        </w:rPr>
        <w:t xml:space="preserve">. </w:t>
      </w:r>
      <w:r w:rsidRPr="00B16D73">
        <w:rPr>
          <w:rFonts w:ascii="TH SarabunPSK" w:hAnsi="TH SarabunPSK" w:cs="TH SarabunPSK"/>
          <w:sz w:val="32"/>
          <w:szCs w:val="32"/>
          <w:cs/>
        </w:rPr>
        <w:t>สืบค้นข้อมูล  ทดลอง อภิปรายและสรุป  ส่วนประกอบ  หน้าที่ของทางเดินอาหารแต่ละส่วนใน ร่างกายของคนรวมถึงกระบวนการย่อยอาหาร  การดูดซึมสารอาหาร  และระบุสาเหตุบางประการ  ที่ทำให้ความผิดปกติกับทางเดินอาหารบางส่วนของคน  พร้อมทั้งสามารถนำความรู้ไปใช้ในการดูแลสุขภาพ</w:t>
      </w:r>
    </w:p>
    <w:p w:rsidR="00CF5974" w:rsidRPr="00B16D73" w:rsidRDefault="003F5CE4" w:rsidP="00314C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๓</w:t>
      </w:r>
      <w:r w:rsidR="00CF5974"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ทดลอง อภิปรายและสรุป  กระบวนการสลายสารอาหารแบบใช้ออกซิเจนและไม่ใช้       ออกซิเจน</w:t>
      </w:r>
    </w:p>
    <w:p w:rsidR="00CF5974" w:rsidRPr="00B16D73" w:rsidRDefault="003F5CE4" w:rsidP="00314C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๔</w:t>
      </w:r>
      <w:r w:rsidR="00CF5974" w:rsidRPr="00B16D73">
        <w:rPr>
          <w:rFonts w:ascii="TH SarabunPSK" w:hAnsi="TH SarabunPSK" w:cs="TH SarabunPSK"/>
          <w:sz w:val="32"/>
          <w:szCs w:val="32"/>
        </w:rPr>
        <w:t xml:space="preserve">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อภิปรายและเปรียบเทียบกระบวนการสลายสารอาหารในกระบวนการหมักแอลกอฮอลล์ กระบวนการหมักกรดแลกติก  และกระบวนการสลายสารอาหารแบบใช้ออกซิเจน</w:t>
      </w:r>
    </w:p>
    <w:p w:rsidR="00CF5974" w:rsidRPr="00B16D73" w:rsidRDefault="003F5CE4" w:rsidP="00314C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๕</w:t>
      </w:r>
      <w:r w:rsidR="00CF5974"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ทดลอง อภิปรายและสรุป  ความสำคัญของการรักษาดุลยภาพในร่างกาย เปรียบเทียบ สรุปโครงสร้างที่ใช้ในการแลกเปลี่ยนแก๊สของสิ่งมีชีวิตเซลล์เดียว  ของสัตว์  และของคน</w:t>
      </w:r>
    </w:p>
    <w:p w:rsidR="00CF5974" w:rsidRPr="00B16D73" w:rsidRDefault="00117A2B" w:rsidP="00314C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3F5CE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๖</w:t>
      </w:r>
      <w:r w:rsidR="00CF5974"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ทดลอง อภิปรายและสรุป  นำเสนอผลงานเกี่ยวกับความผิดปกติที่เกี่ยวข้องกับปอด และโรคของระบบทางเดินหายใจ</w:t>
      </w:r>
    </w:p>
    <w:p w:rsidR="003F5CE4" w:rsidRDefault="003F5CE4" w:rsidP="00314C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๗</w:t>
      </w:r>
      <w:r w:rsidR="00CF5974"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ทดลอง อภิปรายและสรุป  ความหมายของของเสีย  และการขับถ่าย พร้อมทั้งอธิบายกระบวนการขับถ่ายของสิ่งมีชีวิตเซลล์เดียวและของสัตว์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</w:p>
    <w:p w:rsidR="003F5CE4" w:rsidRDefault="003F5CE4" w:rsidP="0046668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๘</w:t>
      </w:r>
      <w:r w:rsidR="00CF5974" w:rsidRPr="00B16D73">
        <w:rPr>
          <w:rFonts w:ascii="TH SarabunPSK" w:hAnsi="TH SarabunPSK" w:cs="TH SarabunPSK"/>
          <w:sz w:val="32"/>
          <w:szCs w:val="32"/>
        </w:rPr>
        <w:t xml:space="preserve">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สืบค้นข้อมูล  ทดลอง อภิปรายและสรุป  เกี่ยวกับโครงสร้างการทำงานของไต อวัยวะที่เกี่ยวข้อง </w:t>
      </w:r>
    </w:p>
    <w:p w:rsidR="003F5CE4" w:rsidRDefault="00CF5974" w:rsidP="0046668B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>การรักษาดุลยภาพของน้ำและแร่ธาตุ  ความผิดปกติเกี่ยวเนื่องกับไต  และโรคของไตพร้อมทั้งเสนอแนะแนวทาง</w:t>
      </w:r>
    </w:p>
    <w:p w:rsidR="00CF5974" w:rsidRPr="00B16D73" w:rsidRDefault="00CF5974" w:rsidP="0046668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>ในการดูแลสุขภาพของระบบของตนเองให้เป็นปกติ สืบค้นข้อมูล  สำรวจ  ตรวจสอบ  อภิปรายและสรุป การลำเลียงสารในร่างกายของ</w:t>
      </w:r>
    </w:p>
    <w:p w:rsidR="003F5CE4" w:rsidRDefault="003F5CE4" w:rsidP="0046668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 ๙</w:t>
      </w:r>
      <w:r w:rsidR="00CF5974" w:rsidRPr="00B16D73">
        <w:rPr>
          <w:rFonts w:ascii="TH SarabunPSK" w:hAnsi="TH SarabunPSK" w:cs="TH SarabunPSK"/>
          <w:sz w:val="32"/>
          <w:szCs w:val="32"/>
        </w:rPr>
        <w:t xml:space="preserve">.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สืบค้นข้อมูล  สำรวจตรวจสอบ  อภิปรายและสรุป  การลำเลียงสารในร่างกาย ของสิ่งมีชีวิต                    เซลล์เดียวของสัตว์ และเกี่ยวกับส่วนประกอบหน้าที่ของเลือด หมู่เลือด  การให้ และรับเลือด ของคนสืบค้นข้อมูล  สำรวจตรวจสอบ  อภิปรายและสรุป  เกี่ยวกับระบบน้ำเหลือง  การสร้าง ภูมิคุ้มกัน  จัดแสดงผลงานเกี่ยวกับการศึกษาปัจจัยที่มีผลต่อการสร้างภูมิคุ้มกันของร่างกายและโรคที่เกี่ยวข้องกับการสร้างภูมิคุ้มกันของคนในท้องถิ่น        </w:t>
      </w: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CF5974" w:rsidRPr="003F5CE4" w:rsidRDefault="003F5CE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117A2B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117A2B">
        <w:rPr>
          <w:rFonts w:ascii="TH SarabunPSK" w:hAnsi="TH SarabunPSK" w:cs="TH SarabunPSK" w:hint="cs"/>
          <w:b/>
          <w:bCs/>
          <w:sz w:val="32"/>
          <w:szCs w:val="32"/>
          <w:cs/>
        </w:rPr>
        <w:t>๙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CF5974" w:rsidRPr="003F5CE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F5974" w:rsidRPr="003F5CE4" w:rsidRDefault="00CF5974" w:rsidP="003F5CE4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CF5974" w:rsidRPr="003F5CE4" w:rsidRDefault="00CF597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ว๓๐๒๔๒ ชีววิทยา  ๒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</w:t>
      </w:r>
      <w:r w:rsidR="003F5CE4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</w:t>
      </w:r>
      <w:r w:rsidR="003F5CE4" w:rsidRPr="003F5CE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3F5CE4" w:rsidRPr="003F5CE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A4206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CF5974" w:rsidRPr="003F5CE4" w:rsidRDefault="00CF5974" w:rsidP="00B16D73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ภาคเรียนที่  ๑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</w:r>
      <w:r w:rsidR="003F5CE4" w:rsidRPr="003F5CE4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</w:t>
      </w:r>
      <w:r w:rsidR="003F5CE4">
        <w:rPr>
          <w:rFonts w:ascii="TH SarabunPSK" w:hAnsi="TH SarabunPSK" w:cs="TH SarabunPSK"/>
          <w:b/>
          <w:bCs/>
          <w:sz w:val="32"/>
          <w:szCs w:val="32"/>
        </w:rPr>
        <w:t xml:space="preserve">      </w:t>
      </w:r>
      <w:r w:rsidR="003F5CE4" w:rsidRPr="003F5CE4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เวลา  ๖๐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๑.๕  หน่วยกิต</w:t>
      </w:r>
    </w:p>
    <w:p w:rsidR="003F5CE4" w:rsidRPr="003F5CE4" w:rsidRDefault="003F5CE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CF5974" w:rsidRPr="00B16D73" w:rsidRDefault="00CF5974" w:rsidP="003F5CE4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B16D73">
        <w:rPr>
          <w:rFonts w:ascii="TH SarabunPSK" w:hAnsi="TH SarabunPSK" w:cs="TH SarabunPSK"/>
          <w:sz w:val="32"/>
          <w:szCs w:val="32"/>
        </w:rPr>
        <w:tab/>
      </w:r>
      <w:r w:rsidR="003F5CE4">
        <w:rPr>
          <w:rFonts w:ascii="TH SarabunPSK" w:hAnsi="TH SarabunPSK" w:cs="TH SarabunPSK"/>
          <w:sz w:val="32"/>
          <w:szCs w:val="32"/>
        </w:rPr>
        <w:t xml:space="preserve">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ศึกษาวิเคราะห์ ระบบโครงร่างและการเคลื่อนที่ของสิ่งมีชีวิตเซลล์เดียว สัตว์ไม่มีกระดูกสันหลัง และสัตว์มีกระดูกสันหลัง ของปลา นก เสือชีต้า และคน  การรับรู้และตอบสนองของสิ่งมีชีวิตเซลล์เดียว เซลล์ประสาท  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การทำงานของเซลล์ประสาท  โครงสร้างและการทำงานของระบบประสาท  ระบบประสาทสั่งการ  อวัยวะรับความรู้สึก  ต่อมไร้ท่อ  ฮอร์โมนจากต่อมไร้ท่อและอวัยวะที่สำคัญ  การรักษาดุลยภาพของร่างกายด้วยฮอร์โมน  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ฟีโรโมน  กลไกการเกิดและประเภทพฤติกรรมของสัตว์  ความสัมพันธ์ระหว่างพฤติกรรมกับพัฒนาการของระบบประสาท  การสื่อสารระหว่างสัตว์  การสืบพันธุ์ของสัตว์เซลล์เดียว   ของสัตว์ และการเจริญเติบโตของสัตว์เซลล์เดียว สัตว์บางชนิด </w:t>
      </w:r>
      <w:r w:rsidRPr="00B16D73">
        <w:rPr>
          <w:rFonts w:ascii="TH SarabunPSK" w:hAnsi="TH SarabunPSK" w:cs="TH SarabunPSK"/>
          <w:sz w:val="32"/>
          <w:szCs w:val="32"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>และคน</w:t>
      </w:r>
    </w:p>
    <w:p w:rsidR="003F5CE4" w:rsidRDefault="003F5CE4" w:rsidP="00314C19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</w:t>
      </w:r>
      <w:r w:rsidR="00314C19">
        <w:rPr>
          <w:rFonts w:ascii="TH SarabunPSK" w:hAnsi="TH SarabunPSK" w:cs="TH SarabunPSK"/>
          <w:sz w:val="32"/>
          <w:szCs w:val="32"/>
        </w:rPr>
        <w:t xml:space="preserve">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มีความรู้  ความคิด  ความเข้าใจ สามารถสื่อสารสิ่งที่เรียนรู้   มีความสามารถในการตัดสินใจอย่างมีระบบ   ความสามารถในการแก้ปัญหา นำความรู้ไปใช้ประโยชน์ในชีวิตประจำวัน  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มีจิตวิทยาศาสตร์  มีจิตสาธารณะ  จริยธรรม  คุณธรรม  และค่านิยมที่เหมาะสม</w:t>
      </w: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CF5974" w:rsidRDefault="00CF597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F5CE4" w:rsidRPr="003F5CE4" w:rsidRDefault="003F5CE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๑.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สำรวจตรวจสอบ และอธิบายการเคลื่อนที่ของสิ่งมีชีวิตเซลล์เดียว สัตว์ไม่มีกระดูกสันหลัง และสัตว์มีกระดูกสันหลัง</w:t>
      </w:r>
    </w:p>
    <w:p w:rsidR="00CF5974" w:rsidRPr="00B16D73" w:rsidRDefault="003F5CE4" w:rsidP="00314C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๒.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สำรวจตรวจสอบ อภิปรายและอธิบายส่วนประกอบ หน้าที่ของกระดูกของคน ชนิดของข้อต่อ และการทำงานของข้อต่อแบบต่าง ๆ  สำรวจตรวจสอบ  สืบค้นข้อมูล  อภิปรายและอธิบายเซลล์ประสาท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๓.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อภิปรายและเปรียบเทียบลักษณะ ตำแหน่งและหน้าที่ของกล้ามเนื้อยึดกระดูก กล้ามเนื้อหัวใจ กล้ามเนื้อเรียบ ตลอดจนการทำงานของกล้ามเนื้อ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๔.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สำรวจตรวจสอบและเปรียบเทียบวิธีการรับรู้และตอบสนองต่อสิ่งเร้าของสิ่งมีชีวิตเซลล์เดียวและสัตว์มีกระดูกสันหลังบางชนิด</w:t>
      </w: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3F5CE4">
        <w:rPr>
          <w:rFonts w:ascii="TH SarabunPSK" w:hAnsi="TH SarabunPSK" w:cs="TH SarabunPSK" w:hint="cs"/>
          <w:sz w:val="32"/>
          <w:szCs w:val="32"/>
          <w:cs/>
        </w:rPr>
        <w:t xml:space="preserve">     ๕. </w:t>
      </w:r>
      <w:r w:rsidRPr="00B16D73">
        <w:rPr>
          <w:rFonts w:ascii="TH SarabunPSK" w:hAnsi="TH SarabunPSK" w:cs="TH SarabunPSK"/>
          <w:sz w:val="32"/>
          <w:szCs w:val="32"/>
          <w:cs/>
        </w:rPr>
        <w:t>สืบค้นข้อมูล  สำรวจตรวจสอบ อธิบายและจำแนกส่วนประกอบและหน้าที่ของเซลล์ประสาทพร้อมทั้งการสรุปการเกิดกระแสประสาท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๖.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อภิปรายโครงสร้างและหน้าที่ของสมองและไขสันหลัง</w:t>
      </w:r>
    </w:p>
    <w:p w:rsidR="00CF5974" w:rsidRPr="00B16D73" w:rsidRDefault="003F5CE4" w:rsidP="00314C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๗.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อธิบาย และเปรียบเทียบการทำงานของระบบประสาทโซมาติกและระบบประสาทอัตโนวัติ</w:t>
      </w:r>
    </w:p>
    <w:p w:rsidR="00CF5974" w:rsidRPr="00B16D73" w:rsidRDefault="003F5CE4" w:rsidP="00314C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๘.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สำรวจตรวจสอบ  และอธิบายโครงสร้างและการทำงานของอวัยวะรับสัมผัสแต่ละประเภท พร้อมทั้งนำความรู้ ความเข้าใจมาใช้และหาวิธีป้องกันอันตรายที่จะเกิดขึ้นต่อระบบประสาท และอวัยวะรับสัมผัส</w:t>
      </w:r>
    </w:p>
    <w:p w:rsidR="00CF5974" w:rsidRPr="00B16D73" w:rsidRDefault="003F5CE4" w:rsidP="00314C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๙.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 อภิปราย และอธิบายตำแหน่งโครงสร้างและหน้าที่ของต่อมไร้ท่อที่สำคัญของคนรวมทั้งชนิดของฮอร์โมนที่สำคัญที่สร้างจากต่อมไร้ท่อ</w:t>
      </w:r>
    </w:p>
    <w:p w:rsidR="00CF5974" w:rsidRPr="00B16D73" w:rsidRDefault="003F5CE4" w:rsidP="0046668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๑๐.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อธิบาย และสรุปกลไกการควบคุมการทำงานของฮอร์โมน พร้อมทั้งเปรียบเทียบความแตกต่างของฮอร์โมนกับฟีโรโมน รวมทั้งยกตัวอย่างการใช้ประโยชน์จากฮอร์โมนและฟีโรโมนที่เกี่ยวข้องกับชีวิตประจำวัน</w:t>
      </w: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F5CE4">
        <w:rPr>
          <w:rFonts w:ascii="TH SarabunPSK" w:hAnsi="TH SarabunPSK" w:cs="TH SarabunPSK" w:hint="cs"/>
          <w:sz w:val="32"/>
          <w:szCs w:val="32"/>
          <w:cs/>
        </w:rPr>
        <w:t xml:space="preserve">     ๑๑. </w:t>
      </w:r>
      <w:r w:rsidRPr="00B16D73">
        <w:rPr>
          <w:rFonts w:ascii="TH SarabunPSK" w:hAnsi="TH SarabunPSK" w:cs="TH SarabunPSK"/>
          <w:sz w:val="32"/>
          <w:szCs w:val="32"/>
          <w:cs/>
        </w:rPr>
        <w:t>ตระหนักถึงความสำคัญในการค้นพบของนักวิทยาศาสตร์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๑๒.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สืบค้นข้อมูลและสรุปความหมายและวิธีการศึกษาพฤติกรรมของสัตว์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๑๓.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สำรวจตรวจสอบ  และสรุปกลไกการเกิดพฤติกรรมของสัตว์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๑๔.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อภิปรายและจำแนกพฤติกรรมที่มีมาแต่กำเนิดและพฤติกรรมการเรียนรู้ พร้อมทั้งยกตัวอย่าง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๑๕.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อภิปรายและสรุปความสัมพันธ์ระหว่างพฤติกรรมกับการพัฒนาการของระบบประสาท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๑๖.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อภิปรายและเปรียบเทียบการสื่อสารระหว่างสัตว์แบบต่าง ๆ พร้อมทั้งยกตัวอย่าง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๑๗.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อภิปรายและสรุปความสำคัญของการสืบพันธุ์ การสืบพันธุ์ของสิ่งมีชีวิตเซลล์เดียวและสัตว์บางชนิด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๑๘.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 อธิบาย และสรุปการสืบพันธุ์ของคน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๑๙.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สำรวจตรวจสอบ  </w:t>
      </w:r>
      <w:r w:rsidR="00CF5974" w:rsidRPr="00B16D73">
        <w:rPr>
          <w:rFonts w:ascii="TH SarabunPSK" w:hAnsi="TH SarabunPSK" w:cs="TH SarabunPSK"/>
          <w:sz w:val="32"/>
          <w:szCs w:val="32"/>
        </w:rPr>
        <w:t xml:space="preserve">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อภิปราย และอธิบายกระบวนการสร้างเซลลสืบพันธุ์ของสัตว์เลี้ยงลูกด้วยน้ำนม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๒๐.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 และอธิบายการใช้เทคโนโลยีในการแก้ปัญหาภาวะมีบุตรยาก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๒๑.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 และอธิบายกระบวนการเจริญเติบโตของสิ่งมีชีวิตเซลล์เดียว และสัตว์บางชนิด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๒๒.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 และอธิบายการเจริญเติบโตของคน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๒๓.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 และยกตัวอย่างความผิดปกติของการตั้งครรภ์ และสภาวะบางประการที่มีผลต่อการเจริญเติบโตของทารกในครรภ์</w:t>
      </w: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CF5974" w:rsidRPr="003F5CE4" w:rsidRDefault="00CF597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  ๒๓    ผลการเรียนรู้</w:t>
      </w: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6D3C34" w:rsidRPr="00B16D73" w:rsidRDefault="006D3C34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6D3C34" w:rsidRPr="00B16D73" w:rsidRDefault="006D3C34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6D3C34" w:rsidRPr="00B16D73" w:rsidRDefault="006D3C34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2210C8" w:rsidRPr="00B16D73" w:rsidRDefault="002210C8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2210C8" w:rsidRPr="00B16D73" w:rsidRDefault="002210C8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2210C8" w:rsidRPr="00B16D73" w:rsidRDefault="002210C8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2210C8" w:rsidRPr="00B16D73" w:rsidRDefault="002210C8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2210C8" w:rsidRPr="00B16D73" w:rsidRDefault="002210C8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2210C8" w:rsidRPr="00B16D73" w:rsidRDefault="002210C8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2210C8" w:rsidRDefault="002210C8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Pr="00B16D73" w:rsidRDefault="00F84A42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CF5974" w:rsidRPr="003F5CE4" w:rsidRDefault="00CF5974" w:rsidP="003F5CE4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CF5974" w:rsidRPr="003F5CE4" w:rsidRDefault="00CF597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ว๓๐๒๔๓   ชีววิทยา  ๓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</w:t>
      </w:r>
      <w:r w:rsidR="003F5CE4">
        <w:rPr>
          <w:rFonts w:ascii="TH SarabunPSK" w:hAnsi="TH SarabunPSK" w:cs="TH SarabunPSK"/>
          <w:b/>
          <w:bCs/>
          <w:sz w:val="32"/>
          <w:szCs w:val="32"/>
        </w:rPr>
        <w:t xml:space="preserve">                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A4206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CF5974" w:rsidRPr="003F5CE4" w:rsidRDefault="00CF5974" w:rsidP="00B16D73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ภาคเรียนที่  ๒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</w:t>
      </w:r>
      <w:r w:rsidR="003F5CE4"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เวลา  ๖๐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๑.๕  หน่วยกิต</w:t>
      </w:r>
    </w:p>
    <w:p w:rsidR="003F5CE4" w:rsidRPr="003F5CE4" w:rsidRDefault="003F5CE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CF5974" w:rsidRPr="00B16D73" w:rsidRDefault="00CF5974" w:rsidP="003F5CE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</w:rPr>
        <w:tab/>
      </w:r>
      <w:r w:rsidR="003F5CE4">
        <w:rPr>
          <w:rFonts w:ascii="TH SarabunPSK" w:hAnsi="TH SarabunPSK" w:cs="TH SarabunPSK"/>
          <w:sz w:val="32"/>
          <w:szCs w:val="32"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>ศึกษา วิเคราะห์ เกี่ยวกับโครงสร้างและหน้าที่ ของพืชดอก ส่วนของราก ลำต้น ใบ การลำเลียงสารอาหารของพืชดอก กระบวนการสังเคราะห์ด้วยแสง  โฟโตเรสไพเรชัน กลไกการเพิ่มความเข้มข้นของคาร์บอนไดออกไซด์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ในพืช  </w:t>
      </w:r>
      <w:r w:rsidRPr="00B16D73">
        <w:rPr>
          <w:rFonts w:ascii="TH SarabunPSK" w:hAnsi="TH SarabunPSK" w:cs="TH SarabunPSK"/>
          <w:sz w:val="32"/>
          <w:szCs w:val="32"/>
        </w:rPr>
        <w:t>C</w:t>
      </w:r>
      <w:r w:rsidRPr="00B16D73">
        <w:rPr>
          <w:rFonts w:ascii="TH SarabunPSK" w:hAnsi="TH SarabunPSK" w:cs="TH SarabunPSK"/>
          <w:sz w:val="32"/>
          <w:szCs w:val="32"/>
          <w:vertAlign w:val="subscript"/>
          <w:cs/>
        </w:rPr>
        <w:t>๔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  พืชซีเอเอ็ม (</w:t>
      </w:r>
      <w:r w:rsidRPr="00B16D73">
        <w:rPr>
          <w:rFonts w:ascii="TH SarabunPSK" w:hAnsi="TH SarabunPSK" w:cs="TH SarabunPSK"/>
          <w:sz w:val="32"/>
          <w:szCs w:val="32"/>
        </w:rPr>
        <w:t>CAM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) ปัจจัยบางประการที่มีผลต่อการ สังเคราะห์ด้วยแสง  การปรับตัวของพืชเพื่อรับแสง  การสืบพันธุ์ของพืชดอก  แบบอาศัยเพศ แบบไม่อาศัยเพศ  และการขยายพันธุ์พืช  การวัดการเจริญเติบโตของพืช  การตอบสนองของพืชต่อสิ่งแวดล้อม </w:t>
      </w:r>
    </w:p>
    <w:p w:rsidR="003F5CE4" w:rsidRDefault="003F5CE4" w:rsidP="003F5CE4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มีความรู้  ความคิด  ความเข้าใจ สามารถสื่อสารสิ่งที่เรียนรู้   มีความสามารถในการตัดสินใจอย่างมีระบบ   ความสามารถในการแก้ปัญหา นำความรู้ไปใช้ประโยชน์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  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มีจิตวิทยาศาสตร์  มีจิตสาธารณะ  จริยธรรม  คุณธรรม  และค่านิยมที่เหมาะสม</w:t>
      </w: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CF5974" w:rsidRDefault="00CF597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F5CE4" w:rsidRPr="003F5CE4" w:rsidRDefault="003F5CE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๑. สืบค้นข้อมูล สำรวจตรวจสอบ อธิบายและอภิปราย โค</w:t>
      </w:r>
      <w:r>
        <w:rPr>
          <w:rFonts w:ascii="TH SarabunPSK" w:hAnsi="TH SarabunPSK" w:cs="TH SarabunPSK"/>
          <w:sz w:val="32"/>
          <w:szCs w:val="32"/>
          <w:cs/>
        </w:rPr>
        <w:t>รงสร้างและหน้าที่ของรากลำต้น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ใบ</w:t>
      </w:r>
      <w:r w:rsidR="00CF5974" w:rsidRPr="00B16D73">
        <w:rPr>
          <w:rFonts w:ascii="TH SarabunPSK" w:eastAsia="Cordia New" w:hAnsi="TH SarabunPSK" w:cs="TH SarabunPSK"/>
          <w:sz w:val="32"/>
          <w:szCs w:val="32"/>
          <w:cs/>
        </w:rPr>
        <w:t>ของพืชดอก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๒. ทำการทดลองเพื่อศึกษาโครงสร้างภายในของราก  ลำต้น  ใบ</w:t>
      </w:r>
      <w:r w:rsidR="00CF5974" w:rsidRPr="00B16D73">
        <w:rPr>
          <w:rFonts w:ascii="TH SarabunPSK" w:eastAsia="Cordia New" w:hAnsi="TH SarabunPSK" w:cs="TH SarabunPSK"/>
          <w:sz w:val="32"/>
          <w:szCs w:val="32"/>
          <w:cs/>
        </w:rPr>
        <w:t>ของพืชดอก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๓. สืบค้นข้อมูลอภิปรายและสรุปการคายน้ำของพืช การลำเลียงน้ำธาตุอาหารและสารอาหารของพืช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๔. สืบค้นข้อมูล สำรวจตรวจสอบ อัตราการคายน้ำของพืช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๕. สืบค้นข้อมูลวิเคราะห์และสรุปผลการค้นคว้าของนักวิทยาศาสตร์ในอดีตจนถึงปัจจุบันเกี่ยวกับการ</w:t>
      </w: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>สังเคราะห์ด้วยแสง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๖. สืบค้นข้อมูล ทำการทดลองและสรุป ความสามารถในการดูดกลืนแสง ของสารสีชนิดต่าง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ตลอดจนขั้นตอนกระบวนการสังเคราะห์ด้วยแสงและโฟโตเรสไพเรชัน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๗. สืบค้นข้อมูล สำรวจตรวจสอบ อธิบายและเปรียบเทียบกลไกการเพิ่มความเข้มข้นของบอนไดออกไซด์ในพืชซี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๔ และพืชซีเอเอม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๘. สืบค้นข้อมูล สำรวจตรวจสอบ อธิบายและอภิปราย  ทดลอง  สรุป  เกี่ยวกับปัจจัยบางประการที่มีผลต่ออัตราการสังเคราะห์ด้วยแสง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๙. สืบค้นข้อมูล สำรวจตรวจสอบ อธิบายและอภิปรายเกี่ยวกับการปรับตัวของพืชเพื่อรับแสง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๑๐. สืบค้นข้อมูล สำรวจตรวจสอบ อธิบายและอภิปรายสรุปถึงโครงสร้างของดอกและการสร้างเชลล์พันธุ์ของพืชดอก</w:t>
      </w:r>
    </w:p>
    <w:p w:rsidR="003F5CE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๑๑. สืบค้นข้อมูล สำรวจตรวจสอบ อธิบายและอภิปรายส</w:t>
      </w:r>
      <w:r>
        <w:rPr>
          <w:rFonts w:ascii="TH SarabunPSK" w:hAnsi="TH SarabunPSK" w:cs="TH SarabunPSK"/>
          <w:sz w:val="32"/>
          <w:szCs w:val="32"/>
          <w:cs/>
        </w:rPr>
        <w:t>รุปถึงชนิดและส่วนประกอบของผล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การ</w:t>
      </w:r>
      <w:r>
        <w:rPr>
          <w:rFonts w:ascii="TH SarabunPSK" w:hAnsi="TH SarabunPSK" w:cs="TH SarabunPSK"/>
          <w:sz w:val="32"/>
          <w:szCs w:val="32"/>
          <w:cs/>
        </w:rPr>
        <w:t xml:space="preserve">เกิดผลและเมล็ด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ส่วนประกอบของเมล็ด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๑๒. สืบค้นข้อมูล สำรวจตรวจสอบ คุณภาพของเมล็ดพันธุ์และนำความรู้เรื่องการการสืบพันธุ์ของพืชดอกไปใช้ในการขยายพันธุ์พืช</w:t>
      </w:r>
    </w:p>
    <w:p w:rsidR="00CF5974" w:rsidRPr="00B16D73" w:rsidRDefault="003F5CE4" w:rsidP="00B16D73">
      <w:pPr>
        <w:pStyle w:val="a8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๑๓. สืบค้นข้อมูล สำรวจตรวจสอบ อธิบายและวิเคราะห์การวัดการเจริญเติบโตของพืช</w:t>
      </w:r>
    </w:p>
    <w:p w:rsidR="00CF5974" w:rsidRPr="003F5CE4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       </w:t>
      </w:r>
      <w:r w:rsidR="00CF5974" w:rsidRPr="00B16D73">
        <w:rPr>
          <w:rFonts w:ascii="TH SarabunPSK" w:eastAsia="Cordia New" w:hAnsi="TH SarabunPSK" w:cs="TH SarabunPSK"/>
          <w:sz w:val="32"/>
          <w:szCs w:val="32"/>
          <w:cs/>
        </w:rPr>
        <w:t xml:space="preserve">๑๔.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ทดลอง สรุป สืบค้นข้อมูล และวิเคราะห์เกี่ยวกับการตอบสนองต่อแสงของพืช จากการทดลองของนักวิทยาศาสตร์ในอดีตเกี่ยวกับกลไกการโค้งงอเข้าหาแสงของปลายยอดพืช</w:t>
      </w:r>
    </w:p>
    <w:p w:rsidR="00CF5974" w:rsidRPr="00B16D73" w:rsidRDefault="003F5CE4" w:rsidP="00B16D73">
      <w:pPr>
        <w:pStyle w:val="a8"/>
        <w:rPr>
          <w:rFonts w:ascii="TH SarabunPSK" w:eastAsia="Cordia New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      </w:t>
      </w:r>
      <w:r w:rsidR="00CF5974" w:rsidRPr="00B16D73">
        <w:rPr>
          <w:rFonts w:ascii="TH SarabunPSK" w:eastAsia="Cordia New" w:hAnsi="TH SarabunPSK" w:cs="TH SarabunPSK"/>
          <w:sz w:val="32"/>
          <w:szCs w:val="32"/>
          <w:cs/>
        </w:rPr>
        <w:t xml:space="preserve">๑๕.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วิเคราะห์อิทธิพลของสารควบคุมการเจริญเติบโตที่มีผลต่อการเจริญส่วนต่างๆของพืช</w:t>
      </w:r>
    </w:p>
    <w:p w:rsidR="00CF5974" w:rsidRPr="003F5CE4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      </w:t>
      </w:r>
      <w:r w:rsidR="00CF5974" w:rsidRPr="00B16D73">
        <w:rPr>
          <w:rFonts w:ascii="TH SarabunPSK" w:eastAsia="Cordia New" w:hAnsi="TH SarabunPSK" w:cs="TH SarabunPSK"/>
          <w:sz w:val="32"/>
          <w:szCs w:val="32"/>
          <w:cs/>
        </w:rPr>
        <w:t xml:space="preserve">๑๖.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สำรวจตรวจสอบ อธิบายและอภิปรายสรุป ทดลอง เกี่ยวกับชนิดและหน้าที่ของฮอร์โมนพืช การตอบสนองของพืชต่อแรงโน้มถ่วงของโลก</w:t>
      </w: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        </w:t>
      </w:r>
      <w:r w:rsidR="00CF5974" w:rsidRPr="00B16D73">
        <w:rPr>
          <w:rFonts w:ascii="TH SarabunPSK" w:eastAsia="Cordia New" w:hAnsi="TH SarabunPSK" w:cs="TH SarabunPSK"/>
          <w:sz w:val="32"/>
          <w:szCs w:val="32"/>
          <w:cs/>
        </w:rPr>
        <w:t xml:space="preserve">๑๗.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สำรวจตรวจสอบ อธิบายและอภิปราย เกี่ยวกับปัจจัยกระตุ้นที่มีผลต่อการเคลื่อนไหว</w:t>
      </w:r>
    </w:p>
    <w:p w:rsidR="003F5CE4" w:rsidRDefault="00CF597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>ของพืช</w:t>
      </w:r>
    </w:p>
    <w:p w:rsidR="00CF597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๑๘. โครงงานวิทยาศาสตร์</w:t>
      </w: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CF5974" w:rsidRPr="003F5CE4" w:rsidRDefault="0046668B" w:rsidP="00B16D73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๑๘</w:t>
      </w:r>
      <w:r w:rsidR="00117A2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CF5974" w:rsidRPr="003F5CE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CF5974" w:rsidRDefault="00CF597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F5CE4" w:rsidRDefault="003F5CE4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E207FC" w:rsidRDefault="00E207FC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CF5974" w:rsidRPr="003F5CE4" w:rsidRDefault="00CF5974" w:rsidP="003F5CE4">
      <w:pPr>
        <w:pStyle w:val="a8"/>
        <w:tabs>
          <w:tab w:val="left" w:pos="2529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CF5974" w:rsidRPr="003F5CE4" w:rsidRDefault="00CF597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ว๓๐๒๔๔ ชีววิทยา  ๔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</w:t>
      </w:r>
      <w:r w:rsidR="003F5CE4">
        <w:rPr>
          <w:rFonts w:ascii="TH SarabunPSK" w:hAnsi="TH SarabunPSK" w:cs="TH SarabunPSK"/>
          <w:b/>
          <w:bCs/>
          <w:sz w:val="32"/>
          <w:szCs w:val="32"/>
        </w:rPr>
        <w:t xml:space="preserve">                     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CF5974" w:rsidRPr="003F5CE4" w:rsidRDefault="00CF5974" w:rsidP="00B16D73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ภาคเรียนที่  ๑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ab/>
      </w:r>
      <w:r w:rsidR="003F5CE4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เวลา  ๖๐</w:t>
      </w:r>
      <w:r w:rsidRPr="003F5CE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3F5CE4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๑.๕  หน่วยกิต</w:t>
      </w:r>
    </w:p>
    <w:p w:rsidR="003F5CE4" w:rsidRPr="00B16D73" w:rsidRDefault="003F5CE4" w:rsidP="00B16D73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CF5974" w:rsidRPr="00B16D73" w:rsidRDefault="003F5CE4" w:rsidP="003F5CE4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ศึกษาวิเคราะห์   การศึกษาพันธุศาสตร์ของเมนเดล  ความน่าจะเป็นและกฎแห่งการแยก  กฎแห่ง</w:t>
      </w:r>
      <w:r w:rsidR="00314C19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การรวมกลุ่มอย่างอิสระ  การผสมเพื่อทดสอบ  ลักษณะทางพันธุกรรมที่นอกเหนือกฏของเมนเดล  การถ่ายทอดยีนและโครโมโซม  การค้นพบสารพันธุกรรม  โครมโมโซม  องค์ประกอบทางเคมีของ</w:t>
      </w:r>
      <w:r w:rsidR="00CF5974" w:rsidRPr="00B16D73">
        <w:rPr>
          <w:rFonts w:ascii="TH SarabunPSK" w:hAnsi="TH SarabunPSK" w:cs="TH SarabunPSK"/>
          <w:sz w:val="32"/>
          <w:szCs w:val="32"/>
        </w:rPr>
        <w:t>DNA</w:t>
      </w:r>
      <w:r w:rsidR="00314C1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 โครงสร้างของ </w:t>
      </w:r>
      <w:r w:rsidR="00CF5974" w:rsidRPr="00B16D73">
        <w:rPr>
          <w:rFonts w:ascii="TH SarabunPSK" w:hAnsi="TH SarabunPSK" w:cs="TH SarabunPSK"/>
          <w:sz w:val="32"/>
          <w:szCs w:val="32"/>
        </w:rPr>
        <w:t xml:space="preserve">DNA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สมบัติของสารพันธุกรรม  มิวเทชั่น  พันธุวิศกรรม  การโคลนยีน  การวิเคราะห์ </w:t>
      </w:r>
      <w:r w:rsidR="00CF5974" w:rsidRPr="00B16D73">
        <w:rPr>
          <w:rFonts w:ascii="TH SarabunPSK" w:hAnsi="TH SarabunPSK" w:cs="TH SarabunPSK"/>
          <w:sz w:val="32"/>
          <w:szCs w:val="32"/>
        </w:rPr>
        <w:t>DNA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และการศึกษาจีโนม  การประยุกต์ใช้เทคโนโลยีของ</w:t>
      </w:r>
      <w:r w:rsidR="00CF5974" w:rsidRPr="00B16D73">
        <w:rPr>
          <w:rFonts w:ascii="TH SarabunPSK" w:hAnsi="TH SarabunPSK" w:cs="TH SarabunPSK"/>
          <w:sz w:val="32"/>
          <w:szCs w:val="32"/>
        </w:rPr>
        <w:t xml:space="preserve"> DNA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  ความปลอดภัยของเทคโนโลยีทาง </w:t>
      </w:r>
      <w:r w:rsidR="00CF5974" w:rsidRPr="00B16D73">
        <w:rPr>
          <w:rFonts w:ascii="TH SarabunPSK" w:hAnsi="TH SarabunPSK" w:cs="TH SarabunPSK"/>
          <w:sz w:val="32"/>
          <w:szCs w:val="32"/>
        </w:rPr>
        <w:t>DNA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 และมุมมองทางสังคมและจริยธรรม  หลักฐานที่บ่งบอกถึงวิวัฒนาการของสิ่งมีชีวิต  แนวคิดเกี่</w:t>
      </w:r>
      <w:r w:rsidR="0046668B">
        <w:rPr>
          <w:rFonts w:ascii="TH SarabunPSK" w:hAnsi="TH SarabunPSK" w:cs="TH SarabunPSK"/>
          <w:sz w:val="32"/>
          <w:szCs w:val="32"/>
          <w:cs/>
        </w:rPr>
        <w:t xml:space="preserve">ยวกับวิวัฒนาการของสิ่งมีชีวิต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พันธุศาสตร์ประชากร   ปัจจัยที่ทำให้เกิดการเปลี่ยนแปลงความถี่ของแอลลีล  กำเนิดสปีชีส์   </w:t>
      </w:r>
    </w:p>
    <w:p w:rsidR="00D12F94" w:rsidRDefault="003F5CE4" w:rsidP="00D12F94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</w:t>
      </w:r>
      <w:r w:rsidR="00D12F94">
        <w:rPr>
          <w:rFonts w:ascii="TH SarabunPSK" w:hAnsi="TH SarabunPSK" w:cs="TH SarabunPSK"/>
          <w:sz w:val="32"/>
          <w:szCs w:val="32"/>
        </w:rPr>
        <w:t xml:space="preserve">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มีความรู้  ความคิด  ความเข้าใจ สามารถสื่อสารสิ่งที่เรียนรู้   มีความส</w:t>
      </w:r>
      <w:r w:rsidR="0046668B">
        <w:rPr>
          <w:rFonts w:ascii="TH SarabunPSK" w:hAnsi="TH SarabunPSK" w:cs="TH SarabunPSK"/>
          <w:sz w:val="32"/>
          <w:szCs w:val="32"/>
          <w:cs/>
        </w:rPr>
        <w:t xml:space="preserve">ามารถในการตัดสินใจอย่างมีระบบ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ความสามารถในการแก้ปัญหา นำความรู้ไปใช้ประโยชน์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  มีจิตวิทยาศาสตร์  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มีจิตสาธารณะ  จริยธรรม  คุณธรรม  และค่านิยมที่เหมาะสม</w:t>
      </w: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CF5974" w:rsidRDefault="00CF597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12F94" w:rsidRPr="00D12F94" w:rsidRDefault="00D12F9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๑.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  วิเคราะห์  และอธิบาย  สรุปการค้นพบกฎการถ่ายทอดทางพันธุกรรม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๒.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  และวิเคราะห์การถ่ายทอดลักษณะทางพันธุกรรมที่นอกเหนือ กฎของเมนเดล  และความแปรผันทางพันธุกรรม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๓.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  และอธิบายเกี่ยวกับโครโมโซม  โครงสร้าง  หน้าที่  และ สมบัติของสารพันธุกรรม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๔.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  วิเคราะห์และสรุปเกี่ยวกับการเกิดมิวเทชัน  และผลของการเกิดมิวเทชัน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๕.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  นำเสนอ  และนำความรู้เรื่องเทคโนโลยีชีวภาพไปประยุกต์ใช้</w:t>
      </w:r>
      <w:r>
        <w:rPr>
          <w:rFonts w:ascii="TH SarabunPSK" w:hAnsi="TH SarabunPSK" w:cs="TH SarabunPSK" w:hint="cs"/>
          <w:sz w:val="32"/>
          <w:szCs w:val="32"/>
          <w:cs/>
        </w:rPr>
        <w:t>ใ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ห้เป็นประโยชน์ต่อสังคมและสิ่งแวดล้อม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๖.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  และอธิบายเกี่ยวกับหลักฐานต่าง ๆ ที่สนับสนุนการเกิดวิวัฒนาการของสิ่งมีชีวิต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๗.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สืบค้นข้อมูล  อภิปราย  และอธิบายเปรียบเทียบแนวคิดเกี่ยวกับวิวัฒนาการของลามาร์ก </w:t>
      </w:r>
      <w:r>
        <w:rPr>
          <w:rFonts w:ascii="TH SarabunPSK" w:hAnsi="TH SarabunPSK" w:cs="TH SarabunPSK"/>
          <w:sz w:val="32"/>
          <w:szCs w:val="32"/>
          <w:cs/>
        </w:rPr>
        <w:t>และชาลส์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ดาร์วิน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๘.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สำรวจตรวจสอบ  สืบค้นข้อมูล  อภิปราย  และอธิบายเกี่ยวกับการหาความถี่ของแอลลีล และความถี่ของ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จีโนไทป์ในประชากร และปัจจัยที่มีผลทำให้เกิดการเปลี่ยนแปลงความถี่ของแอลลีล  และความของจีโนไทป์ใน</w:t>
      </w:r>
      <w:r>
        <w:rPr>
          <w:rFonts w:ascii="TH SarabunPSK" w:hAnsi="TH SarabunPSK" w:cs="TH SarabunPSK" w:hint="cs"/>
          <w:sz w:val="32"/>
          <w:szCs w:val="32"/>
          <w:cs/>
        </w:rPr>
        <w:t>ป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ระชากร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๙.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  และอธิบายกระบวนการเกิดสปีชีส์ใหม่ของสิ่งมีชีวิต  และ นำเสนอผลกระทบ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จากการพัฒนาทางด้านเทคโนโลยีต่อการเกิดวิวัฒนาการของสิ่งมีชีวิต</w:t>
      </w: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CF5974" w:rsidRDefault="00D12F94" w:rsidP="00B16D73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๙ </w:t>
      </w:r>
      <w:r w:rsidR="00117A2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CF5974" w:rsidRPr="00D12F9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84A42" w:rsidRDefault="00F84A42" w:rsidP="00B16D73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84A42" w:rsidRDefault="00F84A42" w:rsidP="00B16D73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84A42" w:rsidRPr="00D12F94" w:rsidRDefault="00F84A42" w:rsidP="00B16D73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p w:rsidR="00CF5974" w:rsidRPr="00D12F94" w:rsidRDefault="00CF5974" w:rsidP="00D12F94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CF5974" w:rsidRPr="00D12F94" w:rsidRDefault="00CF597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ว๓๐๒๔๕   ชีววิทยา ๕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ab/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ab/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ab/>
        <w:t xml:space="preserve">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</w:t>
      </w:r>
      <w:r w:rsidR="00D12F94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</w:t>
      </w:r>
      <w:r w:rsidR="00D12F9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กลุ่มสาระการเรียนรู้วิทยาศาสตร์</w:t>
      </w:r>
    </w:p>
    <w:p w:rsidR="00CF5974" w:rsidRPr="00D12F94" w:rsidRDefault="00CF5974" w:rsidP="00B16D73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="00D12F9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ภาคเรียนที่  ๒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ab/>
      </w:r>
      <w:r w:rsidR="00D12F94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เวลา  ๖๐</w:t>
      </w:r>
      <w:r w:rsidRPr="00D12F94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๑.๕  หน่วยกิต</w:t>
      </w:r>
    </w:p>
    <w:p w:rsidR="00D12F9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CF5974" w:rsidRPr="00B16D73" w:rsidRDefault="00D12F94" w:rsidP="00D12F9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ศึกษาวิเคราะห์  ความหลากหลายทางชีวภาพ   การศึกษาความหลากหลายทางชีวภาพ   กำเนิดของชีวิต   อาณาจักรของสิ่งมีชีวิต  ความหลากหลายทางชีวภาพในประเทศไทย</w:t>
      </w:r>
      <w:r w:rsidR="00CF5974" w:rsidRPr="00B16D73">
        <w:rPr>
          <w:rFonts w:ascii="TH SarabunPSK" w:hAnsi="TH SarabunPSK" w:cs="TH SarabunPSK"/>
          <w:sz w:val="32"/>
          <w:szCs w:val="32"/>
        </w:rPr>
        <w:t xml:space="preserve">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การสูญเสียความหลากหลายทางชีวภาพ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ไบโอม  ความหลากหลายของระบบนิเวศ  ความสัมพันธ์ในระบบนิเวศ  การถ่ายทอดพลังงานและการหมุนเวียน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สารในระบบนิเวศ  การเปลี่ยนแปลงแทนที่ของระบบนิเวศ   ความหนาแน่นและการแพร่กระจายของประชากร  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ขนาดของประชากร  รูปแบบการเพิ่มของประชากร  การรอดชีวิตของประชากร  ประชากรมนุษย์  ประเภท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ของทรัพยากรธรรมชาติ  การใช้ประโยชน์จากทรัพยากรธรรมชาติ  ปัญหาและการจัดการ   หลักการอนุรักษ์ทรัพยากรธรรมชาติ  ชนิดพันธุ์ต่างถิ่นที่ส่งผลกระทบต่อระบบนิเวศ               </w:t>
      </w:r>
    </w:p>
    <w:p w:rsidR="00D12F94" w:rsidRDefault="00314C19" w:rsidP="0046668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D12F9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และการทดลองมีความรู้  ความคิด  ความเข้าใจ สามารถสื่อสารสิ่งที่เรียนรู้   มีความสามารถในการตัดสินใจอย่างมีระบบ   ความสามารถในการแก้ปัญหา นำความรู้ไปใช้ประโยชน์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ในชีวิตประจำวัน  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มีจิตวิทยาศาสตร์  มีจิตสาธารณะ  จริยธรรม  คุณธรรม  และค่านิยมที่เหมาะสม</w:t>
      </w: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</w:rPr>
      </w:pPr>
    </w:p>
    <w:p w:rsidR="00CF5974" w:rsidRDefault="00CF597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12F94" w:rsidRDefault="00CF5974" w:rsidP="00E03A25">
      <w:pPr>
        <w:pStyle w:val="a8"/>
        <w:numPr>
          <w:ilvl w:val="0"/>
          <w:numId w:val="20"/>
        </w:numPr>
        <w:rPr>
          <w:rFonts w:ascii="TH SarabunPSK" w:hAnsi="TH SarabunPSK" w:cs="TH SarabunPSK" w:hint="cs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อภิปรายและอธิบายเกี่ยวกับองค์ประกอบของความหลากหลายทางชีวภาพ</w:t>
      </w:r>
    </w:p>
    <w:p w:rsidR="00D12F94" w:rsidRDefault="00CF5974" w:rsidP="00E03A25">
      <w:pPr>
        <w:pStyle w:val="a8"/>
        <w:numPr>
          <w:ilvl w:val="0"/>
          <w:numId w:val="20"/>
        </w:numPr>
        <w:rPr>
          <w:rFonts w:ascii="TH SarabunPSK" w:hAnsi="TH SarabunPSK" w:cs="TH SarabunPSK" w:hint="cs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>สำรวจ</w:t>
      </w:r>
      <w:r w:rsidR="00D12F94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B16D73">
        <w:rPr>
          <w:rFonts w:ascii="TH SarabunPSK" w:hAnsi="TH SarabunPSK" w:cs="TH SarabunPSK"/>
          <w:sz w:val="32"/>
          <w:szCs w:val="32"/>
          <w:cs/>
        </w:rPr>
        <w:t xml:space="preserve">ตรวจสอบ  สืบค้นข้อมูล  อภิปรายและอธิบายการศึกษาความหลากหลายทางชีวภาพ  </w:t>
      </w:r>
    </w:p>
    <w:p w:rsidR="00CF5974" w:rsidRPr="00B16D73" w:rsidRDefault="00CF5974" w:rsidP="00B16D73">
      <w:pPr>
        <w:pStyle w:val="a8"/>
        <w:rPr>
          <w:rFonts w:ascii="TH SarabunPSK" w:hAnsi="TH SarabunPSK" w:cs="TH SarabunPSK"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  <w:cs/>
        </w:rPr>
        <w:t>การจัดหมวดหมู่ของสิ่งมีชีวิต  การตั้งชื่อของสิ่งมีชีวิต พร้อมทั้งระบุเกณฑ์ที่ใช้ในการจำแนกกลุ่มของสิ่งมีชีวิต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๓.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สำรวจตรวจสอบ  อภิปรายและสรุปลักษณะที่เหมือนและแตกต่างกันของสิ่งมีชีวิตในอาณาจักรต่าง ๆ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๔.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อภิปรายและนำเสนอคุณค่าของความหลากหลายของสิ่งมีชีวิตกับการใช้ประโยชน์ของมนุษย์  ที่มีผลต่อสังคม  และสิ่งแวดล้อม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๕.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อภิปรายเกี่ยวกับสถานการณ์ความหลากหลายทางชีวภาพในประเทศไทย รวมทั้งตระหนักถึงผลกระทบจากการสูญเสียความหลากหลายทางชีวภาพ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๖.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สร้างสถานการณ์จำลองแสดงถึงการเปลี่ยนแปลงปัจจัยต่าง ๆ ของสิ่งแวดล้อมมีผลต่อการอยู่รอดของสิ่งมีชีวิต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๗.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วิเคราะห์  อภิปรายและสรุปได้ว่าการอยู่รอดของสิ่งมีชีวิตสัมพันธ์กับความหลากหลายของสิ่งมีชีวิต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๘.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สำรวจ   วิเคราะห์  อภิปราย  และอธิบายความสำคัญของความหลากหลายของระบบนิเวศ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๙.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สำรวจ  วิเคราะห์  และอธิบายหลักการของกระบวนการเปลี่ยนแปลงแทนที่ในท้องถิ่นพร้อมทั้งยกตัวอย่างการเปลี่ยนแปลงแทนที่ในท้องถิ่น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๑๐.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สำรวจ  สืบค้นข้อมูล  วิเคราะห์  และนำเสนอเกี่ยวกับสภาพแวดล้อมและทรัพยากรธรรมชาติ ในท้องถิ่น  ในประเทศ  และของโลก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๑๑.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สืบค้นข้อมูล  วิเคราะห์  และนำเสนอการใช้ทรัพยากรธรรมขาติ  ปัญหา  สาเหตุของ</w:t>
      </w:r>
      <w:r>
        <w:rPr>
          <w:rFonts w:ascii="TH SarabunPSK" w:hAnsi="TH SarabunPSK" w:cs="TH SarabunPSK"/>
          <w:sz w:val="32"/>
          <w:szCs w:val="32"/>
          <w:cs/>
        </w:rPr>
        <w:t>ปัญหา  และการป้องกัน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แก้ไข  การอนุรักษ์ทรัพยากรธรรมชาติในท้องถิ่น  และของประเทศ</w:t>
      </w:r>
    </w:p>
    <w:p w:rsidR="00CF5974" w:rsidRPr="00B16D73" w:rsidRDefault="00D12F94" w:rsidP="00B16D7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>๑๒</w:t>
      </w:r>
      <w:r w:rsidR="00CF5974" w:rsidRPr="00B16D73">
        <w:rPr>
          <w:rFonts w:ascii="TH SarabunPSK" w:hAnsi="TH SarabunPSK" w:cs="TH SarabunPSK"/>
          <w:sz w:val="32"/>
          <w:szCs w:val="32"/>
        </w:rPr>
        <w:t xml:space="preserve">. </w:t>
      </w:r>
      <w:r w:rsidR="00CF5974" w:rsidRPr="00B16D73">
        <w:rPr>
          <w:rFonts w:ascii="TH SarabunPSK" w:hAnsi="TH SarabunPSK" w:cs="TH SarabunPSK"/>
          <w:sz w:val="32"/>
          <w:szCs w:val="32"/>
          <w:cs/>
        </w:rPr>
        <w:t xml:space="preserve">ระดมความคิด  วางแผน  และลงมือปฏิบัติร่วมกับชุมชนในการป้องกันเฝ้าระวังแก้ไขปัญหา และอนุรักษ์ทรัพยากรธรรมชาติในท้องถิ่น   </w:t>
      </w:r>
    </w:p>
    <w:p w:rsidR="00CF5974" w:rsidRPr="00D12F94" w:rsidRDefault="00CF5974" w:rsidP="00B16D7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B16D73">
        <w:rPr>
          <w:rFonts w:ascii="TH SarabunPSK" w:hAnsi="TH SarabunPSK" w:cs="TH SarabunPSK"/>
          <w:sz w:val="32"/>
          <w:szCs w:val="32"/>
        </w:rPr>
        <w:t xml:space="preserve"> </w:t>
      </w:r>
      <w:r w:rsidRPr="00B16D73">
        <w:rPr>
          <w:rFonts w:ascii="TH SarabunPSK" w:hAnsi="TH SarabunPSK" w:cs="TH SarabunPSK"/>
          <w:sz w:val="32"/>
          <w:szCs w:val="32"/>
        </w:rPr>
        <w:tab/>
        <w:t xml:space="preserve"> </w:t>
      </w:r>
      <w:r w:rsidR="00D12F94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 w:rsidR="00117A2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D12F94">
        <w:rPr>
          <w:rFonts w:ascii="TH SarabunPSK" w:hAnsi="TH SarabunPSK" w:cs="TH SarabunPSK"/>
          <w:b/>
          <w:bCs/>
          <w:sz w:val="32"/>
          <w:szCs w:val="32"/>
          <w:cs/>
        </w:rPr>
        <w:t xml:space="preserve"> ๑๒</w:t>
      </w:r>
      <w:r w:rsidR="00117A2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D12F9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D12F9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B2CE5" w:rsidRDefault="00773B3E" w:rsidP="000B2CE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663174" w:rsidRPr="000B2CE5" w:rsidRDefault="00663174" w:rsidP="000B2CE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73B3E" w:rsidRPr="000B2CE5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ว๓๐๒๘๑  วิทยาศาสตร์สิ่งแวดล้อม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="000B2CE5">
        <w:rPr>
          <w:rFonts w:ascii="TH SarabunPSK" w:hAnsi="TH SarabunPSK" w:cs="TH SarabunPSK"/>
          <w:b/>
          <w:bCs/>
          <w:sz w:val="32"/>
          <w:szCs w:val="32"/>
        </w:rPr>
        <w:t xml:space="preserve">                 </w:t>
      </w:r>
      <w:r w:rsidR="00325C6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0B2CE5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="004D2E76"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773B3E" w:rsidRPr="00A457D8" w:rsidRDefault="00773B3E" w:rsidP="00207A9B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 w:rsidR="0023110C"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="004D2E76" w:rsidRPr="000B2CE5">
        <w:rPr>
          <w:rFonts w:ascii="TH SarabunPSK" w:hAnsi="TH SarabunPSK" w:cs="TH SarabunPSK"/>
          <w:b/>
          <w:bCs/>
          <w:sz w:val="32"/>
          <w:szCs w:val="32"/>
        </w:rPr>
        <w:t xml:space="preserve">     </w:t>
      </w:r>
      <w:r w:rsidR="000B2CE5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C5499A">
        <w:rPr>
          <w:rFonts w:ascii="TH SarabunPSK" w:hAnsi="TH SarabunPSK" w:cs="TH SarabunPSK" w:hint="cs"/>
          <w:b/>
          <w:bCs/>
          <w:sz w:val="32"/>
          <w:szCs w:val="32"/>
          <w:cs/>
        </w:rPr>
        <w:t>เวลา</w:t>
      </w:r>
      <w:r w:rsid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457D8">
        <w:rPr>
          <w:rFonts w:ascii="TH SarabunPSK" w:hAnsi="TH SarabunPSK" w:cs="TH SarabunPSK" w:hint="cs"/>
          <w:b/>
          <w:bCs/>
          <w:sz w:val="32"/>
          <w:szCs w:val="32"/>
          <w:cs/>
        </w:rPr>
        <w:t>๔๐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="00A457D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A457D8"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 ๑ หน่วยกิต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D049E7" w:rsidP="000B2CE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ศึกษา วิเคราะห์ ความหมายของสิ่งแวดล้อมและระบบนิเวศ การสำรวจระบบนิเวศในท้องถิ่น ความสัมพันธ์ของสิ่งมีชีวิตในระบบนิเวศ  การถ่ายทอดพลังงานและการหมุนเวียนสารในระบบนิเวศ  ปัญหาประชากรมนุษย์กับการใช้พลังงานในสิ่งแวดล้อม  และการใช้ทรัพยากรในท้องถิ่น วิเคราะห์มนุษย์กับทรัพยากรผลกระทบที่มีต่อสภาพแวดล้อมและคุณภาพชีวิต การจัดการสิ่งแวดล้อมและทรัพยากรธรรมชาติในท้องถิ่น 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การเสริมสร้างสิ่งแวดล้อมในชุมชน การเสริมสร้างสิ่งแวดล้อมอย่างยั่งยืนและคุณภาพชีวิตที่ดี </w:t>
      </w:r>
    </w:p>
    <w:p w:rsidR="00773B3E" w:rsidRPr="00207A9B" w:rsidRDefault="00D049E7" w:rsidP="0046668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0B2CE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52393" w:rsidRPr="00207A9B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 เพื่อให้เข้าใจในความสัมพันธ์ระหว่างประชากรกับสิ่งแวดล้อม เกิดความรู้ ความคิด ความเข้าใจ สามารถสื่อสารสิ่งที่เรียนรู้ มีความสามารถมนการตัดสินใจ นำความรู้ไปใช้ในชีวิตประจำวัน ตระหนักในปัญหาสิ่งแวดล้อม มีส่วนร่วมในการอนุรักษ์ฟื้นฟูสิ่งแวดล้อมและ</w:t>
      </w:r>
      <w:r w:rsidR="000B2CE5">
        <w:rPr>
          <w:rFonts w:ascii="TH SarabunPSK" w:hAnsi="TH SarabunPSK" w:cs="TH SarabunPSK" w:hint="cs"/>
          <w:sz w:val="32"/>
          <w:szCs w:val="32"/>
          <w:cs/>
        </w:rPr>
        <w:t>ท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รัพยากรธรรมชาติให้เกิดประโยชน์สูงสุดและยั่งยืน </w:t>
      </w:r>
    </w:p>
    <w:p w:rsidR="00773B3E" w:rsidRPr="00207A9B" w:rsidRDefault="000B2CE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มีจิตวิทยาศาสตร์ จริยธรรม คุณธรรมและค่านิยมที่เหมาะสม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B2CE5" w:rsidRPr="000B2CE5" w:rsidRDefault="000B2CE5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773B3E" w:rsidRPr="00207A9B" w:rsidRDefault="000B2CE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F4F55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สืบค้นข้อมูลและสำรวจตรวจสอบ เก็บข้อมูลและอภิปรายเกี่ยวกับสิ่งแวดล้อมและระบบนิเวศ</w:t>
      </w:r>
    </w:p>
    <w:p w:rsidR="00773B3E" w:rsidRPr="00207A9B" w:rsidRDefault="000B2CE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7F4F55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๒.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สืบค้นข้อมูลและอภิปรายเกี่ยวกับความสัมพันธ์ของสิ่งมีชีวิตในระบบนิเวศน์</w:t>
      </w:r>
    </w:p>
    <w:p w:rsidR="00773B3E" w:rsidRPr="00207A9B" w:rsidRDefault="000B2CE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F4F55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๓.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สืบค้นข้อมูลและอภิปรายเกี่ยวกับการถ่ายทอดพลังงานในระบบนิเวศ และตระหนักถึงความสำคัญ รวมทั้งผลกระทบที่เกิดขึ้นกับระบบนิเวศ</w:t>
      </w:r>
    </w:p>
    <w:p w:rsidR="00773B3E" w:rsidRPr="00207A9B" w:rsidRDefault="000B2CE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F4F55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F4F55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๔.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สำรวจตรวจสอบ  อภิปรายเกี่ยวกับการหมุนเวียนสารในระบบนิเวศ และตระหนักถึงความสำคัญ  รวมทั้งผลกระทบที่เกิดขึ้นกับระบบนิเวศ</w:t>
      </w:r>
    </w:p>
    <w:p w:rsidR="00773B3E" w:rsidRPr="00207A9B" w:rsidRDefault="000B2CE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F4F55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๕.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วิเคราะห์และสรุปความสัมพันธ์ระหว่างประชากรมนุษย์กับสิ่งแวดล้อมและทรัพยากรธรรมชาติ</w:t>
      </w:r>
    </w:p>
    <w:p w:rsidR="00773B3E" w:rsidRPr="00207A9B" w:rsidRDefault="000B2CE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F4F55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F4F5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๖.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วิเคราะห์และอภิปรายสาเหตุด้านปัญหาพลังงานสิ่งแวดล้อมและการใช้ทรัพยากรธรรมชาติในท้องถิ่น ระดับประเทศและระดับโลก</w:t>
      </w:r>
    </w:p>
    <w:p w:rsidR="00773B3E" w:rsidRPr="00207A9B" w:rsidRDefault="000B2CE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F4F55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๗.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สำรวจตรวจสอบเพื่ออภิปรายการป้องกันและแก้ไขปัญหาด้านพลังงาน สิ่งแวดล้อมและทรัพยากรธรรมชาติในท้องถิ่นร่วมกับชุมชน</w:t>
      </w:r>
    </w:p>
    <w:p w:rsidR="00773B3E" w:rsidRPr="00207A9B" w:rsidRDefault="000B2CE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F4F55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F054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F4F5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๘.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วิเคราะห์และสรุป  ถึงการจัดการทรัพยากรธรรมชาติและสิ่งแวดล้อม  รวมทั้งการพัฒนาที่ยั่งยืน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 ๘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84A42" w:rsidRDefault="00F84A42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84A42" w:rsidRPr="000B2CE5" w:rsidRDefault="00F84A42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0B2CE5" w:rsidRDefault="00773B3E" w:rsidP="000B2CE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773B3E" w:rsidRPr="000B2CE5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 xml:space="preserve">    </w:t>
      </w:r>
      <w:r w:rsidR="00B16D73" w:rsidRPr="000B2CE5">
        <w:rPr>
          <w:rFonts w:ascii="TH SarabunPSK" w:hAnsi="TH SarabunPSK" w:cs="TH SarabunPSK"/>
          <w:b/>
          <w:bCs/>
          <w:sz w:val="32"/>
          <w:szCs w:val="32"/>
          <w:cs/>
        </w:rPr>
        <w:t>ว๓๐๒๘๒</w:t>
      </w:r>
      <w:r w:rsidR="00B16D7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23110C">
        <w:rPr>
          <w:rFonts w:ascii="TH SarabunPSK" w:hAnsi="TH SarabunPSK" w:cs="TH SarabunPSK" w:hint="cs"/>
          <w:b/>
          <w:bCs/>
          <w:sz w:val="32"/>
          <w:szCs w:val="32"/>
          <w:cs/>
        </w:rPr>
        <w:t>วิทยาศาสตร์ทั่วไป ๑</w:t>
      </w:r>
      <w:r w:rsidR="000B2CE5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4D2E76" w:rsidRPr="000B2CE5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B16D73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</w:t>
      </w:r>
      <w:r w:rsidR="00B16D7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</w:t>
      </w:r>
      <w:r w:rsidR="00B16D7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23110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="00B16D73">
        <w:rPr>
          <w:rFonts w:ascii="TH SarabunPSK" w:hAnsi="TH SarabunPSK" w:cs="TH SarabunPSK" w:hint="cs"/>
          <w:b/>
          <w:bCs/>
          <w:sz w:val="32"/>
          <w:szCs w:val="32"/>
          <w:cs/>
        </w:rPr>
        <w:t>กลุ่มสาระการเรียนรู้วิทยาศาสตร์</w:t>
      </w:r>
    </w:p>
    <w:p w:rsidR="00773B3E" w:rsidRDefault="00773B3E" w:rsidP="00207A9B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="0023110C"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 w:rsidR="0023110C"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="00A457D8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="000B2CE5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457D8">
        <w:rPr>
          <w:rFonts w:ascii="TH SarabunPSK" w:hAnsi="TH SarabunPSK" w:cs="TH SarabunPSK" w:hint="cs"/>
          <w:b/>
          <w:bCs/>
          <w:sz w:val="32"/>
          <w:szCs w:val="32"/>
          <w:cs/>
        </w:rPr>
        <w:t>เวลา</w:t>
      </w:r>
      <w:r w:rsidR="00A457D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457D8">
        <w:rPr>
          <w:rFonts w:ascii="TH SarabunPSK" w:hAnsi="TH SarabunPSK" w:cs="TH SarabunPSK" w:hint="cs"/>
          <w:b/>
          <w:bCs/>
          <w:sz w:val="32"/>
          <w:szCs w:val="32"/>
          <w:cs/>
        </w:rPr>
        <w:t>๔๐</w:t>
      </w:r>
      <w:r w:rsidR="00A457D8"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457D8"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="00A457D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A457D8"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 ๑ หน่วยกิต</w:t>
      </w:r>
    </w:p>
    <w:p w:rsidR="00773B3E" w:rsidRPr="00207A9B" w:rsidRDefault="00D049E7" w:rsidP="000B2CE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รูปร่าง หน้าที่ ชนิดของเซลล์ เนื้อเยื่อ ระบบอวัยวะและการจัดระบบในร่างกาย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ลักษณะโครงสร้าง ส่วนประกอบ และหน้าที่ของผิวหนัง การบำรุงรักษาผิวหนัง และการทดลองระบบโครงสร้าง ชนิดและส่วนประกอบของกระดูก ข้อต่อและเอ็นเชื่อมกระดูก การบำรุงรักษากระดูก การพัฒนาโครงร่างและท่าทางที่ดี และการทดลองลักษณะ ชนิดของกล้ามเนื้อ การทดลองการทำงานของกล้ามเนื้อยึดกระดูก กำลังของกล้ามเนื้อและสาเหตุที่ทำให้กล้ามเนื้อเมื่อยล้ารูปร่าง หน้าที่ ชนิดของเซลล์ เนื้อเยื่อ ระบบอวัยวะและการจัดระบบในร่างกาย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ลักษณะโครงสร้าง ส่วนประกอบ และหน้าที่ของผิวหนัง การบำรุงรักษาผิวหนัง และการทดลองระบบโครงสร้าง ชนิดและส่วนประกอบของกระดูก ข้อต่อและเอ็นเชื่อมกระดูก การบำรุงรักษากระดูก การพัฒนาโครงร่างและท่าทางที่ดี และการทดลองลักษณะ ชนิดของกล้ามเนื้อ การทดลองการทำงานของกล้ามเนื้อยึดกระดูก กำลังของกล้ามเนื้อและสาเหตุที่ทำให้กล้ามเนื้อเมื่อยล้าความสัมพันธ์ระหว่างกล้ามเนื้อกับระบบประสาท ระบบประสาทส่วนกลาง การใช้พลังงาน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ในกิจกรรมต่างๆของร่างกาย และการทดลองหลักการส่งเสริมสุขภาพและความยืนยาวของชีวิต สาเหตุของการเกิดโรค วิธีป้องกันและกำจัดเชื้อโรคของร่างกาย การเสริมสร้างภูมิคุ้มกันโรค การสกัดยากจากพืชสมุนไพรและการทดลอง ประโยชน์และข้อควรระวังในการใช้ยาสมุนไพร การใช้ยาสามัญประจำบ้านและยาอื่น ๆ การทดลองสมบัติของยาบางชนิด ปฏิบัติการจัดตู้ยาและการเก็บรักษายา ประโยชน์และโทษของยา การใช้วัตถุมีพิษในการปราบพาหะนำโรค ศัตรูพืช และปัญหาที่เกิดขึ้นกับสิ่งแวดล้อม ความก้าวหน้าในการวินิจฉัยและรักษาโรค </w:t>
      </w:r>
    </w:p>
    <w:p w:rsidR="00773B3E" w:rsidRPr="00207A9B" w:rsidRDefault="000B2CE5" w:rsidP="00D049E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D049E7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52393" w:rsidRPr="00207A9B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เพื่อให้เกิดความรู้ ความคิด ความเข้าใจ สามารถสื่อสารสิ่งที่เรียนรู้มีความสามารถตัดสินใจนำความรู้ไปใช้ในชีวิตประจำวัน </w:t>
      </w:r>
    </w:p>
    <w:p w:rsidR="00773B3E" w:rsidRDefault="00D049E7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มีจิตวิทยาศาสตร์ มีจริยธรรม คุณธรรม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และค่านิยมที่เหมาะสม</w:t>
      </w:r>
    </w:p>
    <w:p w:rsidR="000B2CE5" w:rsidRPr="000B2CE5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วิเคราะห์ อธิบายเกี่ยวกับการจัดระบบต่างๆในร่างกาย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๒.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ทดลอง อธิบายเกี่ยวกับระบบห่อหุ้มร่างกาย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๓.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ทดลอง อธิบายเกี่ยวกับระบบโครงกระดูก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๔.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ทดลอง อธิบายเกี่ยวกับระบบกล้ามเนื้อ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๕.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ทดลอง อธิบายเกี่ยวกับระบบประสาท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๖.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ทดลอง อธิบายเรื่องพลังงานในร่างกาย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๗.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และอธิบายเกี่ยวกับเรื่องสุขภาพและเห็นความสำคัญของการส่งเสริมสุขภาพ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๘.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สำรวจ วิเคราะห์ และอธิบายเกี่ยวกับความยืนยาวของชีวิต และสามารถคาดคะเนความยืนยาวของชีวิตมนุษย์จากข้อมูลได้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๙.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สำรวจ วิเคราะห์ และอภิปรายเกี่ยวกับโรคและสาเหตุของการเกิดโรค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๑๐.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ทดลอง เกี่ยวกับยาและการใช้ยา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๑๑.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ทดลอง อธิบายเกี่ยวกับยาสมุนไพร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๑๒.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ทดลอง อธิบายเกี่ยวกับยาปฏิชีวนะ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๑๓.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ทดลอง อธิบายเกี่ยวกับยาที่ได้จากการสังเคราะห์ชนิดต่าง ๆ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๑๔.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วิเคราะห์ อธิบายเกี่ยวกับยาสามัญประจำบ้าน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๑๕.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วิเคราะห์ อธิบายเกี่ยวกับวัตถุมีพิษและการใช้วัตถุมีพิษในการปราบพาหะนำโรคและศัตรูพืช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๑๖.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สำรวจ  วิเคราะห์ และอธิบายเกี่ยวกับเทคโนโลยีที่นำมาใช้ในการวินิจฉัยและการรักษาโรค</w:t>
      </w:r>
    </w:p>
    <w:p w:rsidR="006D3C34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๑๗.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สำรวจ  วิเคราะห์ และอธิบายเกี่ยวกับอะไหล่ยืดชีวิต</w:t>
      </w:r>
      <w:r w:rsidR="00F84A42">
        <w:rPr>
          <w:rFonts w:ascii="TH SarabunPSK" w:hAnsi="TH SarabunPSK" w:cs="TH SarabunPSK"/>
          <w:b/>
          <w:bCs/>
          <w:sz w:val="32"/>
          <w:szCs w:val="32"/>
        </w:rPr>
        <w:t xml:space="preserve">           </w:t>
      </w:r>
      <w:r w:rsidR="00773B3E" w:rsidRPr="000B2CE5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 ๑๗</w:t>
      </w:r>
      <w:r w:rsidR="00773B3E" w:rsidRPr="000B2CE5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="00773B3E" w:rsidRPr="000B2CE5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73B3E" w:rsidRPr="000B2CE5" w:rsidRDefault="00773B3E" w:rsidP="000B2CE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23110C" w:rsidRPr="000B2CE5" w:rsidRDefault="0023110C" w:rsidP="0023110C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ว๓๐๒๘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  วิทยาศาสตร์ทั่วไป ๒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กลุ่มสาระการเรียนรู้วิทยาศาสตร์</w:t>
      </w:r>
    </w:p>
    <w:p w:rsidR="0023110C" w:rsidRDefault="0023110C" w:rsidP="0023110C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เวลา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๔๐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 ๑ หน่วยกิต</w:t>
      </w:r>
    </w:p>
    <w:p w:rsidR="00773B3E" w:rsidRPr="00207A9B" w:rsidRDefault="00773B3E" w:rsidP="00F84A42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F84A42">
        <w:rPr>
          <w:rFonts w:ascii="TH SarabunPSK" w:hAnsi="TH SarabunPSK" w:cs="TH SarabunPSK"/>
          <w:sz w:val="32"/>
          <w:szCs w:val="32"/>
          <w:cs/>
        </w:rPr>
        <w:t xml:space="preserve">      </w:t>
      </w:r>
      <w:r w:rsidRPr="00207A9B">
        <w:rPr>
          <w:rFonts w:ascii="TH SarabunPSK" w:hAnsi="TH SarabunPSK" w:cs="TH SarabunPSK"/>
          <w:sz w:val="32"/>
          <w:szCs w:val="32"/>
          <w:cs/>
        </w:rPr>
        <w:t>ศึกษา วิเคราะห์การกำเนิดของสิ่งมีชีวิต  วิวัฒนาการจากหลักฐานซากดึกดำบรรพ์  กายวิภาค  เปรียบเทียบการเจริญเติบโตของเอ็มบริโอ  และหลักฐานทางพันธุศาสตร์  การเลียนแบบ  การเกิดซากดึกดำบรรพ์  การเปรียบเทียบโครงกระดูกขาหน้าของสัตว์ครึ่งบกครึ่งน้ำและสัตว์ปีก  แนวความคิดเกี่ยวกับวิวัฒนาการของสิ่งมีชีวิต  ของลามาร์ก  ชาร์ล  ดาร์วิน  ฮิวโก  เดอฟรีส์  รวมทั้งทฤษฎีวิวัฒนาการปัจจุบัน  การปรับตัวของสิ่งมีชีวิตชนิดต่างๆ  และการเกิดสปีชีส์ใหม่  วิวัฒนาการของพืช  สัตว์  และ</w:t>
      </w:r>
      <w:r w:rsidR="00697C13" w:rsidRPr="00207A9B">
        <w:rPr>
          <w:rFonts w:ascii="TH SarabunPSK" w:hAnsi="TH SarabunPSK" w:cs="TH SarabunPSK"/>
          <w:sz w:val="32"/>
          <w:szCs w:val="32"/>
          <w:cs/>
        </w:rPr>
        <w:t>มนุษย์  การจัดจำแนกสิ่งมีชีวิต ม</w:t>
      </w:r>
      <w:r w:rsidRPr="00207A9B">
        <w:rPr>
          <w:rFonts w:ascii="TH SarabunPSK" w:hAnsi="TH SarabunPSK" w:cs="TH SarabunPSK"/>
          <w:sz w:val="32"/>
          <w:szCs w:val="32"/>
          <w:cs/>
        </w:rPr>
        <w:t>นุษย์และสภาพแวดล้อม  การหาชนิดและจำนวนสิ่งมีชีวิตตามแหล่งที่อยู่อาศัย  การถ่ายทอดลักษณะทางพันธุกรรมของคน สัตว์และพืช  การถ่ายทอดลักษณะบางกระการ  ประวัติและงานของเมนเดล โครโมโซมของสิ่งมีชีวิต  การทดลองการจัดเรียงโครโมโซมอย่างง่าย  การแยกตัวและรวมตัวของยีน และหลักการแบ่งตัวของเซลล์ร่างกาย  และเซลล์สืบพันธุ์  หลักการเกิดเพศ  ผลของความผิดปกติบางชนิดที่เกิดจากโครโมโซมร่างกาย  และโครโมโซมเพศ  ลักษณะพันธุกรรมบางลักษณะในคน หมู่เลือด  ความสัมพันธ์ของพันธุกรรมและสิ่งแวดล้อม  การเกิด การตาย  และผลกระทบในสิ่งมีชีวิตบางชนิด</w:t>
      </w:r>
    </w:p>
    <w:p w:rsidR="000B2CE5" w:rsidRDefault="00D049E7" w:rsidP="000B2CE5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0B2CE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52393" w:rsidRPr="00207A9B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มีความรู้   ความคิด   ความเข้าใจ  สามารถสื่อสารสิ่งที่เรียนรู้ มีความสามารถตัดสินใจนำความรู้ไปใช้ในชีวิตประจำวัน </w:t>
      </w:r>
    </w:p>
    <w:p w:rsidR="00773B3E" w:rsidRDefault="000B2CE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มีจิตวิทยาศาสตร์  มีจิตสาธารณะ มีจริยธรรม คุณธรรมและค่านิยมที่เหมาะสม</w:t>
      </w:r>
    </w:p>
    <w:p w:rsidR="000B2CE5" w:rsidRPr="000B2CE5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 อภิปราย  ทดลอง  อธิบายลักษณะเฉพาะของสิ่งมีชีวิต  แนวความคิดเกี่ยวกับกำเนิดของสิ่งมีชีวิต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๒.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สำรวจตรวจสอบ  ทดลอง  อธิบาย ความสำคัญ  วิวัฒนาการของสิ่งมีชีวิตและหลักฐาน  การวิวัฒนาการ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๓.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 อภิปราย  อธิบาย  วิวัฒนาการของสิ่งมีชีวิตตามแนวคิดของนักวิทยาศาสตร์ที่สำคัญ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๔.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ทดลอง  อภิปรายเกี่ยวกับการปรับตัวของสิ่งมีชีวิต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๕.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 อภิปราย  อธิบาย  การเกิดสปีชีส์ใหม่ของสิ่งมีชีวิต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๖.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 การวิเคราะห์  อธิบายวิวัฒนาการของสิ่งมีชีวิต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๗.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 อภิปราย  อธิบาย  ความหลากหลายของสิ่งมีชีวิตและการดำรงชีวิตของสิ่งมีชีวิต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๘.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สำรวจตรวจสอบ  อธิบายและตระหนักถึงปัญหาสิ่งแวดล้อมที่มนุษย์กำลังประสบอยู่ปัจจุบัน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๙.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6668B">
        <w:rPr>
          <w:rFonts w:ascii="TH SarabunPSK" w:hAnsi="TH SarabunPSK" w:cs="TH SarabunPSK"/>
          <w:sz w:val="32"/>
          <w:szCs w:val="32"/>
          <w:cs/>
        </w:rPr>
        <w:t>สำรวจตรวจสอบ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อภิปรายและตระหนักถึงปัญหามลพิษทางสิ่</w:t>
      </w:r>
      <w:r w:rsidR="0046668B">
        <w:rPr>
          <w:rFonts w:ascii="TH SarabunPSK" w:hAnsi="TH SarabunPSK" w:cs="TH SarabunPSK"/>
          <w:sz w:val="32"/>
          <w:szCs w:val="32"/>
          <w:cs/>
        </w:rPr>
        <w:t xml:space="preserve">งแวดล้อมตลอดจนแนวทางการป้องกัน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แก้ไขที่ดี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๑๐.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ทดลอง  อภิปราย  เกี่ยวกับความคล้ายคลึงและความแตกต่างของสิ่งมีชีวิต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๑๑.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 ทดลอง  อภิปราย  เกี่ยวกับลักษณะที่ถ่ายทอดทางพันธุกรรม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๑๒.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สำรวจตรวจสอบ  ทดลอง  อภิปรายประวัติ  การทดลองและกฎทางพันธุศาสตร์ของเมนเดล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๑๓.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ทดลอง  อภิปราย  เกี่ยวกับกระบวนการถ่ายทอดลักษณะทางพันธุกรรม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๑๔.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ทดลอง  อภิปราย  อธิบาย  โครโมโซมของสิ่งมีชีวิต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๑๕.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อภิปรายเกี่ยวกับแบบแผนการถ่ายทอดลักษณะทางพันธุกรรมในมนุษย์และลักษณะผิดปกติหรือโรคพันธุกรรมต่าง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ๆ  ที่ถ่ายทอดในครอบครัว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๑๖.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 วิเคราะห์  อภิปราย  อิทธิพลของพันธุกรรมและสิ่งแวดล้อมที่มีต่อลักษณะของสิ่งมีชีวิต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๑๗.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อภิปราย  อธิบาย  เกี่ยวกับมิวเตชันและโรคที่เกิดจากความผิดปกติของโครโมโซม</w:t>
      </w:r>
    </w:p>
    <w:p w:rsidR="00F84A42" w:rsidRDefault="007F4F55" w:rsidP="00207A9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๑๘.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 วิเคราะห์และอธิบายประโยชน์ของความรู้ทางพันธุศาสตร์ในด้านต่างๆ</w:t>
      </w:r>
      <w:r w:rsidR="00F84A4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</w:p>
    <w:p w:rsidR="00773B3E" w:rsidRPr="000B2CE5" w:rsidRDefault="00F84A42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773B3E" w:rsidRPr="000B2CE5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 ๑๘</w:t>
      </w:r>
      <w:r w:rsidR="00773B3E" w:rsidRPr="000B2CE5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="00773B3E" w:rsidRPr="000B2CE5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73B3E" w:rsidRDefault="00773B3E" w:rsidP="000B2CE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0B2CE5" w:rsidRPr="000B2CE5" w:rsidRDefault="000B2CE5" w:rsidP="000B2CE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3110C" w:rsidRPr="000B2CE5" w:rsidRDefault="0023110C" w:rsidP="0023110C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ว๓๐๒๘</w:t>
      </w:r>
      <w:r w:rsidR="00A4206A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วิทยาศาสตร์ทั่วไป ๓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</w:t>
      </w:r>
      <w:r w:rsidR="00A4206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กลุ่มสาระการเรียนรู้วิทยาศาสตร์</w:t>
      </w:r>
    </w:p>
    <w:p w:rsidR="0023110C" w:rsidRDefault="0023110C" w:rsidP="0023110C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เวลา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๔๐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 ๑ หน่วยกิต</w:t>
      </w:r>
    </w:p>
    <w:p w:rsidR="000B2CE5" w:rsidRPr="000B2CE5" w:rsidRDefault="000B2CE5" w:rsidP="00207A9B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p w:rsidR="00773B3E" w:rsidRPr="00207A9B" w:rsidRDefault="00773B3E" w:rsidP="000B2CE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ab/>
      </w:r>
      <w:r w:rsidR="00D049E7">
        <w:rPr>
          <w:rFonts w:ascii="TH SarabunPSK" w:hAnsi="TH SarabunPSK" w:cs="TH SarabunPSK"/>
          <w:sz w:val="32"/>
          <w:szCs w:val="32"/>
        </w:rPr>
        <w:t xml:space="preserve"> </w:t>
      </w:r>
      <w:r w:rsidR="000B2CE5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แหล่งกำเนิดของแสงและรังสีที่มองไม่เห็น  การจำแนกชนิดของรังสี   รังสีอัลตราไวโอเลต  ประโย</w:t>
      </w:r>
      <w:r w:rsidR="0046668B">
        <w:rPr>
          <w:rFonts w:ascii="TH SarabunPSK" w:hAnsi="TH SarabunPSK" w:cs="TH SarabunPSK"/>
          <w:sz w:val="32"/>
          <w:szCs w:val="32"/>
          <w:cs/>
        </w:rPr>
        <w:t xml:space="preserve">ชน์และโทษของรังสีอัลตราไวโอเลต </w:t>
      </w:r>
      <w:r w:rsidRPr="00207A9B">
        <w:rPr>
          <w:rFonts w:ascii="TH SarabunPSK" w:hAnsi="TH SarabunPSK" w:cs="TH SarabunPSK"/>
          <w:sz w:val="32"/>
          <w:szCs w:val="32"/>
          <w:cs/>
        </w:rPr>
        <w:t>รังสีเอ</w:t>
      </w:r>
      <w:r w:rsidR="0046668B">
        <w:rPr>
          <w:rFonts w:ascii="TH SarabunPSK" w:hAnsi="TH SarabunPSK" w:cs="TH SarabunPSK"/>
          <w:sz w:val="32"/>
          <w:szCs w:val="32"/>
          <w:cs/>
        </w:rPr>
        <w:t xml:space="preserve">กซ์ </w:t>
      </w:r>
      <w:r w:rsidRPr="00207A9B">
        <w:rPr>
          <w:rFonts w:ascii="TH SarabunPSK" w:hAnsi="TH SarabunPSK" w:cs="TH SarabunPSK"/>
          <w:sz w:val="32"/>
          <w:szCs w:val="32"/>
          <w:cs/>
        </w:rPr>
        <w:t>ประโยชน์และโทษของรังสีเอกซ์  รังสีแกมมา</w:t>
      </w:r>
      <w:r w:rsidR="0046668B">
        <w:rPr>
          <w:rFonts w:ascii="TH SarabunPSK" w:hAnsi="TH SarabunPSK" w:cs="TH SarabunPSK"/>
          <w:sz w:val="32"/>
          <w:szCs w:val="32"/>
          <w:cs/>
        </w:rPr>
        <w:t xml:space="preserve"> ประโยชน์และโทษของรังสีแกมมา รังสีอินฟราเรด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คลื่นวิท</w:t>
      </w:r>
      <w:r w:rsidR="0046668B">
        <w:rPr>
          <w:rFonts w:ascii="TH SarabunPSK" w:hAnsi="TH SarabunPSK" w:cs="TH SarabunPSK"/>
          <w:sz w:val="32"/>
          <w:szCs w:val="32"/>
          <w:cs/>
        </w:rPr>
        <w:t>ยุ การส่งและการรับคลื่นวิทยุ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การสื่อสารด้วยระบบวิทยุโทรทัศน์    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46668B">
        <w:rPr>
          <w:rFonts w:ascii="TH SarabunPSK" w:hAnsi="TH SarabunPSK" w:cs="TH SarabunPSK"/>
          <w:sz w:val="32"/>
          <w:szCs w:val="32"/>
          <w:cs/>
        </w:rPr>
        <w:t xml:space="preserve">คลื่นไมโครเวฟ  </w:t>
      </w:r>
      <w:r w:rsidRPr="00207A9B">
        <w:rPr>
          <w:rFonts w:ascii="TH SarabunPSK" w:hAnsi="TH SarabunPSK" w:cs="TH SarabunPSK"/>
          <w:sz w:val="32"/>
          <w:szCs w:val="32"/>
          <w:cs/>
        </w:rPr>
        <w:t>หลักการส่งและการน</w:t>
      </w:r>
      <w:r w:rsidR="0046668B">
        <w:rPr>
          <w:rFonts w:ascii="TH SarabunPSK" w:hAnsi="TH SarabunPSK" w:cs="TH SarabunPSK"/>
          <w:sz w:val="32"/>
          <w:szCs w:val="32"/>
          <w:cs/>
        </w:rPr>
        <w:t xml:space="preserve">ำคลื่นไมโครเวฟไปใช้ประโยชน์ 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การสื่อสารโทรคมนาคมด้วยระบบต่าง ๆหลักการสังเคราะห์สารสังเคราะห์ธรรมชาติ สารสังเคราะห์วิทยาศาสตร์  ขบวนการเกิดพอลิเมอร์แ</w:t>
      </w:r>
      <w:r w:rsidR="0046668B">
        <w:rPr>
          <w:rFonts w:ascii="TH SarabunPSK" w:hAnsi="TH SarabunPSK" w:cs="TH SarabunPSK"/>
          <w:sz w:val="32"/>
          <w:szCs w:val="32"/>
          <w:cs/>
        </w:rPr>
        <w:t xml:space="preserve">ละสมบัติของโครงสร้างแบบต่าง ๆ 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การสังเคราะห์พลาสติกบางชนิดและการทดลองสมบัติบางประการของพลาสติก  การทดลองกรรมวิธีผลิตพลาสติ</w:t>
      </w:r>
      <w:r w:rsidR="0046668B">
        <w:rPr>
          <w:rFonts w:ascii="TH SarabunPSK" w:hAnsi="TH SarabunPSK" w:cs="TH SarabunPSK"/>
          <w:sz w:val="32"/>
          <w:szCs w:val="32"/>
          <w:cs/>
        </w:rPr>
        <w:t xml:space="preserve">กจากแม่พิมพ์แบบพลาสติกแผ่นบาง  </w:t>
      </w:r>
      <w:r w:rsidRPr="00207A9B">
        <w:rPr>
          <w:rFonts w:ascii="TH SarabunPSK" w:hAnsi="TH SarabunPSK" w:cs="TH SarabunPSK"/>
          <w:sz w:val="32"/>
          <w:szCs w:val="32"/>
          <w:cs/>
        </w:rPr>
        <w:t>พ</w:t>
      </w:r>
      <w:r w:rsidR="0046668B">
        <w:rPr>
          <w:rFonts w:ascii="TH SarabunPSK" w:hAnsi="TH SarabunPSK" w:cs="TH SarabunPSK"/>
          <w:sz w:val="32"/>
          <w:szCs w:val="32"/>
          <w:cs/>
        </w:rPr>
        <w:t>ลาสติกเสริมแรง  โฟม กาว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 ยางเทียม และซิลิโคน  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การทดล</w:t>
      </w:r>
      <w:r w:rsidR="0046668B">
        <w:rPr>
          <w:rFonts w:ascii="TH SarabunPSK" w:hAnsi="TH SarabunPSK" w:cs="TH SarabunPSK"/>
          <w:sz w:val="32"/>
          <w:szCs w:val="32"/>
          <w:cs/>
        </w:rPr>
        <w:t xml:space="preserve">องทำผลิตภัณฑ์พลาสติกอย่างง่าย  </w:t>
      </w:r>
      <w:r w:rsidRPr="00207A9B">
        <w:rPr>
          <w:rFonts w:ascii="TH SarabunPSK" w:hAnsi="TH SarabunPSK" w:cs="TH SarabunPSK"/>
          <w:sz w:val="32"/>
          <w:szCs w:val="32"/>
          <w:cs/>
        </w:rPr>
        <w:t>ปัญหาการใช้พลาสติก  เส้นใยธรรมชาติและเส้นใยสังเคราะห์  การนำเส้นใยมาใช้ประโยชน์  โครงสร้างและการทดลองสมบัติบางประการของสบู่และผงซักฟอก  องค์ประกอบ</w:t>
      </w:r>
      <w:r w:rsidR="00D049E7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ของผงซักฟอกบางชิด  ผลกระทบของผงซักฟอกที่มีต่อสิ่งแวดล้อม  บทบาทของสารสังเคราะห์ต่อชีวิตประจำวัน   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มีกระบวนการสืบเสาะหาความรู้และจิตวิทยาศาสตร์  สื่อสารสิ่งที่เรียนรู้และนำความรู้ไปใช้ประโยชน์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       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อย่างมีคุณธรรมต่อชีวิตและสิ่งแวดล้อม</w:t>
      </w:r>
    </w:p>
    <w:p w:rsidR="00752393" w:rsidRDefault="00D049E7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0B2CE5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752393" w:rsidRPr="00207A9B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</w:t>
      </w:r>
    </w:p>
    <w:p w:rsidR="00A514F2" w:rsidRDefault="000C0051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มีจิตวิทยาศาสตร์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มีจริยธรรม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คุณธรรม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และค่านิยมที่เหมาะสม</w:t>
      </w:r>
    </w:p>
    <w:p w:rsidR="00117A2B" w:rsidRDefault="00117A2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514F2" w:rsidRPr="00A514F2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A514F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๑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 จำแนกประเภท  ประโยชน์และโทษของรังสีอัลตราไวโอเลต  รังสีเอกซ์รังสีแกมมา  และรังสีอินฟราเรด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๒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อธิบายและทดลองหลักการส่งและรับคลื่นวิทยุ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D049E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๓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อธิบายหลักการส่งและรับภาพโดยอาศัยคลื่นวิทยุเป็นคลื่นพาหะ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D049E7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๔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อธิบายหลักการนำคลื่นไมโครเวฟไปใช้ประโยชน์ด้านต่าง ๆ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D049E7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๕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สืบค้นและอธิบายหลักการสื่อสารโทรคมนาคมในประเทศไทย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D049E7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อธิบายเกี่ยวกับสารสังเคราะห์และพอลิเมอร์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049E7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๗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ทดลองและอธิบายการเกิดผลิตภัณฑ์  ประเภท  และชนิดของพลาสติก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D049E7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๘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บอกประโยชน์ของพลาสติกและผลกระทบของการใช้พลาสติก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049E7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๙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สืบค้นข้อมูลและอภิปรายการเกิด  ประโยชน์ของยางเทียมและซิลิโคน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D049E7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๑๐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 อธิบาย  และทดลองกระบวนการสังเคราะห์  สมบัติ  และการเลือกใช้เส้นใย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D049E7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๑๑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อธิบายและทดลอง เกี่ยวกับสารซักล้างและผลกระทบที่เกิดจากการใช้สารซักล้าง</w:t>
      </w:r>
    </w:p>
    <w:p w:rsidR="00773B3E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D049E7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645E41" w:rsidRPr="00207A9B">
        <w:rPr>
          <w:rFonts w:ascii="TH SarabunPSK" w:hAnsi="TH SarabunPSK" w:cs="TH SarabunPSK"/>
          <w:sz w:val="32"/>
          <w:szCs w:val="32"/>
          <w:cs/>
        </w:rPr>
        <w:t>๑๒.</w:t>
      </w:r>
      <w:r w:rsidR="00C03A9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สืบค้นข้อมูลและอภิปรายบทบาทของสารสังเคราะห์ในชีวิตประจำวัน</w:t>
      </w:r>
    </w:p>
    <w:p w:rsidR="00117A2B" w:rsidRPr="00207A9B" w:rsidRDefault="00117A2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A514F2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 ๑๒</w:t>
      </w:r>
      <w:r w:rsidRPr="00A514F2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A514F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84A42" w:rsidRDefault="00F84A42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773B3E" w:rsidRDefault="00773B3E" w:rsidP="00A514F2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A514F2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645E41" w:rsidRPr="00A514F2">
        <w:rPr>
          <w:rFonts w:ascii="TH SarabunPSK" w:hAnsi="TH SarabunPSK" w:cs="TH SarabunPSK"/>
          <w:b/>
          <w:bCs/>
          <w:sz w:val="32"/>
          <w:szCs w:val="32"/>
          <w:cs/>
        </w:rPr>
        <w:t>เพิ่มเติม</w:t>
      </w:r>
    </w:p>
    <w:p w:rsidR="00A514F2" w:rsidRPr="00A514F2" w:rsidRDefault="00A514F2" w:rsidP="00A514F2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3110C" w:rsidRPr="000B2CE5" w:rsidRDefault="0023110C" w:rsidP="0023110C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ว๓๐๒๘</w:t>
      </w:r>
      <w:r w:rsidR="00A4206A"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วิทยาศาสตร์ทั่วไป ๔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</w:t>
      </w:r>
      <w:r w:rsidR="00A4206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กลุ่มสาระการเรียนรู้วิทยาศาสตร์</w:t>
      </w:r>
    </w:p>
    <w:p w:rsidR="0023110C" w:rsidRDefault="0023110C" w:rsidP="0023110C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เวลา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๔๐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 ๑ หน่วยกิต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99741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</w:rPr>
        <w:tab/>
      </w:r>
      <w:r w:rsidR="00A514F2">
        <w:rPr>
          <w:rFonts w:ascii="TH SarabunPSK" w:hAnsi="TH SarabunPSK" w:cs="TH SarabunPSK"/>
          <w:sz w:val="32"/>
          <w:szCs w:val="32"/>
        </w:rPr>
        <w:t xml:space="preserve">      </w:t>
      </w:r>
      <w:r w:rsidRPr="00207A9B">
        <w:rPr>
          <w:rFonts w:ascii="TH SarabunPSK" w:hAnsi="TH SarabunPSK" w:cs="TH SarabunPSK"/>
          <w:sz w:val="32"/>
          <w:szCs w:val="32"/>
          <w:cs/>
        </w:rPr>
        <w:t>ศึกษา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วิเคราะห์แสงอาทิตย์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พลังงานสะอาด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อิทธิพลของแสงอาทิตย์ต่อสิ่งแวดล้อมการใช้พลังงานแสงอาทิตย์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แสงอาทิตย์ต่อปฏิกิริยาเคมี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ปิโตรเลียมน้ำมันดิบและผลิตภัณฑ์ก๊าซธรรมชาติ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ถ่านหินและหินน้ำมันฟืนหรือถ่านไม้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พลังงานนิวเคลียร์</w:t>
      </w:r>
      <w:r w:rsidRPr="00207A9B">
        <w:rPr>
          <w:rFonts w:ascii="TH SarabunPSK" w:hAnsi="TH SarabunPSK" w:cs="TH SarabunPSK"/>
          <w:sz w:val="32"/>
          <w:szCs w:val="32"/>
        </w:rPr>
        <w:t xml:space="preserve">  </w:t>
      </w:r>
      <w:r w:rsidRPr="00207A9B">
        <w:rPr>
          <w:rFonts w:ascii="TH SarabunPSK" w:hAnsi="TH SarabunPSK" w:cs="TH SarabunPSK"/>
          <w:sz w:val="32"/>
          <w:szCs w:val="32"/>
          <w:cs/>
        </w:rPr>
        <w:t>สารกัมมันตรังสีแหล่งพลังงานทดแทนอื่น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ๆ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โดยใช้กระบวนการทางวิทยาศาสตร์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การสืบเสาะหาความรู้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การสืบค้นข้อมูล</w:t>
      </w:r>
      <w:r w:rsidRPr="00207A9B">
        <w:rPr>
          <w:rFonts w:ascii="TH SarabunPSK" w:hAnsi="TH SarabunPSK" w:cs="TH SarabunPSK"/>
          <w:sz w:val="32"/>
          <w:szCs w:val="32"/>
        </w:rPr>
        <w:t xml:space="preserve"> 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การอภิปราย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การสร้างสถานการณ์จำลอง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การวางแผน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การลงมือปฏิบัติ การวิเคราะห์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การอธิบาย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เพื่อให้เกิดความรู้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ความคิด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สามารถสื่อสารสิ่งที่เรียนรู่มีความสามารถตัดสินใจนำความรู้ไปใช้ในชีวิตประจำวัน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มีจิตวิทยาศาสตร์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มีจริยธรรม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คุณธรรม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และค่านิยมที่เหมาะสมศึกษา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วิเคราะห์โครงสร้างของโลก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ปรากฏการณ์ทางธรณี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ผลของปรากฏการณ์ทางธรณีต่อสิ่งมีชีวิตและสิ่งแวดล้อม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แผ่นเปลือกโลกและการเคลื่อนที่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ลำดับชั้นหิน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ซากดึกดำบรรพ์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ประโยชน์จากข้อมูลธรณีวิทยา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การเกิดระบบสุริยะ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การแลกซี่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และเอกภพ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วิวัฒนาการของระบบสุริยะ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การแลกซี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และเอกภพ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พลังงานของดาวฤกษ์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ตำแหน่งของโลกในระบบสุริยะ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46668B">
        <w:rPr>
          <w:rFonts w:ascii="TH SarabunPSK" w:hAnsi="TH SarabunPSK" w:cs="TH SarabunPSK"/>
          <w:sz w:val="32"/>
          <w:szCs w:val="32"/>
        </w:rPr>
        <w:t xml:space="preserve">  </w:t>
      </w:r>
      <w:r w:rsidRPr="00207A9B">
        <w:rPr>
          <w:rFonts w:ascii="TH SarabunPSK" w:hAnsi="TH SarabunPSK" w:cs="TH SarabunPSK"/>
          <w:sz w:val="32"/>
          <w:szCs w:val="32"/>
          <w:cs/>
        </w:rPr>
        <w:t>กาแลกซี่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และเอกภพ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การใช้เทคโนโลยีอวกาศในการสำรวจทรัพยากร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การใช้เทคโนโลยีอวกาศในการสื่อสาร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46668B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การใช้เทคโนโลยีอวกาศทางอุตุนิยมวิทยา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การใช้เทคโนโลยีอวกาศศึกษาทางดาราศาสตร์ </w:t>
      </w:r>
    </w:p>
    <w:p w:rsidR="00773B3E" w:rsidRPr="00207A9B" w:rsidRDefault="00773B3E" w:rsidP="0099741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997418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52393" w:rsidRPr="00207A9B">
        <w:rPr>
          <w:rFonts w:ascii="TH SarabunPSK" w:hAnsi="TH SarabunPSK" w:cs="TH SarabunPSK"/>
          <w:sz w:val="32"/>
          <w:szCs w:val="32"/>
          <w:cs/>
        </w:rPr>
        <w:t>โดยใช้กระบวนการสืบเสาะหาความรู้  กระบวนการทางวิทยาศาสตร์  การสำรวจตรวจสอบ  การสืบค้นข้อมูล  การอธิบาย  การอภิปราย  วิเคราะห์ และการทดลอง</w:t>
      </w:r>
      <w:r w:rsidRPr="00207A9B">
        <w:rPr>
          <w:rFonts w:ascii="TH SarabunPSK" w:hAnsi="TH SarabunPSK" w:cs="TH SarabunPSK"/>
          <w:sz w:val="32"/>
          <w:szCs w:val="32"/>
          <w:cs/>
        </w:rPr>
        <w:t>เพื่อให้เกิดความรู้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ความคิด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สามารถสื่อสารสิ่งที่เรียนรู่มีความสามารถตัดสินใจนำความรู้ไปใช้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ในชีวิตประจำวัน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</w:p>
    <w:p w:rsidR="00773B3E" w:rsidRDefault="00997418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มีจิตวิทยาศาสตร์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มีจริยธรรม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คุณธรรม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และค่านิยมที่เหมาะสม</w:t>
      </w:r>
    </w:p>
    <w:p w:rsidR="00997418" w:rsidRPr="00207A9B" w:rsidRDefault="0099741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997418" w:rsidRPr="00997418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97418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  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pacing w:val="-5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br/>
      </w:r>
      <w:r w:rsidR="007F4F55"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207A9B">
        <w:rPr>
          <w:rFonts w:ascii="TH SarabunPSK" w:hAnsi="TH SarabunPSK" w:cs="TH SarabunPSK"/>
          <w:sz w:val="32"/>
          <w:szCs w:val="32"/>
          <w:cs/>
        </w:rPr>
        <w:t>๑.  ทดลอง อธิบายและเขียนสมการของปฏิกิริยาเคมี</w:t>
      </w:r>
      <w:r w:rsidRPr="00207A9B">
        <w:rPr>
          <w:rFonts w:ascii="TH SarabunPSK" w:hAnsi="TH SarabunPSK" w:cs="TH SarabunPSK"/>
          <w:spacing w:val="-5"/>
          <w:sz w:val="32"/>
          <w:szCs w:val="32"/>
          <w:cs/>
        </w:rPr>
        <w:t>ทั่วไปที่พบในชีวิตประจำวัน รวมทั้งอธิบาย</w:t>
      </w:r>
      <w:r w:rsidRPr="00207A9B">
        <w:rPr>
          <w:rFonts w:ascii="TH SarabunPSK" w:hAnsi="TH SarabunPSK" w:cs="TH SarabunPSK"/>
          <w:spacing w:val="-7"/>
          <w:sz w:val="32"/>
          <w:szCs w:val="32"/>
          <w:cs/>
        </w:rPr>
        <w:t>ผลของสารเคมีที่มีต่อสิ่งมีชีวิตและสิ่งแวดล้อม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๒.  ทดลองและอธิบายอัตราการเกิดปฏิกิริยาเคมี ปัจจัยที่มี</w:t>
      </w:r>
      <w:r w:rsidR="00773B3E" w:rsidRPr="00207A9B">
        <w:rPr>
          <w:rFonts w:ascii="TH SarabunPSK" w:hAnsi="TH SarabunPSK" w:cs="TH SarabunPSK"/>
          <w:spacing w:val="-2"/>
          <w:sz w:val="32"/>
          <w:szCs w:val="32"/>
          <w:cs/>
        </w:rPr>
        <w:t>ผลต่ออัตราการเกิดปฏิกิริยาเคมี และนำ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ความรู้ไปใช้ประโยชน์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       </w:t>
      </w:r>
      <w:r w:rsidR="00773B3E" w:rsidRPr="00207A9B">
        <w:rPr>
          <w:rFonts w:ascii="TH SarabunPSK" w:hAnsi="TH SarabunPSK" w:cs="TH SarabunPSK"/>
          <w:spacing w:val="-4"/>
          <w:sz w:val="32"/>
          <w:szCs w:val="32"/>
          <w:cs/>
        </w:rPr>
        <w:t>๓.  สืบค้นข้อมูลและอธิบายการเกิดปิโตรเลียม กระบวนการแยก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แก๊สธรรมชาติ และการกลั่นลำดับส่วนน้ำมันดิบ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๔.  สืบค้นข้อมูลและอภิปรายการนำผลิตภัณฑ์ที่ได้จากการแยกแก๊สธรรมชาติและการกลั่นลำดับส่วน</w:t>
      </w:r>
      <w:r w:rsidR="00773B3E" w:rsidRPr="00207A9B">
        <w:rPr>
          <w:rFonts w:ascii="TH SarabunPSK" w:hAnsi="TH SarabunPSK" w:cs="TH SarabunPSK"/>
          <w:spacing w:val="-7"/>
          <w:sz w:val="32"/>
          <w:szCs w:val="32"/>
          <w:cs/>
        </w:rPr>
        <w:t>น้ำมันดิบไปใช้ประโยชน์ รวมทั้ง</w:t>
      </w:r>
      <w:r w:rsidR="00773B3E" w:rsidRPr="00207A9B">
        <w:rPr>
          <w:rFonts w:ascii="TH SarabunPSK" w:hAnsi="TH SarabunPSK" w:cs="TH SarabunPSK"/>
          <w:spacing w:val="-20"/>
          <w:sz w:val="32"/>
          <w:szCs w:val="32"/>
          <w:cs/>
        </w:rPr>
        <w:t>ผลของผลิตภัณฑ์ต่อสิ่งมีชีวิตและ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สิ่งแวดล้อม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  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pacing w:val="-7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๕.  </w:t>
      </w:r>
      <w:r w:rsidR="00773B3E" w:rsidRPr="00207A9B">
        <w:rPr>
          <w:rFonts w:ascii="TH SarabunPSK" w:hAnsi="TH SarabunPSK" w:cs="TH SarabunPSK"/>
          <w:spacing w:val="-4"/>
          <w:sz w:val="32"/>
          <w:szCs w:val="32"/>
          <w:cs/>
        </w:rPr>
        <w:t>อภิปรายการนำพอลิเมอร์    ไปใช้ประโยชน์ รวมทั้ง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ผลที่เกิดจากการผลิตและใช้พอลิเมอร์ต่อสิ่งมีชีวิตและสิ่งแวดล้อม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pacing w:val="-7"/>
          <w:sz w:val="32"/>
          <w:szCs w:val="32"/>
          <w:cs/>
        </w:rPr>
        <w:t xml:space="preserve">       </w:t>
      </w:r>
      <w:r w:rsidR="00773B3E" w:rsidRPr="00207A9B">
        <w:rPr>
          <w:rFonts w:ascii="TH SarabunPSK" w:hAnsi="TH SarabunPSK" w:cs="TH SarabunPSK"/>
          <w:spacing w:val="-7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pacing w:val="-7"/>
          <w:sz w:val="32"/>
          <w:szCs w:val="32"/>
        </w:rPr>
        <w:t>.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  ทดลองและอธิบายองค์ประกอบ ประโยชน์และปฏิกิริยาบางชนิดของคาร์โบไฮเดรต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           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pacing w:val="-5"/>
          <w:sz w:val="32"/>
          <w:szCs w:val="32"/>
          <w:cs/>
        </w:rPr>
        <w:t xml:space="preserve">      </w:t>
      </w:r>
      <w:r w:rsidR="00773B3E" w:rsidRPr="00207A9B">
        <w:rPr>
          <w:rFonts w:ascii="TH SarabunPSK" w:hAnsi="TH SarabunPSK" w:cs="TH SarabunPSK"/>
          <w:spacing w:val="-5"/>
          <w:sz w:val="32"/>
          <w:szCs w:val="32"/>
          <w:cs/>
        </w:rPr>
        <w:t>๗</w:t>
      </w:r>
      <w:r>
        <w:rPr>
          <w:rFonts w:ascii="TH SarabunPSK" w:hAnsi="TH SarabunPSK" w:cs="TH SarabunPSK" w:hint="cs"/>
          <w:spacing w:val="-5"/>
          <w:sz w:val="32"/>
          <w:szCs w:val="32"/>
          <w:cs/>
        </w:rPr>
        <w:t>.</w:t>
      </w:r>
      <w:r w:rsidR="00773B3E" w:rsidRPr="00207A9B">
        <w:rPr>
          <w:rFonts w:ascii="TH SarabunPSK" w:hAnsi="TH SarabunPSK" w:cs="TH SarabunPSK"/>
          <w:spacing w:val="-5"/>
          <w:sz w:val="32"/>
          <w:szCs w:val="32"/>
          <w:cs/>
        </w:rPr>
        <w:t xml:space="preserve">  ทดลองและอธิบายความสัมพันธ์ระหว่างแรงกับ   การเคลื่อนที่ของวัตถุในสนามโน้มถ่วง และอธิบายการนำความรู้ไปใช้ประโยชน์ 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pacing w:val="-5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๘ </w:t>
      </w:r>
      <w:r w:rsidR="00773B3E" w:rsidRPr="00207A9B">
        <w:rPr>
          <w:rFonts w:ascii="TH SarabunPSK" w:hAnsi="TH SarabunPSK" w:cs="TH SarabunPSK"/>
          <w:spacing w:val="-5"/>
          <w:sz w:val="32"/>
          <w:szCs w:val="32"/>
          <w:cs/>
        </w:rPr>
        <w:t xml:space="preserve"> ทดลองและอธิบายความสัมพันธ์ระหว่างแรงกับ   การเคลื่อนที่ของอนุภาคในสนามไฟฟ้า  และนำความรู้ไปใช้ประโยชน์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๙. อภิปรายผลการสืบค้นข้อมูลเกี่ยวกับมลพิษทางเสียงที่มีต่อสุขภาพของมนุษย์ และการเสนอ  วิธีป้องกันและแรงไฟฟ้าระหว่างอนุภาคในนิวเคลียส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๑๐.  อธิบายคลื่นแม่เหล็กไฟฟ้า สเปกตรัมคลื่นแม่เหล็กไฟฟ้า และนำเสนอผลการสืบค้นข้อมูลเกี่ยวกับประโยชน์ และการป้องกันอันตรายจากคลื่นแม่เหล็กไฟฟ้า 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๑๑ .อธิบายปฏิกิริยานิวเคลียร์ ฟิชชัน ฟิวชัน และความสัมพันธ์ระหว่างมวลกับพลังงาน          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๑๒</w:t>
      </w:r>
      <w:r w:rsidR="00773B3E" w:rsidRPr="00207A9B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 xml:space="preserve"> สืบค้นและอธิบายหลักการ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ในการแบ่งโครงสร้างโลก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๑๓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ทดลองเลียนแบบและอธิบายกระบวนการเปลี่ยนแปลงทางธรณีภาคของโลก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๑๔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ทดลองเลียนแบบ และอธิบายกระบวนการเกิดภูเขา รอยเลื่อน รอยคดโค้ง แผ่นดินไหว ภูเขาไฟระเบิด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๑๕</w:t>
      </w:r>
      <w:r w:rsidR="00773B3E" w:rsidRPr="00207A9B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สืบค้นและอธิบายความ สําคัญของปรากฏการณ์ทางธรณีวิทยาแผ่นดินไหว   ภูเขาไฟระเบิด ส่งผลต่อ สิ่งมีชีวิตและสิ่งแวดล้อม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</w:p>
    <w:p w:rsidR="00773B3E" w:rsidRPr="00207A9B" w:rsidRDefault="007F4F55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๑๖</w:t>
      </w:r>
      <w:r w:rsidR="00773B3E" w:rsidRPr="00207A9B">
        <w:rPr>
          <w:rFonts w:ascii="TH SarabunPSK" w:hAnsi="TH SarabunPSK" w:cs="TH SarabunPSK"/>
          <w:sz w:val="32"/>
          <w:szCs w:val="32"/>
        </w:rPr>
        <w:t>.</w:t>
      </w:r>
      <w:r w:rsidR="00773E0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สำรวจ วิเคราะห์และอธิบาย การลําดับชั้นหิน จากการวางตัว ของชั้นหิน  ซากดึกดําบรรพ์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 และโครงสร้าง    ทางธรณีวิทยา  เพื่ออธิบายประวัติความเป็นมาของพื้นที่</w:t>
      </w:r>
    </w:p>
    <w:p w:rsidR="00773B3E" w:rsidRPr="00207A9B" w:rsidRDefault="00773E02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๑๗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 วิเคราะห์ และอธิบายประโยชน์ของข้อมูลทางธรณีวิทยา</w:t>
      </w:r>
    </w:p>
    <w:p w:rsidR="00773B3E" w:rsidRPr="00207A9B" w:rsidRDefault="00773E02" w:rsidP="00207A9B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๑๘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สืบค้นและอธิบายการเกิดและวิวัฒนาการของระบบสุริยะ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กาแล็กซี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และเอกภพ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        </w:t>
      </w:r>
    </w:p>
    <w:p w:rsidR="00773B3E" w:rsidRPr="00207A9B" w:rsidRDefault="00773E02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๑๙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สืบค้นและอธิบายธรรมชาติและวัฒนาการของดาวฤกษ์</w:t>
      </w:r>
    </w:p>
    <w:p w:rsidR="00773B3E" w:rsidRPr="00207A9B" w:rsidRDefault="00773E02" w:rsidP="00207A9B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๒๐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สืบค้นและอธิบายการส่งและคำนวณความเร็วในการโคจรของดาวเทียมรอบโลก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</w:p>
    <w:p w:rsidR="00773B3E" w:rsidRPr="00207A9B" w:rsidRDefault="00773E02" w:rsidP="00207A9B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๒๑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สืบค้นและอธิบายประโยชน์ของดาวเทียมในด้านต่าง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ๆ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</w:p>
    <w:p w:rsidR="00773B3E" w:rsidRPr="00207A9B" w:rsidRDefault="00773E02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๒๒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.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สืบค้นและอธิบายการส่ง  และสํารวจอวกาศโดยใช้ยานอวกาศและสถานีอวกาศ</w:t>
      </w:r>
    </w:p>
    <w:p w:rsidR="00A11345" w:rsidRPr="00207A9B" w:rsidRDefault="00A11345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997418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97418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 ๒๒</w:t>
      </w:r>
      <w:r w:rsidRPr="00997418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99741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944598" w:rsidRPr="00207A9B" w:rsidRDefault="0094459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944598" w:rsidRDefault="0094459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271CD" w:rsidRDefault="005271C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271CD" w:rsidRDefault="005271C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271CD" w:rsidRDefault="005271C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271CD" w:rsidRDefault="005271C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271CD" w:rsidRDefault="005271C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271CD" w:rsidRDefault="005271C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271CD" w:rsidRDefault="005271C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F054E" w:rsidRDefault="007F054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F054E" w:rsidRDefault="007F054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271CD" w:rsidRPr="00207A9B" w:rsidRDefault="005271C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271CD" w:rsidRDefault="005271CD" w:rsidP="005271C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A514F2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5271CD" w:rsidRPr="00A514F2" w:rsidRDefault="005271CD" w:rsidP="005271C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271CD" w:rsidRPr="000B2CE5" w:rsidRDefault="005271CD" w:rsidP="005271C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ว๓๐๒๘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  สนุกกับโครงงาน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กลุ่มสาระการเรียนรู้วิทยาศาสตร์</w:t>
      </w:r>
    </w:p>
    <w:p w:rsidR="00944598" w:rsidRDefault="005271CD" w:rsidP="005271CD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sz w:val="32"/>
          <w:szCs w:val="32"/>
        </w:rPr>
      </w:pP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เวลา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๔๐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 ๑ หน่วยกิต</w:t>
      </w:r>
    </w:p>
    <w:p w:rsidR="005271CD" w:rsidRDefault="005271C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271CD" w:rsidRDefault="005271CD" w:rsidP="005271CD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5271CD">
        <w:rPr>
          <w:rFonts w:ascii="TH SarabunPSK" w:hAnsi="TH SarabunPSK" w:cs="TH SarabunPSK"/>
          <w:sz w:val="32"/>
          <w:szCs w:val="32"/>
          <w:cs/>
        </w:rPr>
        <w:t>ศึกษาความหมาย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ประเภทของโครงงาน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ค้นคว้า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ฝึกวิเคราะห์เกี่ยวกับทักษะทางวิทยาศาสตร์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และกระบวนการทางวิทยาศาสตร์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สามารถนำความรู้มาใช้ประกอบการศึกษาโครงงาน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ศึกษาค้นคว้า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สำรวจและรวบรวมข้อมูลจากเอกสารและแหล่งความรู้ต่างๆ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เพื่อเป็นแนวทางในการหาหัวข้อโครงงาน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อธิบายและอภิปรายข้อมูลต่าง</w:t>
      </w:r>
      <w:r w:rsidR="0047563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ๆได้และฝึกวิเคราะห์โครงงานหรืองานวิจัยเกี่ยวกับที่มาของประเด็นปัญหา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กำหนดหัวข้อโครงงาน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วางแผนและออกแบบขั้นตอนการดำเนินงาน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</w:p>
    <w:p w:rsidR="005271CD" w:rsidRDefault="005271CD" w:rsidP="005271CD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5271CD">
        <w:rPr>
          <w:rFonts w:ascii="TH SarabunPSK" w:hAnsi="TH SarabunPSK" w:cs="TH SarabunPSK"/>
          <w:sz w:val="32"/>
          <w:szCs w:val="32"/>
          <w:cs/>
        </w:rPr>
        <w:t>ใช้กระบวนการทางวิทยาศาสตร์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การสืบเสาะหาความรู้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การสำรวจตรวจสอบ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การสืบค้นข้อมูลและการอธิบาย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เพื่อให้ผู้เรียนมีความรู้ความเข้าใจ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มีทักษะกระบวนการ</w:t>
      </w:r>
    </w:p>
    <w:p w:rsidR="005271CD" w:rsidRDefault="005271CD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5271CD">
        <w:rPr>
          <w:rFonts w:ascii="TH SarabunPSK" w:hAnsi="TH SarabunPSK" w:cs="TH SarabunPSK"/>
          <w:sz w:val="32"/>
          <w:szCs w:val="32"/>
          <w:cs/>
        </w:rPr>
        <w:t>และเจตคติที่ดีทางวิทยาศาสตร์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เห็นคุณค่าของวิทยาศาสตร์และเทคโนโลยี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และมีความคิดสร้างสรรค์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สามารถนำความรู้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เทคนิคไปใช้ในการจัดทำโครงงานต่อไป</w:t>
      </w:r>
    </w:p>
    <w:p w:rsidR="005271CD" w:rsidRPr="005271CD" w:rsidRDefault="005271CD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5271CD" w:rsidRDefault="005271CD" w:rsidP="005271C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271C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อธิบายความหมายและประเภทของโครงงานได้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ตั้งคำถามที่กำหนดประเด็นหรือตัวแปรสำคัญในการสำรวจ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ตรวจสอบ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หรือศึกษาค้นคว้าเรื่องที่สนใจ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 w:rsidRPr="005271CD">
        <w:rPr>
          <w:rFonts w:ascii="TH SarabunPSK" w:hAnsi="TH SarabunPSK" w:cs="TH SarabunPSK"/>
          <w:sz w:val="32"/>
          <w:szCs w:val="32"/>
          <w:cs/>
        </w:rPr>
        <w:t>ได้อย่างควบคุมและเชื่อได้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สร้างสมมติฐานจากปัญหาหรือเหตุการณ์ต่างๆ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รอบตัว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ที่สามารถตรวจสอบได้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และวางแผนการ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 w:rsidRPr="005271CD">
        <w:rPr>
          <w:rFonts w:ascii="TH SarabunPSK" w:hAnsi="TH SarabunPSK" w:cs="TH SarabunPSK"/>
          <w:sz w:val="32"/>
          <w:szCs w:val="32"/>
          <w:cs/>
        </w:rPr>
        <w:t>สำรวจตรวจสอบได้หลายๆ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วิธี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๔.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เลือกเทคนิคและวิธีการตรวจสอบทั้งเชิงปริมาณและคุณภาพที่ได้ผลเที่ยงตรงและปลอดภัย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โดยใช้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 w:rsidRPr="005271CD">
        <w:rPr>
          <w:rFonts w:ascii="TH SarabunPSK" w:hAnsi="TH SarabunPSK" w:cs="TH SarabunPSK"/>
          <w:sz w:val="32"/>
          <w:szCs w:val="32"/>
          <w:cs/>
        </w:rPr>
        <w:t>วัสดุและเครื่องมือที่เหมาะสม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รวบรวมข้อมูล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จัดกระทำข้อมูลเชิงปริมาณและคุณภาพ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จากการทดลองตามกิจกรรมที่กำหนดให้ได้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บันทึกและอธิบายผลการสังเกต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การสำรวจตรวจสอบค้นคว้าเพิ่มเติมจากแหล่งเรียนรู้ต่างๆ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ให้ได้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 w:rsidRPr="005271CD">
        <w:rPr>
          <w:rFonts w:ascii="TH SarabunPSK" w:hAnsi="TH SarabunPSK" w:cs="TH SarabunPSK"/>
          <w:sz w:val="32"/>
          <w:szCs w:val="32"/>
          <w:cs/>
        </w:rPr>
        <w:t>ข้อมูลที่เชื่อถือได้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ทดลองและอธิบายการทดลองจากข้อมูลที่กำหนดให้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สืบค้นข้อมูล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และอภิปรายผลที่ได้จากการทดลองที่กำหนด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เพื่อนำไปใช้ประโยชน์ในชีวิตประจำวัน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๙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ฝึกวิเคราะห์โครงงาน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และกำหนดหัวข้อโครงงานได้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เสนอเค้าโครงของโครงงาน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กำหนดวางแผนและออกแบบการดำเนินงานได้</w:t>
      </w:r>
    </w:p>
    <w:p w:rsidR="00A457D8" w:rsidRDefault="00A457D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271CD" w:rsidRDefault="005271CD" w:rsidP="005271C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๑๐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99741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84A42" w:rsidRDefault="00F84A42" w:rsidP="005271C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84A42" w:rsidRDefault="00F84A42" w:rsidP="005271C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84A42" w:rsidRDefault="00F84A42" w:rsidP="005271C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84A42" w:rsidRDefault="00F84A42" w:rsidP="005271C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84A42" w:rsidRPr="00997418" w:rsidRDefault="00F84A42" w:rsidP="005271C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457D8" w:rsidRDefault="00A457D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271CD" w:rsidRDefault="005271C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271CD" w:rsidRDefault="005271CD" w:rsidP="005271C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A514F2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5271CD" w:rsidRPr="00A514F2" w:rsidRDefault="005271CD" w:rsidP="005271C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271CD" w:rsidRPr="000B2CE5" w:rsidRDefault="005271CD" w:rsidP="005271C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ว๓๐๒๘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๗  การทำโครงงาน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กลุ่มสาระการเรียนรู้วิทยาศาสตร์</w:t>
      </w:r>
    </w:p>
    <w:p w:rsidR="005271CD" w:rsidRDefault="005271CD" w:rsidP="005271CD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sz w:val="32"/>
          <w:szCs w:val="32"/>
        </w:rPr>
      </w:pP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เวลา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๔๐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 ๑ หน่วยกิต</w:t>
      </w:r>
    </w:p>
    <w:p w:rsidR="005271CD" w:rsidRDefault="005271C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271CD" w:rsidRPr="005271CD" w:rsidRDefault="005271CD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5271CD">
        <w:rPr>
          <w:rFonts w:ascii="TH SarabunPSK" w:hAnsi="TH SarabunPSK" w:cs="TH SarabunPSK"/>
          <w:sz w:val="32"/>
          <w:szCs w:val="32"/>
          <w:cs/>
        </w:rPr>
        <w:t>ศึกษาค้นคว้า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ประเด็นร้อนทางสังคมปัจจุบัน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สภาพปัจจุบัน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ปัญหาที่ผู้เรียนหรือสังคมกำลังเผชิญหรือหัวข้อที่ผู้เรียนสนใจ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งานวิจัย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มาวิเคราะห์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สภาพการณ์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สถานการณ์</w:t>
      </w:r>
      <w:r w:rsidRPr="005271CD">
        <w:rPr>
          <w:rFonts w:ascii="TH SarabunPSK" w:hAnsi="TH SarabunPSK" w:cs="TH SarabunPSK"/>
          <w:sz w:val="32"/>
          <w:szCs w:val="32"/>
        </w:rPr>
        <w:t>/</w:t>
      </w:r>
      <w:r w:rsidRPr="005271CD">
        <w:rPr>
          <w:rFonts w:ascii="TH SarabunPSK" w:hAnsi="TH SarabunPSK" w:cs="TH SarabunPSK"/>
          <w:sz w:val="32"/>
          <w:szCs w:val="32"/>
          <w:cs/>
        </w:rPr>
        <w:t>บริบท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จำแนกระหว่างการให้เหตุผลดี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เหมาะสม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และเหตุผลไม่ดี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ไม่เหมาะสม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ความอคติ</w:t>
      </w:r>
      <w:r w:rsidRPr="005271CD">
        <w:rPr>
          <w:rFonts w:ascii="TH SarabunPSK" w:hAnsi="TH SarabunPSK" w:cs="TH SarabunPSK"/>
          <w:sz w:val="32"/>
          <w:szCs w:val="32"/>
        </w:rPr>
        <w:t>/</w:t>
      </w:r>
      <w:r w:rsidRPr="005271CD">
        <w:rPr>
          <w:rFonts w:ascii="TH SarabunPSK" w:hAnsi="TH SarabunPSK" w:cs="TH SarabunPSK"/>
          <w:sz w:val="32"/>
          <w:szCs w:val="32"/>
          <w:cs/>
        </w:rPr>
        <w:t>ความลำเอียง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ระบุความไม่สมเหตุสมผลของสถานการณ์</w:t>
      </w:r>
      <w:r w:rsidRPr="005271CD">
        <w:rPr>
          <w:rFonts w:ascii="TH SarabunPSK" w:hAnsi="TH SarabunPSK" w:cs="TH SarabunPSK"/>
          <w:sz w:val="32"/>
          <w:szCs w:val="32"/>
        </w:rPr>
        <w:t>/</w:t>
      </w:r>
      <w:r w:rsidRPr="005271CD">
        <w:rPr>
          <w:rFonts w:ascii="TH SarabunPSK" w:hAnsi="TH SarabunPSK" w:cs="TH SarabunPSK"/>
          <w:sz w:val="32"/>
          <w:szCs w:val="32"/>
          <w:cs/>
        </w:rPr>
        <w:t>สภาพการณ์นั้น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ๆ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โดยการสนทนาโต้ตอบ</w:t>
      </w:r>
      <w:r w:rsidRPr="005271CD">
        <w:rPr>
          <w:rFonts w:ascii="TH SarabunPSK" w:hAnsi="TH SarabunPSK" w:cs="TH SarabunPSK"/>
          <w:sz w:val="32"/>
          <w:szCs w:val="32"/>
        </w:rPr>
        <w:t xml:space="preserve">(discuss) </w:t>
      </w:r>
      <w:r w:rsidRPr="005271CD">
        <w:rPr>
          <w:rFonts w:ascii="TH SarabunPSK" w:hAnsi="TH SarabunPSK" w:cs="TH SarabunPSK"/>
          <w:sz w:val="32"/>
          <w:szCs w:val="32"/>
          <w:cs/>
        </w:rPr>
        <w:t>และอภิปรายซักถาม</w:t>
      </w:r>
      <w:r w:rsidRPr="005271CD">
        <w:rPr>
          <w:rFonts w:ascii="TH SarabunPSK" w:hAnsi="TH SarabunPSK" w:cs="TH SarabunPSK"/>
          <w:sz w:val="32"/>
          <w:szCs w:val="32"/>
        </w:rPr>
        <w:t xml:space="preserve">(debate) </w:t>
      </w:r>
      <w:r w:rsidRPr="005271CD">
        <w:rPr>
          <w:rFonts w:ascii="TH SarabunPSK" w:hAnsi="TH SarabunPSK" w:cs="TH SarabunPSK"/>
          <w:sz w:val="32"/>
          <w:szCs w:val="32"/>
          <w:cs/>
        </w:rPr>
        <w:t>เพื่อให้ได้มาซึ่งประเด็นความรู้มาใช้ในการทำโครงงานศึกษาวิเคราะห์กระบวนการวิจัยทางวิทยาศาสตร์เกี่ยวกับการตั้งคำถามหรือระบุปัญหาการสำรวจตรวจสอบ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โดยการกำหนดความสัมพันธ์ระหว่างตัวแปรต่าง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ๆ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การสืบค้นข้อมูล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การตั้งสมมติฐานที่เป็นไปได้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 w:rsidRPr="005271CD">
        <w:rPr>
          <w:rFonts w:ascii="TH SarabunPSK" w:hAnsi="TH SarabunPSK" w:cs="TH SarabunPSK"/>
          <w:sz w:val="32"/>
          <w:szCs w:val="32"/>
          <w:cs/>
        </w:rPr>
        <w:t>หลายแนวทาง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การตัดสินใจเลือกตรวจสอบสมมติฐานที่เป็นไปได้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การวางแผนการสำรวจตรวจสอบเพื่อแก้ปัญหาหรือตอบคำถาม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การวิเคราะห์เชื่อมโยงความสัมพันธ์ของตัวแปรต่าง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ๆ</w:t>
      </w:r>
    </w:p>
    <w:p w:rsidR="005271CD" w:rsidRPr="005271CD" w:rsidRDefault="005271CD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5271CD">
        <w:rPr>
          <w:rFonts w:ascii="TH SarabunPSK" w:hAnsi="TH SarabunPSK" w:cs="TH SarabunPSK"/>
          <w:sz w:val="32"/>
          <w:szCs w:val="32"/>
          <w:cs/>
        </w:rPr>
        <w:t>โดยใช้กระบวนการทางวิทยาศาสตร์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การสืบเสาะหาความรู้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การสังเกต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การสำรวจ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การอธิบาย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               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การวิเคราะห์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และการอภิปราย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เพื่อใช้ความรู้และกระบวนการทางวิทยาศาสตร์ในการดำรงชีวิต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สืบเสาะหาความรู้</w:t>
      </w:r>
    </w:p>
    <w:p w:rsidR="005271CD" w:rsidRDefault="005271CD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5271CD">
        <w:rPr>
          <w:rFonts w:ascii="TH SarabunPSK" w:hAnsi="TH SarabunPSK" w:cs="TH SarabunPSK"/>
          <w:sz w:val="32"/>
          <w:szCs w:val="32"/>
          <w:cs/>
        </w:rPr>
        <w:t>เพิ่มเติม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หรือแก้ปัญหาได้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สามารถอธิบาย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ตรวจสอบ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ภายใต้ข้อมูล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และเครื่องมือที่มีอยู่ในช่วงเวลานั้น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ๆเข้าใจความสัมพันธ์ระหว่าง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คณิตศาสตร์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เทคโนโลยี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สังคม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และสิ่งแวดล้อม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สามารถสื่อสารความคิด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ความรู้จากผลการสำรวจตรวจสอบโดยการเผยแพร่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และมีคุณลักษณะของนักวิจัย</w:t>
      </w:r>
    </w:p>
    <w:p w:rsidR="005271CD" w:rsidRDefault="005271CD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มี</w:t>
      </w:r>
      <w:r w:rsidRPr="005271CD">
        <w:rPr>
          <w:rFonts w:ascii="TH SarabunPSK" w:hAnsi="TH SarabunPSK" w:cs="TH SarabunPSK"/>
          <w:sz w:val="32"/>
          <w:szCs w:val="32"/>
          <w:cs/>
        </w:rPr>
        <w:t>เจตคติที่ดีทางวิทยาศาสตร์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เห็นคุณค่าของวิทยาศาสตร์และเทคโนโลยี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และมีความคิดสร้างสรรค์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สามารถนำความรู้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เทคนิคไปใช้ในการจัดทำโครงงานต่อไป</w:t>
      </w:r>
    </w:p>
    <w:p w:rsid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</w:p>
    <w:p w:rsidR="005271CD" w:rsidRDefault="005271CD" w:rsidP="005271C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271C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5271CD" w:rsidRPr="005271CD" w:rsidRDefault="005271CD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ค้นคว้า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วิเคราะห์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ประเด็นร้อนทางสังคมปัจจุบัน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สภาพปัจจุบัน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ปัญหาที่ผู้เรียนหรือสังคมกำลังเผชิญ</w:t>
      </w:r>
    </w:p>
    <w:p w:rsidR="005271CD" w:rsidRPr="005271CD" w:rsidRDefault="005271CD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5271CD">
        <w:rPr>
          <w:rFonts w:ascii="TH SarabunPSK" w:hAnsi="TH SarabunPSK" w:cs="TH SarabunPSK"/>
          <w:sz w:val="32"/>
          <w:szCs w:val="32"/>
          <w:cs/>
        </w:rPr>
        <w:t>หรือหัวข้อที่ผู้เรียนสนใจ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โดยการสนทนาโต้ตอบ</w:t>
      </w:r>
      <w:r w:rsidR="00734DB7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</w:rPr>
        <w:t xml:space="preserve">(discuss) </w:t>
      </w:r>
      <w:r w:rsidRPr="005271CD">
        <w:rPr>
          <w:rFonts w:ascii="TH SarabunPSK" w:hAnsi="TH SarabunPSK" w:cs="TH SarabunPSK"/>
          <w:sz w:val="32"/>
          <w:szCs w:val="32"/>
          <w:cs/>
        </w:rPr>
        <w:t>และอภิปรายซักถาม</w:t>
      </w:r>
      <w:r w:rsidR="00734DB7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</w:rPr>
        <w:t xml:space="preserve">(debate) </w:t>
      </w:r>
      <w:r w:rsidRPr="005271CD">
        <w:rPr>
          <w:rFonts w:ascii="TH SarabunPSK" w:hAnsi="TH SarabunPSK" w:cs="TH SarabunPSK"/>
          <w:sz w:val="32"/>
          <w:szCs w:val="32"/>
          <w:cs/>
        </w:rPr>
        <w:t>เพื่อให้ได้มาซึ่งประเด็นความรู้มาใช้ในการทำโครงงานได้</w:t>
      </w:r>
    </w:p>
    <w:p w:rsidR="005271CD" w:rsidRPr="005271CD" w:rsidRDefault="005271CD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ตั้งคำถามที่อยู่บนพื้นฐานของความรู้และความเข้าใจทางวิทยาศาสตร์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หรือความสนใจ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หรือจากประเด็นที่เกิดขึ้นในขณะนั้น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ที่สามารถทำการสำรวจตรวจสอบ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หรือศึกษาค้นคว้าได้อย่างครอบคลุมและเชื่อถือได้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สร้างสมติฐานที่มีทฤษฎีรองรับ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หรือคาดการณ์สิ่งที่จะพบ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เพื่อนำไปสู่การสำรวจตรวจสอบ</w:t>
      </w:r>
    </w:p>
    <w:p w:rsidR="005271CD" w:rsidRPr="005271CD" w:rsidRDefault="005271CD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="00C03A9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ค้นคว้ารวบรวมข้อมูลที่ต้องพิจารณาปัจจัยหรือตัวแปรสำคัญ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ปัจจัยที่มีผลต่อปัจจัยอื่น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ปัจจัยที่ควบคุมไม่ได้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และจำนวนครั้งของการสำรวจ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ตรวจสอบ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เพื่อให้ได้ผลที่มีความเชื่อมั่นอย่างเพียงพอ</w:t>
      </w:r>
    </w:p>
    <w:p w:rsidR="005271CD" w:rsidRPr="005271CD" w:rsidRDefault="005271CD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เลือกวัสดุ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เทคนิควิธี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อุปกรณ์ที่ใช้ในการสังเกต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การวัด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การสำรวจตรวจสอบ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อย่างถูกต้องทั้งใน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Pr="005271CD">
        <w:rPr>
          <w:rFonts w:ascii="TH SarabunPSK" w:hAnsi="TH SarabunPSK" w:cs="TH SarabunPSK"/>
          <w:sz w:val="32"/>
          <w:szCs w:val="32"/>
          <w:cs/>
        </w:rPr>
        <w:t>เชิงปริมาณและคุณภาพ</w:t>
      </w:r>
    </w:p>
    <w:p w:rsidR="005271CD" w:rsidRPr="005271CD" w:rsidRDefault="005271CD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รวบรวมข้อมูลและบันทึกผลการสำรวจตรวจสอบอย่างเป็นระบบถูกต้อง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ครอบคลุมทั้งในเชิงปริมาณ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 w:rsidRPr="005271CD">
        <w:rPr>
          <w:rFonts w:ascii="TH SarabunPSK" w:hAnsi="TH SarabunPSK" w:cs="TH SarabunPSK"/>
          <w:sz w:val="32"/>
          <w:szCs w:val="32"/>
          <w:cs/>
        </w:rPr>
        <w:t>และคุณภาพ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โดยตรวจสอบความเป็นไปได้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ความเหมาะสม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หรือความผิดพลาดของข้อมูล</w:t>
      </w:r>
    </w:p>
    <w:p w:rsidR="005271CD" w:rsidRPr="005271CD" w:rsidRDefault="005271CD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จัดกระทำข้อมูลโดยคำนึงถึงการรายงานผลเชิงตัวเลขที่มีระดับความถูกต้อง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และนำเสนอข้อมูลด้วย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 w:rsidRPr="005271CD">
        <w:rPr>
          <w:rFonts w:ascii="TH SarabunPSK" w:hAnsi="TH SarabunPSK" w:cs="TH SarabunPSK"/>
          <w:sz w:val="32"/>
          <w:szCs w:val="32"/>
          <w:cs/>
        </w:rPr>
        <w:t>เทคนิควิธีที่เหมาะสม</w:t>
      </w:r>
    </w:p>
    <w:p w:rsidR="005271CD" w:rsidRDefault="005271CD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วิเคราะห์ข้อมูล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แปรความหมายข้อมูล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และประเมินความสอดคล้องของข้อสรุป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หรือสาระสำคัญ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Pr="005271CD">
        <w:rPr>
          <w:rFonts w:ascii="TH SarabunPSK" w:hAnsi="TH SarabunPSK" w:cs="TH SarabunPSK"/>
          <w:sz w:val="32"/>
          <w:szCs w:val="32"/>
          <w:cs/>
        </w:rPr>
        <w:t>เพื่อตรวจสอบกับสมมติฐานที่ตั้งไว้</w:t>
      </w:r>
    </w:p>
    <w:p w:rsidR="00F84A42" w:rsidRDefault="00F84A42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F84A42" w:rsidRPr="005271CD" w:rsidRDefault="00F84A42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5271CD" w:rsidRPr="005271CD" w:rsidRDefault="005271CD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๙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พิจารณาความน่าเชื่อถือของวิธีการ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และผลการสำรวจตรวจสอบ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โดยใช้หลักความคลาดเคลื่อนของ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 w:rsidRPr="005271CD">
        <w:rPr>
          <w:rFonts w:ascii="TH SarabunPSK" w:hAnsi="TH SarabunPSK" w:cs="TH SarabunPSK"/>
          <w:sz w:val="32"/>
          <w:szCs w:val="32"/>
          <w:cs/>
        </w:rPr>
        <w:t>การวัด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และการสังเกต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เสนอแนะการปรับปรุงวิธีการสำรวจตรวจสอบ</w:t>
      </w:r>
    </w:p>
    <w:p w:rsidR="005271CD" w:rsidRPr="005271CD" w:rsidRDefault="005271CD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นำผลของการสำรวจตรวจสอบที่ได้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ทั้งวิธีการและองค์ความรู้ที่ได้ไปสร้างคำถามใหม่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นำไปใช้</w:t>
      </w:r>
    </w:p>
    <w:p w:rsidR="005271CD" w:rsidRPr="005271CD" w:rsidRDefault="005271CD" w:rsidP="005271CD">
      <w:pPr>
        <w:pStyle w:val="a8"/>
        <w:rPr>
          <w:rFonts w:ascii="TH SarabunPSK" w:hAnsi="TH SarabunPSK" w:cs="TH SarabunPSK"/>
          <w:sz w:val="32"/>
          <w:szCs w:val="32"/>
        </w:rPr>
      </w:pPr>
      <w:r w:rsidRPr="005271CD">
        <w:rPr>
          <w:rFonts w:ascii="TH SarabunPSK" w:hAnsi="TH SarabunPSK" w:cs="TH SarabunPSK"/>
          <w:sz w:val="32"/>
          <w:szCs w:val="32"/>
          <w:cs/>
        </w:rPr>
        <w:t>แก้ปัญหาในสถานการณ์ใหม่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และในชีวิตจริง</w:t>
      </w:r>
    </w:p>
    <w:p w:rsidR="005271CD" w:rsidRPr="005271CD" w:rsidRDefault="005271CD" w:rsidP="005271C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๑๑</w:t>
      </w:r>
      <w:r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Pr="005271CD">
        <w:rPr>
          <w:rFonts w:ascii="TH SarabunPSK" w:hAnsi="TH SarabunPSK" w:cs="TH SarabunPSK"/>
          <w:sz w:val="32"/>
          <w:szCs w:val="32"/>
          <w:cs/>
        </w:rPr>
        <w:t>ตระหนักถึงความสำคัญของการที่จะต้องมีส่วนร่วมรับผิดชอบ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การอภิปราย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การลงความเห็น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และการสรุปผลการเรียนรู้วิทยาศาสตร์</w:t>
      </w:r>
      <w:r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Pr="005271CD">
        <w:rPr>
          <w:rFonts w:ascii="TH SarabunPSK" w:hAnsi="TH SarabunPSK" w:cs="TH SarabunPSK"/>
          <w:sz w:val="32"/>
          <w:szCs w:val="32"/>
          <w:cs/>
        </w:rPr>
        <w:t>ที่นำเสนอต่อสาธารณชนด้วยความถูกต้อง</w:t>
      </w:r>
    </w:p>
    <w:p w:rsidR="005271CD" w:rsidRPr="005271CD" w:rsidRDefault="00C517B2" w:rsidP="00C517B2">
      <w:pPr>
        <w:pStyle w:val="a8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="005271CD">
        <w:rPr>
          <w:rFonts w:ascii="TH SarabunPSK" w:hAnsi="TH SarabunPSK" w:cs="TH SarabunPSK"/>
          <w:sz w:val="32"/>
          <w:szCs w:val="32"/>
        </w:rPr>
        <w:t xml:space="preserve"> </w:t>
      </w:r>
      <w:r w:rsidR="005271CD">
        <w:rPr>
          <w:rFonts w:ascii="TH SarabunPSK" w:hAnsi="TH SarabunPSK" w:cs="TH SarabunPSK" w:hint="cs"/>
          <w:sz w:val="32"/>
          <w:szCs w:val="32"/>
          <w:cs/>
        </w:rPr>
        <w:t>๑๒</w:t>
      </w:r>
      <w:r w:rsidR="005271CD"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="005271CD" w:rsidRPr="005271CD">
        <w:rPr>
          <w:rFonts w:ascii="TH SarabunPSK" w:hAnsi="TH SarabunPSK" w:cs="TH SarabunPSK"/>
          <w:sz w:val="32"/>
          <w:szCs w:val="32"/>
          <w:cs/>
        </w:rPr>
        <w:t>บันทึกและอธิบายผลการสำรวจตรวจสอบอย่างมีเหตุผล</w:t>
      </w:r>
      <w:r w:rsidR="005271CD"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="005271CD" w:rsidRPr="005271CD">
        <w:rPr>
          <w:rFonts w:ascii="TH SarabunPSK" w:hAnsi="TH SarabunPSK" w:cs="TH SarabunPSK"/>
          <w:sz w:val="32"/>
          <w:szCs w:val="32"/>
          <w:cs/>
        </w:rPr>
        <w:t>ใช้พยานหลักฐานอ้างอิง</w:t>
      </w:r>
      <w:r w:rsidR="005271CD"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="005271CD" w:rsidRPr="005271CD">
        <w:rPr>
          <w:rFonts w:ascii="TH SarabunPSK" w:hAnsi="TH SarabunPSK" w:cs="TH SarabunPSK"/>
          <w:sz w:val="32"/>
          <w:szCs w:val="32"/>
          <w:cs/>
        </w:rPr>
        <w:t>หรือค้นคว้าเพิ่มเติมเพื่อหาหลักฐานอ้างอิงที่เชื่อถือได้</w:t>
      </w:r>
      <w:r w:rsidR="005271CD" w:rsidRPr="005271CD">
        <w:rPr>
          <w:rFonts w:ascii="TH SarabunPSK" w:hAnsi="TH SarabunPSK" w:cs="TH SarabunPSK"/>
          <w:sz w:val="32"/>
          <w:szCs w:val="32"/>
        </w:rPr>
        <w:t xml:space="preserve"> </w:t>
      </w:r>
    </w:p>
    <w:p w:rsidR="005271CD" w:rsidRPr="005271CD" w:rsidRDefault="00C517B2" w:rsidP="005271C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๑๓</w:t>
      </w:r>
      <w:r w:rsidR="005271CD"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="005271CD" w:rsidRPr="005271CD">
        <w:rPr>
          <w:rFonts w:ascii="TH SarabunPSK" w:hAnsi="TH SarabunPSK" w:cs="TH SarabunPSK"/>
          <w:sz w:val="32"/>
          <w:szCs w:val="32"/>
          <w:cs/>
        </w:rPr>
        <w:t>นำเสนอผลโครงงานในรูปแบบรายงาน</w:t>
      </w:r>
      <w:r w:rsidR="005271CD"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="005271CD" w:rsidRPr="005271CD">
        <w:rPr>
          <w:rFonts w:ascii="TH SarabunPSK" w:hAnsi="TH SarabunPSK" w:cs="TH SarabunPSK"/>
          <w:sz w:val="32"/>
          <w:szCs w:val="32"/>
          <w:cs/>
        </w:rPr>
        <w:t>บรรยาย</w:t>
      </w:r>
      <w:r w:rsidR="005271CD"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="005271CD" w:rsidRPr="005271CD">
        <w:rPr>
          <w:rFonts w:ascii="TH SarabunPSK" w:hAnsi="TH SarabunPSK" w:cs="TH SarabunPSK"/>
          <w:sz w:val="32"/>
          <w:szCs w:val="32"/>
          <w:cs/>
        </w:rPr>
        <w:t>โปสเตอร์</w:t>
      </w:r>
      <w:r w:rsidR="005271CD"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="005271CD" w:rsidRPr="005271CD">
        <w:rPr>
          <w:rFonts w:ascii="TH SarabunPSK" w:hAnsi="TH SarabunPSK" w:cs="TH SarabunPSK"/>
          <w:sz w:val="32"/>
          <w:szCs w:val="32"/>
          <w:cs/>
        </w:rPr>
        <w:t>ชิ้นงาน</w:t>
      </w:r>
      <w:r w:rsidR="005271CD"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="005271CD" w:rsidRPr="005271CD">
        <w:rPr>
          <w:rFonts w:ascii="TH SarabunPSK" w:hAnsi="TH SarabunPSK" w:cs="TH SarabunPSK"/>
          <w:sz w:val="32"/>
          <w:szCs w:val="32"/>
          <w:cs/>
        </w:rPr>
        <w:t>และใช้เทคโนโลยีสารสนเทศได้</w:t>
      </w:r>
    </w:p>
    <w:p w:rsidR="005271CD" w:rsidRPr="005271CD" w:rsidRDefault="00C517B2" w:rsidP="005271C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๑๔</w:t>
      </w:r>
      <w:r w:rsidR="005271CD" w:rsidRPr="005271CD">
        <w:rPr>
          <w:rFonts w:ascii="TH SarabunPSK" w:hAnsi="TH SarabunPSK" w:cs="TH SarabunPSK"/>
          <w:sz w:val="32"/>
          <w:szCs w:val="32"/>
        </w:rPr>
        <w:t xml:space="preserve">. </w:t>
      </w:r>
      <w:r w:rsidR="005271CD" w:rsidRPr="005271CD">
        <w:rPr>
          <w:rFonts w:ascii="TH SarabunPSK" w:hAnsi="TH SarabunPSK" w:cs="TH SarabunPSK"/>
          <w:sz w:val="32"/>
          <w:szCs w:val="32"/>
          <w:cs/>
        </w:rPr>
        <w:t>มีบทความทางวิชาการ</w:t>
      </w:r>
      <w:r w:rsidR="005271CD"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="005271CD" w:rsidRPr="005271CD">
        <w:rPr>
          <w:rFonts w:ascii="TH SarabunPSK" w:hAnsi="TH SarabunPSK" w:cs="TH SarabunPSK"/>
          <w:sz w:val="32"/>
          <w:szCs w:val="32"/>
          <w:cs/>
        </w:rPr>
        <w:t>ตีพิมพ์</w:t>
      </w:r>
      <w:r w:rsidR="005271CD" w:rsidRPr="005271CD">
        <w:rPr>
          <w:rFonts w:ascii="TH SarabunPSK" w:hAnsi="TH SarabunPSK" w:cs="TH SarabunPSK"/>
          <w:sz w:val="32"/>
          <w:szCs w:val="32"/>
        </w:rPr>
        <w:t>/</w:t>
      </w:r>
      <w:r w:rsidR="005271CD" w:rsidRPr="005271CD">
        <w:rPr>
          <w:rFonts w:ascii="TH SarabunPSK" w:hAnsi="TH SarabunPSK" w:cs="TH SarabunPSK"/>
          <w:sz w:val="32"/>
          <w:szCs w:val="32"/>
          <w:cs/>
        </w:rPr>
        <w:t>เผยแพร่ในเอกสารหรือวารสารทางวิชาการอย่างน้อย</w:t>
      </w:r>
      <w:r w:rsidR="005271CD"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="00740209">
        <w:rPr>
          <w:rFonts w:ascii="TH SarabunPSK" w:hAnsi="TH SarabunPSK" w:cs="TH SarabunPSK"/>
          <w:sz w:val="32"/>
          <w:szCs w:val="32"/>
          <w:cs/>
        </w:rPr>
        <w:t>๑</w:t>
      </w:r>
      <w:r w:rsidR="005271CD" w:rsidRPr="005271CD">
        <w:rPr>
          <w:rFonts w:ascii="TH SarabunPSK" w:hAnsi="TH SarabunPSK" w:cs="TH SarabunPSK"/>
          <w:sz w:val="32"/>
          <w:szCs w:val="32"/>
        </w:rPr>
        <w:t xml:space="preserve"> </w:t>
      </w:r>
      <w:r w:rsidR="005271CD" w:rsidRPr="005271CD">
        <w:rPr>
          <w:rFonts w:ascii="TH SarabunPSK" w:hAnsi="TH SarabunPSK" w:cs="TH SarabunPSK"/>
          <w:sz w:val="32"/>
          <w:szCs w:val="32"/>
          <w:cs/>
        </w:rPr>
        <w:t>บทความ</w:t>
      </w:r>
    </w:p>
    <w:p w:rsidR="00C517B2" w:rsidRDefault="00C517B2" w:rsidP="00C517B2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517B2" w:rsidRPr="00997418" w:rsidRDefault="00C517B2" w:rsidP="00C517B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๑๔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99741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517B2" w:rsidRDefault="00C517B2" w:rsidP="00C517B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271CD" w:rsidRDefault="005271C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271CD" w:rsidRDefault="005271C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271CD" w:rsidRDefault="005271C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271CD" w:rsidRDefault="005271C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271CD" w:rsidRDefault="005271C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5F7812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A514F2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5F7812" w:rsidRPr="00A514F2" w:rsidRDefault="005F7812" w:rsidP="005F7812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F7812" w:rsidRPr="000B2CE5" w:rsidRDefault="005F7812" w:rsidP="005F781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ว๓๐๒๘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๘  </w:t>
      </w:r>
      <w:r w:rsidRPr="005F781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วิทยาศาสตร์เพื่อพัฒนาทักษะชีวิต</w:t>
      </w:r>
      <w:r w:rsidRPr="005F7812">
        <w:rPr>
          <w:rFonts w:ascii="TH SarabunPSK" w:hAnsi="TH SarabunPSK" w:cs="TH SarabunPSK"/>
          <w:b/>
          <w:bCs/>
          <w:sz w:val="32"/>
          <w:szCs w:val="32"/>
        </w:rPr>
        <w:t xml:space="preserve"> (Science for Life Skills)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กลุ่มสาระการเรียนรู้วิทยาศาสตร์</w:t>
      </w:r>
    </w:p>
    <w:p w:rsidR="005F7812" w:rsidRDefault="005F7812" w:rsidP="005F7812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sz w:val="32"/>
          <w:szCs w:val="32"/>
        </w:rPr>
      </w:pP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เวลา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๔๐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 ๑ หน่วยกิต</w:t>
      </w:r>
    </w:p>
    <w:p w:rsidR="00773E02" w:rsidRDefault="00773E0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88582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ทักษะกระบวนการทางวิทยาศาสตร์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หน่วยและการวัด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แรงและการเคลื่อนที่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ไฟฟ้าในชีวิตประจ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วัน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นาโนเทคโนโลยี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โครงสร้างอะตอมและตารางธาตุ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พันธะเคมี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สารและการเปลี่ยนแปลง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ปฏิกิริยาเคมีในชีวิตประจ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วัน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การรักษาดุลยภาพของสิ่งมีชีวิตและระบบนิเวศ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Pr="0088582A">
        <w:rPr>
          <w:rFonts w:ascii="TH SarabunPSK" w:hAnsi="TH SarabunPSK" w:cs="TH SarabunPSK"/>
          <w:sz w:val="32"/>
          <w:szCs w:val="32"/>
          <w:cs/>
        </w:rPr>
        <w:t>มีเจตคติที่ดีต่อวิชาวิทยาศาสตร์</w:t>
      </w:r>
      <w:r w:rsidRPr="0088582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และกิจนิสัยที่ดีในการท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88582A">
        <w:rPr>
          <w:rFonts w:ascii="TH SarabunPSK" w:hAnsi="TH SarabunPSK" w:cs="TH SarabunPSK"/>
          <w:sz w:val="32"/>
          <w:szCs w:val="32"/>
          <w:cs/>
        </w:rPr>
        <w:t>งาน</w:t>
      </w:r>
    </w:p>
    <w:p w:rsidR="0088582A" w:rsidRDefault="0088582A" w:rsidP="0088582A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8582A" w:rsidRDefault="0088582A" w:rsidP="0088582A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5271C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88582A" w:rsidRDefault="0088582A" w:rsidP="0088582A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Pr="0088582A" w:rsidRDefault="0088582A" w:rsidP="0088582A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๑.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มีความรู้ค</w:t>
      </w:r>
      <w:r>
        <w:rPr>
          <w:rFonts w:ascii="TH SarabunPSK" w:hAnsi="TH SarabunPSK" w:cs="TH SarabunPSK"/>
          <w:sz w:val="32"/>
          <w:szCs w:val="32"/>
          <w:cs/>
        </w:rPr>
        <w:t>วามเข้าใจเกี่ยวกับหน่วยและการว</w:t>
      </w:r>
      <w:r>
        <w:rPr>
          <w:rFonts w:ascii="TH SarabunPSK" w:hAnsi="TH SarabunPSK" w:cs="TH SarabunPSK" w:hint="cs"/>
          <w:sz w:val="32"/>
          <w:szCs w:val="32"/>
          <w:cs/>
        </w:rPr>
        <w:t>ัด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แรงและการเคลื่อนที่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ไฟฟ้า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อะตอมและธาตุ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สาร</w:t>
      </w:r>
    </w:p>
    <w:p w:rsidR="005F7812" w:rsidRPr="0088582A" w:rsidRDefault="005F7812" w:rsidP="0088582A">
      <w:pPr>
        <w:pStyle w:val="a8"/>
        <w:rPr>
          <w:rFonts w:ascii="TH SarabunPSK" w:hAnsi="TH SarabunPSK" w:cs="TH SarabunPSK"/>
          <w:sz w:val="32"/>
          <w:szCs w:val="32"/>
        </w:rPr>
      </w:pPr>
      <w:r w:rsidRPr="0088582A">
        <w:rPr>
          <w:rFonts w:ascii="TH SarabunPSK" w:hAnsi="TH SarabunPSK" w:cs="TH SarabunPSK"/>
          <w:sz w:val="32"/>
          <w:szCs w:val="32"/>
          <w:cs/>
        </w:rPr>
        <w:t>และปฏิกิริยาเคมี</w:t>
      </w:r>
      <w:r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Pr="0088582A">
        <w:rPr>
          <w:rFonts w:ascii="TH SarabunPSK" w:hAnsi="TH SarabunPSK" w:cs="TH SarabunPSK"/>
          <w:sz w:val="32"/>
          <w:szCs w:val="32"/>
          <w:cs/>
        </w:rPr>
        <w:t>การรักษาดุลยภาพของสิ่งมีชีวิตและระบบนิเวศ</w:t>
      </w:r>
    </w:p>
    <w:p w:rsidR="005F7812" w:rsidRDefault="0088582A" w:rsidP="0088582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.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มีทักษะเกี่ยวกับการใช้เครื่องมือวัด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ปริมาณทางฟิสิกส์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การทดลองแหล่งก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เนิดไฟฟ้าวงจรไฟฟ้า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>
        <w:rPr>
          <w:rFonts w:ascii="TH SarabunPSK" w:hAnsi="TH SarabunPSK" w:cs="TH SarabunPSK"/>
          <w:sz w:val="32"/>
          <w:szCs w:val="32"/>
          <w:cs/>
        </w:rPr>
        <w:t>การค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นวณค่าไฟฟ้า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ก</w:t>
      </w:r>
      <w:r>
        <w:rPr>
          <w:rFonts w:ascii="TH SarabunPSK" w:hAnsi="TH SarabunPSK" w:cs="TH SarabunPSK"/>
          <w:sz w:val="32"/>
          <w:szCs w:val="32"/>
          <w:cs/>
        </w:rPr>
        <w:t>ารทดลองปฏิกิริยาเคมีในชีวิตประจ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วันและงานอาชีพ</w:t>
      </w:r>
    </w:p>
    <w:p w:rsidR="0088582A" w:rsidRDefault="0088582A" w:rsidP="0088582A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88582A">
        <w:rPr>
          <w:rFonts w:ascii="TH SarabunPSK" w:hAnsi="TH SarabunPSK" w:cs="TH SarabunPSK"/>
          <w:sz w:val="32"/>
          <w:szCs w:val="32"/>
          <w:cs/>
        </w:rPr>
        <w:t>แสดงความรู้และปฏิบัติเกี่ยวกับปริมาณทางฟิสิกส์</w:t>
      </w:r>
      <w:r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Pr="0088582A">
        <w:rPr>
          <w:rFonts w:ascii="TH SarabunPSK" w:hAnsi="TH SarabunPSK" w:cs="TH SarabunPSK"/>
          <w:sz w:val="32"/>
          <w:szCs w:val="32"/>
          <w:cs/>
        </w:rPr>
        <w:t>แรงและการเคลื่อนที่</w:t>
      </w:r>
    </w:p>
    <w:p w:rsidR="0088582A" w:rsidRDefault="0088582A" w:rsidP="0088582A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๔. </w:t>
      </w:r>
      <w:r w:rsidRPr="0088582A">
        <w:rPr>
          <w:rFonts w:ascii="TH SarabunPSK" w:hAnsi="TH SarabunPSK" w:cs="TH SarabunPSK"/>
          <w:sz w:val="32"/>
          <w:szCs w:val="32"/>
          <w:cs/>
        </w:rPr>
        <w:t>แสดงความรู้และปฏิบัติเกี่</w:t>
      </w:r>
      <w:r>
        <w:rPr>
          <w:rFonts w:ascii="TH SarabunPSK" w:hAnsi="TH SarabunPSK" w:cs="TH SarabunPSK"/>
          <w:sz w:val="32"/>
          <w:szCs w:val="32"/>
          <w:cs/>
        </w:rPr>
        <w:t>ยวกับไฟฟ้าในชีวิตประจ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88582A">
        <w:rPr>
          <w:rFonts w:ascii="TH SarabunPSK" w:hAnsi="TH SarabunPSK" w:cs="TH SarabunPSK"/>
          <w:sz w:val="32"/>
          <w:szCs w:val="32"/>
          <w:cs/>
        </w:rPr>
        <w:t>วัน</w:t>
      </w:r>
    </w:p>
    <w:p w:rsidR="0088582A" w:rsidRDefault="0088582A" w:rsidP="0088582A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๕. </w:t>
      </w:r>
      <w:r w:rsidRPr="0088582A">
        <w:rPr>
          <w:rFonts w:ascii="TH SarabunPSK" w:hAnsi="TH SarabunPSK" w:cs="TH SarabunPSK"/>
          <w:sz w:val="32"/>
          <w:szCs w:val="32"/>
          <w:cs/>
        </w:rPr>
        <w:t>แสดงความรู้และปฏิบัติเกี่ยวกับสารเคมีและการเปลี่ยนแปลงทางเคมี</w:t>
      </w:r>
    </w:p>
    <w:p w:rsidR="0088582A" w:rsidRDefault="0088582A" w:rsidP="0088582A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๖. </w:t>
      </w:r>
      <w:r w:rsidRPr="0088582A">
        <w:rPr>
          <w:rFonts w:ascii="TH SarabunPSK" w:hAnsi="TH SarabunPSK" w:cs="TH SarabunPSK"/>
          <w:sz w:val="32"/>
          <w:szCs w:val="32"/>
          <w:cs/>
        </w:rPr>
        <w:t>แสดงความรู้และปฏิบัติเกี่ยวกับสิ่งมีชีวิตและระบบนิเวศ</w:t>
      </w:r>
    </w:p>
    <w:p w:rsidR="0088582A" w:rsidRPr="0088582A" w:rsidRDefault="0088582A" w:rsidP="0088582A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๗. </w:t>
      </w:r>
      <w:r w:rsidRPr="0088582A">
        <w:rPr>
          <w:rFonts w:ascii="TH SarabunPSK" w:hAnsi="TH SarabunPSK" w:cs="TH SarabunPSK"/>
          <w:sz w:val="32"/>
          <w:szCs w:val="32"/>
          <w:cs/>
        </w:rPr>
        <w:t>แสดงความรู้เบื้องต้นเกี่ยวกับนาโนเทคโนโลยี</w:t>
      </w:r>
    </w:p>
    <w:p w:rsidR="005F7812" w:rsidRPr="0088582A" w:rsidRDefault="0088582A" w:rsidP="0088582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.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มีเจตคติที่ดีต่อวิชาวิทยาศาสตร์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และกิจนิสัยที่ดีในการท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งาน</w:t>
      </w:r>
    </w:p>
    <w:p w:rsidR="00C517B2" w:rsidRPr="0088582A" w:rsidRDefault="00C517B2" w:rsidP="0088582A">
      <w:pPr>
        <w:pStyle w:val="a8"/>
        <w:rPr>
          <w:rFonts w:ascii="TH SarabunPSK" w:hAnsi="TH SarabunPSK" w:cs="TH SarabunPSK"/>
          <w:sz w:val="32"/>
          <w:szCs w:val="32"/>
        </w:rPr>
      </w:pPr>
    </w:p>
    <w:p w:rsidR="0088582A" w:rsidRPr="00997418" w:rsidRDefault="0088582A" w:rsidP="0088582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99741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517B2" w:rsidRDefault="00C517B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5F7812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A514F2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5F7812" w:rsidRPr="00A514F2" w:rsidRDefault="005F7812" w:rsidP="005F7812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F7812" w:rsidRDefault="005F7812" w:rsidP="005F7812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ว๓๐๒๘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๙  </w:t>
      </w:r>
      <w:r w:rsidRPr="005F781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วิทยาศาสตร์เพื่อพัฒนาอาชีพช่างอุตสาหกรรม</w:t>
      </w:r>
      <w:r w:rsidRPr="005F7812">
        <w:rPr>
          <w:rFonts w:ascii="TH SarabunPSK" w:hAnsi="TH SarabunPSK" w:cs="TH SarabunPSK"/>
          <w:b/>
          <w:bCs/>
          <w:sz w:val="32"/>
          <w:szCs w:val="32"/>
        </w:rPr>
        <w:t xml:space="preserve"> (Science for Industry)</w:t>
      </w:r>
    </w:p>
    <w:p w:rsidR="005F7812" w:rsidRDefault="005F7812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กลุ่มสาระการเรียนรู้วิทยาศาสตร์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เวลา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๔๐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 ๑ หน่วยกิต</w:t>
      </w:r>
    </w:p>
    <w:p w:rsidR="005F7812" w:rsidRDefault="005F7812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--------------------------------------------------------------------------------------------------------------------------------------</w:t>
      </w:r>
    </w:p>
    <w:p w:rsidR="00C517B2" w:rsidRPr="005F7812" w:rsidRDefault="00C517B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517B2" w:rsidRPr="0088582A" w:rsidRDefault="0088582A" w:rsidP="0088582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ปริมาณทางฟิสิกส์และเวกเตอร์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แรง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การรวมแรงและการแยกแรง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การ</w:t>
      </w:r>
      <w:r>
        <w:rPr>
          <w:rFonts w:ascii="TH SarabunPSK" w:hAnsi="TH SarabunPSK" w:cs="TH SarabunPSK"/>
          <w:sz w:val="32"/>
          <w:szCs w:val="32"/>
          <w:cs/>
        </w:rPr>
        <w:t>สมดุลของว</w:t>
      </w:r>
      <w:r>
        <w:rPr>
          <w:rFonts w:ascii="TH SarabunPSK" w:hAnsi="TH SarabunPSK" w:cs="TH SarabunPSK" w:hint="cs"/>
          <w:sz w:val="32"/>
          <w:szCs w:val="32"/>
          <w:cs/>
        </w:rPr>
        <w:t>ัต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ถุการเคลื่อนที่แนวเส้นตรง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การเคลื่อนที่แบบโปรเจคไทล์การเคลื่อนที่แบบวงกลม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การเคลื่อนที่แบบฮาร์โมนิก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อย่างง่าย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งาน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ลังและพลังงาน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คลื่นและสมบัติของคลื่น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คลื่นแม่เหล็กไฟฟ้า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Pr="0088582A">
        <w:rPr>
          <w:rFonts w:ascii="TH SarabunPSK" w:hAnsi="TH SarabunPSK" w:cs="TH SarabunPSK"/>
          <w:sz w:val="32"/>
          <w:szCs w:val="32"/>
          <w:cs/>
        </w:rPr>
        <w:t>มีเจตคติที่ดีต่อวิชาวิทยาศาสตร์</w:t>
      </w:r>
      <w:r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Pr="0088582A">
        <w:rPr>
          <w:rFonts w:ascii="TH SarabunPSK" w:hAnsi="TH SarabunPSK" w:cs="TH SarabunPSK"/>
          <w:sz w:val="32"/>
          <w:szCs w:val="32"/>
          <w:cs/>
        </w:rPr>
        <w:t>และกิจน</w:t>
      </w:r>
      <w:r>
        <w:rPr>
          <w:rFonts w:ascii="TH SarabunPSK" w:hAnsi="TH SarabunPSK" w:cs="TH SarabunPSK"/>
          <w:sz w:val="32"/>
          <w:szCs w:val="32"/>
          <w:cs/>
        </w:rPr>
        <w:t>ิสัยที่ดีในการท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88582A">
        <w:rPr>
          <w:rFonts w:ascii="TH SarabunPSK" w:hAnsi="TH SarabunPSK" w:cs="TH SarabunPSK"/>
          <w:sz w:val="32"/>
          <w:szCs w:val="32"/>
          <w:cs/>
        </w:rPr>
        <w:t>งาน</w:t>
      </w:r>
    </w:p>
    <w:p w:rsidR="005F7812" w:rsidRDefault="005F7812" w:rsidP="0088582A">
      <w:pPr>
        <w:pStyle w:val="a8"/>
        <w:rPr>
          <w:rFonts w:ascii="TH SarabunPSK" w:hAnsi="TH SarabunPSK" w:cs="TH SarabunPSK"/>
          <w:sz w:val="32"/>
          <w:szCs w:val="32"/>
        </w:rPr>
      </w:pPr>
    </w:p>
    <w:p w:rsidR="0088582A" w:rsidRDefault="0088582A" w:rsidP="0088582A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5271C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88582A" w:rsidRPr="0088582A" w:rsidRDefault="0088582A" w:rsidP="0088582A">
      <w:pPr>
        <w:pStyle w:val="a8"/>
        <w:rPr>
          <w:rFonts w:ascii="TH SarabunPSK" w:hAnsi="TH SarabunPSK" w:cs="TH SarabunPSK"/>
          <w:sz w:val="32"/>
          <w:szCs w:val="32"/>
        </w:rPr>
      </w:pPr>
    </w:p>
    <w:p w:rsidR="005F7812" w:rsidRPr="0088582A" w:rsidRDefault="0088582A" w:rsidP="0088582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๑.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ปริมาณทางฟิสิกส์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เวกเตอร์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แรง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สมดุลของวัตถุ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การเคลื่อนที่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งาน</w:t>
      </w:r>
    </w:p>
    <w:p w:rsidR="005F7812" w:rsidRPr="0088582A" w:rsidRDefault="005F7812" w:rsidP="0088582A">
      <w:pPr>
        <w:pStyle w:val="a8"/>
        <w:rPr>
          <w:rFonts w:ascii="TH SarabunPSK" w:hAnsi="TH SarabunPSK" w:cs="TH SarabunPSK"/>
          <w:sz w:val="32"/>
          <w:szCs w:val="32"/>
        </w:rPr>
      </w:pPr>
      <w:r w:rsidRPr="0088582A">
        <w:rPr>
          <w:rFonts w:ascii="TH SarabunPSK" w:hAnsi="TH SarabunPSK" w:cs="TH SarabunPSK"/>
          <w:sz w:val="32"/>
          <w:szCs w:val="32"/>
          <w:cs/>
        </w:rPr>
        <w:t>กาลัง</w:t>
      </w:r>
      <w:r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Pr="0088582A">
        <w:rPr>
          <w:rFonts w:ascii="TH SarabunPSK" w:hAnsi="TH SarabunPSK" w:cs="TH SarabunPSK"/>
          <w:sz w:val="32"/>
          <w:szCs w:val="32"/>
          <w:cs/>
        </w:rPr>
        <w:t>พลังงาน</w:t>
      </w:r>
      <w:r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Pr="0088582A">
        <w:rPr>
          <w:rFonts w:ascii="TH SarabunPSK" w:hAnsi="TH SarabunPSK" w:cs="TH SarabunPSK"/>
          <w:sz w:val="32"/>
          <w:szCs w:val="32"/>
          <w:cs/>
        </w:rPr>
        <w:t>คลื่น</w:t>
      </w:r>
    </w:p>
    <w:p w:rsidR="005F7812" w:rsidRDefault="0088582A" w:rsidP="0088582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๒.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มีทักษะการค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นวณ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การทดลอง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สามารถน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ไปป</w:t>
      </w:r>
      <w:r>
        <w:rPr>
          <w:rFonts w:ascii="TH SarabunPSK" w:hAnsi="TH SarabunPSK" w:cs="TH SarabunPSK"/>
          <w:sz w:val="32"/>
          <w:szCs w:val="32"/>
          <w:cs/>
        </w:rPr>
        <w:t>ระยุกต์ใช้ในวิชาชีพและชีวิตประจ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วัน</w:t>
      </w:r>
    </w:p>
    <w:p w:rsidR="0088582A" w:rsidRDefault="0088582A" w:rsidP="0088582A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88582A">
        <w:rPr>
          <w:rFonts w:ascii="TH SarabunPSK" w:hAnsi="TH SarabunPSK" w:cs="TH SarabunPSK"/>
          <w:sz w:val="32"/>
          <w:szCs w:val="32"/>
          <w:cs/>
        </w:rPr>
        <w:t>แสดงความรู้และปฏิบัติเกี่ยวกับปริมาณทางฟิสิกส์</w:t>
      </w:r>
      <w:r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Pr="0088582A">
        <w:rPr>
          <w:rFonts w:ascii="TH SarabunPSK" w:hAnsi="TH SarabunPSK" w:cs="TH SarabunPSK"/>
          <w:sz w:val="32"/>
          <w:szCs w:val="32"/>
          <w:cs/>
        </w:rPr>
        <w:t>แรง</w:t>
      </w:r>
      <w:r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Pr="0088582A">
        <w:rPr>
          <w:rFonts w:ascii="TH SarabunPSK" w:hAnsi="TH SarabunPSK" w:cs="TH SarabunPSK"/>
          <w:sz w:val="32"/>
          <w:szCs w:val="32"/>
          <w:cs/>
        </w:rPr>
        <w:t>สมดุลของวัตถุและการเคลื่อนที่แบบต่าง</w:t>
      </w:r>
      <w:r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Pr="0088582A">
        <w:rPr>
          <w:rFonts w:ascii="TH SarabunPSK" w:hAnsi="TH SarabunPSK" w:cs="TH SarabunPSK"/>
          <w:sz w:val="32"/>
          <w:szCs w:val="32"/>
          <w:cs/>
        </w:rPr>
        <w:t>ๆ</w:t>
      </w:r>
    </w:p>
    <w:p w:rsidR="0088582A" w:rsidRDefault="0088582A" w:rsidP="0088582A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๔. </w:t>
      </w:r>
      <w:r w:rsidRPr="0088582A">
        <w:rPr>
          <w:rFonts w:ascii="TH SarabunPSK" w:hAnsi="TH SarabunPSK" w:cs="TH SarabunPSK"/>
          <w:sz w:val="32"/>
          <w:szCs w:val="32"/>
          <w:cs/>
        </w:rPr>
        <w:t>แสดงควา</w:t>
      </w:r>
      <w:r>
        <w:rPr>
          <w:rFonts w:ascii="TH SarabunPSK" w:hAnsi="TH SarabunPSK" w:cs="TH SarabunPSK"/>
          <w:sz w:val="32"/>
          <w:szCs w:val="32"/>
          <w:cs/>
        </w:rPr>
        <w:t>มรู้และปฏิบัติเกี่ยวกับหลักการท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88582A">
        <w:rPr>
          <w:rFonts w:ascii="TH SarabunPSK" w:hAnsi="TH SarabunPSK" w:cs="TH SarabunPSK"/>
          <w:sz w:val="32"/>
          <w:szCs w:val="32"/>
          <w:cs/>
        </w:rPr>
        <w:t>งานของคลื่น</w:t>
      </w:r>
      <w:r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Pr="0088582A">
        <w:rPr>
          <w:rFonts w:ascii="TH SarabunPSK" w:hAnsi="TH SarabunPSK" w:cs="TH SarabunPSK"/>
          <w:sz w:val="32"/>
          <w:szCs w:val="32"/>
          <w:cs/>
        </w:rPr>
        <w:t>และพลังงาน</w:t>
      </w:r>
    </w:p>
    <w:p w:rsidR="0088582A" w:rsidRPr="0088582A" w:rsidRDefault="0088582A" w:rsidP="0088582A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๕. </w:t>
      </w:r>
      <w:r w:rsidRPr="0088582A">
        <w:rPr>
          <w:rFonts w:ascii="TH SarabunPSK" w:hAnsi="TH SarabunPSK" w:cs="TH SarabunPSK"/>
          <w:sz w:val="32"/>
          <w:szCs w:val="32"/>
          <w:cs/>
        </w:rPr>
        <w:t>มีเจตคติที่ดีต่อวิชาวิทยาศาสตร์</w:t>
      </w:r>
      <w:r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Pr="0088582A">
        <w:rPr>
          <w:rFonts w:ascii="TH SarabunPSK" w:hAnsi="TH SarabunPSK" w:cs="TH SarabunPSK"/>
          <w:sz w:val="32"/>
          <w:szCs w:val="32"/>
          <w:cs/>
        </w:rPr>
        <w:t>และกิจน</w:t>
      </w:r>
      <w:r>
        <w:rPr>
          <w:rFonts w:ascii="TH SarabunPSK" w:hAnsi="TH SarabunPSK" w:cs="TH SarabunPSK"/>
          <w:sz w:val="32"/>
          <w:szCs w:val="32"/>
          <w:cs/>
        </w:rPr>
        <w:t>ิสัยที่ดีในการท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88582A">
        <w:rPr>
          <w:rFonts w:ascii="TH SarabunPSK" w:hAnsi="TH SarabunPSK" w:cs="TH SarabunPSK"/>
          <w:sz w:val="32"/>
          <w:szCs w:val="32"/>
          <w:cs/>
        </w:rPr>
        <w:t>งาน</w:t>
      </w:r>
    </w:p>
    <w:p w:rsidR="005F7812" w:rsidRPr="0088582A" w:rsidRDefault="005F7812" w:rsidP="005F7812">
      <w:pPr>
        <w:pStyle w:val="a8"/>
        <w:rPr>
          <w:rFonts w:ascii="Cordia New" w:hAnsi="Cordia New" w:cs="Cordia New"/>
          <w:sz w:val="32"/>
          <w:szCs w:val="32"/>
        </w:rPr>
      </w:pPr>
    </w:p>
    <w:p w:rsidR="0088582A" w:rsidRPr="00997418" w:rsidRDefault="0088582A" w:rsidP="0088582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99741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F7812" w:rsidRDefault="005F7812" w:rsidP="005F7812">
      <w:pPr>
        <w:pStyle w:val="a8"/>
        <w:rPr>
          <w:rFonts w:ascii="Cordia New" w:hAnsi="Cordia New" w:cs="Cordia New"/>
          <w:sz w:val="32"/>
          <w:szCs w:val="32"/>
        </w:rPr>
      </w:pPr>
    </w:p>
    <w:p w:rsidR="005F7812" w:rsidRDefault="005F7812" w:rsidP="005F7812">
      <w:pPr>
        <w:pStyle w:val="a8"/>
        <w:rPr>
          <w:rFonts w:ascii="Cordia New" w:hAnsi="Cordia New" w:cs="Cordia New"/>
          <w:sz w:val="32"/>
          <w:szCs w:val="32"/>
        </w:rPr>
      </w:pPr>
    </w:p>
    <w:p w:rsidR="0088582A" w:rsidRDefault="0088582A" w:rsidP="005F7812">
      <w:pPr>
        <w:pStyle w:val="a8"/>
        <w:rPr>
          <w:rFonts w:ascii="Cordia New" w:hAnsi="Cordia New" w:cs="Cordia New" w:hint="cs"/>
          <w:sz w:val="32"/>
          <w:szCs w:val="32"/>
        </w:rPr>
      </w:pPr>
    </w:p>
    <w:p w:rsidR="005F7812" w:rsidRDefault="005F7812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5F7812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5F7812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5F7812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5F7812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5F7812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A514F2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5F7812" w:rsidRPr="00A514F2" w:rsidRDefault="005F7812" w:rsidP="005F7812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F7812" w:rsidRDefault="005F7812" w:rsidP="005F781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ว๓๐๒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๙๐ </w:t>
      </w:r>
      <w:r w:rsidRPr="005F781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วิทยาศาสตร์เพื่อพัฒนาอาชีพธุรกิจและบริการ</w:t>
      </w:r>
      <w:r w:rsidRPr="005F7812">
        <w:rPr>
          <w:rFonts w:ascii="TH SarabunPSK" w:hAnsi="TH SarabunPSK" w:cs="TH SarabunPSK"/>
          <w:b/>
          <w:bCs/>
          <w:sz w:val="32"/>
          <w:szCs w:val="32"/>
        </w:rPr>
        <w:t xml:space="preserve"> (Science for Business and Services)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</w:p>
    <w:p w:rsidR="005F7812" w:rsidRDefault="005F7812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กลุ่มสาระการเรียนรู้วิทยาศาสตร์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เวลา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๔๐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 ๑ หน่วยกิต</w:t>
      </w:r>
    </w:p>
    <w:p w:rsidR="005F7812" w:rsidRDefault="005F7812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--------------------------------------------------------------------------------------------------------------------------------------</w:t>
      </w:r>
    </w:p>
    <w:p w:rsidR="00C517B2" w:rsidRPr="0088582A" w:rsidRDefault="0088582A" w:rsidP="0088582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ศึกษาและปฏิบัติเกี่ยวกับการถ่ายทอดลักษณะทางพันธุกรรม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ความหลากหลายทางชีวภาพ</w:t>
      </w:r>
      <w:r>
        <w:rPr>
          <w:rFonts w:ascii="TH SarabunPSK" w:hAnsi="TH SarabunPSK" w:cs="TH SarabunPSK" w:hint="cs"/>
          <w:sz w:val="32"/>
          <w:szCs w:val="32"/>
          <w:cs/>
        </w:rPr>
        <w:t>เ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ทคโนโลยีชีวภาพ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จุลินทรีย</w:t>
      </w:r>
      <w:r>
        <w:rPr>
          <w:rFonts w:ascii="TH SarabunPSK" w:hAnsi="TH SarabunPSK" w:cs="TH SarabunPSK" w:hint="cs"/>
          <w:sz w:val="32"/>
          <w:szCs w:val="32"/>
          <w:cs/>
        </w:rPr>
        <w:t>์ใ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นอาหาร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ปิโตรเลียมและผลิตภัณฑ์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ยางและพอลิเมอร์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สารชีวโมเลกุลในอาหาร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คลื่นแม่เหล็กไฟฟ้า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พลังงานนิวเคลียร์ต่อการด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รงชีวิต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88582A">
        <w:rPr>
          <w:rFonts w:ascii="TH SarabunPSK" w:hAnsi="TH SarabunPSK" w:cs="TH SarabunPSK"/>
          <w:sz w:val="32"/>
          <w:szCs w:val="32"/>
          <w:cs/>
        </w:rPr>
        <w:t>มีเจตคติที่ดีต่อวิชาวิ</w:t>
      </w:r>
      <w:r>
        <w:rPr>
          <w:rFonts w:ascii="TH SarabunPSK" w:hAnsi="TH SarabunPSK" w:cs="TH SarabunPSK"/>
          <w:sz w:val="32"/>
          <w:szCs w:val="32"/>
          <w:cs/>
        </w:rPr>
        <w:t>ทยาศาสตร์และกิจนิสัยที่ดีในการท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88582A">
        <w:rPr>
          <w:rFonts w:ascii="TH SarabunPSK" w:hAnsi="TH SarabunPSK" w:cs="TH SarabunPSK"/>
          <w:sz w:val="32"/>
          <w:szCs w:val="32"/>
          <w:cs/>
        </w:rPr>
        <w:t>งาน</w:t>
      </w:r>
    </w:p>
    <w:p w:rsidR="005F7812" w:rsidRDefault="005F7812" w:rsidP="0088582A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88582A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5271C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88582A" w:rsidRPr="0088582A" w:rsidRDefault="0088582A" w:rsidP="0088582A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Pr="0088582A" w:rsidRDefault="0088582A" w:rsidP="005926E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๑.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มีความรู้ความเข้าใจเกี่ยวกับพันธุกรรมความหลากหลายทางชีวภาพ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เทคโนโลยีชีวภาพ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จุลินทรีย์</w:t>
      </w:r>
    </w:p>
    <w:p w:rsidR="005F7812" w:rsidRPr="0088582A" w:rsidRDefault="005F7812" w:rsidP="0088582A">
      <w:pPr>
        <w:pStyle w:val="a8"/>
        <w:rPr>
          <w:rFonts w:ascii="TH SarabunPSK" w:hAnsi="TH SarabunPSK" w:cs="TH SarabunPSK"/>
          <w:sz w:val="32"/>
          <w:szCs w:val="32"/>
        </w:rPr>
      </w:pPr>
      <w:r w:rsidRPr="0088582A">
        <w:rPr>
          <w:rFonts w:ascii="TH SarabunPSK" w:hAnsi="TH SarabunPSK" w:cs="TH SarabunPSK"/>
          <w:sz w:val="32"/>
          <w:szCs w:val="32"/>
          <w:cs/>
        </w:rPr>
        <w:t>ในอาหาร</w:t>
      </w:r>
      <w:r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Pr="0088582A">
        <w:rPr>
          <w:rFonts w:ascii="TH SarabunPSK" w:hAnsi="TH SarabunPSK" w:cs="TH SarabunPSK"/>
          <w:sz w:val="32"/>
          <w:szCs w:val="32"/>
          <w:cs/>
        </w:rPr>
        <w:t>ปิโตรเลียมและผลิตภัณฑ์</w:t>
      </w:r>
      <w:r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Pr="0088582A">
        <w:rPr>
          <w:rFonts w:ascii="TH SarabunPSK" w:hAnsi="TH SarabunPSK" w:cs="TH SarabunPSK"/>
          <w:sz w:val="32"/>
          <w:szCs w:val="32"/>
          <w:cs/>
        </w:rPr>
        <w:t>ยางและพอลิเมอร์</w:t>
      </w:r>
      <w:r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Pr="0088582A">
        <w:rPr>
          <w:rFonts w:ascii="TH SarabunPSK" w:hAnsi="TH SarabunPSK" w:cs="TH SarabunPSK"/>
          <w:sz w:val="32"/>
          <w:szCs w:val="32"/>
          <w:cs/>
        </w:rPr>
        <w:t>สารชีวโมเลกุลในอาหาร</w:t>
      </w:r>
      <w:r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Pr="0088582A">
        <w:rPr>
          <w:rFonts w:ascii="TH SarabunPSK" w:hAnsi="TH SarabunPSK" w:cs="TH SarabunPSK"/>
          <w:sz w:val="32"/>
          <w:szCs w:val="32"/>
          <w:cs/>
        </w:rPr>
        <w:t>คลื่นแม่เหล็กไฟฟ้า</w:t>
      </w:r>
      <w:r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Pr="0088582A">
        <w:rPr>
          <w:rFonts w:ascii="TH SarabunPSK" w:hAnsi="TH SarabunPSK" w:cs="TH SarabunPSK"/>
          <w:sz w:val="32"/>
          <w:szCs w:val="32"/>
          <w:cs/>
        </w:rPr>
        <w:t>พลังงานนิวเคลียร์</w:t>
      </w:r>
    </w:p>
    <w:p w:rsidR="005F7812" w:rsidRDefault="005926E4" w:rsidP="005926E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๒. </w:t>
      </w:r>
      <w:r>
        <w:rPr>
          <w:rFonts w:ascii="TH SarabunPSK" w:hAnsi="TH SarabunPSK" w:cs="TH SarabunPSK"/>
          <w:sz w:val="32"/>
          <w:szCs w:val="32"/>
          <w:cs/>
        </w:rPr>
        <w:t>มีทักษะการค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นวณหาโอกาสของลักษณะการถ่ายทอดทางพันธุกรรม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การจ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แนกสิ่งมีชีวิต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การทดลองจุลินทรีย์ในอาหาร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การเลือกใช้เทคโนโลยีชีวภาพ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การทดลองสมบัติของสารไฮโดรคาร์บอน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การทดสอบสมบ</w:t>
      </w:r>
      <w:r>
        <w:rPr>
          <w:rFonts w:ascii="TH SarabunPSK" w:hAnsi="TH SarabunPSK" w:cs="TH SarabunPSK" w:hint="cs"/>
          <w:sz w:val="32"/>
          <w:szCs w:val="32"/>
          <w:cs/>
        </w:rPr>
        <w:t>ัติ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ทางกายภาพของพอลิเมอร์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การทดสอบสารชีวโมเลกุลในอาหาร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การวิเคราะห์ผลของคลื่นแม่เหล็กไฟฟ้าต่อมนุษย์</w:t>
      </w:r>
      <w:r w:rsidR="005F7812" w:rsidRPr="0088582A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และพลังงานนิวเคลียร์</w:t>
      </w:r>
    </w:p>
    <w:p w:rsidR="005926E4" w:rsidRDefault="005926E4" w:rsidP="0088582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๓. </w:t>
      </w:r>
      <w:r w:rsidRPr="0088582A">
        <w:rPr>
          <w:rFonts w:ascii="TH SarabunPSK" w:hAnsi="TH SarabunPSK" w:cs="TH SarabunPSK"/>
          <w:sz w:val="32"/>
          <w:szCs w:val="32"/>
          <w:cs/>
        </w:rPr>
        <w:t>แสดงความรู้และปฏิบัติเกี่ยวกับหลักการทางพันธุกรรมเทคโนโลยีชีวภาพและจุลินทรีย์ในอาหาร</w:t>
      </w:r>
    </w:p>
    <w:p w:rsidR="005926E4" w:rsidRDefault="005926E4" w:rsidP="0088582A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Pr="0088582A">
        <w:rPr>
          <w:rFonts w:ascii="TH SarabunPSK" w:hAnsi="TH SarabunPSK" w:cs="TH SarabunPSK"/>
          <w:sz w:val="32"/>
          <w:szCs w:val="32"/>
          <w:cs/>
        </w:rPr>
        <w:t>แสดงความรู้และปฏิบัติเกี่ยวกับปิโตรเคมีและผลิตภัณฑ์</w:t>
      </w:r>
    </w:p>
    <w:p w:rsidR="005926E4" w:rsidRDefault="005926E4" w:rsidP="0088582A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๕. </w:t>
      </w:r>
      <w:r w:rsidRPr="0088582A">
        <w:rPr>
          <w:rFonts w:ascii="TH SarabunPSK" w:hAnsi="TH SarabunPSK" w:cs="TH SarabunPSK"/>
          <w:sz w:val="32"/>
          <w:szCs w:val="32"/>
          <w:cs/>
        </w:rPr>
        <w:t>แสดงความรู้และปฏิบัติเกี่ยวกับสารชีวโมเลกุลของอาหาร</w:t>
      </w:r>
    </w:p>
    <w:p w:rsidR="005926E4" w:rsidRDefault="005926E4" w:rsidP="0088582A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๖. </w:t>
      </w:r>
      <w:r w:rsidRPr="0088582A">
        <w:rPr>
          <w:rFonts w:ascii="TH SarabunPSK" w:hAnsi="TH SarabunPSK" w:cs="TH SarabunPSK"/>
          <w:sz w:val="32"/>
          <w:szCs w:val="32"/>
          <w:cs/>
        </w:rPr>
        <w:t>แสดงความรู้และปฏิบัติเกี่ยวกับคลื่นแม่เหล็กไฟฟ้า</w:t>
      </w:r>
    </w:p>
    <w:p w:rsidR="005926E4" w:rsidRPr="0088582A" w:rsidRDefault="005926E4" w:rsidP="0088582A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๗. </w:t>
      </w:r>
      <w:r w:rsidRPr="0088582A">
        <w:rPr>
          <w:rFonts w:ascii="TH SarabunPSK" w:hAnsi="TH SarabunPSK" w:cs="TH SarabunPSK"/>
          <w:sz w:val="32"/>
          <w:szCs w:val="32"/>
          <w:cs/>
        </w:rPr>
        <w:t>แสดงความรู้และปฏิบัติเกี่ยวกับหลักการของพลังงานนิวเคลียร์</w:t>
      </w:r>
    </w:p>
    <w:p w:rsidR="005F7812" w:rsidRPr="0088582A" w:rsidRDefault="005926E4" w:rsidP="0088582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๘. 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มีเจตคติที่ดีต่อวิชาวิ</w:t>
      </w:r>
      <w:r w:rsidR="0088582A">
        <w:rPr>
          <w:rFonts w:ascii="TH SarabunPSK" w:hAnsi="TH SarabunPSK" w:cs="TH SarabunPSK"/>
          <w:sz w:val="32"/>
          <w:szCs w:val="32"/>
          <w:cs/>
        </w:rPr>
        <w:t>ทยาศาสตร์และกิจนิสัยที่ดีในการท</w:t>
      </w:r>
      <w:r w:rsidR="0088582A"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88582A">
        <w:rPr>
          <w:rFonts w:ascii="TH SarabunPSK" w:hAnsi="TH SarabunPSK" w:cs="TH SarabunPSK"/>
          <w:sz w:val="32"/>
          <w:szCs w:val="32"/>
          <w:cs/>
        </w:rPr>
        <w:t>งาน</w:t>
      </w:r>
    </w:p>
    <w:p w:rsidR="005F7812" w:rsidRPr="0088582A" w:rsidRDefault="005F7812" w:rsidP="0088582A">
      <w:pPr>
        <w:pStyle w:val="a8"/>
        <w:rPr>
          <w:rFonts w:ascii="TH SarabunPSK" w:hAnsi="TH SarabunPSK" w:cs="TH SarabunPSK"/>
          <w:sz w:val="32"/>
          <w:szCs w:val="32"/>
        </w:rPr>
      </w:pPr>
    </w:p>
    <w:p w:rsidR="0088582A" w:rsidRPr="00997418" w:rsidRDefault="0088582A" w:rsidP="0088582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5926E4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99741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88582A" w:rsidRDefault="0088582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8582A" w:rsidRDefault="0088582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5F7812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A514F2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5F7812" w:rsidRPr="00A514F2" w:rsidRDefault="005F7812" w:rsidP="005F7812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F7812" w:rsidRPr="005F7812" w:rsidRDefault="005F7812" w:rsidP="005F781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ว๓๐๒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๙๑ </w:t>
      </w:r>
      <w:r w:rsidRPr="005F781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วิทยาศาสตร์เพื่อพัฒนาอาชีพศิลปกรรม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F7812">
        <w:rPr>
          <w:rFonts w:ascii="TH SarabunPSK" w:hAnsi="TH SarabunPSK" w:cs="TH SarabunPSK"/>
          <w:b/>
          <w:bCs/>
          <w:sz w:val="32"/>
          <w:szCs w:val="32"/>
        </w:rPr>
        <w:t>(Science for Arts)</w:t>
      </w:r>
    </w:p>
    <w:p w:rsidR="005F7812" w:rsidRDefault="005F7812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กลุ่มสาระการเรียนรู้วิทยาศาสตร์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เวลา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๔๐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 ๑ หน่วยกิต</w:t>
      </w:r>
    </w:p>
    <w:p w:rsidR="005F7812" w:rsidRDefault="005F7812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--------------------------------------------------------------------------------------------------------------------------------------</w:t>
      </w:r>
    </w:p>
    <w:p w:rsidR="005926E4" w:rsidRDefault="005926E4" w:rsidP="005926E4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517B2" w:rsidRDefault="005926E4" w:rsidP="00505DF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สารละลาย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คอลลอยด์อีมัลชั่นสารเคมีในงานอาชีพ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พอลิเมอร์การเลือกใช้ผลิตภัณฑ์พอลิเมอร์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แสงและการมองเห็น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ความร้อน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อุณหภูมิและผลของความร้อนต่อวัตถุ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Pr="005926E4">
        <w:rPr>
          <w:rFonts w:ascii="TH SarabunPSK" w:hAnsi="TH SarabunPSK" w:cs="TH SarabunPSK"/>
          <w:sz w:val="32"/>
          <w:szCs w:val="32"/>
          <w:cs/>
        </w:rPr>
        <w:t>มีเจตคติที่ดีต่อวิชาวิทยาศาสตร์</w:t>
      </w:r>
      <w:r w:rsidRPr="005926E4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และกิจนิสัยที่ดีในการท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5926E4">
        <w:rPr>
          <w:rFonts w:ascii="TH SarabunPSK" w:hAnsi="TH SarabunPSK" w:cs="TH SarabunPSK"/>
          <w:sz w:val="32"/>
          <w:szCs w:val="32"/>
          <w:cs/>
        </w:rPr>
        <w:t>งาน</w:t>
      </w:r>
    </w:p>
    <w:p w:rsidR="005926E4" w:rsidRDefault="005926E4" w:rsidP="005926E4">
      <w:pPr>
        <w:pStyle w:val="a8"/>
        <w:rPr>
          <w:rFonts w:ascii="TH SarabunPSK" w:hAnsi="TH SarabunPSK" w:cs="TH SarabunPSK"/>
          <w:sz w:val="32"/>
          <w:szCs w:val="32"/>
        </w:rPr>
      </w:pPr>
    </w:p>
    <w:p w:rsidR="005926E4" w:rsidRDefault="005926E4" w:rsidP="005926E4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5271C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926E4" w:rsidRPr="005926E4" w:rsidRDefault="005926E4" w:rsidP="005926E4">
      <w:pPr>
        <w:pStyle w:val="a8"/>
        <w:rPr>
          <w:rFonts w:ascii="TH SarabunPSK" w:hAnsi="TH SarabunPSK" w:cs="TH SarabunPSK"/>
          <w:sz w:val="32"/>
          <w:szCs w:val="32"/>
        </w:rPr>
      </w:pPr>
    </w:p>
    <w:p w:rsidR="005F7812" w:rsidRPr="005926E4" w:rsidRDefault="005926E4" w:rsidP="005926E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๑.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มีความรู้ความเข้าใจเกี่ยวกับสารเคมีในงานอาชีพ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พอลิเมอร์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แสงและการมองเห็นความร้อน</w:t>
      </w:r>
    </w:p>
    <w:p w:rsidR="005F7812" w:rsidRDefault="005926E4" w:rsidP="005926E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.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มีทักษะเกี่ยวกับการทดลองเรื่องสารละลาย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การทดสอบสมบตั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ิทางกายภาพของพอลิเมอร์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การทดลองสมบัติของคลื่นแสง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และผลของความร้อนต่อวัตถุ</w:t>
      </w:r>
    </w:p>
    <w:p w:rsidR="005926E4" w:rsidRDefault="005926E4" w:rsidP="005926E4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 w:rsidR="007F054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5926E4">
        <w:rPr>
          <w:rFonts w:ascii="TH SarabunPSK" w:hAnsi="TH SarabunPSK" w:cs="TH SarabunPSK"/>
          <w:sz w:val="32"/>
          <w:szCs w:val="32"/>
          <w:cs/>
        </w:rPr>
        <w:t>แสดงความรู้และปฏิบัติเกี่ยวกับสารเคมีในงานอาชีพ</w:t>
      </w:r>
    </w:p>
    <w:p w:rsidR="005926E4" w:rsidRPr="005926E4" w:rsidRDefault="005926E4" w:rsidP="005926E4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F054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๔. </w:t>
      </w:r>
      <w:r w:rsidRPr="005926E4">
        <w:rPr>
          <w:rFonts w:ascii="TH SarabunPSK" w:hAnsi="TH SarabunPSK" w:cs="TH SarabunPSK"/>
          <w:sz w:val="32"/>
          <w:szCs w:val="32"/>
          <w:cs/>
        </w:rPr>
        <w:t>แสดงความรู้และปฏิบัติเกี่ยวกับหลักการของแสงและความร้อน</w:t>
      </w:r>
    </w:p>
    <w:p w:rsidR="005F7812" w:rsidRPr="005926E4" w:rsidRDefault="005926E4" w:rsidP="005926E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="007F054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๕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มีเจตคติที่ดีต่อวิชาวิทยาศาสตร์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และกิจนิสัยที่ดีในการท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งาน</w:t>
      </w:r>
    </w:p>
    <w:p w:rsidR="00C517B2" w:rsidRDefault="00C517B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926E4" w:rsidRPr="00997418" w:rsidRDefault="005926E4" w:rsidP="005926E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99741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F7812" w:rsidRDefault="005F781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5F7812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A514F2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5F7812" w:rsidRPr="00A514F2" w:rsidRDefault="005F7812" w:rsidP="005F7812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F7812" w:rsidRPr="005F7812" w:rsidRDefault="005F7812" w:rsidP="005F781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ว๓๐๒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๙๒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5F781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วิทยาศาสตร์เพื่อพัฒนาอาชีพเกษตรกรรม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5F7812">
        <w:rPr>
          <w:rFonts w:ascii="TH SarabunPSK" w:hAnsi="TH SarabunPSK" w:cs="TH SarabunPSK"/>
          <w:b/>
          <w:bCs/>
          <w:sz w:val="32"/>
          <w:szCs w:val="32"/>
        </w:rPr>
        <w:t>(Science for Agriculture)</w:t>
      </w:r>
    </w:p>
    <w:p w:rsidR="005F7812" w:rsidRDefault="005F7812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กลุ่มสาระการเรียนรู้วิทยาศาสตร์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เวลา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๔๐</w:t>
      </w:r>
      <w:r w:rsidRPr="000B2CE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B2CE5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จำนวน ๑ หน่วยกิต</w:t>
      </w:r>
    </w:p>
    <w:p w:rsidR="005F7812" w:rsidRDefault="005F7812" w:rsidP="005F781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--------------------------------------------------------------------------------------------------------------------------------------</w:t>
      </w: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926E4" w:rsidP="005926E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โครงสร้าง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หน้าที่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องค์ประกอบของเซลล์พืช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เซลล์สัตว์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ระบบต่าง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ของ</w:t>
      </w:r>
      <w:r>
        <w:rPr>
          <w:rFonts w:ascii="TH SarabunPSK" w:hAnsi="TH SarabunPSK" w:cs="TH SarabunPSK"/>
          <w:sz w:val="32"/>
          <w:szCs w:val="32"/>
          <w:cs/>
        </w:rPr>
        <w:t>พืชและสัตว์และการท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งาน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การถ่ายทอดลักษณะทางพันธุกรรม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ความหลากหลายทางชีวภาพเทคโนโลยีชีวภาพและวิวัฒนาการของสิ่งมีชีวิต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Pr="005926E4">
        <w:rPr>
          <w:rFonts w:ascii="TH SarabunPSK" w:hAnsi="TH SarabunPSK" w:cs="TH SarabunPSK"/>
          <w:sz w:val="32"/>
          <w:szCs w:val="32"/>
          <w:cs/>
        </w:rPr>
        <w:t>มีเจตคติที่ดีต่อวิชาวิ</w:t>
      </w:r>
      <w:r>
        <w:rPr>
          <w:rFonts w:ascii="TH SarabunPSK" w:hAnsi="TH SarabunPSK" w:cs="TH SarabunPSK"/>
          <w:sz w:val="32"/>
          <w:szCs w:val="32"/>
          <w:cs/>
        </w:rPr>
        <w:t>ทยาศาสตร์และกิจนิสัยที่ดีในการท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5926E4">
        <w:rPr>
          <w:rFonts w:ascii="TH SarabunPSK" w:hAnsi="TH SarabunPSK" w:cs="TH SarabunPSK"/>
          <w:sz w:val="32"/>
          <w:szCs w:val="32"/>
          <w:cs/>
        </w:rPr>
        <w:t>งาน</w:t>
      </w:r>
    </w:p>
    <w:p w:rsidR="005926E4" w:rsidRDefault="005926E4" w:rsidP="005926E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5926E4" w:rsidRDefault="005926E4" w:rsidP="005926E4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5271C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926E4" w:rsidRPr="005926E4" w:rsidRDefault="005926E4" w:rsidP="005926E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5F7812" w:rsidRPr="005926E4" w:rsidRDefault="005926E4" w:rsidP="005926E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๑.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มีความรู้ความเข้าใจเกี่ยวกับโครงสร้าง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หน้าที่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ของเซลล์พืช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เซลล์สัตว์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ระบบต่างๆ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ของพืชและสัตว์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การถ่ายทอดลักษณะทางพันธุกรรม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ความหลากหลายทางชีวภาพเทคโนโลยีชีวภาพ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และวิวัฒนาการของสิ่งมีชีวิต</w:t>
      </w:r>
    </w:p>
    <w:p w:rsidR="005F7812" w:rsidRDefault="005926E4" w:rsidP="005926E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.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มีทักษะเกี่ยวกับ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โครงสร้าง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และองค์ประกอบของเซลล์พืช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เซลล์สัตว์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ทดลองเกี่ยวกับโครงสร้างองค์ประกอบ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และการท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งานของอวัยวะของระบบต่างๆ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ของพืชและสัตว์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นวณหาโอกาสของลักษณะ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การถ่ายทอดทางพันธุกรรม</w:t>
      </w:r>
      <w:r w:rsidR="005F7812" w:rsidRPr="005926E4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และการจ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5F7812" w:rsidRPr="005926E4">
        <w:rPr>
          <w:rFonts w:ascii="TH SarabunPSK" w:hAnsi="TH SarabunPSK" w:cs="TH SarabunPSK"/>
          <w:sz w:val="32"/>
          <w:szCs w:val="32"/>
          <w:cs/>
        </w:rPr>
        <w:t>แนกสิ่งมีชีวิต</w:t>
      </w:r>
    </w:p>
    <w:p w:rsidR="005926E4" w:rsidRDefault="005926E4" w:rsidP="005926E4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5926E4">
        <w:rPr>
          <w:rFonts w:ascii="TH SarabunPSK" w:hAnsi="TH SarabunPSK" w:cs="TH SarabunPSK"/>
          <w:sz w:val="32"/>
          <w:szCs w:val="32"/>
          <w:cs/>
        </w:rPr>
        <w:t>แสดงความรู้</w:t>
      </w:r>
      <w:r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Pr="005926E4">
        <w:rPr>
          <w:rFonts w:ascii="TH SarabunPSK" w:hAnsi="TH SarabunPSK" w:cs="TH SarabunPSK"/>
          <w:sz w:val="32"/>
          <w:szCs w:val="32"/>
          <w:cs/>
        </w:rPr>
        <w:t>และปฏิบัติเกี่ยวกับ</w:t>
      </w:r>
      <w:r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Pr="005926E4">
        <w:rPr>
          <w:rFonts w:ascii="TH SarabunPSK" w:hAnsi="TH SarabunPSK" w:cs="TH SarabunPSK"/>
          <w:sz w:val="32"/>
          <w:szCs w:val="32"/>
          <w:cs/>
        </w:rPr>
        <w:t>เซลล์</w:t>
      </w:r>
      <w:r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Pr="005926E4">
        <w:rPr>
          <w:rFonts w:ascii="TH SarabunPSK" w:hAnsi="TH SarabunPSK" w:cs="TH SarabunPSK"/>
          <w:sz w:val="32"/>
          <w:szCs w:val="32"/>
          <w:cs/>
        </w:rPr>
        <w:t>พันธุกรรม</w:t>
      </w:r>
      <w:r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Pr="005926E4">
        <w:rPr>
          <w:rFonts w:ascii="TH SarabunPSK" w:hAnsi="TH SarabunPSK" w:cs="TH SarabunPSK"/>
          <w:sz w:val="32"/>
          <w:szCs w:val="32"/>
          <w:cs/>
        </w:rPr>
        <w:t>และวิวัฒนาการของสิ่งมีชีวิต</w:t>
      </w:r>
    </w:p>
    <w:p w:rsidR="005926E4" w:rsidRPr="005926E4" w:rsidRDefault="005926E4" w:rsidP="005926E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๔. </w:t>
      </w:r>
      <w:r w:rsidRPr="005926E4">
        <w:rPr>
          <w:rFonts w:ascii="TH SarabunPSK" w:hAnsi="TH SarabunPSK" w:cs="TH SarabunPSK"/>
          <w:sz w:val="32"/>
          <w:szCs w:val="32"/>
          <w:cs/>
        </w:rPr>
        <w:t>แสดงความรู้และปฏิบัติเกี่ยวกับองค์ประกอบ</w:t>
      </w:r>
      <w:r w:rsidRPr="005926E4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และการท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5926E4">
        <w:rPr>
          <w:rFonts w:ascii="TH SarabunPSK" w:hAnsi="TH SarabunPSK" w:cs="TH SarabunPSK"/>
          <w:sz w:val="32"/>
          <w:szCs w:val="32"/>
          <w:cs/>
        </w:rPr>
        <w:t>งานของอวัยวะของระบบต่าง</w:t>
      </w:r>
      <w:r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Pr="005926E4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926E4">
        <w:rPr>
          <w:rFonts w:ascii="TH SarabunPSK" w:hAnsi="TH SarabunPSK" w:cs="TH SarabunPSK"/>
          <w:sz w:val="32"/>
          <w:szCs w:val="32"/>
          <w:cs/>
        </w:rPr>
        <w:t>ของพืช</w:t>
      </w:r>
    </w:p>
    <w:p w:rsidR="005926E4" w:rsidRPr="005926E4" w:rsidRDefault="005926E4" w:rsidP="005926E4">
      <w:pPr>
        <w:pStyle w:val="a8"/>
        <w:rPr>
          <w:rFonts w:ascii="TH SarabunPSK" w:hAnsi="TH SarabunPSK" w:cs="TH SarabunPSK"/>
          <w:sz w:val="32"/>
          <w:szCs w:val="32"/>
        </w:rPr>
      </w:pPr>
      <w:r w:rsidRPr="005926E4">
        <w:rPr>
          <w:rFonts w:ascii="TH SarabunPSK" w:hAnsi="TH SarabunPSK" w:cs="TH SarabunPSK"/>
          <w:sz w:val="32"/>
          <w:szCs w:val="32"/>
          <w:cs/>
        </w:rPr>
        <w:t>และสัตว์</w:t>
      </w:r>
      <w:r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Pr="005926E4">
        <w:rPr>
          <w:rFonts w:ascii="TH SarabunPSK" w:hAnsi="TH SarabunPSK" w:cs="TH SarabunPSK"/>
          <w:sz w:val="32"/>
          <w:szCs w:val="32"/>
          <w:cs/>
        </w:rPr>
        <w:t>คำนว</w:t>
      </w:r>
      <w:r>
        <w:rPr>
          <w:rFonts w:ascii="TH SarabunPSK" w:hAnsi="TH SarabunPSK" w:cs="TH SarabunPSK" w:hint="cs"/>
          <w:sz w:val="32"/>
          <w:szCs w:val="32"/>
          <w:cs/>
        </w:rPr>
        <w:t>ณ</w:t>
      </w:r>
      <w:r w:rsidRPr="005926E4">
        <w:rPr>
          <w:rFonts w:ascii="TH SarabunPSK" w:hAnsi="TH SarabunPSK" w:cs="TH SarabunPSK"/>
          <w:sz w:val="32"/>
          <w:szCs w:val="32"/>
          <w:cs/>
        </w:rPr>
        <w:t>หาโอกาสของลักษณะการถ่ายทอดทางพันธุกรรม</w:t>
      </w:r>
      <w:r w:rsidRPr="005926E4">
        <w:rPr>
          <w:rFonts w:ascii="TH SarabunPSK" w:hAnsi="TH SarabunPSK" w:cs="TH SarabunPSK"/>
          <w:sz w:val="32"/>
          <w:szCs w:val="32"/>
        </w:rPr>
        <w:t xml:space="preserve"> </w:t>
      </w:r>
      <w:r w:rsidRPr="005926E4">
        <w:rPr>
          <w:rFonts w:ascii="TH SarabunPSK" w:hAnsi="TH SarabunPSK" w:cs="TH SarabunPSK"/>
          <w:sz w:val="32"/>
          <w:szCs w:val="32"/>
          <w:cs/>
        </w:rPr>
        <w:t>และจำแนกสิ่งมีชีวิต</w:t>
      </w:r>
    </w:p>
    <w:p w:rsidR="005926E4" w:rsidRPr="005926E4" w:rsidRDefault="005926E4" w:rsidP="005926E4">
      <w:pPr>
        <w:pStyle w:val="a8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๕. </w:t>
      </w:r>
      <w:r w:rsidRPr="005926E4">
        <w:rPr>
          <w:rFonts w:ascii="TH SarabunPSK" w:hAnsi="TH SarabunPSK" w:cs="TH SarabunPSK"/>
          <w:sz w:val="32"/>
          <w:szCs w:val="32"/>
          <w:cs/>
        </w:rPr>
        <w:t>มีเจตคติที่ดีต่อวิชาวิ</w:t>
      </w:r>
      <w:r>
        <w:rPr>
          <w:rFonts w:ascii="TH SarabunPSK" w:hAnsi="TH SarabunPSK" w:cs="TH SarabunPSK"/>
          <w:sz w:val="32"/>
          <w:szCs w:val="32"/>
          <w:cs/>
        </w:rPr>
        <w:t>ทยาศาสตร์และกิจนิสัยที่ดีในการท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5926E4">
        <w:rPr>
          <w:rFonts w:ascii="TH SarabunPSK" w:hAnsi="TH SarabunPSK" w:cs="TH SarabunPSK"/>
          <w:sz w:val="32"/>
          <w:szCs w:val="32"/>
          <w:cs/>
        </w:rPr>
        <w:t>งาน</w:t>
      </w:r>
    </w:p>
    <w:p w:rsidR="005F7812" w:rsidRPr="005926E4" w:rsidRDefault="005F7812" w:rsidP="005926E4">
      <w:pPr>
        <w:pStyle w:val="a8"/>
        <w:rPr>
          <w:rFonts w:ascii="TH SarabunPSK" w:hAnsi="TH SarabunPSK" w:cs="TH SarabunPSK"/>
          <w:sz w:val="32"/>
          <w:szCs w:val="32"/>
        </w:rPr>
      </w:pPr>
    </w:p>
    <w:p w:rsidR="005926E4" w:rsidRPr="00997418" w:rsidRDefault="005926E4" w:rsidP="005926E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99741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Default="005F781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7812" w:rsidRPr="00C517B2" w:rsidRDefault="005F781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A457D8" w:rsidRDefault="00A457D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A42" w:rsidRDefault="00F84A4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926E4" w:rsidRDefault="005926E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A457D8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A457D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รายวิชาสังคมศึกษา</w:t>
      </w:r>
      <w:r w:rsidRPr="00A457D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A457D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EC7B76" w:rsidRPr="00A457D8" w:rsidRDefault="00EC7B76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A457D8" w:rsidP="00EC7B76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6"/>
          <w:szCs w:val="36"/>
        </w:rPr>
      </w:pPr>
      <w:r w:rsidRPr="00A457D8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รายวิชา</w:t>
      </w:r>
      <w:r w:rsidR="007533D7" w:rsidRPr="00A457D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พื้นฐาน</w:t>
      </w:r>
    </w:p>
    <w:p w:rsidR="00EC7B76" w:rsidRPr="009F7A01" w:rsidRDefault="00EC7B76" w:rsidP="00EC7B76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6"/>
          <w:szCs w:val="36"/>
        </w:rPr>
      </w:pPr>
    </w:p>
    <w:tbl>
      <w:tblPr>
        <w:tblW w:w="8892" w:type="dxa"/>
        <w:tblInd w:w="534" w:type="dxa"/>
        <w:tblLook w:val="04A0" w:firstRow="1" w:lastRow="0" w:firstColumn="1" w:lastColumn="0" w:noHBand="0" w:noVBand="1"/>
      </w:tblPr>
      <w:tblGrid>
        <w:gridCol w:w="1559"/>
        <w:gridCol w:w="2977"/>
        <w:gridCol w:w="2507"/>
        <w:gridCol w:w="1849"/>
      </w:tblGrid>
      <w:tr w:rsidR="007533D7" w:rsidRPr="009F7A01" w:rsidTr="00B16D73">
        <w:tc>
          <w:tcPr>
            <w:tcW w:w="1559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  <w:cs/>
              </w:rPr>
            </w:pPr>
            <w:r w:rsidRPr="009F7A01"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297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 w:rsidRPr="009F7A01"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  <w:cs/>
              </w:rPr>
              <w:t>รายชื่อวิชา</w:t>
            </w:r>
          </w:p>
        </w:tc>
        <w:tc>
          <w:tcPr>
            <w:tcW w:w="2507" w:type="dxa"/>
          </w:tcPr>
          <w:p w:rsidR="007533D7" w:rsidRPr="009F7A01" w:rsidRDefault="00D049E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AngsanaNew-Bold" w:hAnsi="TH SarabunPSK" w:cs="TH SarabunPSK" w:hint="cs"/>
                <w:b/>
                <w:bCs/>
                <w:sz w:val="32"/>
                <w:szCs w:val="32"/>
                <w:cs/>
              </w:rPr>
              <w:t>เวลา</w:t>
            </w:r>
            <w:r w:rsidR="007533D7" w:rsidRPr="009F7A01"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  <w:cs/>
              </w:rPr>
              <w:t>เรียน</w:t>
            </w:r>
          </w:p>
        </w:tc>
        <w:tc>
          <w:tcPr>
            <w:tcW w:w="1849" w:type="dxa"/>
          </w:tcPr>
          <w:p w:rsidR="007533D7" w:rsidRPr="009F7A01" w:rsidRDefault="00D049E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AngsanaNew-Bold" w:hAnsi="TH SarabunPSK" w:cs="TH SarabunPSK" w:hint="cs"/>
                <w:b/>
                <w:bCs/>
                <w:sz w:val="32"/>
                <w:szCs w:val="32"/>
                <w:cs/>
              </w:rPr>
              <w:t>จำนวน</w:t>
            </w:r>
            <w:r w:rsidR="007533D7" w:rsidRPr="009F7A01"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  <w:cs/>
              </w:rPr>
              <w:t>หน่วยกิต</w:t>
            </w:r>
          </w:p>
        </w:tc>
      </w:tr>
      <w:tr w:rsidR="007533D7" w:rsidRPr="009F7A01" w:rsidTr="00B16D73">
        <w:tc>
          <w:tcPr>
            <w:tcW w:w="1559" w:type="dxa"/>
          </w:tcPr>
          <w:p w:rsidR="007533D7" w:rsidRPr="009F7A01" w:rsidRDefault="007533D7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ส๓๑๑๐๑</w:t>
            </w:r>
          </w:p>
        </w:tc>
        <w:tc>
          <w:tcPr>
            <w:tcW w:w="297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สังคมศึกษา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250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533D7" w:rsidRPr="009F7A01" w:rsidTr="00B16D73">
        <w:tc>
          <w:tcPr>
            <w:tcW w:w="1559" w:type="dxa"/>
          </w:tcPr>
          <w:p w:rsidR="007533D7" w:rsidRPr="009F7A01" w:rsidRDefault="007533D7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ส๓๑๑๐๒</w:t>
            </w:r>
          </w:p>
        </w:tc>
        <w:tc>
          <w:tcPr>
            <w:tcW w:w="297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ประวัติศาสตร์ ๑</w:t>
            </w:r>
          </w:p>
        </w:tc>
        <w:tc>
          <w:tcPr>
            <w:tcW w:w="250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๐.๕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533D7" w:rsidRPr="009F7A01" w:rsidTr="00B16D73">
        <w:tc>
          <w:tcPr>
            <w:tcW w:w="1559" w:type="dxa"/>
          </w:tcPr>
          <w:p w:rsidR="007533D7" w:rsidRPr="009F7A01" w:rsidRDefault="007533D7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ส๓๑๑๐๓</w:t>
            </w:r>
          </w:p>
        </w:tc>
        <w:tc>
          <w:tcPr>
            <w:tcW w:w="297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สังคมศึกษา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250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7533D7" w:rsidRPr="009F7A01" w:rsidRDefault="00A457D8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="007533D7"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="007533D7"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533D7" w:rsidRPr="009F7A01" w:rsidTr="00B16D73">
        <w:tc>
          <w:tcPr>
            <w:tcW w:w="1559" w:type="dxa"/>
          </w:tcPr>
          <w:p w:rsidR="007533D7" w:rsidRPr="009F7A01" w:rsidRDefault="007533D7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ส๓๑๑๐๔</w:t>
            </w:r>
          </w:p>
        </w:tc>
        <w:tc>
          <w:tcPr>
            <w:tcW w:w="297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ประวัติศาสตร์ ๒</w:t>
            </w:r>
          </w:p>
        </w:tc>
        <w:tc>
          <w:tcPr>
            <w:tcW w:w="250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๐.๕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533D7" w:rsidRPr="009F7A01" w:rsidTr="00B16D73">
        <w:tc>
          <w:tcPr>
            <w:tcW w:w="1559" w:type="dxa"/>
          </w:tcPr>
          <w:p w:rsidR="007533D7" w:rsidRPr="009F7A01" w:rsidRDefault="007533D7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ส๓๒๑๐๑</w:t>
            </w:r>
          </w:p>
        </w:tc>
        <w:tc>
          <w:tcPr>
            <w:tcW w:w="297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สังคมศึกษา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250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7533D7" w:rsidRPr="009F7A01" w:rsidRDefault="00A457D8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="007533D7"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="007533D7"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533D7" w:rsidRPr="009F7A01" w:rsidTr="00B16D73">
        <w:tc>
          <w:tcPr>
            <w:tcW w:w="1559" w:type="dxa"/>
          </w:tcPr>
          <w:p w:rsidR="007533D7" w:rsidRPr="009F7A01" w:rsidRDefault="007533D7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ส๓๒๑๐๒</w:t>
            </w:r>
          </w:p>
        </w:tc>
        <w:tc>
          <w:tcPr>
            <w:tcW w:w="297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ประวัติศาสตร์ ๓</w:t>
            </w:r>
          </w:p>
        </w:tc>
        <w:tc>
          <w:tcPr>
            <w:tcW w:w="250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๐.๕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533D7" w:rsidRPr="009F7A01" w:rsidTr="00B16D73">
        <w:tc>
          <w:tcPr>
            <w:tcW w:w="1559" w:type="dxa"/>
          </w:tcPr>
          <w:p w:rsidR="007533D7" w:rsidRPr="009F7A01" w:rsidRDefault="007533D7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ส๓๒๑๐๓</w:t>
            </w:r>
          </w:p>
        </w:tc>
        <w:tc>
          <w:tcPr>
            <w:tcW w:w="297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สังคมศึกษา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</w:t>
            </w:r>
          </w:p>
        </w:tc>
        <w:tc>
          <w:tcPr>
            <w:tcW w:w="250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7533D7" w:rsidRPr="009F7A01" w:rsidRDefault="00A457D8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="007533D7"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="007533D7"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533D7" w:rsidRPr="009F7A01" w:rsidTr="00B16D73">
        <w:tc>
          <w:tcPr>
            <w:tcW w:w="1559" w:type="dxa"/>
          </w:tcPr>
          <w:p w:rsidR="007533D7" w:rsidRPr="009F7A01" w:rsidRDefault="007533D7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ส๓๒๑๐๔</w:t>
            </w:r>
          </w:p>
        </w:tc>
        <w:tc>
          <w:tcPr>
            <w:tcW w:w="297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ประวัติศาสตร์ ๔</w:t>
            </w:r>
          </w:p>
        </w:tc>
        <w:tc>
          <w:tcPr>
            <w:tcW w:w="250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๐.๕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533D7" w:rsidRPr="009F7A01" w:rsidTr="00B16D73">
        <w:tc>
          <w:tcPr>
            <w:tcW w:w="1559" w:type="dxa"/>
          </w:tcPr>
          <w:p w:rsidR="007533D7" w:rsidRPr="009F7A01" w:rsidRDefault="007533D7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ส๓๓๑๐๑</w:t>
            </w:r>
          </w:p>
        </w:tc>
        <w:tc>
          <w:tcPr>
            <w:tcW w:w="297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สังคมศึกษา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๕</w:t>
            </w:r>
          </w:p>
        </w:tc>
        <w:tc>
          <w:tcPr>
            <w:tcW w:w="250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7533D7" w:rsidRPr="009F7A01" w:rsidRDefault="00A457D8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="007533D7"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="007533D7"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533D7" w:rsidRPr="009F7A01" w:rsidTr="00B16D73">
        <w:tc>
          <w:tcPr>
            <w:tcW w:w="1559" w:type="dxa"/>
          </w:tcPr>
          <w:p w:rsidR="007533D7" w:rsidRPr="009F7A01" w:rsidRDefault="007533D7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ส๓๓๑๐๒</w:t>
            </w:r>
          </w:p>
        </w:tc>
        <w:tc>
          <w:tcPr>
            <w:tcW w:w="297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สังคมศึกษา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๖</w:t>
            </w:r>
          </w:p>
        </w:tc>
        <w:tc>
          <w:tcPr>
            <w:tcW w:w="2507" w:type="dxa"/>
          </w:tcPr>
          <w:p w:rsidR="007533D7" w:rsidRPr="009F7A01" w:rsidRDefault="007533D7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7533D7" w:rsidRPr="009F7A01" w:rsidRDefault="00A457D8" w:rsidP="001B0F8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="007533D7" w:rsidRPr="009F7A01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="007533D7" w:rsidRPr="009F7A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F84A42" w:rsidRDefault="00F84A42" w:rsidP="00A457D8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F84A42" w:rsidRDefault="00F84A42" w:rsidP="00A457D8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F84A42" w:rsidRDefault="00F84A42" w:rsidP="00A457D8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F84A42" w:rsidRDefault="00F84A42" w:rsidP="00A457D8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F84A42" w:rsidRDefault="00F84A42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C7B76" w:rsidRDefault="00EC7B76" w:rsidP="00A457D8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A7B2B" w:rsidRDefault="00A457D8" w:rsidP="00A457D8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A457D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รายวิชาเพิ่มเติม</w:t>
      </w:r>
    </w:p>
    <w:tbl>
      <w:tblPr>
        <w:tblW w:w="9318" w:type="dxa"/>
        <w:tblInd w:w="108" w:type="dxa"/>
        <w:tblLook w:val="04A0" w:firstRow="1" w:lastRow="0" w:firstColumn="1" w:lastColumn="0" w:noHBand="0" w:noVBand="1"/>
      </w:tblPr>
      <w:tblGrid>
        <w:gridCol w:w="1134"/>
        <w:gridCol w:w="3969"/>
        <w:gridCol w:w="2366"/>
        <w:gridCol w:w="1849"/>
      </w:tblGrid>
      <w:tr w:rsidR="00A457D8" w:rsidRPr="009F7A01" w:rsidTr="00505DF1">
        <w:tc>
          <w:tcPr>
            <w:tcW w:w="1134" w:type="dxa"/>
          </w:tcPr>
          <w:p w:rsidR="00A457D8" w:rsidRPr="007A7B2B" w:rsidRDefault="00A457D8" w:rsidP="006F40B8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  <w:cs/>
              </w:rPr>
            </w:pPr>
            <w:r w:rsidRPr="007A7B2B"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3969" w:type="dxa"/>
          </w:tcPr>
          <w:p w:rsidR="00A457D8" w:rsidRPr="007A7B2B" w:rsidRDefault="00A457D8" w:rsidP="006F40B8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 w:rsidRPr="007A7B2B"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  <w:cs/>
              </w:rPr>
              <w:t>รายชื่อวิชา</w:t>
            </w:r>
          </w:p>
        </w:tc>
        <w:tc>
          <w:tcPr>
            <w:tcW w:w="2366" w:type="dxa"/>
          </w:tcPr>
          <w:p w:rsidR="00A457D8" w:rsidRPr="007A7B2B" w:rsidRDefault="00D049E7" w:rsidP="006F40B8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 w:rsidRPr="007A7B2B">
              <w:rPr>
                <w:rFonts w:ascii="TH SarabunPSK" w:eastAsia="AngsanaNew-Bold" w:hAnsi="TH SarabunPSK" w:cs="TH SarabunPSK" w:hint="cs"/>
                <w:b/>
                <w:bCs/>
                <w:sz w:val="32"/>
                <w:szCs w:val="32"/>
                <w:cs/>
              </w:rPr>
              <w:t>เวลา</w:t>
            </w:r>
            <w:r w:rsidR="00A457D8" w:rsidRPr="007A7B2B"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  <w:cs/>
              </w:rPr>
              <w:t>เรียน</w:t>
            </w:r>
          </w:p>
        </w:tc>
        <w:tc>
          <w:tcPr>
            <w:tcW w:w="1849" w:type="dxa"/>
          </w:tcPr>
          <w:p w:rsidR="00A457D8" w:rsidRPr="007A7B2B" w:rsidRDefault="00D049E7" w:rsidP="006F40B8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 w:rsidRPr="007A7B2B">
              <w:rPr>
                <w:rFonts w:ascii="TH SarabunPSK" w:eastAsia="AngsanaNew-Bold" w:hAnsi="TH SarabunPSK" w:cs="TH SarabunPSK" w:hint="cs"/>
                <w:b/>
                <w:bCs/>
                <w:sz w:val="32"/>
                <w:szCs w:val="32"/>
                <w:cs/>
              </w:rPr>
              <w:t>จำนวน</w:t>
            </w:r>
            <w:r w:rsidR="00A457D8" w:rsidRPr="007A7B2B"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  <w:cs/>
              </w:rPr>
              <w:t>หน่วยกิต</w:t>
            </w:r>
          </w:p>
        </w:tc>
      </w:tr>
      <w:tr w:rsidR="00BF133A" w:rsidRPr="007A7B2B" w:rsidTr="00505DF1">
        <w:tc>
          <w:tcPr>
            <w:tcW w:w="1134" w:type="dxa"/>
          </w:tcPr>
          <w:p w:rsidR="00BF133A" w:rsidRPr="007A7B2B" w:rsidRDefault="00BF133A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ส๓๐๒๓๑</w:t>
            </w:r>
          </w:p>
        </w:tc>
        <w:tc>
          <w:tcPr>
            <w:tcW w:w="396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หน้าที่พลเมือง ๑</w:t>
            </w:r>
          </w:p>
        </w:tc>
        <w:tc>
          <w:tcPr>
            <w:tcW w:w="2366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๐.๕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F133A" w:rsidRPr="007A7B2B" w:rsidTr="00505DF1">
        <w:tc>
          <w:tcPr>
            <w:tcW w:w="1134" w:type="dxa"/>
          </w:tcPr>
          <w:p w:rsidR="00BF133A" w:rsidRPr="007A7B2B" w:rsidRDefault="00BF133A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ส๓๐๒๓๒</w:t>
            </w:r>
          </w:p>
        </w:tc>
        <w:tc>
          <w:tcPr>
            <w:tcW w:w="396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หน้าที่พลเมือง ๒</w:t>
            </w:r>
          </w:p>
        </w:tc>
        <w:tc>
          <w:tcPr>
            <w:tcW w:w="2366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๐.๕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F133A" w:rsidRPr="007A7B2B" w:rsidTr="00505DF1">
        <w:tc>
          <w:tcPr>
            <w:tcW w:w="1134" w:type="dxa"/>
          </w:tcPr>
          <w:p w:rsidR="00BF133A" w:rsidRPr="007A7B2B" w:rsidRDefault="00BF133A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ส๓๐๒๓๓</w:t>
            </w:r>
          </w:p>
        </w:tc>
        <w:tc>
          <w:tcPr>
            <w:tcW w:w="396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หน้าที่พลเมือง ๓</w:t>
            </w:r>
          </w:p>
        </w:tc>
        <w:tc>
          <w:tcPr>
            <w:tcW w:w="2366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๐.๕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F133A" w:rsidRPr="007A7B2B" w:rsidTr="00505DF1">
        <w:tc>
          <w:tcPr>
            <w:tcW w:w="1134" w:type="dxa"/>
          </w:tcPr>
          <w:p w:rsidR="00BF133A" w:rsidRPr="007A7B2B" w:rsidRDefault="00BF133A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ส๓๐๒๓๔</w:t>
            </w:r>
          </w:p>
        </w:tc>
        <w:tc>
          <w:tcPr>
            <w:tcW w:w="396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หน้าที่พลเมือง ๔</w:t>
            </w:r>
          </w:p>
        </w:tc>
        <w:tc>
          <w:tcPr>
            <w:tcW w:w="2366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๐.๕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F133A" w:rsidRPr="007A7B2B" w:rsidTr="00505DF1">
        <w:tc>
          <w:tcPr>
            <w:tcW w:w="1134" w:type="dxa"/>
          </w:tcPr>
          <w:p w:rsidR="00BF133A" w:rsidRPr="007A7B2B" w:rsidRDefault="00BF133A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ส๓๐๒๐๑</w:t>
            </w:r>
          </w:p>
        </w:tc>
        <w:tc>
          <w:tcPr>
            <w:tcW w:w="3969" w:type="dxa"/>
          </w:tcPr>
          <w:p w:rsidR="00BF133A" w:rsidRPr="007A7B2B" w:rsidRDefault="00BF133A" w:rsidP="006F40B8">
            <w:pPr>
              <w:autoSpaceDE w:val="0"/>
              <w:autoSpaceDN w:val="0"/>
              <w:adjustRightInd w:val="0"/>
              <w:rPr>
                <w:rFonts w:ascii="TH SarabunPSK" w:eastAsia="AngsanaNew" w:hAnsi="TH SarabunPSK" w:cs="TH SarabunPSK"/>
                <w:color w:val="000000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color w:val="000000"/>
                <w:sz w:val="32"/>
                <w:szCs w:val="32"/>
                <w:cs/>
              </w:rPr>
              <w:t>มนุษย์กับสังคม</w:t>
            </w:r>
          </w:p>
        </w:tc>
        <w:tc>
          <w:tcPr>
            <w:tcW w:w="2366" w:type="dxa"/>
          </w:tcPr>
          <w:p w:rsidR="00BF133A" w:rsidRPr="007A7B2B" w:rsidRDefault="00BF133A" w:rsidP="006F40B8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BF133A" w:rsidRPr="007A7B2B" w:rsidRDefault="00BF133A" w:rsidP="006F40B8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F133A" w:rsidRPr="007A7B2B" w:rsidTr="00505DF1">
        <w:tc>
          <w:tcPr>
            <w:tcW w:w="1134" w:type="dxa"/>
          </w:tcPr>
          <w:p w:rsidR="00BF133A" w:rsidRPr="007A7B2B" w:rsidRDefault="00BF133A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ส๓๐๒๐๒</w:t>
            </w:r>
          </w:p>
        </w:tc>
        <w:tc>
          <w:tcPr>
            <w:tcW w:w="3969" w:type="dxa"/>
          </w:tcPr>
          <w:p w:rsidR="00BF133A" w:rsidRPr="007A7B2B" w:rsidRDefault="00BF133A" w:rsidP="006F40B8">
            <w:pPr>
              <w:autoSpaceDE w:val="0"/>
              <w:autoSpaceDN w:val="0"/>
              <w:adjustRightInd w:val="0"/>
              <w:rPr>
                <w:rFonts w:ascii="TH SarabunPSK" w:eastAsia="AngsanaNew" w:hAnsi="TH SarabunPSK" w:cs="TH SarabunPSK"/>
                <w:color w:val="000000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color w:val="000000"/>
                <w:sz w:val="32"/>
                <w:szCs w:val="32"/>
                <w:cs/>
              </w:rPr>
              <w:t>กฎหมายรัฐธรรมนูญ</w:t>
            </w:r>
          </w:p>
        </w:tc>
        <w:tc>
          <w:tcPr>
            <w:tcW w:w="2366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F133A" w:rsidRPr="007A7B2B" w:rsidTr="00505DF1">
        <w:tc>
          <w:tcPr>
            <w:tcW w:w="1134" w:type="dxa"/>
          </w:tcPr>
          <w:p w:rsidR="00BF133A" w:rsidRPr="007A7B2B" w:rsidRDefault="00BF133A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ส๓๐๒๐๓</w:t>
            </w:r>
          </w:p>
        </w:tc>
        <w:tc>
          <w:tcPr>
            <w:tcW w:w="3969" w:type="dxa"/>
          </w:tcPr>
          <w:p w:rsidR="00BF133A" w:rsidRPr="007A7B2B" w:rsidRDefault="00BF133A" w:rsidP="006F40B8">
            <w:pPr>
              <w:autoSpaceDE w:val="0"/>
              <w:autoSpaceDN w:val="0"/>
              <w:adjustRightInd w:val="0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color w:val="000000"/>
                <w:sz w:val="32"/>
                <w:szCs w:val="32"/>
                <w:cs/>
              </w:rPr>
              <w:t>การปกครองของไทย</w:t>
            </w:r>
          </w:p>
        </w:tc>
        <w:tc>
          <w:tcPr>
            <w:tcW w:w="2366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F133A" w:rsidRPr="007A7B2B" w:rsidTr="00505DF1">
        <w:tc>
          <w:tcPr>
            <w:tcW w:w="1134" w:type="dxa"/>
          </w:tcPr>
          <w:p w:rsidR="00BF133A" w:rsidRPr="007A7B2B" w:rsidRDefault="00BF133A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ส๓๐๒๐๔</w:t>
            </w:r>
          </w:p>
        </w:tc>
        <w:tc>
          <w:tcPr>
            <w:tcW w:w="3969" w:type="dxa"/>
          </w:tcPr>
          <w:p w:rsidR="00BF133A" w:rsidRPr="007A7B2B" w:rsidRDefault="00BF133A" w:rsidP="006F40B8">
            <w:pPr>
              <w:autoSpaceDE w:val="0"/>
              <w:autoSpaceDN w:val="0"/>
              <w:adjustRightInd w:val="0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color w:val="000000"/>
                <w:sz w:val="32"/>
                <w:szCs w:val="32"/>
                <w:cs/>
              </w:rPr>
              <w:t>การเงิน</w:t>
            </w:r>
            <w:r w:rsidRPr="007A7B2B">
              <w:rPr>
                <w:rFonts w:ascii="TH SarabunPSK" w:eastAsia="AngsanaNew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color w:val="000000"/>
                <w:sz w:val="32"/>
                <w:szCs w:val="32"/>
                <w:cs/>
              </w:rPr>
              <w:t>การคลัง</w:t>
            </w:r>
            <w:r w:rsidRPr="007A7B2B">
              <w:rPr>
                <w:rFonts w:ascii="TH SarabunPSK" w:eastAsia="AngsanaNew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color w:val="000000"/>
                <w:sz w:val="32"/>
                <w:szCs w:val="32"/>
                <w:cs/>
              </w:rPr>
              <w:t>การธนาคาร</w:t>
            </w:r>
          </w:p>
        </w:tc>
        <w:tc>
          <w:tcPr>
            <w:tcW w:w="2366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F133A" w:rsidRPr="007A7B2B" w:rsidTr="00505DF1">
        <w:tc>
          <w:tcPr>
            <w:tcW w:w="1134" w:type="dxa"/>
          </w:tcPr>
          <w:p w:rsidR="00BF133A" w:rsidRPr="007A7B2B" w:rsidRDefault="00BF133A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ส๓๐๒๐๕</w:t>
            </w:r>
          </w:p>
        </w:tc>
        <w:tc>
          <w:tcPr>
            <w:tcW w:w="3969" w:type="dxa"/>
          </w:tcPr>
          <w:p w:rsidR="00BF133A" w:rsidRPr="007A7B2B" w:rsidRDefault="00BF133A" w:rsidP="006F40B8">
            <w:pPr>
              <w:autoSpaceDE w:val="0"/>
              <w:autoSpaceDN w:val="0"/>
              <w:adjustRightInd w:val="0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รายได้ประชาชาติ</w:t>
            </w:r>
          </w:p>
        </w:tc>
        <w:tc>
          <w:tcPr>
            <w:tcW w:w="2366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F133A" w:rsidRPr="007A7B2B" w:rsidTr="00505DF1">
        <w:tc>
          <w:tcPr>
            <w:tcW w:w="1134" w:type="dxa"/>
          </w:tcPr>
          <w:p w:rsidR="00BF133A" w:rsidRPr="007A7B2B" w:rsidRDefault="00BF133A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ส๓๐๒๐๖</w:t>
            </w:r>
          </w:p>
        </w:tc>
        <w:tc>
          <w:tcPr>
            <w:tcW w:w="3969" w:type="dxa"/>
          </w:tcPr>
          <w:p w:rsidR="00BF133A" w:rsidRPr="007A7B2B" w:rsidRDefault="00BF133A" w:rsidP="006F40B8">
            <w:pPr>
              <w:autoSpaceDE w:val="0"/>
              <w:autoSpaceDN w:val="0"/>
              <w:adjustRightInd w:val="0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color w:val="000000"/>
                <w:sz w:val="32"/>
                <w:szCs w:val="32"/>
                <w:cs/>
              </w:rPr>
              <w:t>กฎหมายน่ารู้</w:t>
            </w:r>
          </w:p>
        </w:tc>
        <w:tc>
          <w:tcPr>
            <w:tcW w:w="2366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F133A" w:rsidRPr="007A7B2B" w:rsidTr="00505DF1">
        <w:tc>
          <w:tcPr>
            <w:tcW w:w="1134" w:type="dxa"/>
          </w:tcPr>
          <w:p w:rsidR="00BF133A" w:rsidRPr="007A7B2B" w:rsidRDefault="00BF133A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ส๓๐๒๐๗</w:t>
            </w:r>
          </w:p>
        </w:tc>
        <w:tc>
          <w:tcPr>
            <w:tcW w:w="3969" w:type="dxa"/>
          </w:tcPr>
          <w:p w:rsidR="00BF133A" w:rsidRPr="007A7B2B" w:rsidRDefault="00BF133A" w:rsidP="006F40B8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/>
                <w:sz w:val="32"/>
                <w:szCs w:val="32"/>
                <w:cs/>
              </w:rPr>
              <w:t>ภูมิปัญญาท้องถิ่น</w:t>
            </w:r>
          </w:p>
        </w:tc>
        <w:tc>
          <w:tcPr>
            <w:tcW w:w="2366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F133A" w:rsidRPr="007A7B2B" w:rsidTr="00505DF1">
        <w:tc>
          <w:tcPr>
            <w:tcW w:w="1134" w:type="dxa"/>
          </w:tcPr>
          <w:p w:rsidR="00BF133A" w:rsidRPr="007A7B2B" w:rsidRDefault="00BF133A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ส๓๐๒๐๘</w:t>
            </w:r>
          </w:p>
        </w:tc>
        <w:tc>
          <w:tcPr>
            <w:tcW w:w="3969" w:type="dxa"/>
          </w:tcPr>
          <w:p w:rsidR="00BF133A" w:rsidRPr="007A7B2B" w:rsidRDefault="00BF133A" w:rsidP="006F40B8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มนุษย์กับสิ่งแวดล้อม</w:t>
            </w:r>
          </w:p>
        </w:tc>
        <w:tc>
          <w:tcPr>
            <w:tcW w:w="2366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F133A" w:rsidRPr="007A7B2B" w:rsidTr="00505DF1">
        <w:tc>
          <w:tcPr>
            <w:tcW w:w="1134" w:type="dxa"/>
          </w:tcPr>
          <w:p w:rsidR="00BF133A" w:rsidRPr="007A7B2B" w:rsidRDefault="00BF133A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ส๓๐๒๐๙</w:t>
            </w:r>
          </w:p>
        </w:tc>
        <w:tc>
          <w:tcPr>
            <w:tcW w:w="3969" w:type="dxa"/>
          </w:tcPr>
          <w:p w:rsidR="00BF133A" w:rsidRPr="007A7B2B" w:rsidRDefault="00BF133A" w:rsidP="006F40B8">
            <w:pPr>
              <w:autoSpaceDE w:val="0"/>
              <w:autoSpaceDN w:val="0"/>
              <w:adjustRightInd w:val="0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/>
                <w:sz w:val="32"/>
                <w:szCs w:val="32"/>
                <w:cs/>
              </w:rPr>
              <w:t>ภูมิพลังแผ่นดิน</w:t>
            </w:r>
          </w:p>
        </w:tc>
        <w:tc>
          <w:tcPr>
            <w:tcW w:w="2366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F133A" w:rsidRPr="007A7B2B" w:rsidTr="00505DF1">
        <w:tc>
          <w:tcPr>
            <w:tcW w:w="1134" w:type="dxa"/>
          </w:tcPr>
          <w:p w:rsidR="00BF133A" w:rsidRPr="007A7B2B" w:rsidRDefault="00BF133A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ส๓๐๒๑๐</w:t>
            </w:r>
          </w:p>
        </w:tc>
        <w:tc>
          <w:tcPr>
            <w:tcW w:w="3969" w:type="dxa"/>
          </w:tcPr>
          <w:p w:rsidR="00BF133A" w:rsidRPr="007A7B2B" w:rsidRDefault="00BF133A" w:rsidP="006F40B8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/>
                <w:sz w:val="32"/>
                <w:szCs w:val="32"/>
                <w:cs/>
              </w:rPr>
              <w:t>อาเซียนศึกษา</w:t>
            </w:r>
          </w:p>
        </w:tc>
        <w:tc>
          <w:tcPr>
            <w:tcW w:w="2366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F133A" w:rsidRPr="007A7B2B" w:rsidTr="00505DF1">
        <w:tc>
          <w:tcPr>
            <w:tcW w:w="1134" w:type="dxa"/>
          </w:tcPr>
          <w:p w:rsidR="00BF133A" w:rsidRPr="007A7B2B" w:rsidRDefault="00BF133A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ส๓๐๒๑</w:t>
            </w: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</w:p>
        </w:tc>
        <w:tc>
          <w:tcPr>
            <w:tcW w:w="3969" w:type="dxa"/>
          </w:tcPr>
          <w:p w:rsidR="00BF133A" w:rsidRPr="007A7B2B" w:rsidRDefault="00EC7B76" w:rsidP="0010071B">
            <w:pPr>
              <w:autoSpaceDE w:val="0"/>
              <w:autoSpaceDN w:val="0"/>
              <w:adjustRightInd w:val="0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สิ่งแวดล้อมเพื่อการพัฒนาคุณภาพชีวิต</w:t>
            </w:r>
          </w:p>
        </w:tc>
        <w:tc>
          <w:tcPr>
            <w:tcW w:w="2366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F133A" w:rsidRPr="007A7B2B" w:rsidTr="00505DF1">
        <w:tc>
          <w:tcPr>
            <w:tcW w:w="1134" w:type="dxa"/>
          </w:tcPr>
          <w:p w:rsidR="00BF133A" w:rsidRPr="007A7B2B" w:rsidRDefault="00BF133A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ส๓๐๒๑</w:t>
            </w: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3969" w:type="dxa"/>
          </w:tcPr>
          <w:p w:rsidR="00BF133A" w:rsidRPr="007A7B2B" w:rsidRDefault="00EC7B76" w:rsidP="0010071B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เทคโนโลยีสิ่งแวดล้อม</w:t>
            </w:r>
          </w:p>
        </w:tc>
        <w:tc>
          <w:tcPr>
            <w:tcW w:w="2366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F133A" w:rsidRPr="007A7B2B" w:rsidTr="00505DF1">
        <w:tc>
          <w:tcPr>
            <w:tcW w:w="1134" w:type="dxa"/>
          </w:tcPr>
          <w:p w:rsidR="00BF133A" w:rsidRPr="007A7B2B" w:rsidRDefault="00BF133A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ส๓๐๒๑</w:t>
            </w: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</w:t>
            </w:r>
          </w:p>
        </w:tc>
        <w:tc>
          <w:tcPr>
            <w:tcW w:w="3969" w:type="dxa"/>
          </w:tcPr>
          <w:p w:rsidR="00BF133A" w:rsidRPr="007A7B2B" w:rsidRDefault="00EC7B76" w:rsidP="0010071B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การจัดการสิ่งแวดล้อมในชุมชน</w:t>
            </w:r>
          </w:p>
        </w:tc>
        <w:tc>
          <w:tcPr>
            <w:tcW w:w="2366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BF133A" w:rsidRPr="007A7B2B" w:rsidRDefault="00BF133A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EC7B76" w:rsidRPr="007A7B2B" w:rsidTr="00505DF1">
        <w:tc>
          <w:tcPr>
            <w:tcW w:w="1134" w:type="dxa"/>
          </w:tcPr>
          <w:p w:rsidR="00EC7B76" w:rsidRPr="007A7B2B" w:rsidRDefault="00EC7B76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ส๓๐๒๑</w:t>
            </w: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3969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มนุษย์กับการจัดการทรัพยากร</w:t>
            </w:r>
          </w:p>
        </w:tc>
        <w:tc>
          <w:tcPr>
            <w:tcW w:w="2366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EC7B76" w:rsidRPr="007A7B2B" w:rsidTr="00505DF1">
        <w:tc>
          <w:tcPr>
            <w:tcW w:w="1134" w:type="dxa"/>
          </w:tcPr>
          <w:p w:rsidR="00EC7B76" w:rsidRPr="007A7B2B" w:rsidRDefault="00EC7B76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ส๓๐๒๑</w:t>
            </w: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3969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เหตุการณ์โลกปัจจุบัน</w:t>
            </w:r>
          </w:p>
        </w:tc>
        <w:tc>
          <w:tcPr>
            <w:tcW w:w="2366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EC7B76" w:rsidRPr="007A7B2B" w:rsidTr="00505DF1">
        <w:tc>
          <w:tcPr>
            <w:tcW w:w="1134" w:type="dxa"/>
          </w:tcPr>
          <w:p w:rsidR="00EC7B76" w:rsidRPr="007A7B2B" w:rsidRDefault="00EC7B76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ส๓๐๒๑</w:t>
            </w: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3969" w:type="dxa"/>
          </w:tcPr>
          <w:p w:rsidR="00EC7B76" w:rsidRPr="007A7B2B" w:rsidRDefault="007E2950" w:rsidP="0010071B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ภูมิศาสตร์ภูมิภาคเอเชียตะวันออกเฉียงใต้</w:t>
            </w:r>
          </w:p>
        </w:tc>
        <w:tc>
          <w:tcPr>
            <w:tcW w:w="2366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EC7B76" w:rsidRPr="007A7B2B" w:rsidTr="00505DF1">
        <w:tc>
          <w:tcPr>
            <w:tcW w:w="1134" w:type="dxa"/>
          </w:tcPr>
          <w:p w:rsidR="00EC7B76" w:rsidRPr="007A7B2B" w:rsidRDefault="00EC7B76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ส๓๐๒๑</w:t>
            </w: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๗</w:t>
            </w:r>
          </w:p>
        </w:tc>
        <w:tc>
          <w:tcPr>
            <w:tcW w:w="3969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วิถีพลโลก</w:t>
            </w:r>
          </w:p>
        </w:tc>
        <w:tc>
          <w:tcPr>
            <w:tcW w:w="2366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EC7B76" w:rsidRPr="007A7B2B" w:rsidTr="00505DF1">
        <w:tc>
          <w:tcPr>
            <w:tcW w:w="1134" w:type="dxa"/>
          </w:tcPr>
          <w:p w:rsidR="00EC7B76" w:rsidRPr="007A7B2B" w:rsidRDefault="00EC7B76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ส๓๐๒๑</w:t>
            </w: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3969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โลกศึกษา </w:t>
            </w:r>
            <w:r w:rsidRPr="007A7B2B">
              <w:rPr>
                <w:rFonts w:ascii="TH SarabunPSK" w:hAnsi="TH SarabunPSK" w:cs="TH SarabunPSK"/>
                <w:sz w:val="32"/>
                <w:szCs w:val="32"/>
              </w:rPr>
              <w:t>(Global Education)</w:t>
            </w:r>
          </w:p>
        </w:tc>
        <w:tc>
          <w:tcPr>
            <w:tcW w:w="2366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EC7B76" w:rsidRPr="007A7B2B" w:rsidTr="00505DF1">
        <w:tc>
          <w:tcPr>
            <w:tcW w:w="1134" w:type="dxa"/>
          </w:tcPr>
          <w:p w:rsidR="00EC7B76" w:rsidRPr="007A7B2B" w:rsidRDefault="00EC7B76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ส๓๐๒๑</w:t>
            </w: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๙</w:t>
            </w:r>
          </w:p>
        </w:tc>
        <w:tc>
          <w:tcPr>
            <w:tcW w:w="3969" w:type="dxa"/>
          </w:tcPr>
          <w:p w:rsidR="00EC7B76" w:rsidRPr="007A7B2B" w:rsidRDefault="007E2950" w:rsidP="0010071B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ประวัติศาสตร์ท้องถิ่น</w:t>
            </w:r>
          </w:p>
        </w:tc>
        <w:tc>
          <w:tcPr>
            <w:tcW w:w="2366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EC7B76" w:rsidRPr="007A7B2B" w:rsidTr="00505DF1">
        <w:tc>
          <w:tcPr>
            <w:tcW w:w="1134" w:type="dxa"/>
          </w:tcPr>
          <w:p w:rsidR="00EC7B76" w:rsidRPr="007A7B2B" w:rsidRDefault="00EC7B76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</w:t>
            </w: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๒๐</w:t>
            </w:r>
          </w:p>
        </w:tc>
        <w:tc>
          <w:tcPr>
            <w:tcW w:w="3969" w:type="dxa"/>
          </w:tcPr>
          <w:p w:rsidR="00EC7B76" w:rsidRPr="007A7B2B" w:rsidRDefault="007E2950" w:rsidP="0010071B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หลักฐานประวัติศาสตร์ไทย</w:t>
            </w:r>
          </w:p>
        </w:tc>
        <w:tc>
          <w:tcPr>
            <w:tcW w:w="2366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EC7B76" w:rsidRPr="007A7B2B" w:rsidTr="00505DF1">
        <w:tc>
          <w:tcPr>
            <w:tcW w:w="1134" w:type="dxa"/>
          </w:tcPr>
          <w:p w:rsidR="00EC7B76" w:rsidRPr="007A7B2B" w:rsidRDefault="00EC7B76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</w:t>
            </w: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๒๑</w:t>
            </w:r>
          </w:p>
        </w:tc>
        <w:tc>
          <w:tcPr>
            <w:tcW w:w="3969" w:type="dxa"/>
          </w:tcPr>
          <w:p w:rsidR="00EC7B76" w:rsidRPr="007A7B2B" w:rsidRDefault="007E2950" w:rsidP="0010071B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อารยธรรมโลก</w:t>
            </w:r>
          </w:p>
        </w:tc>
        <w:tc>
          <w:tcPr>
            <w:tcW w:w="2366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EC7B76" w:rsidRPr="007A7B2B" w:rsidTr="00505DF1">
        <w:tc>
          <w:tcPr>
            <w:tcW w:w="1134" w:type="dxa"/>
          </w:tcPr>
          <w:p w:rsidR="00EC7B76" w:rsidRPr="007A7B2B" w:rsidRDefault="00EC7B76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</w:t>
            </w: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๒๒</w:t>
            </w:r>
          </w:p>
        </w:tc>
        <w:tc>
          <w:tcPr>
            <w:tcW w:w="3969" w:type="dxa"/>
          </w:tcPr>
          <w:p w:rsidR="00EC7B76" w:rsidRPr="007A7B2B" w:rsidRDefault="007E2950" w:rsidP="0010071B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อารยธรรมตะวันออก</w:t>
            </w:r>
          </w:p>
        </w:tc>
        <w:tc>
          <w:tcPr>
            <w:tcW w:w="2366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EC7B76" w:rsidRPr="007A7B2B" w:rsidTr="00505DF1">
        <w:tc>
          <w:tcPr>
            <w:tcW w:w="1134" w:type="dxa"/>
          </w:tcPr>
          <w:p w:rsidR="00EC7B76" w:rsidRPr="007A7B2B" w:rsidRDefault="00EC7B76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</w:t>
            </w: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๒๓</w:t>
            </w:r>
          </w:p>
        </w:tc>
        <w:tc>
          <w:tcPr>
            <w:tcW w:w="3969" w:type="dxa"/>
          </w:tcPr>
          <w:p w:rsidR="00EC7B76" w:rsidRPr="007A7B2B" w:rsidRDefault="007E2950" w:rsidP="0010071B">
            <w:pPr>
              <w:autoSpaceDE w:val="0"/>
              <w:autoSpaceDN w:val="0"/>
              <w:adjustRightInd w:val="0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ศาสนาสากล</w:t>
            </w:r>
          </w:p>
        </w:tc>
        <w:tc>
          <w:tcPr>
            <w:tcW w:w="2366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EC7B76" w:rsidRPr="007A7B2B" w:rsidRDefault="00EC7B76" w:rsidP="0010071B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517B2" w:rsidRPr="007A7B2B" w:rsidTr="00505DF1">
        <w:tc>
          <w:tcPr>
            <w:tcW w:w="1134" w:type="dxa"/>
          </w:tcPr>
          <w:p w:rsidR="00C517B2" w:rsidRPr="007A7B2B" w:rsidRDefault="00C517B2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</w:t>
            </w: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๒๔</w:t>
            </w:r>
          </w:p>
        </w:tc>
        <w:tc>
          <w:tcPr>
            <w:tcW w:w="3969" w:type="dxa"/>
          </w:tcPr>
          <w:p w:rsidR="00C517B2" w:rsidRPr="007A7B2B" w:rsidRDefault="00C517B2" w:rsidP="0027273F">
            <w:pPr>
              <w:autoSpaceDE w:val="0"/>
              <w:autoSpaceDN w:val="0"/>
              <w:adjustRightInd w:val="0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โครงงาน</w:t>
            </w:r>
            <w:r w:rsidR="00FB1187"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สังคมศึกษา</w:t>
            </w:r>
          </w:p>
        </w:tc>
        <w:tc>
          <w:tcPr>
            <w:tcW w:w="2366" w:type="dxa"/>
          </w:tcPr>
          <w:p w:rsidR="00C517B2" w:rsidRPr="007A7B2B" w:rsidRDefault="00C517B2" w:rsidP="0027273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C517B2" w:rsidRPr="007A7B2B" w:rsidRDefault="00C517B2" w:rsidP="0027273F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DD63F6" w:rsidRPr="007A7B2B" w:rsidTr="00505DF1">
        <w:tc>
          <w:tcPr>
            <w:tcW w:w="1134" w:type="dxa"/>
          </w:tcPr>
          <w:p w:rsidR="00DD63F6" w:rsidRPr="007A7B2B" w:rsidRDefault="00DD63F6" w:rsidP="00196266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</w:t>
            </w: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๒๕</w:t>
            </w:r>
          </w:p>
        </w:tc>
        <w:tc>
          <w:tcPr>
            <w:tcW w:w="3969" w:type="dxa"/>
          </w:tcPr>
          <w:p w:rsidR="00DD63F6" w:rsidRPr="007A7B2B" w:rsidRDefault="00DD63F6" w:rsidP="0027273F">
            <w:pPr>
              <w:autoSpaceDE w:val="0"/>
              <w:autoSpaceDN w:val="0"/>
              <w:adjustRightInd w:val="0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เศรษฐศาสตร์</w:t>
            </w:r>
            <w:r w:rsidR="007A7B2B"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เบื้องต้น</w:t>
            </w:r>
          </w:p>
        </w:tc>
        <w:tc>
          <w:tcPr>
            <w:tcW w:w="2366" w:type="dxa"/>
          </w:tcPr>
          <w:p w:rsidR="00DD63F6" w:rsidRPr="007A7B2B" w:rsidRDefault="00DD63F6" w:rsidP="005F7812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DD63F6" w:rsidRPr="007A7B2B" w:rsidRDefault="00DD63F6" w:rsidP="005F7812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DD63F6" w:rsidRPr="007A7B2B" w:rsidTr="00505DF1">
        <w:tc>
          <w:tcPr>
            <w:tcW w:w="1134" w:type="dxa"/>
          </w:tcPr>
          <w:p w:rsidR="00DD63F6" w:rsidRPr="007A7B2B" w:rsidRDefault="00DD63F6" w:rsidP="005F7812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</w:t>
            </w: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๒๖</w:t>
            </w:r>
          </w:p>
        </w:tc>
        <w:tc>
          <w:tcPr>
            <w:tcW w:w="3969" w:type="dxa"/>
          </w:tcPr>
          <w:p w:rsidR="00DD63F6" w:rsidRPr="007A7B2B" w:rsidRDefault="007A7B2B" w:rsidP="005F7812">
            <w:pPr>
              <w:autoSpaceDE w:val="0"/>
              <w:autoSpaceDN w:val="0"/>
              <w:adjustRightInd w:val="0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กฎหมายคอมพิวเตอร์</w:t>
            </w:r>
          </w:p>
        </w:tc>
        <w:tc>
          <w:tcPr>
            <w:tcW w:w="2366" w:type="dxa"/>
          </w:tcPr>
          <w:p w:rsidR="00DD63F6" w:rsidRPr="007A7B2B" w:rsidRDefault="00DD63F6" w:rsidP="005F7812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DD63F6" w:rsidRPr="007A7B2B" w:rsidRDefault="00DD63F6" w:rsidP="005F7812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DD63F6" w:rsidRPr="007A7B2B" w:rsidTr="00505DF1">
        <w:tc>
          <w:tcPr>
            <w:tcW w:w="1134" w:type="dxa"/>
          </w:tcPr>
          <w:p w:rsidR="00DD63F6" w:rsidRPr="007A7B2B" w:rsidRDefault="00DD63F6" w:rsidP="005F7812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</w:t>
            </w:r>
            <w:r w:rsidR="007A7B2B"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๒๗</w:t>
            </w:r>
          </w:p>
        </w:tc>
        <w:tc>
          <w:tcPr>
            <w:tcW w:w="3969" w:type="dxa"/>
          </w:tcPr>
          <w:p w:rsidR="00DD63F6" w:rsidRPr="007A7B2B" w:rsidRDefault="007A7B2B" w:rsidP="005F7812">
            <w:pPr>
              <w:autoSpaceDE w:val="0"/>
              <w:autoSpaceDN w:val="0"/>
              <w:adjustRightInd w:val="0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hAnsi="TH SarabunPSK" w:cs="TH SarabunPSK" w:hint="cs"/>
                <w:sz w:val="32"/>
                <w:szCs w:val="32"/>
                <w:cs/>
              </w:rPr>
              <w:t>กฎหมายพาณิชย์</w:t>
            </w:r>
          </w:p>
        </w:tc>
        <w:tc>
          <w:tcPr>
            <w:tcW w:w="2366" w:type="dxa"/>
          </w:tcPr>
          <w:p w:rsidR="00DD63F6" w:rsidRPr="007A7B2B" w:rsidRDefault="00DD63F6" w:rsidP="005F7812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DD63F6" w:rsidRPr="007A7B2B" w:rsidRDefault="00DD63F6" w:rsidP="005F7812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A7B2B" w:rsidRPr="007A7B2B" w:rsidTr="00505DF1">
        <w:tc>
          <w:tcPr>
            <w:tcW w:w="1134" w:type="dxa"/>
          </w:tcPr>
          <w:p w:rsidR="007A7B2B" w:rsidRPr="007A7B2B" w:rsidRDefault="007A7B2B" w:rsidP="005F7812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ส๓๐๒</w:t>
            </w: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๒๘</w:t>
            </w:r>
          </w:p>
        </w:tc>
        <w:tc>
          <w:tcPr>
            <w:tcW w:w="3969" w:type="dxa"/>
          </w:tcPr>
          <w:p w:rsidR="007A7B2B" w:rsidRPr="007A7B2B" w:rsidRDefault="007A7B2B" w:rsidP="005F7812">
            <w:pPr>
              <w:autoSpaceDE w:val="0"/>
              <w:autoSpaceDN w:val="0"/>
              <w:adjustRightInd w:val="0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ทักษะชีวิตและสังคม</w:t>
            </w:r>
          </w:p>
        </w:tc>
        <w:tc>
          <w:tcPr>
            <w:tcW w:w="2366" w:type="dxa"/>
          </w:tcPr>
          <w:p w:rsidR="007A7B2B" w:rsidRPr="007A7B2B" w:rsidRDefault="007A7B2B" w:rsidP="004D00F9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849" w:type="dxa"/>
          </w:tcPr>
          <w:p w:rsidR="007A7B2B" w:rsidRPr="007A7B2B" w:rsidRDefault="007A7B2B" w:rsidP="004D00F9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 w:rsidRPr="007A7B2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7A7B2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84A42" w:rsidRPr="007A7B2B" w:rsidTr="00505DF1">
        <w:tc>
          <w:tcPr>
            <w:tcW w:w="1134" w:type="dxa"/>
          </w:tcPr>
          <w:p w:rsidR="00F84A42" w:rsidRPr="007A7B2B" w:rsidRDefault="00F84A42" w:rsidP="005F7812">
            <w:pPr>
              <w:autoSpaceDE w:val="0"/>
              <w:autoSpaceDN w:val="0"/>
              <w:adjustRightInd w:val="0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ส</w:t>
            </w:r>
            <w:r w:rsidRPr="00F84A42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 xml:space="preserve">๓๐๒๒๙    </w:t>
            </w:r>
          </w:p>
        </w:tc>
        <w:tc>
          <w:tcPr>
            <w:tcW w:w="3969" w:type="dxa"/>
          </w:tcPr>
          <w:p w:rsidR="00F84A42" w:rsidRPr="007A7B2B" w:rsidRDefault="00F84A42" w:rsidP="005F7812">
            <w:pPr>
              <w:autoSpaceDE w:val="0"/>
              <w:autoSpaceDN w:val="0"/>
              <w:adjustRightInd w:val="0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สมเด็จพระญาณสังวร</w:t>
            </w:r>
            <w:r w:rsidRPr="00F84A42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 xml:space="preserve">                 </w:t>
            </w:r>
          </w:p>
        </w:tc>
        <w:tc>
          <w:tcPr>
            <w:tcW w:w="2366" w:type="dxa"/>
          </w:tcPr>
          <w:p w:rsidR="00F84A42" w:rsidRPr="00F84A42" w:rsidRDefault="00F84A42" w:rsidP="00433A07">
            <w:pPr>
              <w:rPr>
                <w:sz w:val="32"/>
                <w:szCs w:val="32"/>
                <w:cs/>
              </w:rPr>
            </w:pPr>
            <w:r w:rsidRPr="00F84A42">
              <w:rPr>
                <w:rFonts w:hint="cs"/>
                <w:sz w:val="32"/>
                <w:szCs w:val="32"/>
                <w:cs/>
              </w:rPr>
              <w:t xml:space="preserve">    </w:t>
            </w:r>
            <w:r w:rsidRPr="00F84A42">
              <w:rPr>
                <w:sz w:val="32"/>
                <w:szCs w:val="32"/>
                <w:cs/>
              </w:rPr>
              <w:t>๔๐ ชั่วโมง/ภาคเรียน</w:t>
            </w:r>
          </w:p>
        </w:tc>
        <w:tc>
          <w:tcPr>
            <w:tcW w:w="1849" w:type="dxa"/>
          </w:tcPr>
          <w:p w:rsidR="00F84A42" w:rsidRPr="00F84A42" w:rsidRDefault="00F84A42" w:rsidP="00433A07">
            <w:pPr>
              <w:rPr>
                <w:sz w:val="32"/>
                <w:szCs w:val="32"/>
              </w:rPr>
            </w:pPr>
            <w:r>
              <w:rPr>
                <w:rFonts w:hint="cs"/>
                <w:sz w:val="32"/>
                <w:szCs w:val="32"/>
                <w:cs/>
              </w:rPr>
              <w:t xml:space="preserve">      </w:t>
            </w:r>
            <w:r w:rsidRPr="00F84A42">
              <w:rPr>
                <w:sz w:val="32"/>
                <w:szCs w:val="32"/>
                <w:cs/>
              </w:rPr>
              <w:t>๑ หน่วยกิต</w:t>
            </w:r>
          </w:p>
        </w:tc>
      </w:tr>
    </w:tbl>
    <w:p w:rsidR="00505DF1" w:rsidRDefault="00505DF1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F84A42" w:rsidRDefault="00F84A42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F84A42" w:rsidRDefault="00F84A42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F84A42" w:rsidRDefault="00F84A42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F84A42" w:rsidRDefault="00F84A42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F84A42" w:rsidRDefault="00F84A42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พื้นฐาน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ส๓๑๑๐๑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</w:t>
      </w:r>
      <w:r w:rsidR="00663174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7533D7" w:rsidRDefault="007533D7" w:rsidP="007533D7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  ภาคเรียนที่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</w:t>
      </w:r>
      <w:r w:rsidR="00663174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</w:t>
      </w:r>
      <w:r w:rsidR="001B2407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1B2407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D049E7" w:rsidP="0046668B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34DB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ศึกษาการปฏิบัติตนตามกฎหมาย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กฎหมายที่เกี่ยวกับตนเอง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ครอบครัว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ชุมชนและประเทศชาติ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โครงสร้างทางสังคม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การขัดเกลาทางสังคม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การเปลี่ยนแปลงทางสังคม 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การแก้ปัญหาและแนวทางการพัฒนาสังคม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เมืองการปกครองระบอบประชาธิปไตยอันมีพระมหากษัตริย์ทรงเป็นประมุขการปฏิบัติตนเป็นพลเมืองดีตามวิถี</w:t>
      </w:r>
      <w:r w:rsidR="0046668B">
        <w:rPr>
          <w:rFonts w:ascii="TH SarabunPSK" w:eastAsia="AngsanaNew" w:hAnsi="TH SarabunPSK" w:cs="TH SarabunPSK" w:hint="cs"/>
          <w:sz w:val="32"/>
          <w:szCs w:val="32"/>
          <w:cs/>
        </w:rPr>
        <w:t>ป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ระชาธิปไตย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รูปแบบของรัฐฐานะและพระราชอำนาจของพระมหากษัตริย์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การตรวจสอบการใช้อำนาจรัฐ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ปัญหาการเมืองและสถานการณ์การเมืองการปกครองของสังคมไทย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อิทธิพลของระบบการเมืองการปกครองที่มีผลต่อการดำเนินชีวิต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การประสานประโยชน์ร่วมกันระหว่างประเทศ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การแลกเปลี่ยนเพื่อช่วยเหลือและส่งเสริมด้านวัฒนธรรม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การศึกษา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เศรษฐกิจ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สังคม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ความหมาย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ความสำคัญ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แนวคิดและหลักการของสิทธิมนุษยชน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ความสำคัญของวัฒนธรรมไทย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การปรับปรุงเปลี่ยนแปลงและการอนุรักษ์วัฒนธรรมไทย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การเลือกรับวัฒนธรรมสากล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196266" w:rsidRDefault="007533D7" w:rsidP="0046668B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โดยใช้กระบวนการสร้างความคิดรวบยอด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46668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กระบวนการคิดวิจารณญาณ</w:t>
      </w:r>
      <w:r w:rsidR="0046668B">
        <w:rPr>
          <w:rFonts w:ascii="TH SarabunPSK" w:eastAsia="AngsanaNew" w:hAnsi="TH SarabunPSK" w:cs="TH SarabunPSK"/>
          <w:sz w:val="32"/>
          <w:szCs w:val="32"/>
        </w:rPr>
        <w:t xml:space="preserve">  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กระบวนการสร้างความตระหนัก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กระบวนการกลุ่มกระบวนการสร้างเจตคติ</w:t>
      </w:r>
    </w:p>
    <w:p w:rsidR="007533D7" w:rsidRPr="009F7A01" w:rsidRDefault="007533D7" w:rsidP="0046668B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และค่านิยมเกิดศรัทธายึดมั่นและธำรงไว้ซึ่งการปกครองระบอบ</w:t>
      </w:r>
      <w:r w:rsidR="0046668B">
        <w:rPr>
          <w:rFonts w:ascii="TH SarabunPSK" w:eastAsia="AngsanaNew" w:hAnsi="TH SarabunPSK" w:cs="TH SarabunPSK" w:hint="cs"/>
          <w:sz w:val="32"/>
          <w:szCs w:val="32"/>
          <w:cs/>
        </w:rPr>
        <w:t>ป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ระชาธิปไตยอันมีพระมหากษัตริย์ทรงเป็นประมุข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ปฏิบัติตนเป็นพลเมืองดีตามกฎหมาย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ประเพณีและวัฒนธรรมไทย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ดำรงชีวิตอยู่ร่วมกันในสังคมไทยและสังคมโลกอย่างสันติสุข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663174" w:rsidRPr="009F7A01" w:rsidRDefault="00663174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๒.๑    ม.๔/๑ , ม.๔/๒ , ม.๔/๓ , ม.๔/๔ , ม.๔/๕</w:t>
      </w:r>
    </w:p>
    <w:p w:rsidR="007533D7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๒.๒ 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ม.๔/๑ , ม.๔/๒ , ม.๔/๓ , ม.๔/๔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663174" w:rsidRPr="009F7A01" w:rsidRDefault="00663174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:rsidR="007533D7" w:rsidRPr="009F7A01" w:rsidRDefault="007533D7" w:rsidP="007533D7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๙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ตัวชี้วัด</w:t>
      </w:r>
    </w:p>
    <w:p w:rsidR="007533D7" w:rsidRPr="009F7A01" w:rsidRDefault="007533D7" w:rsidP="007533D7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Default="007533D7" w:rsidP="007533D7">
      <w:pPr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B2407" w:rsidRDefault="001B2407" w:rsidP="007533D7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พื้นฐาน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ส๓๑๑๐๓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</w:t>
      </w:r>
      <w:r w:rsidR="00663174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7533D7" w:rsidRDefault="007533D7" w:rsidP="007533D7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๔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๒                          </w:t>
      </w:r>
      <w:r w:rsidR="00663174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 w:rsidR="001B2407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๔๐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1B2407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20"/>
          <w:szCs w:val="20"/>
        </w:rPr>
      </w:pPr>
    </w:p>
    <w:p w:rsidR="007533D7" w:rsidRPr="009F7A01" w:rsidRDefault="00C03A9B" w:rsidP="0046668B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ศึกษาระบบเศรษฐกิจของโลกในปัจจุบัน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ตลาดในระบบเศรษฐกิจ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การกำหนดราคาตามอุปสงค์และอุปทาน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การกำหนดค่าจ้าง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กฎหมายที่เกี่ยวข้องกับอัตราค่าจ้างแรงงานในสังคมไทยปรัชญาเศรษฐกิจพอเพียง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การประยุกต์ใช้หลักปรัชญาเศรษฐกิจพอเพียงในภาคเกษตร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อุตสาหกรรม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การค้าและบริการ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การพัฒนาประเทศโดยการใช้หลักปรัชญาเศรษฐกิจพอเพียง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ความรู้เกี่ยวกับระบบสหกรณ์ในประเทศไทย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ปัญหาทางเศรษฐกิจในชุมชน และแนวทางแก้ไขบนนโยบายของกระทรวงการคลังในการพัฒนาเศรษฐกิจของประเทศการเปิดเสรีของเศรษฐกิจในยุคโลกาภิวัฒน์ของสังคมไท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ความร่วมมือทางเศรษฐกิจระหว่างประเทศในรูปแบบต่าง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ๆ</w:t>
      </w:r>
    </w:p>
    <w:p w:rsidR="00196266" w:rsidRDefault="007533D7" w:rsidP="0046668B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โดยใช้กระบวนการสร้างความคิดรวบยอด  กระบวนการคิดวิจารณญาณ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46668B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กระบวนการสร้างความตระหนัก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กระบวนการกลุ่มกระบวนการสร้างเจตคติและค่านิยมสามารถอภิปรายการกำหนดราคาและค่าจ้างในระบบเศรษฐกิจ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ตระหนักถึงความสำคัญของปรัชญาเศรษฐกิจพอเพียงที่มีต่อเศรษฐกิจสังคมของประเทศ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7533D7" w:rsidRPr="009F7A01" w:rsidRDefault="00196266" w:rsidP="0046668B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ตระหนักถึงความสำคัญของระบบสหกรณ์ในการพัฒนาเศรษฐกิจในระดับชุมชนและประเทศ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วิเคราะห์ปัญหาทางเศรษฐกิจในชุมชนและเสนอแนวทางการแก้ไข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อธิบายบทบาทของรัฐบาลเกี่ยวกับนโยบายทางการเงิน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การคลังในการพัฒนาเศรษฐกิจของประเทศ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วิเคราะห์ผลกระทบของการเปิดเสรีทางเศรษฐกิจในยุคโลกาภิวัฒน์ที่มีผลต่อสังคมไทยและเปรียบเทียบผลดี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ผลเสียของความร่วมมือของเศรษฐกิจระหว่างประเทศในรูปแบบต่าง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ๆ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663174" w:rsidRPr="009F7A01" w:rsidRDefault="00663174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๓.๑   ม.๔/๑ , ม.๔/๒ , ม.๔/๓ , ม.๔/๔</w:t>
      </w:r>
    </w:p>
    <w:p w:rsidR="007533D7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๓.๒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ม.๔/๑ , ม.๔/๒ , ม.๔/๓ </w:t>
      </w:r>
    </w:p>
    <w:p w:rsidR="00663174" w:rsidRPr="009F7A01" w:rsidRDefault="00663174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๗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ตัวชี้วัด</w:t>
      </w: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D049E7" w:rsidRDefault="00D049E7" w:rsidP="007533D7">
      <w:pPr>
        <w:rPr>
          <w:rFonts w:ascii="TH SarabunPSK" w:hAnsi="TH SarabunPSK" w:cs="TH SarabunPSK" w:hint="cs"/>
        </w:rPr>
      </w:pPr>
    </w:p>
    <w:p w:rsidR="00D049E7" w:rsidRDefault="00D049E7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Pr="009F7A01" w:rsidRDefault="0038405C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พื้นฐาน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673506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ส๓๑๑๐๒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ประวัติศาสตร์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๑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</w:t>
      </w:r>
      <w:r w:rsidR="00663174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7533D7" w:rsidRDefault="007533D7" w:rsidP="007533D7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๔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๑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</w:t>
      </w:r>
      <w:r w:rsidR="00663174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เวลา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ชั่วโมง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๐.๕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46668B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ศึกษาเวลาและยุคสมัยทางประวัติศาสตร์การแบ่งยุคสมัยทางประวัติศาสตร์ไทยกระบวนการทางประวัติศาสตร์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ถิ่นเดิมของชนชาติไทย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อาณาจักรโบราณในดินแดนประเทศไทย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ความสำคัญของสถาบันพระมหากษัตริย์ไทยที่มีต่อพัฒนาการด้านการเมืองการปกครองไทย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เหตุการณ์สำคัญหลังการเปลี่ยนแปลงการปกครอง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พ</w:t>
      </w:r>
      <w:r w:rsidRPr="009F7A01">
        <w:rPr>
          <w:rFonts w:ascii="TH SarabunPSK" w:eastAsia="AngsanaNew" w:hAnsi="TH SarabunPSK" w:cs="TH SarabunPSK"/>
          <w:sz w:val="32"/>
          <w:szCs w:val="32"/>
        </w:rPr>
        <w:t>.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BC53B3">
        <w:rPr>
          <w:rFonts w:ascii="TH SarabunPSK" w:eastAsia="AngsanaNew" w:hAnsi="TH SarabunPSK" w:cs="TH SarabunPSK"/>
          <w:sz w:val="32"/>
          <w:szCs w:val="32"/>
          <w:cs/>
        </w:rPr>
        <w:t>๒๔๗๕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196266" w:rsidRDefault="007533D7" w:rsidP="0046668B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โดยใช้กระบวนการสร้างความคิดรวบยอด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  กระบวนการคิดวิจารณญาณ</w:t>
      </w:r>
      <w:r>
        <w:rPr>
          <w:rFonts w:ascii="TH SarabunPSK" w:eastAsia="AngsanaNew" w:hAnsi="TH SarabunPSK" w:cs="TH SarabunPSK"/>
          <w:sz w:val="32"/>
          <w:szCs w:val="32"/>
        </w:rPr>
        <w:t xml:space="preserve">  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กระบวนการสร้างความตระหนัก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กระบวนการสร้างเจตคติ</w:t>
      </w:r>
    </w:p>
    <w:p w:rsidR="007533D7" w:rsidRPr="009F7A01" w:rsidRDefault="00196266" w:rsidP="0046668B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และค่านิยมรู้ความสำคัญของยุคสมัยทางประวัติศาสตร์ที่แสดงถึงความเปลี่ยนแปลงของมนุษยชาติและการสร้างองค์ความรู้ใหม่ทางประวัติศาสตร์โดยใช้วิธีการทางประวัติศาสตร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วิเคราะห์ความเป็นมาและพัฒนาการทางประวัติศาสตร์ไทยด้านการเมืองการปกครอง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ตระหนักในบทบาทของสถาบันพระมหากษัตริย์ในการพัฒนาชาติไทย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663174" w:rsidRPr="009F7A01" w:rsidRDefault="00663174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๔.๑  ม.๔/๑ , ม.๔/๒</w:t>
      </w:r>
    </w:p>
    <w:p w:rsidR="007533D7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๔.๓  ม.๔/๑ , ม.๔/๒ , ม.๔/๔</w:t>
      </w:r>
    </w:p>
    <w:p w:rsidR="00663174" w:rsidRPr="009F7A01" w:rsidRDefault="00663174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๕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ตัวชี้วัด</w:t>
      </w: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Default="007533D7" w:rsidP="007533D7">
      <w:pPr>
        <w:rPr>
          <w:rFonts w:ascii="TH SarabunPSK" w:hAnsi="TH SarabunPSK" w:cs="TH SarabunPSK"/>
        </w:rPr>
      </w:pPr>
    </w:p>
    <w:p w:rsidR="00663174" w:rsidRDefault="00663174" w:rsidP="007533D7">
      <w:pPr>
        <w:rPr>
          <w:rFonts w:ascii="TH SarabunPSK" w:hAnsi="TH SarabunPSK" w:cs="TH SarabunPSK"/>
        </w:rPr>
      </w:pPr>
    </w:p>
    <w:p w:rsidR="00663174" w:rsidRDefault="00663174" w:rsidP="007533D7">
      <w:pPr>
        <w:rPr>
          <w:rFonts w:ascii="TH SarabunPSK" w:hAnsi="TH SarabunPSK" w:cs="TH SarabunPSK"/>
        </w:rPr>
      </w:pPr>
    </w:p>
    <w:p w:rsidR="00663174" w:rsidRDefault="00663174" w:rsidP="007533D7">
      <w:pPr>
        <w:rPr>
          <w:rFonts w:ascii="TH SarabunPSK" w:hAnsi="TH SarabunPSK" w:cs="TH SarabunPSK" w:hint="cs"/>
        </w:rPr>
      </w:pPr>
    </w:p>
    <w:p w:rsidR="0046668B" w:rsidRDefault="0046668B" w:rsidP="007533D7">
      <w:pPr>
        <w:rPr>
          <w:rFonts w:ascii="TH SarabunPSK" w:hAnsi="TH SarabunPSK" w:cs="TH SarabunPSK" w:hint="cs"/>
        </w:rPr>
      </w:pPr>
    </w:p>
    <w:p w:rsidR="00734DB7" w:rsidRDefault="00734DB7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1B2407" w:rsidRPr="009F7A01" w:rsidRDefault="001B2407" w:rsidP="007533D7">
      <w:pPr>
        <w:rPr>
          <w:rFonts w:ascii="TH SarabunPSK" w:hAnsi="TH SarabunPSK" w:cs="TH SarabunPSK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พื้นฐาน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ส๓๑๑๐๔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ประวัติศาสตร์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๒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</w:t>
      </w:r>
      <w:r w:rsidR="00663174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7533D7" w:rsidRPr="009F7A01" w:rsidRDefault="007533D7" w:rsidP="007533D7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๔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๒                     </w:t>
      </w:r>
      <w:r w:rsidR="00663174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๒๐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๐.๕  หน่วยกิต</w:t>
      </w:r>
    </w:p>
    <w:p w:rsidR="001B2407" w:rsidRPr="009F7A01" w:rsidRDefault="001B240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34DB7" w:rsidP="0046668B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ศึกษาพัฒนาการประวัติศาสตร์ไทยด้านความสัมพันธ์ระหว่างประเทศ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ด้านสังคม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ด้านเศรษฐกิจ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46668B">
        <w:rPr>
          <w:rFonts w:ascii="TH SarabunPSK" w:eastAsia="AngsanaNew" w:hAnsi="TH SarabunPSK" w:cs="TH SarabunPSK"/>
          <w:sz w:val="32"/>
          <w:szCs w:val="32"/>
        </w:rPr>
        <w:t xml:space="preserve">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ด้านศิลปวัฒนธรรมและภูมิปัญญาไทย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บุคคลสำคัญในประวัติศาสตร์ไทย</w:t>
      </w:r>
    </w:p>
    <w:p w:rsidR="0046668B" w:rsidRDefault="007533D7" w:rsidP="0046668B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โดยใช้กระบวนการสร้างความคิดรวบยอด</w:t>
      </w:r>
      <w:r w:rsidR="0046668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กระบวนการคิดวิจารณญาณ กระบวนการสร้างความตระหนัก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กระบวนการสร้างเจตคติและค่านิยม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สามารถวิเคราะห์ประเด็นสำคัญของประวัติศาสตร์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ตระหนักในความสำคัญของสถาบันพระมหากษัตริย์ต่อชาติไทย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7533D7" w:rsidRPr="009F7A01" w:rsidRDefault="007533D7" w:rsidP="0046668B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รักและภาคภูมิใจในความเป็นชาติไทย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มีส่วนร่วมในการอนุรักษ์ศิลปวัฒนธรรมและภูมิปัญญาไทย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663174" w:rsidRPr="009F7A01" w:rsidRDefault="00663174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๔.๓  ม. ๔/๑ , ม. ๔/๒ , ม. ๔/๓ , ม. ๔/๔ , ม. ๔/๕ </w:t>
      </w:r>
    </w:p>
    <w:p w:rsidR="00663174" w:rsidRPr="009F7A01" w:rsidRDefault="00663174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๕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ตัวชี้วัด</w:t>
      </w: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Default="007533D7" w:rsidP="007533D7">
      <w:pPr>
        <w:rPr>
          <w:rFonts w:ascii="TH SarabunPSK" w:hAnsi="TH SarabunPSK" w:cs="TH SarabunPSK"/>
        </w:rPr>
      </w:pPr>
    </w:p>
    <w:p w:rsidR="00663174" w:rsidRDefault="00663174" w:rsidP="007533D7">
      <w:pPr>
        <w:rPr>
          <w:rFonts w:ascii="TH SarabunPSK" w:hAnsi="TH SarabunPSK" w:cs="TH SarabunPSK"/>
        </w:rPr>
      </w:pPr>
    </w:p>
    <w:p w:rsidR="00663174" w:rsidRDefault="00663174" w:rsidP="007533D7">
      <w:pPr>
        <w:rPr>
          <w:rFonts w:ascii="TH SarabunPSK" w:hAnsi="TH SarabunPSK" w:cs="TH SarabunPSK"/>
        </w:rPr>
      </w:pPr>
    </w:p>
    <w:p w:rsidR="00663174" w:rsidRDefault="00663174" w:rsidP="007533D7">
      <w:pPr>
        <w:rPr>
          <w:rFonts w:ascii="TH SarabunPSK" w:hAnsi="TH SarabunPSK" w:cs="TH SarabunPSK"/>
        </w:rPr>
      </w:pPr>
    </w:p>
    <w:p w:rsidR="00663174" w:rsidRDefault="00663174" w:rsidP="007533D7">
      <w:pPr>
        <w:rPr>
          <w:rFonts w:ascii="TH SarabunPSK" w:hAnsi="TH SarabunPSK" w:cs="TH SarabunPSK"/>
        </w:rPr>
      </w:pPr>
    </w:p>
    <w:p w:rsidR="00663174" w:rsidRDefault="00663174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 w:hint="cs"/>
        </w:rPr>
      </w:pPr>
    </w:p>
    <w:p w:rsidR="001B2407" w:rsidRDefault="001B2407" w:rsidP="007533D7">
      <w:pPr>
        <w:rPr>
          <w:rFonts w:ascii="TH SarabunPSK" w:hAnsi="TH SarabunPSK" w:cs="TH SarabunPSK"/>
        </w:rPr>
      </w:pPr>
    </w:p>
    <w:p w:rsidR="00663174" w:rsidRPr="009F7A01" w:rsidRDefault="00663174" w:rsidP="007533D7">
      <w:pPr>
        <w:rPr>
          <w:rFonts w:ascii="TH SarabunPSK" w:hAnsi="TH SarabunPSK" w:cs="TH SarabunPSK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พื้นฐาน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ส๓๒๑๐๑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๓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</w:t>
      </w:r>
      <w:r w:rsidR="00663174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7533D7" w:rsidRPr="009F7A01" w:rsidRDefault="007533D7" w:rsidP="007533D7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๕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๑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</w:t>
      </w:r>
      <w:r w:rsidR="00663174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</w:t>
      </w:r>
      <w:r w:rsidR="001B2407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๔๐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1B2407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1B2407" w:rsidRPr="009F7A01" w:rsidRDefault="001B240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C732B7" w:rsidRDefault="00773E02" w:rsidP="00773E02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ศึกษา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วิเคราะห์และฝึกปฏิบัติประวัติและความสำคัญของพระพุทธศาสนา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เรื่อง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สังคมชมพูทวีปและ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คติความเชื่อทางศาสนาสมัยก่อนพระพุทธเจ้า   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การฝึกตนอย่างสูงสุดในการตรัสรู้ของพระพุทธเจ้า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การก่อตั้ง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วิธีการสอนและการเผยแผ่พระพุทธศาสนา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พุทธประวัติด้านการบริหารและการธำรงรักษาพระพุทธศาสนา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ทฤษฎีและวิธีการที่เป็นสากลและมีข้อปฏิบัติที่ยึดสายกลางการพัฒนาศรัทธาและปัญญาที่ถูกต้อง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ลักษณะประชาธิปไตย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ในพระพุทธศาสนา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หลักการของพระพุทธศาสนากับหลักวิทยาศาสตร์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การฝึกฝนและพัฒนาตนเอง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การพึ่งตนเองและการมุ่งอิสรภาพ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ความสัมพันธ์ของเหตุปัจจัยและวิธีการแก้ปัญหา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การฝึกฝนไม่ให้ประมาทตามหลักปรัชญาเศรษฐกิจพอเพียง และการพัฒนาที่ยั่งยืนพระพุทธศาสนามุ่งประโยชน์สุขและสันติภาพแก่บุคคล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สังคมและ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โลก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ข้อคิดและแบบอย่างการดำเนินชีวิตจากชาดก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ประวัติวันสำคัญทางพระพุทธศาสนา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>
        <w:rPr>
          <w:rFonts w:ascii="TH SarabunPSK" w:eastAsia="AngsanaNew" w:hAnsi="TH SarabunPSK" w:cs="TH SarabunPSK"/>
          <w:sz w:val="32"/>
          <w:szCs w:val="32"/>
          <w:cs/>
        </w:rPr>
        <w:t>หลักธรรม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  </w:t>
      </w:r>
      <w:r>
        <w:rPr>
          <w:rFonts w:ascii="TH SarabunPSK" w:eastAsia="AngsanaNew" w:hAnsi="TH SarabunPSK" w:cs="TH SarabunPSK"/>
          <w:sz w:val="32"/>
          <w:szCs w:val="32"/>
          <w:cs/>
        </w:rPr>
        <w:t>ทางพระพุทธศาสนา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เรื่องพระรัตนตรัย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อริยสัจ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ทุกข์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ธรรมที่ควรรู้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>)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 มี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 ขันธ์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๕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>,</w:t>
      </w:r>
      <w:r w:rsidR="00325C6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สมุทัย</w:t>
      </w:r>
      <w:r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ธรรมที่ควรละ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มีหลักกรรม</w:t>
      </w:r>
      <w:r w:rsidR="00D049E7">
        <w:rPr>
          <w:rFonts w:ascii="TH SarabunPSK" w:eastAsia="AngsanaNew" w:hAnsi="TH SarabunPSK" w:cs="TH SarabunPSK"/>
          <w:sz w:val="32"/>
          <w:szCs w:val="32"/>
        </w:rPr>
        <w:t xml:space="preserve"> ,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วิตก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>,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กรรมนิยาม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มิจฉาวณิชชา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๕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>,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ธรรมนิยาม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>,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นิวรณ์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๕</w:t>
      </w:r>
      <w:r>
        <w:rPr>
          <w:rFonts w:ascii="TH SarabunPSK" w:eastAsia="AngsanaNew" w:hAnsi="TH SarabunPSK" w:cs="TH SarabunPSK"/>
          <w:sz w:val="32"/>
          <w:szCs w:val="32"/>
        </w:rPr>
        <w:t>,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อุปาทาน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๕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นิโรธ</w:t>
      </w:r>
      <w:r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>(</w:t>
      </w:r>
      <w:r>
        <w:rPr>
          <w:rFonts w:ascii="TH SarabunPSK" w:eastAsia="AngsanaNew" w:hAnsi="TH SarabunPSK" w:cs="TH SarabunPSK"/>
          <w:sz w:val="32"/>
          <w:szCs w:val="32"/>
          <w:cs/>
        </w:rPr>
        <w:t>ธรรมที่ควรบรรลุ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มีภาวนา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,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วิมุตติ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๕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นิพพาน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มรรค</w:t>
      </w:r>
      <w:r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ธรรมที่ควรเจริญ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มีพระสัทธรรม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๓</w:t>
      </w:r>
      <w:r>
        <w:rPr>
          <w:rFonts w:ascii="TH SarabunPSK" w:eastAsia="AngsanaNew" w:hAnsi="TH SarabunPSK" w:cs="TH SarabunPSK"/>
          <w:sz w:val="32"/>
          <w:szCs w:val="32"/>
        </w:rPr>
        <w:t>,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ปัญญาวุฒิธรรม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๔</w:t>
      </w:r>
      <w:r>
        <w:rPr>
          <w:rFonts w:ascii="TH SarabunPSK" w:eastAsia="AngsanaNew" w:hAnsi="TH SarabunPSK" w:cs="TH SarabunPSK"/>
          <w:sz w:val="32"/>
          <w:szCs w:val="32"/>
        </w:rPr>
        <w:t>,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พละ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๕</w:t>
      </w:r>
      <w:r>
        <w:rPr>
          <w:rFonts w:ascii="TH SarabunPSK" w:eastAsia="AngsanaNew" w:hAnsi="TH SarabunPSK" w:cs="TH SarabunPSK"/>
          <w:sz w:val="32"/>
          <w:szCs w:val="32"/>
        </w:rPr>
        <w:t>,</w:t>
      </w:r>
      <w:r w:rsidR="00325C6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อุบาสกธรรม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๕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อปริหานิยธรรม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๗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>,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ปาปณิกธรรม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๓</w:t>
      </w:r>
      <w:r>
        <w:rPr>
          <w:rFonts w:ascii="TH SarabunPSK" w:eastAsia="AngsanaNew" w:hAnsi="TH SarabunPSK" w:cs="TH SarabunPSK"/>
          <w:sz w:val="32"/>
          <w:szCs w:val="32"/>
        </w:rPr>
        <w:t>,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ทิฏฐธัมมิกัตถสังวัตตนิกธรรม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๔</w:t>
      </w:r>
      <w:r>
        <w:rPr>
          <w:rFonts w:ascii="TH SarabunPSK" w:eastAsia="AngsanaNew" w:hAnsi="TH SarabunPSK" w:cs="TH SarabunPSK"/>
          <w:sz w:val="32"/>
          <w:szCs w:val="32"/>
        </w:rPr>
        <w:t>,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โภคอาทิยะ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๕</w:t>
      </w:r>
      <w:r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อริยวัฑฒิ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๕</w:t>
      </w:r>
      <w:r>
        <w:rPr>
          <w:rFonts w:ascii="TH SarabunPSK" w:eastAsia="AngsanaNew" w:hAnsi="TH SarabunPSK" w:cs="TH SarabunPSK"/>
          <w:sz w:val="32"/>
          <w:szCs w:val="32"/>
        </w:rPr>
        <w:t>,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อธิปไตย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>,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สาราณียธรรม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ทศพิธราชธรรม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๑๐</w:t>
      </w:r>
      <w:r>
        <w:rPr>
          <w:rFonts w:ascii="TH SarabunPSK" w:eastAsia="AngsanaNew" w:hAnsi="TH SarabunPSK" w:cs="TH SarabunPSK"/>
          <w:sz w:val="32"/>
          <w:szCs w:val="32"/>
        </w:rPr>
        <w:t>,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วิปัสสนาญาณ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๙</w:t>
      </w:r>
      <w:r>
        <w:rPr>
          <w:rFonts w:ascii="TH SarabunPSK" w:eastAsia="AngsanaNew" w:hAnsi="TH SarabunPSK" w:cs="TH SarabunPSK"/>
          <w:sz w:val="32"/>
          <w:szCs w:val="32"/>
        </w:rPr>
        <w:t>,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 มงคล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๓๘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พุทธศาสนสุภาษิต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อันมี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จิตฺตํทนฺตํ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สุขาวหํ</w:t>
      </w:r>
      <w:r>
        <w:rPr>
          <w:rFonts w:ascii="TH SarabunPSK" w:eastAsia="AngsanaNew" w:hAnsi="TH SarabunPSK" w:cs="TH SarabunPSK"/>
          <w:sz w:val="32"/>
          <w:szCs w:val="32"/>
        </w:rPr>
        <w:t xml:space="preserve">,  </w:t>
      </w:r>
      <w:r w:rsidR="00D049E7"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อุจุจาวจํ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ปณฺฑิตา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ทสฺสยนฺติ</w:t>
      </w:r>
      <w:r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นตฺถิ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โลเก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>
        <w:rPr>
          <w:rFonts w:ascii="TH SarabunPSK" w:eastAsia="AngsanaNew" w:hAnsi="TH SarabunPSK" w:cs="TH SarabunPSK"/>
          <w:sz w:val="32"/>
          <w:szCs w:val="32"/>
          <w:cs/>
        </w:rPr>
        <w:t>อนินฺทิโต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โกธํ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มตุวา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สุขํ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เสติ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ราชา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มุขํมนุสฺสานํ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สติ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โลกสฺมิ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ชาคโร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นตฺถิ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สนฺติปรํ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สุขํ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นิพฺพานํ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ปรมํ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สุขํ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ความสำคัญและคุณค่าของพระไตรปิฎก และคัมภีร์ของศาสนาอื่น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>
        <w:rPr>
          <w:rFonts w:ascii="TH SarabunPSK" w:eastAsia="AngsanaNew" w:hAnsi="TH SarabunPSK" w:cs="TH SarabunPSK"/>
          <w:sz w:val="32"/>
          <w:szCs w:val="32"/>
          <w:cs/>
        </w:rPr>
        <w:t xml:space="preserve">ๆ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การบริหารจิต  และเจริญปัญญาวิธีปฏิบัติและประโยชน์ของการบริหารจิตและเจริญปัญญา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พัฒนาการเรียนรู้ด้วยวิธีคิด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แบบโยนิโสมนสิการ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หลักธรรมสำคัญในการอยู่ร่วมกันอย่างสันติสุข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ความร่วมมือของทุกศาสนาในการแก้ปัญหาและพัฒนาสังคม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ประวัติพุทธสาวก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พุทธสาวิกา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ชาดก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ชาวพุทธตัวอย่าง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หน้าที่ของชาวพุทธ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การปฏิบัติตนเป็นชาวพุทธที่ดีต่อพระภิกษุ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การปฏิบัติตนเป็นสมาชิกที่ดีของครอบครัวและสังคม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ประเภทของศาสนพิธีในพระพุทธศาสนา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ความหมาย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ความสำคัญ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คติธรรมในพิธี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 สัมมนาพระพุทธศาสนากับการแก้ปั</w:t>
      </w:r>
      <w:r>
        <w:rPr>
          <w:rFonts w:ascii="TH SarabunPSK" w:eastAsia="AngsanaNew" w:hAnsi="TH SarabunPSK" w:cs="TH SarabunPSK"/>
          <w:sz w:val="32"/>
          <w:szCs w:val="32"/>
          <w:cs/>
        </w:rPr>
        <w:t>ญหาและการพัฒนา ศาสนาคริสต์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 ศาสนาพราหมณ์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>-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ฮินดู  ศาสนาอิสลาม</w:t>
      </w:r>
    </w:p>
    <w:p w:rsidR="00BA4701" w:rsidRDefault="00734DB7" w:rsidP="00D049E7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</w:t>
      </w:r>
      <w:r w:rsidR="00773E02">
        <w:rPr>
          <w:rFonts w:ascii="TH SarabunPSK" w:eastAsia="AngsanaNew" w:hAnsi="TH SarabunPSK" w:cs="TH SarabunPSK"/>
          <w:sz w:val="32"/>
          <w:szCs w:val="32"/>
          <w:cs/>
        </w:rPr>
        <w:t xml:space="preserve">วนการสร้างความคิดรวบยอด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กระบวนการคิดวิจารณญาณ</w:t>
      </w:r>
      <w:r w:rsidR="00773E02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กระบวนการสร้างความตระหนัก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</w:t>
      </w:r>
      <w:r w:rsidR="00773E0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กระบวนการสร้างเจตคติและค่านิยม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พัฒนาการเรียนรู้ด้วยวิธีคิดแบบโยนิโสมนสิการเกิดศรัทธาอย่างยิ่งต่อพระรัตนตรัยและรักการเรียนรู้พระพุทธศาสน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ประพฤติตนเป็นพุทธศาสนิกชนที่ดี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</w:p>
    <w:p w:rsidR="007533D7" w:rsidRDefault="00BA4701" w:rsidP="00D049E7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="00773E0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จ</w:t>
      </w:r>
      <w:r w:rsidR="00773E02">
        <w:rPr>
          <w:rFonts w:ascii="TH SarabunPSK" w:eastAsia="AngsanaNew" w:hAnsi="TH SarabunPSK" w:cs="TH SarabunPSK"/>
          <w:sz w:val="32"/>
          <w:szCs w:val="32"/>
          <w:cs/>
        </w:rPr>
        <w:t xml:space="preserve">ริยธรรมในการอยู่ร่วมกันในสังคม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และสามารถนำหลักธรรมของพระพุทธศาสนาและศาสนา</w:t>
      </w:r>
      <w:r w:rsidR="0046668B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ที่ตนนับถือไปใช้เป็นเครื่องมือในการเรียนรู้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ทำงานอย่างมีคุณค่าต่อชีวิตตนเองและสังคมโดยส่วนรวม</w:t>
      </w:r>
    </w:p>
    <w:p w:rsidR="00117A2B" w:rsidRDefault="00117A2B" w:rsidP="00D049E7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117A2B" w:rsidRDefault="00117A2B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๑.๑   ม.๕/๑  , ม.๕/๒  ,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ม.๕/๓  , ม.๕/๔  ,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ม.๕/๕  , ม.๕/๖  ,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ม.๕/๗  , ม.๕/๘  ,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46668B">
        <w:rPr>
          <w:rFonts w:ascii="TH SarabunPSK" w:eastAsia="AngsanaNew" w:hAnsi="TH SarabunPSK" w:cs="TH SarabunPSK"/>
          <w:sz w:val="32"/>
          <w:szCs w:val="32"/>
          <w:cs/>
        </w:rPr>
        <w:t xml:space="preserve">ม.๕/๙  ,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46668B">
        <w:rPr>
          <w:rFonts w:ascii="TH SarabunPSK" w:eastAsia="AngsanaNew" w:hAnsi="TH SarabunPSK" w:cs="TH SarabunPSK"/>
          <w:sz w:val="32"/>
          <w:szCs w:val="32"/>
          <w:cs/>
        </w:rPr>
        <w:t>ม.๕/๑๐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, ม.๕/๑๑  , ม.๕/๑๒  ,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ม.๕/๑๓  , ม.๕/๑๔  ,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ม.๕/๑๕  , ม.๕/๑๖  ,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ม.๕/๑๗  , ม.๕/๑๘  ,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ม.๕/๑๙ ,</w:t>
      </w: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ม.๕/๒๐  ,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ม.๕/๒๑  , ม.๕/๒๒  ส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๑.๒   ม.๕/๑  , ม.๕/๒  ,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ม.๕/๓  , ม.๕/๔  ,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ม.๕/๕  </w:t>
      </w: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๒๗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ตัวชี้วั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ด</w:t>
      </w: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พื้นฐาน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ส๓๒๑๐๒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</w:t>
      </w:r>
      <w:r w:rsidR="0046668B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7533D7" w:rsidRPr="009F7A01" w:rsidRDefault="007533D7" w:rsidP="007533D7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๕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</w:t>
      </w:r>
      <w:r w:rsidR="001B2407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="0046668B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จำนวน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1B2407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1B2407" w:rsidRPr="009F7A01" w:rsidRDefault="001B240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34DB7" w:rsidP="00773E02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ศึกษา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="00773E0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ความหมาย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สาเหตุของสงครามเย็น 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ความขัดแย้งของชาติมหาอำนาจในยุคสงครามเย็น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วิกฤตการณ์ของโลกช่วงสงครามเย็น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การสิ้นสุดสงครามเย็น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ความขัดแย้งหลังสงครามเย็น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–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ปัจจุบัน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กลุ่มก่อการร้าย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กลุ่มแยกดินแดน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ปัญหาที่เกิดขึ้นในภูมิภาคต่างๆ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ของโลก</w:t>
      </w:r>
      <w:r w:rsidR="00773E0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ปัญหาประชากร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ปัญหาทรัพยากรธรรมชาติและสิ่งแวดล้อม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ปัญหาการเมือง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ปัญหานิวเคลียร์</w:t>
      </w:r>
      <w:r w:rsidR="00773E0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ความร่วมมือหลังสงครามเย็น-ปัจจุบัน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ด้านการเมือง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เศรษฐกิจ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การศึกษาและวัฒนธรรม</w:t>
      </w:r>
    </w:p>
    <w:p w:rsidR="00BA4701" w:rsidRDefault="00734DB7" w:rsidP="00BA4701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โดยใช้กระบวนการคิดวิจารณญาณ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สร้างความคิดรวบยอดในการแก้ปัญหาที่เกิดขึ้นโดยการอภิปราย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สรุป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ความเข้าใจเหตุการณ์ในยุคสงครามเย็น</w:t>
      </w:r>
      <w:r w:rsidR="00BA4701">
        <w:rPr>
          <w:rFonts w:ascii="TH SarabunPSK" w:eastAsia="AngsanaNew" w:hAnsi="TH SarabunPSK" w:cs="TH SarabunPSK"/>
          <w:sz w:val="32"/>
          <w:szCs w:val="32"/>
        </w:rPr>
        <w:t xml:space="preserve">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ความขัดแย้งทางอุดมการณ์ทางการเมือง</w:t>
      </w:r>
      <w:r w:rsidR="00BA4701">
        <w:rPr>
          <w:rFonts w:ascii="TH SarabunPSK" w:eastAsia="AngsanaNew" w:hAnsi="TH SarabunPSK" w:cs="TH SarabunPSK"/>
          <w:sz w:val="32"/>
          <w:szCs w:val="32"/>
          <w:cs/>
        </w:rPr>
        <w:t xml:space="preserve">ระหว่างโลกเสรีประชาธิปไตย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กับค่ายคอมมิวนิสต์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  </w:t>
      </w:r>
    </w:p>
    <w:p w:rsidR="007533D7" w:rsidRPr="009F7A01" w:rsidRDefault="007533D7" w:rsidP="00BA4701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ตระหนักในความสูญเสียที่เกิดขึ้นจากสงคราม</w:t>
      </w:r>
      <w:r w:rsidR="00BA47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ความขัดแย้งเห็นความสำคัญของความร่วมมือระหว่างประเทศ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BA4701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การประสานประโยชน์ร่วมกัน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เพื่อความสงบสุขของโลก</w:t>
      </w:r>
    </w:p>
    <w:p w:rsidR="007533D7" w:rsidRPr="009F7A01" w:rsidRDefault="007533D7" w:rsidP="007533D7">
      <w:pPr>
        <w:autoSpaceDE w:val="0"/>
        <w:autoSpaceDN w:val="0"/>
        <w:adjustRightInd w:val="0"/>
        <w:jc w:val="both"/>
        <w:rPr>
          <w:rFonts w:ascii="TH SarabunPSK" w:eastAsia="AngsanaNew" w:hAnsi="TH SarabunPSK" w:cs="TH SarabunPSK"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BA4701" w:rsidRPr="009F7A01" w:rsidRDefault="00BA4701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๔.๒    ม.๕/๓  ,  ม.๕/๔  </w:t>
      </w:r>
    </w:p>
    <w:p w:rsidR="00BA4701" w:rsidRPr="009F7A01" w:rsidRDefault="00BA4701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:rsidR="007533D7" w:rsidRPr="009F7A01" w:rsidRDefault="007533D7" w:rsidP="007533D7">
      <w:pPr>
        <w:rPr>
          <w:rFonts w:ascii="TH SarabunPSK" w:hAnsi="TH SarabunPSK" w:cs="TH SarabunPSK"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๒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ตัวชี้วัด</w:t>
      </w: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/>
        </w:rPr>
      </w:pPr>
    </w:p>
    <w:p w:rsidR="00BA4701" w:rsidRDefault="00BA4701" w:rsidP="007533D7">
      <w:pPr>
        <w:rPr>
          <w:rFonts w:ascii="TH SarabunPSK" w:hAnsi="TH SarabunPSK" w:cs="TH SarabunPSK"/>
        </w:rPr>
      </w:pPr>
    </w:p>
    <w:p w:rsidR="00BA4701" w:rsidRDefault="00BA4701" w:rsidP="007533D7">
      <w:pPr>
        <w:rPr>
          <w:rFonts w:ascii="TH SarabunPSK" w:hAnsi="TH SarabunPSK" w:cs="TH SarabunPSK"/>
        </w:rPr>
      </w:pPr>
    </w:p>
    <w:p w:rsidR="00BA4701" w:rsidRDefault="00BA4701" w:rsidP="007533D7">
      <w:pPr>
        <w:rPr>
          <w:rFonts w:ascii="TH SarabunPSK" w:hAnsi="TH SarabunPSK" w:cs="TH SarabunPSK"/>
        </w:rPr>
      </w:pPr>
    </w:p>
    <w:p w:rsidR="00BA4701" w:rsidRDefault="00BA4701" w:rsidP="007533D7">
      <w:pPr>
        <w:rPr>
          <w:rFonts w:ascii="TH SarabunPSK" w:hAnsi="TH SarabunPSK" w:cs="TH SarabunPSK"/>
        </w:rPr>
      </w:pPr>
    </w:p>
    <w:p w:rsidR="00BA4701" w:rsidRDefault="00BA4701" w:rsidP="007533D7">
      <w:pPr>
        <w:rPr>
          <w:rFonts w:ascii="TH SarabunPSK" w:hAnsi="TH SarabunPSK" w:cs="TH SarabunPSK"/>
        </w:rPr>
      </w:pPr>
    </w:p>
    <w:p w:rsidR="00BA4701" w:rsidRDefault="00BA4701" w:rsidP="007533D7">
      <w:pPr>
        <w:rPr>
          <w:rFonts w:ascii="TH SarabunPSK" w:hAnsi="TH SarabunPSK" w:cs="TH SarabunPSK"/>
        </w:rPr>
      </w:pPr>
    </w:p>
    <w:p w:rsidR="00BA4701" w:rsidRDefault="00BA4701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Default="0038405C" w:rsidP="007533D7">
      <w:pPr>
        <w:rPr>
          <w:rFonts w:ascii="TH SarabunPSK" w:hAnsi="TH SarabunPSK" w:cs="TH SarabunPSK"/>
        </w:rPr>
      </w:pPr>
    </w:p>
    <w:p w:rsidR="0038405C" w:rsidRPr="009F7A01" w:rsidRDefault="0038405C" w:rsidP="007533D7">
      <w:pPr>
        <w:rPr>
          <w:rFonts w:ascii="TH SarabunPSK" w:hAnsi="TH SarabunPSK" w:cs="TH SarabunPSK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พื้นฐาน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ส๓๒๑๐๓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ประวัติศาสตร์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๓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</w:t>
      </w:r>
      <w:r w:rsidR="00BA4701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7533D7" w:rsidRPr="009F7A01" w:rsidRDefault="007533D7" w:rsidP="007533D7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๕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๑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</w:t>
      </w:r>
      <w:r w:rsidR="00BA4701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</w:t>
      </w:r>
      <w:r w:rsidR="001B2407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๔๐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จำนวน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1B2407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1B2407" w:rsidRPr="009F7A01" w:rsidRDefault="001B240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BA4701" w:rsidP="00BA4701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ศึกษา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>
        <w:rPr>
          <w:rFonts w:ascii="TH SarabunPSK" w:eastAsia="AngsanaNew" w:hAnsi="TH SarabunPSK" w:cs="TH SarabunPSK"/>
          <w:sz w:val="32"/>
          <w:szCs w:val="32"/>
          <w:cs/>
        </w:rPr>
        <w:t>วิเคราะห์ความสำคัญของเวล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และยุคสมัยทางประวัติศาสตร์สากล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   องค์ความรู้ใหม่ประวัติศาสตร์โดยใช้วิธีการทางประวัติศาสตร์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อารยธรรมโลกยุคโบราณ   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อารยธรรมตะวันออก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อารยธรรมจีน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อารยธรรมอินเดีย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)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อารยธรรมตะวันตก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อารยธรรมเมโสโปเตเมียอารยธรรมลุ่มแม่น้ำไนส์อารยธรรมกลุ่มเอเชียไมเนอร์อารยธรรมกรีกอารยธรรมโรมัน</w:t>
      </w:r>
      <w:r>
        <w:rPr>
          <w:rFonts w:ascii="TH SarabunPSK" w:eastAsia="AngsanaNew" w:hAnsi="TH SarabunPSK" w:cs="TH SarabunPSK"/>
          <w:sz w:val="32"/>
          <w:szCs w:val="32"/>
        </w:rPr>
        <w:t>)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อิทธิพลของอารยธรรมโลกยุคโบราณที่มีต่อการสร้างอารยธรรมของมนุษยชาติ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พัฒนาการของยุโรปสมัยกลาง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ด้านการเมือง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เศรษฐกิจ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สังคมและเหตุการณ์สำคัญ</w:t>
      </w:r>
    </w:p>
    <w:p w:rsidR="00BA4701" w:rsidRDefault="00734DB7" w:rsidP="00D049E7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โดยใช้กระบวนการสืบเสาะหาความรู้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อภิปราย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และสรุป</w:t>
      </w:r>
      <w:r w:rsidR="00773E0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ยุคสมัยทางประวัติศาสตร์สากลเปรียบ</w:t>
      </w:r>
      <w:r w:rsidR="007533D7">
        <w:rPr>
          <w:rFonts w:ascii="TH SarabunPSK" w:eastAsia="AngsanaNew" w:hAnsi="TH SarabunPSK" w:cs="TH SarabunPSK"/>
          <w:sz w:val="32"/>
          <w:szCs w:val="32"/>
          <w:cs/>
        </w:rPr>
        <w:t>เทียบอารยธรรมยุคโบราณของตะวันออ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 กับอารยธรรมยุคโบราณของตะวันตก      </w:t>
      </w:r>
    </w:p>
    <w:p w:rsidR="007533D7" w:rsidRPr="009F7A01" w:rsidRDefault="007533D7" w:rsidP="00D049E7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เห็นความสำคัญของอิทธิพลของอารยธรรมยุค</w:t>
      </w:r>
      <w:r w:rsidR="00773E02">
        <w:rPr>
          <w:rFonts w:ascii="TH SarabunPSK" w:eastAsia="AngsanaNew" w:hAnsi="TH SarabunPSK" w:cs="TH SarabunPSK"/>
          <w:sz w:val="32"/>
          <w:szCs w:val="32"/>
          <w:cs/>
        </w:rPr>
        <w:t>โบราณ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ที่มีต่อการสร้างอารยธรรมของมนุษยชาติสรุปความสำคัญของพัฒนาการของยุโรปสมัยกลางด้านต่าง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ได้</w:t>
      </w:r>
    </w:p>
    <w:p w:rsidR="007533D7" w:rsidRPr="009F7A01" w:rsidRDefault="007533D7" w:rsidP="007533D7">
      <w:pPr>
        <w:autoSpaceDE w:val="0"/>
        <w:autoSpaceDN w:val="0"/>
        <w:adjustRightInd w:val="0"/>
        <w:ind w:firstLine="720"/>
        <w:rPr>
          <w:rFonts w:ascii="TH SarabunPSK" w:eastAsia="AngsanaNew" w:hAnsi="TH SarabunPSK" w:cs="TH SarabunPSK"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ind w:firstLine="720"/>
        <w:rPr>
          <w:rFonts w:ascii="TH SarabunPSK" w:eastAsia="AngsanaNew" w:hAnsi="TH SarabunPSK" w:cs="TH SarabunPSK"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BA4701" w:rsidRPr="009F7A01" w:rsidRDefault="00BA4701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๔.๑   ม. ๕/๑ , ม. ๕/๒ </w:t>
      </w:r>
    </w:p>
    <w:p w:rsidR="007533D7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๔.๑   ม. ๕/๑ , ม. ๕/๒ , ม. ๕/๓ , ม. ๕/๔ </w:t>
      </w:r>
    </w:p>
    <w:p w:rsidR="00BA4701" w:rsidRPr="009F7A01" w:rsidRDefault="00BA4701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:rsidR="007533D7" w:rsidRPr="009F7A01" w:rsidRDefault="007533D7" w:rsidP="007533D7">
      <w:pPr>
        <w:rPr>
          <w:rFonts w:ascii="TH SarabunPSK" w:hAnsi="TH SarabunPSK" w:cs="TH SarabunPSK"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๖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ตัวชี้วัด</w:t>
      </w:r>
    </w:p>
    <w:p w:rsidR="007533D7" w:rsidRPr="009F7A01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Pr="009F7A01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Pr="009F7A01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Pr="009F7A01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Pr="009F7A01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Pr="009F7A01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Default="007533D7" w:rsidP="007533D7">
      <w:pPr>
        <w:rPr>
          <w:rFonts w:ascii="TH SarabunPSK" w:hAnsi="TH SarabunPSK" w:cs="TH SarabunPSK" w:hint="cs"/>
          <w:sz w:val="32"/>
          <w:szCs w:val="32"/>
        </w:rPr>
      </w:pPr>
    </w:p>
    <w:p w:rsidR="007533D7" w:rsidRDefault="007533D7" w:rsidP="007533D7">
      <w:pPr>
        <w:rPr>
          <w:rFonts w:ascii="TH SarabunPSK" w:hAnsi="TH SarabunPSK" w:cs="TH SarabunPSK" w:hint="cs"/>
          <w:sz w:val="32"/>
          <w:szCs w:val="32"/>
        </w:rPr>
      </w:pPr>
    </w:p>
    <w:p w:rsidR="007533D7" w:rsidRDefault="007533D7" w:rsidP="007533D7">
      <w:pPr>
        <w:rPr>
          <w:rFonts w:ascii="TH SarabunPSK" w:hAnsi="TH SarabunPSK" w:cs="TH SarabunPSK" w:hint="cs"/>
          <w:sz w:val="32"/>
          <w:szCs w:val="32"/>
        </w:rPr>
      </w:pPr>
    </w:p>
    <w:p w:rsidR="007533D7" w:rsidRDefault="007533D7" w:rsidP="007533D7">
      <w:pPr>
        <w:rPr>
          <w:rFonts w:ascii="TH SarabunPSK" w:hAnsi="TH SarabunPSK" w:cs="TH SarabunPSK" w:hint="cs"/>
          <w:sz w:val="32"/>
          <w:szCs w:val="32"/>
        </w:rPr>
      </w:pPr>
    </w:p>
    <w:p w:rsidR="007533D7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BA4701" w:rsidRDefault="00BA4701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 w:hint="cs"/>
          <w:sz w:val="32"/>
          <w:szCs w:val="32"/>
        </w:rPr>
      </w:pPr>
    </w:p>
    <w:p w:rsidR="001B2407" w:rsidRPr="009F7A01" w:rsidRDefault="001B2407" w:rsidP="007533D7">
      <w:pPr>
        <w:rPr>
          <w:rFonts w:ascii="TH SarabunPSK" w:hAnsi="TH SarabunPSK" w:cs="TH SarabunPSK"/>
          <w:sz w:val="32"/>
          <w:szCs w:val="32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พื้นฐาน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ส๓๒๑๐๔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ประวัติศาสตร์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๔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</w:t>
      </w:r>
      <w:r w:rsidR="0057437E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7533D7" w:rsidRPr="009F7A01" w:rsidRDefault="007533D7" w:rsidP="007533D7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๕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๒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57437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เวลา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๐.๕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1B2407" w:rsidRPr="009F7A01" w:rsidRDefault="001B240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57437E" w:rsidP="00BF06EA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20"/>
          <w:szCs w:val="20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ศึกษา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พัฒนาการของยุโรปสมัยใหม่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การขยายอิทธิพลของชาติตะวันตก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การฟื้นฟูศิลปวิทยา    การปฏิรูปศาสนา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การกำเนิดรัฐ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73E02">
        <w:rPr>
          <w:rFonts w:ascii="TH SarabunPSK" w:eastAsia="AngsanaNew" w:hAnsi="TH SarabunPSK" w:cs="TH SarabunPSK"/>
          <w:sz w:val="32"/>
          <w:szCs w:val="32"/>
          <w:cs/>
        </w:rPr>
        <w:t xml:space="preserve">การปฏิวัติทางวิทยาศาสตร์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 และการปฏิวัติอุตสาหกรรม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ยุคภูมิธรรมและแนวคิดประชาธิปไตย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ศิลปะวรรณกรรมสมัยใหม่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สงครามโลกครั้งที่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BC53B3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และสงครามโลกครั้งที่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BC53B3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เกี่ยวกับสาเหตุ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สถานการณ์และผลของสงคราม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การประสานประโยชน์หลังสงคราม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บทบาทขององค์การสหประชาชาติ</w:t>
      </w:r>
      <w:r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ภาวะหลังสงครามโลกครั้งที่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BC53B3">
        <w:rPr>
          <w:rFonts w:ascii="TH SarabunPSK" w:eastAsia="AngsanaNew" w:hAnsi="TH SarabunPSK" w:cs="TH SarabunPSK"/>
          <w:sz w:val="32"/>
          <w:szCs w:val="32"/>
          <w:cs/>
        </w:rPr>
        <w:t>๒</w:t>
      </w:r>
      <w:r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สงครามเย็น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การเปลี่ยนแปลงทางการเมืองการปกครองและเศรษฐกิจหลังสงครามโลกครั้งที่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BC53B3">
        <w:rPr>
          <w:rFonts w:ascii="TH SarabunPSK" w:eastAsia="AngsanaNew" w:hAnsi="TH SarabunPSK" w:cs="TH SarabunPSK"/>
          <w:sz w:val="32"/>
          <w:szCs w:val="32"/>
          <w:cs/>
        </w:rPr>
        <w:t>๒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ความร่วมมือทางด้านการเมืองและเศรษฐกิจ</w:t>
      </w:r>
    </w:p>
    <w:p w:rsidR="0057437E" w:rsidRDefault="0057437E" w:rsidP="00773E02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โดยใช้กระบวนการสร้างความคิดรวบยอด</w:t>
      </w:r>
      <w:r>
        <w:rPr>
          <w:rFonts w:ascii="TH SarabunPSK" w:eastAsia="AngsanaNew" w:hAnsi="TH SarabunPSK" w:cs="TH SarabunPSK"/>
          <w:sz w:val="32"/>
          <w:szCs w:val="32"/>
          <w:cs/>
        </w:rPr>
        <w:t>กระบวนการคิดโดยใช้วิจารณญาณ</w:t>
      </w:r>
      <w:r w:rsidR="00773E02">
        <w:rPr>
          <w:rFonts w:ascii="TH SarabunPSK" w:eastAsia="AngsanaNew" w:hAnsi="TH SarabunPSK" w:cs="TH SarabunPSK"/>
          <w:sz w:val="32"/>
          <w:szCs w:val="32"/>
          <w:cs/>
        </w:rPr>
        <w:t>และการสร้า</w:t>
      </w:r>
      <w:r w:rsidR="00773E02">
        <w:rPr>
          <w:rFonts w:ascii="TH SarabunPSK" w:eastAsia="AngsanaNew" w:hAnsi="TH SarabunPSK" w:cs="TH SarabunPSK" w:hint="cs"/>
          <w:sz w:val="32"/>
          <w:szCs w:val="32"/>
          <w:cs/>
        </w:rPr>
        <w:t>ง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ตระหนักมีความรู้ความเข้าใจพัฒนาการของยุโรปสมัยใหม่เกี่ยวกับการขยายดินแดนของชาติตะวันตกการปฏิรูปศาสน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73E02"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ปฏิวัติทางวิทยาศาสตร์และปฏิวัติอุตสาหกรรมการเกิดนักคิดนักปรัชญาซึ่งมีผลต่อการเปลี่ยนแปลงไปยัง</w:t>
      </w:r>
      <w:r w:rsidR="00773E02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ภูมิภาคต่าง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7533D7" w:rsidRPr="009F7A01" w:rsidRDefault="0057437E" w:rsidP="00D049E7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ตระหนักถึงผลเสียที่เกิดจากการเกิดสงครามเห็นความสำคัญของการประสานประโยชน์กับความขัดแย้งเพื่อความสงบสุขในสังคมโลก</w:t>
      </w:r>
    </w:p>
    <w:p w:rsidR="007533D7" w:rsidRPr="009F7A01" w:rsidRDefault="007533D7" w:rsidP="007533D7">
      <w:pPr>
        <w:autoSpaceDE w:val="0"/>
        <w:autoSpaceDN w:val="0"/>
        <w:adjustRightInd w:val="0"/>
        <w:jc w:val="both"/>
        <w:rPr>
          <w:rFonts w:ascii="TH SarabunPSK" w:eastAsia="AngsanaNew" w:hAnsi="TH SarabunPSK" w:cs="TH SarabunPSK"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57437E" w:rsidRPr="009F7A01" w:rsidRDefault="0057437E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๔.๒   ม.๕/๒ , ม.๕/๓ , ม.๕/๔</w:t>
      </w:r>
    </w:p>
    <w:p w:rsidR="0057437E" w:rsidRPr="009F7A01" w:rsidRDefault="0057437E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:rsidR="007533D7" w:rsidRPr="009F7A01" w:rsidRDefault="007533D7" w:rsidP="007533D7">
      <w:pPr>
        <w:rPr>
          <w:rFonts w:ascii="TH SarabunPSK" w:hAnsi="TH SarabunPSK" w:cs="TH SarabunPSK"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๓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ตัวชี้วัด</w:t>
      </w:r>
    </w:p>
    <w:p w:rsidR="007533D7" w:rsidRPr="009F7A01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Pr="009F7A01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Pr="009F7A01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Pr="009F7A01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Pr="009F7A01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Pr="009F7A01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57437E" w:rsidRDefault="0057437E" w:rsidP="007533D7">
      <w:pPr>
        <w:rPr>
          <w:rFonts w:ascii="TH SarabunPSK" w:hAnsi="TH SarabunPSK" w:cs="TH SarabunPSK"/>
          <w:sz w:val="32"/>
          <w:szCs w:val="32"/>
        </w:rPr>
      </w:pPr>
    </w:p>
    <w:p w:rsidR="0057437E" w:rsidRDefault="0057437E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Pr="009F7A01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พื้นฐาน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ส๓๓๑๐๑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๕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</w:t>
      </w:r>
      <w:r w:rsidR="0057437E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7533D7" w:rsidRPr="009F7A01" w:rsidRDefault="007533D7" w:rsidP="007533D7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๖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๑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="0057437E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ชั่วโมง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จำนวน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1B2407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1B2407" w:rsidRPr="009F7A01" w:rsidRDefault="001B240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57437E" w:rsidP="0057437E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20"/>
          <w:szCs w:val="20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ศึกษาเครื่องมือทางภูมิศาสตร์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ในการรวบรวม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วิเคราะห์และนำเสนอข้อมูลข่าวสาร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ภูมิลักษณ์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ภูมิอากาศ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ภูมิสังคมของไทย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และภูมิภาคต่าง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ทั่วโลก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ปัญหาทางกายภาพหรือภัยพิบัติทางธรรมชาติในประเทศไทยและภูมิภาคต่าง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ของโลก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การเปลี่ยนแปลงลักษณะทางกายภาพในส่วนต่าง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ของโลก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การเกิดภูมิสังคมใหม่ของโลก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การเปลี่ยนแปลงของพื้นที่ซึ่งได้รับอิทธิพลจากปัจจัยทางภูมิศาสตร์ในประเทศไทยและทวีปต่าง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เปลี่ยนแปลงธรรมชาติในโลกสถานการณ์และวิกฤตการณ์ด้านทรัพยากรธรรมชาติและสิ่งแวดล้อมของประเทศไทยและโลกมาตรการป้องกันและแก้ไขปัญห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บทบาทขององค์การและการประสานความร่วมมือทั้งในประเทศ และนอกประเทศเกี่ยวกับกฎหมายสิ่งแวดล้อม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การจัดการทรัพยากรธรรมชาติและสิ่งแวดล้อม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ทางการอนุรักษ์ทรัพยากรธรรมชาติและสิ่งแวดล้อมในภูมิภาคต่าง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ของโลก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ใช้ประโยชน์จากสิ่งแวดล้อมในการสร้างสรรค์วัฒนธรรมอันเป็นเอกลักษณ์ของท้องถิ่นทั้งในประเทศไทยและโล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   การแก้ปัญหาและการดำเนินชีวิตตามแนวทางการอนุรักษ์ทรัพยากรและสิ่งแวดล้อมเพื่อการพัฒนาที่ยั่งยืน</w:t>
      </w:r>
    </w:p>
    <w:p w:rsidR="0057437E" w:rsidRDefault="0057437E" w:rsidP="0057437E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โดยใช้กระบวนการสร้างความคิดรวบยอด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กระบวนการคิดวิจารณญาณ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กระบวนการสร้างความตระหนัก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กระบวนการสร้างเจตคติและค่านิยม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สามารถใช้เครื่องมือทางภูมิศาสตร์ในการรวบรวม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วิเคราะห์และนำเสนอข้อมูลภูมิสารสนเทศอย่างมีประสิทธิภาพ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อิทธิพลของสภาพภูมิศาสตร์ซึ่งทำให้เกิดปัญหาทางกายภาพและภัยพิบัติทางธรรมชาติในประเทศไท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และภูมิภาคต่าง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ของโลก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ประเมินการเปลี่ยนแปลงธรรมชาติในโลกว่าเป็นผลมาจากการกระทำของมนุษย์และหรือธรรมชาติ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วิเคราะห์วิกฤตการณ์ด้านทรัพยากรธรรมชาติและสิ่งแวดล้อม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ระบุมาตรการป้องกันและแก้ไขปัญหา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บทบาทขององค์การความร่วมมือทั้งในประเทศและนอกประเทศเกี่ยวกับกฎหมายสิ่งแวดล้อมการจัดการทรัพยากรธรรมชาติแนวทางการอนุรักษ์ทรัพยากรธรรมชาติในภูมิภาคต่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ของโลก</w:t>
      </w:r>
    </w:p>
    <w:p w:rsidR="007533D7" w:rsidRPr="009F7A01" w:rsidRDefault="0057437E" w:rsidP="0057437E">
      <w:pPr>
        <w:autoSpaceDE w:val="0"/>
        <w:autoSpaceDN w:val="0"/>
        <w:adjustRightInd w:val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เห็นความสำคัญของการใช้ประโยชน์จากสิ่งแวดล้อมในการสร้างสรรค์วัฒนธรรม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อันเป็นเอกลักษณ์ของท้องถิ่นทั้งในประเทศไทยและโลก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รวมทั้งแนวทางการอนุรักษ์ทรัพยากรและสิ่งแวดล้อมเพื่อการพัฒนาที่ยั่งยืน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8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57437E" w:rsidRPr="009F7A01" w:rsidRDefault="0057437E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๕.๑    ม. ๕/๑ , ม. ๕/๒ , ม. ๕/๓ , ม. ๕/๔</w:t>
      </w:r>
    </w:p>
    <w:p w:rsidR="007533D7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๕.๒   ม. ๕/๑ , ม. ๕/๒ , ม. ๕/๓ , ม. ๕/๔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, ม. ๕/๕</w:t>
      </w:r>
    </w:p>
    <w:p w:rsidR="0057437E" w:rsidRPr="009F7A01" w:rsidRDefault="0057437E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:rsidR="007533D7" w:rsidRDefault="007533D7" w:rsidP="007533D7">
      <w:pPr>
        <w:rPr>
          <w:rFonts w:ascii="TH SarabunPSK" w:hAnsi="TH SarabunPSK" w:cs="TH SarabunPSK"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๙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ตัวชี้วัด</w:t>
      </w:r>
    </w:p>
    <w:p w:rsidR="007533D7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7533D7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Pr="009F7A01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พื้นฐาน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673506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ส๓๓๑๐๒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๖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D049E7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7533D7" w:rsidRPr="009F7A01" w:rsidRDefault="007533D7" w:rsidP="007533D7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๖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๒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="001B2407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="00D049E7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๔๐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จำนวน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1B2407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หน่วยกิต</w:t>
      </w:r>
    </w:p>
    <w:p w:rsidR="001B2407" w:rsidRPr="009F7A01" w:rsidRDefault="001B240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57437E" w:rsidP="0057437E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ศึกษาการปฏิบัติตนตามหน้าที่ของการเป็นพลเมืองตามกฎหมาย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ประเพณี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และวัฒนธรรมไทย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ดำรงชีวิตอยู่ร่วมกันในสังคมไทยและสังคมโลก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การบริหารจัดการทรัพยากรในการผลิตและการบริโภค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การใช้ทรัพยากรที่มีอยู่อย่างมีประสิทธิภาพและคุ้มค่า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การใช้หลักปรัชญาเศรษฐกิจพอเพียง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พัฒนามนุษยชาติจากอดีตถึงปัจจุบันในแง่ความสัมพันธ์และการเปลี่ยนแปลงหาความสำคัญ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และสามารถ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ตลอดจนเข้าใจลักษณะโลกทางกายภาพและตระหนักในสิ่งที่ทำให้เกิดการสร้างสรรค์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วัฒนธรรม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จิตสำนึก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อนุรักษ์ทรัพยากรและสิ่งแวดล้อมเพื่อการพัฒนาที่ยั่งยืน</w:t>
      </w:r>
    </w:p>
    <w:p w:rsidR="0057437E" w:rsidRDefault="00734DB7" w:rsidP="0057437E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57437E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โดยใช้กระบวนการสร้างความคิดรวบยอด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คิดโดยใช้วิจารณญาณกระบวนการวิพากย์และสรุปผลมีการสัมมนาให้เข้าใจและนำไปสู่การวิเคราะห์สังเคราะห์และนำเสนอองค์ความ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การปฏิบัติตน 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ตามกฎหมาย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ประเพณี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และวัฒนธรรมไทย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ดำรงชีวิตอยู่ร่วมกันในสังคมไทยและสังคมโลก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เข้าใจและสามารถบริหารจัดการทรัพยากรในการผลิตและการบริโภค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การใช้ทรัพยากรที่มีอยู่อย่างมีประสิทธิภาพและคุ้มค่า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การใช้หลักปรัชญาเศรษฐกิจพอเพียง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เข้าใจพัฒนามนุษยชาติจากอดีตถึงปัจจุบันในแง่ความสัมพันธ์และการเปลี่ยนแปลงหา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ความสำคัญ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และสามารถ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ตลอดจนเข้าใจลักษณะโลกทางกายภาพและตระหนักในสิ่งที่ทำให้เกิดการสร้างสรรค์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วัฒนธรรม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7533D7" w:rsidRPr="009F7A01" w:rsidRDefault="0057437E" w:rsidP="0057437E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จิตสำนึกอนุรักษ์ทรัพยากรและสิ่งแวดล้อมเพื่อการพัฒนาที่ยั่งยืน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57437E" w:rsidRPr="009F7A01" w:rsidRDefault="0057437E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๒.๑   ม.๖/๒</w:t>
      </w:r>
    </w:p>
    <w:p w:rsidR="007533D7" w:rsidRPr="009F7A01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๒.๒  ม.๖/๕</w:t>
      </w:r>
    </w:p>
    <w:p w:rsidR="007533D7" w:rsidRPr="009F7A01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  <w:cs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๓.๒  ม.๖/๒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, ม.๖/๓</w:t>
      </w:r>
    </w:p>
    <w:p w:rsidR="007533D7" w:rsidRPr="009F7A01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  <w:cs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๔.๒  ม.๖/๑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, ม.๖/๒ , ม.๖/๓ , ม.๖/๔</w:t>
      </w:r>
    </w:p>
    <w:p w:rsidR="007533D7" w:rsidRPr="009F7A01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  <w:cs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๕.๑  ม.๖/๒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, ม.๖/๓</w:t>
      </w:r>
    </w:p>
    <w:p w:rsidR="007533D7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๕.๑  ม.๖/๑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, ม.๖/๒</w:t>
      </w:r>
    </w:p>
    <w:p w:rsidR="0057437E" w:rsidRPr="009F7A01" w:rsidRDefault="0057437E" w:rsidP="007533D7">
      <w:pPr>
        <w:autoSpaceDE w:val="0"/>
        <w:autoSpaceDN w:val="0"/>
        <w:adjustRightInd w:val="0"/>
        <w:rPr>
          <w:rFonts w:ascii="TH SarabunPSK" w:eastAsia="AngsanaNew" w:hAnsi="TH SarabunPSK" w:cs="TH SarabunPSK" w:hint="cs"/>
          <w:sz w:val="32"/>
          <w:szCs w:val="32"/>
          <w:cs/>
        </w:rPr>
      </w:pPr>
    </w:p>
    <w:p w:rsidR="007533D7" w:rsidRPr="009F7A01" w:rsidRDefault="007533D7" w:rsidP="007533D7">
      <w:pPr>
        <w:rPr>
          <w:rFonts w:ascii="TH SarabunPSK" w:hAnsi="TH SarabunPSK" w:cs="TH SarabunPSK"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๑๒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ตัวชี้วัด</w:t>
      </w:r>
    </w:p>
    <w:p w:rsidR="007533D7" w:rsidRDefault="007533D7" w:rsidP="007533D7">
      <w:pPr>
        <w:rPr>
          <w:rFonts w:ascii="TH SarabunPSK" w:hAnsi="TH SarabunPSK" w:cs="TH SarabunPSK" w:hint="cs"/>
          <w:sz w:val="32"/>
          <w:szCs w:val="32"/>
        </w:rPr>
      </w:pPr>
    </w:p>
    <w:p w:rsidR="007533D7" w:rsidRDefault="007533D7" w:rsidP="007533D7">
      <w:pPr>
        <w:rPr>
          <w:rFonts w:ascii="TH SarabunPSK" w:hAnsi="TH SarabunPSK" w:cs="TH SarabunPSK" w:hint="cs"/>
          <w:sz w:val="32"/>
          <w:szCs w:val="32"/>
        </w:rPr>
      </w:pPr>
    </w:p>
    <w:p w:rsidR="007533D7" w:rsidRDefault="007533D7" w:rsidP="007533D7">
      <w:pPr>
        <w:rPr>
          <w:rFonts w:ascii="TH SarabunPSK" w:hAnsi="TH SarabunPSK" w:cs="TH SarabunPSK" w:hint="cs"/>
          <w:sz w:val="32"/>
          <w:szCs w:val="32"/>
        </w:rPr>
      </w:pPr>
    </w:p>
    <w:p w:rsidR="0010071B" w:rsidRDefault="0010071B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 w:hint="cs"/>
          <w:sz w:val="32"/>
          <w:szCs w:val="32"/>
        </w:rPr>
      </w:pPr>
    </w:p>
    <w:p w:rsidR="0010071B" w:rsidRPr="00F602F9" w:rsidRDefault="0010071B" w:rsidP="0010071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0071B" w:rsidRPr="009F7A01" w:rsidRDefault="0010071B" w:rsidP="0010071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10071B" w:rsidRPr="009F7A01" w:rsidRDefault="0010071B" w:rsidP="0010071B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หน้าที่พลเมือง ๑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0071B" w:rsidRPr="009F7A01" w:rsidRDefault="0010071B" w:rsidP="0010071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๐.๕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10071B" w:rsidRDefault="0010071B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0071B" w:rsidRPr="00976CE8" w:rsidRDefault="0010071B" w:rsidP="0010071B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76CE8">
        <w:rPr>
          <w:rFonts w:ascii="TH SarabunPSK" w:hAnsi="TH SarabunPSK" w:cs="TH SarabunPSK"/>
          <w:sz w:val="32"/>
          <w:szCs w:val="32"/>
          <w:cs/>
        </w:rPr>
        <w:t>มีส่วนร่วมและแนะนำผู้อื่นให้อนุรักษ์และเผยแพร่มารยาทไทยสู่สาธารณะในเรื่องการแสดงความเคารพการสนทนาการแต่งกายการมีสัมมาคารวะเห็นคุณค่าอนุรักษ์สืบสานประยุกต์และเผยแพร่ขนบธรรมเนียมประเพณีศิลปวัฒนธรรมและภูมิปัญญาไทยปฏิบัติตนเป็นผู้มีวินัยในตนเองในเรื่องความอดทนใฝ่หาความรู้และตั้งใจปฏิบัติหน้าที่ปฏิบัติตนเป็นแบบอย่างมีส่วนร่วมในการจัดกิจกรรมและสนับสนุนให้ผู้อื่นแสดงออกถึงความรักชาติยึดมั่นในศาสนาและเทิดทูนสถาบันพระมหากษัตริย์ปฏิบัติตนเป็นแบบอย่างประยุกต์และเผยแพร่พระบรมราโชวาทในเรื่องการมีระเบียบวินัยความสามัคคีหลักการทรงงานในเรื่องระเบิดจากข้างในไม่ติดตำราบริการรวมที่จุดเดียวใช้อธรรมปราบอธรรมและหลักปรัชญาของเศรษฐกิจพอเพียงปฏิบัติตนเป็นผู้มีวินัยในตนเองในเรื่องความซื่อสัตย์สุจริตขยันหมั่นเพียรอดทนใฝ่หาความรู้ตั้งใจปฏิบัติหน้าที่ยอมรับผลที่เกิดจากการกระทำของตนเ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76CE8">
        <w:rPr>
          <w:rFonts w:ascii="TH SarabunPSK" w:hAnsi="TH SarabunPSK" w:cs="TH SarabunPSK"/>
          <w:sz w:val="32"/>
          <w:szCs w:val="32"/>
          <w:cs/>
        </w:rPr>
        <w:t>ปฏิบัติตนเป็นแบบอย่างและส่งเสริมสนับสนุนให้ผู้อื่นเป็นพลเมืองดีตามวิถีประชาธิปไตยในเรื่องการเป็นผู้นำและการเป็นสมาชิกที่ดีการใช้สิทธิและหน้าที่การใช้เสรีภาพอย่างรับผิดชอบความกล้าหาญทางจริยธรรมการเสนอแนวทางการแก้ปัญหาสังคมต่อสาธารณะการติดตามและประเมินข่าวสารทางการเมืองและการรู้เท่าทันสื่อการมีส่วนร่วมในกิจกรรมทางการเมืองประยุกต์ใช้กระบวนการประชาธิปไตยในการวิพากษ์ประเด็นนโยบายสาธารณะที่ตนสนใจมีส่วนร่วมและตัดสินใจเลือกตั้งอย่างมีวิจารณญาณรู้ทันข่าวสารและรู้ทันสื่อคาดการณ์เหตุการณ์ล่วงหน้าบนพื้นฐานของข้อมูลปฏิบัติตนเป็นผู้มีวินัยในตนเองในเรื่องความซื่อสัตย์สุจริตขยันหมั่นเพียรอดทนใฝ่หาความรู้ตั้งใจปฏิบัติหน้าที่และยอมรับผลที่เกิดจากการกระทำของตนเ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976CE8">
        <w:rPr>
          <w:rFonts w:ascii="TH SarabunPSK" w:hAnsi="TH SarabunPSK" w:cs="TH SarabunPSK"/>
          <w:sz w:val="32"/>
          <w:szCs w:val="32"/>
          <w:cs/>
        </w:rPr>
        <w:t>ยอมรับในอัตลักษณ์และเคารพความหลากหลายในสังคมพหุวัฒนธรรมเห็นคุณค่าของการอยู่ร่วมกันอย่างสันติและพึ่งพาซึ่งกันและกันด้วยการเคารพซึ่งกันและกันไม่แสดงกิริยาและวาจาดูหมิ่นผู้อื่นช่วยเหลือซึ่งกันและกันแบ่งปันปฏิบัติตนเป็นผู้มีวินัยในตนเองในเรื่องความอดทนใฝ่หาความรู้และยอมรับผลที่เกิดจากการกระทำของตนเอง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โดยใช้กระบวนการกลุ่มกระบวนการคิดกระบวนการปฏิบัติกระบวนการเผชิญสถานการณ์กระบวนการแก้ปัญหากระบวนการสืบเสาะหาความรู้</w:t>
      </w:r>
    </w:p>
    <w:p w:rsidR="0010071B" w:rsidRDefault="0010071B" w:rsidP="0038405C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เพื่อให้ผู้เรียนมีลักษณะที่ดีของคนไทยภาคภูมิใจในความเป็นไทยแสดงออกถึงความรักชาติยึดมั่นในศาสนาและเทิดทูนสถาบันพระมหากษัตริย์เป็นพลเมืองดีในระบอบประชาธิปไตยอันมีพระมหากษัตริย์ทรงเป็นประมุขมีส่วนร่วมทางการเมืองการปกครองมีวิจารณญาณในการเลือกตั้งและการวิพากษ์นโยบายสาธารณะอยู่ร่วมกับผู้อื่นอย่างสันติจัดการความขัดแย้งด้วยสันติวิธีและมีวินัยในตนเอง</w:t>
      </w:r>
    </w:p>
    <w:p w:rsidR="00117A2B" w:rsidRDefault="00117A2B" w:rsidP="0038405C">
      <w:pPr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p w:rsidR="0010071B" w:rsidRDefault="0010071B" w:rsidP="0010071B">
      <w:pPr>
        <w:rPr>
          <w:rFonts w:ascii="TH SarabunPSK" w:hAnsi="TH SarabunPSK" w:cs="TH SarabunPSK"/>
          <w:sz w:val="32"/>
          <w:szCs w:val="32"/>
        </w:rPr>
      </w:pPr>
      <w:r w:rsidRPr="00976CE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17A2B" w:rsidRPr="00976CE8" w:rsidRDefault="00117A2B" w:rsidP="0010071B">
      <w:pPr>
        <w:rPr>
          <w:rFonts w:ascii="TH SarabunPSK" w:hAnsi="TH SarabunPSK" w:cs="TH SarabunPSK"/>
          <w:sz w:val="32"/>
          <w:szCs w:val="32"/>
        </w:rPr>
      </w:pP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976CE8">
        <w:rPr>
          <w:rFonts w:ascii="TH SarabunPSK" w:hAnsi="TH SarabunPSK" w:cs="TH SarabunPSK"/>
          <w:sz w:val="32"/>
          <w:szCs w:val="32"/>
          <w:cs/>
        </w:rPr>
        <w:t>๑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มีส่วนร่วมและแนะนำผู้อื่นให้อนุรักษ์และเผยแพร่มารยาทไทยสู่สาธารณะ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976CE8">
        <w:rPr>
          <w:rFonts w:ascii="TH SarabunPSK" w:hAnsi="TH SarabunPSK" w:cs="TH SarabunPSK"/>
          <w:sz w:val="32"/>
          <w:szCs w:val="32"/>
          <w:cs/>
        </w:rPr>
        <w:t>๒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เห็นคุณค่าอนุรักษ์สืบสานประยุกต์และเผยแพร่ขนบธรรมเนียมประเพณีศิลปวัฒนธรรมและภูมิปัญญาไทย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976CE8">
        <w:rPr>
          <w:rFonts w:ascii="TH SarabunPSK" w:hAnsi="TH SarabunPSK" w:cs="TH SarabunPSK"/>
          <w:sz w:val="32"/>
          <w:szCs w:val="32"/>
          <w:cs/>
        </w:rPr>
        <w:t>๓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เป็นแบบอย่างมีส่วนร่วมในการจัดกิจกรรมและสนับสนุนให้ผู้อื่นแสดงออกถึงความรักชาติยึดมั่นในศาสนาและเทิดทูนสถาบันพระมหากษัตริย์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976CE8">
        <w:rPr>
          <w:rFonts w:ascii="TH SarabunPSK" w:hAnsi="TH SarabunPSK" w:cs="TH SarabunPSK"/>
          <w:sz w:val="32"/>
          <w:szCs w:val="32"/>
          <w:cs/>
        </w:rPr>
        <w:t>๔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เป็นแบบอย่างประยุกต์และเผยแพร่พระบรมราโชวาทหลักการทรงงานและหลักปรัชญาของเศรษฐกิจพอเพียง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976CE8">
        <w:rPr>
          <w:rFonts w:ascii="TH SarabunPSK" w:hAnsi="TH SarabunPSK" w:cs="TH SarabunPSK"/>
          <w:sz w:val="32"/>
          <w:szCs w:val="32"/>
          <w:cs/>
        </w:rPr>
        <w:t>๕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เป็นแบบอย่างและส่งเสริมสนับสนุนให้ผู้อื่นเป็นพลเมืองดีตามวิถีประชาธิปไตย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976CE8">
        <w:rPr>
          <w:rFonts w:ascii="TH SarabunPSK" w:hAnsi="TH SarabunPSK" w:cs="TH SarabunPSK"/>
          <w:sz w:val="32"/>
          <w:szCs w:val="32"/>
          <w:cs/>
        </w:rPr>
        <w:t>๖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ประยุกต์ใช้กระบวนการประชาธิปไตยในการวิพากษ์ประเด็นนโยบายสาธารณะที่ตนสนใจ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976CE8">
        <w:rPr>
          <w:rFonts w:ascii="TH SarabunPSK" w:hAnsi="TH SarabunPSK" w:cs="TH SarabunPSK"/>
          <w:sz w:val="32"/>
          <w:szCs w:val="32"/>
          <w:cs/>
        </w:rPr>
        <w:t>๗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มีส่วนร่วมและตัดสินใจเลือกตั้งอย่างมีวิจารณญาณ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976CE8">
        <w:rPr>
          <w:rFonts w:ascii="TH SarabunPSK" w:hAnsi="TH SarabunPSK" w:cs="TH SarabunPSK"/>
          <w:sz w:val="32"/>
          <w:szCs w:val="32"/>
          <w:cs/>
        </w:rPr>
        <w:t>๘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รู้ทันข่าวสารและรู้ทันสื่อ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976CE8">
        <w:rPr>
          <w:rFonts w:ascii="TH SarabunPSK" w:hAnsi="TH SarabunPSK" w:cs="TH SarabunPSK"/>
          <w:sz w:val="32"/>
          <w:szCs w:val="32"/>
          <w:cs/>
        </w:rPr>
        <w:t>๙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คาดการณ์เหตุการณ์ล่วงหน้าบนพื้นฐานของข้อมูล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976CE8">
        <w:rPr>
          <w:rFonts w:ascii="TH SarabunPSK" w:hAnsi="TH SarabunPSK" w:cs="TH SarabunPSK"/>
          <w:sz w:val="32"/>
          <w:szCs w:val="32"/>
          <w:cs/>
        </w:rPr>
        <w:t>๑๐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ยอมรับในอัตลักษณ์และเคารพความหลากหลายในสังคมพหุวัฒนธรรม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976CE8">
        <w:rPr>
          <w:rFonts w:ascii="TH SarabunPSK" w:hAnsi="TH SarabunPSK" w:cs="TH SarabunPSK"/>
          <w:sz w:val="32"/>
          <w:szCs w:val="32"/>
          <w:cs/>
        </w:rPr>
        <w:t>๑๑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เห็นคุณค่าของการอยู่ร่วมกันอย่างสันติและพึ่งพาซึ่งกันและกัน</w:t>
      </w:r>
    </w:p>
    <w:p w:rsidR="0010071B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976CE8">
        <w:rPr>
          <w:rFonts w:ascii="TH SarabunPSK" w:hAnsi="TH SarabunPSK" w:cs="TH SarabunPSK"/>
          <w:sz w:val="32"/>
          <w:szCs w:val="32"/>
          <w:cs/>
        </w:rPr>
        <w:t>๑๒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ปฏิบัติตนเป็นผู้มีวินัยในตนเอง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</w:p>
    <w:p w:rsidR="0010071B" w:rsidRDefault="0010071B" w:rsidP="0010071B">
      <w:pPr>
        <w:rPr>
          <w:rFonts w:ascii="TH SarabunPSK" w:hAnsi="TH SarabunPSK" w:cs="TH SarabunPSK"/>
          <w:sz w:val="32"/>
          <w:szCs w:val="32"/>
        </w:rPr>
      </w:pPr>
      <w:r w:rsidRPr="00976CE8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 w:rsidR="00117A2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  <w:r w:rsidRPr="00976CE8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="00117A2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976CE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0071B" w:rsidRDefault="0010071B" w:rsidP="0010071B">
      <w:pPr>
        <w:rPr>
          <w:rFonts w:ascii="TH SarabunPSK" w:hAnsi="TH SarabunPSK" w:cs="TH SarabunPSK"/>
          <w:sz w:val="32"/>
          <w:szCs w:val="32"/>
        </w:rPr>
      </w:pPr>
    </w:p>
    <w:p w:rsidR="0010071B" w:rsidRPr="00673506" w:rsidRDefault="0010071B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8405C" w:rsidRDefault="0038405C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8405C" w:rsidRDefault="0038405C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8405C" w:rsidRDefault="0038405C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8405C" w:rsidRDefault="0038405C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8405C" w:rsidRDefault="0038405C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8405C" w:rsidRDefault="0038405C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8405C" w:rsidRDefault="0038405C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8405C" w:rsidRDefault="0038405C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8405C" w:rsidRDefault="0038405C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8405C" w:rsidRDefault="0038405C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8405C" w:rsidRDefault="0038405C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8405C" w:rsidRDefault="0038405C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8405C" w:rsidRDefault="0038405C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8405C" w:rsidRDefault="0038405C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8405C" w:rsidRDefault="0038405C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8405C" w:rsidRDefault="0038405C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0071B" w:rsidRPr="00F602F9" w:rsidRDefault="0010071B" w:rsidP="0010071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0071B" w:rsidRPr="009F7A01" w:rsidRDefault="0010071B" w:rsidP="0010071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10071B" w:rsidRPr="009F7A01" w:rsidRDefault="0010071B" w:rsidP="0010071B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๓๒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หน้าที่พลเมือง ๒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0071B" w:rsidRPr="009F7A01" w:rsidRDefault="0010071B" w:rsidP="0010071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๐.๕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10071B" w:rsidRPr="00976CE8" w:rsidRDefault="0010071B" w:rsidP="0010071B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แสดงออกแนะนำผู้อื่นและยกย่องบุคคลที่มีความเอื้อเฟื้อเผื่อแผ่และเสียสละต่อสังคมปฏิบัติตนเป็นผู้มีวินัยในตนเองในเรื่องใฝ่หาความรู้ปฏิบัติตนเป็นแบบอย่างมีส่วนร่วมในการจัดกิจกรรมและสนับสนุนให้ผู้อื่นแสดงออกถึงความรักชาติยึดมั่นในศาสนาและเทิดทูนสถาบันพระมหากษัตริย์ปฏิบัติตนเป็นแบบอย่างประยุกต์และเผยแพร่พระบรมราโชวาทในเรื่องการมีระเบียบวินัยความสามัคคีหลักการทรงงานในเรื่องระเบิดจากข้างในไม่ติดตำราบริการรวมที่จุดเดียวใช้อธรรมปราบอธรรมและหลักปรัชญาของเศรษฐกิจพอเพียงปฏิบัติตนเป็นผู้มีวินัยในตนเองในเรื่องความซื่อสัตย์สุจริตขยันหมั่นเพียรอดทนใฝ่หาความรู้ตั้งใจปฏิบัติหน้าที่ยอมรับผลที่เกิดจากการกระทำของตนเอง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976CE8">
        <w:rPr>
          <w:rFonts w:ascii="TH SarabunPSK" w:hAnsi="TH SarabunPSK" w:cs="TH SarabunPSK"/>
          <w:sz w:val="32"/>
          <w:szCs w:val="32"/>
          <w:cs/>
        </w:rPr>
        <w:t>ปฏิบัติตนเป็นแบบอย่างและส่งเสริมสนับสนุนให้ผู้อื่นเป็นพลเมืองดีตามวิถีประชาธิปไตยในเรื่องการเป็นผู้นำและการเป็นสมาชิกที่ดีการใช้สิทธิและหน้าที่การใช้เสรีภาพอย่างรับผิดชอบความกล้าหาญทางจริยธรรมการเสนอแนวทางการแก้ปัญหาสังคมต่อสาธารณะการติดตามและประเมินข่าวสารทางการเมืองและการรู้เท่าทันสื่อการมีส่วนร่วมในกิจกรรมทางการเมืองประยุกต์ใช้กระบวนการประชาธิปไตยในการวิพากษ์ประเด็นนโยบายสาธารณะที่ตนสนใจมีส่วนร่วมและตัดสินใจเลือกตั้งอย่างมีวิจารณญาณรู้ทันข่าวสารและรู้ทันสื่อคาดการณ์เหตุการณ์ล่วงหน้าบนพื้นฐานของข้อมูลปฏิบัติตนเป็นผู้มีวินัยในตนเองในเรื่องความซื่อสัตย์สุจริตขยันหมั่นเพียรอดทนใฝ่หาความรู้ตั้งใจปฏิบัติหน้าที่ยอมรับผลที่เกิดจากการกระทำของตนเอง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976CE8">
        <w:rPr>
          <w:rFonts w:ascii="TH SarabunPSK" w:hAnsi="TH SarabunPSK" w:cs="TH SarabunPSK"/>
          <w:sz w:val="32"/>
          <w:szCs w:val="32"/>
          <w:cs/>
        </w:rPr>
        <w:t>มีส่วนร่วมในการแก้ปัญหาเมื่อเกิดความขัดแย้งโดยสันติวิธีด้วยการเจรจาไกล่เกลี่ยการเจรจาต่อรองการระงับความขัดแย้งและสร้างเครือข่ายป้องกันปัญหาความขัดแย้งปฏิบัติตนเป็นผู้มีวินัยในตนเองในเรื่องความซื่อสัตย์สุจริตอดทนและยอมรับผลที่เกิดจากการกระทำของตนเอง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โดยใช้กระบวนการกลุ่มกระบวนการคิดกระบวนการปฏิบัติกระบวนการเผชิญสถานการณ์กระบวนการแก้ปัญหากระบวนการสืบเสาะหาความรู้</w:t>
      </w:r>
    </w:p>
    <w:p w:rsidR="0010071B" w:rsidRPr="00976CE8" w:rsidRDefault="0010071B" w:rsidP="0010071B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เพื่อให้ผู้เรียนมีลักษณะที่ดีของคนไทยภาคภูมิใจในความเป็นไทยแสดงออกถึงความรักชาติยึดมั่น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ในศาสนาและเทิดทูนสถาบันพระมหากษัตริย์เป็นพลเมืองดีในระบอบประชาธิปไตยอันมีพระมหากษัตริย์ทรงเป็นประมุขมีส่วนร่วมทางการเมืองการปกครองมีวิจารณญาณในการเลือกตั้งและการวิพากษ์นโยบายสาธารณ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Pr="00976CE8">
        <w:rPr>
          <w:rFonts w:ascii="TH SarabunPSK" w:hAnsi="TH SarabunPSK" w:cs="TH SarabunPSK"/>
          <w:sz w:val="32"/>
          <w:szCs w:val="32"/>
          <w:cs/>
        </w:rPr>
        <w:t>อยู่ร่วมกับผู้อื่นอย่างสันติสามารถจัดการความขัดแย้งด้วยสันติวิธีและมีวินัยในตนเอง</w:t>
      </w:r>
    </w:p>
    <w:p w:rsidR="0010071B" w:rsidRDefault="0010071B" w:rsidP="0010071B">
      <w:pPr>
        <w:rPr>
          <w:rFonts w:ascii="TH SarabunPSK" w:hAnsi="TH SarabunPSK" w:cs="TH SarabunPSK"/>
          <w:sz w:val="32"/>
          <w:szCs w:val="32"/>
        </w:rPr>
      </w:pPr>
      <w:r w:rsidRPr="00976CE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976CE8">
        <w:rPr>
          <w:rFonts w:ascii="TH SarabunPSK" w:hAnsi="TH SarabunPSK" w:cs="TH SarabunPSK"/>
          <w:sz w:val="32"/>
          <w:szCs w:val="32"/>
          <w:cs/>
        </w:rPr>
        <w:t>๑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แสดงออกแนะนำผู้อื่นและยกย่องบุคคลที่มีความเอื้อเฟื้อเผื่อแผ่และเสียสละ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976CE8">
        <w:rPr>
          <w:rFonts w:ascii="TH SarabunPSK" w:hAnsi="TH SarabunPSK" w:cs="TH SarabunPSK"/>
          <w:sz w:val="32"/>
          <w:szCs w:val="32"/>
          <w:cs/>
        </w:rPr>
        <w:t>๒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เป็นแบบอย่างมีส่วนร่วมในการจัดกิจกรรมและสนับสนุนให้ผู้อื่นแสดงออกถึงความรักชาติยึดมั่นในศาสนาและเทิดทูนสถาบันพระมหากษัตริย์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๓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เป็นแบบอย่างประยุกต์และเผยแพร่พระบรมราโชวาทหลักการทรงงานและหลักปรัชญาของเศรษฐกิจพอเพียง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๔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เป็นแบบอย่างและส่งเสริมสนับสนุนให้ผู้อื่นเป็นพลเมืองดีตามวิถีประชาธิปไตย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๕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ประยุกต์ใช้กระบวนการประชาธิปไตยในการวิพากษ์ประเด็นนโยบายสาธารณะที่ตนสนใจ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๖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มีส่วนร่วมและตัดสินใจเลือกตั้งอย่างมีวิจารณญาณ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๗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รู้ทันข่าวสารและรู้ทันสื่อ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๘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คาดการณ์เหตุการณ์ล่วงหน้าบนพื้นฐานของข้อมูล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๙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มีส่วนร่วมในการแก้ปัญหาเมื่อเกิดความขัดแย้งโดยสันติวิธีและสร้างเครือข่ายการป้องกันปัญหาความขัดแย้ง</w:t>
      </w:r>
    </w:p>
    <w:p w:rsidR="0010071B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๑๐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ปฏิบัติตนเป็นผู้มีวินัยในตนเอง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</w:p>
    <w:p w:rsidR="0010071B" w:rsidRDefault="0010071B" w:rsidP="0010071B">
      <w:pPr>
        <w:rPr>
          <w:rFonts w:ascii="TH SarabunPSK" w:hAnsi="TH SarabunPSK" w:cs="TH SarabunPSK"/>
          <w:sz w:val="32"/>
          <w:szCs w:val="32"/>
        </w:rPr>
      </w:pPr>
      <w:r w:rsidRPr="00976CE8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๑๐ </w:t>
      </w:r>
      <w:r w:rsidRPr="00976CE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0071B" w:rsidRPr="00F602F9" w:rsidRDefault="0010071B" w:rsidP="0010071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0071B" w:rsidRPr="009F7A01" w:rsidRDefault="0010071B" w:rsidP="0010071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10071B" w:rsidRPr="009F7A01" w:rsidRDefault="0010071B" w:rsidP="0010071B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๓๓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หน้าที่พลเมือง ๓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0071B" w:rsidRPr="009F7A01" w:rsidRDefault="0010071B" w:rsidP="0010071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๐.๕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10071B" w:rsidRDefault="0010071B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0071B" w:rsidRPr="00976CE8" w:rsidRDefault="0010071B" w:rsidP="0010071B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แสดงออกแนะนำผู้อื่นและยกย่องบุคคลที่มีความเอื้อเฟื้อเผื่อแผ่และเสียสละต่อสังคมปฏิบัติตนเป็นผู้มีวินัยในตนเองในเรื่องใฝ่หาความรู้ปฏิบัติตนเป็นแบบอย่างมีส่วนร่วมในการจัดกิจกรรมและสนับสนุนให้ผู้อื่นแสดงออกถึงความรักชาติยึดมั่นในศาสนาและเทิดทูนสถาบันพระมหากษัตริย์ปฏิบัติตนเป็นแบบอย่างประยุกต์และเผยแพร่พระบรมราโชวาทในเรื่องการมีระเบียบวินัยความสามัคคีหลักการทรงงานในเรื่องระเบิดจากข้างในไม่ติดตำราบริการรวมที่จุดเดียวใช้อธรรมปราบอธรรมและหลักปรัชญาของเศรษฐกิจพอเพียงปฏิบัติตนเป็นผู้มีวินัยในตนเองในเรื่องความซื่อสัตย์สุจริตขยันหมั่นเพียรอดทนใฝ่หาความรู้ตั้งใจปฏิบัติหน้าที่ยอมรับผลที่เกิดจากการกระทำของตนเอง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976CE8">
        <w:rPr>
          <w:rFonts w:ascii="TH SarabunPSK" w:hAnsi="TH SarabunPSK" w:cs="TH SarabunPSK"/>
          <w:sz w:val="32"/>
          <w:szCs w:val="32"/>
          <w:cs/>
        </w:rPr>
        <w:t>ปฏิบัติตนเป็นแบบอย่างและส่งเสริมสนับสนุนให้ผู้อื่นเป็นพลเมืองดีตามวิถีประชาธิปไตยในเรื่องการเป็นผู้นำและการเป็นสมาชิกที่ดีการใช้สิทธิและหน้าที่การใช้เสรีภาพอย่างรับผิดชอบความกล้าหาญทางจริยธรรมการเสนอแนวทางการแก้ปัญหาสังคมต่อสาธารณะการติดตามและประเมินข่าวสารทางการเมืองและการรู้เท่าทันสื่อการมีส่วนร่วมในกิจกรรมทางการเมืองประยุกต์ใช้กระบวนการประชาธิปไตยในการวิพากษ์ประเด็นนโยบายสาธารณ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976CE8">
        <w:rPr>
          <w:rFonts w:ascii="TH SarabunPSK" w:hAnsi="TH SarabunPSK" w:cs="TH SarabunPSK"/>
          <w:sz w:val="32"/>
          <w:szCs w:val="32"/>
          <w:cs/>
        </w:rPr>
        <w:t>ที่ตนสนใจมีส่วนร่วมและตัดสินใจเลือกตั้งอย่างมีวิจารณญาณรู้ทันข่าวสารและรู้ทันสื่อคาดการณ์เหตุการณ์ล่วงหน้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976CE8">
        <w:rPr>
          <w:rFonts w:ascii="TH SarabunPSK" w:hAnsi="TH SarabunPSK" w:cs="TH SarabunPSK"/>
          <w:sz w:val="32"/>
          <w:szCs w:val="32"/>
          <w:cs/>
        </w:rPr>
        <w:t>บนพื้นฐานของข้อมูลปฏิบัติตนเป็นผู้มีวินัยในตนเองในเรื่องความซื่อสัตย์สุจริตขยันหมั่นเพียรอดทนใฝ่หาความรู้ตั้งใจปฏิบัติหน้าที่ยอมรับผลที่เกิดจากการกระทำของตนเอง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โดยใช้กระบวนการกลุ่มกระบวนการคิดกระบวนการปฏิบัติกระบวนการเผชิญสถานการณ์กระบวนการแก้ปัญหากระบวนการสืบเสาะหาความรู้</w:t>
      </w:r>
    </w:p>
    <w:p w:rsidR="0010071B" w:rsidRDefault="00EF4390" w:rsidP="0010071B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10071B" w:rsidRPr="00976CE8">
        <w:rPr>
          <w:rFonts w:ascii="TH SarabunPSK" w:hAnsi="TH SarabunPSK" w:cs="TH SarabunPSK"/>
          <w:sz w:val="32"/>
          <w:szCs w:val="32"/>
          <w:cs/>
        </w:rPr>
        <w:t>เพื่อให้ผู้เรียนมีลักษณะที่ดีของคนไทยภาคภูมิใจในความเป็นไทยแสดงออกถึงความรักชาติยึดมั่น</w:t>
      </w:r>
      <w:r w:rsidR="0010071B"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10071B" w:rsidRPr="00976CE8">
        <w:rPr>
          <w:rFonts w:ascii="TH SarabunPSK" w:hAnsi="TH SarabunPSK" w:cs="TH SarabunPSK"/>
          <w:sz w:val="32"/>
          <w:szCs w:val="32"/>
          <w:cs/>
        </w:rPr>
        <w:t>ในศาสนาและเทิดทูนสถาบันพระมหากษัตริย์เป็นพลเมืองดีในระบอบประชาธิปไตยอันมีพระมหากษัตริย์ทรงเป็นประมุขมีส่วนร่วมทางการเมืองการปกครองมีวิจารณญาณในการเลือกตั้งและการวิพากษ์นโยบายสาธารณะ</w:t>
      </w:r>
      <w:r w:rsidR="0010071B"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10071B" w:rsidRPr="00976CE8">
        <w:rPr>
          <w:rFonts w:ascii="TH SarabunPSK" w:hAnsi="TH SarabunPSK" w:cs="TH SarabunPSK"/>
          <w:sz w:val="32"/>
          <w:szCs w:val="32"/>
          <w:cs/>
        </w:rPr>
        <w:t>อยู่ร่วมกับผู้อื่นอย่างสันติสามารถจัดการความขัดแย้งด้วยสันติวิธีและมีวินัยในตนเอง</w:t>
      </w:r>
    </w:p>
    <w:p w:rsidR="0010071B" w:rsidRPr="00291DFA" w:rsidRDefault="0010071B" w:rsidP="0010071B">
      <w:pPr>
        <w:jc w:val="thaiDistribute"/>
        <w:rPr>
          <w:rFonts w:ascii="TH SarabunPSK" w:hAnsi="TH SarabunPSK" w:cs="TH SarabunPSK"/>
          <w:sz w:val="16"/>
          <w:szCs w:val="16"/>
        </w:rPr>
      </w:pPr>
    </w:p>
    <w:p w:rsidR="0010071B" w:rsidRDefault="0010071B" w:rsidP="0010071B">
      <w:pPr>
        <w:rPr>
          <w:rFonts w:ascii="TH SarabunPSK" w:hAnsi="TH SarabunPSK" w:cs="TH SarabunPSK"/>
          <w:sz w:val="32"/>
          <w:szCs w:val="32"/>
        </w:rPr>
      </w:pPr>
      <w:r w:rsidRPr="00976CE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0071B" w:rsidRPr="00291DFA" w:rsidRDefault="0010071B" w:rsidP="0010071B">
      <w:pPr>
        <w:rPr>
          <w:rFonts w:ascii="TH SarabunPSK" w:hAnsi="TH SarabunPSK" w:cs="TH SarabunPSK"/>
          <w:sz w:val="16"/>
          <w:szCs w:val="16"/>
        </w:rPr>
      </w:pP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๑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แสดงออกแนะนำผู้อื่นและยกย่องบุคคลที่มีความเอื้อเฟื้อเผื่อแผ่และเสียสละ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๒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เป็นแบบอย่างมีส่วนร่วมในการจัดกิจกรรมและสนับสนุนให้ผู้อื่นแสดงออกถึงความรักชาติยึดมั่นในศาสนาและเทิดทูนสถาบันพระมหากษัตริย์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๓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เป็นแบบอย่างประยุกต์และเผยแพร่พระบรมราโชวาทหลักการทรงงานและหลักปรัชญาของเศรษฐกิจพอเพียง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๔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เป็นแบบอย่างและส่งเสริมสนับสนุนให้ผู้อื่นเป็นพลเมืองดีตามวิถีประชาธิปไตย</w:t>
      </w:r>
    </w:p>
    <w:p w:rsidR="0010071B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๕</w:t>
      </w:r>
      <w:r w:rsidRPr="00976CE8">
        <w:rPr>
          <w:rFonts w:ascii="TH SarabunPSK" w:hAnsi="TH SarabunPSK" w:cs="TH SarabunPSK"/>
          <w:sz w:val="32"/>
          <w:szCs w:val="32"/>
        </w:rPr>
        <w:t xml:space="preserve">. </w:t>
      </w:r>
      <w:r w:rsidRPr="00976CE8">
        <w:rPr>
          <w:rFonts w:ascii="TH SarabunPSK" w:hAnsi="TH SarabunPSK" w:cs="TH SarabunPSK"/>
          <w:sz w:val="32"/>
          <w:szCs w:val="32"/>
          <w:cs/>
        </w:rPr>
        <w:t>ประยุกต์ใช้กระบวนการประชาธิปไตยในการวิพากษ์ประเด็นนโยบายสาธารณะที่ตนสนใจ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</w:p>
    <w:p w:rsidR="0010071B" w:rsidRDefault="0010071B" w:rsidP="0010071B">
      <w:pPr>
        <w:rPr>
          <w:rFonts w:ascii="TH SarabunPSK" w:hAnsi="TH SarabunPSK" w:cs="TH SarabunPSK"/>
          <w:sz w:val="32"/>
          <w:szCs w:val="32"/>
        </w:rPr>
      </w:pPr>
      <w:r w:rsidRPr="00976CE8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 w:rsidR="00117A2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๕</w:t>
      </w:r>
      <w:r w:rsidR="00117A2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976CE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8405C" w:rsidRDefault="0038405C" w:rsidP="0010071B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10071B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10071B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10071B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10071B">
      <w:pPr>
        <w:rPr>
          <w:rFonts w:ascii="TH SarabunPSK" w:hAnsi="TH SarabunPSK" w:cs="TH SarabunPSK"/>
          <w:sz w:val="32"/>
          <w:szCs w:val="32"/>
        </w:rPr>
      </w:pPr>
    </w:p>
    <w:p w:rsidR="0038405C" w:rsidRPr="00976CE8" w:rsidRDefault="0038405C" w:rsidP="0010071B">
      <w:pPr>
        <w:rPr>
          <w:rFonts w:ascii="TH SarabunPSK" w:hAnsi="TH SarabunPSK" w:cs="TH SarabunPSK"/>
          <w:sz w:val="32"/>
          <w:szCs w:val="32"/>
        </w:rPr>
      </w:pPr>
    </w:p>
    <w:p w:rsidR="0010071B" w:rsidRPr="00F602F9" w:rsidRDefault="0010071B" w:rsidP="0010071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0071B" w:rsidRPr="009F7A01" w:rsidRDefault="0010071B" w:rsidP="0010071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10071B" w:rsidRPr="009F7A01" w:rsidRDefault="0010071B" w:rsidP="0010071B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๓๔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หน้าที่พลเมือง ๔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0071B" w:rsidRPr="009F7A01" w:rsidRDefault="0010071B" w:rsidP="0010071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๐.๕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10071B" w:rsidRDefault="0010071B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0071B" w:rsidRPr="00976CE8" w:rsidRDefault="0010071B" w:rsidP="0010071B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76CE8">
        <w:rPr>
          <w:rFonts w:ascii="TH SarabunPSK" w:hAnsi="TH SarabunPSK" w:cs="TH SarabunPSK"/>
          <w:sz w:val="32"/>
          <w:szCs w:val="32"/>
          <w:cs/>
        </w:rPr>
        <w:t>มีส่วนร่วมในการแก้ปัญหาเมื่อเกิดความขัดแย้งโดยสันติวิธีด้วยการเจรจาไกล่เกลี่ยการเจรจาต่อรอง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976CE8">
        <w:rPr>
          <w:rFonts w:ascii="TH SarabunPSK" w:hAnsi="TH SarabunPSK" w:cs="TH SarabunPSK"/>
          <w:sz w:val="32"/>
          <w:szCs w:val="32"/>
          <w:cs/>
        </w:rPr>
        <w:t>การระงับความขัดแย้งและสร้างเครือข่ายป้องกันปัญหาความขัดแย้งปฏิบัติตนเป็นผู้มีวินัยในตนเองในเรื่องความซื่อสัตย์สุจริตอดทนและยอมรับผลที่เกิดจากการกระทำของตนเอง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โดยใช้กระบวนการกลุ่มกระบวนการคิดกระบวนการปฏิบัติกระบวนการเผชิญสถานการณ์กระบวนการแก้ปัญหากระบวนการสืบเสาะหาความรู้</w:t>
      </w:r>
    </w:p>
    <w:p w:rsidR="0010071B" w:rsidRPr="00976CE8" w:rsidRDefault="0010071B" w:rsidP="0010071B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76CE8">
        <w:rPr>
          <w:rFonts w:ascii="TH SarabunPSK" w:hAnsi="TH SarabunPSK" w:cs="TH SarabunPSK"/>
          <w:sz w:val="32"/>
          <w:szCs w:val="32"/>
          <w:cs/>
        </w:rPr>
        <w:t>เพื่อให้ผู้เรียนมีลักษณะที่ดีของคนไทยภาคภูมิใจในความเป็นไทยแสดงออกถึงความรักชาติยึดมั่นในศาสนาและเทิดทูนสถาบันพระมหากษัตริย์เป็นพลเมืองดีในระบอบประชาธิปไตยอันมีพระมหากษัตริย์ทรงเป็นประมุขมีส่วนร่วมทางการเมืองการปกครองมีวิจารณญาณในการเลือกตั้งและการวิพากษ์นโยบายสาธารณะอยู่ร่วมกับผู้อื่นอย่างสันติสามารถจัดการความขัดแย้งด้วยสันติวิธีและมีวินัยในตนเอง</w:t>
      </w:r>
    </w:p>
    <w:p w:rsidR="0010071B" w:rsidRDefault="0010071B" w:rsidP="0010071B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 w:rsidRPr="00976CE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0071B" w:rsidRDefault="0010071B" w:rsidP="0010071B">
      <w:pPr>
        <w:rPr>
          <w:rFonts w:ascii="TH SarabunPSK" w:hAnsi="TH SarabunPSK" w:cs="TH SarabunPSK" w:hint="cs"/>
          <w:sz w:val="32"/>
          <w:szCs w:val="32"/>
        </w:rPr>
      </w:pP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๑. </w:t>
      </w:r>
      <w:r w:rsidRPr="00976CE8">
        <w:rPr>
          <w:rFonts w:ascii="TH SarabunPSK" w:hAnsi="TH SarabunPSK" w:cs="TH SarabunPSK"/>
          <w:sz w:val="32"/>
          <w:szCs w:val="32"/>
          <w:cs/>
        </w:rPr>
        <w:t>มีส่วนร่วมและตัดสินใจเลือกตั้งอย่างมีวิจารณญาณ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๒. </w:t>
      </w:r>
      <w:r w:rsidRPr="00976CE8">
        <w:rPr>
          <w:rFonts w:ascii="TH SarabunPSK" w:hAnsi="TH SarabunPSK" w:cs="TH SarabunPSK"/>
          <w:sz w:val="32"/>
          <w:szCs w:val="32"/>
          <w:cs/>
        </w:rPr>
        <w:t>รู้ทันข่าวสารและรู้ทันสื่อ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๓. </w:t>
      </w:r>
      <w:r w:rsidRPr="00976CE8">
        <w:rPr>
          <w:rFonts w:ascii="TH SarabunPSK" w:hAnsi="TH SarabunPSK" w:cs="TH SarabunPSK"/>
          <w:sz w:val="32"/>
          <w:szCs w:val="32"/>
          <w:cs/>
        </w:rPr>
        <w:t>คาดการณ์เหตุการณ์ล่วงหน้าบนพื้นฐานของข้อมูล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๔. </w:t>
      </w:r>
      <w:r w:rsidRPr="00976CE8">
        <w:rPr>
          <w:rFonts w:ascii="TH SarabunPSK" w:hAnsi="TH SarabunPSK" w:cs="TH SarabunPSK"/>
          <w:sz w:val="32"/>
          <w:szCs w:val="32"/>
          <w:cs/>
        </w:rPr>
        <w:t>มีส่วนร่วมในการแก้ปัญหาเมื่อเกิดความขัดแย้งโดยสันติวิธีและสร้างเครือข่ายการป้องกันปัญหา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Pr="00976CE8">
        <w:rPr>
          <w:rFonts w:ascii="TH SarabunPSK" w:hAnsi="TH SarabunPSK" w:cs="TH SarabunPSK"/>
          <w:sz w:val="32"/>
          <w:szCs w:val="32"/>
          <w:cs/>
        </w:rPr>
        <w:t>ความขัดแย้ง</w:t>
      </w:r>
    </w:p>
    <w:p w:rsidR="0010071B" w:rsidRDefault="0010071B" w:rsidP="0010071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๕. </w:t>
      </w:r>
      <w:r w:rsidRPr="00976CE8">
        <w:rPr>
          <w:rFonts w:ascii="TH SarabunPSK" w:hAnsi="TH SarabunPSK" w:cs="TH SarabunPSK"/>
          <w:sz w:val="32"/>
          <w:szCs w:val="32"/>
          <w:cs/>
        </w:rPr>
        <w:t>ปฏิบัติตนเป็นผู้มีวินัยในตนเอง</w:t>
      </w: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</w:p>
    <w:p w:rsidR="0010071B" w:rsidRPr="00976CE8" w:rsidRDefault="0010071B" w:rsidP="0010071B">
      <w:pPr>
        <w:rPr>
          <w:rFonts w:ascii="TH SarabunPSK" w:hAnsi="TH SarabunPSK" w:cs="TH SarabunPSK"/>
          <w:sz w:val="32"/>
          <w:szCs w:val="32"/>
        </w:rPr>
      </w:pPr>
      <w:r w:rsidRPr="00976CE8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117A2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๕ </w:t>
      </w:r>
      <w:r w:rsidR="00117A2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976CE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0071B" w:rsidRDefault="0010071B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0071B" w:rsidRDefault="0010071B" w:rsidP="0010071B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Default="007533D7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/>
          <w:sz w:val="32"/>
          <w:szCs w:val="32"/>
        </w:rPr>
      </w:pPr>
    </w:p>
    <w:p w:rsidR="0038405C" w:rsidRDefault="0038405C" w:rsidP="007533D7">
      <w:pPr>
        <w:rPr>
          <w:rFonts w:ascii="TH SarabunPSK" w:hAnsi="TH SarabunPSK" w:cs="TH SarabunPSK" w:hint="cs"/>
          <w:sz w:val="32"/>
          <w:szCs w:val="32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ส๓๐๒๐๑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มนุษย์กับสังคม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F86B84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7533D7" w:rsidRPr="009F7A01" w:rsidRDefault="0010071B" w:rsidP="007533D7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="007533D7"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="007533D7"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="007533D7"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="007533D7"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="007533D7"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="007533D7"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="007533D7"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7533D7"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="007533D7"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B2407" w:rsidRPr="009F7A01" w:rsidRDefault="001B240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F86B84" w:rsidP="00F86B84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ศึกษา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ความสัมพันธ์ระหว่างมนุษย์กับสังคม อิทธิพลของธรรมชาติที่มีต่อมนุษย์ บทบาทของมนุษย์กับการสร้างสรรค์และถ่ายทอดวัฒนธรรม  พฤติกรรมของการอยู่ร่วมกันในสังคมบนพื้นฐานความแตกต่างของมนุษย์ การเปลี่ยนแปลงทางสังคมและปัญหาสังคมเพื่อให้มีความเข้าใจความสัมพันธ์ระหว่างมนุษย์กับสังคม เห็นความสำคัญในการร่วมมือแก้ปัญหาและพัฒนาสังคม และปฏิบัติตนเป็นสมาชิกที่ดี</w:t>
      </w:r>
    </w:p>
    <w:p w:rsidR="007533D7" w:rsidRPr="009F7A01" w:rsidRDefault="007533D7" w:rsidP="007533D7">
      <w:pPr>
        <w:autoSpaceDE w:val="0"/>
        <w:autoSpaceDN w:val="0"/>
        <w:adjustRightInd w:val="0"/>
        <w:ind w:firstLine="720"/>
        <w:rPr>
          <w:rFonts w:ascii="TH SarabunPSK" w:eastAsia="AngsanaNew" w:hAnsi="TH SarabunPSK" w:cs="TH SarabunPSK"/>
          <w:sz w:val="20"/>
          <w:szCs w:val="20"/>
        </w:rPr>
      </w:pPr>
    </w:p>
    <w:p w:rsidR="007533D7" w:rsidRPr="009F7A01" w:rsidRDefault="00F86B84" w:rsidP="00F86B84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โดยใช้กระบวนการศึกษาจากกรณีตัวอย่าง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อภิปราย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โดยใช้ทักษะการคิด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ความคิดรวบยอด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กระบวนการสร้างความตระหนัก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กระบวนการสร้างเจตคติและค่านิยมมีความรู้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ความเข้าใจในเรื่องมนุษย์  และสังคมมนุษย์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ตระหนักในบทบาทหน้าที่ของตน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มีส่วนร่วมในการในการพัฒนาสังคม  เพื่อนการดำรงชีวิตอย่างสงบสุข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E03A25">
      <w:pPr>
        <w:numPr>
          <w:ilvl w:val="0"/>
          <w:numId w:val="7"/>
        </w:num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>มีความรู้  ความเข้าใจเกี่ยวกับความหมายของสัตว์สังคมได้</w:t>
      </w:r>
      <w:r w:rsidRPr="009F7A01">
        <w:rPr>
          <w:rFonts w:ascii="TH SarabunPSK" w:hAnsi="TH SarabunPSK" w:cs="TH SarabunPSK"/>
          <w:sz w:val="32"/>
          <w:szCs w:val="32"/>
        </w:rPr>
        <w:t xml:space="preserve"> </w:t>
      </w:r>
    </w:p>
    <w:p w:rsidR="007533D7" w:rsidRPr="009F7A01" w:rsidRDefault="007533D7" w:rsidP="00E03A25">
      <w:pPr>
        <w:numPr>
          <w:ilvl w:val="0"/>
          <w:numId w:val="7"/>
        </w:num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>มีความรู้  ความเข้าใจสาเหตุและความจำเป็นที่มนุษย์ต้องอยู่ร่วมกันเป็นสังคมได้</w:t>
      </w:r>
      <w:r w:rsidRPr="009F7A01">
        <w:rPr>
          <w:rStyle w:val="afb"/>
          <w:rFonts w:ascii="TH SarabunPSK" w:hAnsi="TH SarabunPSK" w:cs="TH SarabunPSK"/>
          <w:sz w:val="32"/>
          <w:szCs w:val="32"/>
        </w:rPr>
        <w:t xml:space="preserve"> </w:t>
      </w:r>
    </w:p>
    <w:p w:rsidR="007533D7" w:rsidRPr="009F7A01" w:rsidRDefault="007533D7" w:rsidP="00E03A25">
      <w:pPr>
        <w:numPr>
          <w:ilvl w:val="0"/>
          <w:numId w:val="7"/>
        </w:num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>มีความรู้  ความเข้าใจธรรมชาติของมนุษย์ที่เหมือนและแตกต่างกับสัตว์อื่นได้</w:t>
      </w:r>
      <w:r w:rsidRPr="009F7A01">
        <w:rPr>
          <w:rFonts w:ascii="TH SarabunPSK" w:hAnsi="TH SarabunPSK" w:cs="TH SarabunPSK"/>
          <w:sz w:val="32"/>
          <w:szCs w:val="32"/>
        </w:rPr>
        <w:t xml:space="preserve"> </w:t>
      </w:r>
    </w:p>
    <w:p w:rsidR="007533D7" w:rsidRPr="009F7A01" w:rsidRDefault="007533D7" w:rsidP="00E03A25">
      <w:pPr>
        <w:numPr>
          <w:ilvl w:val="0"/>
          <w:numId w:val="7"/>
        </w:num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>มีความรู้  ความเข้าใจลักษณะที่สำคัญของมนุษย์และความได้เปรียบเสียเปรียบของมนุษย์ได้</w:t>
      </w:r>
      <w:r w:rsidRPr="009F7A01">
        <w:rPr>
          <w:rFonts w:ascii="TH SarabunPSK" w:hAnsi="TH SarabunPSK" w:cs="TH SarabunPSK"/>
          <w:sz w:val="32"/>
          <w:szCs w:val="32"/>
        </w:rPr>
        <w:t xml:space="preserve"> </w:t>
      </w:r>
    </w:p>
    <w:p w:rsidR="007533D7" w:rsidRPr="009F7A01" w:rsidRDefault="007533D7" w:rsidP="00E03A25">
      <w:pPr>
        <w:numPr>
          <w:ilvl w:val="0"/>
          <w:numId w:val="7"/>
        </w:num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>มีความรู้  ความเข้าใจความต้องการขั้นพื้นฐานของมนุษย์ได้</w:t>
      </w:r>
      <w:r w:rsidRPr="009F7A01">
        <w:rPr>
          <w:rFonts w:ascii="TH SarabunPSK" w:hAnsi="TH SarabunPSK" w:cs="TH SarabunPSK"/>
          <w:sz w:val="32"/>
          <w:szCs w:val="32"/>
        </w:rPr>
        <w:t xml:space="preserve"> </w:t>
      </w:r>
    </w:p>
    <w:p w:rsidR="007533D7" w:rsidRPr="009F7A01" w:rsidRDefault="007533D7" w:rsidP="00E03A25">
      <w:pPr>
        <w:numPr>
          <w:ilvl w:val="0"/>
          <w:numId w:val="7"/>
        </w:num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>มีความรู้  ความเข้าใจลักษณะพิเศษของมนุษย์ได้</w:t>
      </w:r>
      <w:r w:rsidRPr="009F7A01">
        <w:rPr>
          <w:rFonts w:ascii="TH SarabunPSK" w:hAnsi="TH SarabunPSK" w:cs="TH SarabunPSK"/>
          <w:sz w:val="32"/>
          <w:szCs w:val="32"/>
        </w:rPr>
        <w:t xml:space="preserve"> </w:t>
      </w:r>
    </w:p>
    <w:p w:rsidR="007533D7" w:rsidRPr="009F7A01" w:rsidRDefault="007533D7" w:rsidP="00E03A25">
      <w:pPr>
        <w:numPr>
          <w:ilvl w:val="0"/>
          <w:numId w:val="7"/>
        </w:num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>มีความรู้  ความเข้าใจเกี่ยวกับความหมายของสังคมได้</w:t>
      </w:r>
      <w:r w:rsidRPr="009F7A01">
        <w:rPr>
          <w:rFonts w:ascii="TH SarabunPSK" w:hAnsi="TH SarabunPSK" w:cs="TH SarabunPSK"/>
          <w:sz w:val="32"/>
          <w:szCs w:val="32"/>
        </w:rPr>
        <w:t xml:space="preserve">  </w:t>
      </w:r>
    </w:p>
    <w:p w:rsidR="007533D7" w:rsidRPr="009F7A01" w:rsidRDefault="007533D7" w:rsidP="00E03A25">
      <w:pPr>
        <w:numPr>
          <w:ilvl w:val="0"/>
          <w:numId w:val="7"/>
        </w:num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>มีความรู้  ความเข้าใจประเภท</w:t>
      </w:r>
      <w:r w:rsidRPr="009F7A01">
        <w:rPr>
          <w:rFonts w:ascii="TH SarabunPSK" w:hAnsi="TH SarabunPSK" w:cs="TH SarabunPSK"/>
          <w:sz w:val="32"/>
          <w:szCs w:val="32"/>
        </w:rPr>
        <w:t xml:space="preserve">  </w:t>
      </w:r>
      <w:r w:rsidRPr="009F7A01">
        <w:rPr>
          <w:rFonts w:ascii="TH SarabunPSK" w:hAnsi="TH SarabunPSK" w:cs="TH SarabunPSK"/>
          <w:sz w:val="32"/>
          <w:szCs w:val="32"/>
          <w:cs/>
        </w:rPr>
        <w:t>และองค์ประกอบของสังคมได้</w:t>
      </w:r>
      <w:r w:rsidRPr="009F7A01">
        <w:rPr>
          <w:rFonts w:ascii="TH SarabunPSK" w:hAnsi="TH SarabunPSK" w:cs="TH SarabunPSK"/>
          <w:sz w:val="32"/>
          <w:szCs w:val="32"/>
        </w:rPr>
        <w:t xml:space="preserve"> </w:t>
      </w:r>
    </w:p>
    <w:p w:rsidR="007533D7" w:rsidRPr="009F7A01" w:rsidRDefault="007533D7" w:rsidP="00E03A25">
      <w:pPr>
        <w:numPr>
          <w:ilvl w:val="0"/>
          <w:numId w:val="7"/>
        </w:num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>มีความรู้  ความเข้าใจข้อแตกต่างระหว่างสังคมมนุษย์</w:t>
      </w:r>
      <w:r w:rsidRPr="009F7A01">
        <w:rPr>
          <w:rFonts w:ascii="TH SarabunPSK" w:hAnsi="TH SarabunPSK" w:cs="TH SarabunPSK"/>
          <w:sz w:val="32"/>
          <w:szCs w:val="32"/>
        </w:rPr>
        <w:t xml:space="preserve">  </w:t>
      </w:r>
      <w:r w:rsidRPr="009F7A01">
        <w:rPr>
          <w:rFonts w:ascii="TH SarabunPSK" w:hAnsi="TH SarabunPSK" w:cs="TH SarabunPSK"/>
          <w:sz w:val="32"/>
          <w:szCs w:val="32"/>
          <w:cs/>
        </w:rPr>
        <w:t>และสังคมสัตว์ทั่วไปได้</w:t>
      </w:r>
      <w:r w:rsidRPr="009F7A01">
        <w:rPr>
          <w:rFonts w:ascii="TH SarabunPSK" w:hAnsi="TH SarabunPSK" w:cs="TH SarabunPSK"/>
          <w:sz w:val="32"/>
          <w:szCs w:val="32"/>
        </w:rPr>
        <w:t xml:space="preserve"> </w:t>
      </w:r>
    </w:p>
    <w:p w:rsidR="007533D7" w:rsidRPr="009F7A01" w:rsidRDefault="007533D7" w:rsidP="00E03A25">
      <w:pPr>
        <w:numPr>
          <w:ilvl w:val="0"/>
          <w:numId w:val="7"/>
        </w:num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  <w:cs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>มีความรู้  ความเข้าใจหน้าที่ที่สำคัญของสังคมได้</w:t>
      </w:r>
    </w:p>
    <w:p w:rsidR="007533D7" w:rsidRPr="009F7A01" w:rsidRDefault="007533D7" w:rsidP="007533D7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๑๐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Default="007533D7" w:rsidP="007533D7">
      <w:pPr>
        <w:rPr>
          <w:rFonts w:ascii="TH SarabunPSK" w:hAnsi="TH SarabunPSK" w:cs="TH SarabunPSK" w:hint="cs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D049E7" w:rsidRDefault="00D049E7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ส๓๐๒๐๒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กฎหมายรัฐธรรมนูญ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</w:t>
      </w:r>
      <w:r w:rsidR="00F86B84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0071B" w:rsidRPr="009F7A01" w:rsidRDefault="0010071B" w:rsidP="0010071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B2407" w:rsidRPr="009F7A01" w:rsidRDefault="001B2407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20"/>
          <w:szCs w:val="20"/>
        </w:rPr>
      </w:pPr>
    </w:p>
    <w:p w:rsidR="007533D7" w:rsidRPr="009F7A01" w:rsidRDefault="00734DB7" w:rsidP="00F86B84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ศึกษา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อธิบาย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เปรียบเทียบ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เกี่ยวกับความหมาย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ความสำคัญ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ประวัติความเป็นมาของรัฐธรรมนูญที่ใช้ในการปกครองระบอบประชาธิปไตยของประเทศไทย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สาเหตุสำคัญในการเปลี่ยนแปลงการใช้รัฐธรรมนูญฉบับต่าง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F4390">
        <w:rPr>
          <w:rFonts w:ascii="TH SarabunPSK" w:eastAsia="AngsanaNew" w:hAnsi="TH SarabunPSK" w:cs="TH SarabunPSK"/>
          <w:sz w:val="32"/>
          <w:szCs w:val="32"/>
          <w:cs/>
        </w:rPr>
        <w:t xml:space="preserve">ๆ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สาระการเรียนรู้ของรัฐธรรมนูญแห่งราชอาณาจักรไทยสถาบันพระมหากษัตริย์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สิทธิและเสรีภาพของชนชาวไทย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หน้าที่ของชนชาวไทย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แนวนโยบายพื้นฐานแห่งรัฐ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รัฐสภา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การมีส่วนร่วมทางการเมืองของประชาชน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การเงิน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การคลังและงบประมาณ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คณะรัฐมนตรี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ศาล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องค์กรตามรัฐธรรมนูญ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การตรวจสอบการใช้อำนาจของรัฐ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จริยธรรมของผู้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ดำรงตำแหน่งทางการเมืองและเจ้าหน้าที่ของรัฐ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การปกครองท้องถิ่นและการแก้ไขเพิ่มเติมรัฐธรรมนูญ</w:t>
      </w:r>
    </w:p>
    <w:p w:rsidR="00F86B84" w:rsidRDefault="00734DB7" w:rsidP="00F86B84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โดยใช้กระบวนการสร้างความคิดรวบยอดกระบวนการสร้างความตระหนักกระบวนการกลุ่ม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การสร้างเจตคติและค่านิยมมีความรู้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ความเข้าใจในกฎหมายรัฐธรรมนูญที่ถูกต้อง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มีวินัยเชิงบวก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         </w:t>
      </w:r>
    </w:p>
    <w:p w:rsidR="007533D7" w:rsidRPr="009F7A01" w:rsidRDefault="00734DB7" w:rsidP="00D049E7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ุณธรรมจริยธรรมและค่านิยมที่เหมาะสมตระหนักถึงบทบาทหน้าที่การมีส่วนร่วมในทางการเมืองในฐานะที่เป็นสมาชิกที่ดีของสังคมไท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มีความสามารถในการตัดสินใจและนำความรู้ไปใช้ในชีวิตประจำวันของตนเอง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มีความรู้ความเข้าใจเกี่ยวกับความหมาย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ความสำคัญของกฎหมายรัฐธรรมนูญ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เข้าใจเกี่ยวกับประวัติความเป็นมาของรัฐธรรมนูญไทยที่ใช้ในการปกครองประเทศ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เปรียบเทียบระยะเวลาที่ใช้กฎหมายรัฐธรรมนูญฉบับต่าง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ๆ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มีความรู้ความเข้าใจเกี่ยวกับสาระการเรียนรู้ของรัฐธรรมนูญแห่งราชอาณาจักรไทยพุทธศักราช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BC53B3">
        <w:rPr>
          <w:rFonts w:ascii="TH SarabunPSK" w:eastAsia="AngsanaNew" w:hAnsi="TH SarabunPSK" w:cs="TH SarabunPSK"/>
          <w:sz w:val="32"/>
          <w:szCs w:val="32"/>
          <w:cs/>
        </w:rPr>
        <w:t>๒๕๕๐</w:t>
      </w:r>
    </w:p>
    <w:p w:rsidR="007533D7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๕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สามารถนำความรู้เกี่ยวกับรัฐธรรมนูญไปใช้ในชีวิตประจำวันให้เกิดประโยชน์ต่อตนเองและผู้อื่นได้</w:t>
      </w:r>
    </w:p>
    <w:p w:rsidR="004E0773" w:rsidRPr="009F7A01" w:rsidRDefault="004E0773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๕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Pr="009F7A01" w:rsidRDefault="007533D7" w:rsidP="007533D7">
      <w:pPr>
        <w:rPr>
          <w:rFonts w:ascii="TH SarabunPSK" w:hAnsi="TH SarabunPSK" w:cs="TH SarabunPSK"/>
        </w:rPr>
      </w:pP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40"/>
          <w:szCs w:val="40"/>
        </w:rPr>
      </w:pPr>
    </w:p>
    <w:p w:rsidR="007533D7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40"/>
          <w:szCs w:val="40"/>
        </w:rPr>
      </w:pPr>
    </w:p>
    <w:p w:rsidR="007533D7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40"/>
          <w:szCs w:val="40"/>
        </w:rPr>
      </w:pPr>
    </w:p>
    <w:p w:rsidR="007533D7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40"/>
          <w:szCs w:val="40"/>
        </w:rPr>
      </w:pPr>
    </w:p>
    <w:p w:rsidR="007533D7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ส๓๐๒๐๓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การปกครองของไทย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</w:t>
      </w:r>
      <w:r w:rsidR="00F86B84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0071B" w:rsidRPr="009F7A01" w:rsidRDefault="0010071B" w:rsidP="0010071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B2407" w:rsidRPr="009F7A01" w:rsidRDefault="001B2407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20"/>
          <w:szCs w:val="20"/>
        </w:rPr>
      </w:pPr>
    </w:p>
    <w:p w:rsidR="007533D7" w:rsidRPr="009F7A01" w:rsidRDefault="00734DB7" w:rsidP="00F86B84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ศึกษา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  ประวัติศาสตร์การปกครองของไทยสมัยสุโขทัย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อยุธยา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ธนบุรี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รัตนโกสินทร์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เกี่ยวกับกระบวนการ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นโยบายและวิธีดำเนินการ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  วิวัฒนาการของรัฐธรรมนูญ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  รูปแบบและอำนาจหน้าที่ของรัฐสภา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รัฐบาลและศาล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ind w:firstLine="720"/>
        <w:rPr>
          <w:rFonts w:ascii="TH SarabunPSK" w:eastAsia="AngsanaNew" w:hAnsi="TH SarabunPSK" w:cs="TH SarabunPSK"/>
          <w:sz w:val="20"/>
          <w:szCs w:val="20"/>
        </w:rPr>
      </w:pPr>
    </w:p>
    <w:p w:rsidR="00BF06EA" w:rsidRDefault="00734DB7" w:rsidP="00D049E7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โดยใช้กระบวนการศึกษาจากกรณีตัวอย่าง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อภิปราย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โดยใช้ทักษะการคิด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ความคิดรวบยอด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กระบวนการสร้างความตระหนัก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กระบวนการสร้างเจตคติและค่านิยมมีความรู้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ความเข้าใจระบบการปกครองของไทย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7533D7" w:rsidRPr="009F7A01" w:rsidRDefault="007533D7" w:rsidP="00D049E7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ตระหนักในบทบาทหน้าที่ของตนมีส่วนร่วมในการส่งเสริมระบอบการปกครองในระบอบประชาธิปไตย</w:t>
      </w:r>
      <w:r w:rsidR="00BF06EA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อันมีพระมหากษัตริย์ทรงเป็นประมุข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ความเข้าใจและสามารถวิเคราะห์เกี่ยวกับพัฒนาการการปกครองของไทย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อภิปรายเกี่ยวกับวิวัฒนาการของรัฐธรรมนูญที่ใช้ในการปกครองประเทศ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มีความรู้และเข้าใจเกี่ยวกับอำนาจหน้าที่ของรัฐสภา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รัฐบาลและศาล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มีส่วนร่วมในการส่งเสริมการปกครองระบอบประชาธิปไตยอันมีพระมหากษัตริย์ทรงเป็นประมุข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17A2B" w:rsidRDefault="00117A2B" w:rsidP="007533D7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B2407" w:rsidRPr="001B2407" w:rsidRDefault="001B240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ส๓๐๒๐๔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การเงิน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การธนาคารและการคลัง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 w:rsidR="00F86B84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0071B" w:rsidRPr="009F7A01" w:rsidRDefault="0010071B" w:rsidP="0010071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B2407" w:rsidRPr="009F7A01" w:rsidRDefault="001B240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F86B84" w:rsidP="00F86B84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ศึกษา  ความหมาย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ความสำคัญและวิวัฒนาการการเงินในประเทศไทย  หน้าที่ของสถาบันการเงิน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บทบาทหน้าที่ของธนาคารกลาง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ธนาคารพาณิชย์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การคลังรัฐบาล  นโยบายการเงิน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ความหมาย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ความสำคัญ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รายรับ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>
        <w:rPr>
          <w:rFonts w:ascii="TH SarabunPSK" w:eastAsia="AngsanaNew" w:hAnsi="TH SarabunPSK" w:cs="TH SarabunPSK"/>
          <w:sz w:val="32"/>
          <w:szCs w:val="32"/>
          <w:cs/>
        </w:rPr>
        <w:t>รายจ่ายของรัฐบาล</w:t>
      </w:r>
      <w:r w:rsidR="007533D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ความสัมพันธ์ระหว่างนโยบายการเงินและการคลัง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ปัญหาและการแก้ปัญหาด้านการเงินและการคลังของประเทศ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20"/>
          <w:szCs w:val="20"/>
        </w:rPr>
      </w:pPr>
    </w:p>
    <w:p w:rsidR="007533D7" w:rsidRPr="009F7A01" w:rsidRDefault="00734DB7" w:rsidP="00F86B84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โดยใช้กระบวนการศึกษาจากกรณีตัวอย่าง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>
        <w:rPr>
          <w:rFonts w:ascii="TH SarabunPSK" w:eastAsia="AngsanaNew" w:hAnsi="TH SarabunPSK" w:cs="TH SarabunPSK"/>
          <w:sz w:val="32"/>
          <w:szCs w:val="32"/>
          <w:cs/>
        </w:rPr>
        <w:t>อภิปราย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โดยใช้ทักษะการคิดวิเคราะห์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>
        <w:rPr>
          <w:rFonts w:ascii="TH SarabunPSK" w:eastAsia="AngsanaNew" w:hAnsi="TH SarabunPSK" w:cs="TH SarabunPSK"/>
          <w:sz w:val="32"/>
          <w:szCs w:val="32"/>
          <w:cs/>
        </w:rPr>
        <w:t xml:space="preserve">ความคิดรวบยอด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  กระบวนการสร้างเจตคติและค่านิยม</w:t>
      </w:r>
      <w:r w:rsidR="00F86B84">
        <w:rPr>
          <w:rFonts w:ascii="TH SarabunPSK" w:eastAsia="AngsanaNew" w:hAnsi="TH SarabunPSK" w:cs="TH SarabunPSK"/>
          <w:sz w:val="32"/>
          <w:szCs w:val="32"/>
        </w:rPr>
        <w:t xml:space="preserve">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มีความเข้าใจระบบการเงิน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การธนาคารและการคลัง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วิเคราะห์ความสัมพันธ์ของระบบการเงิน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การธนาคารและการคลัง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ที่มีผลต่อเศรษฐกิจของประเทศ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มีส่วนร่วมในการแก้ปัญหาการเงินของประเทศ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มีความรู้ความเข้าใจเกี่ยวกับความหมาย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ความสำคัญและวิวัฒนาการการเงินในประเทศไทย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ความเข้าใจเกี่ยวกับหน้าที่และบทบาทของสถาบันการเงิน</w:t>
      </w:r>
    </w:p>
    <w:p w:rsidR="007533D7" w:rsidRPr="009F7A01" w:rsidRDefault="00BF06EA" w:rsidP="007533D7">
      <w:pPr>
        <w:rPr>
          <w:rFonts w:ascii="TH SarabunPSK" w:eastAsia="Angsana New" w:hAnsi="TH SarabunPSK" w:cs="TH SarabunPSK"/>
          <w:sz w:val="32"/>
          <w:szCs w:val="32"/>
        </w:rPr>
      </w:pPr>
      <w:r>
        <w:rPr>
          <w:rFonts w:ascii="TH SarabunPSK" w:eastAsia="Angsana New" w:hAnsi="TH SarabunPSK" w:cs="TH SarabunPSK" w:hint="cs"/>
          <w:sz w:val="32"/>
          <w:szCs w:val="32"/>
          <w:cs/>
        </w:rPr>
        <w:t xml:space="preserve">      </w:t>
      </w:r>
      <w:r w:rsidR="007533D7" w:rsidRPr="009F7A01">
        <w:rPr>
          <w:rFonts w:ascii="TH SarabunPSK" w:eastAsia="Angsana New" w:hAnsi="TH SarabunPSK" w:cs="TH SarabunPSK"/>
          <w:sz w:val="32"/>
          <w:szCs w:val="32"/>
          <w:cs/>
        </w:rPr>
        <w:t>๓. มีความรู้ความเข้าใจประวัติความเป็นมาและอำนาจหน้าที่ของธนาคารแห่งประเทศไทยที่อยู่ในฐานะธนาคารกลางของประเทศ</w:t>
      </w:r>
    </w:p>
    <w:p w:rsidR="007533D7" w:rsidRPr="009F7A01" w:rsidRDefault="00BF06EA" w:rsidP="007533D7">
      <w:pPr>
        <w:rPr>
          <w:rFonts w:ascii="TH SarabunPSK" w:eastAsia="Angsana New" w:hAnsi="TH SarabunPSK" w:cs="TH SarabunPSK"/>
          <w:sz w:val="32"/>
          <w:szCs w:val="32"/>
        </w:rPr>
      </w:pPr>
      <w:r>
        <w:rPr>
          <w:rFonts w:ascii="TH SarabunPSK" w:eastAsia="Angsana New" w:hAnsi="TH SarabunPSK" w:cs="TH SarabunPSK" w:hint="cs"/>
          <w:sz w:val="32"/>
          <w:szCs w:val="32"/>
          <w:cs/>
        </w:rPr>
        <w:t xml:space="preserve">     </w:t>
      </w:r>
      <w:r w:rsidR="007533D7" w:rsidRPr="009F7A01">
        <w:rPr>
          <w:rFonts w:ascii="TH SarabunPSK" w:eastAsia="Angsana New" w:hAnsi="TH SarabunPSK" w:cs="TH SarabunPSK"/>
          <w:sz w:val="32"/>
          <w:szCs w:val="32"/>
          <w:cs/>
        </w:rPr>
        <w:t>๔. มีความรู้ความเข้าใจเกี่ยวกับธนาคารพาณิชย์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๕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ความเข้าใจเกี่ยวกับความสำคัญของการคลังรัฐบาล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๖. มีความรู้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ความเข้าใจเกี่ยวกับรายรับ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–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รายจ่ายการคลังส่วนกลาง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๗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ความเข้าใจและสามารถวิเคราะห์เกี่ยวกับภาวะเงินเฟ้อ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เงินฝืด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และภาวะเงินตึง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117A2B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๘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ความเข้าใจเกี่ยวกับนโยบายการเงินและการคลังเพื่อพัฒนาประเทศ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117A2B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ความเข้าใจเกี่ยวกับ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สถาบันการเงินในชีวิตประจำวัน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และตระหนักถึงความสำคัญของการออม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๙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ส๓๐๒๐๕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รายได้ป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ระชาชาติ                   </w:t>
      </w:r>
      <w:r w:rsidR="0010071B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0071B" w:rsidRPr="009F7A01" w:rsidRDefault="0010071B" w:rsidP="0010071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B2407" w:rsidRPr="009F7A01" w:rsidRDefault="001B2407" w:rsidP="007533D7">
      <w:pPr>
        <w:rPr>
          <w:rFonts w:ascii="TH SarabunPSK" w:hAnsi="TH SarabunPSK" w:cs="TH SarabunPSK"/>
          <w:sz w:val="20"/>
          <w:szCs w:val="20"/>
        </w:rPr>
      </w:pPr>
    </w:p>
    <w:p w:rsidR="007533D7" w:rsidRPr="009F7A01" w:rsidRDefault="007533D7" w:rsidP="00F86B84">
      <w:pPr>
        <w:jc w:val="thaiDistribute"/>
        <w:rPr>
          <w:rFonts w:ascii="TH SarabunPSK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</w:rPr>
        <w:tab/>
      </w:r>
      <w:r w:rsidR="00734DB7">
        <w:rPr>
          <w:rFonts w:ascii="TH SarabunPSK" w:hAnsi="TH SarabunPSK" w:cs="TH SarabunPSK"/>
          <w:sz w:val="32"/>
          <w:szCs w:val="32"/>
        </w:rPr>
        <w:t xml:space="preserve">  </w:t>
      </w:r>
      <w:r w:rsidRPr="009F7A01">
        <w:rPr>
          <w:rFonts w:ascii="TH SarabunPSK" w:hAnsi="TH SarabunPSK" w:cs="TH SarabunPSK"/>
          <w:sz w:val="32"/>
          <w:szCs w:val="32"/>
          <w:cs/>
        </w:rPr>
        <w:t>ศึกษา ความหมายและความสำคัญของรายได้ประชาชาติ  การจัดกิจกรรมทางเศรษฐกิจ  การคำนวณรายได้ประชาชาติด้านผลผลิตหรือมูลค่าเพิ่มด้านรายได้และด้านรายจ่าย   ผลิตภัณฑ์ภาค  ผลิตภัณฑ์จังหวัดและความสัมพันธ์กับผลิตภัณฑ์ประชาชาติ  ความสัมพันธ์ของรายได้ประชาชาติกับรายได้และรายจ่ายของครัวเรือน</w:t>
      </w:r>
    </w:p>
    <w:p w:rsidR="00734DB7" w:rsidRDefault="00734DB7" w:rsidP="00F86B84">
      <w:pPr>
        <w:ind w:firstLine="720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bookmarkStart w:id="1" w:name="OLE_LINK1"/>
      <w:bookmarkStart w:id="2" w:name="OLE_LINK2"/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โดยใช้กระบวนการศึกษาจากกรณีตัวอย่างอภิปราย  วิเคราะห์</w:t>
      </w:r>
      <w:r w:rsidR="00D049E7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โดยใช้ทักษะการคิด</w:t>
      </w:r>
      <w:r w:rsidR="00D049E7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 xml:space="preserve">ความคิดรวบยอด  กระบวนการกลุ่ม  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7533D7" w:rsidRPr="009F7A01" w:rsidRDefault="00734DB7" w:rsidP="00F86B84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กระบวนการสร้างเจตคติและค่านิยม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bookmarkEnd w:id="1"/>
      <w:bookmarkEnd w:id="2"/>
      <w:r w:rsidR="007533D7" w:rsidRPr="009F7A01">
        <w:rPr>
          <w:rFonts w:ascii="TH SarabunPSK" w:hAnsi="TH SarabunPSK" w:cs="TH SarabunPSK"/>
          <w:sz w:val="32"/>
          <w:szCs w:val="32"/>
          <w:cs/>
        </w:rPr>
        <w:t>มีความเข้าใจหลักเบื้องต้นเกี่ยวกับรายได้ประชาติ  เห็นความสำคัญของการเพิ่มรายได้ประชาชาติและการกระจายรายได้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16"/>
          <w:szCs w:val="16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16"/>
          <w:szCs w:val="16"/>
        </w:rPr>
      </w:pPr>
    </w:p>
    <w:p w:rsidR="007533D7" w:rsidRPr="009F7A01" w:rsidRDefault="007533D7" w:rsidP="00E03A25">
      <w:pPr>
        <w:pStyle w:val="a6"/>
        <w:numPr>
          <w:ilvl w:val="0"/>
          <w:numId w:val="5"/>
        </w:numPr>
        <w:jc w:val="left"/>
        <w:rPr>
          <w:rFonts w:ascii="TH SarabunPSK" w:hAnsi="TH SarabunPSK" w:cs="TH SarabunPSK"/>
          <w:sz w:val="24"/>
        </w:rPr>
      </w:pPr>
      <w:r w:rsidRPr="009F7A01">
        <w:rPr>
          <w:rFonts w:ascii="TH SarabunPSK" w:hAnsi="TH SarabunPSK" w:cs="TH SarabunPSK"/>
          <w:sz w:val="24"/>
          <w:cs/>
        </w:rPr>
        <w:t>มีความรู้  ความเข้าใจ เนื้อหาสาระของรายวิชารายได้ประชาชาติ  ความหมาย  และส่วนประกอบที่สำคัญของกิจกรรมทางเศรษฐกิจได้</w:t>
      </w:r>
    </w:p>
    <w:p w:rsidR="007533D7" w:rsidRPr="009F7A01" w:rsidRDefault="007533D7" w:rsidP="00E03A25">
      <w:pPr>
        <w:pStyle w:val="a6"/>
        <w:numPr>
          <w:ilvl w:val="0"/>
          <w:numId w:val="5"/>
        </w:numPr>
        <w:jc w:val="left"/>
        <w:rPr>
          <w:rFonts w:ascii="TH SarabunPSK" w:hAnsi="TH SarabunPSK" w:cs="TH SarabunPSK"/>
          <w:sz w:val="24"/>
        </w:rPr>
      </w:pPr>
      <w:r w:rsidRPr="009F7A01">
        <w:rPr>
          <w:rFonts w:ascii="TH SarabunPSK" w:hAnsi="TH SarabunPSK" w:cs="TH SarabunPSK"/>
          <w:sz w:val="24"/>
          <w:cs/>
        </w:rPr>
        <w:t>มีความรู้  ความเข้าใจลักษณะสำคัญของวงจรทางเศรษฐกิจและการดำเนินกิจกรรมทางเศรษฐกิจที่ก่อให้เกิดรายได้ประชาชาติได้</w:t>
      </w:r>
    </w:p>
    <w:p w:rsidR="007533D7" w:rsidRPr="009F7A01" w:rsidRDefault="007533D7" w:rsidP="00E03A25">
      <w:pPr>
        <w:pStyle w:val="a6"/>
        <w:numPr>
          <w:ilvl w:val="0"/>
          <w:numId w:val="5"/>
        </w:numPr>
        <w:jc w:val="left"/>
        <w:rPr>
          <w:rFonts w:ascii="TH SarabunPSK" w:hAnsi="TH SarabunPSK" w:cs="TH SarabunPSK"/>
          <w:sz w:val="24"/>
        </w:rPr>
      </w:pPr>
      <w:r w:rsidRPr="009F7A01">
        <w:rPr>
          <w:rFonts w:ascii="TH SarabunPSK" w:hAnsi="TH SarabunPSK" w:cs="TH SarabunPSK"/>
          <w:sz w:val="24"/>
          <w:cs/>
        </w:rPr>
        <w:t>มีความรู้  ความเข้าใจความหมายของรายได้ประชาชาติ  และอธิบายความสัมพันธ์ระหว่างคำต่างๆที่มีความหมายเกี่ยวกับรายได้ประชาชาติได้</w:t>
      </w:r>
    </w:p>
    <w:p w:rsidR="007533D7" w:rsidRPr="009F7A01" w:rsidRDefault="007533D7" w:rsidP="00E03A25">
      <w:pPr>
        <w:pStyle w:val="a6"/>
        <w:numPr>
          <w:ilvl w:val="0"/>
          <w:numId w:val="5"/>
        </w:numPr>
        <w:jc w:val="left"/>
        <w:rPr>
          <w:rFonts w:ascii="TH SarabunPSK" w:hAnsi="TH SarabunPSK" w:cs="TH SarabunPSK"/>
          <w:sz w:val="24"/>
        </w:rPr>
      </w:pPr>
      <w:r w:rsidRPr="009F7A01">
        <w:rPr>
          <w:rFonts w:ascii="TH SarabunPSK" w:hAnsi="TH SarabunPSK" w:cs="TH SarabunPSK"/>
          <w:sz w:val="24"/>
          <w:cs/>
        </w:rPr>
        <w:t>มีความรู้  ความเข้าใจการวัดความเจริญเติบโตหรือการพัฒนาเศรษฐกิจด้วยรายได้ของประเทศและอธิบายความสำคัญของรายได้ประชาชาติ</w:t>
      </w:r>
    </w:p>
    <w:p w:rsidR="007533D7" w:rsidRPr="009F7A01" w:rsidRDefault="007533D7" w:rsidP="00E03A25">
      <w:pPr>
        <w:pStyle w:val="a6"/>
        <w:numPr>
          <w:ilvl w:val="0"/>
          <w:numId w:val="5"/>
        </w:numPr>
        <w:jc w:val="left"/>
        <w:rPr>
          <w:rFonts w:ascii="TH SarabunPSK" w:hAnsi="TH SarabunPSK" w:cs="TH SarabunPSK"/>
          <w:sz w:val="24"/>
        </w:rPr>
      </w:pPr>
      <w:r w:rsidRPr="009F7A01">
        <w:rPr>
          <w:rFonts w:ascii="TH SarabunPSK" w:hAnsi="TH SarabunPSK" w:cs="TH SarabunPSK"/>
          <w:sz w:val="24"/>
          <w:cs/>
        </w:rPr>
        <w:t>มีความรู้  ความเข้าใจ วิธีการคำนวณหารายได้ประชาชาติจากผลผลิตจากรายได้และรายจ่ายได้</w:t>
      </w:r>
    </w:p>
    <w:p w:rsidR="007533D7" w:rsidRPr="009F7A01" w:rsidRDefault="007533D7" w:rsidP="00E03A25">
      <w:pPr>
        <w:pStyle w:val="a6"/>
        <w:numPr>
          <w:ilvl w:val="0"/>
          <w:numId w:val="5"/>
        </w:numPr>
        <w:jc w:val="left"/>
        <w:rPr>
          <w:rFonts w:ascii="TH SarabunPSK" w:hAnsi="TH SarabunPSK" w:cs="TH SarabunPSK"/>
          <w:sz w:val="24"/>
        </w:rPr>
      </w:pPr>
      <w:r w:rsidRPr="009F7A01">
        <w:rPr>
          <w:rFonts w:ascii="TH SarabunPSK" w:hAnsi="TH SarabunPSK" w:cs="TH SarabunPSK"/>
          <w:sz w:val="24"/>
          <w:cs/>
        </w:rPr>
        <w:t>มีความรู้  ความเข้าใจ การเปรียบเทียบรายได้ประชาชาติในปีต่างๆและอธิบายข้อยุ่งยากในการคำนวณรายได้ประชาชาติได้</w:t>
      </w:r>
    </w:p>
    <w:p w:rsidR="007533D7" w:rsidRPr="009F7A01" w:rsidRDefault="007533D7" w:rsidP="00E03A25">
      <w:pPr>
        <w:pStyle w:val="a6"/>
        <w:numPr>
          <w:ilvl w:val="0"/>
          <w:numId w:val="5"/>
        </w:numPr>
        <w:jc w:val="left"/>
        <w:rPr>
          <w:rFonts w:ascii="TH SarabunPSK" w:hAnsi="TH SarabunPSK" w:cs="TH SarabunPSK"/>
          <w:sz w:val="24"/>
        </w:rPr>
      </w:pPr>
      <w:r w:rsidRPr="009F7A01">
        <w:rPr>
          <w:rFonts w:ascii="TH SarabunPSK" w:hAnsi="TH SarabunPSK" w:cs="TH SarabunPSK"/>
          <w:sz w:val="24"/>
          <w:cs/>
        </w:rPr>
        <w:t>มีความรู้  ความเข้าใจวิธีคำนวณหาผลิตภัณฑ์จังหวัด  และความสัมพันธ์ระหว่างผลิตภัณฑ์ภาค  ผลิตภัณฑ์จังหวัด  และผลิตภัณฑ์ประเทศได้</w:t>
      </w:r>
    </w:p>
    <w:p w:rsidR="007533D7" w:rsidRPr="009F7A01" w:rsidRDefault="007533D7" w:rsidP="00E03A25">
      <w:pPr>
        <w:pStyle w:val="a6"/>
        <w:numPr>
          <w:ilvl w:val="0"/>
          <w:numId w:val="5"/>
        </w:numPr>
        <w:jc w:val="left"/>
        <w:rPr>
          <w:rFonts w:ascii="TH SarabunPSK" w:hAnsi="TH SarabunPSK" w:cs="TH SarabunPSK"/>
          <w:sz w:val="24"/>
        </w:rPr>
      </w:pPr>
      <w:r w:rsidRPr="009F7A01">
        <w:rPr>
          <w:rFonts w:ascii="TH SarabunPSK" w:hAnsi="TH SarabunPSK" w:cs="TH SarabunPSK"/>
          <w:sz w:val="24"/>
          <w:cs/>
        </w:rPr>
        <w:t>มีความรู้  ความเข้าใจแนวคิดในการกระจายรายได้และแนวทางในการกระจายกิจกรรมทางเศรษฐกิจและบริการด้านสังคมและการศึกษาได้</w:t>
      </w:r>
    </w:p>
    <w:p w:rsidR="007533D7" w:rsidRPr="009F7A01" w:rsidRDefault="007533D7" w:rsidP="00E03A25">
      <w:pPr>
        <w:pStyle w:val="a6"/>
        <w:numPr>
          <w:ilvl w:val="0"/>
          <w:numId w:val="5"/>
        </w:numPr>
        <w:jc w:val="left"/>
        <w:rPr>
          <w:rFonts w:ascii="TH SarabunPSK" w:hAnsi="TH SarabunPSK" w:cs="TH SarabunPSK"/>
          <w:sz w:val="24"/>
        </w:rPr>
      </w:pPr>
      <w:r w:rsidRPr="009F7A01">
        <w:rPr>
          <w:rFonts w:ascii="TH SarabunPSK" w:hAnsi="TH SarabunPSK" w:cs="TH SarabunPSK"/>
          <w:sz w:val="24"/>
          <w:cs/>
        </w:rPr>
        <w:t>มีความรู้  ความเข้าใจระบบเศรษฐกิจของครัวเรือนได้</w:t>
      </w:r>
    </w:p>
    <w:p w:rsidR="007533D7" w:rsidRPr="009F7A01" w:rsidRDefault="007533D7" w:rsidP="00E03A25">
      <w:pPr>
        <w:pStyle w:val="a6"/>
        <w:numPr>
          <w:ilvl w:val="0"/>
          <w:numId w:val="5"/>
        </w:numPr>
        <w:jc w:val="left"/>
        <w:rPr>
          <w:rFonts w:ascii="TH SarabunPSK" w:hAnsi="TH SarabunPSK" w:cs="TH SarabunPSK"/>
          <w:sz w:val="24"/>
        </w:rPr>
      </w:pPr>
      <w:r w:rsidRPr="009F7A01">
        <w:rPr>
          <w:rFonts w:ascii="TH SarabunPSK" w:hAnsi="TH SarabunPSK" w:cs="TH SarabunPSK"/>
          <w:sz w:val="24"/>
          <w:cs/>
        </w:rPr>
        <w:t>มีความรู้  ความเข้าใจความสัมพันธ์ระหว่างรายได้  รายจ่ายของสมาชิกในครัวเรือนกับรายได้ประชาชาติ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16"/>
          <w:szCs w:val="16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๑๐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ส๓๐๒๐๖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กฎหมายน่ารู้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</w:t>
      </w:r>
      <w:r w:rsidR="00F86B84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0071B" w:rsidRPr="009F7A01" w:rsidRDefault="0010071B" w:rsidP="0010071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B2407" w:rsidRPr="009F7A01" w:rsidRDefault="001B240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BF06EA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ศึกษา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อธิบาย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เปรียบเทียบเกี่ยวกับความสำคัญของกฎหมายพื้นฐาน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กฎหมายเกี่ยวกับเด็กและเยาวชน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กฎหมายครอบครัว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มรดกและทรัพย์สิน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กฎหมายแพ่ง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กฎหมายอาญากฎหมายเกี่ยวกับชุมชนและสังคม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กฎหมายรัฐธรรมนูญ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กระบวนการยุติธรรมและขั้นตอนการดำเนินคดี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20"/>
          <w:szCs w:val="20"/>
        </w:rPr>
      </w:pPr>
    </w:p>
    <w:p w:rsidR="00196266" w:rsidRDefault="007533D7" w:rsidP="00BF06EA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โดยใช้กระบวนการศึกษาจากกรณีตัวอย่าง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อภิปราย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โดยใช้ทักษะการคิดวิเคราะห์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กระบวนการสร้างความตระหนัก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ความเข้าใจกฎหมายพื้นฐานเกี่ยวกับชีวิตประจำวัน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7533D7" w:rsidRPr="009F7A01" w:rsidRDefault="00196266" w:rsidP="00BF06EA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มีวินัย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จริยธรรมและค่านิยมที่ถูกต้อง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ตระหนักถึงบทบาทหน้าที่ในการเคารพกฎหมาย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ปฏิบัติตนตามกฎหมายเป็นสมาชิกที่ดีของสังคม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นำความรู้เรื่องกฎหมายไปใช้ในชีวิตประจำวันให้เกิดประโยชน์กับตนเองและแนะนำผู้อื่นได้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ความเข้าใจที่มาและความสำคัญของกฎหมายในฐานะที่เป็นกติกาของสังคมมนุษย์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เห็นความสำคัญของกฎหมายเกี่ยวกับเด็กและเยาวชน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กฎหมายแพ่ง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กฎหมายอาญา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กฎหมายเกี่ยวกับชุมชนและสังคมที่ควรรู้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มีความเข้าใจรัฐธรรมนูญไทย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เกี่ยวกับความเป็นมา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โครงสร้าง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สาระการเรียนรู้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เข้าใจในกระบวนการยุติธรรมและขั้นตอนการดำเนินคดี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๕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สามารถนำความรู้เกี่ยวกับกฎหมายไปใช้ให้เกิดประโยชน์ต่อตนเองและผู้อื่นได้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๕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40"/>
          <w:szCs w:val="40"/>
        </w:rPr>
      </w:pPr>
    </w:p>
    <w:p w:rsidR="007533D7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40"/>
          <w:szCs w:val="40"/>
        </w:rPr>
      </w:pPr>
    </w:p>
    <w:p w:rsidR="007533D7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40"/>
          <w:szCs w:val="40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ส๓๐๒๐๗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ภูมิปัญญาท้องถิ่น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="00AC14D2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0071B" w:rsidRPr="009F7A01" w:rsidRDefault="0010071B" w:rsidP="0010071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B2407" w:rsidRPr="009F7A01" w:rsidRDefault="001B240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AC14D2" w:rsidP="00BF06E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ศึกษา  ความหมายภูมิปัญญาท้องถิ่น   วิเคราะห์จำแนกภูมิปัญญาท้องถิ่นในภูมิภาคต่าง ๆ ของไทย    ศึกษาแนวทางในการอนุรักษ์ภูมิปัญญาท้องถิ่นไทย  และการนำเอาภูมิปัญญาท้องถิ่นมาใช้ประโยชน์ในชีวิตประจำวัน</w:t>
      </w:r>
    </w:p>
    <w:p w:rsidR="00AC14D2" w:rsidRDefault="00AC14D2" w:rsidP="00BF06EA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Calibri" w:hAnsi="TH SarabunPSK" w:cs="TH SarabunPSK" w:hint="cs"/>
          <w:sz w:val="20"/>
          <w:szCs w:val="20"/>
          <w:cs/>
        </w:rPr>
        <w:t xml:space="preserve">         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โดยใช้กระบวนการศึกษาจากกรณีตัวอย่าง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อภิปราย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โดยใช้ทักษะการคิดวิเคราะห์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กระบวนการสร้างความตระหนัก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ความเข้าใจภ</w:t>
      </w:r>
      <w:r w:rsidR="007533D7">
        <w:rPr>
          <w:rFonts w:ascii="TH SarabunPSK" w:eastAsia="AngsanaNew" w:hAnsi="TH SarabunPSK" w:cs="TH SarabunPSK"/>
          <w:sz w:val="32"/>
          <w:szCs w:val="32"/>
          <w:cs/>
        </w:rPr>
        <w:t xml:space="preserve">ูมิปัญญาท้องถิ่นของตนเอง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จริยธรรมและค่านิยมที่ถูกต้อง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7533D7" w:rsidRPr="009F7A01" w:rsidRDefault="00AC14D2" w:rsidP="00D049E7">
      <w:pPr>
        <w:autoSpaceDE w:val="0"/>
        <w:autoSpaceDN w:val="0"/>
        <w:adjustRightInd w:val="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ตระหนักถึงบทบาทหน้าที่ในการมีส่วนร่วมอนุรักษ์ภูมิปัญญาท้องถิ่นของตนเอง  และนำภูมิปัญญาท้องถิ่นมาปรับใช้ในการดำเนินชีวิตให้เกิดประโยชน์กับตนเองและแนะนำผู้อื่นได้</w:t>
      </w:r>
    </w:p>
    <w:p w:rsidR="007533D7" w:rsidRPr="009F7A01" w:rsidRDefault="007533D7" w:rsidP="007533D7">
      <w:pPr>
        <w:pStyle w:val="a8"/>
        <w:rPr>
          <w:rFonts w:ascii="TH SarabunPSK" w:hAnsi="TH SarabunPSK" w:cs="TH SarabunPSK"/>
          <w:sz w:val="36"/>
          <w:szCs w:val="36"/>
        </w:rPr>
      </w:pPr>
    </w:p>
    <w:p w:rsidR="007533D7" w:rsidRPr="009F7A01" w:rsidRDefault="007533D7" w:rsidP="007533D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F7A01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Pr="009F7A01" w:rsidRDefault="007533D7" w:rsidP="007533D7">
      <w:pPr>
        <w:pStyle w:val="a8"/>
        <w:rPr>
          <w:rFonts w:ascii="TH SarabunPSK" w:hAnsi="TH SarabunPSK" w:cs="TH SarabunPSK"/>
          <w:b/>
          <w:bCs/>
          <w:sz w:val="20"/>
          <w:szCs w:val="20"/>
        </w:rPr>
      </w:pPr>
    </w:p>
    <w:p w:rsidR="007533D7" w:rsidRPr="009F7A01" w:rsidRDefault="007533D7" w:rsidP="00E03A25">
      <w:pPr>
        <w:pStyle w:val="a8"/>
        <w:numPr>
          <w:ilvl w:val="0"/>
          <w:numId w:val="9"/>
        </w:numPr>
        <w:rPr>
          <w:rFonts w:ascii="TH SarabunPSK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>อธิบายความหมายของภูมิปัญญาและภูมิปัญญาท้องถิ่นได้</w:t>
      </w:r>
    </w:p>
    <w:p w:rsidR="007533D7" w:rsidRPr="009F7A01" w:rsidRDefault="007533D7" w:rsidP="00E03A25">
      <w:pPr>
        <w:pStyle w:val="a8"/>
        <w:numPr>
          <w:ilvl w:val="0"/>
          <w:numId w:val="9"/>
        </w:numPr>
        <w:rPr>
          <w:rFonts w:ascii="TH SarabunPSK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>สามารถวิเคราะห์การนำภูมิปัญญาท้องถิ่นมาใช้ในชีวิตประจำวันได้</w:t>
      </w:r>
    </w:p>
    <w:p w:rsidR="007533D7" w:rsidRPr="009F7A01" w:rsidRDefault="007533D7" w:rsidP="00E03A25">
      <w:pPr>
        <w:pStyle w:val="a8"/>
        <w:numPr>
          <w:ilvl w:val="0"/>
          <w:numId w:val="9"/>
        </w:numPr>
        <w:rPr>
          <w:rFonts w:ascii="TH SarabunPSK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>บอกลักษณะภูมิปัญญ</w:t>
      </w:r>
      <w:r>
        <w:rPr>
          <w:rFonts w:ascii="TH SarabunPSK" w:hAnsi="TH SarabunPSK" w:cs="TH SarabunPSK" w:hint="cs"/>
          <w:sz w:val="32"/>
          <w:szCs w:val="32"/>
          <w:cs/>
        </w:rPr>
        <w:t>า</w:t>
      </w:r>
      <w:r w:rsidRPr="009F7A01">
        <w:rPr>
          <w:rFonts w:ascii="TH SarabunPSK" w:hAnsi="TH SarabunPSK" w:cs="TH SarabunPSK"/>
          <w:sz w:val="32"/>
          <w:szCs w:val="32"/>
          <w:cs/>
        </w:rPr>
        <w:t>ท้องถิ่นของไทยได้</w:t>
      </w:r>
    </w:p>
    <w:p w:rsidR="007533D7" w:rsidRPr="009F7A01" w:rsidRDefault="007533D7" w:rsidP="00E03A25">
      <w:pPr>
        <w:pStyle w:val="a8"/>
        <w:numPr>
          <w:ilvl w:val="0"/>
          <w:numId w:val="9"/>
        </w:numPr>
        <w:rPr>
          <w:rFonts w:ascii="TH SarabunPSK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>จำแนกลักษณะภูมิปัญญาท้องถิ่นไทยในภูมิภาคต่าง ๆ ได้</w:t>
      </w:r>
    </w:p>
    <w:p w:rsidR="007533D7" w:rsidRPr="009F7A01" w:rsidRDefault="007533D7" w:rsidP="00E03A25">
      <w:pPr>
        <w:pStyle w:val="a8"/>
        <w:numPr>
          <w:ilvl w:val="0"/>
          <w:numId w:val="9"/>
        </w:numPr>
        <w:rPr>
          <w:rFonts w:ascii="TH SarabunPSK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>บอกแนวทางการอนุรักษ์ภูมิปัญญาท้องถิ่นไทยได้</w:t>
      </w:r>
    </w:p>
    <w:p w:rsidR="007533D7" w:rsidRPr="009F7A01" w:rsidRDefault="007533D7" w:rsidP="00E03A25">
      <w:pPr>
        <w:pStyle w:val="a8"/>
        <w:numPr>
          <w:ilvl w:val="0"/>
          <w:numId w:val="9"/>
        </w:numPr>
        <w:rPr>
          <w:rFonts w:ascii="TH SarabunPSK" w:hAnsi="TH SarabunPSK" w:cs="TH SarabunPSK"/>
          <w:sz w:val="32"/>
          <w:szCs w:val="32"/>
          <w:cs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>นำภูมิปัญญาท้องถิ่นมาใช้ประโยชน์ในชีวิตประจำวัน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๖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40"/>
          <w:szCs w:val="40"/>
        </w:rPr>
      </w:pPr>
    </w:p>
    <w:p w:rsidR="007533D7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40"/>
          <w:szCs w:val="40"/>
        </w:rPr>
      </w:pPr>
    </w:p>
    <w:p w:rsidR="007533D7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A7B2B" w:rsidRDefault="007A7B2B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40"/>
          <w:szCs w:val="40"/>
        </w:rPr>
      </w:pPr>
    </w:p>
    <w:p w:rsidR="007533D7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ส๓๐๒๐๘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มนุษย์กับสิ่งแวดล้อม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AC14D2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0071B" w:rsidRPr="009F7A01" w:rsidRDefault="0010071B" w:rsidP="0010071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B2407" w:rsidRPr="009F7A01" w:rsidRDefault="001B240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AC14D2" w:rsidP="00AC14D2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ศึกษาความรู้เบื้องต้นเกี่ยวกับมนุษย์และสิ่งแวดล้อมปัญหามนุษย์กับสิ่งแวดล้อมวิเคราะห์ผลกระทบของภาวะประชากรที่มีต่อสภาพแวดล้อมและคุณภาพชีวิตทั้งที่เป็นส่วนตัวและส่วนรวมองค์ประกอบของการเปลี่ยนแปลงประชากรความสัมพันธ์ระหว่างมนุษย์กับสิ่งแวดล้อมสถานการณ์และปัญหาสิ่งแวดล้อมในปัจจุบัน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D049E7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การป้องกันและแก้ไขปัญหาสิ่งแวดล้อม</w:t>
      </w:r>
    </w:p>
    <w:p w:rsidR="00BF06EA" w:rsidRDefault="00AC14D2" w:rsidP="00AC14D2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</w:t>
      </w:r>
      <w:r w:rsidR="007533D7">
        <w:rPr>
          <w:rFonts w:ascii="TH SarabunPSK" w:eastAsia="AngsanaNew" w:hAnsi="TH SarabunPSK" w:cs="TH SarabunPSK"/>
          <w:sz w:val="32"/>
          <w:szCs w:val="32"/>
          <w:cs/>
        </w:rPr>
        <w:t xml:space="preserve">ะบวนการศึกษาจากกรณีตัวอย่าง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อภิปราย</w:t>
      </w:r>
      <w:r w:rsidR="007533D7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="007533D7">
        <w:rPr>
          <w:rFonts w:ascii="TH SarabunPSK" w:eastAsia="AngsanaNew" w:hAnsi="TH SarabunPSK" w:cs="TH SarabunPSK"/>
          <w:sz w:val="32"/>
          <w:szCs w:val="32"/>
        </w:rPr>
        <w:t xml:space="preserve">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ใช้ทักษะการคิดวิเคราะห์</w:t>
      </w:r>
      <w:r w:rsidR="007533D7">
        <w:rPr>
          <w:rFonts w:ascii="TH SarabunPSK" w:eastAsia="AngsanaNew" w:hAnsi="TH SarabunPSK" w:cs="TH SarabunPSK"/>
          <w:sz w:val="32"/>
          <w:szCs w:val="32"/>
          <w:cs/>
        </w:rPr>
        <w:t>ความคิดรวบยอ</w:t>
      </w:r>
      <w:r w:rsidR="007533D7">
        <w:rPr>
          <w:rFonts w:ascii="TH SarabunPSK" w:eastAsia="AngsanaNew" w:hAnsi="TH SarabunPSK" w:cs="TH SarabunPSK" w:hint="cs"/>
          <w:sz w:val="32"/>
          <w:szCs w:val="32"/>
          <w:cs/>
        </w:rPr>
        <w:t>ด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ตระหนักมีความเข้าใจในความสัมพันธ์ระหว่างมนุษย์กับสิ่งแวดล้อมตระหนักในปัญหาสิ่งแวดล้อมที่เกิดกับมนุษย์</w:t>
      </w:r>
    </w:p>
    <w:p w:rsidR="007533D7" w:rsidRPr="009F7A01" w:rsidRDefault="00BF06EA" w:rsidP="00AC14D2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มีความรับผิดชอบต่อการแก้ปัญหามีส่วนร่วมในการอนุรักษ์ฟื้นฟู</w:t>
      </w:r>
      <w:r w:rsidR="00734DB7">
        <w:rPr>
          <w:rFonts w:ascii="TH SarabunPSK" w:eastAsia="AngsanaNew" w:hAnsi="TH SarabunPSK" w:cs="TH SarabunPSK" w:hint="cs"/>
          <w:sz w:val="32"/>
          <w:szCs w:val="32"/>
          <w:cs/>
        </w:rPr>
        <w:t>ท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รัพยากรธรรมชาติและสิ่งแวดล้อมให้เกิดประโยชน์สูงสุดอย่างยั่งยืน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E03A25">
      <w:pPr>
        <w:numPr>
          <w:ilvl w:val="0"/>
          <w:numId w:val="8"/>
        </w:num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มีความรู้ความเข้าใจเกี่ยวกับความสัมพันธ์ระหว่างมนุษย์กับสิ่งแวดล้อม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และตระหนักในความรับผิดชอบของมนุษย์</w:t>
      </w:r>
    </w:p>
    <w:p w:rsidR="007533D7" w:rsidRPr="009F7A01" w:rsidRDefault="007533D7" w:rsidP="00E03A25">
      <w:pPr>
        <w:numPr>
          <w:ilvl w:val="0"/>
          <w:numId w:val="8"/>
        </w:num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มีความรู้ความเข้าใจเกี่ยวกับสถานะของประชากรและการเปลี่ยนแปลงทางประชากร</w:t>
      </w:r>
    </w:p>
    <w:p w:rsidR="007533D7" w:rsidRPr="009F7A01" w:rsidRDefault="007533D7" w:rsidP="00E03A25">
      <w:pPr>
        <w:numPr>
          <w:ilvl w:val="0"/>
          <w:numId w:val="8"/>
        </w:num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ปัจจัยที่ทำให้เกิดการเปลี่ยนแปลงจำนวนประชากรและผลกระทบ</w:t>
      </w:r>
    </w:p>
    <w:p w:rsidR="007533D7" w:rsidRPr="009F7A01" w:rsidRDefault="007533D7" w:rsidP="00E03A25">
      <w:pPr>
        <w:numPr>
          <w:ilvl w:val="0"/>
          <w:numId w:val="8"/>
        </w:num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ตระหนักในความสำคัญและประโยชน์ของสิ่งแวดล้อม</w:t>
      </w:r>
    </w:p>
    <w:p w:rsidR="007533D7" w:rsidRPr="009F7A01" w:rsidRDefault="007533D7" w:rsidP="00E03A25">
      <w:pPr>
        <w:numPr>
          <w:ilvl w:val="0"/>
          <w:numId w:val="8"/>
        </w:num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การมีส่วนร่วมแก้ปัญหา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อนุรักษ์สิ่งแวดล้อม</w:t>
      </w:r>
    </w:p>
    <w:p w:rsidR="007533D7" w:rsidRPr="009F7A01" w:rsidRDefault="007533D7" w:rsidP="007533D7">
      <w:pPr>
        <w:autoSpaceDE w:val="0"/>
        <w:autoSpaceDN w:val="0"/>
        <w:adjustRightInd w:val="0"/>
        <w:ind w:left="720"/>
        <w:rPr>
          <w:rFonts w:ascii="TH SarabunPSK" w:eastAsia="AngsanaNew" w:hAnsi="TH SarabunPSK" w:cs="TH SarabunPSK"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๕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7533D7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40"/>
          <w:szCs w:val="40"/>
        </w:rPr>
      </w:pPr>
    </w:p>
    <w:p w:rsidR="007533D7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40"/>
          <w:szCs w:val="40"/>
        </w:rPr>
      </w:pPr>
    </w:p>
    <w:p w:rsidR="007533D7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40"/>
          <w:szCs w:val="40"/>
        </w:rPr>
      </w:pPr>
    </w:p>
    <w:p w:rsidR="0038405C" w:rsidRDefault="0038405C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40"/>
          <w:szCs w:val="40"/>
        </w:rPr>
      </w:pPr>
    </w:p>
    <w:p w:rsidR="00673506" w:rsidRPr="00F602F9" w:rsidRDefault="00673506" w:rsidP="0067350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ส๓๐๒๐๙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ภูมิพลังแผ่นดิน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</w:t>
      </w:r>
      <w:r w:rsidR="00AC14D2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0071B" w:rsidRPr="009F7A01" w:rsidRDefault="0010071B" w:rsidP="0010071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B2407" w:rsidRPr="009F7A01" w:rsidRDefault="001B2407" w:rsidP="007533D7">
      <w:pPr>
        <w:jc w:val="both"/>
        <w:rPr>
          <w:rFonts w:ascii="TH SarabunPSK" w:hAnsi="TH SarabunPSK" w:cs="TH SarabunPSK"/>
          <w:sz w:val="20"/>
          <w:szCs w:val="20"/>
        </w:rPr>
      </w:pPr>
    </w:p>
    <w:p w:rsidR="007533D7" w:rsidRPr="009F7A01" w:rsidRDefault="007533D7" w:rsidP="00AC14D2">
      <w:pPr>
        <w:jc w:val="thaiDistribute"/>
        <w:rPr>
          <w:rFonts w:ascii="TH SarabunPSK" w:hAnsi="TH SarabunPSK" w:cs="TH SarabunPSK"/>
          <w:sz w:val="20"/>
          <w:szCs w:val="20"/>
        </w:rPr>
      </w:pPr>
      <w:r w:rsidRPr="009F7A01">
        <w:rPr>
          <w:rFonts w:ascii="TH SarabunPSK" w:hAnsi="TH SarabunPSK" w:cs="TH SarabunPSK"/>
          <w:sz w:val="32"/>
          <w:szCs w:val="32"/>
        </w:rPr>
        <w:tab/>
      </w:r>
      <w:r w:rsidR="00AC14D2">
        <w:rPr>
          <w:rFonts w:ascii="TH SarabunPSK" w:hAnsi="TH SarabunPSK" w:cs="TH SarabunPSK"/>
          <w:sz w:val="32"/>
          <w:szCs w:val="32"/>
        </w:rPr>
        <w:t xml:space="preserve">     </w:t>
      </w:r>
      <w:r w:rsidRPr="009F7A01">
        <w:rPr>
          <w:rFonts w:ascii="TH SarabunPSK" w:hAnsi="TH SarabunPSK" w:cs="TH SarabunPSK"/>
          <w:sz w:val="32"/>
          <w:szCs w:val="32"/>
          <w:cs/>
        </w:rPr>
        <w:t>ศึกษา  ค้นคว้า</w:t>
      </w: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9F7A01">
        <w:rPr>
          <w:rFonts w:ascii="TH SarabunPSK" w:hAnsi="TH SarabunPSK" w:cs="TH SarabunPSK"/>
          <w:sz w:val="32"/>
          <w:szCs w:val="32"/>
          <w:cs/>
        </w:rPr>
        <w:t>ความเป็นมาและความสำคัญของสถาบัน</w:t>
      </w:r>
      <w:r>
        <w:rPr>
          <w:rFonts w:ascii="TH SarabunPSK" w:hAnsi="TH SarabunPSK" w:cs="TH SarabunPSK"/>
          <w:sz w:val="32"/>
          <w:szCs w:val="32"/>
          <w:cs/>
        </w:rPr>
        <w:t>พระมหากษัตริย์ที่มีต่อสังคมไทยพระราชประวัติ  พระอัจฉริยภาพพระจริยวัตร</w:t>
      </w:r>
      <w:r w:rsidRPr="009F7A01">
        <w:rPr>
          <w:rFonts w:ascii="TH SarabunPSK" w:hAnsi="TH SarabunPSK" w:cs="TH SarabunPSK"/>
          <w:sz w:val="32"/>
          <w:szCs w:val="32"/>
          <w:cs/>
        </w:rPr>
        <w:t xml:space="preserve"> และรางวัลเกียรติยศในด้านต่างๆ ของพระบาทสมเด็จพระบาทสมเด็จพระปรมินทรมหาภูมิพลอดุลยเดช  มหาราช  รัชกาลที่  </w:t>
      </w:r>
      <w:r w:rsidR="00BC53B3">
        <w:rPr>
          <w:rFonts w:ascii="TH SarabunPSK" w:hAnsi="TH SarabunPSK" w:cs="TH SarabunPSK"/>
          <w:sz w:val="32"/>
          <w:szCs w:val="32"/>
          <w:cs/>
        </w:rPr>
        <w:t>๙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34DB7">
        <w:rPr>
          <w:rFonts w:ascii="TH SarabunPSK" w:hAnsi="TH SarabunPSK" w:cs="TH SarabunPSK"/>
          <w:sz w:val="32"/>
          <w:szCs w:val="32"/>
          <w:cs/>
        </w:rPr>
        <w:t xml:space="preserve"> ศึกษา  ค้นคว้า</w:t>
      </w:r>
      <w:r w:rsidR="00734DB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F7A01">
        <w:rPr>
          <w:rFonts w:ascii="TH SarabunPSK" w:hAnsi="TH SarabunPSK" w:cs="TH SarabunPSK"/>
          <w:sz w:val="32"/>
          <w:szCs w:val="32"/>
          <w:cs/>
        </w:rPr>
        <w:t>และวิเคราะห์</w:t>
      </w:r>
      <w:r>
        <w:rPr>
          <w:rFonts w:ascii="TH SarabunPSK" w:hAnsi="TH SarabunPSK" w:cs="TH SarabunPSK"/>
          <w:sz w:val="32"/>
          <w:szCs w:val="32"/>
          <w:cs/>
        </w:rPr>
        <w:t>พระบรมราโชวา</w:t>
      </w:r>
      <w:r w:rsidRPr="009F7A01">
        <w:rPr>
          <w:rFonts w:ascii="TH SarabunPSK" w:hAnsi="TH SarabunPSK" w:cs="TH SarabunPSK"/>
          <w:sz w:val="32"/>
          <w:szCs w:val="32"/>
          <w:cs/>
        </w:rPr>
        <w:t xml:space="preserve"> หรือหลักธรรมของพระบาทสมเด็จพระเจ้าอยู่หัวฯ  รัชกาลที่ </w:t>
      </w:r>
      <w:r w:rsidR="00BC53B3">
        <w:rPr>
          <w:rFonts w:ascii="TH SarabunPSK" w:hAnsi="TH SarabunPSK" w:cs="TH SarabunPSK"/>
          <w:sz w:val="32"/>
          <w:szCs w:val="32"/>
          <w:cs/>
        </w:rPr>
        <w:t>๙</w:t>
      </w:r>
      <w:r w:rsidRPr="009F7A01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ตัวอย่างผลงานทางด้านภูมิปัญญา </w:t>
      </w:r>
      <w:r w:rsidRPr="009F7A01">
        <w:rPr>
          <w:rFonts w:ascii="TH SarabunPSK" w:hAnsi="TH SarabunPSK" w:cs="TH SarabunPSK"/>
          <w:sz w:val="32"/>
          <w:szCs w:val="32"/>
          <w:cs/>
        </w:rPr>
        <w:t>ตัวอย่างโครงการตามแนวคิดตามห</w:t>
      </w:r>
      <w:r>
        <w:rPr>
          <w:rFonts w:ascii="TH SarabunPSK" w:hAnsi="TH SarabunPSK" w:cs="TH SarabunPSK"/>
          <w:sz w:val="32"/>
          <w:szCs w:val="32"/>
          <w:cs/>
        </w:rPr>
        <w:t>ลักปรัชญาของเศรษฐกิจพอเพียง</w:t>
      </w:r>
      <w:r w:rsidRPr="009F7A01">
        <w:rPr>
          <w:rFonts w:ascii="TH SarabunPSK" w:hAnsi="TH SarabunPSK" w:cs="TH SarabunPSK"/>
          <w:sz w:val="32"/>
          <w:szCs w:val="32"/>
          <w:cs/>
        </w:rPr>
        <w:t>ตัวอย่า</w:t>
      </w:r>
      <w:r>
        <w:rPr>
          <w:rFonts w:ascii="TH SarabunPSK" w:hAnsi="TH SarabunPSK" w:cs="TH SarabunPSK"/>
          <w:sz w:val="32"/>
          <w:szCs w:val="32"/>
          <w:cs/>
        </w:rPr>
        <w:t>งโครงการสหกรณ์ตามแนวพระราชดำริ</w:t>
      </w:r>
      <w:r w:rsidRPr="009F7A01">
        <w:rPr>
          <w:rFonts w:ascii="TH SarabunPSK" w:hAnsi="TH SarabunPSK" w:cs="TH SarabunPSK"/>
          <w:sz w:val="32"/>
          <w:szCs w:val="32"/>
          <w:cs/>
        </w:rPr>
        <w:t>ตัวอย่างผลงานด้านต่างๆ  ที่เกี่ยวกับการสร้างสรรค์วัฒนธรรมไทย   แน</w:t>
      </w:r>
      <w:r w:rsidR="00734DB7">
        <w:rPr>
          <w:rFonts w:ascii="TH SarabunPSK" w:hAnsi="TH SarabunPSK" w:cs="TH SarabunPSK"/>
          <w:sz w:val="32"/>
          <w:szCs w:val="32"/>
          <w:cs/>
        </w:rPr>
        <w:t xml:space="preserve">วคิดด้านการพัฒนาสิ่งแวดล้อม </w:t>
      </w:r>
      <w:r w:rsidRPr="009F7A01">
        <w:rPr>
          <w:rFonts w:ascii="TH SarabunPSK" w:hAnsi="TH SarabunPSK" w:cs="TH SarabunPSK"/>
          <w:sz w:val="32"/>
          <w:szCs w:val="32"/>
          <w:cs/>
        </w:rPr>
        <w:t xml:space="preserve">และผลงานที่เกี่ยวข้องกับโครงการตามแนวพระราชดำริของพระบาทสมเด็จพระเจ้าอยู่หัวฯ รัชกาลที่ </w:t>
      </w:r>
      <w:r w:rsidR="00BC53B3">
        <w:rPr>
          <w:rFonts w:ascii="TH SarabunPSK" w:hAnsi="TH SarabunPSK" w:cs="TH SarabunPSK"/>
          <w:sz w:val="32"/>
          <w:szCs w:val="32"/>
          <w:cs/>
        </w:rPr>
        <w:t>๙</w:t>
      </w:r>
      <w:r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Pr="009F7A01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โดยใช้กระบวนการเรียนต่างๆ เช่นกระบวนการคิดอย่างมีวิจารณญาณ </w:t>
      </w:r>
      <w:r w:rsidRPr="009F7A01">
        <w:rPr>
          <w:rFonts w:ascii="TH SarabunPSK" w:hAnsi="TH SarabunPSK" w:cs="TH SarabunPSK"/>
          <w:sz w:val="32"/>
          <w:szCs w:val="32"/>
          <w:cs/>
        </w:rPr>
        <w:t>กระบวนการคิดรวบยอด  กระบวนการมีความรู้ความเข้าใจ  กระบวนการปฏิบัติ  กระบวนการกลุ่ม  กระบวนการสร้างความตระหนัก  และกระบวนการอื่นๆ ที่เกี่ยวข้อง</w:t>
      </w:r>
      <w:r w:rsidRPr="009F7A01">
        <w:rPr>
          <w:rFonts w:ascii="TH SarabunPSK" w:hAnsi="TH SarabunPSK" w:cs="TH SarabunPSK"/>
          <w:sz w:val="32"/>
          <w:szCs w:val="32"/>
        </w:rPr>
        <w:t xml:space="preserve">  </w:t>
      </w:r>
      <w:r w:rsidRPr="009F7A01">
        <w:rPr>
          <w:rFonts w:ascii="TH SarabunPSK" w:hAnsi="TH SarabunPSK" w:cs="TH SarabunPSK"/>
          <w:sz w:val="20"/>
          <w:szCs w:val="20"/>
          <w:cs/>
        </w:rPr>
        <w:tab/>
      </w:r>
      <w:r w:rsidRPr="009F7A01">
        <w:rPr>
          <w:rFonts w:ascii="TH SarabunPSK" w:hAnsi="TH SarabunPSK" w:cs="TH SarabunPSK"/>
          <w:sz w:val="20"/>
          <w:szCs w:val="20"/>
          <w:cs/>
        </w:rPr>
        <w:tab/>
      </w:r>
    </w:p>
    <w:p w:rsidR="00F602F9" w:rsidRDefault="00AC14D2" w:rsidP="00AC14D2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โดยใช้กระบวนการศึกษาจากกรณีตัวอย่างอภิปราย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โดยใช้ทักษะการคิดวิเคราะห์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กระบวนการสร้างความตระหนัก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เพื่อให้ผู้เรียน  สร</w:t>
      </w:r>
      <w:r w:rsidR="00D049E7">
        <w:rPr>
          <w:rFonts w:ascii="TH SarabunPSK" w:hAnsi="TH SarabunPSK" w:cs="TH SarabunPSK"/>
          <w:sz w:val="32"/>
          <w:szCs w:val="32"/>
          <w:cs/>
        </w:rPr>
        <w:t>ุปพระราชประวัติพระอัจฉริยภาพ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พระจ</w:t>
      </w:r>
      <w:r w:rsidR="007533D7">
        <w:rPr>
          <w:rFonts w:ascii="TH SarabunPSK" w:hAnsi="TH SarabunPSK" w:cs="TH SarabunPSK"/>
          <w:sz w:val="32"/>
          <w:szCs w:val="32"/>
          <w:cs/>
        </w:rPr>
        <w:t xml:space="preserve">ริยวัตร  และรางวัลพระเกียรติยศ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 xml:space="preserve">ของพระบาทสมเด็จพระเจ้าอยู่หัวฯ รัชกาลที่ </w:t>
      </w:r>
      <w:r w:rsidR="00BC53B3">
        <w:rPr>
          <w:rFonts w:ascii="TH SarabunPSK" w:hAnsi="TH SarabunPSK" w:cs="TH SarabunPSK"/>
          <w:sz w:val="32"/>
          <w:szCs w:val="32"/>
          <w:cs/>
        </w:rPr>
        <w:t>๙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 xml:space="preserve">  รวมถึงสรุปหลักธรรมและพระบรมราโชวาทของในหลวง และนำหลักธรรมและพระบรมราโชวาทไปใช้ในการปฏิบัติตนอย่างมีระเบียบวินัย  มีน้ำใจ  ซื่อสัตย์  และรับผิดชอบ  ในการดำเนินชีวิตประจำวันได้อย่างเหมาะสม  และแนะนำส่งเสริมให้ผู้อื่นปฏิบัติตาม รวมถึงอภิปรายคุณค่าและความสำคัญทางภูมิปัญญา  พร้อมทั้งเสนอแนวทางการอนุรักษ์ให้คงอยู่สืบไป  รวมถึงปฏิบัติตนตามโครงกา</w:t>
      </w:r>
      <w:r w:rsidR="00F602F9">
        <w:rPr>
          <w:rFonts w:ascii="TH SarabunPSK" w:hAnsi="TH SarabunPSK" w:cs="TH SarabunPSK"/>
          <w:sz w:val="32"/>
          <w:szCs w:val="32"/>
          <w:cs/>
        </w:rPr>
        <w:t xml:space="preserve">รตามแนวคิดเศรษฐกิจพอเพียง </w:t>
      </w:r>
    </w:p>
    <w:p w:rsidR="007533D7" w:rsidRDefault="00F602F9" w:rsidP="00AC14D2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รักและภูมิใจในท้องถิ่น มีวินัย มีความสามัคคี  มีความขยันหมั่นเพียร   มีความประหยัด  และเคารพเหตุผลของผู้อื่นรวมถึงอภิปรายความสำคัญโครงการตามพระราชดำริ ผลงานด้านต่างๆ ที่เกี่ยวกับการสร้างสรรค์วัฒนธรรมไทย รวมทั้งเสนอแนวทางและปฏิบัติตนในการอนุรักษ์และพัฒนาคุณภาพสิ่งแวดล้อมให้คงอยู่สืบไป  ตลอดจนมีความอดทน  มีความเมตตา  มีสัมมาคารวะ  มีความเสียสละ  และสามารถทำงานร่วมกับผู้อื่นได้</w:t>
      </w:r>
    </w:p>
    <w:p w:rsidR="007533D7" w:rsidRPr="009F7A01" w:rsidRDefault="007533D7" w:rsidP="007533D7">
      <w:pPr>
        <w:ind w:firstLine="720"/>
        <w:jc w:val="both"/>
        <w:rPr>
          <w:rFonts w:ascii="TH SarabunPSK" w:hAnsi="TH SarabunPSK" w:cs="TH SarabunPSK"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E03A25">
      <w:pPr>
        <w:numPr>
          <w:ilvl w:val="0"/>
          <w:numId w:val="6"/>
        </w:num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</w:t>
      </w:r>
      <w:r w:rsidRPr="009F7A01">
        <w:rPr>
          <w:rFonts w:ascii="TH SarabunPSK" w:hAnsi="TH SarabunPSK" w:cs="TH SarabunPSK"/>
          <w:sz w:val="32"/>
          <w:szCs w:val="32"/>
          <w:cs/>
        </w:rPr>
        <w:t>ความเป็นมาและความสำคัญของสถาบันพระมหากษัตริย์ที่มีต่อสังคมไทย</w:t>
      </w:r>
    </w:p>
    <w:p w:rsidR="00BF06EA" w:rsidRPr="00BF06EA" w:rsidRDefault="007533D7" w:rsidP="00E03A25">
      <w:pPr>
        <w:numPr>
          <w:ilvl w:val="0"/>
          <w:numId w:val="6"/>
        </w:numPr>
        <w:autoSpaceDE w:val="0"/>
        <w:autoSpaceDN w:val="0"/>
        <w:adjustRightInd w:val="0"/>
        <w:rPr>
          <w:rFonts w:ascii="TH SarabunPSK" w:eastAsia="AngsanaNew" w:hAnsi="TH SarabunPSK" w:cs="TH SarabunPSK" w:hint="cs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</w:t>
      </w:r>
      <w:r w:rsidRPr="009F7A01">
        <w:rPr>
          <w:rFonts w:ascii="TH SarabunPSK" w:hAnsi="TH SarabunPSK" w:cs="TH SarabunPSK"/>
          <w:sz w:val="32"/>
          <w:szCs w:val="32"/>
          <w:cs/>
        </w:rPr>
        <w:t xml:space="preserve">พระราชประวัติ </w:t>
      </w:r>
      <w:r w:rsidR="00734DB7">
        <w:rPr>
          <w:rFonts w:ascii="TH SarabunPSK" w:hAnsi="TH SarabunPSK" w:cs="TH SarabunPSK"/>
          <w:sz w:val="32"/>
          <w:szCs w:val="32"/>
          <w:cs/>
        </w:rPr>
        <w:t xml:space="preserve"> พระอัจฉริยภาพ  พระจริยวัตร</w:t>
      </w:r>
      <w:r w:rsidRPr="009F7A01">
        <w:rPr>
          <w:rFonts w:ascii="TH SarabunPSK" w:hAnsi="TH SarabunPSK" w:cs="TH SarabunPSK"/>
          <w:sz w:val="32"/>
          <w:szCs w:val="32"/>
          <w:cs/>
        </w:rPr>
        <w:t>และรางวัลเกียรติยศในด้านต่าง</w:t>
      </w:r>
      <w:r w:rsidR="00BF06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F7A01">
        <w:rPr>
          <w:rFonts w:ascii="TH SarabunPSK" w:hAnsi="TH SarabunPSK" w:cs="TH SarabunPSK"/>
          <w:sz w:val="32"/>
          <w:szCs w:val="32"/>
          <w:cs/>
        </w:rPr>
        <w:t xml:space="preserve">ๆ  </w:t>
      </w:r>
    </w:p>
    <w:p w:rsidR="007533D7" w:rsidRPr="009F7A01" w:rsidRDefault="007533D7" w:rsidP="00BF06EA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 xml:space="preserve">ของพระบาทสมเด็จพระปรมินทรมหาภูมิพลอดุลยเดช  มหาราช  รัชกาลที่  </w:t>
      </w:r>
      <w:r w:rsidR="00BC53B3">
        <w:rPr>
          <w:rFonts w:ascii="TH SarabunPSK" w:hAnsi="TH SarabunPSK" w:cs="TH SarabunPSK"/>
          <w:sz w:val="32"/>
          <w:szCs w:val="32"/>
          <w:cs/>
        </w:rPr>
        <w:t>๙</w:t>
      </w:r>
      <w:r w:rsidRPr="009F7A01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BF06EA" w:rsidRPr="00BF06EA" w:rsidRDefault="007533D7" w:rsidP="00E03A25">
      <w:pPr>
        <w:numPr>
          <w:ilvl w:val="0"/>
          <w:numId w:val="6"/>
        </w:numPr>
        <w:autoSpaceDE w:val="0"/>
        <w:autoSpaceDN w:val="0"/>
        <w:adjustRightInd w:val="0"/>
        <w:rPr>
          <w:rFonts w:ascii="TH SarabunPSK" w:eastAsia="AngsanaNew" w:hAnsi="TH SarabunPSK" w:cs="TH SarabunPSK" w:hint="cs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</w:t>
      </w:r>
      <w:r w:rsidRPr="009F7A01">
        <w:rPr>
          <w:rFonts w:ascii="TH SarabunPSK" w:hAnsi="TH SarabunPSK" w:cs="TH SarabunPSK"/>
          <w:sz w:val="32"/>
          <w:szCs w:val="32"/>
          <w:cs/>
        </w:rPr>
        <w:t>พระบรมราโชวาท  หรือหลักธรรมของ</w:t>
      </w:r>
      <w:r w:rsidR="00BF06EA">
        <w:rPr>
          <w:rFonts w:ascii="TH SarabunPSK" w:hAnsi="TH SarabunPSK" w:cs="TH SarabunPSK"/>
          <w:sz w:val="32"/>
          <w:szCs w:val="32"/>
          <w:cs/>
        </w:rPr>
        <w:t>พระบาทสมเด็จพระปรมินทรมหา</w:t>
      </w:r>
      <w:r w:rsidRPr="009F7A01">
        <w:rPr>
          <w:rFonts w:ascii="TH SarabunPSK" w:hAnsi="TH SarabunPSK" w:cs="TH SarabunPSK"/>
          <w:sz w:val="32"/>
          <w:szCs w:val="32"/>
          <w:cs/>
        </w:rPr>
        <w:t>ภูมิพล</w:t>
      </w:r>
    </w:p>
    <w:p w:rsidR="007533D7" w:rsidRPr="009F7A01" w:rsidRDefault="007533D7" w:rsidP="00BF06EA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  <w:cs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 xml:space="preserve">อดุลยเดช  มหาราช  รัชกาลที่  </w:t>
      </w:r>
      <w:r w:rsidR="00BC53B3">
        <w:rPr>
          <w:rFonts w:ascii="TH SarabunPSK" w:hAnsi="TH SarabunPSK" w:cs="TH SarabunPSK"/>
          <w:sz w:val="32"/>
          <w:szCs w:val="32"/>
          <w:cs/>
        </w:rPr>
        <w:t>๙</w:t>
      </w:r>
      <w:r w:rsidRPr="009F7A01">
        <w:rPr>
          <w:rFonts w:ascii="TH SarabunPSK" w:hAnsi="TH SarabunPSK" w:cs="TH SarabunPSK"/>
          <w:sz w:val="32"/>
          <w:szCs w:val="32"/>
          <w:cs/>
        </w:rPr>
        <w:t xml:space="preserve">  สามารถนำไปปรับใช้ในการดำเนินชีวิตได้อย่างเหมาะสม</w:t>
      </w:r>
    </w:p>
    <w:p w:rsidR="00BF06EA" w:rsidRPr="00BF06EA" w:rsidRDefault="007533D7" w:rsidP="00E03A25">
      <w:pPr>
        <w:numPr>
          <w:ilvl w:val="0"/>
          <w:numId w:val="6"/>
        </w:numPr>
        <w:autoSpaceDE w:val="0"/>
        <w:autoSpaceDN w:val="0"/>
        <w:adjustRightInd w:val="0"/>
        <w:rPr>
          <w:rFonts w:ascii="TH SarabunPSK" w:eastAsia="AngsanaNew" w:hAnsi="TH SarabunPSK" w:cs="TH SarabunPSK" w:hint="cs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</w:t>
      </w:r>
      <w:r w:rsidRPr="009F7A01">
        <w:rPr>
          <w:rFonts w:ascii="TH SarabunPSK" w:hAnsi="TH SarabunPSK" w:cs="TH SarabunPSK"/>
          <w:sz w:val="32"/>
          <w:szCs w:val="32"/>
          <w:cs/>
        </w:rPr>
        <w:t>ผลงานทางด้านภูมิปัญญาของ</w:t>
      </w:r>
      <w:r w:rsidR="00BF06EA">
        <w:rPr>
          <w:rFonts w:ascii="TH SarabunPSK" w:hAnsi="TH SarabunPSK" w:cs="TH SarabunPSK"/>
          <w:sz w:val="32"/>
          <w:szCs w:val="32"/>
          <w:cs/>
        </w:rPr>
        <w:t>พระบาทสมเด็จพระปรมินทรมหาภูมิพล</w:t>
      </w:r>
      <w:r w:rsidRPr="009F7A01">
        <w:rPr>
          <w:rFonts w:ascii="TH SarabunPSK" w:hAnsi="TH SarabunPSK" w:cs="TH SarabunPSK"/>
          <w:sz w:val="32"/>
          <w:szCs w:val="32"/>
          <w:cs/>
        </w:rPr>
        <w:t>อดุลยเด</w:t>
      </w:r>
      <w:r w:rsidR="00BF06EA">
        <w:rPr>
          <w:rFonts w:ascii="TH SarabunPSK" w:hAnsi="TH SarabunPSK" w:cs="TH SarabunPSK" w:hint="cs"/>
          <w:sz w:val="32"/>
          <w:szCs w:val="32"/>
          <w:cs/>
        </w:rPr>
        <w:t>ช</w:t>
      </w:r>
    </w:p>
    <w:p w:rsidR="007533D7" w:rsidRDefault="007533D7" w:rsidP="00BF06EA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BF06EA">
        <w:rPr>
          <w:rFonts w:ascii="TH SarabunPSK" w:hAnsi="TH SarabunPSK" w:cs="TH SarabunPSK"/>
          <w:sz w:val="32"/>
          <w:szCs w:val="32"/>
          <w:cs/>
        </w:rPr>
        <w:t xml:space="preserve">มหาราช  รัชกาลที่  </w:t>
      </w:r>
      <w:r w:rsidR="00BC53B3" w:rsidRPr="00BF06EA">
        <w:rPr>
          <w:rFonts w:ascii="TH SarabunPSK" w:hAnsi="TH SarabunPSK" w:cs="TH SarabunPSK"/>
          <w:sz w:val="32"/>
          <w:szCs w:val="32"/>
          <w:cs/>
        </w:rPr>
        <w:t>๙</w:t>
      </w:r>
      <w:r w:rsidRPr="00BF06EA">
        <w:rPr>
          <w:rFonts w:ascii="TH SarabunPSK" w:hAnsi="TH SarabunPSK" w:cs="TH SarabunPSK"/>
          <w:sz w:val="32"/>
          <w:szCs w:val="32"/>
          <w:cs/>
        </w:rPr>
        <w:t xml:space="preserve">  สามารถนำไปปรับใช้ในการดำเนินชีวิตได้อย่างเหมาะสม</w:t>
      </w:r>
    </w:p>
    <w:p w:rsidR="00BF06EA" w:rsidRPr="00BF06EA" w:rsidRDefault="00BF06EA" w:rsidP="00BF06EA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</w:p>
    <w:p w:rsidR="00BF06EA" w:rsidRPr="00BF06EA" w:rsidRDefault="007533D7" w:rsidP="00E03A25">
      <w:pPr>
        <w:numPr>
          <w:ilvl w:val="0"/>
          <w:numId w:val="6"/>
        </w:numPr>
        <w:autoSpaceDE w:val="0"/>
        <w:autoSpaceDN w:val="0"/>
        <w:adjustRightInd w:val="0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</w:t>
      </w:r>
      <w:r w:rsidRPr="009F7A01">
        <w:rPr>
          <w:rFonts w:ascii="TH SarabunPSK" w:hAnsi="TH SarabunPSK" w:cs="TH SarabunPSK"/>
          <w:sz w:val="32"/>
          <w:szCs w:val="32"/>
          <w:cs/>
        </w:rPr>
        <w:t>โครงการพระราชดำริตามแนวคิดตามหลักปรัชญาของเศรษฐกิจพอเพียงของ</w:t>
      </w:r>
    </w:p>
    <w:p w:rsidR="007533D7" w:rsidRPr="009F7A01" w:rsidRDefault="007533D7" w:rsidP="00BF06EA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 xml:space="preserve">พระบาทสมเด็จพระปรมินทรมหาภูมิพลอดุลยเดช  มหาราช  รัชกาลที่  </w:t>
      </w:r>
      <w:r w:rsidR="00BC53B3">
        <w:rPr>
          <w:rFonts w:ascii="TH SarabunPSK" w:hAnsi="TH SarabunPSK" w:cs="TH SarabunPSK"/>
          <w:sz w:val="32"/>
          <w:szCs w:val="32"/>
          <w:cs/>
        </w:rPr>
        <w:t>๙</w:t>
      </w:r>
      <w:r w:rsidRPr="009F7A01">
        <w:rPr>
          <w:rFonts w:ascii="TH SarabunPSK" w:hAnsi="TH SarabunPSK" w:cs="TH SarabunPSK"/>
          <w:sz w:val="32"/>
          <w:szCs w:val="32"/>
          <w:cs/>
        </w:rPr>
        <w:t xml:space="preserve">  สามารถนำไปปรับใช้ในการดำเนินชีวิตได้อย่างเหมาะสม</w:t>
      </w:r>
    </w:p>
    <w:p w:rsidR="00BF06EA" w:rsidRPr="00BF06EA" w:rsidRDefault="007533D7" w:rsidP="00E03A25">
      <w:pPr>
        <w:numPr>
          <w:ilvl w:val="0"/>
          <w:numId w:val="6"/>
        </w:numPr>
        <w:autoSpaceDE w:val="0"/>
        <w:autoSpaceDN w:val="0"/>
        <w:adjustRightInd w:val="0"/>
        <w:rPr>
          <w:rFonts w:ascii="TH SarabunPSK" w:eastAsia="AngsanaNew" w:hAnsi="TH SarabunPSK" w:cs="TH SarabunPSK" w:hint="cs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</w:t>
      </w:r>
      <w:r w:rsidRPr="009F7A01">
        <w:rPr>
          <w:rFonts w:ascii="TH SarabunPSK" w:hAnsi="TH SarabunPSK" w:cs="TH SarabunPSK"/>
          <w:sz w:val="32"/>
          <w:szCs w:val="32"/>
          <w:cs/>
        </w:rPr>
        <w:t>โครงการตามแนวพระราชดำริของพระบาทสมเด็จพระปรมินทรมหาภูมิพล อดุลยเดช</w:t>
      </w:r>
    </w:p>
    <w:p w:rsidR="007533D7" w:rsidRPr="009F7A01" w:rsidRDefault="007533D7" w:rsidP="00BF06EA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 xml:space="preserve">มหาราช  รัชกาลที่  </w:t>
      </w:r>
      <w:r w:rsidR="00BC53B3">
        <w:rPr>
          <w:rFonts w:ascii="TH SarabunPSK" w:hAnsi="TH SarabunPSK" w:cs="TH SarabunPSK"/>
          <w:sz w:val="32"/>
          <w:szCs w:val="32"/>
          <w:cs/>
        </w:rPr>
        <w:t>๙</w:t>
      </w:r>
      <w:r w:rsidRPr="009F7A01">
        <w:rPr>
          <w:rFonts w:ascii="TH SarabunPSK" w:hAnsi="TH SarabunPSK" w:cs="TH SarabunPSK"/>
          <w:sz w:val="32"/>
          <w:szCs w:val="32"/>
          <w:cs/>
        </w:rPr>
        <w:t xml:space="preserve">  สามารถนำไปปรับใช้ในการดำเนินชีวิตได้อย่างเหมาะสม</w:t>
      </w:r>
    </w:p>
    <w:p w:rsidR="00BF06EA" w:rsidRPr="00BF06EA" w:rsidRDefault="007533D7" w:rsidP="00E03A25">
      <w:pPr>
        <w:numPr>
          <w:ilvl w:val="0"/>
          <w:numId w:val="6"/>
        </w:numPr>
        <w:autoSpaceDE w:val="0"/>
        <w:autoSpaceDN w:val="0"/>
        <w:adjustRightInd w:val="0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</w:t>
      </w:r>
      <w:r w:rsidRPr="009F7A01">
        <w:rPr>
          <w:rFonts w:ascii="TH SarabunPSK" w:hAnsi="TH SarabunPSK" w:cs="TH SarabunPSK"/>
          <w:sz w:val="32"/>
          <w:szCs w:val="32"/>
          <w:cs/>
        </w:rPr>
        <w:t>ผลงานด้านต่างๆ  ที่เกี่ยวกับการสร้างสรรค์วัฒนธรรมไทยของพระบาทสมเด็จ</w:t>
      </w:r>
    </w:p>
    <w:p w:rsidR="007533D7" w:rsidRPr="009F7A01" w:rsidRDefault="007533D7" w:rsidP="00BF06EA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9F7A01">
        <w:rPr>
          <w:rFonts w:ascii="TH SarabunPSK" w:hAnsi="TH SarabunPSK" w:cs="TH SarabunPSK"/>
          <w:sz w:val="32"/>
          <w:szCs w:val="32"/>
          <w:cs/>
        </w:rPr>
        <w:t xml:space="preserve">พระปรมินทรมหาภูมิพลอดุลยเดช  มหาราช  รัชกาลที่  </w:t>
      </w:r>
      <w:r w:rsidR="00BC53B3">
        <w:rPr>
          <w:rFonts w:ascii="TH SarabunPSK" w:hAnsi="TH SarabunPSK" w:cs="TH SarabunPSK"/>
          <w:sz w:val="32"/>
          <w:szCs w:val="32"/>
          <w:cs/>
        </w:rPr>
        <w:t>๙</w:t>
      </w:r>
      <w:r w:rsidRPr="009F7A01">
        <w:rPr>
          <w:rFonts w:ascii="TH SarabunPSK" w:hAnsi="TH SarabunPSK" w:cs="TH SarabunPSK"/>
          <w:sz w:val="32"/>
          <w:szCs w:val="32"/>
          <w:cs/>
        </w:rPr>
        <w:t xml:space="preserve">  สามารถนำไปปรับใช้ในการดำเนินชีวิตได้อย่างเหมาะสม</w:t>
      </w:r>
    </w:p>
    <w:p w:rsidR="00BF06EA" w:rsidRDefault="007533D7" w:rsidP="00E03A25">
      <w:pPr>
        <w:numPr>
          <w:ilvl w:val="0"/>
          <w:numId w:val="6"/>
        </w:numPr>
        <w:autoSpaceDE w:val="0"/>
        <w:autoSpaceDN w:val="0"/>
        <w:adjustRightInd w:val="0"/>
        <w:rPr>
          <w:rFonts w:ascii="TH SarabunPSK" w:eastAsia="AngsanaNew" w:hAnsi="TH SarabunPSK" w:cs="TH SarabunPSK" w:hint="cs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มีความรู้</w:t>
      </w:r>
      <w:r w:rsidRPr="009F7A0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9F7A01">
        <w:rPr>
          <w:rFonts w:ascii="TH SarabunPSK" w:eastAsia="AngsanaNew" w:hAnsi="TH SarabunPSK" w:cs="TH SarabunPSK"/>
          <w:sz w:val="32"/>
          <w:szCs w:val="32"/>
          <w:cs/>
        </w:rPr>
        <w:t>ความเข้าใจ</w:t>
      </w:r>
      <w:r w:rsidRPr="009F7A01">
        <w:rPr>
          <w:rFonts w:ascii="TH SarabunPSK" w:hAnsi="TH SarabunPSK" w:cs="TH SarabunPSK"/>
          <w:sz w:val="32"/>
          <w:szCs w:val="32"/>
          <w:cs/>
        </w:rPr>
        <w:t>แนวคิดด้านการพัฒนาสิ่งแวดล้อมของ</w:t>
      </w:r>
      <w:r>
        <w:rPr>
          <w:rFonts w:ascii="TH SarabunPSK" w:hAnsi="TH SarabunPSK" w:cs="TH SarabunPSK"/>
          <w:sz w:val="32"/>
          <w:szCs w:val="32"/>
          <w:cs/>
        </w:rPr>
        <w:t>พระบาทสมเด็จพระปรมินทร</w:t>
      </w:r>
      <w:r w:rsidR="007A7B2B">
        <w:rPr>
          <w:rFonts w:ascii="TH SarabunPSK" w:hAnsi="TH SarabunPSK" w:cs="TH SarabunPSK"/>
          <w:sz w:val="32"/>
          <w:szCs w:val="32"/>
          <w:cs/>
        </w:rPr>
        <w:t>มหา</w:t>
      </w:r>
      <w:r w:rsidRPr="009F7A01">
        <w:rPr>
          <w:rFonts w:ascii="TH SarabunPSK" w:hAnsi="TH SarabunPSK" w:cs="TH SarabunPSK"/>
          <w:sz w:val="32"/>
          <w:szCs w:val="32"/>
          <w:cs/>
        </w:rPr>
        <w:t>ภูมิพล</w:t>
      </w:r>
      <w:r w:rsidR="00BF06EA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7533D7" w:rsidRPr="00BF06EA" w:rsidRDefault="007533D7" w:rsidP="00BF06EA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BF06EA">
        <w:rPr>
          <w:rFonts w:ascii="TH SarabunPSK" w:hAnsi="TH SarabunPSK" w:cs="TH SarabunPSK"/>
          <w:sz w:val="32"/>
          <w:szCs w:val="32"/>
          <w:cs/>
        </w:rPr>
        <w:t>อดุลย</w:t>
      </w:r>
      <w:r w:rsidR="00BF06EA" w:rsidRPr="00BF06EA">
        <w:rPr>
          <w:rFonts w:ascii="TH SarabunPSK" w:hAnsi="TH SarabunPSK" w:cs="TH SarabunPSK"/>
          <w:sz w:val="32"/>
          <w:szCs w:val="32"/>
          <w:cs/>
        </w:rPr>
        <w:t>เดช</w:t>
      </w:r>
      <w:r w:rsidRPr="00BF06EA">
        <w:rPr>
          <w:rFonts w:ascii="TH SarabunPSK" w:hAnsi="TH SarabunPSK" w:cs="TH SarabunPSK"/>
          <w:sz w:val="32"/>
          <w:szCs w:val="32"/>
          <w:cs/>
        </w:rPr>
        <w:t xml:space="preserve">มหาราช  รัชกาลที่  </w:t>
      </w:r>
      <w:r w:rsidR="00BC53B3" w:rsidRPr="00BF06EA">
        <w:rPr>
          <w:rFonts w:ascii="TH SarabunPSK" w:hAnsi="TH SarabunPSK" w:cs="TH SarabunPSK"/>
          <w:sz w:val="32"/>
          <w:szCs w:val="32"/>
          <w:cs/>
        </w:rPr>
        <w:t>๙</w:t>
      </w:r>
      <w:r w:rsidRPr="00BF06EA">
        <w:rPr>
          <w:rFonts w:ascii="TH SarabunPSK" w:hAnsi="TH SarabunPSK" w:cs="TH SarabunPSK"/>
          <w:sz w:val="32"/>
          <w:szCs w:val="32"/>
          <w:cs/>
        </w:rPr>
        <w:t xml:space="preserve">  สามารถนำไปปรับใช้ในการดำเนินชีวิตได้อย่างเหมาะสม</w:t>
      </w:r>
    </w:p>
    <w:p w:rsidR="00BF06EA" w:rsidRDefault="007533D7" w:rsidP="00E03A25">
      <w:pPr>
        <w:numPr>
          <w:ilvl w:val="0"/>
          <w:numId w:val="6"/>
        </w:numPr>
        <w:autoSpaceDE w:val="0"/>
        <w:autoSpaceDN w:val="0"/>
        <w:adjustRightInd w:val="0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 w:rsidRPr="009F7A01">
        <w:rPr>
          <w:rFonts w:ascii="TH SarabunPSK" w:eastAsia="AngsanaNew" w:hAnsi="TH SarabunPSK" w:cs="TH SarabunPSK"/>
          <w:sz w:val="32"/>
          <w:szCs w:val="32"/>
          <w:cs/>
        </w:rPr>
        <w:t>มีความสำนึกในพระมหากรุณาธิคุณ</w:t>
      </w:r>
      <w:r w:rsidRPr="009F7A01">
        <w:rPr>
          <w:rFonts w:ascii="TH SarabunPSK" w:hAnsi="TH SarabunPSK" w:cs="TH SarabunPSK"/>
          <w:sz w:val="32"/>
          <w:szCs w:val="32"/>
          <w:cs/>
        </w:rPr>
        <w:t>ของพระบาทสมเด็จพระปรมินทรมหาภูมิพลอดุลยเดช  มหาราช</w:t>
      </w:r>
    </w:p>
    <w:p w:rsidR="007533D7" w:rsidRPr="00BF06EA" w:rsidRDefault="007533D7" w:rsidP="00BF06EA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</w:rPr>
      </w:pPr>
      <w:r w:rsidRPr="00BF06EA">
        <w:rPr>
          <w:rFonts w:ascii="TH SarabunPSK" w:hAnsi="TH SarabunPSK" w:cs="TH SarabunPSK"/>
          <w:sz w:val="32"/>
          <w:szCs w:val="32"/>
          <w:cs/>
        </w:rPr>
        <w:t xml:space="preserve">รัชกาลที่  </w:t>
      </w:r>
      <w:r w:rsidR="00BC53B3" w:rsidRPr="00BF06EA">
        <w:rPr>
          <w:rFonts w:ascii="TH SarabunPSK" w:hAnsi="TH SarabunPSK" w:cs="TH SarabunPSK"/>
          <w:sz w:val="32"/>
          <w:szCs w:val="32"/>
          <w:cs/>
        </w:rPr>
        <w:t>๙</w:t>
      </w:r>
      <w:r w:rsidRPr="00BF06EA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Pr="00BF06EA">
        <w:rPr>
          <w:rFonts w:ascii="TH SarabunPSK" w:eastAsia="AngsanaNew" w:hAnsi="TH SarabunPSK" w:cs="TH SarabunPSK"/>
          <w:sz w:val="32"/>
          <w:szCs w:val="32"/>
          <w:cs/>
        </w:rPr>
        <w:t>สามารถดำเนินชีวิตโดยน้อมนำพระราชกรณียกิจต่าง</w:t>
      </w:r>
      <w:r w:rsidR="00BF06E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BF06EA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BF06E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BF06EA">
        <w:rPr>
          <w:rFonts w:ascii="TH SarabunPSK" w:eastAsia="AngsanaNew" w:hAnsi="TH SarabunPSK" w:cs="TH SarabunPSK"/>
          <w:sz w:val="32"/>
          <w:szCs w:val="32"/>
          <w:cs/>
        </w:rPr>
        <w:t>ของพระองค์มาเป็นแนวทางในการประพฤติปฏิบัติ  จนสามารถพลเมืองดีของสังคมและประเทศชาติได้</w:t>
      </w:r>
    </w:p>
    <w:p w:rsidR="007533D7" w:rsidRPr="009F7A01" w:rsidRDefault="007533D7" w:rsidP="007533D7">
      <w:pPr>
        <w:jc w:val="both"/>
        <w:rPr>
          <w:rFonts w:ascii="TH SarabunPSK" w:eastAsia="AngsanaNew-Bold" w:hAnsi="TH SarabunPSK" w:cs="TH SarabunPSK"/>
          <w:b/>
          <w:bCs/>
          <w:sz w:val="20"/>
          <w:szCs w:val="20"/>
        </w:rPr>
      </w:pPr>
      <w:r w:rsidRPr="009F7A01">
        <w:rPr>
          <w:rFonts w:ascii="TH SarabunPSK" w:hAnsi="TH SarabunPSK" w:cs="TH SarabunPSK"/>
          <w:sz w:val="20"/>
          <w:szCs w:val="20"/>
          <w:cs/>
        </w:rPr>
        <w:t xml:space="preserve">   </w:t>
      </w:r>
    </w:p>
    <w:p w:rsidR="007533D7" w:rsidRPr="009F7A01" w:rsidRDefault="007533D7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๙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Pr="009F7A01" w:rsidRDefault="007533D7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Pr="009F7A01" w:rsidRDefault="007533D7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533D7" w:rsidRDefault="007533D7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BF06EA" w:rsidRDefault="00BF06EA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Pr="00F602F9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673506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 w:rsidR="001B0F8F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533D7" w:rsidRPr="009F7A01" w:rsidRDefault="007533D7" w:rsidP="007533D7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ส ๓๐๒๑๐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อาเซียนศึกษา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</w:t>
      </w:r>
      <w:r w:rsidR="001B0F8F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0071B" w:rsidRPr="009F7A01" w:rsidRDefault="0010071B" w:rsidP="0010071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B2407" w:rsidRDefault="001B2407" w:rsidP="001B0F8F">
      <w:pPr>
        <w:autoSpaceDE w:val="0"/>
        <w:autoSpaceDN w:val="0"/>
        <w:adjustRightInd w:val="0"/>
        <w:rPr>
          <w:rFonts w:ascii="TH SarabunPSK" w:eastAsia="AngsanaNew" w:hAnsi="TH SarabunPSK" w:cs="TH SarabunPSK" w:hint="cs"/>
          <w:sz w:val="20"/>
          <w:szCs w:val="20"/>
        </w:rPr>
      </w:pPr>
    </w:p>
    <w:p w:rsidR="007533D7" w:rsidRPr="009F7A01" w:rsidRDefault="001B0F8F" w:rsidP="001B0F8F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20"/>
          <w:szCs w:val="20"/>
          <w:cs/>
        </w:rPr>
        <w:t xml:space="preserve">                    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ศึกษา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รวบรวม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วิเคราะห์และสรุป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ความรู้พื้นฐานเกี่ยวกับอาเซียน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เรื่อง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ความเป็นมา</w:t>
      </w:r>
      <w:r w:rsidR="007533D7" w:rsidRPr="009F7A01">
        <w:rPr>
          <w:rFonts w:ascii="TH SarabunPSK" w:hAnsi="TH SarabunPSK" w:cs="TH SarabunPSK"/>
          <w:sz w:val="32"/>
          <w:szCs w:val="32"/>
        </w:rPr>
        <w:t>/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การก่อตั้งเป้าหมายและวัตถุประสงค์ในการก่อตั้ง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กลุ่มประเทศสมาชิกอาเซียน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ประเทศคู่เจรจาข้อมูลพื้นฐาน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ธงอาเซียน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กฎบัตร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และสัญลักษณ์ของประเทศในกลุ่มอาเซียน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บริบทของประเทศเรื่องสภาพภูมิศาสตร์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สภาพทางสังคมและวัฒนธรรม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สภาพทางเศรษฐกิจและลักษณะการเมืองการปกครองของประเทศสมาชิกอาเซียน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บทบาทของอาเซียนในภูมิภาคเอเชียตะวันออกเฉียงใต้และเวทีโลก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บทบาทของประเทศไทยในอาเซียนด้านสังคมและวัฒนธรรม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ด้านการเมืองและเศรษฐกิจโดยใช้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กระบวนการอธิบาย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อภิปราย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สร้างความรู้ความเข้าใจ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กระบวนการกลุ่มและสามารถอยู่ร่วมกับผู้อื่นได้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กระบวนการวิเคราะห์แก้ปัญหา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กระบวนการสำรวจ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การสืบค้นกระบวนการสร้าง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ความตระหนัก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กระบวนการนำเสนอข้อมูล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กระบวนการใช้เทคโนโลยี</w:t>
      </w:r>
    </w:p>
    <w:p w:rsidR="001B0F8F" w:rsidRDefault="001B0F8F" w:rsidP="00EF4390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เพื่อให้ดำรงตนอยู่ในสังคมได้อย่างมีความสุข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ตระหนักในคุณค่า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ภาคภูมิใจและหวงแหนในความเป็นชาติไทยและอาเซียน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มีความรักชาติ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ศาสน์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กษัตริย์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ซื่อสัตย์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สุจริต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ใฝ่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เรียนรู้มุ่งมั่นในการทำงาน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</w:p>
    <w:p w:rsidR="007533D7" w:rsidRPr="009F7A01" w:rsidRDefault="001B0F8F" w:rsidP="007533D7">
      <w:pPr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รักความเป็นไทย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อยู่อย่างพอเพียง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มีจิตสาธารณะ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และสำนึกในการอยู่ร่วมกันอย่างสันติสุข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7533D7" w:rsidRPr="009F7A0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อธิบายความเป็นมาและการก่อตั้งอาเซียนได้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๒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บอกเป้าหมายและวัตถุประสงค์ของการก่อตั้งอาเซียนได้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๓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บอกชื่อประเทศสมาชิก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ประเทศคู่เจรจาของกลุ่มประเทศอาเซียนได้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๔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บอกลักษณะธงอาเซียน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และสัญลักษณ์ของประเทศในกลุ่มอาเซียนได้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๕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อธิบายลักษณะกฎบัตรอาเซียนได้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๖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วิเคราะห์สภาพทั่วไปทางภูมิศาสตร์ของประเทศสมาชิกอาเซียนได้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๗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วิเคราะห์สภาพทั่วไปทางสังคมและวัฒนธรรมของประเทศสมาชิกอาเซียนได้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๘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วิเคราะห์สภาพทั่วไปทางเศรษฐกิจของประเทศสมาชิกอาเซียนได้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๙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วิเคราะห์สภาพทั่วไปทางการเมืองการปกครองของประเทศสมาชิกอาเซียนได้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๑๐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วิเคราะห์บทบาทของอาเซียนในภูมิภาคเอเชียตะวันออกเฉียงใต้และเวทีโลกได้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A7B2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๑๑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วิเคราะห์บทบาทของประเทศไทยในอาเซียนด้านสังคมและวัฒนธรรม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ด้านการเมืองและด้านเศรษฐกิจได้</w:t>
      </w:r>
    </w:p>
    <w:p w:rsidR="007533D7" w:rsidRPr="009F7A01" w:rsidRDefault="00BF06EA" w:rsidP="007533D7">
      <w:pPr>
        <w:autoSpaceDE w:val="0"/>
        <w:autoSpaceDN w:val="0"/>
        <w:adjustRightInd w:val="0"/>
        <w:rPr>
          <w:rFonts w:ascii="TH SarabunPSK" w:eastAsia="AngsanaNew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A7B2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 xml:space="preserve">๑๒ 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.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มีความภาคภูมิใจในความเป็นไทย</w:t>
      </w:r>
      <w:r w:rsidR="007533D7" w:rsidRPr="009F7A01">
        <w:rPr>
          <w:rFonts w:ascii="TH SarabunPSK" w:hAnsi="TH SarabunPSK" w:cs="TH SarabunPSK"/>
          <w:sz w:val="32"/>
          <w:szCs w:val="32"/>
        </w:rPr>
        <w:t xml:space="preserve"> </w:t>
      </w:r>
      <w:r w:rsidR="007533D7" w:rsidRPr="009F7A01">
        <w:rPr>
          <w:rFonts w:ascii="TH SarabunPSK" w:hAnsi="TH SarabunPSK" w:cs="TH SarabunPSK"/>
          <w:sz w:val="32"/>
          <w:szCs w:val="32"/>
          <w:cs/>
        </w:rPr>
        <w:t>และ</w:t>
      </w:r>
      <w:r w:rsidR="007533D7" w:rsidRPr="009F7A01">
        <w:rPr>
          <w:rFonts w:ascii="TH SarabunPSK" w:eastAsia="AngsanaNew" w:hAnsi="TH SarabunPSK" w:cs="TH SarabunPSK"/>
          <w:sz w:val="32"/>
          <w:szCs w:val="32"/>
          <w:cs/>
        </w:rPr>
        <w:t>ความเป็นอาเซียน</w:t>
      </w: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533D7" w:rsidRPr="009F7A01" w:rsidRDefault="007533D7" w:rsidP="007533D7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๑๒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533D7" w:rsidRDefault="007533D7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533D7" w:rsidRDefault="007533D7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8755E7" w:rsidRDefault="008755E7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0071B" w:rsidRPr="00F602F9" w:rsidRDefault="0010071B" w:rsidP="0010071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0071B" w:rsidRPr="009F7A01" w:rsidRDefault="0010071B" w:rsidP="0010071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10071B" w:rsidRPr="009F7A01" w:rsidRDefault="0010071B" w:rsidP="0010071B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๓๐๒๑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167946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สิ่งแวดล้อมเพื่อการพัฒนาคุณภาพชีวิต</w:t>
      </w:r>
      <w:r w:rsidR="00167946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0071B" w:rsidRPr="009F7A01" w:rsidRDefault="0010071B" w:rsidP="0010071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67946" w:rsidRDefault="00167946" w:rsidP="00167946">
      <w:pPr>
        <w:autoSpaceDE w:val="0"/>
        <w:autoSpaceDN w:val="0"/>
        <w:adjustRightInd w:val="0"/>
        <w:rPr>
          <w:rFonts w:ascii="AngsanaNew" w:eastAsia="AngsanaNew" w:hint="cs"/>
          <w:sz w:val="32"/>
          <w:szCs w:val="32"/>
        </w:rPr>
      </w:pPr>
    </w:p>
    <w:p w:rsidR="00167946" w:rsidRPr="00167946" w:rsidRDefault="00167946" w:rsidP="0089611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89611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ศึกษา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ความหมาย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ความสำคัญ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แนวคิด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หลักการ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วิเคราะห์เชิงสร้างสรรค์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อย่างมีวิจารณญาณสร้างความคิดรวบยอดเกี่ยวกับความหมายของสิ่งแวดล้อม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และทรัพยากรธรรมชาติ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ความหมายของชีวาลัย</w:t>
      </w:r>
      <w:r w:rsidRPr="00167946">
        <w:rPr>
          <w:rFonts w:ascii="TH SarabunPSK" w:hAnsi="TH SarabunPSK" w:cs="TH SarabunPSK"/>
          <w:sz w:val="32"/>
          <w:szCs w:val="32"/>
        </w:rPr>
        <w:t xml:space="preserve"> (</w:t>
      </w:r>
      <w:r w:rsidRPr="00167946">
        <w:rPr>
          <w:rFonts w:ascii="TH SarabunPSK" w:hAnsi="TH SarabunPSK" w:cs="TH SarabunPSK"/>
          <w:sz w:val="32"/>
          <w:szCs w:val="32"/>
          <w:cs/>
        </w:rPr>
        <w:t>โลกของสิ่งมีชีวิต</w:t>
      </w:r>
      <w:r w:rsidRPr="00167946">
        <w:rPr>
          <w:rFonts w:ascii="TH SarabunPSK" w:hAnsi="TH SarabunPSK" w:cs="TH SarabunPSK"/>
          <w:sz w:val="32"/>
          <w:szCs w:val="32"/>
        </w:rPr>
        <w:t xml:space="preserve">) </w:t>
      </w:r>
      <w:r w:rsidRPr="00167946">
        <w:rPr>
          <w:rFonts w:ascii="TH SarabunPSK" w:hAnsi="TH SarabunPSK" w:cs="TH SarabunPSK"/>
          <w:sz w:val="32"/>
          <w:szCs w:val="32"/>
          <w:cs/>
        </w:rPr>
        <w:t>องค์ประกอบ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ประเภทของชั้นบรรยากาศโลก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ความหมาย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และการป้องกันภาวะเรือนกระจก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ความหมายของระบบนิเวศ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ความหมาย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สาเหตุ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และผลกระทบของปัญหาสิ่งแวดล้อมของท้องถิ่น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ภูมิภาคและของโลก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ความหมาย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หลักการอนุรักษ์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ทรัพยากรธรรมชาติและสิ่งแวดล้อมการจัดการทรัพยากรธรรมชาติและสิ่งแวดล้อม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รวมถึงการประหยัดพลังงานของชุมชนท้องถิ่นและภูมิภาคของโลก</w:t>
      </w:r>
    </w:p>
    <w:p w:rsidR="00167946" w:rsidRPr="00167946" w:rsidRDefault="00896118" w:rsidP="0089611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โดยใช้กระบวนการกลุ่ม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การสืบค้นข้อมูล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กระบวนการแสวงหาความรู้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กระบวนการคิดวิเคราะห์กระบวนการคิดอย่างมีวิจารณญาณ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และการศึกษาจากแหล่งเรียนรู้ในท้องถิ่น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และการอภิปราย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พร้อมกับการนำเสนอข้อมูล</w:t>
      </w:r>
    </w:p>
    <w:p w:rsidR="00167946" w:rsidRDefault="00896118" w:rsidP="0089611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เพื่อให้เกิดความรู้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ความตระหนัก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และเห็นคุณค่า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ของทรัพยากรและสิ่งแวดล้อมจนสามารถนำความรู้ที่ได้ไปใช้ประโยชน์ในชีวิตประจำวัน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และตัดสินใจในการจัดการทรัพยากร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เพื่อการมีคุณภาพชีวิตที่ยั่งยืนตลอดไป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เพื่</w:t>
      </w:r>
      <w:r>
        <w:rPr>
          <w:rFonts w:ascii="TH SarabunPSK" w:hAnsi="TH SarabunPSK" w:cs="TH SarabunPSK"/>
          <w:sz w:val="32"/>
          <w:szCs w:val="32"/>
          <w:cs/>
        </w:rPr>
        <w:t>อให้เกิดคุณลักษณะที่พึงประ</w:t>
      </w:r>
      <w:r>
        <w:rPr>
          <w:rFonts w:ascii="TH SarabunPSK" w:hAnsi="TH SarabunPSK" w:cs="TH SarabunPSK" w:hint="cs"/>
          <w:sz w:val="32"/>
          <w:szCs w:val="32"/>
          <w:cs/>
        </w:rPr>
        <w:t>สงค์ใ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นการมีวินัยใฝ่เรียนรู้</w:t>
      </w:r>
    </w:p>
    <w:p w:rsidR="00896118" w:rsidRPr="00167946" w:rsidRDefault="00896118" w:rsidP="0089611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167946" w:rsidRDefault="00167946" w:rsidP="00167946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67946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896118" w:rsidRPr="00167946" w:rsidRDefault="00896118" w:rsidP="00167946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67946" w:rsidRPr="00167946" w:rsidRDefault="00896118" w:rsidP="00734DB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อธิบาย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สืบค้น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รวบรวม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สรุปข้อมูล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เกี่ยวกับ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ความหมาย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ประเภทความสำคัญ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734DB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ของสิ่งแวดล้อม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และทรัพยากรธรรมชาติ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ได้ถูกต้อง</w:t>
      </w:r>
    </w:p>
    <w:p w:rsidR="00167946" w:rsidRPr="00167946" w:rsidRDefault="00896118" w:rsidP="00734DB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อธิบาย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สืบค้น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รวบรวม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สรุปวิเคราะห์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ยกตัวอย่าง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ความหมายของระบบนิเวศ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องค์ประกอบของระบบนิเวศ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และการรักษาความสมดุลของระบบนิเวศ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ได้ถูกต้อง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ชัดเจน</w:t>
      </w:r>
    </w:p>
    <w:p w:rsidR="00167946" w:rsidRPr="00167946" w:rsidRDefault="00896118" w:rsidP="00734DB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๓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เกิดความตระหนัก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เห็นคุณค่าของการอนุรักษ์สิ่งแวดล้อมทรัพยากรธรรมชาติ</w:t>
      </w:r>
    </w:p>
    <w:p w:rsidR="00167946" w:rsidRPr="00167946" w:rsidRDefault="00167946" w:rsidP="00167946">
      <w:pPr>
        <w:pStyle w:val="a8"/>
        <w:rPr>
          <w:rFonts w:ascii="TH SarabunPSK" w:hAnsi="TH SarabunPSK" w:cs="TH SarabunPSK"/>
          <w:sz w:val="32"/>
          <w:szCs w:val="32"/>
        </w:rPr>
      </w:pPr>
      <w:r w:rsidRPr="00167946">
        <w:rPr>
          <w:rFonts w:ascii="TH SarabunPSK" w:hAnsi="TH SarabunPSK" w:cs="TH SarabunPSK"/>
          <w:sz w:val="32"/>
          <w:szCs w:val="32"/>
          <w:cs/>
        </w:rPr>
        <w:t>การประหยัดพลังงาน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โดยการสืบค้นข้อมูล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อภิปราย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สรุปวิเคราะห์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ปัญหาสิ่งแวดล้อม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ได้ถูกต้อง</w:t>
      </w:r>
      <w:r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Pr="00167946">
        <w:rPr>
          <w:rFonts w:ascii="TH SarabunPSK" w:hAnsi="TH SarabunPSK" w:cs="TH SarabunPSK"/>
          <w:sz w:val="32"/>
          <w:szCs w:val="32"/>
          <w:cs/>
        </w:rPr>
        <w:t>ชัดเจน</w:t>
      </w:r>
    </w:p>
    <w:p w:rsidR="00167946" w:rsidRDefault="00896118" w:rsidP="0089611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นำความรู้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มีจิตสาธารณะ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และคุณลักษณะที่พึงประสงค์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ในการอนุรักษ์สิ่งแวดล้อมทรัพยากรธรรมชาติ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และการประหยัดพลังงาน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ไปเผยแพร่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ประชาสัมพันธ์</w:t>
      </w:r>
      <w:r w:rsidR="00167946" w:rsidRPr="00167946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167946">
        <w:rPr>
          <w:rFonts w:ascii="TH SarabunPSK" w:hAnsi="TH SarabunPSK" w:cs="TH SarabunPSK"/>
          <w:sz w:val="32"/>
          <w:szCs w:val="32"/>
          <w:cs/>
        </w:rPr>
        <w:t>ซึ่งจะนำไปสู่การพัฒนาคุณภาพชีวิตที่ยั่งยืนตลอดไป</w:t>
      </w:r>
    </w:p>
    <w:p w:rsidR="00896118" w:rsidRPr="00167946" w:rsidRDefault="00896118" w:rsidP="00167946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946" w:rsidRPr="00167946" w:rsidRDefault="00167946" w:rsidP="00167946">
      <w:pPr>
        <w:pStyle w:val="a8"/>
        <w:rPr>
          <w:rFonts w:ascii="TH SarabunPSK" w:hAnsi="TH SarabunPSK" w:cs="TH SarabunPSK"/>
          <w:sz w:val="32"/>
          <w:szCs w:val="32"/>
        </w:rPr>
      </w:pPr>
      <w:r w:rsidRPr="00167946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="0089611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="00896118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๔ </w:t>
      </w:r>
      <w:r w:rsidRPr="00167946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67946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91DFA" w:rsidRPr="00167946" w:rsidRDefault="00291DFA" w:rsidP="00167946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995478" w:rsidRDefault="00995478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F602F9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67946" w:rsidRPr="009F7A01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167946" w:rsidRPr="009F7A01" w:rsidRDefault="00167946" w:rsidP="00167946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๓๐๒๑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เทคโนโลยีสิ่งแวดล้อม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67946" w:rsidRPr="009F7A01" w:rsidRDefault="00167946" w:rsidP="00167946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67946" w:rsidRDefault="00167946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896118" w:rsidRDefault="00896118" w:rsidP="0089611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ศึกษา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ความหมาย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ความสำคัญ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แนวคิด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หลักการ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วิเคราะห์เชิงสร้างสรรค์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อย่างมีวิจารณญาณสร้างความคิดรวบยอดเกี่ยวกับความหมาย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รูปแบบของสิ่งแวดล้อม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และเทคโนโลยี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วิวัฒนาการของเทคโนโลยี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เทคโนโลยีท้องถิ่น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และเทคโนโลยีนำเข้า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เทคโนโลยีกับการพัฒนาประเทศ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ปฎิสัมพันธ์ระหว่างเทคโนโลยีและสิ่งแวดล้อม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เทคโนโลยีและผลกระทบต่อสิ่งแวดล้อม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เทคโนโลยีและการกำจัดมลพิษสิ่งแวดล้อมโยใช้ภูมิปัญญาท้องถิ่นแก้ปัญหามลพิษสิ่งแวดล้อม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และประหยัดพลังงาย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เพื่อนำไปใช้ในชีวิตประจำวัน</w:t>
      </w:r>
    </w:p>
    <w:p w:rsidR="00167946" w:rsidRPr="00896118" w:rsidRDefault="00896118" w:rsidP="0089611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โดยใช้กระบวนการกลุ่ม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การสืบค้นข้อมูล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การติดตามข่าวสาร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การคิด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วิเคราะห์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และการศึกษาจากแหล่งเรียนรู้ต่างๆ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และการอภิปราย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พร้อมกับการนำเสนอ</w:t>
      </w:r>
    </w:p>
    <w:p w:rsidR="00167946" w:rsidRDefault="00896118" w:rsidP="0089611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เพื่อให้เกิดความรู้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ความตระหนัก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และเห็นคุณค่า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จนสามารถใช้ในการตัดสินใจและนำความรู้ที่ได้ไปใช้ประโยชน์ในชีวิตประจำวัน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ตามคุณลักษณะที่พึงประสงค์ด้านความซื่อสัตย์สุจริตอยู่อย่างพอเพียง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และมีจิตสาธารณะ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เพื่อการมีคุณภาพชีวิตที่ยั่งยืนตลอดไป</w:t>
      </w:r>
    </w:p>
    <w:p w:rsidR="00896118" w:rsidRPr="00896118" w:rsidRDefault="00896118" w:rsidP="00896118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946" w:rsidRDefault="00167946" w:rsidP="00896118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89611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896118" w:rsidRPr="00896118" w:rsidRDefault="00896118" w:rsidP="00896118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67946" w:rsidRPr="00896118" w:rsidRDefault="00896118" w:rsidP="0089611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อธิบาย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สืบค้น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รวบรวม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สรุปข้อมูล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เกี่ยวกับ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ความหมาย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รูปแบบข้อดี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ข้อเสีย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ความสำคัญของสิ่งแวดล้อมและเทคโนโลยี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ระดับ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ประเภท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และวิวัฒนาการของเทคโนโลยี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ได้ถูกต้อง</w:t>
      </w:r>
    </w:p>
    <w:p w:rsidR="00167946" w:rsidRPr="00896118" w:rsidRDefault="00896118" w:rsidP="0089611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วิเคราะห์ข้อมูล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ข่าวสารการใช้เทคโนโลยีทางชีวภาพในการแก้ปัญหาสิ่งแวดล้อม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การประหยัดพลังงาน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โดยใช้วิธีการชีวภาพ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และภูมิปัญญาท้องถิ่น</w:t>
      </w:r>
    </w:p>
    <w:p w:rsidR="00167946" w:rsidRPr="00896118" w:rsidRDefault="00896118" w:rsidP="0089611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นำเสนอการวิเคราะห์ข้อมูลการใช้เทคโนโลยี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เพื่อแก้ปัญหาสิ่งแวดล้อม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และประหยัดพลังงาน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โดยใช้วิธีการชีวภาพ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และภูมิปัญญาท้องถิ่น</w:t>
      </w:r>
    </w:p>
    <w:p w:rsidR="00167946" w:rsidRDefault="00896118" w:rsidP="0089611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ตระหนักและเห็นคุณค่า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สามารถตัดสินใจ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ในการเลือกวิธีที่ถูกต้อง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เพื่อนำเทคโนโลยีที่เหมาะสมในการแก้ปัญหาสิ่งแวดล้อม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ทรัพยากรธรรมชาติ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และการประหยัดพลังงาน</w:t>
      </w:r>
      <w:r w:rsidR="00167946" w:rsidRPr="0089611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896118">
        <w:rPr>
          <w:rFonts w:ascii="TH SarabunPSK" w:hAnsi="TH SarabunPSK" w:cs="TH SarabunPSK"/>
          <w:sz w:val="32"/>
          <w:szCs w:val="32"/>
          <w:cs/>
        </w:rPr>
        <w:t>นำไปใช้ในชีวิตประจำวันเพื่อพัฒนาคุณภาพชีวิตให้ยั่งยืนตลอดไป</w:t>
      </w:r>
    </w:p>
    <w:p w:rsidR="00896118" w:rsidRPr="00896118" w:rsidRDefault="00896118" w:rsidP="0089611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896118" w:rsidRPr="00167946" w:rsidRDefault="00896118" w:rsidP="00896118">
      <w:pPr>
        <w:pStyle w:val="a8"/>
        <w:rPr>
          <w:rFonts w:ascii="TH SarabunPSK" w:hAnsi="TH SarabunPSK" w:cs="TH SarabunPSK"/>
          <w:sz w:val="32"/>
          <w:szCs w:val="32"/>
        </w:rPr>
      </w:pPr>
      <w:r w:rsidRPr="00167946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๔ </w:t>
      </w:r>
      <w:r w:rsidRPr="00167946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67946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896118" w:rsidRDefault="00896118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896118" w:rsidRDefault="00896118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F602F9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67946" w:rsidRPr="009F7A01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167946" w:rsidRPr="009F7A01" w:rsidRDefault="00167946" w:rsidP="00167946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๓๐๒๑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๓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การจัดการสิ่งแวดล้อมในชุมชน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67946" w:rsidRPr="009F7A01" w:rsidRDefault="00167946" w:rsidP="00167946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67946" w:rsidRDefault="00167946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C54AF1" w:rsidRDefault="00C54AF1" w:rsidP="00C54AF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ศึกษาและวิเคราะห์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ความรู้เบื้องต้นเกี่ยวกับสิ่งแวดล้อม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ความสัมพันธ์ระหว่างมนุษย์กับสภาพแวดล้อมทางชีวภาพและกายภาพที่มีความสมดุล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ปัญหาสิ่งแวดล้อม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ปัญหาขยะมูลฝอยและสารพิษ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การอนุรักษ์และการจัดการสิ่งแวดล้อมในชุมชน</w:t>
      </w:r>
    </w:p>
    <w:p w:rsidR="00167946" w:rsidRPr="00C54AF1" w:rsidRDefault="00C54AF1" w:rsidP="00C54AF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โดยใช้กระบวนการกลุ่ม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การสืบค้นข้อมูล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การติดตามข่าวสาร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การอ่าน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การฟัง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การคิดวิเคราะห์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การเขียน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การศึกษากรณีตัวอย่าง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และการปฏิบัติกิจกรรมด้านสิ่งแวดล้อม</w:t>
      </w:r>
    </w:p>
    <w:p w:rsidR="00167946" w:rsidRDefault="00C54AF1" w:rsidP="00C54AF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เพื่อให้เกิดความรู้ความเข้าใจ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ความตระหนักและเห็นคุณค่า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จนสามารถตัดสินใจและนำความรู้ที่ได้ไปใช้ในการมีส่วนร่วมกับการจัดการสิ่งแวดล้อมที่ยั่งยืนในชุมชนได้อย่างเหมาะสม</w:t>
      </w:r>
    </w:p>
    <w:p w:rsidR="00C54AF1" w:rsidRPr="00C54AF1" w:rsidRDefault="00C54AF1" w:rsidP="00C54AF1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946" w:rsidRDefault="00167946" w:rsidP="00C54AF1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C54AF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54AF1" w:rsidRPr="00C54AF1" w:rsidRDefault="00C54AF1" w:rsidP="00C54AF1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67946" w:rsidRPr="00C54AF1" w:rsidRDefault="00C54AF1" w:rsidP="00C54AF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สืบค้นข้อมูลเกี่ยวกับสิ่งแวดล้อม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ความสัมพันธ์ระหว่างมนุษย์กับสภาพแวดล้อมทางชีวภาพและกายภาพที่มีความสมดุล</w:t>
      </w:r>
    </w:p>
    <w:p w:rsidR="00167946" w:rsidRPr="00C54AF1" w:rsidRDefault="00C54AF1" w:rsidP="00C54AF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วิเคราะห์ข้อมูลความสัมพันธ์ระหว่างมนุษย์กับสภาพแวดล้อมตลอดจนปัญหาขยะมูลฝอยโดยศึกษาจากกรณีตัวอย่าง</w:t>
      </w:r>
    </w:p>
    <w:p w:rsidR="00167946" w:rsidRPr="00C54AF1" w:rsidRDefault="00C54AF1" w:rsidP="00C54AF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ตระหนักและเห็นคุณค่าในการมีส่วนร่วมในการจัดการสิ่งแวดล้อม</w:t>
      </w:r>
    </w:p>
    <w:p w:rsidR="00167946" w:rsidRDefault="00C54AF1" w:rsidP="00C54AF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167946" w:rsidRPr="00C54AF1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C54AF1">
        <w:rPr>
          <w:rFonts w:ascii="TH SarabunPSK" w:hAnsi="TH SarabunPSK" w:cs="TH SarabunPSK"/>
          <w:sz w:val="32"/>
          <w:szCs w:val="32"/>
          <w:cs/>
        </w:rPr>
        <w:t>นักเรียนมีส่วนร่วมในกิจกรรมพัฒนาสิ่งแวดล้อมในชุมชน</w:t>
      </w:r>
    </w:p>
    <w:p w:rsidR="00C54AF1" w:rsidRPr="00C54AF1" w:rsidRDefault="00C54AF1" w:rsidP="00C54AF1">
      <w:pPr>
        <w:pStyle w:val="a8"/>
        <w:rPr>
          <w:rFonts w:ascii="TH SarabunPSK" w:hAnsi="TH SarabunPSK" w:cs="TH SarabunPSK"/>
          <w:sz w:val="32"/>
          <w:szCs w:val="32"/>
        </w:rPr>
      </w:pPr>
    </w:p>
    <w:p w:rsidR="00C54AF1" w:rsidRPr="00167946" w:rsidRDefault="00C54AF1" w:rsidP="00C54AF1">
      <w:pPr>
        <w:pStyle w:val="a8"/>
        <w:rPr>
          <w:rFonts w:ascii="TH SarabunPSK" w:hAnsi="TH SarabunPSK" w:cs="TH SarabunPSK"/>
          <w:sz w:val="32"/>
          <w:szCs w:val="32"/>
        </w:rPr>
      </w:pPr>
      <w:r w:rsidRPr="00167946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๔ </w:t>
      </w:r>
      <w:r w:rsidRPr="00167946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67946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C54AF1" w:rsidRDefault="00C54AF1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C54AF1" w:rsidRDefault="00C54AF1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C54AF1" w:rsidRDefault="00C54AF1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C54AF1" w:rsidRDefault="00C54AF1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C54AF1" w:rsidRDefault="00C54AF1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C54AF1" w:rsidRDefault="00C54AF1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C54AF1" w:rsidRDefault="00C54AF1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C54AF1" w:rsidRDefault="00C54AF1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F602F9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67946" w:rsidRPr="009F7A01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167946" w:rsidRPr="009F7A01" w:rsidRDefault="00167946" w:rsidP="00167946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๓๐๒๑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มนุษย์กับการจัดการทรัพยากร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67946" w:rsidRPr="009F7A01" w:rsidRDefault="00167946" w:rsidP="00167946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67946" w:rsidRDefault="00167946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281C08" w:rsidRDefault="00281C08" w:rsidP="00281C0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ศึกษาและวิเคราะห์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ความเป็นมาและวิวัฒนาการของมนุษย์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ความสัมพันธ์ระหว่างมนุษย์กับทรัพยากรธรรมชาติ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มนุษย์กับการใช้ทรัพยากรธรรมชาติ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วิกฤตการณ์ด้านทรัพยากรธรรมชาติและปัญหาสิ่งแวดล้อมโลก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การอนุรักษ์และการจัดการทรัพยากรธรรมชาติที่มีอยู่อย่างจำกัดได้อย่างถูกต้องเหมาะสมที่สุด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การนำหลักปรัชญาเศรษฐกิจพอเพียงมาปรับใช้กับการจัดการทรัพยากรธรรมชาติ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และปฏิบัติกิจกรรมด้านการจัดการทรัพยากรธรรมชาติ</w:t>
      </w:r>
    </w:p>
    <w:p w:rsidR="00167946" w:rsidRPr="00281C08" w:rsidRDefault="00281C08" w:rsidP="00281C0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โดยใช้กระบวนการกลุ่ม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การสืบค้นข้อมูล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การติดตามข่าวสาร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การอ่าน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การฟัง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การคิดวิเคราะห์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การเขียน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การศึกษากรณีตัวอย่าง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และการศึกษาจากแหล่งเรียนรู้</w:t>
      </w:r>
    </w:p>
    <w:p w:rsidR="00167946" w:rsidRDefault="00281C08" w:rsidP="00281C0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เพื่อให้เกิดความรู้ความเข้าใจ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ความตระหนักและเห็นคุณค่า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จนสามารถตัดสินใจและนำความรู้ที่ได้ไปใช้ในชีวิตจริง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ตามหลักคุณธรรม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จริยธรรมและค่านิยมที่เหมาะสม</w:t>
      </w:r>
    </w:p>
    <w:p w:rsidR="00281C08" w:rsidRPr="00281C08" w:rsidRDefault="00281C08" w:rsidP="00281C08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946" w:rsidRDefault="00167946" w:rsidP="00281C08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281C0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81C08" w:rsidRPr="00281C08" w:rsidRDefault="00281C08" w:rsidP="00281C08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67946" w:rsidRPr="00281C08" w:rsidRDefault="00281C08" w:rsidP="00281C0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นักเรียนอ่าน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ฟัง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เขียน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และตอบคำถามเกี่ยวกับความเป็นมาของมนุษย์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และวิวัฒนาการทางสังคม</w:t>
      </w:r>
    </w:p>
    <w:p w:rsidR="00167946" w:rsidRPr="00281C08" w:rsidRDefault="00167946" w:rsidP="00281C08">
      <w:pPr>
        <w:pStyle w:val="a8"/>
        <w:rPr>
          <w:rFonts w:ascii="TH SarabunPSK" w:hAnsi="TH SarabunPSK" w:cs="TH SarabunPSK"/>
          <w:sz w:val="32"/>
          <w:szCs w:val="32"/>
        </w:rPr>
      </w:pPr>
      <w:r w:rsidRPr="00281C08">
        <w:rPr>
          <w:rFonts w:ascii="TH SarabunPSK" w:hAnsi="TH SarabunPSK" w:cs="TH SarabunPSK"/>
          <w:sz w:val="32"/>
          <w:szCs w:val="32"/>
          <w:cs/>
        </w:rPr>
        <w:t>ของมนุษย์</w:t>
      </w:r>
    </w:p>
    <w:p w:rsidR="00167946" w:rsidRPr="00281C08" w:rsidRDefault="00281C08" w:rsidP="00281C0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นักเรียนวิเคราะห์ผลกระทบจากการที่มนุษย์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อยู่ร่วมกับสิ่งมีชีวิตอื่นที่มีผลต่อการเปลี่ยนแปลง</w:t>
      </w:r>
    </w:p>
    <w:p w:rsidR="00167946" w:rsidRPr="00281C08" w:rsidRDefault="00167946" w:rsidP="00281C08">
      <w:pPr>
        <w:pStyle w:val="a8"/>
        <w:rPr>
          <w:rFonts w:ascii="TH SarabunPSK" w:hAnsi="TH SarabunPSK" w:cs="TH SarabunPSK"/>
          <w:sz w:val="32"/>
          <w:szCs w:val="32"/>
        </w:rPr>
      </w:pPr>
      <w:r w:rsidRPr="00281C08">
        <w:rPr>
          <w:rFonts w:ascii="TH SarabunPSK" w:hAnsi="TH SarabunPSK" w:cs="TH SarabunPSK"/>
          <w:sz w:val="32"/>
          <w:szCs w:val="32"/>
          <w:cs/>
        </w:rPr>
        <w:t>ทรัพยากรธรรมชาติและสิ่งแวดล้อม</w:t>
      </w:r>
    </w:p>
    <w:p w:rsidR="00167946" w:rsidRPr="00281C08" w:rsidRDefault="00117A2B" w:rsidP="0047563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="00281C08">
        <w:rPr>
          <w:rFonts w:ascii="TH SarabunPSK" w:hAnsi="TH SarabunPSK" w:cs="TH SarabunPSK"/>
          <w:sz w:val="32"/>
          <w:szCs w:val="32"/>
        </w:rPr>
        <w:t xml:space="preserve"> </w:t>
      </w:r>
      <w:r w:rsidR="00281C08">
        <w:rPr>
          <w:rFonts w:ascii="TH SarabunPSK" w:hAnsi="TH SarabunPSK" w:cs="TH SarabunPSK" w:hint="cs"/>
          <w:sz w:val="32"/>
          <w:szCs w:val="32"/>
          <w:cs/>
        </w:rPr>
        <w:t>๓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ศึกษาค้นคว้าเกี่ยวกับวิกฤตการณ์ด้านทรัพยากรธรรมชาติทั้งระดับประเทศ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และระดับโลกและอภิปรายวิธีการป้องกันและแนวทางแก้ไขปัญหา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และเลือกตัดสินใจในการจัดการทรัพยากรธรรมชาติในประเทศและระหว่างประเทศ</w:t>
      </w:r>
    </w:p>
    <w:p w:rsidR="00167946" w:rsidRPr="00281C08" w:rsidRDefault="00281C08" w:rsidP="00281C0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นักเรียนวางแผนการใช้ทรัพยากรที่มีอยู่จำกัดโดยคำนึงถึงประโยชน์ที่บุคคลและสังคมจะได้รับอย่างมีคุณธรรม</w:t>
      </w:r>
    </w:p>
    <w:p w:rsidR="00167946" w:rsidRDefault="00281C08" w:rsidP="00281C0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นักเรียนนำหลักปรัชญาเศรษฐกิจพอเพียงมาปรับใช้กับการจัดการทรัพยากรในชีวิตประจำวัน</w:t>
      </w:r>
    </w:p>
    <w:p w:rsidR="00281C08" w:rsidRPr="00281C08" w:rsidRDefault="00281C08" w:rsidP="00281C08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946" w:rsidRPr="00281C08" w:rsidRDefault="00167946" w:rsidP="00281C08">
      <w:pPr>
        <w:pStyle w:val="a8"/>
        <w:rPr>
          <w:rFonts w:ascii="TH SarabunPSK" w:hAnsi="TH SarabunPSK" w:cs="TH SarabunPSK"/>
          <w:sz w:val="32"/>
          <w:szCs w:val="32"/>
        </w:rPr>
      </w:pPr>
      <w:r w:rsidRPr="00281C0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="00281C0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281C08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๕</w:t>
      </w:r>
      <w:r w:rsidRPr="00281C0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281C0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281C0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67946" w:rsidRPr="00281C08" w:rsidRDefault="00167946" w:rsidP="00281C08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F602F9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67946" w:rsidRPr="009F7A01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167946" w:rsidRPr="009F7A01" w:rsidRDefault="00167946" w:rsidP="00167946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๓๐๒๑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๕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เหตุการณ์โลกปัจจุบัน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281C08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67946" w:rsidRPr="009F7A01" w:rsidRDefault="00167946" w:rsidP="00167946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67946" w:rsidRDefault="00167946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281C08" w:rsidRDefault="00281C08" w:rsidP="00281C0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47563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ศึกษาสำรวจ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ค้นคว้า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เรียนรู้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สืบค้น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วิเคราะห์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สังเคราะห์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เปรียบเทียบ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อภิปราย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สรุปรายงานพร้อมทั้งนำเสนอ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และแลกเปลี่ยนความรู้ร่วมกันในปรากฏการณ์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และวิกฤติการณ์ของประเทศไทยในเหตุการณ์ปัจจุบัน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ด้านการเมืองการปกครอง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เศรษฐกิจ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สังคมวัฒนธรรมและเทคโนโลยี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รวมทั้งปรากฏการณ์ทางธรรมชาติและเรื่องอื่นๆ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ที่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เกิดขึ้น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รวมทั้งการเปลี่ยนแปลงทางสังคม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วัฒนธรรม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เศรษฐกิจ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หรือการเมืองการปกครอง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โดยชี้ให้เห็นถึงยุทธวิธี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หรือกระบวรการในการแก้ปัญหาด้วยหลักจริยธรรมและคุณธรรม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หรืออิทธิพลความก้าวหน้าทางวิทยาการ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และเทคโนโลยีที่มีผลต่อการดำรงชีวิต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ความร่วมมือพึ่งพาอาศัยกัน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แนวทางในการประสานความร่วมมือ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บริหารความขัดแย้ง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เพื่อประโยชน์และสันติภาพของประเทศ</w:t>
      </w:r>
    </w:p>
    <w:p w:rsidR="00167946" w:rsidRPr="00281C08" w:rsidRDefault="00281C08" w:rsidP="00281C0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47563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โดยใช้กระบวนการคิดวิเคราะห์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คิดอย่างมีวิจารณญาณ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คิดอย่างสร้างสรรค์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กระบวนการกลุ่ม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กระบว</w:t>
      </w:r>
      <w:r>
        <w:rPr>
          <w:rFonts w:ascii="TH SarabunPSK" w:hAnsi="TH SarabunPSK" w:cs="TH SarabunPSK" w:hint="cs"/>
          <w:sz w:val="32"/>
          <w:szCs w:val="32"/>
          <w:cs/>
        </w:rPr>
        <w:t>น</w:t>
      </w:r>
    </w:p>
    <w:p w:rsidR="00196266" w:rsidRDefault="00167946" w:rsidP="00281C0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 w:rsidRPr="00281C08">
        <w:rPr>
          <w:rFonts w:ascii="TH SarabunPSK" w:hAnsi="TH SarabunPSK" w:cs="TH SarabunPSK"/>
          <w:sz w:val="32"/>
          <w:szCs w:val="32"/>
          <w:cs/>
        </w:rPr>
        <w:t>การประชาธิปไตย</w:t>
      </w:r>
      <w:r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Pr="00281C08">
        <w:rPr>
          <w:rFonts w:ascii="TH SarabunPSK" w:hAnsi="TH SarabunPSK" w:cs="TH SarabunPSK"/>
          <w:sz w:val="32"/>
          <w:szCs w:val="32"/>
          <w:cs/>
        </w:rPr>
        <w:t>การฝึกปฏิบัติ</w:t>
      </w:r>
      <w:r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Pr="00281C08">
        <w:rPr>
          <w:rFonts w:ascii="TH SarabunPSK" w:hAnsi="TH SarabunPSK" w:cs="TH SarabunPSK"/>
          <w:sz w:val="32"/>
          <w:szCs w:val="32"/>
          <w:cs/>
        </w:rPr>
        <w:t>การสืบค้น</w:t>
      </w:r>
      <w:r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Pr="00281C08">
        <w:rPr>
          <w:rFonts w:ascii="TH SarabunPSK" w:hAnsi="TH SarabunPSK" w:cs="TH SarabunPSK"/>
          <w:sz w:val="32"/>
          <w:szCs w:val="32"/>
          <w:cs/>
        </w:rPr>
        <w:t>การแก้ปัญหา</w:t>
      </w:r>
      <w:r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Pr="00281C08">
        <w:rPr>
          <w:rFonts w:ascii="TH SarabunPSK" w:hAnsi="TH SarabunPSK" w:cs="TH SarabunPSK"/>
          <w:sz w:val="32"/>
          <w:szCs w:val="32"/>
          <w:cs/>
        </w:rPr>
        <w:t>การสร้างองค์ความรู้ใหม่</w:t>
      </w:r>
      <w:r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Pr="00281C08">
        <w:rPr>
          <w:rFonts w:ascii="TH SarabunPSK" w:hAnsi="TH SarabunPSK" w:cs="TH SarabunPSK"/>
          <w:sz w:val="32"/>
          <w:szCs w:val="32"/>
          <w:cs/>
        </w:rPr>
        <w:t>การขัดเกลาทางสังคม</w:t>
      </w:r>
      <w:r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47563D"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281C08">
        <w:rPr>
          <w:rFonts w:ascii="TH SarabunPSK" w:hAnsi="TH SarabunPSK" w:cs="TH SarabunPSK"/>
          <w:sz w:val="32"/>
          <w:szCs w:val="32"/>
          <w:cs/>
        </w:rPr>
        <w:t>การพัฒนาค่านิยม</w:t>
      </w:r>
      <w:r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Pr="00281C08">
        <w:rPr>
          <w:rFonts w:ascii="TH SarabunPSK" w:hAnsi="TH SarabunPSK" w:cs="TH SarabunPSK"/>
          <w:sz w:val="32"/>
          <w:szCs w:val="32"/>
          <w:cs/>
        </w:rPr>
        <w:t>การอนุรักษ์ทรัพยากรสิ่งแวดล้อม</w:t>
      </w:r>
      <w:r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Pr="00281C08">
        <w:rPr>
          <w:rFonts w:ascii="TH SarabunPSK" w:hAnsi="TH SarabunPSK" w:cs="TH SarabunPSK"/>
          <w:sz w:val="32"/>
          <w:szCs w:val="32"/>
          <w:cs/>
        </w:rPr>
        <w:t>และการติดตามสถานการณ์ปัจจุบันเพื่อให้เกิดความรู้</w:t>
      </w:r>
      <w:r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Pr="00281C08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Pr="00281C08">
        <w:rPr>
          <w:rFonts w:ascii="TH SarabunPSK" w:hAnsi="TH SarabunPSK" w:cs="TH SarabunPSK"/>
          <w:sz w:val="32"/>
          <w:szCs w:val="32"/>
          <w:cs/>
        </w:rPr>
        <w:t>ความสามารถในการศึกษาวิเคราะห์เหตุการณ์ปัจจุบัน</w:t>
      </w:r>
      <w:r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Pr="00281C08">
        <w:rPr>
          <w:rFonts w:ascii="TH SarabunPSK" w:hAnsi="TH SarabunPSK" w:cs="TH SarabunPSK"/>
          <w:sz w:val="32"/>
          <w:szCs w:val="32"/>
          <w:cs/>
        </w:rPr>
        <w:t>สามารถนำปรากฏการณ์หรือวิกฤติการณ์</w:t>
      </w:r>
      <w:r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Pr="00281C08">
        <w:rPr>
          <w:rFonts w:ascii="TH SarabunPSK" w:hAnsi="TH SarabunPSK" w:cs="TH SarabunPSK"/>
          <w:sz w:val="32"/>
          <w:szCs w:val="32"/>
          <w:cs/>
        </w:rPr>
        <w:t>มาพัฒนาทักษะการเรียนรู้</w:t>
      </w:r>
      <w:r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Pr="00281C08">
        <w:rPr>
          <w:rFonts w:ascii="TH SarabunPSK" w:hAnsi="TH SarabunPSK" w:cs="TH SarabunPSK"/>
          <w:sz w:val="32"/>
          <w:szCs w:val="32"/>
          <w:cs/>
        </w:rPr>
        <w:t>ทักษะชีวิต</w:t>
      </w:r>
      <w:r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Pr="00281C08">
        <w:rPr>
          <w:rFonts w:ascii="TH SarabunPSK" w:hAnsi="TH SarabunPSK" w:cs="TH SarabunPSK"/>
          <w:sz w:val="32"/>
          <w:szCs w:val="32"/>
          <w:cs/>
        </w:rPr>
        <w:t>การแก้ปัญหา</w:t>
      </w:r>
      <w:r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Pr="00281C08">
        <w:rPr>
          <w:rFonts w:ascii="TH SarabunPSK" w:hAnsi="TH SarabunPSK" w:cs="TH SarabunPSK"/>
          <w:sz w:val="32"/>
          <w:szCs w:val="32"/>
          <w:cs/>
        </w:rPr>
        <w:t>กระบวนการกลุ่ม</w:t>
      </w:r>
      <w:r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Pr="00281C08">
        <w:rPr>
          <w:rFonts w:ascii="TH SarabunPSK" w:hAnsi="TH SarabunPSK" w:cs="TH SarabunPSK"/>
          <w:sz w:val="32"/>
          <w:szCs w:val="32"/>
          <w:cs/>
        </w:rPr>
        <w:t>การสร้างพฤติกรรมการเรียนรู้ร่วมกัน</w:t>
      </w:r>
      <w:r w:rsidRPr="00281C08">
        <w:rPr>
          <w:rFonts w:ascii="TH SarabunPSK" w:hAnsi="TH SarabunPSK" w:cs="TH SarabunPSK"/>
          <w:sz w:val="32"/>
          <w:szCs w:val="32"/>
        </w:rPr>
        <w:t xml:space="preserve"> </w:t>
      </w:r>
    </w:p>
    <w:p w:rsidR="00167946" w:rsidRDefault="00196266" w:rsidP="00281C0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การเห็นแก่ประโยชน์ส่วนรวม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เสริมสร้างความรักความผูกพัน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281C08">
        <w:rPr>
          <w:rFonts w:ascii="TH SarabunPSK" w:hAnsi="TH SarabunPSK" w:cs="TH SarabunPSK"/>
          <w:sz w:val="32"/>
          <w:szCs w:val="32"/>
          <w:cs/>
        </w:rPr>
        <w:t>และการปฏิบัติตนเป</w:t>
      </w:r>
      <w:r w:rsidR="00281C08">
        <w:rPr>
          <w:rFonts w:ascii="TH SarabunPSK" w:hAnsi="TH SarabunPSK" w:cs="TH SarabunPSK" w:hint="cs"/>
          <w:sz w:val="32"/>
          <w:szCs w:val="32"/>
          <w:cs/>
        </w:rPr>
        <w:t>็น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สมาชิกที่ดีของชุมชน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ประเทศชาติ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สามารถปฏิบัติตนเป็นพลเมืองดี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รับผิดชอบ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มีความซื่อสัตย์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ตามวิถีประชาธิปไตยอันมีพระมหากษัตริย์เป็นประมุข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สามารถอยู่ร่วมกับผู้อื่นในยุคสมัยแห่งการเปลี่ยนแปลงที่หลากหลายอย่างสันติสุข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รักการเรียนรู้วิชาสังคมศึกษา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ศาสนา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และวัฒนธรรม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มีความรักประเทศชาติ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ท้องถิ่นภาคภูมิใจในความเป็นไทย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และมีคุณลักษณะอันพึงประสงค์</w:t>
      </w:r>
    </w:p>
    <w:p w:rsidR="00281C08" w:rsidRPr="00281C08" w:rsidRDefault="00281C08" w:rsidP="00281C0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167946" w:rsidRDefault="00167946" w:rsidP="00281C08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281C0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81C08" w:rsidRPr="00281C08" w:rsidRDefault="00281C08" w:rsidP="00281C08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67946" w:rsidRPr="00281C08" w:rsidRDefault="00281C08" w:rsidP="00281C0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ศึกษา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รวบรวมข้อมูลเกี่ยวกับสภาพเหตุการณ์ปัจจุบันของไทย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และผลกระทบที่มีต่อชุมชนท้องถิ่นในด้านต่างๆ</w:t>
      </w:r>
    </w:p>
    <w:p w:rsidR="00167946" w:rsidRPr="00281C08" w:rsidRDefault="00281C08" w:rsidP="00281C0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วิเคราะห์เหตุการณ์สำคัญที่มีผลให้เกิดการเปลี่ยนแปลงด้านต่างๆ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ของประเทศ</w:t>
      </w:r>
    </w:p>
    <w:p w:rsidR="00167946" w:rsidRPr="00281C08" w:rsidRDefault="00281C08" w:rsidP="00281C0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วิเคราะห์เหตุการณ์ที่เป็นความร่วมมือ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ความขัดแย้งในปัจจุบันของประชากรในประเทศไทย</w:t>
      </w:r>
    </w:p>
    <w:p w:rsidR="00167946" w:rsidRDefault="00281C08" w:rsidP="00281C0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วิเคราะห์และสรุปแนวทางประสานประโยชน์ในการสร้างสันติภาพของไทย</w:t>
      </w:r>
    </w:p>
    <w:p w:rsidR="00281C08" w:rsidRPr="00281C08" w:rsidRDefault="00281C08" w:rsidP="00281C08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946" w:rsidRPr="00281C08" w:rsidRDefault="00167946" w:rsidP="00281C08">
      <w:pPr>
        <w:pStyle w:val="a8"/>
        <w:rPr>
          <w:rFonts w:ascii="TH SarabunPSK" w:hAnsi="TH SarabunPSK" w:cs="TH SarabunPSK"/>
          <w:sz w:val="32"/>
          <w:szCs w:val="32"/>
        </w:rPr>
      </w:pPr>
      <w:r w:rsidRPr="00281C0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="00281C0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="00281C08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๕</w:t>
      </w:r>
      <w:r w:rsidRPr="00281C0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281C08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Pr="00281C0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67946" w:rsidRDefault="00167946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F602F9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67946" w:rsidRPr="009F7A01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167946" w:rsidRPr="00167946" w:rsidRDefault="00167946" w:rsidP="00167946">
      <w:pPr>
        <w:autoSpaceDE w:val="0"/>
        <w:autoSpaceDN w:val="0"/>
        <w:adjustRightInd w:val="0"/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๓๐๒๑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๖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ภูมิศาสตร์ภูมิภาคเอเชียตะวันออกเฉียงใต้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ฯ</w:t>
      </w:r>
    </w:p>
    <w:p w:rsidR="00167946" w:rsidRPr="009F7A01" w:rsidRDefault="00167946" w:rsidP="00167946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67946" w:rsidRDefault="00167946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281C08" w:rsidRDefault="00281C08" w:rsidP="00281C0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ศึกษาลักษณะและโครงสร้างทางภูมิศาสตร์ที่เกี่ยวกับภูมิประเทศ ภูมิอากาศ ทรัพยากรธรรมชาติ ประชากรและความเจริญทางเทคโนโลยีที่มีอิทธิพลต่อพฤติกรรมและกิจกรรมทางเศรษฐกิจ สังคม วัฒนธรรมและการเมืองของเอเชียตะวันออกเฉียงใต้</w:t>
      </w:r>
    </w:p>
    <w:p w:rsidR="00167946" w:rsidRPr="00281C08" w:rsidRDefault="00281C08" w:rsidP="00281C08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ทักษะกระบวนการที่ใช้ในการจัดการเรียนการสอนประกอบด้วย กระบวนการเรียนรู้แบบบูรณาการ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 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กระบวนการคิด กระบวนการเรียนรู้จากประสบการณ์จริง กระบวนการเรียนรู้ด้วยตนเอง กระบวนการกลุ่ม การบรรยาย การอธิบาย</w:t>
      </w:r>
    </w:p>
    <w:p w:rsidR="00167946" w:rsidRPr="00281C08" w:rsidRDefault="00505DF1" w:rsidP="00281C08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เพื่อให้เข้าใจลักษณะและโครงสร้างทางภูมิศาสตร์ที่เกี่ยวกับภูมิประเทศ ภูมิอากาศ ทรัพยากรธรรมชาติ ประชากรและความเจริญทางเทคโนโลยีที่มีอิทธิพลต่อพฤติกรรมและกิจกรรมทางเศรษฐกิจ สังคม วัฒนธรรมและการเมืองของเอเชียตะวันออกเฉียงใต้</w:t>
      </w:r>
    </w:p>
    <w:p w:rsidR="00167946" w:rsidRPr="00281C08" w:rsidRDefault="00167946" w:rsidP="00281C08">
      <w:pPr>
        <w:pStyle w:val="a8"/>
        <w:rPr>
          <w:rFonts w:ascii="TH SarabunPSK" w:hAnsi="TH SarabunPSK" w:cs="TH SarabunPSK"/>
          <w:sz w:val="32"/>
          <w:szCs w:val="32"/>
          <w:cs/>
        </w:rPr>
      </w:pPr>
      <w:r w:rsidRPr="00281C08">
        <w:rPr>
          <w:rFonts w:ascii="TH SarabunPSK" w:hAnsi="TH SarabunPSK" w:cs="TH SarabunPSK"/>
          <w:sz w:val="32"/>
          <w:szCs w:val="32"/>
        </w:rPr>
        <w:t> </w:t>
      </w:r>
    </w:p>
    <w:p w:rsidR="00167946" w:rsidRDefault="00167946" w:rsidP="00281C08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281C0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81C08" w:rsidRPr="00281C08" w:rsidRDefault="00281C08" w:rsidP="00281C08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167946" w:rsidRPr="00281C08" w:rsidRDefault="00281C08" w:rsidP="00281C08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๑.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รู้และเข้าใจลักษณะทั่วไปของภูมิภาคเอเชียตะวันออกเฉียงใต้</w:t>
      </w:r>
    </w:p>
    <w:p w:rsidR="00167946" w:rsidRPr="00281C08" w:rsidRDefault="00281C08" w:rsidP="00281C08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๒.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เปรียบเทียบลักษณะต่าง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ของประเทศไทยกับประเทศอื่นในภูมิภาคเอเชียตะวันออกเฉียงใต้</w:t>
      </w:r>
    </w:p>
    <w:p w:rsidR="00167946" w:rsidRPr="00281C08" w:rsidRDefault="00281C08" w:rsidP="00EF4390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๓.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รู้และเข้าใจถึงปัจจัยทางภูมิศาสตร์</w:t>
      </w:r>
      <w:r w:rsidR="00167946" w:rsidRPr="00281C08">
        <w:rPr>
          <w:rFonts w:ascii="TH SarabunPSK" w:hAnsi="TH SarabunPSK" w:cs="TH SarabunPSK"/>
          <w:sz w:val="32"/>
          <w:szCs w:val="32"/>
        </w:rPr>
        <w:t> 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 xml:space="preserve"> และสังคมที่มีผลต่อพัฒนาการการตั้งถิ่นฐานในเอเชียตะวันออกเฉียงใต้</w:t>
      </w:r>
      <w:r w:rsidR="003B2A5E">
        <w:rPr>
          <w:rFonts w:ascii="TH SarabunPSK" w:hAnsi="TH SarabunPSK" w:cs="TH SarabunPSK"/>
          <w:sz w:val="32"/>
          <w:szCs w:val="32"/>
        </w:rPr>
        <w:t> 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และการดำเนินชีวิตของประชากรในประเทศไทยและในเอเชียตะวันออกเฉียงใต้</w:t>
      </w:r>
    </w:p>
    <w:p w:rsidR="00167946" w:rsidRPr="00281C08" w:rsidRDefault="003B2A5E" w:rsidP="00281C08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๔.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รู้และเข้าใจถึงปัจจัยทางภูมิศาสตร์</w:t>
      </w:r>
      <w:r w:rsidR="00167946" w:rsidRPr="00281C08">
        <w:rPr>
          <w:rFonts w:ascii="TH SarabunPSK" w:hAnsi="TH SarabunPSK" w:cs="TH SarabunPSK"/>
          <w:sz w:val="32"/>
          <w:szCs w:val="32"/>
        </w:rPr>
        <w:t xml:space="preserve">  </w:t>
      </w:r>
      <w:r w:rsidR="00167946" w:rsidRPr="00281C08">
        <w:rPr>
          <w:rFonts w:ascii="TH SarabunPSK" w:hAnsi="TH SarabunPSK" w:cs="TH SarabunPSK"/>
          <w:sz w:val="32"/>
          <w:szCs w:val="32"/>
          <w:cs/>
        </w:rPr>
        <w:t>และสังคมที่มีผลต่อ การดำเนินชีวิตของประชากรในประเทศไทยและในเอเชียตะวันออกเฉียงใต้</w:t>
      </w:r>
    </w:p>
    <w:p w:rsidR="00167946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B2A5E" w:rsidRPr="00281C08" w:rsidRDefault="003B2A5E" w:rsidP="003B2A5E">
      <w:pPr>
        <w:pStyle w:val="a8"/>
        <w:rPr>
          <w:rFonts w:ascii="TH SarabunPSK" w:hAnsi="TH SarabunPSK" w:cs="TH SarabunPSK"/>
          <w:sz w:val="32"/>
          <w:szCs w:val="32"/>
        </w:rPr>
      </w:pPr>
      <w:r w:rsidRPr="00281C0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281C08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Pr="00281C0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67946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47563D" w:rsidRDefault="0047563D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F602F9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67946" w:rsidRPr="009F7A01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167946" w:rsidRPr="009F7A01" w:rsidRDefault="00167946" w:rsidP="00167946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๓๐๒๑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๗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วิถีพลโลก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       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67946" w:rsidRPr="009F7A01" w:rsidRDefault="00167946" w:rsidP="00167946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67946" w:rsidRDefault="00167946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3B2A5E" w:rsidRDefault="003B2A5E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 xml:space="preserve">ศึกษาเรียนรู้เกี่ยวกับดนตรีในกลุ่มประชาคมอาเซียน 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Association of Southeast Asian Nations (ASEAN)”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 xml:space="preserve">และคำว่า </w:t>
      </w:r>
      <w:r w:rsidR="00167946" w:rsidRPr="003B2A5E">
        <w:rPr>
          <w:rFonts w:ascii="TH SarabunPSK" w:hAnsi="TH SarabunPSK" w:cs="TH SarabunPSK"/>
          <w:sz w:val="32"/>
          <w:szCs w:val="32"/>
        </w:rPr>
        <w:t>“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ประชาคมอาเซียน</w:t>
      </w:r>
      <w:r w:rsidR="00167946" w:rsidRPr="003B2A5E">
        <w:rPr>
          <w:rFonts w:ascii="TH SarabunPSK" w:hAnsi="TH SarabunPSK" w:cs="TH SarabunPSK"/>
          <w:sz w:val="32"/>
          <w:szCs w:val="32"/>
        </w:rPr>
        <w:t>”(ASEAN Community)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 xml:space="preserve"> ได้แก่ ไทย มาเลเซีย ฟิลิปปินส์ อินโดนีเซีย สิงคโปร์ บรูไน ลาว กัมพูชา เวียดนาม และพม่า  โดยศึกษาในเรื่องของเครื่องดนตรี  การบรรเลงดนตรี  สำเนียงเพลง  อิทธิพลของดนตรีต่อสังคม</w:t>
      </w:r>
    </w:p>
    <w:p w:rsidR="00167946" w:rsidRPr="003B2A5E" w:rsidRDefault="00167946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3B2A5E">
        <w:rPr>
          <w:rFonts w:ascii="TH SarabunPSK" w:hAnsi="TH SarabunPSK" w:cs="TH SarabunPSK"/>
          <w:sz w:val="32"/>
          <w:szCs w:val="32"/>
          <w:cs/>
        </w:rPr>
        <w:tab/>
      </w:r>
      <w:r w:rsidR="003B2A5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B2A5E">
        <w:rPr>
          <w:rFonts w:ascii="TH SarabunPSK" w:hAnsi="TH SarabunPSK" w:cs="TH SarabunPSK"/>
          <w:sz w:val="32"/>
          <w:szCs w:val="32"/>
          <w:cs/>
        </w:rPr>
        <w:t>โดยกระบวนการสร้างความรู้ความเข้าใจดนตรีในแต่ล</w:t>
      </w:r>
      <w:r w:rsidR="0047563D">
        <w:rPr>
          <w:rFonts w:ascii="TH SarabunPSK" w:hAnsi="TH SarabunPSK" w:cs="TH SarabunPSK"/>
          <w:sz w:val="32"/>
          <w:szCs w:val="32"/>
          <w:cs/>
        </w:rPr>
        <w:t xml:space="preserve">ะประเทศในกลุ่มประชาคมอาเซียน  </w:t>
      </w:r>
      <w:r w:rsidRPr="003B2A5E">
        <w:rPr>
          <w:rFonts w:ascii="TH SarabunPSK" w:hAnsi="TH SarabunPSK" w:cs="TH SarabunPSK"/>
          <w:sz w:val="32"/>
          <w:szCs w:val="32"/>
          <w:cs/>
        </w:rPr>
        <w:t xml:space="preserve">วิเคราะห์  วิพากษ์  วิจารณ์คุณค่าของดนตรี  เข้าใจความสัมพันธ์ของดนตรีต่อสังคม  และวัฒนธรรม  เห็นคุณค่าของดนตรีที่เป็นมรดกทางวัฒนธรรม   สามารถแสดงคิดเห็นความรู้สึกที่มีต่อดนตรีได้อย่างสุนทรียะ  มุ่งพัฒนานักเรียนให้มีความรู้ความเข้าใจตระหนักถึงการเป็นสมาชิกของกลุ่มประชาคมอาเซียน  สามารถนำความรู้มาประยุกต์ใช้ให้เข้ากับการเข้าสู่ประชาคมอาเซียนได้อย่างเหมาะสมและสร้างสรรค์ </w:t>
      </w:r>
    </w:p>
    <w:p w:rsidR="00167946" w:rsidRPr="003B2A5E" w:rsidRDefault="00167946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3B2A5E">
        <w:rPr>
          <w:rFonts w:ascii="TH SarabunPSK" w:hAnsi="TH SarabunPSK" w:cs="TH SarabunPSK"/>
          <w:sz w:val="32"/>
          <w:szCs w:val="32"/>
        </w:rPr>
        <w:tab/>
      </w:r>
      <w:r w:rsidR="003B2A5E">
        <w:rPr>
          <w:rFonts w:ascii="TH SarabunPSK" w:hAnsi="TH SarabunPSK" w:cs="TH SarabunPSK"/>
          <w:sz w:val="32"/>
          <w:szCs w:val="32"/>
        </w:rPr>
        <w:t xml:space="preserve"> </w:t>
      </w:r>
      <w:r w:rsidRPr="003B2A5E">
        <w:rPr>
          <w:rFonts w:ascii="TH SarabunPSK" w:hAnsi="TH SarabunPSK" w:cs="TH SarabunPSK"/>
          <w:sz w:val="32"/>
          <w:szCs w:val="32"/>
          <w:cs/>
        </w:rPr>
        <w:t>เพื่อให้นักเรียนมีความสามารถในการสื่อสาร  การคิด  การแก้ปัญหา  การใช้ทักษะชีวิต  การใช้เทคโนโลยี  มีทักษะในการทำงานและอยู่ร่วมกับผู้อื่นอย่างมีความสุข  ซึ่งจะส่งผลให้นักเรียนได้พัฒนาคุณลักษณะอันพึ่งประสงค์  อันได้แก่  รักชาติ  ศาสน์  กษัตริย์  มีวินัย  ใฝ่เรียนรู้  มุ่งมั่นในการทำงานรักความเป็นไทย  ซื่อสัตย์สุจริต  อยู่อย่างพอเพียง  มีจิตสาธารณะ  มีความเป็นผู้นำและทันเทคโนโลยี</w:t>
      </w: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3B2A5E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281C0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B2A5E" w:rsidRPr="00281C08" w:rsidRDefault="003B2A5E" w:rsidP="003B2A5E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3B2A5E" w:rsidRPr="00281C08" w:rsidRDefault="003B2A5E" w:rsidP="003B2A5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๑. </w:t>
      </w:r>
      <w:r w:rsidRPr="003B2A5E">
        <w:rPr>
          <w:rFonts w:ascii="TH SarabunPSK" w:hAnsi="TH SarabunPSK" w:cs="TH SarabunPSK"/>
          <w:sz w:val="32"/>
          <w:szCs w:val="32"/>
          <w:cs/>
        </w:rPr>
        <w:t>ศึกษาเรียนรู้เกี่ยวกับดนตรีในกลุ่มประชาคมอาเซียน</w:t>
      </w:r>
    </w:p>
    <w:p w:rsidR="003B2A5E" w:rsidRDefault="003B2A5E" w:rsidP="003B2A5E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๒. </w:t>
      </w:r>
      <w:r w:rsidRPr="003B2A5E">
        <w:rPr>
          <w:rFonts w:ascii="TH SarabunPSK" w:hAnsi="TH SarabunPSK" w:cs="TH SarabunPSK"/>
          <w:sz w:val="32"/>
          <w:szCs w:val="32"/>
          <w:cs/>
        </w:rPr>
        <w:t xml:space="preserve">สร้างความรู้ความเข้าใจดนตรีในแต่ละประเทศในกลุ่มประชาคมอาเซียน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</w:p>
    <w:p w:rsidR="003B2A5E" w:rsidRDefault="003B2A5E" w:rsidP="003B2A5E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๓. </w:t>
      </w:r>
      <w:r w:rsidRPr="003B2A5E">
        <w:rPr>
          <w:rFonts w:ascii="TH SarabunPSK" w:hAnsi="TH SarabunPSK" w:cs="TH SarabunPSK"/>
          <w:sz w:val="32"/>
          <w:szCs w:val="32"/>
          <w:cs/>
        </w:rPr>
        <w:t xml:space="preserve">วิเคราะห์  วิพากษ์  วิจารณ์คุณค่าของดนตรี  เข้าใจความสัมพันธ์ของดนตรีต่อสังคม  และวัฒนธรรม  </w:t>
      </w:r>
    </w:p>
    <w:p w:rsidR="003B2A5E" w:rsidRDefault="003B2A5E" w:rsidP="003B2A5E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๔. </w:t>
      </w:r>
      <w:r w:rsidRPr="003B2A5E">
        <w:rPr>
          <w:rFonts w:ascii="TH SarabunPSK" w:hAnsi="TH SarabunPSK" w:cs="TH SarabunPSK"/>
          <w:sz w:val="32"/>
          <w:szCs w:val="32"/>
          <w:cs/>
        </w:rPr>
        <w:t>สามารถแสดงคิดเห็นความรู้สึกที่มีต่อดนตรีได้อย่างสุนทรียะ</w:t>
      </w:r>
    </w:p>
    <w:p w:rsidR="003B2A5E" w:rsidRPr="003B2A5E" w:rsidRDefault="00117A2B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</w:t>
      </w:r>
      <w:r w:rsidR="003B2A5E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๕. </w:t>
      </w:r>
      <w:r w:rsidR="003B2A5E" w:rsidRPr="003B2A5E">
        <w:rPr>
          <w:rFonts w:ascii="TH SarabunPSK" w:hAnsi="TH SarabunPSK" w:cs="TH SarabunPSK"/>
          <w:sz w:val="32"/>
          <w:szCs w:val="32"/>
          <w:cs/>
        </w:rPr>
        <w:t xml:space="preserve">สามารถนำความรู้มาประยุกต์ใช้ให้เข้ากับการเข้าสู่ประชาคมอาเซียนได้อย่างเหมาะสมและสร้างสรรค์ </w:t>
      </w:r>
    </w:p>
    <w:p w:rsidR="003B2A5E" w:rsidRDefault="003B2A5E" w:rsidP="003B2A5E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</w:pPr>
    </w:p>
    <w:p w:rsidR="003B2A5E" w:rsidRPr="00281C08" w:rsidRDefault="003B2A5E" w:rsidP="003B2A5E">
      <w:pPr>
        <w:pStyle w:val="a8"/>
        <w:rPr>
          <w:rFonts w:ascii="TH SarabunPSK" w:hAnsi="TH SarabunPSK" w:cs="TH SarabunPSK"/>
          <w:sz w:val="32"/>
          <w:szCs w:val="32"/>
        </w:rPr>
      </w:pPr>
      <w:r w:rsidRPr="00281C0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๕  </w:t>
      </w:r>
      <w:r w:rsidRPr="00281C0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3B2A5E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17A2B" w:rsidRDefault="00117A2B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F602F9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67946" w:rsidRPr="009F7A01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167946" w:rsidRPr="009F7A01" w:rsidRDefault="00167946" w:rsidP="00167946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๓๐๒๑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๘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โลกศึกษา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>(Global Education)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67946" w:rsidRPr="009F7A01" w:rsidRDefault="00167946" w:rsidP="00167946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67946" w:rsidRDefault="00167946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3B2A5E" w:rsidRDefault="003B2A5E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วิเคราะห์บทบาทพลโลกต่อสถานการณ์โลก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ประวัติศาสตร์และปรัชญา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เช่น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สิทธิมนุษย์ชนประชาธิปไตย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เศรษฐศาสตร์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ความยุติธรรม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ความเสมอภาค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สันติภาพ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การบริหารความขัดแย้งความหลากหลายทางวัฒนธรรม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ความเหมือนและความแตกต่างในด้านชีวิตความเป็นอยู่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วัฒนธรรมศาสนา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การพัฒนาอย่างยั่งยืน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ความพอเพียง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และการพึ่งพาอาศัยกันและกัน</w:t>
      </w:r>
    </w:p>
    <w:p w:rsidR="00167946" w:rsidRPr="003B2A5E" w:rsidRDefault="003B2A5E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โดยใช้กระบวนการคิดวิเคราะห์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การแก้ปัญหา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การมีส่วนร่วม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กระบวนการจัดการกระบวนการพัฒนาลักษณะนิสัยและการปฏิบัติ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จริง</w:t>
      </w:r>
    </w:p>
    <w:p w:rsidR="00167946" w:rsidRDefault="003B2A5E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เพื่อให้มีความรู้ความเข้าใจบทบาทพลโลก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ตระหนักรับรู้สภาพการณ์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เห็นคุณค่าของสิทธิมนุษยชน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           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มีทักษะพื้นฐาน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ทักษะการเรียนรู้และพัฒนาตน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และทักษะการทำงาน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มีคุณลักษณะอันพึงประสงค์</w:t>
      </w:r>
    </w:p>
    <w:p w:rsidR="003B2A5E" w:rsidRPr="003B2A5E" w:rsidRDefault="003B2A5E" w:rsidP="003B2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946" w:rsidRDefault="00167946" w:rsidP="003B2A5E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3B2A5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B2A5E" w:rsidRPr="003B2A5E" w:rsidRDefault="003B2A5E" w:rsidP="003B2A5E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67946" w:rsidRPr="003B2A5E" w:rsidRDefault="003B2A5E" w:rsidP="003B2A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วิเคราะห์บทบาทพลโลกต่อสถานการณ์โลก</w:t>
      </w:r>
    </w:p>
    <w:p w:rsidR="00167946" w:rsidRPr="003B2A5E" w:rsidRDefault="003B2A5E" w:rsidP="003B2A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วิเคราะห์ความขัดแย้งและการแก้ปัญหาความขัดแย้ง</w:t>
      </w:r>
    </w:p>
    <w:p w:rsidR="00167946" w:rsidRPr="003B2A5E" w:rsidRDefault="003B2A5E" w:rsidP="003B2A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ตระหนักในความสำคัญของความถูกต้องและเป็นธรรมทางสังคม</w:t>
      </w:r>
    </w:p>
    <w:p w:rsidR="00167946" w:rsidRPr="003B2A5E" w:rsidRDefault="003B2A5E" w:rsidP="003B2A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เห็นคุณค่าของสิทธิมนุษยชน</w:t>
      </w:r>
    </w:p>
    <w:p w:rsidR="00167946" w:rsidRPr="003B2A5E" w:rsidRDefault="003B2A5E" w:rsidP="003B2A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ประเมินวิกฤติในระดับกระแสโลกอันมีผลกระทบต่อประชาชน</w:t>
      </w:r>
    </w:p>
    <w:p w:rsidR="00167946" w:rsidRPr="003B2A5E" w:rsidRDefault="003B2A5E" w:rsidP="003B2A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จัดการพัฒนาทรัพยากรและสิ่งแวดล้อมอย่างยั่งยืนและพอเพียง</w:t>
      </w:r>
    </w:p>
    <w:p w:rsidR="00167946" w:rsidRPr="003B2A5E" w:rsidRDefault="003B2A5E" w:rsidP="003B2A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ตระหนักในความสำคัญของการพึ่งพาอาศัยซึ่งกันและกัน</w:t>
      </w:r>
    </w:p>
    <w:p w:rsidR="00167946" w:rsidRPr="003B2A5E" w:rsidRDefault="003B2A5E" w:rsidP="003B2A5E">
      <w:pPr>
        <w:pStyle w:val="a8"/>
        <w:rPr>
          <w:rFonts w:ascii="TH SarabunPSK" w:hAnsi="TH SarabunPSK" w:cs="TH SarabunPSK"/>
          <w:color w:val="333333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ตระหนักถึงความแตกต่างของเผ่าพันธุ์มนุษย์และสิ่งแวดล้อม</w:t>
      </w:r>
    </w:p>
    <w:p w:rsidR="003B2A5E" w:rsidRDefault="003B2A5E" w:rsidP="003B2A5E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Pr="00281C08" w:rsidRDefault="003B2A5E" w:rsidP="003B2A5E">
      <w:pPr>
        <w:pStyle w:val="a8"/>
        <w:rPr>
          <w:rFonts w:ascii="TH SarabunPSK" w:hAnsi="TH SarabunPSK" w:cs="TH SarabunPSK"/>
          <w:sz w:val="32"/>
          <w:szCs w:val="32"/>
        </w:rPr>
      </w:pPr>
      <w:r w:rsidRPr="00281C0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๘  </w:t>
      </w:r>
      <w:r w:rsidRPr="00281C0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67946" w:rsidRDefault="00167946" w:rsidP="003B2A5E">
      <w:pPr>
        <w:pStyle w:val="a8"/>
        <w:rPr>
          <w:rFonts w:ascii="TH SarabunPSK" w:hAnsi="TH SarabunPSK" w:cs="TH SarabunPSK" w:hint="cs"/>
          <w:color w:val="333333"/>
          <w:sz w:val="32"/>
          <w:szCs w:val="32"/>
        </w:rPr>
      </w:pPr>
    </w:p>
    <w:p w:rsidR="003B2A5E" w:rsidRPr="003B2A5E" w:rsidRDefault="003B2A5E" w:rsidP="003B2A5E">
      <w:pPr>
        <w:pStyle w:val="a8"/>
        <w:rPr>
          <w:rFonts w:ascii="TH SarabunPSK" w:hAnsi="TH SarabunPSK" w:cs="TH SarabunPSK"/>
          <w:color w:val="333333"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Pr="00167946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67946" w:rsidRPr="00F602F9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67946" w:rsidRPr="009F7A01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167946" w:rsidRPr="009F7A01" w:rsidRDefault="00167946" w:rsidP="00167946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๓๐๒๑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ประวัติศาสตร์ท้องถิ่น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67946" w:rsidRPr="009F7A01" w:rsidRDefault="00167946" w:rsidP="00167946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67946" w:rsidRDefault="00167946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3B2A5E" w:rsidRDefault="003B2A5E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ความหมาย ความสำคัญและบทบาทของประวัติศาสตร์ท้องถิ่น</w:t>
      </w:r>
      <w:r w:rsidR="00167946" w:rsidRPr="003B2A5E">
        <w:rPr>
          <w:rFonts w:ascii="TH SarabunPSK" w:hAnsi="TH SarabunPSK" w:cs="TH SarabunPSK"/>
          <w:sz w:val="32"/>
          <w:szCs w:val="32"/>
        </w:rPr>
        <w:t> 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 xml:space="preserve"> โดยเน้นวิธีการศึกษาการรวบรวมและวิเคราะห์ข้อมูล ในด้านการเมือง การปกครอง เศรษฐกิจ สังคมและวัฒนธรรมของท้องถิ่น โดยใช้ท้องถิ่นต่าง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 xml:space="preserve">ๆ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เป็นกรณีศึกษา และมีการศึกษานอกสถานที่</w:t>
      </w:r>
    </w:p>
    <w:p w:rsidR="003B2A5E" w:rsidRPr="003B2A5E" w:rsidRDefault="00167946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3B2A5E">
        <w:rPr>
          <w:rFonts w:ascii="TH SarabunPSK" w:hAnsi="TH SarabunPSK" w:cs="TH SarabunPSK"/>
          <w:sz w:val="32"/>
          <w:szCs w:val="32"/>
        </w:rPr>
        <w:t> </w:t>
      </w:r>
      <w:r w:rsidR="003B2A5E">
        <w:rPr>
          <w:rFonts w:ascii="TH SarabunPSK" w:hAnsi="TH SarabunPSK" w:cs="TH SarabunPSK"/>
          <w:sz w:val="32"/>
          <w:szCs w:val="32"/>
        </w:rPr>
        <w:t xml:space="preserve">             </w:t>
      </w:r>
      <w:r w:rsidR="003B2A5E" w:rsidRPr="003B2A5E">
        <w:rPr>
          <w:rFonts w:ascii="TH SarabunPSK" w:hAnsi="TH SarabunPSK" w:cs="TH SarabunPSK"/>
          <w:sz w:val="32"/>
          <w:szCs w:val="32"/>
          <w:cs/>
        </w:rPr>
        <w:t>โดยใช้กระบวนการคิดวิเคราะห์</w:t>
      </w:r>
      <w:r w:rsidR="003B2A5E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3B2A5E" w:rsidRPr="003B2A5E">
        <w:rPr>
          <w:rFonts w:ascii="TH SarabunPSK" w:hAnsi="TH SarabunPSK" w:cs="TH SarabunPSK"/>
          <w:sz w:val="32"/>
          <w:szCs w:val="32"/>
          <w:cs/>
        </w:rPr>
        <w:t>การแก้ปัญหา</w:t>
      </w:r>
      <w:r w:rsidR="003B2A5E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3B2A5E" w:rsidRPr="003B2A5E">
        <w:rPr>
          <w:rFonts w:ascii="TH SarabunPSK" w:hAnsi="TH SarabunPSK" w:cs="TH SarabunPSK"/>
          <w:sz w:val="32"/>
          <w:szCs w:val="32"/>
          <w:cs/>
        </w:rPr>
        <w:t>การมีส่วนร่วม</w:t>
      </w:r>
      <w:r w:rsidR="003B2A5E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3B2A5E" w:rsidRPr="003B2A5E">
        <w:rPr>
          <w:rFonts w:ascii="TH SarabunPSK" w:hAnsi="TH SarabunPSK" w:cs="TH SarabunPSK"/>
          <w:sz w:val="32"/>
          <w:szCs w:val="32"/>
          <w:cs/>
        </w:rPr>
        <w:t>กระบวนการจัดการกระบวนการพัฒนาลักษณะนิสัยและการปฏิบัติ</w:t>
      </w:r>
      <w:r w:rsidR="003B2A5E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3B2A5E" w:rsidRPr="003B2A5E">
        <w:rPr>
          <w:rFonts w:ascii="TH SarabunPSK" w:hAnsi="TH SarabunPSK" w:cs="TH SarabunPSK"/>
          <w:sz w:val="32"/>
          <w:szCs w:val="32"/>
          <w:cs/>
        </w:rPr>
        <w:t>จริง</w:t>
      </w:r>
    </w:p>
    <w:p w:rsidR="003B2A5E" w:rsidRDefault="003B2A5E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3B2A5E">
        <w:rPr>
          <w:rFonts w:ascii="TH SarabunPSK" w:hAnsi="TH SarabunPSK" w:cs="TH SarabunPSK"/>
          <w:sz w:val="32"/>
          <w:szCs w:val="32"/>
          <w:cs/>
        </w:rPr>
        <w:t>เห็นคุณค่าของ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3B2A5E">
        <w:rPr>
          <w:rFonts w:ascii="TH SarabunPSK" w:hAnsi="TH SarabunPSK" w:cs="TH SarabunPSK"/>
          <w:sz w:val="32"/>
          <w:szCs w:val="32"/>
          <w:cs/>
        </w:rPr>
        <w:t>มีทักษะพื้นฐาน</w:t>
      </w:r>
      <w:r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Pr="003B2A5E">
        <w:rPr>
          <w:rFonts w:ascii="TH SarabunPSK" w:hAnsi="TH SarabunPSK" w:cs="TH SarabunPSK"/>
          <w:sz w:val="32"/>
          <w:szCs w:val="32"/>
          <w:cs/>
        </w:rPr>
        <w:t>ทักษะการเรียนรู้และพัฒนาตน</w:t>
      </w:r>
      <w:r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Pr="003B2A5E">
        <w:rPr>
          <w:rFonts w:ascii="TH SarabunPSK" w:hAnsi="TH SarabunPSK" w:cs="TH SarabunPSK"/>
          <w:sz w:val="32"/>
          <w:szCs w:val="32"/>
          <w:cs/>
        </w:rPr>
        <w:t>และทักษะการทำงาน</w:t>
      </w:r>
      <w:r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Pr="003B2A5E">
        <w:rPr>
          <w:rFonts w:ascii="TH SarabunPSK" w:hAnsi="TH SarabunPSK" w:cs="TH SarabunPSK"/>
          <w:sz w:val="32"/>
          <w:szCs w:val="32"/>
          <w:cs/>
        </w:rPr>
        <w:t>มีคุณลักษณะอันพึงประสงค์</w:t>
      </w:r>
    </w:p>
    <w:p w:rsidR="00167946" w:rsidRPr="003B2A5E" w:rsidRDefault="00167946" w:rsidP="003B2A5E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</w:p>
    <w:p w:rsidR="00167946" w:rsidRDefault="00167946" w:rsidP="003B2A5E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3B2A5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B2A5E" w:rsidRPr="003B2A5E" w:rsidRDefault="003B2A5E" w:rsidP="003B2A5E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167946" w:rsidRPr="003B2A5E" w:rsidRDefault="003B2A5E" w:rsidP="003B2A5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๑</w:t>
      </w:r>
      <w:r w:rsidR="00167946" w:rsidRPr="003B2A5E">
        <w:rPr>
          <w:rFonts w:ascii="TH SarabunPSK" w:hAnsi="TH SarabunPSK" w:cs="TH SarabunPSK"/>
          <w:b/>
          <w:bCs/>
          <w:sz w:val="32"/>
          <w:szCs w:val="32"/>
          <w:cs/>
        </w:rPr>
        <w:t xml:space="preserve">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สามารถอธิบายความหมาย ขอบข่าย คุณค่าและวิธีการศึกษาประวัติท้องถิ่นได้</w:t>
      </w:r>
    </w:p>
    <w:p w:rsidR="00167946" w:rsidRPr="003B2A5E" w:rsidRDefault="00167946" w:rsidP="003B2A5E">
      <w:pPr>
        <w:pStyle w:val="a8"/>
        <w:rPr>
          <w:rFonts w:ascii="TH SarabunPSK" w:hAnsi="TH SarabunPSK" w:cs="TH SarabunPSK"/>
          <w:sz w:val="32"/>
          <w:szCs w:val="32"/>
          <w:cs/>
        </w:rPr>
      </w:pPr>
      <w:r w:rsidRPr="003B2A5E">
        <w:rPr>
          <w:rFonts w:ascii="TH SarabunPSK" w:hAnsi="TH SarabunPSK" w:cs="TH SarabunPSK"/>
          <w:b/>
          <w:bCs/>
          <w:sz w:val="32"/>
          <w:szCs w:val="32"/>
        </w:rPr>
        <w:t>          </w:t>
      </w:r>
      <w:r w:rsidR="00117A2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3B2A5E">
        <w:rPr>
          <w:rFonts w:ascii="TH SarabunPSK" w:hAnsi="TH SarabunPSK" w:cs="TH SarabunPSK"/>
          <w:b/>
          <w:bCs/>
          <w:sz w:val="32"/>
          <w:szCs w:val="32"/>
        </w:rPr>
        <w:t> </w:t>
      </w:r>
      <w:r w:rsidR="003B2A5E" w:rsidRPr="003B2A5E">
        <w:rPr>
          <w:rFonts w:ascii="TH SarabunPSK" w:hAnsi="TH SarabunPSK" w:cs="TH SarabunPSK" w:hint="cs"/>
          <w:sz w:val="32"/>
          <w:szCs w:val="32"/>
          <w:cs/>
        </w:rPr>
        <w:t>๒</w:t>
      </w:r>
      <w:r w:rsidRPr="003B2A5E">
        <w:rPr>
          <w:rFonts w:ascii="TH SarabunPSK" w:hAnsi="TH SarabunPSK" w:cs="TH SarabunPSK"/>
          <w:sz w:val="32"/>
          <w:szCs w:val="32"/>
          <w:cs/>
        </w:rPr>
        <w:t>. สามารถกำหนดหัวเรื่องและจัดทำโครงการศึกษาประวัติศาสตร์ท้องถิ่นได้</w:t>
      </w:r>
    </w:p>
    <w:p w:rsidR="00167946" w:rsidRPr="003B2A5E" w:rsidRDefault="003B2A5E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๓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. สามารถนำวิธีการศึกษาประวัติศาสตร์ท้องถิ่นไปใช้ในการสืบค้นและรวบรวมข้อมูลตามเรื่อง</w:t>
      </w:r>
      <w:r w:rsidR="0047563D"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ที่ทำการศึกษาได้</w:t>
      </w:r>
    </w:p>
    <w:p w:rsidR="00167946" w:rsidRPr="003B2A5E" w:rsidRDefault="003B2A5E" w:rsidP="003B2A5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๔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สามารถนำเสนอและเขียนรายงานการศึกษาได้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291DFA" w:rsidRDefault="00291DFA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B2A5E" w:rsidRPr="00281C08" w:rsidRDefault="003B2A5E" w:rsidP="003B2A5E">
      <w:pPr>
        <w:pStyle w:val="a8"/>
        <w:rPr>
          <w:rFonts w:ascii="TH SarabunPSK" w:hAnsi="TH SarabunPSK" w:cs="TH SarabunPSK"/>
          <w:sz w:val="32"/>
          <w:szCs w:val="32"/>
        </w:rPr>
      </w:pPr>
      <w:r w:rsidRPr="00281C0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๔  </w:t>
      </w:r>
      <w:r w:rsidRPr="00281C0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F602F9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67946" w:rsidRPr="009F7A01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167946" w:rsidRPr="009F7A01" w:rsidRDefault="00167946" w:rsidP="00167946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หลักฐานประวัติศาสตร์ไทย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67946" w:rsidRPr="009F7A01" w:rsidRDefault="00167946" w:rsidP="00167946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67946" w:rsidRDefault="00167946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3B2A5E" w:rsidRDefault="003B2A5E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47563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 xml:space="preserve">ศึกษาความหมาย และความสำคัญของวิธีการทางประวัติศาสตร์อย่างง่ายๆ และใช้วิธีการทางประวัติศาสตร์ในการศึกษาเรื่องราวทางประวัติศาสตร์ หรือเหตุการณ์สำคัญตามลำดับขั้นตอนอย่างเป็นระบบ ได้แก่ การตั้งประเด็นศึกษาเรื่องราวที่ตนสนใจ การสำรวจแหล่งข้อมูลที่เกี่ยวข้อง การรวบรวมข้อมูลจากหลักฐานที่หลากหลาย การวิเคราะห์ความน่าเชื่อถือของข้อมูล การตีความ การเรียบเรียงและนำเสนอความรู้ที่ค้นพบได้อย่างน่าสนใจ นำวิธีการทางประวัติศาสตร์ไปใช้ศึกษาเรื่องราวในท้องถิ่น เช่น ความเป็นมาของภูมินามของสถานที่ในท้องถิ่น เหตุการณ์สำคัญในท้องถิ่น ประวัติและผลงานสำคัญของบุคคลในท้องถิ่นศึกษาตัวอย่างหลักฐานทางประวัติศาสตร์ที่เหมาะสมที่จะนำมาใช้ในการศึกษาเหตุการณ์สำคัญในประวัติศาสตร์ไทย ในสมัยรัตนโกสินทร์ </w:t>
      </w:r>
      <w:r>
        <w:rPr>
          <w:rFonts w:ascii="TH SarabunPSK" w:hAnsi="TH SarabunPSK" w:cs="TH SarabunPSK"/>
          <w:sz w:val="32"/>
          <w:szCs w:val="32"/>
          <w:cs/>
        </w:rPr>
        <w:t xml:space="preserve">เช่นพระราชหัตถเลขาของรัชการที่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  <w:cs/>
        </w:rPr>
        <w:t xml:space="preserve"> หรือ รัชการที่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 xml:space="preserve"> กฎหมายตราสามดวง เป็นต้น เพื่อให้สามารถสรุปข้อมูลที่ได้จากหลักฐานทั้งความจริงและข้อเท็จจริง และนำเสนอข้อมูลจากหลักฐานที่หลากหลายในการทำความเข้าใจ เรื่องราวสำคัญในอดีตได้ ด้วยวิธีการต่างๆได้อย่างน่าสนใจ</w:t>
      </w:r>
    </w:p>
    <w:p w:rsidR="003B2A5E" w:rsidRDefault="003B2A5E" w:rsidP="003B2A5E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 xml:space="preserve">โดยใช้ทักษะการสำรวจ การอ่าน การสอบถาม การเปรียบเทียบ การตีความ การวิเคราะห์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การสังเคราะห์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 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 xml:space="preserve">การตั้งคำถาม การอธิบาย ศึกษาตัวอย่างหลักฐานทางประวัติศาสตร์ที่เหมาะสมที่จะนำมาใช้ในการศึกษาเหตุการณ์สำคัญในประวัติศาสตร์ไทย ในสมัยรัตนโกสินทร์ เช่นพระราชหัตถเลขาของรัชการที่ 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 xml:space="preserve">หรือ รัชการที่ </w:t>
      </w:r>
      <w:r w:rsidR="002671FB">
        <w:rPr>
          <w:rFonts w:ascii="TH SarabunPSK" w:hAnsi="TH SarabunPSK" w:cs="TH SarabunPSK"/>
          <w:sz w:val="32"/>
          <w:szCs w:val="32"/>
          <w:cs/>
        </w:rPr>
        <w:t>๕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 xml:space="preserve"> กฎหมายตราสามดวง เป็นต้น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3B2A5E">
        <w:rPr>
          <w:rFonts w:ascii="TH SarabunPSK" w:hAnsi="TH SarabunPSK" w:cs="TH SarabunPSK"/>
          <w:sz w:val="32"/>
          <w:szCs w:val="32"/>
          <w:cs/>
        </w:rPr>
        <w:t>โดยใช้กระบวนการคิดวิเคราะห์</w:t>
      </w:r>
      <w:r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Pr="003B2A5E">
        <w:rPr>
          <w:rFonts w:ascii="TH SarabunPSK" w:hAnsi="TH SarabunPSK" w:cs="TH SarabunPSK"/>
          <w:sz w:val="32"/>
          <w:szCs w:val="32"/>
          <w:cs/>
        </w:rPr>
        <w:t>การแก้ปัญหา</w:t>
      </w:r>
      <w:r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Pr="003B2A5E">
        <w:rPr>
          <w:rFonts w:ascii="TH SarabunPSK" w:hAnsi="TH SarabunPSK" w:cs="TH SarabunPSK"/>
          <w:sz w:val="32"/>
          <w:szCs w:val="32"/>
          <w:cs/>
        </w:rPr>
        <w:t>การมีส่วนร่วม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</w:p>
    <w:p w:rsidR="003B2A5E" w:rsidRDefault="0047563D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3B2A5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B2A5E" w:rsidRPr="003B2A5E">
        <w:rPr>
          <w:rFonts w:ascii="TH SarabunPSK" w:hAnsi="TH SarabunPSK" w:cs="TH SarabunPSK"/>
          <w:sz w:val="32"/>
          <w:szCs w:val="32"/>
          <w:cs/>
        </w:rPr>
        <w:t>เห็นคุณค่าของ</w:t>
      </w:r>
      <w:r w:rsidR="003B2A5E">
        <w:rPr>
          <w:rFonts w:ascii="TH SarabunPSK" w:hAnsi="TH SarabunPSK" w:cs="TH SarabunPSK"/>
          <w:sz w:val="32"/>
          <w:szCs w:val="32"/>
        </w:rPr>
        <w:t xml:space="preserve"> </w:t>
      </w:r>
      <w:r w:rsidR="003B2A5E" w:rsidRPr="003B2A5E">
        <w:rPr>
          <w:rFonts w:ascii="TH SarabunPSK" w:hAnsi="TH SarabunPSK" w:cs="TH SarabunPSK"/>
          <w:sz w:val="32"/>
          <w:szCs w:val="32"/>
          <w:cs/>
        </w:rPr>
        <w:t>มีทักษะพื้นฐาน</w:t>
      </w:r>
      <w:r w:rsidR="003B2A5E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3B2A5E" w:rsidRPr="003B2A5E">
        <w:rPr>
          <w:rFonts w:ascii="TH SarabunPSK" w:hAnsi="TH SarabunPSK" w:cs="TH SarabunPSK"/>
          <w:sz w:val="32"/>
          <w:szCs w:val="32"/>
          <w:cs/>
        </w:rPr>
        <w:t>ทักษะการเรียนรู้และพัฒนาตน</w:t>
      </w:r>
      <w:r w:rsidR="003B2A5E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3B2A5E" w:rsidRPr="003B2A5E">
        <w:rPr>
          <w:rFonts w:ascii="TH SarabunPSK" w:hAnsi="TH SarabunPSK" w:cs="TH SarabunPSK"/>
          <w:sz w:val="32"/>
          <w:szCs w:val="32"/>
          <w:cs/>
        </w:rPr>
        <w:t>และทักษะการทำงาน</w:t>
      </w:r>
      <w:r w:rsidR="003B2A5E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3B2A5E" w:rsidRPr="003B2A5E">
        <w:rPr>
          <w:rFonts w:ascii="TH SarabunPSK" w:hAnsi="TH SarabunPSK" w:cs="TH SarabunPSK"/>
          <w:sz w:val="32"/>
          <w:szCs w:val="32"/>
          <w:cs/>
        </w:rPr>
        <w:t>มีคุณลักษณะ</w:t>
      </w:r>
      <w:r w:rsidR="003B2A5E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3B2A5E" w:rsidRPr="003B2A5E">
        <w:rPr>
          <w:rFonts w:ascii="TH SarabunPSK" w:hAnsi="TH SarabunPSK" w:cs="TH SarabunPSK"/>
          <w:sz w:val="32"/>
          <w:szCs w:val="32"/>
          <w:cs/>
        </w:rPr>
        <w:t>อันพึงประสงค์</w:t>
      </w:r>
    </w:p>
    <w:p w:rsidR="003B2A5E" w:rsidRDefault="003B2A5E" w:rsidP="003B2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946" w:rsidRDefault="00167946" w:rsidP="003B2A5E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3B2A5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B2A5E" w:rsidRPr="003B2A5E" w:rsidRDefault="003B2A5E" w:rsidP="003B2A5E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</w:p>
    <w:p w:rsidR="00167946" w:rsidRPr="003B2A5E" w:rsidRDefault="003B2A5E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๑.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เพื่อให้สามารถสรุปข้อมูลที่ได้จากหลักฐานทั้งความจริงและข้อเท็จจริง และนำเสนอข้อมูลจาก หลักฐานที่หลากหลายในการทำความเข้าใจ เรื่องราวสำคัญในอดีตได้</w:t>
      </w:r>
    </w:p>
    <w:p w:rsidR="00167946" w:rsidRPr="003B2A5E" w:rsidRDefault="003B2A5E" w:rsidP="003B2A5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๒.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มีความรู้ความเข้าใจวิธีการสืบค้นเหตุการณ์ทางประวัติศาสตร์โดยอาศัยหลักฐานทางประวัติศาสตร์</w:t>
      </w:r>
    </w:p>
    <w:p w:rsidR="00167946" w:rsidRPr="003B2A5E" w:rsidRDefault="00117A2B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3B2A5E">
        <w:rPr>
          <w:rFonts w:ascii="TH SarabunPSK" w:hAnsi="TH SarabunPSK" w:cs="TH SarabunPSK" w:hint="cs"/>
          <w:sz w:val="32"/>
          <w:szCs w:val="32"/>
          <w:cs/>
        </w:rPr>
        <w:t xml:space="preserve"> ๓.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สามารถจำแนกยุคสมัยทางประวัติศาสตร์ตามหลักเกณฑ์การแบ่งยุคสมัยทางประวัติศาสตร์เพื่อสรุปถึงความสำคัญในความต่อเนื่องของเหตุการณ์ทางประวัติศาสตร์</w:t>
      </w:r>
    </w:p>
    <w:p w:rsidR="00167946" w:rsidRPr="003B2A5E" w:rsidRDefault="00117A2B" w:rsidP="003B2A5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3B2A5E">
        <w:rPr>
          <w:rFonts w:ascii="TH SarabunPSK" w:hAnsi="TH SarabunPSK" w:cs="TH SarabunPSK" w:hint="cs"/>
          <w:sz w:val="32"/>
          <w:szCs w:val="32"/>
          <w:cs/>
        </w:rPr>
        <w:t xml:space="preserve"> ๔.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สามารถใช้วิธีการทางประวัติศาสตร์ สืบค้นเรื่องราวต่างๆได้อย่างเป็นระบบ</w:t>
      </w:r>
    </w:p>
    <w:p w:rsidR="00167946" w:rsidRPr="003B2A5E" w:rsidRDefault="00117A2B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3B2A5E"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สามารถสรุปข้อมูลที่ได้จากหลักฐานทั้งความจริงและข้อเท็จจริง และนำเสนอข้อมูลจากหลักฐานที่หลากหลายในการทำความเข้าใจ เรื่องราวสำคัญในอดีตได้</w:t>
      </w:r>
    </w:p>
    <w:p w:rsidR="003B2A5E" w:rsidRDefault="003B2A5E" w:rsidP="003B2A5E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3B2A5E" w:rsidRDefault="003B2A5E" w:rsidP="003B2A5E">
      <w:pPr>
        <w:pStyle w:val="a8"/>
        <w:rPr>
          <w:rFonts w:ascii="TH SarabunPSK" w:hAnsi="TH SarabunPSK" w:cs="TH SarabunPSK"/>
          <w:sz w:val="32"/>
          <w:szCs w:val="32"/>
        </w:rPr>
      </w:pPr>
      <w:r w:rsidRPr="00281C0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๕  </w:t>
      </w:r>
      <w:r w:rsidRPr="00281C08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8405C" w:rsidRDefault="0038405C" w:rsidP="003B2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38405C" w:rsidRDefault="0038405C" w:rsidP="003B2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38405C" w:rsidRDefault="0038405C" w:rsidP="003B2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38405C" w:rsidRDefault="0038405C" w:rsidP="003B2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38405C" w:rsidRDefault="0038405C" w:rsidP="003B2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38405C" w:rsidRPr="00281C08" w:rsidRDefault="0038405C" w:rsidP="003B2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946" w:rsidRPr="003B2A5E" w:rsidRDefault="00167946" w:rsidP="003B2A5E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F602F9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67946" w:rsidRPr="009F7A01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167946" w:rsidRPr="009F7A01" w:rsidRDefault="00167946" w:rsidP="00167946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อารยธรรมโลก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  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67946" w:rsidRPr="009F7A01" w:rsidRDefault="00167946" w:rsidP="00167946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67946" w:rsidRDefault="00167946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3B2A5E" w:rsidRDefault="003B2A5E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ศึกษาถึงแหล่งอารยธรรมที่สำคัญของโลก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และลักษณะที่สำคัญของอารยธรรมตะวันออกและอารยธรรมตะวันตก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โดยชี้ให้เห็นคุณค่าของมรดกทางวัฒนธรรมของชาติตะวันออกตะวันตก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ที่ตกทอดถึงสังคมยุคปัจจุบันและสาเหตุการเปลี่ยนแปลงของอารยธรรม</w:t>
      </w:r>
    </w:p>
    <w:p w:rsidR="00167946" w:rsidRPr="003B2A5E" w:rsidRDefault="0047563D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3B2A5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โดยใช้กระบวนการอภิปราย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เพื่อให้เกิดความรู้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ความคิด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และการสืบค้น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ค้นคว้าทำรายงาน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พร้อมการนำเสนอ</w:t>
      </w:r>
    </w:p>
    <w:p w:rsidR="00167946" w:rsidRDefault="0047563D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เพื่อให้เกิดความรู้ความเข้าใจ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และเห็นคุณค่า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ความสำคัญของมรดกทางวัฒนธรรมและสามารถทำความรู้ไปใช้ในชีวิตประจำวัน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เพื่อการอนุรักษ์มรดกทางวัฒนธรรมของชาติและของโลก</w:t>
      </w:r>
    </w:p>
    <w:p w:rsidR="003B2A5E" w:rsidRPr="003B2A5E" w:rsidRDefault="003B2A5E" w:rsidP="003B2A5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167946" w:rsidRDefault="00167946" w:rsidP="003B2A5E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3B2A5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B2A5E" w:rsidRPr="003B2A5E" w:rsidRDefault="003B2A5E" w:rsidP="003B2A5E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67946" w:rsidRPr="003B2A5E" w:rsidRDefault="003B2A5E" w:rsidP="003B2A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ศึกษาแหล่งอารยธรรมโลกและลักษณะที่สำคัญของอารยธรรมตะวันออกและตะวันตก</w:t>
      </w:r>
    </w:p>
    <w:p w:rsidR="00167946" w:rsidRPr="003B2A5E" w:rsidRDefault="003B2A5E" w:rsidP="003B2A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อภิปรายถึงแหล่งที่มาของแหล่งอารยธรรมที่สำคัญของโลก</w:t>
      </w:r>
    </w:p>
    <w:p w:rsidR="00167946" w:rsidRPr="003B2A5E" w:rsidRDefault="00FF4724" w:rsidP="00FF472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 w:rsidR="00117A2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3B2A5E">
        <w:rPr>
          <w:rFonts w:ascii="TH SarabunPSK" w:hAnsi="TH SarabunPSK" w:cs="TH SarabunPSK" w:hint="cs"/>
          <w:sz w:val="32"/>
          <w:szCs w:val="32"/>
          <w:cs/>
        </w:rPr>
        <w:t>๓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ความเข้าใจในคุณค่าของมรดกทางวัฒนธรรมของชาติตะวันออก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ตะวันตก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ที่ตกทอด</w:t>
      </w:r>
      <w:r>
        <w:rPr>
          <w:rFonts w:ascii="TH SarabunPSK" w:hAnsi="TH SarabunPSK" w:cs="TH SarabunPSK" w:hint="cs"/>
          <w:sz w:val="32"/>
          <w:szCs w:val="32"/>
          <w:cs/>
        </w:rPr>
        <w:t>ถึ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งสังคมยุคปัจจุบันและสาเหตุการเปลี่ยนแปลงของอารยธรรม</w:t>
      </w:r>
    </w:p>
    <w:p w:rsidR="00167946" w:rsidRDefault="00FF4724" w:rsidP="003B2A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 w:rsidR="00117A2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167946" w:rsidRPr="003B2A5E">
        <w:rPr>
          <w:rFonts w:ascii="TH SarabunPSK" w:hAnsi="TH SarabunPSK" w:cs="TH SarabunPSK"/>
          <w:sz w:val="32"/>
          <w:szCs w:val="32"/>
        </w:rPr>
        <w:t xml:space="preserve">. </w:t>
      </w:r>
      <w:r w:rsidR="00167946" w:rsidRPr="003B2A5E">
        <w:rPr>
          <w:rFonts w:ascii="TH SarabunPSK" w:hAnsi="TH SarabunPSK" w:cs="TH SarabunPSK"/>
          <w:sz w:val="32"/>
          <w:szCs w:val="32"/>
          <w:cs/>
        </w:rPr>
        <w:t>เห็นคุณค่าของมรดกทางวัฒนธรรมและร่วมอนุรักษ์มรดกทางวัฒนธรรมของประเทศและของโลก</w:t>
      </w:r>
    </w:p>
    <w:p w:rsidR="00FF4724" w:rsidRPr="003B2A5E" w:rsidRDefault="00FF4724" w:rsidP="003B2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167946" w:rsidRPr="003B2A5E" w:rsidRDefault="00167946" w:rsidP="003B2A5E">
      <w:pPr>
        <w:pStyle w:val="a8"/>
        <w:rPr>
          <w:rFonts w:ascii="TH SarabunPSK" w:hAnsi="TH SarabunPSK" w:cs="TH SarabunPSK"/>
          <w:sz w:val="32"/>
          <w:szCs w:val="32"/>
        </w:rPr>
      </w:pPr>
      <w:r w:rsidRPr="003B2A5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="00FF4724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FF4724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๔</w:t>
      </w:r>
      <w:r w:rsidRPr="003B2A5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3B2A5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67946" w:rsidRDefault="00167946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Pr="00167946" w:rsidRDefault="0038405C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F602F9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67946" w:rsidRPr="009F7A01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167946" w:rsidRPr="009F7A01" w:rsidRDefault="00167946" w:rsidP="00167946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๒๒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อารยธรรมตะวันออก        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67946" w:rsidRPr="009F7A01" w:rsidRDefault="00167946" w:rsidP="00167946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67946" w:rsidRDefault="00167946" w:rsidP="00167946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67946" w:rsidRPr="00FF4724" w:rsidRDefault="00FF4724" w:rsidP="00FF472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ศึกษาเกี่ยวกับลักษณะทางภูมิศาสตร์ของแหล่งอารยธรรมตะวันออกอันได้แก่ จีนและอินเดีย ซึ่งมีผลต่อประวัติศาสตร์ประเทศในเอเชียตะวันออกเฉียงใต้ ด้านการเมืองการปกครอง เศรษฐกิจ สังคมวัฒนธรรม และความสัมพันธ์กับดินแดนใกล้เคียง</w:t>
      </w:r>
    </w:p>
    <w:p w:rsidR="00167946" w:rsidRPr="00FF4724" w:rsidRDefault="00FF4724" w:rsidP="00FF4724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โดยใช้วิธีทางประวัติศาสตร์ กระบวนการคิดวิเคราะห์ คิดแก้ไขปัญหา การสืบค้นข้อมูลและการอภิปราย</w:t>
      </w:r>
    </w:p>
    <w:p w:rsidR="00FF4724" w:rsidRDefault="00167946" w:rsidP="00FF4724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 w:rsidRPr="00FF4724">
        <w:rPr>
          <w:rFonts w:ascii="TH SarabunPSK" w:hAnsi="TH SarabunPSK" w:cs="TH SarabunPSK"/>
          <w:sz w:val="32"/>
          <w:szCs w:val="32"/>
          <w:cs/>
        </w:rPr>
        <w:t xml:space="preserve">เพื่อให้เกิดความรู้ความเข้าใจ มีความสามารถในการคิดวิเคราะห์อย่างมีวิจารณญาณและการแก้ไขปัญหาอย่างสร้างสรรค์และสามารถนำไปประยุกต์ใช้ในชีวิตประจำวัน </w:t>
      </w:r>
    </w:p>
    <w:p w:rsidR="00167946" w:rsidRDefault="00FF4724" w:rsidP="00FF4724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ตระหนักถึงความสำคัญของอารยธรรมตะวันออกที่มีต่อภูมิภาคในเอเชียตะวันออกเฉียงใต้</w:t>
      </w:r>
    </w:p>
    <w:p w:rsidR="00FF4724" w:rsidRDefault="00FF4724" w:rsidP="00FF4724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67946" w:rsidRDefault="00167946" w:rsidP="00FF4724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FF472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F4724" w:rsidRPr="00FF4724" w:rsidRDefault="00FF4724" w:rsidP="00FF4724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167946" w:rsidRPr="00FF4724" w:rsidRDefault="00FF4724" w:rsidP="00FF4724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๑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. มีความรู้ความเข้าใจเกี่ยวกับสภาพทางภูมิศาสตร์ เศรษฐกิจ สังคมวัฒนธรรมและความสัมพันธ์กับดินแดนในเอเชียตะวันออกเฉียงใต้</w:t>
      </w:r>
    </w:p>
    <w:p w:rsidR="00167946" w:rsidRPr="00FF4724" w:rsidRDefault="00FF4724" w:rsidP="00FF4724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๒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. วิเคราะห์ปัจจัยที่มีผลต่อการแพร่ขยายของอารยธรรมจีนและอินเดีย</w:t>
      </w:r>
    </w:p>
    <w:p w:rsidR="00167946" w:rsidRPr="00FF4724" w:rsidRDefault="00FF4724" w:rsidP="00FF4724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๓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. ตระหนักถึงความสำคัญของอารยธรรมตะวันออกที่มีภูมิภาคเอเชียตะวันออกเฉียงใต้</w:t>
      </w:r>
    </w:p>
    <w:p w:rsidR="00167946" w:rsidRDefault="00167946" w:rsidP="00167946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FF4724" w:rsidRPr="003B2A5E" w:rsidRDefault="00FF4724" w:rsidP="00FF4724">
      <w:pPr>
        <w:pStyle w:val="a8"/>
        <w:rPr>
          <w:rFonts w:ascii="TH SarabunPSK" w:hAnsi="TH SarabunPSK" w:cs="TH SarabunPSK"/>
          <w:sz w:val="32"/>
          <w:szCs w:val="32"/>
        </w:rPr>
      </w:pPr>
      <w:r w:rsidRPr="003B2A5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๓</w:t>
      </w:r>
      <w:r w:rsidRPr="003B2A5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117A2B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3B2A5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67946" w:rsidRDefault="00167946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FF4724" w:rsidRDefault="00167946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Default="00FF4724" w:rsidP="00167946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167946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167946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167946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167946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167946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F4724" w:rsidRPr="00FF4724" w:rsidRDefault="00FF4724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F602F9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167946" w:rsidRPr="009F7A01" w:rsidRDefault="00167946" w:rsidP="00167946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167946" w:rsidRPr="009F7A01" w:rsidRDefault="00167946" w:rsidP="00167946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๒๓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ศาสนาสากล                  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167946" w:rsidRPr="009F7A01" w:rsidRDefault="00167946" w:rsidP="00167946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167946" w:rsidRDefault="00167946" w:rsidP="00167946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Pr="00FF4724" w:rsidRDefault="00FF4724" w:rsidP="00FF4724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47563D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 xml:space="preserve">ศึกษาคติความเชื่อทางพระพุทธศาสนาก่อนพุทธกาล เรียนรู้พุทธประวัติ วิเคราะห์ </w:t>
      </w:r>
      <w:r w:rsidR="00167946" w:rsidRPr="00FF4724">
        <w:rPr>
          <w:rFonts w:ascii="TH SarabunPSK" w:hAnsi="TH SarabunPSK" w:cs="TH SarabunPSK"/>
          <w:sz w:val="32"/>
          <w:szCs w:val="32"/>
        </w:rPr>
        <w:t> 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ความเป็นมาองค์ประกอบของพระพุทธศาสนาในเรื่องศาสนา หลักธรรม สาวกผู้สืบทอดศาสนา ศาสนสถาน ศาสนาพิธีและเป้าหมายสูงสุดของชีวิตหลักคำสอนในพระพุทธศาสนาไปประยุกต์ใช้ในการดำเนินชีวิตและแนะนำบุคคลอื่นได้ เพื่อให้เกิดการพัฒนาตน สังคมและสิ่งแวดล้อมในสังคมไทย สังคมโลก เพื่อการอยู่ร่วมกันอย่างสันติสุข</w:t>
      </w:r>
    </w:p>
    <w:p w:rsidR="00167946" w:rsidRPr="00FF4724" w:rsidRDefault="00FF4724" w:rsidP="00FF4724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47563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โดยใช้กระบวนการศึกษาค้นคว้า</w:t>
      </w:r>
      <w:r w:rsidR="00167946" w:rsidRPr="00FF4724">
        <w:rPr>
          <w:rFonts w:ascii="TH SarabunPSK" w:hAnsi="TH SarabunPSK" w:cs="TH SarabunPSK"/>
          <w:sz w:val="32"/>
          <w:szCs w:val="32"/>
        </w:rPr>
        <w:t xml:space="preserve">  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กระบวนการกลุ่ม</w:t>
      </w:r>
      <w:r w:rsidR="00167946" w:rsidRPr="00FF4724">
        <w:rPr>
          <w:rFonts w:ascii="TH SarabunPSK" w:hAnsi="TH SarabunPSK" w:cs="TH SarabunPSK"/>
          <w:sz w:val="32"/>
          <w:szCs w:val="32"/>
        </w:rPr>
        <w:t xml:space="preserve">  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กระบวนการอภิปราย</w:t>
      </w:r>
      <w:r w:rsidR="00167946" w:rsidRPr="00FF4724">
        <w:rPr>
          <w:rFonts w:ascii="TH SarabunPSK" w:hAnsi="TH SarabunPSK" w:cs="TH SarabunPSK"/>
          <w:sz w:val="32"/>
          <w:szCs w:val="32"/>
        </w:rPr>
        <w:t> 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 xml:space="preserve"> กระบวนการคิดวิเคราะห์</w:t>
      </w:r>
      <w:r w:rsidR="0047563D">
        <w:rPr>
          <w:rFonts w:ascii="TH SarabunPSK" w:hAnsi="TH SarabunPSK" w:cs="TH SarabunPSK"/>
          <w:sz w:val="32"/>
          <w:szCs w:val="32"/>
        </w:rPr>
        <w:t>   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คิดสังเคราะห์</w:t>
      </w:r>
      <w:r w:rsidR="00167946" w:rsidRPr="00FF4724">
        <w:rPr>
          <w:rFonts w:ascii="TH SarabunPSK" w:hAnsi="TH SarabunPSK" w:cs="TH SarabunPSK"/>
          <w:sz w:val="32"/>
          <w:szCs w:val="32"/>
        </w:rPr>
        <w:t xml:space="preserve">  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คิดแก้ปัญหา</w:t>
      </w:r>
      <w:r w:rsidR="0047563D">
        <w:rPr>
          <w:rFonts w:ascii="TH SarabunPSK" w:hAnsi="TH SarabunPSK" w:cs="TH SarabunPSK"/>
          <w:sz w:val="32"/>
          <w:szCs w:val="32"/>
        </w:rPr>
        <w:t> 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กระบวนการศึกษานอกสถานที่</w:t>
      </w:r>
      <w:r w:rsidR="00167946" w:rsidRPr="00FF4724">
        <w:rPr>
          <w:rFonts w:ascii="TH SarabunPSK" w:hAnsi="TH SarabunPSK" w:cs="TH SarabunPSK"/>
          <w:sz w:val="32"/>
          <w:szCs w:val="32"/>
        </w:rPr>
        <w:t> 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 xml:space="preserve"> กระบวนการนำเสนอ</w:t>
      </w:r>
      <w:r w:rsidR="00167946" w:rsidRPr="00FF4724">
        <w:rPr>
          <w:rFonts w:ascii="TH SarabunPSK" w:hAnsi="TH SarabunPSK" w:cs="TH SarabunPSK"/>
          <w:sz w:val="32"/>
          <w:szCs w:val="32"/>
        </w:rPr>
        <w:t xml:space="preserve">  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และการประยุกต์ใช้เทคโนโลยีในการนำเสนอ การวิจัย</w:t>
      </w:r>
      <w:r w:rsidR="00167946" w:rsidRPr="00FF4724">
        <w:rPr>
          <w:rFonts w:ascii="TH SarabunPSK" w:hAnsi="TH SarabunPSK" w:cs="TH SarabunPSK"/>
          <w:sz w:val="32"/>
          <w:szCs w:val="32"/>
        </w:rPr>
        <w:t>  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 xml:space="preserve"> การตั้งคำถาม</w:t>
      </w:r>
    </w:p>
    <w:p w:rsidR="00167946" w:rsidRDefault="00167946" w:rsidP="00FF4724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 w:rsidRPr="00FF4724">
        <w:rPr>
          <w:rFonts w:ascii="TH SarabunPSK" w:hAnsi="TH SarabunPSK" w:cs="TH SarabunPSK"/>
          <w:sz w:val="32"/>
          <w:szCs w:val="32"/>
        </w:rPr>
        <w:t> </w:t>
      </w:r>
      <w:r w:rsidR="00FF4724">
        <w:rPr>
          <w:rFonts w:ascii="TH SarabunPSK" w:hAnsi="TH SarabunPSK" w:cs="TH SarabunPSK"/>
          <w:sz w:val="32"/>
          <w:szCs w:val="32"/>
        </w:rPr>
        <w:t xml:space="preserve">          </w:t>
      </w:r>
      <w:r w:rsidR="0047563D">
        <w:rPr>
          <w:rFonts w:ascii="TH SarabunPSK" w:hAnsi="TH SarabunPSK" w:cs="TH SarabunPSK"/>
          <w:sz w:val="32"/>
          <w:szCs w:val="32"/>
        </w:rPr>
        <w:t xml:space="preserve"> </w:t>
      </w:r>
      <w:r w:rsidR="00FF4724">
        <w:rPr>
          <w:rFonts w:ascii="TH SarabunPSK" w:hAnsi="TH SarabunPSK" w:cs="TH SarabunPSK"/>
          <w:sz w:val="32"/>
          <w:szCs w:val="32"/>
        </w:rPr>
        <w:t xml:space="preserve"> </w:t>
      </w:r>
      <w:r w:rsidR="00FF4724">
        <w:rPr>
          <w:rFonts w:ascii="TH SarabunPSK" w:hAnsi="TH SarabunPSK" w:cs="TH SarabunPSK" w:hint="cs"/>
          <w:sz w:val="32"/>
          <w:szCs w:val="32"/>
          <w:cs/>
        </w:rPr>
        <w:t>ศรัทธาในหลักพระพุทธศาสนาและประยุกต์ใช้ในชีวิตประจำวันได้</w:t>
      </w:r>
    </w:p>
    <w:p w:rsidR="00FF4724" w:rsidRPr="00FF4724" w:rsidRDefault="00FF4724" w:rsidP="00FF4724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167946" w:rsidRDefault="00167946" w:rsidP="00FF4724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FF472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F4724" w:rsidRPr="00FF4724" w:rsidRDefault="00FF4724" w:rsidP="00FF4724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167946" w:rsidRPr="00FF4724" w:rsidRDefault="00FF4724" w:rsidP="00FF4724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๑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.</w:t>
      </w:r>
      <w:r w:rsidR="00167946" w:rsidRPr="00FF4724">
        <w:rPr>
          <w:rFonts w:ascii="TH SarabunPSK" w:hAnsi="TH SarabunPSK" w:cs="TH SarabunPSK"/>
          <w:sz w:val="32"/>
          <w:szCs w:val="32"/>
        </w:rPr>
        <w:t xml:space="preserve">  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รู้และเข้าใจลักษณะสังคมชมพูทวีปและศาสนคติในสมัยพุทธกาล</w:t>
      </w:r>
    </w:p>
    <w:p w:rsidR="00167946" w:rsidRPr="00FF4724" w:rsidRDefault="00FF4724" w:rsidP="00FF4724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๒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.</w:t>
      </w:r>
      <w:r w:rsidR="00167946" w:rsidRPr="00FF4724">
        <w:rPr>
          <w:rFonts w:ascii="TH SarabunPSK" w:hAnsi="TH SarabunPSK" w:cs="TH SarabunPSK"/>
          <w:sz w:val="32"/>
          <w:szCs w:val="32"/>
        </w:rPr>
        <w:t xml:space="preserve">  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เห็นความสำคัญของพระพุทธศาสนาว่ามีทฤษฎีเป็นสากล มีข้อปฏิบัติที่ยึดทางสายกลาง เน้นการพัฒนาศรัทธาและปัญญาที่ถูกต้อง</w:t>
      </w:r>
    </w:p>
    <w:p w:rsidR="00167946" w:rsidRPr="00FF4724" w:rsidRDefault="00FF4724" w:rsidP="00FF4724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๓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. มีความรู้ความเข้าใจพุทธประวัติและชาดก ตระหนักถึงความสำคัญ และสามารถนำแบบอย่างพระจริยวัตรของพระองค์ไปประยุกต์ในการดำเนินชีวิตได้</w:t>
      </w:r>
    </w:p>
    <w:p w:rsidR="00167946" w:rsidRPr="00FF4724" w:rsidRDefault="00FF4724" w:rsidP="00FF4724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๔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.</w:t>
      </w:r>
      <w:r w:rsidR="00167946" w:rsidRPr="00FF4724">
        <w:rPr>
          <w:rFonts w:ascii="TH SarabunPSK" w:hAnsi="TH SarabunPSK" w:cs="TH SarabunPSK"/>
          <w:sz w:val="32"/>
          <w:szCs w:val="32"/>
        </w:rPr>
        <w:t xml:space="preserve">  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เพื่อให้มีความรู้ความเข้าใจประวัติพุทธสาวก พุทธสาวิกา เห็นคุณค่าและนำหลักคุณธรรมที่ท่านปฏิบัติไปประยุกต์ใช้ในการดำเนินชีวิต</w:t>
      </w:r>
    </w:p>
    <w:p w:rsidR="00167946" w:rsidRPr="00FF4724" w:rsidRDefault="00FF4724" w:rsidP="00FF4724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117A2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๕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.</w:t>
      </w:r>
      <w:r w:rsidR="00167946" w:rsidRPr="00FF4724">
        <w:rPr>
          <w:rFonts w:ascii="TH SarabunPSK" w:hAnsi="TH SarabunPSK" w:cs="TH SarabunPSK"/>
          <w:sz w:val="32"/>
          <w:szCs w:val="32"/>
        </w:rPr>
        <w:t> 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 xml:space="preserve"> เพื่อให้มีความรู้ความเข้าใจในประวัติของชาวพุทธตัวอย่างเห็นคุณค่าของการปฏิบัติตนตามหลักธรรมของพระพุทธศาสนา และสามารถนำแบบอย่างที่ดีของท่านไปประยุกต์ใช้ในชีวิตประจำวันได้</w:t>
      </w:r>
    </w:p>
    <w:p w:rsidR="00167946" w:rsidRPr="00FF4724" w:rsidRDefault="00FF4724" w:rsidP="00FF4724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๖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t> 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 และตระหนักในคุณค่าของพระรัตนตรัย และปฏิบัติตนในการบูชา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พระรัตนตรัยได้อย่างเหมาะสม</w:t>
      </w:r>
    </w:p>
    <w:p w:rsidR="00167946" w:rsidRPr="00FF4724" w:rsidRDefault="00FF4724" w:rsidP="00FF4724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๗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.</w:t>
      </w:r>
      <w:r w:rsidR="00167946" w:rsidRPr="00FF4724">
        <w:rPr>
          <w:rFonts w:ascii="TH SarabunPSK" w:hAnsi="TH SarabunPSK" w:cs="TH SarabunPSK"/>
          <w:sz w:val="32"/>
          <w:szCs w:val="32"/>
        </w:rPr>
        <w:t xml:space="preserve">  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 ตระหนักถึงความสำคัญของอริยสัจ</w:t>
      </w:r>
      <w:r w:rsidR="00167946" w:rsidRPr="00FF4724">
        <w:rPr>
          <w:rFonts w:ascii="TH SarabunPSK" w:hAnsi="TH SarabunPSK" w:cs="TH SarabunPSK"/>
          <w:sz w:val="32"/>
          <w:szCs w:val="32"/>
        </w:rPr>
        <w:t xml:space="preserve"> 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167946" w:rsidRPr="00FF4724">
        <w:rPr>
          <w:rFonts w:ascii="TH SarabunPSK" w:hAnsi="TH SarabunPSK" w:cs="TH SarabunPSK"/>
          <w:sz w:val="32"/>
          <w:szCs w:val="32"/>
        </w:rPr>
        <w:t> 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 xml:space="preserve"> และสามารถนำไปปฏิบัติในชีวิตประจำวันได้</w:t>
      </w:r>
    </w:p>
    <w:p w:rsidR="00167946" w:rsidRPr="00FF4724" w:rsidRDefault="00FF4724" w:rsidP="00FF4724">
      <w:pPr>
        <w:pStyle w:val="a8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๘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.</w:t>
      </w:r>
      <w:r w:rsidR="00167946" w:rsidRPr="00FF4724">
        <w:rPr>
          <w:rFonts w:ascii="TH SarabunPSK" w:hAnsi="TH SarabunPSK" w:cs="TH SarabunPSK"/>
          <w:sz w:val="32"/>
          <w:szCs w:val="32"/>
        </w:rPr>
        <w:t xml:space="preserve">  </w:t>
      </w:r>
      <w:r w:rsidR="00167946" w:rsidRPr="00FF4724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เพื่อให้มีความรู้ความเข้าใจความหมาย และคุณค่าของพุทธศาสนสุภาษิต คำศัพท์ทางพระพุทธศาสนา และเรื่องน่ารู้จากพระไตรปิฎก สามารถนำไปเป็นหลักในการดำเนินชีวิต</w:t>
      </w:r>
    </w:p>
    <w:p w:rsidR="00167946" w:rsidRDefault="00167946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FF4724" w:rsidRPr="003B2A5E" w:rsidRDefault="00FF4724" w:rsidP="00FF4724">
      <w:pPr>
        <w:pStyle w:val="a8"/>
        <w:rPr>
          <w:rFonts w:ascii="TH SarabunPSK" w:hAnsi="TH SarabunPSK" w:cs="TH SarabunPSK"/>
          <w:sz w:val="32"/>
          <w:szCs w:val="32"/>
        </w:rPr>
      </w:pPr>
      <w:r w:rsidRPr="003B2A5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4D00F9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๘</w:t>
      </w:r>
      <w:r w:rsidR="00C517B2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3B2A5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3B2A5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67946" w:rsidRDefault="00167946" w:rsidP="007533D7">
      <w:pPr>
        <w:jc w:val="both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67946" w:rsidRDefault="00167946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8405C" w:rsidRDefault="0038405C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C517B2" w:rsidRPr="00F602F9" w:rsidRDefault="00C517B2" w:rsidP="00C517B2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C517B2" w:rsidRPr="009F7A01" w:rsidRDefault="00C517B2" w:rsidP="00C517B2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C517B2" w:rsidRPr="009F7A01" w:rsidRDefault="00C517B2" w:rsidP="00C517B2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โครงงาน</w:t>
      </w:r>
      <w:r w:rsidR="0038405C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สังคมศึกษา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</w:t>
      </w:r>
      <w:r w:rsidR="0038405C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C517B2" w:rsidRPr="009F7A01" w:rsidRDefault="00C517B2" w:rsidP="00C517B2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C517B2" w:rsidRDefault="00C517B2" w:rsidP="007533D7">
      <w:pPr>
        <w:jc w:val="both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C517B2" w:rsidRPr="00C517B2" w:rsidRDefault="00C517B2" w:rsidP="00C517B2">
      <w:pPr>
        <w:pStyle w:val="a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C517B2">
        <w:rPr>
          <w:rFonts w:ascii="TH SarabunPSK" w:hAnsi="TH SarabunPSK" w:cs="TH SarabunPSK"/>
          <w:sz w:val="32"/>
          <w:szCs w:val="32"/>
          <w:cs/>
        </w:rPr>
        <w:t xml:space="preserve">ศึกษาความสำคัญ ชนิด รูปแบบ ของโครงงาน รวมทั้ง กระบวนการจัดการ นับตั้งแต่การวางแผน คิดวิเคราะห์อย่างมีวิจารณญาณ การดำเนินงาน การประเมินผล การพัฒนา และปรับปรุงผลงานตามระบบของ </w:t>
      </w:r>
      <w:r w:rsidRPr="00C517B2">
        <w:rPr>
          <w:rFonts w:ascii="TH SarabunPSK" w:hAnsi="TH SarabunPSK" w:cs="TH SarabunPSK"/>
          <w:sz w:val="32"/>
          <w:szCs w:val="32"/>
        </w:rPr>
        <w:t xml:space="preserve">PDCA </w:t>
      </w:r>
      <w:r w:rsidRPr="00C517B2">
        <w:rPr>
          <w:rFonts w:ascii="TH SarabunPSK" w:hAnsi="TH SarabunPSK" w:cs="TH SarabunPSK"/>
          <w:sz w:val="32"/>
          <w:szCs w:val="32"/>
          <w:cs/>
        </w:rPr>
        <w:t>การตั้งปัญหา สมมุติฐาน และแสวงหาแนวทางในการแก้ไขปัญหาอย่างเหมาะสมถูกต้องตามหลักการ ฝึกฝน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C517B2">
        <w:rPr>
          <w:rFonts w:ascii="TH SarabunPSK" w:hAnsi="TH SarabunPSK" w:cs="TH SarabunPSK"/>
          <w:sz w:val="32"/>
          <w:szCs w:val="32"/>
          <w:cs/>
        </w:rPr>
        <w:t xml:space="preserve">การทำงานด้วยกระบวนการกลุ่ม กระบวนการเรียนภาษา กระบวนการวิทยาศาสตร์ และกระบวนการบูรณาการ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C517B2">
        <w:rPr>
          <w:rFonts w:ascii="TH SarabunPSK" w:hAnsi="TH SarabunPSK" w:cs="TH SarabunPSK"/>
          <w:sz w:val="32"/>
          <w:szCs w:val="32"/>
          <w:cs/>
        </w:rPr>
        <w:t>เพื่อเสริมสร้างให้ผู้เรียนฝึกทักษะกระบวนการคิด</w:t>
      </w:r>
      <w:r w:rsidR="0047563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517B2">
        <w:rPr>
          <w:rFonts w:ascii="TH SarabunPSK" w:hAnsi="TH SarabunPSK" w:cs="TH SarabunPSK"/>
          <w:sz w:val="32"/>
          <w:szCs w:val="32"/>
          <w:cs/>
        </w:rPr>
        <w:t>(</w:t>
      </w:r>
      <w:r w:rsidRPr="00C517B2">
        <w:rPr>
          <w:rFonts w:ascii="TH SarabunPSK" w:hAnsi="TH SarabunPSK" w:cs="TH SarabunPSK"/>
          <w:sz w:val="32"/>
          <w:szCs w:val="32"/>
        </w:rPr>
        <w:t>Thanking Process</w:t>
      </w:r>
      <w:r w:rsidRPr="00C517B2">
        <w:rPr>
          <w:rFonts w:ascii="TH SarabunPSK" w:hAnsi="TH SarabunPSK" w:cs="TH SarabunPSK"/>
          <w:sz w:val="32"/>
          <w:szCs w:val="32"/>
          <w:cs/>
        </w:rPr>
        <w:t>) กระบวนการแก้ปัญหา</w:t>
      </w:r>
      <w:r w:rsidR="0047563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517B2">
        <w:rPr>
          <w:rFonts w:ascii="TH SarabunPSK" w:hAnsi="TH SarabunPSK" w:cs="TH SarabunPSK"/>
          <w:sz w:val="32"/>
          <w:szCs w:val="32"/>
          <w:cs/>
        </w:rPr>
        <w:t>(</w:t>
      </w:r>
      <w:r w:rsidRPr="00C517B2">
        <w:rPr>
          <w:rFonts w:ascii="TH SarabunPSK" w:hAnsi="TH SarabunPSK" w:cs="TH SarabunPSK"/>
          <w:sz w:val="32"/>
          <w:szCs w:val="32"/>
        </w:rPr>
        <w:t>Problem Solving</w:t>
      </w:r>
      <w:r w:rsidRPr="00C517B2">
        <w:rPr>
          <w:rFonts w:ascii="TH SarabunPSK" w:hAnsi="TH SarabunPSK" w:cs="TH SarabunPSK"/>
          <w:sz w:val="32"/>
          <w:szCs w:val="32"/>
          <w:cs/>
        </w:rPr>
        <w:t>) การแสวงหาความรู้ นำเสนอข้อมูล คิดสร้างสรรค์ เพื่อสร้างแนวคิดใหม่ มีความรับผิดชอบ ทำงานร่วมกับผู้อื่นอย่างมีความสุขและจัดกระบวนการเรียนรู้</w:t>
      </w:r>
    </w:p>
    <w:p w:rsidR="00C517B2" w:rsidRPr="00C517B2" w:rsidRDefault="00C517B2" w:rsidP="00C517B2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C517B2">
        <w:rPr>
          <w:rFonts w:ascii="TH SarabunPSK" w:hAnsi="TH SarabunPSK" w:cs="TH SarabunPSK"/>
          <w:sz w:val="32"/>
          <w:szCs w:val="32"/>
          <w:cs/>
        </w:rPr>
        <w:t>โดยเลือกใช้ทักษะกระบวนการฟัง พูด อ่าน เขียน ทักษะการจำ คิด วิเคราะห์และเขียน สื่อความกระบวนการทำงานกลุ่ม/คู่  และสมรรถนะ ๕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517B2">
        <w:rPr>
          <w:rFonts w:ascii="TH SarabunPSK" w:hAnsi="TH SarabunPSK" w:cs="TH SarabunPSK"/>
          <w:sz w:val="32"/>
          <w:szCs w:val="32"/>
          <w:cs/>
        </w:rPr>
        <w:t>สมรรถนะ   คือ ความสามารถในการสื่อสารความสามารถในการคิดความสามารถในการแก้ปัญหาความสามารถในการใช้ทักษะชีวิตความสามารถในการใช้เทคโนโลยี</w:t>
      </w:r>
    </w:p>
    <w:p w:rsidR="00C517B2" w:rsidRDefault="00C517B2" w:rsidP="00C517B2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C517B2">
        <w:rPr>
          <w:rFonts w:ascii="TH SarabunPSK" w:hAnsi="TH SarabunPSK" w:cs="TH SarabunPSK"/>
          <w:sz w:val="32"/>
          <w:szCs w:val="32"/>
          <w:cs/>
        </w:rPr>
        <w:t>เพื่อให้นักเรียนเป็นผู้มี</w:t>
      </w:r>
      <w:r w:rsidRPr="00C517B2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รักชาติ ศาสน์ กษัตริย์ซื่อสัตย์สุจริตมีวินัยใฝ่เรียนรู้อยู่อย่างพอเพียงมุ่งมั่นในการทำงานรักความเป็นไทยและมีจิตสาธารณะ</w:t>
      </w:r>
      <w:r w:rsidRPr="00C517B2">
        <w:rPr>
          <w:rFonts w:ascii="TH SarabunPSK" w:hAnsi="TH SarabunPSK" w:cs="TH SarabunPSK"/>
          <w:sz w:val="32"/>
          <w:szCs w:val="32"/>
          <w:cs/>
        </w:rPr>
        <w:t>อนุรักษ์พลังงานและสิ่งแวดล้อม สืบสานศิลปวัฒนธรรมท้องถิ่น ชุมชนร่วมพัฒนา ยึดปรัชญาเศรษฐกิจพอเพียง</w:t>
      </w:r>
    </w:p>
    <w:p w:rsidR="00C517B2" w:rsidRPr="00C517B2" w:rsidRDefault="00C517B2" w:rsidP="00C517B2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C517B2" w:rsidRDefault="00C517B2" w:rsidP="00C517B2">
      <w:pPr>
        <w:pStyle w:val="a8"/>
        <w:rPr>
          <w:rFonts w:ascii="TH SarabunPSK" w:hAnsi="TH SarabunPSK" w:cs="TH SarabunPSK"/>
          <w:sz w:val="32"/>
          <w:szCs w:val="32"/>
        </w:rPr>
      </w:pPr>
      <w:r w:rsidRPr="00C517B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517B2" w:rsidRPr="00C517B2" w:rsidRDefault="00C517B2" w:rsidP="00C517B2">
      <w:pPr>
        <w:pStyle w:val="a8"/>
        <w:rPr>
          <w:rFonts w:ascii="TH SarabunPSK" w:hAnsi="TH SarabunPSK" w:cs="TH SarabunPSK"/>
          <w:sz w:val="32"/>
          <w:szCs w:val="32"/>
        </w:rPr>
      </w:pPr>
    </w:p>
    <w:p w:rsidR="00C517B2" w:rsidRPr="00C517B2" w:rsidRDefault="00C517B2" w:rsidP="00C517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๑. </w:t>
      </w:r>
      <w:r w:rsidRPr="00C517B2">
        <w:rPr>
          <w:rFonts w:ascii="TH SarabunPSK" w:hAnsi="TH SarabunPSK" w:cs="TH SarabunPSK"/>
          <w:sz w:val="32"/>
          <w:szCs w:val="32"/>
          <w:cs/>
        </w:rPr>
        <w:t xml:space="preserve">มีทักษะในการสื่อสารทางภาษาในการแลกเปลี่ยนข้อมูลข่าวสาร แสดงความรู้สึกและความคิดเห็นอย่างมีประสิทธิภาพ  </w:t>
      </w:r>
    </w:p>
    <w:p w:rsidR="00C517B2" w:rsidRPr="00C517B2" w:rsidRDefault="00C517B2" w:rsidP="00C517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๒. </w:t>
      </w:r>
      <w:r w:rsidRPr="00C517B2">
        <w:rPr>
          <w:rFonts w:ascii="TH SarabunPSK" w:hAnsi="TH SarabunPSK" w:cs="TH SarabunPSK"/>
          <w:sz w:val="32"/>
          <w:szCs w:val="32"/>
          <w:cs/>
        </w:rPr>
        <w:t xml:space="preserve">อธิบาย/อภิปราย วิถีชีวิต ความคิด ความเชื่อ และที่มาของขนบธรรมเนียม และประเพณีค้นคว้า/สืบค้น บันทึก สรุป และแสดงความคิดเห็นเกี่ยวกับข้อมูล หรือปัญหา ของชุมชนและท้องถิ่น </w:t>
      </w:r>
    </w:p>
    <w:p w:rsidR="00C517B2" w:rsidRPr="00C517B2" w:rsidRDefault="00C517B2" w:rsidP="00C517B2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๓. </w:t>
      </w:r>
      <w:r w:rsidRPr="00C517B2">
        <w:rPr>
          <w:rFonts w:ascii="TH SarabunPSK" w:hAnsi="TH SarabunPSK" w:cs="TH SarabunPSK"/>
          <w:sz w:val="32"/>
          <w:szCs w:val="32"/>
          <w:cs/>
        </w:rPr>
        <w:t xml:space="preserve">เผยแพร่/ประชาสัมพันธ์ ข้อมูลขาวสารของโรงเรียน ชุมชน และท้องถิ่น </w:t>
      </w:r>
    </w:p>
    <w:p w:rsidR="00C517B2" w:rsidRPr="00C517B2" w:rsidRDefault="00C517B2" w:rsidP="00C517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๔. </w:t>
      </w:r>
      <w:r w:rsidRPr="00C517B2">
        <w:rPr>
          <w:rFonts w:ascii="TH SarabunPSK" w:hAnsi="TH SarabunPSK" w:cs="TH SarabunPSK"/>
          <w:sz w:val="32"/>
          <w:szCs w:val="32"/>
          <w:cs/>
        </w:rPr>
        <w:t xml:space="preserve">มีทักษะกระบวนการทำงานด้วยระบบ </w:t>
      </w:r>
      <w:r w:rsidRPr="00C517B2">
        <w:rPr>
          <w:rFonts w:ascii="TH SarabunPSK" w:hAnsi="TH SarabunPSK" w:cs="TH SarabunPSK"/>
          <w:sz w:val="32"/>
          <w:szCs w:val="32"/>
        </w:rPr>
        <w:t xml:space="preserve">PDCA </w:t>
      </w:r>
      <w:r w:rsidRPr="00C517B2">
        <w:rPr>
          <w:rFonts w:ascii="TH SarabunPSK" w:hAnsi="TH SarabunPSK" w:cs="TH SarabunPSK"/>
          <w:sz w:val="32"/>
          <w:szCs w:val="32"/>
          <w:cs/>
        </w:rPr>
        <w:t>อย่างมีประสิทธิภาพ</w:t>
      </w:r>
    </w:p>
    <w:p w:rsidR="00C517B2" w:rsidRPr="00C517B2" w:rsidRDefault="00C517B2" w:rsidP="00C517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๕. </w:t>
      </w:r>
      <w:r w:rsidRPr="00C517B2">
        <w:rPr>
          <w:rFonts w:ascii="TH SarabunPSK" w:hAnsi="TH SarabunPSK" w:cs="TH SarabunPSK"/>
          <w:sz w:val="32"/>
          <w:szCs w:val="32"/>
          <w:cs/>
        </w:rPr>
        <w:t>มีทักษะในการทำงานด้วยกระบวนการกลุ่ม</w:t>
      </w:r>
    </w:p>
    <w:p w:rsidR="00C517B2" w:rsidRPr="00C517B2" w:rsidRDefault="00C517B2" w:rsidP="00C517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๕. </w:t>
      </w:r>
      <w:r w:rsidRPr="00C517B2">
        <w:rPr>
          <w:rFonts w:ascii="TH SarabunPSK" w:hAnsi="TH SarabunPSK" w:cs="TH SarabunPSK"/>
          <w:sz w:val="32"/>
          <w:szCs w:val="32"/>
          <w:cs/>
        </w:rPr>
        <w:t>มีทักษะในการแสวงหาความรู้ และคิดวิเคราะห์อย่างมีวิจารณญาณ</w:t>
      </w:r>
    </w:p>
    <w:p w:rsidR="00C517B2" w:rsidRPr="00C517B2" w:rsidRDefault="00C517B2" w:rsidP="00C517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๖. </w:t>
      </w:r>
      <w:r w:rsidRPr="00C517B2">
        <w:rPr>
          <w:rFonts w:ascii="TH SarabunPSK" w:hAnsi="TH SarabunPSK" w:cs="TH SarabunPSK"/>
          <w:sz w:val="32"/>
          <w:szCs w:val="32"/>
          <w:cs/>
        </w:rPr>
        <w:t>มีคุณธรรม ที่พึงประสงค์ของผู้เรียนและมุ่งมั่นจะปฏิบัติตนตามแนวปรัชญาเศรษฐกิจพอเพียง</w:t>
      </w:r>
    </w:p>
    <w:p w:rsidR="00C517B2" w:rsidRPr="00C517B2" w:rsidRDefault="00C517B2" w:rsidP="00C517B2">
      <w:pPr>
        <w:pStyle w:val="a8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C517B2" w:rsidRPr="00C517B2" w:rsidRDefault="00C517B2" w:rsidP="00C517B2">
      <w:pPr>
        <w:pStyle w:val="a8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๖</w:t>
      </w:r>
      <w:r w:rsidRPr="00C517B2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C517B2" w:rsidRPr="00C517B2" w:rsidRDefault="00C517B2" w:rsidP="00C517B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67946" w:rsidRDefault="00167946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A7B2B" w:rsidRDefault="007A7B2B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A7B2B" w:rsidRPr="00F602F9" w:rsidRDefault="007A7B2B" w:rsidP="007A7B2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A7B2B" w:rsidRPr="009F7A01" w:rsidRDefault="007A7B2B" w:rsidP="007A7B2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A7B2B" w:rsidRPr="009F7A01" w:rsidRDefault="007A7B2B" w:rsidP="007A7B2B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๒๕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เศรษฐศาสตร์เบื้องต้น       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7A7B2B" w:rsidRPr="009F7A01" w:rsidRDefault="007A7B2B" w:rsidP="007A7B2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7A7B2B" w:rsidRDefault="007A7B2B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260EFD" w:rsidRPr="004D00F9" w:rsidRDefault="004D00F9" w:rsidP="004D00F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ศึกษาเกี่ยวกับความรู้พื้นฐานทางเศรษฐศาสตร์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อุปสงค์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อุปทาน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และการกำหนดราคาดุลยภาค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ความ</w:t>
      </w:r>
    </w:p>
    <w:p w:rsidR="007A7B2B" w:rsidRDefault="00260EFD" w:rsidP="004D00F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D00F9">
        <w:rPr>
          <w:rFonts w:ascii="TH SarabunPSK" w:hAnsi="TH SarabunPSK" w:cs="TH SarabunPSK"/>
          <w:sz w:val="32"/>
          <w:szCs w:val="32"/>
          <w:cs/>
        </w:rPr>
        <w:t>ยืดหยุ่นของอุสงค์และอุปทาน</w:t>
      </w:r>
      <w:r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Pr="004D00F9">
        <w:rPr>
          <w:rFonts w:ascii="TH SarabunPSK" w:hAnsi="TH SarabunPSK" w:cs="TH SarabunPSK"/>
          <w:sz w:val="32"/>
          <w:szCs w:val="32"/>
          <w:cs/>
        </w:rPr>
        <w:t>ทฤษฎีพฤติกรรมผู้บริโภค</w:t>
      </w:r>
      <w:r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Pr="004D00F9">
        <w:rPr>
          <w:rFonts w:ascii="TH SarabunPSK" w:hAnsi="TH SarabunPSK" w:cs="TH SarabunPSK"/>
          <w:sz w:val="32"/>
          <w:szCs w:val="32"/>
          <w:cs/>
        </w:rPr>
        <w:t>ทฤษฎีการผลิต</w:t>
      </w:r>
      <w:r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Pr="004D00F9">
        <w:rPr>
          <w:rFonts w:ascii="TH SarabunPSK" w:hAnsi="TH SarabunPSK" w:cs="TH SarabunPSK"/>
          <w:sz w:val="32"/>
          <w:szCs w:val="32"/>
          <w:cs/>
        </w:rPr>
        <w:t>ตลาดในระบบเศรษฐกิจ</w:t>
      </w:r>
      <w:r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Pr="004D00F9">
        <w:rPr>
          <w:rFonts w:ascii="TH SarabunPSK" w:hAnsi="TH SarabunPSK" w:cs="TH SarabunPSK"/>
          <w:sz w:val="32"/>
          <w:szCs w:val="32"/>
          <w:cs/>
        </w:rPr>
        <w:t>รายได้ประชาชาติ</w:t>
      </w:r>
      <w:r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Pr="004D00F9">
        <w:rPr>
          <w:rFonts w:ascii="TH SarabunPSK" w:hAnsi="TH SarabunPSK" w:cs="TH SarabunPSK"/>
          <w:sz w:val="32"/>
          <w:szCs w:val="32"/>
          <w:cs/>
        </w:rPr>
        <w:t>เงินเฟ้อ</w:t>
      </w:r>
      <w:r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Pr="004D00F9">
        <w:rPr>
          <w:rFonts w:ascii="TH SarabunPSK" w:hAnsi="TH SarabunPSK" w:cs="TH SarabunPSK"/>
          <w:sz w:val="32"/>
          <w:szCs w:val="32"/>
          <w:cs/>
        </w:rPr>
        <w:t>เงินฝืดและเงินตึงตัว</w:t>
      </w:r>
      <w:r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Pr="004D00F9">
        <w:rPr>
          <w:rFonts w:ascii="TH SarabunPSK" w:hAnsi="TH SarabunPSK" w:cs="TH SarabunPSK"/>
          <w:sz w:val="32"/>
          <w:szCs w:val="32"/>
          <w:cs/>
        </w:rPr>
        <w:t>วัฎจักรเศรษฐกิจ</w:t>
      </w:r>
      <w:r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Pr="004D00F9">
        <w:rPr>
          <w:rFonts w:ascii="TH SarabunPSK" w:hAnsi="TH SarabunPSK" w:cs="TH SarabunPSK"/>
          <w:sz w:val="32"/>
          <w:szCs w:val="32"/>
          <w:cs/>
        </w:rPr>
        <w:t>ดุลการค้าและดุลการชำระเงิน</w:t>
      </w:r>
      <w:r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Pr="004D00F9">
        <w:rPr>
          <w:rFonts w:ascii="TH SarabunPSK" w:hAnsi="TH SarabunPSK" w:cs="TH SarabunPSK"/>
          <w:sz w:val="32"/>
          <w:szCs w:val="32"/>
          <w:cs/>
        </w:rPr>
        <w:t>และการพัฒนาเศรษฐกิจ</w:t>
      </w:r>
      <w:r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Pr="004D00F9">
        <w:rPr>
          <w:rFonts w:ascii="TH SarabunPSK" w:hAnsi="TH SarabunPSK" w:cs="TH SarabunPSK"/>
          <w:sz w:val="32"/>
          <w:szCs w:val="32"/>
          <w:cs/>
        </w:rPr>
        <w:t>โครงสร้างและปัญหาเศรษฐกิจของประเทศและแนวทางแก้ไข</w:t>
      </w:r>
      <w:r w:rsidR="004D00F9"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="004D00F9" w:rsidRPr="004D00F9">
        <w:rPr>
          <w:rFonts w:ascii="TH SarabunPSK" w:hAnsi="TH SarabunPSK" w:cs="TH SarabunPSK"/>
          <w:sz w:val="32"/>
          <w:szCs w:val="32"/>
          <w:cs/>
        </w:rPr>
        <w:t>ตระหนักถึงความสำคัญของหลักการทางด้านเศรษฐศาสตร์</w:t>
      </w:r>
    </w:p>
    <w:p w:rsidR="004D00F9" w:rsidRDefault="004D00F9" w:rsidP="004D00F9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D00F9" w:rsidRDefault="004D00F9" w:rsidP="004D00F9">
      <w:pPr>
        <w:pStyle w:val="a8"/>
        <w:rPr>
          <w:rFonts w:ascii="TH SarabunPSK" w:hAnsi="TH SarabunPSK" w:cs="TH SarabunPSK"/>
          <w:sz w:val="32"/>
          <w:szCs w:val="32"/>
        </w:rPr>
      </w:pPr>
      <w:r w:rsidRPr="00C517B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4D00F9" w:rsidRPr="004D00F9" w:rsidRDefault="004D00F9" w:rsidP="004D00F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260EFD" w:rsidRPr="004D00F9" w:rsidRDefault="004D00F9" w:rsidP="004D00F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๑.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มีความรู้ความเข้าใจเกี่ยวกับความรู้พื้นฐานทางเศรษฐศาสตร์และทฤษฎีที่เกี่ยวข้องทางเศรษฐศาสตร์</w:t>
      </w:r>
    </w:p>
    <w:p w:rsidR="00260EFD" w:rsidRDefault="004D00F9" w:rsidP="004D00F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นำความรู้และทฤษฎีเศรษฐศาสตร์ไปประยุกต์ใช้ในชีวิตประจำวัน</w:t>
      </w:r>
    </w:p>
    <w:p w:rsidR="004D00F9" w:rsidRDefault="004D00F9" w:rsidP="004D00F9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4D00F9">
        <w:rPr>
          <w:rFonts w:ascii="TH SarabunPSK" w:hAnsi="TH SarabunPSK" w:cs="TH SarabunPSK"/>
          <w:sz w:val="32"/>
          <w:szCs w:val="32"/>
          <w:cs/>
        </w:rPr>
        <w:t>แสดงความรู้เกี่ยวกับแนวคิดพื้นบานทางเศรษฐศาสตร์และทฤษฎีเศรษฐศาสตร์</w:t>
      </w:r>
    </w:p>
    <w:p w:rsidR="004D00F9" w:rsidRPr="004D00F9" w:rsidRDefault="004D00F9" w:rsidP="004D00F9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๔. </w:t>
      </w:r>
      <w:r w:rsidRPr="004D00F9">
        <w:rPr>
          <w:rFonts w:ascii="TH SarabunPSK" w:hAnsi="TH SarabunPSK" w:cs="TH SarabunPSK"/>
          <w:sz w:val="32"/>
          <w:szCs w:val="32"/>
          <w:cs/>
        </w:rPr>
        <w:t>ประยุกต์ใช้หลักเศรษฐศาสตร์ในชีวิตประจำวันและงานอาชีพ</w:t>
      </w:r>
    </w:p>
    <w:p w:rsidR="00260EFD" w:rsidRPr="004D00F9" w:rsidRDefault="004D00F9" w:rsidP="004D00F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๕.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ตระหนักถึงความสำคัญของหลักการทางด้านเศรษฐศาสตร์</w:t>
      </w:r>
    </w:p>
    <w:p w:rsidR="00260EFD" w:rsidRPr="004D00F9" w:rsidRDefault="00260EFD" w:rsidP="004D00F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4D00F9" w:rsidRPr="00C517B2" w:rsidRDefault="004D00F9" w:rsidP="004D00F9">
      <w:pPr>
        <w:pStyle w:val="a8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๕</w:t>
      </w:r>
      <w:r w:rsidRPr="00C517B2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7A7B2B" w:rsidRDefault="007A7B2B" w:rsidP="00C517B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4D00F9" w:rsidRDefault="004D00F9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4D00F9" w:rsidRDefault="004D00F9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4D00F9" w:rsidRDefault="004D00F9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4D00F9" w:rsidRDefault="004D00F9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4D00F9" w:rsidRDefault="004D00F9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4D00F9" w:rsidRDefault="004D00F9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4D00F9" w:rsidRDefault="004D00F9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4D00F9" w:rsidRDefault="004D00F9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4D00F9" w:rsidRDefault="004D00F9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4D00F9" w:rsidRDefault="004D00F9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4D00F9" w:rsidRDefault="004D00F9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4D00F9" w:rsidRDefault="004D00F9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4D00F9" w:rsidRDefault="004D00F9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4D00F9" w:rsidRDefault="004D00F9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4D00F9" w:rsidRDefault="004D00F9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A7B2B" w:rsidRPr="00F602F9" w:rsidRDefault="007A7B2B" w:rsidP="007A7B2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A7B2B" w:rsidRPr="009F7A01" w:rsidRDefault="007A7B2B" w:rsidP="007A7B2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A7B2B" w:rsidRPr="009F7A01" w:rsidRDefault="007A7B2B" w:rsidP="007A7B2B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๒๖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กฎหมายคอมพิวเตอร์        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7A7B2B" w:rsidRPr="009F7A01" w:rsidRDefault="007A7B2B" w:rsidP="007A7B2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7A7B2B" w:rsidRDefault="007A7B2B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47563D" w:rsidRDefault="004D00F9" w:rsidP="007D410F">
      <w:pPr>
        <w:pStyle w:val="a8"/>
        <w:jc w:val="thaiDistribute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ศึกษาเกี่ยวกับหลักกฎหมายแพ่งและพาณิชย์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ว่าด้วยบุคคล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นิติกรรม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สัญญา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หนี้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กฎหมายว่าด้วยการกระทำความผิดเกี่ยวกับคอมพิวเตอร์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กฎหมายลิขสิทธิ์และสิทธิบัตร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4D00F9">
        <w:rPr>
          <w:rFonts w:ascii="TH SarabunPSK" w:hAnsi="TH SarabunPSK" w:cs="TH SarabunPSK"/>
          <w:sz w:val="32"/>
          <w:szCs w:val="32"/>
          <w:cs/>
        </w:rPr>
        <w:t>ตระหนักถึงความสำคัญของกฎหมายคอมพิวเตอร์</w:t>
      </w:r>
    </w:p>
    <w:p w:rsidR="004D00F9" w:rsidRDefault="004D00F9" w:rsidP="004D00F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</w:p>
    <w:p w:rsidR="004D00F9" w:rsidRDefault="004D00F9" w:rsidP="004D00F9">
      <w:pPr>
        <w:pStyle w:val="a8"/>
        <w:rPr>
          <w:rFonts w:ascii="TH SarabunPSK" w:hAnsi="TH SarabunPSK" w:cs="TH SarabunPSK"/>
          <w:sz w:val="32"/>
          <w:szCs w:val="32"/>
        </w:rPr>
      </w:pPr>
      <w:r w:rsidRPr="00C517B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4D00F9" w:rsidRPr="004D00F9" w:rsidRDefault="004D00F9" w:rsidP="004D00F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260EFD" w:rsidRPr="004D00F9" w:rsidRDefault="004D00F9" w:rsidP="004D00F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๑.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มีความรู้ความเข้าใจในกฎหมายคอมพิวเตอร์</w:t>
      </w:r>
    </w:p>
    <w:p w:rsidR="00260EFD" w:rsidRPr="004D00F9" w:rsidRDefault="004D00F9" w:rsidP="004D00F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.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มีความรู้ความเข้าใจในหลักกฎหมายแพ่งและพาณิชย์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ว่าด้วยบุคคล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นิติกรรม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สัญญา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และหนี้</w:t>
      </w:r>
    </w:p>
    <w:p w:rsidR="00260EFD" w:rsidRPr="004D00F9" w:rsidRDefault="004D00F9" w:rsidP="004D00F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.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มีความรู้ความเข้าใจในหลักกฎหมายลิขสิทธิ์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สิทธิบัตร</w:t>
      </w:r>
    </w:p>
    <w:p w:rsidR="00260EFD" w:rsidRDefault="004D00F9" w:rsidP="004D00F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260EFD" w:rsidRPr="004D00F9">
        <w:rPr>
          <w:rFonts w:ascii="TH SarabunPSK" w:hAnsi="TH SarabunPSK" w:cs="TH SarabunPSK"/>
          <w:sz w:val="32"/>
          <w:szCs w:val="32"/>
        </w:rPr>
        <w:t xml:space="preserve">. </w:t>
      </w:r>
      <w:r w:rsidR="00260EFD" w:rsidRPr="004D00F9">
        <w:rPr>
          <w:rFonts w:ascii="TH SarabunPSK" w:hAnsi="TH SarabunPSK" w:cs="TH SarabunPSK"/>
          <w:sz w:val="32"/>
          <w:szCs w:val="32"/>
          <w:cs/>
        </w:rPr>
        <w:t>มีทักษะในการนำหลักเกณฑ์ทางกฎหมายคอมพิวเตอร์มาใช้ในการดำรงชีวิตและในงานอาชีพ</w:t>
      </w:r>
    </w:p>
    <w:p w:rsidR="007D410F" w:rsidRDefault="007D410F" w:rsidP="004D00F9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Pr="004D00F9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แสดงความรู้เกี่ยวกับกฎหมายแพ่งและพาณิชย์</w:t>
      </w:r>
    </w:p>
    <w:p w:rsidR="007D410F" w:rsidRDefault="007D410F" w:rsidP="004D00F9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๖. </w:t>
      </w:r>
      <w:r w:rsidRPr="004D00F9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แสดงความรู้เกี่ยวกับหลักกฎหมายลิขสิทธิ์และสิทธิบัตร</w:t>
      </w:r>
    </w:p>
    <w:p w:rsidR="007D410F" w:rsidRPr="004D00F9" w:rsidRDefault="007D410F" w:rsidP="004D00F9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๗. </w:t>
      </w:r>
      <w:r w:rsidRPr="004D00F9">
        <w:rPr>
          <w:rFonts w:ascii="TH SarabunPSK" w:hAnsi="TH SarabunPSK" w:cs="TH SarabunPSK"/>
          <w:sz w:val="32"/>
          <w:szCs w:val="32"/>
          <w:cs/>
        </w:rPr>
        <w:t>ตระหนักถึงความสำคัญของกฎหมายคอมพิวเตอร์</w:t>
      </w:r>
    </w:p>
    <w:p w:rsidR="00260EFD" w:rsidRPr="004D00F9" w:rsidRDefault="00260EFD" w:rsidP="004D00F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4D00F9" w:rsidRPr="00C517B2" w:rsidRDefault="004D00F9" w:rsidP="004D00F9">
      <w:pPr>
        <w:pStyle w:val="a8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7D410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๗</w:t>
      </w:r>
      <w:r w:rsidRPr="00C517B2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7A7B2B" w:rsidRDefault="007A7B2B" w:rsidP="00C517B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A7B2B" w:rsidRDefault="007A7B2B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A7B2B" w:rsidRDefault="007A7B2B" w:rsidP="00C517B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505DF1" w:rsidRDefault="00505DF1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A7B2B" w:rsidRPr="00F602F9" w:rsidRDefault="007A7B2B" w:rsidP="007A7B2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A7B2B" w:rsidRPr="009F7A01" w:rsidRDefault="007A7B2B" w:rsidP="007A7B2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A7B2B" w:rsidRPr="009F7A01" w:rsidRDefault="007A7B2B" w:rsidP="007A7B2B">
      <w:pP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๒๗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กฎหมายพาณิชย์                          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ศาสนาและวัฒนธรรม</w:t>
      </w:r>
    </w:p>
    <w:p w:rsidR="007A7B2B" w:rsidRPr="009F7A01" w:rsidRDefault="007A7B2B" w:rsidP="007A7B2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7A7B2B" w:rsidRDefault="007A7B2B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260EFD" w:rsidRPr="007D410F" w:rsidRDefault="007D410F" w:rsidP="007D410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ศึกษาเกี่ยวกับประมวลกฎหมายแพ่งและพาณิชย์</w:t>
      </w:r>
      <w:r w:rsidR="00260EFD"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ว่าด้วยบุคคล</w:t>
      </w:r>
      <w:r w:rsidR="00260EFD"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นิติกรรม</w:t>
      </w:r>
      <w:r w:rsidR="00260EFD"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สัญญา</w:t>
      </w:r>
      <w:r w:rsidR="00260EFD"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หนี้</w:t>
      </w:r>
      <w:r w:rsidR="00260EFD"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และเอกเทศสัญญา</w:t>
      </w:r>
    </w:p>
    <w:p w:rsidR="007A7B2B" w:rsidRDefault="00260EFD" w:rsidP="007D410F">
      <w:pPr>
        <w:pStyle w:val="a8"/>
        <w:jc w:val="thaiDistribute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7D410F">
        <w:rPr>
          <w:rFonts w:ascii="TH SarabunPSK" w:hAnsi="TH SarabunPSK" w:cs="TH SarabunPSK"/>
          <w:sz w:val="32"/>
          <w:szCs w:val="32"/>
          <w:cs/>
        </w:rPr>
        <w:t>เฉพาะ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สัญญาที่เกี่ยวกับซื้อขาย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เช่าซื้อ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จ้างทำของ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รับขนส่ง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การยืม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การค้ำประกัน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การจำนอง</w:t>
      </w:r>
      <w:r w:rsidRPr="007D410F">
        <w:rPr>
          <w:rFonts w:ascii="TH SarabunPSK" w:hAnsi="TH SarabunPSK" w:cs="TH SarabunPSK"/>
          <w:sz w:val="32"/>
          <w:szCs w:val="32"/>
        </w:rPr>
        <w:t>-</w:t>
      </w:r>
      <w:r w:rsidRPr="007D410F">
        <w:rPr>
          <w:rFonts w:ascii="TH SarabunPSK" w:hAnsi="TH SarabunPSK" w:cs="TH SarabunPSK"/>
          <w:sz w:val="32"/>
          <w:szCs w:val="32"/>
          <w:cs/>
        </w:rPr>
        <w:t>จำนำ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การฝากทรัพย์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เก็บของในคลังสินค้า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ตัวแทนนายหน้าและประกันภัย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และวิธีการจัดทำเอกสารที่เกี่ยวข้องกับกฎหมาย</w:t>
      </w:r>
      <w:r w:rsidR="007D410F"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="007D410F" w:rsidRPr="007D410F">
        <w:rPr>
          <w:rFonts w:ascii="TH SarabunPSK" w:hAnsi="TH SarabunPSK" w:cs="TH SarabunPSK"/>
          <w:sz w:val="32"/>
          <w:szCs w:val="32"/>
          <w:cs/>
        </w:rPr>
        <w:t>มีเจตคติที่ดีต่อวิชาชีพ</w:t>
      </w:r>
    </w:p>
    <w:p w:rsidR="007D410F" w:rsidRDefault="007D410F" w:rsidP="007D410F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7D410F">
      <w:pPr>
        <w:pStyle w:val="a8"/>
        <w:rPr>
          <w:rFonts w:ascii="TH SarabunPSK" w:hAnsi="TH SarabunPSK" w:cs="TH SarabunPSK"/>
          <w:sz w:val="32"/>
          <w:szCs w:val="32"/>
        </w:rPr>
      </w:pPr>
      <w:r w:rsidRPr="00C517B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D410F" w:rsidRPr="007D410F" w:rsidRDefault="007D410F" w:rsidP="007D410F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260EFD" w:rsidRPr="007D410F" w:rsidRDefault="007D410F" w:rsidP="007D410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260EFD"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มีความเข้าใจหลักการที่เกี่ยวข้องกับบุคคล</w:t>
      </w:r>
      <w:r w:rsidR="00260EFD"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นิติกรรม</w:t>
      </w:r>
      <w:r w:rsidR="00260EFD"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สัญญา</w:t>
      </w:r>
      <w:r w:rsidR="00260EFD"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และหนี้</w:t>
      </w:r>
    </w:p>
    <w:p w:rsidR="00260EFD" w:rsidRDefault="007D410F" w:rsidP="007D410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มีความเข้าใจหลักการกฎหมายแพ่งและพาณิชย์</w:t>
      </w:r>
    </w:p>
    <w:p w:rsidR="007D410F" w:rsidRDefault="007D410F" w:rsidP="007D410F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7D410F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แสดงความรู้เกี่ยวกับหลักการของกฎหมายพาณิชย์</w:t>
      </w:r>
    </w:p>
    <w:p w:rsidR="007D410F" w:rsidRPr="007D410F" w:rsidRDefault="007D410F" w:rsidP="007D410F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๔. </w:t>
      </w:r>
      <w:r w:rsidRPr="007D410F">
        <w:rPr>
          <w:rFonts w:ascii="TH SarabunPSK" w:hAnsi="TH SarabunPSK" w:cs="TH SarabunPSK"/>
          <w:sz w:val="32"/>
          <w:szCs w:val="32"/>
          <w:cs/>
        </w:rPr>
        <w:t>จัดทำเอกสารประกอบที่เกี่ยวข้องกับกฎหมายพาณิชย์</w:t>
      </w:r>
    </w:p>
    <w:p w:rsidR="00260EFD" w:rsidRPr="007D410F" w:rsidRDefault="007D410F" w:rsidP="007D410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๕.</w:t>
      </w:r>
      <w:r w:rsidR="00260EFD"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มีเจตคติที่ดีต่อวิชาชีพ</w:t>
      </w:r>
    </w:p>
    <w:p w:rsidR="007A7B2B" w:rsidRDefault="007A7B2B" w:rsidP="00C517B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Pr="00C517B2" w:rsidRDefault="007D410F" w:rsidP="007D410F">
      <w:pPr>
        <w:pStyle w:val="a8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๕</w:t>
      </w:r>
      <w:r w:rsidRPr="00C517B2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7A7B2B" w:rsidRDefault="007A7B2B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D410F" w:rsidRDefault="007D410F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A7B2B" w:rsidRPr="00F602F9" w:rsidRDefault="007A7B2B" w:rsidP="007A7B2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602F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</w:p>
    <w:p w:rsidR="007A7B2B" w:rsidRPr="009F7A01" w:rsidRDefault="007A7B2B" w:rsidP="007A7B2B">
      <w:pPr>
        <w:autoSpaceDE w:val="0"/>
        <w:autoSpaceDN w:val="0"/>
        <w:adjustRightInd w:val="0"/>
        <w:jc w:val="center"/>
        <w:rPr>
          <w:rFonts w:ascii="TH SarabunPSK" w:eastAsia="AngsanaNew-Bold" w:hAnsi="TH SarabunPSK" w:cs="TH SarabunPSK"/>
          <w:b/>
          <w:bCs/>
          <w:sz w:val="20"/>
          <w:szCs w:val="20"/>
        </w:rPr>
      </w:pPr>
    </w:p>
    <w:p w:rsidR="007A7B2B" w:rsidRDefault="007A7B2B" w:rsidP="007A7B2B">
      <w:pPr>
        <w:autoSpaceDE w:val="0"/>
        <w:autoSpaceDN w:val="0"/>
        <w:adjustRightInd w:val="0"/>
        <w:rPr>
          <w:rFonts w:ascii="TH SarabunPSK" w:eastAsia="Calibri" w:hAnsi="TH SarabunPSK" w:cs="TH SarabunPSK" w:hint="cs"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๒๘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 w:rsidRPr="007A7B2B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ทักษะชีวิตและสังคม</w:t>
      </w:r>
      <w:r w:rsidRPr="007A7B2B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7A7B2B">
        <w:rPr>
          <w:rFonts w:ascii="TH SarabunPSK" w:eastAsia="Calibri" w:hAnsi="TH SarabunPSK" w:cs="TH SarabunPSK"/>
          <w:b/>
          <w:bCs/>
          <w:sz w:val="32"/>
          <w:szCs w:val="32"/>
        </w:rPr>
        <w:t>(Life Skills and Society)</w:t>
      </w:r>
      <w:r w:rsidR="00117A2B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    </w:t>
      </w:r>
      <w:r w:rsidR="00117A2B" w:rsidRPr="00117A2B">
        <w:rPr>
          <w:rFonts w:ascii="TH SarabunPSK" w:eastAsia="Calibri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</w:t>
      </w:r>
      <w:r w:rsidR="00117A2B" w:rsidRPr="00117A2B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ฯ</w:t>
      </w:r>
      <w:r w:rsidR="00117A2B" w:rsidRPr="00117A2B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7A7B2B" w:rsidRPr="009F7A01" w:rsidRDefault="007A7B2B" w:rsidP="007A7B2B">
      <w:pPr>
        <w:pBdr>
          <w:bottom w:val="single" w:sz="6" w:space="1" w:color="auto"/>
        </w:pBdr>
        <w:autoSpaceDE w:val="0"/>
        <w:autoSpaceDN w:val="0"/>
        <w:adjustRightInd w:val="0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เวลา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ชั่วโมง 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</w:t>
      </w:r>
      <w:r w:rsidRPr="009F7A0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หน่วยกิต</w:t>
      </w:r>
    </w:p>
    <w:p w:rsidR="007A7B2B" w:rsidRDefault="007A7B2B" w:rsidP="00C517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260EFD" w:rsidRPr="007D410F" w:rsidRDefault="007D410F" w:rsidP="007D410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ศึกษาเกี่ยวกับ</w:t>
      </w:r>
      <w:r w:rsidR="00260EFD"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การมีทักษะชีวิตในสังคมตามหลักปรัชญาของเศรษฐกิจพอเพียง</w:t>
      </w:r>
      <w:r w:rsidR="00260EFD"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หลักมนุษยสัมพันธ์ในการ</w:t>
      </w:r>
    </w:p>
    <w:p w:rsidR="007A7B2B" w:rsidRPr="007D410F" w:rsidRDefault="00260EFD" w:rsidP="007D410F">
      <w:pPr>
        <w:pStyle w:val="a8"/>
        <w:jc w:val="thaiDistribute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7D410F">
        <w:rPr>
          <w:rFonts w:ascii="TH SarabunPSK" w:hAnsi="TH SarabunPSK" w:cs="TH SarabunPSK"/>
          <w:sz w:val="32"/>
          <w:szCs w:val="32"/>
          <w:cs/>
        </w:rPr>
        <w:t>ทำงาน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มรรยาทไทย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มรรยาทสังคม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ความเป็นพลเมืองดี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เพื่อการพัฒนาคุณภาพชีวิตตามกรอบแนวคิดของแผนพัฒนาเศรษฐกิจและสังคมแห่งชาติ</w:t>
      </w:r>
      <w:r w:rsidR="007D410F"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="007D410F" w:rsidRPr="007D410F">
        <w:rPr>
          <w:rFonts w:ascii="TH SarabunPSK" w:hAnsi="TH SarabunPSK" w:cs="TH SarabunPSK"/>
          <w:sz w:val="32"/>
          <w:szCs w:val="32"/>
          <w:cs/>
        </w:rPr>
        <w:t>มีเจตคติที่ดีต่อการพัฒนาคุณภาพชีวิตและการอยู่ร่วมกันในสังคม</w:t>
      </w:r>
    </w:p>
    <w:p w:rsidR="00260EFD" w:rsidRPr="007D410F" w:rsidRDefault="00260EFD" w:rsidP="007D410F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7D410F">
      <w:pPr>
        <w:pStyle w:val="a8"/>
        <w:rPr>
          <w:rFonts w:ascii="TH SarabunPSK" w:hAnsi="TH SarabunPSK" w:cs="TH SarabunPSK"/>
          <w:sz w:val="32"/>
          <w:szCs w:val="32"/>
        </w:rPr>
      </w:pPr>
      <w:r w:rsidRPr="00C517B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60EFD" w:rsidRPr="007D410F" w:rsidRDefault="00260EF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260EFD" w:rsidRPr="007D410F" w:rsidRDefault="007D410F" w:rsidP="007D410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๑.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มีความรู้ความเข้าใจเกี่ยวกับหลักการดำเนินชีวิตในสังคมภายใต้หลักปรัชญาของเศรษฐกิจพอเพียง</w:t>
      </w:r>
    </w:p>
    <w:p w:rsidR="00260EFD" w:rsidRPr="007D410F" w:rsidRDefault="007D410F" w:rsidP="007D410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260EFD" w:rsidRPr="007D410F">
        <w:rPr>
          <w:rFonts w:ascii="TH SarabunPSK" w:hAnsi="TH SarabunPSK" w:cs="TH SarabunPSK"/>
          <w:sz w:val="32"/>
          <w:szCs w:val="32"/>
        </w:rPr>
        <w:t xml:space="preserve">.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สามารถประยุกต์ใช้หลักมนุษยสัมพันธ์ในงานอาชีพ</w:t>
      </w:r>
      <w:r w:rsidR="00260EFD"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มรรยาท</w:t>
      </w:r>
      <w:r w:rsidR="00260EFD"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="00260EFD" w:rsidRPr="007D410F">
        <w:rPr>
          <w:rFonts w:ascii="TH SarabunPSK" w:hAnsi="TH SarabunPSK" w:cs="TH SarabunPSK"/>
          <w:sz w:val="32"/>
          <w:szCs w:val="32"/>
          <w:cs/>
        </w:rPr>
        <w:t>ความเป็นพลเมืองดีเพื่อพัฒนาคุณภาพ</w:t>
      </w:r>
    </w:p>
    <w:p w:rsidR="00260EFD" w:rsidRDefault="00260EFD" w:rsidP="007D410F">
      <w:pPr>
        <w:pStyle w:val="a8"/>
        <w:rPr>
          <w:rFonts w:ascii="TH SarabunPSK" w:hAnsi="TH SarabunPSK" w:cs="TH SarabunPSK"/>
          <w:sz w:val="32"/>
          <w:szCs w:val="32"/>
        </w:rPr>
      </w:pPr>
      <w:r w:rsidRPr="007D410F">
        <w:rPr>
          <w:rFonts w:ascii="TH SarabunPSK" w:hAnsi="TH SarabunPSK" w:cs="TH SarabunPSK"/>
          <w:sz w:val="32"/>
          <w:szCs w:val="32"/>
          <w:cs/>
        </w:rPr>
        <w:t>ชีวิต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และการอยู่ร่วมกันในสังคม</w:t>
      </w:r>
    </w:p>
    <w:p w:rsidR="007D410F" w:rsidRDefault="007D410F" w:rsidP="007D410F">
      <w:pPr>
        <w:pStyle w:val="a8"/>
        <w:numPr>
          <w:ilvl w:val="0"/>
          <w:numId w:val="20"/>
        </w:numPr>
        <w:rPr>
          <w:rFonts w:ascii="TH SarabunPSK" w:hAnsi="TH SarabunPSK" w:cs="TH SarabunPSK" w:hint="cs"/>
          <w:sz w:val="32"/>
          <w:szCs w:val="32"/>
        </w:rPr>
      </w:pPr>
      <w:r w:rsidRPr="007D410F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แสดงความรู้เกี่ยวกับหลักการดำเนินชีวิตภายใต้หลักปรัชญาของเศรษฐกิจพอเพียง</w:t>
      </w:r>
    </w:p>
    <w:p w:rsidR="007D410F" w:rsidRPr="007D410F" w:rsidRDefault="007D410F" w:rsidP="007D410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๔. </w:t>
      </w:r>
      <w:r w:rsidRPr="007D410F">
        <w:rPr>
          <w:rFonts w:ascii="TH SarabunPSK" w:hAnsi="TH SarabunPSK" w:cs="TH SarabunPSK"/>
          <w:sz w:val="32"/>
          <w:szCs w:val="32"/>
          <w:cs/>
        </w:rPr>
        <w:t>ตอบสนองสถานการณ์ต่าง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ๆ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โดยประยุกต์ใช้หลักปรัชญาของเศรษฐกิจพอเพียง</w:t>
      </w:r>
      <w:r w:rsidRPr="007D410F">
        <w:rPr>
          <w:rFonts w:ascii="TH SarabunPSK" w:hAnsi="TH SarabunPSK" w:cs="TH SarabunPSK"/>
          <w:sz w:val="32"/>
          <w:szCs w:val="32"/>
        </w:rPr>
        <w:t xml:space="preserve"> </w:t>
      </w:r>
      <w:r w:rsidRPr="007D410F">
        <w:rPr>
          <w:rFonts w:ascii="TH SarabunPSK" w:hAnsi="TH SarabunPSK" w:cs="TH SarabunPSK"/>
          <w:sz w:val="32"/>
          <w:szCs w:val="32"/>
          <w:cs/>
        </w:rPr>
        <w:t>หลักมนุษยสัมพันธ์</w:t>
      </w:r>
    </w:p>
    <w:p w:rsidR="007D410F" w:rsidRPr="007D410F" w:rsidRDefault="007D410F" w:rsidP="007D410F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7D410F">
        <w:rPr>
          <w:rFonts w:ascii="TH SarabunPSK" w:hAnsi="TH SarabunPSK" w:cs="TH SarabunPSK"/>
          <w:sz w:val="32"/>
          <w:szCs w:val="32"/>
          <w:cs/>
        </w:rPr>
        <w:t>ความมีมรรยาทและความเป็นพลเมืองดี</w:t>
      </w:r>
    </w:p>
    <w:p w:rsidR="007D410F" w:rsidRPr="007D410F" w:rsidRDefault="007D410F" w:rsidP="007D410F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๕. </w:t>
      </w:r>
      <w:r w:rsidRPr="007D410F">
        <w:rPr>
          <w:rFonts w:ascii="TH SarabunPSK" w:hAnsi="TH SarabunPSK" w:cs="TH SarabunPSK"/>
          <w:sz w:val="32"/>
          <w:szCs w:val="32"/>
          <w:cs/>
        </w:rPr>
        <w:t>มีเจตคติที่ดีต่อการพัฒนาคุณภาพชีวิตและการอยู่ร่วมกันในสังคม</w:t>
      </w:r>
    </w:p>
    <w:p w:rsidR="00260EFD" w:rsidRDefault="00260EF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7D410F" w:rsidRPr="00C517B2" w:rsidRDefault="007D410F" w:rsidP="007D410F">
      <w:pPr>
        <w:pStyle w:val="a8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๕</w:t>
      </w:r>
      <w:r w:rsidRPr="00C517B2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7D410F" w:rsidRDefault="007D410F" w:rsidP="007D410F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7D410F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7D410F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7D410F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E4650D" w:rsidRPr="00E4650D" w:rsidRDefault="00E4650D" w:rsidP="00E4650D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E4650D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E4650D" w:rsidRPr="00E4650D" w:rsidRDefault="00E4650D" w:rsidP="00E4650D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E4650D" w:rsidRDefault="00E4650D" w:rsidP="00E4650D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 ๓๐๒๒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๙</w:t>
      </w:r>
      <w:r w:rsidRPr="00E4650D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สมเด็จพระญาณสังวร           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="00117A2B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</w:t>
      </w:r>
      <w:r w:rsidR="00117A2B" w:rsidRPr="00117A2B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 ศาสนาและวัฒนธรรม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                      </w:t>
      </w:r>
    </w:p>
    <w:p w:rsidR="007D410F" w:rsidRDefault="00E4650D" w:rsidP="00E4650D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E4650D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ชั้นมัธยมศึกษาตอนปลาย                                                เวลา    ๔๐   ชั่วโมง   จำนวน  ๑  หน่วยกิต</w:t>
      </w: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Pr="00E4650D" w:rsidRDefault="00E4650D" w:rsidP="00E4650D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              </w:t>
      </w:r>
      <w:r w:rsidRPr="00E4650D">
        <w:rPr>
          <w:rFonts w:ascii="TH SarabunPSK" w:eastAsia="AngsanaNew-Bold" w:hAnsi="TH SarabunPSK" w:cs="TH SarabunPSK"/>
          <w:sz w:val="32"/>
          <w:szCs w:val="32"/>
          <w:cs/>
        </w:rPr>
        <w:t>ศึกษา  ค้นคว้า  และวิเคราะห์คุณค่า และความสำคัญของพระประวัติ  พระจริยวัตร พระอัจฉริยภาพ  ตลอดจนหลักธรรมคำสอน  ตลอดจนผลงาน ชีวิตนี้น้อยนัก ของ</w:t>
      </w:r>
      <w:r w:rsidR="00117A2B">
        <w:rPr>
          <w:rFonts w:ascii="TH SarabunPSK" w:eastAsia="AngsanaNew-Bold" w:hAnsi="TH SarabunPSK" w:cs="TH SarabunPSK"/>
          <w:sz w:val="32"/>
          <w:szCs w:val="32"/>
          <w:cs/>
        </w:rPr>
        <w:t xml:space="preserve">"สมเด็จพระสังฆราช" พระองค์ที่ </w:t>
      </w:r>
      <w:r w:rsidR="00117A2B">
        <w:rPr>
          <w:rFonts w:ascii="TH SarabunPSK" w:eastAsia="AngsanaNew-Bold" w:hAnsi="TH SarabunPSK" w:cs="TH SarabunPSK" w:hint="cs"/>
          <w:sz w:val="32"/>
          <w:szCs w:val="32"/>
          <w:cs/>
        </w:rPr>
        <w:t>๑๙</w:t>
      </w:r>
      <w:r w:rsidRPr="00E4650D">
        <w:rPr>
          <w:rFonts w:ascii="TH SarabunPSK" w:eastAsia="AngsanaNew-Bold" w:hAnsi="TH SarabunPSK" w:cs="TH SarabunPSK"/>
          <w:sz w:val="32"/>
          <w:szCs w:val="32"/>
          <w:cs/>
        </w:rPr>
        <w:t xml:space="preserve"> แห่งกรุงรัตนโกสินทร์ </w:t>
      </w:r>
    </w:p>
    <w:p w:rsidR="00E4650D" w:rsidRDefault="00E4650D" w:rsidP="00E4650D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             </w:t>
      </w:r>
      <w:r w:rsidRPr="00E4650D">
        <w:rPr>
          <w:rFonts w:ascii="TH SarabunPSK" w:eastAsia="AngsanaNew-Bold" w:hAnsi="TH SarabunPSK" w:cs="TH SarabunPSK"/>
          <w:sz w:val="32"/>
          <w:szCs w:val="32"/>
          <w:cs/>
        </w:rPr>
        <w:t>โดยใช้กระบวนการศึกษาจากกรณีตัวอย่างอภิปราย วิเคราะห์ โดยใช้ทักษะการคิดวิเคราะห์ กระบวนการสร้างความตระหนัก กระบวนการกลุ่ม  เพื่อให้ผู้เรียน  สรุปพระราชประวัติ  พระอัจฉริยภาพ  พระจริยวัตร  และรางวัลพระเกียรติยศ   ตลอดจนผลงาน ชีวิตนี้น้อยนัก ของ</w:t>
      </w:r>
      <w:r w:rsidR="00117A2B">
        <w:rPr>
          <w:rFonts w:ascii="TH SarabunPSK" w:eastAsia="AngsanaNew-Bold" w:hAnsi="TH SarabunPSK" w:cs="TH SarabunPSK"/>
          <w:sz w:val="32"/>
          <w:szCs w:val="32"/>
          <w:cs/>
        </w:rPr>
        <w:t xml:space="preserve">"สมเด็จพระสังฆราช" พระองค์ที่ </w:t>
      </w:r>
      <w:r w:rsidR="00117A2B">
        <w:rPr>
          <w:rFonts w:ascii="TH SarabunPSK" w:eastAsia="AngsanaNew-Bold" w:hAnsi="TH SarabunPSK" w:cs="TH SarabunPSK" w:hint="cs"/>
          <w:sz w:val="32"/>
          <w:szCs w:val="32"/>
          <w:cs/>
        </w:rPr>
        <w:t>๑๙</w:t>
      </w:r>
      <w:r w:rsidRPr="00E4650D">
        <w:rPr>
          <w:rFonts w:ascii="TH SarabunPSK" w:eastAsia="AngsanaNew-Bold" w:hAnsi="TH SarabunPSK" w:cs="TH SarabunPSK"/>
          <w:sz w:val="32"/>
          <w:szCs w:val="32"/>
          <w:cs/>
        </w:rPr>
        <w:t xml:space="preserve"> แห่งกรุงรัตนโกสินทร์  และนำหลักธรรมและพระบรมราโชวาทไปใช้ในการปฏิบัติตนอย่างมีระเบียบวินัย  มีน้ำใจ  มีความซื่อสัตย์อดทน  </w:t>
      </w:r>
    </w:p>
    <w:p w:rsidR="00E4650D" w:rsidRPr="00E4650D" w:rsidRDefault="00E4650D" w:rsidP="00E4650D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            </w:t>
      </w:r>
      <w:r w:rsidRPr="00E4650D">
        <w:rPr>
          <w:rFonts w:ascii="TH SarabunPSK" w:eastAsia="AngsanaNew-Bold" w:hAnsi="TH SarabunPSK" w:cs="TH SarabunPSK"/>
          <w:sz w:val="32"/>
          <w:szCs w:val="32"/>
          <w:cs/>
        </w:rPr>
        <w:t xml:space="preserve">มีความเมตตา  มีสัมมาคารวะ  มีความเสียสละ  และรับผิดชอบ  ตลอดจนรักและภูมิใจในสถาบัน  รวมทั้งเสนอแนวทางและปฏิบัติตนในการดำเนินชีวิตประจำวันได้อย่างเหมาะสม  </w:t>
      </w:r>
    </w:p>
    <w:p w:rsidR="00E4650D" w:rsidRPr="00E4650D" w:rsidRDefault="00E4650D" w:rsidP="00E4650D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E4650D" w:rsidRDefault="00E4650D" w:rsidP="00E4650D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E4650D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ผลการเรียนรู้ที่คาดหวัง</w:t>
      </w:r>
    </w:p>
    <w:p w:rsidR="00E4650D" w:rsidRPr="00E4650D" w:rsidRDefault="00E4650D" w:rsidP="00E4650D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E4650D" w:rsidRPr="00E4650D" w:rsidRDefault="00E4650D" w:rsidP="00E4650D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           </w:t>
      </w:r>
      <w:r>
        <w:rPr>
          <w:rFonts w:ascii="TH SarabunPSK" w:eastAsia="AngsanaNew-Bold" w:hAnsi="TH SarabunPSK" w:cs="TH SarabunPSK"/>
          <w:sz w:val="32"/>
          <w:szCs w:val="32"/>
          <w:cs/>
        </w:rPr>
        <w:t>๑.</w:t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</w:t>
      </w:r>
      <w:r w:rsidRPr="00E4650D">
        <w:rPr>
          <w:rFonts w:ascii="TH SarabunPSK" w:eastAsia="AngsanaNew-Bold" w:hAnsi="TH SarabunPSK" w:cs="TH SarabunPSK"/>
          <w:sz w:val="32"/>
          <w:szCs w:val="32"/>
          <w:cs/>
        </w:rPr>
        <w:t xml:space="preserve">ผู้เรียนสามารถวิเคราะห์คุณค่า และความสำคัญของพระประวัติของสมเด็จพระญาณสังวร </w:t>
      </w:r>
      <w:r w:rsidR="00117A2B">
        <w:rPr>
          <w:rFonts w:ascii="TH SarabunPSK" w:eastAsia="AngsanaNew-Bold" w:hAnsi="TH SarabunPSK" w:cs="TH SarabunPSK"/>
          <w:sz w:val="32"/>
          <w:szCs w:val="32"/>
          <w:cs/>
        </w:rPr>
        <w:t xml:space="preserve">"สมเด็จพระสังฆราช" พระองค์ที่ </w:t>
      </w:r>
      <w:r w:rsidR="00117A2B">
        <w:rPr>
          <w:rFonts w:ascii="TH SarabunPSK" w:eastAsia="AngsanaNew-Bold" w:hAnsi="TH SarabunPSK" w:cs="TH SarabunPSK" w:hint="cs"/>
          <w:sz w:val="32"/>
          <w:szCs w:val="32"/>
          <w:cs/>
        </w:rPr>
        <w:t>๑๙</w:t>
      </w:r>
      <w:r w:rsidRPr="00E4650D">
        <w:rPr>
          <w:rFonts w:ascii="TH SarabunPSK" w:eastAsia="AngsanaNew-Bold" w:hAnsi="TH SarabunPSK" w:cs="TH SarabunPSK"/>
          <w:sz w:val="32"/>
          <w:szCs w:val="32"/>
          <w:cs/>
        </w:rPr>
        <w:t xml:space="preserve"> แห่งกรุงรัตนโกสินทร์ได้</w:t>
      </w:r>
    </w:p>
    <w:p w:rsidR="00E4650D" w:rsidRPr="00E4650D" w:rsidRDefault="00E4650D" w:rsidP="00E4650D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           </w:t>
      </w:r>
      <w:r>
        <w:rPr>
          <w:rFonts w:ascii="TH SarabunPSK" w:eastAsia="AngsanaNew-Bold" w:hAnsi="TH SarabunPSK" w:cs="TH SarabunPSK"/>
          <w:sz w:val="32"/>
          <w:szCs w:val="32"/>
          <w:cs/>
        </w:rPr>
        <w:t>๒.</w:t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</w:t>
      </w:r>
      <w:r w:rsidRPr="00E4650D">
        <w:rPr>
          <w:rFonts w:ascii="TH SarabunPSK" w:eastAsia="AngsanaNew-Bold" w:hAnsi="TH SarabunPSK" w:cs="TH SarabunPSK"/>
          <w:sz w:val="32"/>
          <w:szCs w:val="32"/>
          <w:cs/>
        </w:rPr>
        <w:t>ผู้เรียนสามารถวิเคราะห์และตระหนักในคุณค่า ความสำคัญของพระจริยวัตรใน "สมเด็จพ</w:t>
      </w:r>
      <w:r w:rsidR="00117A2B">
        <w:rPr>
          <w:rFonts w:ascii="TH SarabunPSK" w:eastAsia="AngsanaNew-Bold" w:hAnsi="TH SarabunPSK" w:cs="TH SarabunPSK"/>
          <w:sz w:val="32"/>
          <w:szCs w:val="32"/>
          <w:cs/>
        </w:rPr>
        <w:t xml:space="preserve">ระสังฆราช" พระองค์ที่ </w:t>
      </w:r>
      <w:r w:rsidR="00117A2B">
        <w:rPr>
          <w:rFonts w:ascii="TH SarabunPSK" w:eastAsia="AngsanaNew-Bold" w:hAnsi="TH SarabunPSK" w:cs="TH SarabunPSK" w:hint="cs"/>
          <w:sz w:val="32"/>
          <w:szCs w:val="32"/>
          <w:cs/>
        </w:rPr>
        <w:t>๑๙</w:t>
      </w:r>
      <w:r w:rsidRPr="00E4650D">
        <w:rPr>
          <w:rFonts w:ascii="TH SarabunPSK" w:eastAsia="AngsanaNew-Bold" w:hAnsi="TH SarabunPSK" w:cs="TH SarabunPSK"/>
          <w:sz w:val="32"/>
          <w:szCs w:val="32"/>
          <w:cs/>
        </w:rPr>
        <w:t xml:space="preserve"> แห่งกรุงรัตนโกสินทร์  และสามารถนำไปปรับใช้ในการดำเนินชีวิตได้</w:t>
      </w:r>
    </w:p>
    <w:p w:rsidR="00E4650D" w:rsidRPr="00E4650D" w:rsidRDefault="00E4650D" w:rsidP="00E4650D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eastAsia="AngsanaNew-Bold" w:hAnsi="TH SarabunPSK" w:cs="TH SarabunPSK"/>
          <w:sz w:val="32"/>
          <w:szCs w:val="32"/>
          <w:cs/>
        </w:rPr>
        <w:t>๓.</w:t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 </w:t>
      </w:r>
      <w:r w:rsidRPr="00E4650D">
        <w:rPr>
          <w:rFonts w:ascii="TH SarabunPSK" w:eastAsia="AngsanaNew-Bold" w:hAnsi="TH SarabunPSK" w:cs="TH SarabunPSK"/>
          <w:sz w:val="32"/>
          <w:szCs w:val="32"/>
          <w:cs/>
        </w:rPr>
        <w:t xml:space="preserve">ผู้เรียนสามารถวิเคราะห์คุณค่า และความสำคัญของพระอัจฉริยภาพ  ใน </w:t>
      </w:r>
      <w:r w:rsidR="00117A2B">
        <w:rPr>
          <w:rFonts w:ascii="TH SarabunPSK" w:eastAsia="AngsanaNew-Bold" w:hAnsi="TH SarabunPSK" w:cs="TH SarabunPSK"/>
          <w:sz w:val="32"/>
          <w:szCs w:val="32"/>
          <w:cs/>
        </w:rPr>
        <w:t xml:space="preserve">"สมเด็จพระสังฆราช" พระองค์ที่ </w:t>
      </w:r>
      <w:r w:rsidR="00117A2B">
        <w:rPr>
          <w:rFonts w:ascii="TH SarabunPSK" w:eastAsia="AngsanaNew-Bold" w:hAnsi="TH SarabunPSK" w:cs="TH SarabunPSK" w:hint="cs"/>
          <w:sz w:val="32"/>
          <w:szCs w:val="32"/>
          <w:cs/>
        </w:rPr>
        <w:t>๑๙</w:t>
      </w:r>
      <w:r w:rsidRPr="00E4650D">
        <w:rPr>
          <w:rFonts w:ascii="TH SarabunPSK" w:eastAsia="AngsanaNew-Bold" w:hAnsi="TH SarabunPSK" w:cs="TH SarabunPSK"/>
          <w:sz w:val="32"/>
          <w:szCs w:val="32"/>
          <w:cs/>
        </w:rPr>
        <w:t xml:space="preserve"> แห่งกรุงรัตนโกสินทร์ และสามารถนำไปปรับใช้ในการดำเนินชีวิตได้</w:t>
      </w:r>
    </w:p>
    <w:p w:rsidR="00E4650D" w:rsidRPr="00E4650D" w:rsidRDefault="00E4650D" w:rsidP="00E4650D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eastAsia="AngsanaNew-Bold" w:hAnsi="TH SarabunPSK" w:cs="TH SarabunPSK"/>
          <w:sz w:val="32"/>
          <w:szCs w:val="32"/>
          <w:cs/>
        </w:rPr>
        <w:t>๔.</w:t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</w:t>
      </w:r>
      <w:r w:rsidRPr="00E4650D">
        <w:rPr>
          <w:rFonts w:ascii="TH SarabunPSK" w:eastAsia="AngsanaNew-Bold" w:hAnsi="TH SarabunPSK" w:cs="TH SarabunPSK"/>
          <w:sz w:val="32"/>
          <w:szCs w:val="32"/>
          <w:cs/>
        </w:rPr>
        <w:t xml:space="preserve">ผู้เรียนสามารถวิเคราะห์และตระหนักในคุณค่า ความสำคัญของหลักธรรมคำสอน </w:t>
      </w:r>
      <w:r w:rsidR="00117A2B">
        <w:rPr>
          <w:rFonts w:ascii="TH SarabunPSK" w:eastAsia="AngsanaNew-Bold" w:hAnsi="TH SarabunPSK" w:cs="TH SarabunPSK"/>
          <w:sz w:val="32"/>
          <w:szCs w:val="32"/>
          <w:cs/>
        </w:rPr>
        <w:t xml:space="preserve">"สมเด็จพระสังฆราช" พระองค์ที่ </w:t>
      </w:r>
      <w:r w:rsidR="00117A2B">
        <w:rPr>
          <w:rFonts w:ascii="TH SarabunPSK" w:eastAsia="AngsanaNew-Bold" w:hAnsi="TH SarabunPSK" w:cs="TH SarabunPSK" w:hint="cs"/>
          <w:sz w:val="32"/>
          <w:szCs w:val="32"/>
          <w:cs/>
        </w:rPr>
        <w:t>๑๙</w:t>
      </w:r>
      <w:r w:rsidRPr="00E4650D">
        <w:rPr>
          <w:rFonts w:ascii="TH SarabunPSK" w:eastAsia="AngsanaNew-Bold" w:hAnsi="TH SarabunPSK" w:cs="TH SarabunPSK"/>
          <w:sz w:val="32"/>
          <w:szCs w:val="32"/>
          <w:cs/>
        </w:rPr>
        <w:t xml:space="preserve"> แห่งกรุงรัตนโกสินทร์ และสามารถนำไปปรับใช้ในการดำเนินชีวิตได้</w:t>
      </w:r>
    </w:p>
    <w:p w:rsidR="00E4650D" w:rsidRDefault="00E4650D" w:rsidP="00E4650D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AngsanaNew-Bold" w:hAnsi="TH SarabunPSK" w:cs="TH SarabunPSK"/>
          <w:sz w:val="32"/>
          <w:szCs w:val="32"/>
          <w:cs/>
        </w:rPr>
        <w:t>๕.</w:t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 </w:t>
      </w:r>
      <w:r w:rsidRPr="00E4650D">
        <w:rPr>
          <w:rFonts w:ascii="TH SarabunPSK" w:eastAsia="AngsanaNew-Bold" w:hAnsi="TH SarabunPSK" w:cs="TH SarabunPSK"/>
          <w:sz w:val="32"/>
          <w:szCs w:val="32"/>
          <w:cs/>
        </w:rPr>
        <w:t xml:space="preserve">ผู้เรียนสามารถวิเคราะห์คุณค่า และความสำคัญของพระราชนิพนธ์ </w:t>
      </w:r>
      <w:r w:rsidRPr="00E4650D">
        <w:rPr>
          <w:rFonts w:ascii="TH SarabunPSK" w:eastAsia="AngsanaNew-Bold" w:hAnsi="TH SarabunPSK" w:cs="TH SarabunPSK"/>
          <w:sz w:val="32"/>
          <w:szCs w:val="32"/>
        </w:rPr>
        <w:t>“</w:t>
      </w:r>
      <w:r w:rsidRPr="00E4650D">
        <w:rPr>
          <w:rFonts w:ascii="TH SarabunPSK" w:eastAsia="AngsanaNew-Bold" w:hAnsi="TH SarabunPSK" w:cs="TH SarabunPSK"/>
          <w:sz w:val="32"/>
          <w:szCs w:val="32"/>
          <w:cs/>
        </w:rPr>
        <w:t>ชีวิตนี้น้อยนัก</w:t>
      </w:r>
      <w:r w:rsidRPr="00E4650D">
        <w:rPr>
          <w:rFonts w:ascii="TH SarabunPSK" w:eastAsia="AngsanaNew-Bold" w:hAnsi="TH SarabunPSK" w:cs="TH SarabunPSK"/>
          <w:sz w:val="32"/>
          <w:szCs w:val="32"/>
        </w:rPr>
        <w:t xml:space="preserve">” </w:t>
      </w:r>
      <w:r w:rsidRPr="00E4650D">
        <w:rPr>
          <w:rFonts w:ascii="TH SarabunPSK" w:eastAsia="AngsanaNew-Bold" w:hAnsi="TH SarabunPSK" w:cs="TH SarabunPSK"/>
          <w:sz w:val="32"/>
          <w:szCs w:val="32"/>
          <w:cs/>
        </w:rPr>
        <w:t xml:space="preserve">ของสมเด็จพระญาณสังวร </w:t>
      </w:r>
      <w:r w:rsidR="00117A2B">
        <w:rPr>
          <w:rFonts w:ascii="TH SarabunPSK" w:eastAsia="AngsanaNew-Bold" w:hAnsi="TH SarabunPSK" w:cs="TH SarabunPSK"/>
          <w:sz w:val="32"/>
          <w:szCs w:val="32"/>
          <w:cs/>
        </w:rPr>
        <w:t xml:space="preserve">"สมเด็จพระสังฆราช" พระองค์ที่ </w:t>
      </w:r>
      <w:r w:rsidR="00117A2B">
        <w:rPr>
          <w:rFonts w:ascii="TH SarabunPSK" w:eastAsia="AngsanaNew-Bold" w:hAnsi="TH SarabunPSK" w:cs="TH SarabunPSK" w:hint="cs"/>
          <w:sz w:val="32"/>
          <w:szCs w:val="32"/>
          <w:cs/>
        </w:rPr>
        <w:t>๑๙</w:t>
      </w:r>
      <w:r w:rsidRPr="00E4650D">
        <w:rPr>
          <w:rFonts w:ascii="TH SarabunPSK" w:eastAsia="AngsanaNew-Bold" w:hAnsi="TH SarabunPSK" w:cs="TH SarabunPSK"/>
          <w:sz w:val="32"/>
          <w:szCs w:val="32"/>
          <w:cs/>
        </w:rPr>
        <w:t xml:space="preserve"> แห่งกรุงรัตนโกสินทร์ และสามารถนำไปปรับใช้ในการดำเนินชีวิตได้</w:t>
      </w:r>
    </w:p>
    <w:p w:rsidR="00E4650D" w:rsidRPr="00E4650D" w:rsidRDefault="00E4650D" w:rsidP="00E4650D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7D410F" w:rsidRPr="00E4650D" w:rsidRDefault="00117A2B" w:rsidP="00E4650D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รวมทั้งหมด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๕</w:t>
      </w:r>
      <w:r w:rsidR="00E4650D" w:rsidRPr="00E4650D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7D410F" w:rsidRDefault="007D410F" w:rsidP="007D410F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Pr="00E4650D" w:rsidRDefault="007D410F" w:rsidP="007D410F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7D410F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7D410F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7D410F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7D410F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D410F" w:rsidRDefault="007D410F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7D410F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B2407" w:rsidRDefault="00773B3E" w:rsidP="001D06A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1D06A1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กลุ่มสาระการเรียนรู้สุขศึกษาและพลศึกษา</w:t>
      </w:r>
    </w:p>
    <w:p w:rsidR="001B2407" w:rsidRDefault="001B2407" w:rsidP="001B240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73B3E" w:rsidRDefault="00BB381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1D06A1">
        <w:rPr>
          <w:rFonts w:ascii="TH SarabunPSK" w:hAnsi="TH SarabunPSK" w:cs="TH SarabunPSK"/>
          <w:b/>
          <w:bCs/>
          <w:sz w:val="32"/>
          <w:szCs w:val="32"/>
          <w:cs/>
        </w:rPr>
        <w:t>รายวิชาพื้นฐาน</w:t>
      </w:r>
    </w:p>
    <w:p w:rsidR="001B2407" w:rsidRPr="00207A9B" w:rsidRDefault="001B2407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tbl>
      <w:tblPr>
        <w:tblW w:w="8364" w:type="dxa"/>
        <w:tblInd w:w="675" w:type="dxa"/>
        <w:tblLayout w:type="fixed"/>
        <w:tblLook w:val="04A0" w:firstRow="1" w:lastRow="0" w:firstColumn="1" w:lastColumn="0" w:noHBand="0" w:noVBand="1"/>
      </w:tblPr>
      <w:tblGrid>
        <w:gridCol w:w="1417"/>
        <w:gridCol w:w="2693"/>
        <w:gridCol w:w="2269"/>
        <w:gridCol w:w="1985"/>
      </w:tblGrid>
      <w:tr w:rsidR="001B2407" w:rsidRPr="001D06A1" w:rsidTr="00F50BB0">
        <w:tc>
          <w:tcPr>
            <w:tcW w:w="1417" w:type="dxa"/>
            <w:hideMark/>
          </w:tcPr>
          <w:p w:rsidR="001B2407" w:rsidRPr="001D06A1" w:rsidRDefault="001B2407" w:rsidP="001B24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D06A1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2693" w:type="dxa"/>
            <w:hideMark/>
          </w:tcPr>
          <w:p w:rsidR="001B2407" w:rsidRPr="001D06A1" w:rsidRDefault="001B2407" w:rsidP="001B24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D06A1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ชื่อ</w:t>
            </w:r>
            <w:r w:rsidRPr="001D06A1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วิชา</w:t>
            </w:r>
          </w:p>
        </w:tc>
        <w:tc>
          <w:tcPr>
            <w:tcW w:w="2269" w:type="dxa"/>
            <w:hideMark/>
          </w:tcPr>
          <w:p w:rsidR="001B2407" w:rsidRPr="001D06A1" w:rsidRDefault="001B2407" w:rsidP="001B24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985" w:type="dxa"/>
            <w:hideMark/>
          </w:tcPr>
          <w:p w:rsidR="001B2407" w:rsidRPr="001D06A1" w:rsidRDefault="001B2407" w:rsidP="001B2407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จำนวน</w:t>
            </w:r>
            <w:r w:rsidRPr="001D06A1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หน่วยกิต</w:t>
            </w:r>
          </w:p>
        </w:tc>
      </w:tr>
      <w:tr w:rsidR="001B2407" w:rsidRPr="00207A9B" w:rsidTr="00F50BB0">
        <w:tc>
          <w:tcPr>
            <w:tcW w:w="1417" w:type="dxa"/>
            <w:hideMark/>
          </w:tcPr>
          <w:p w:rsidR="001B2407" w:rsidRPr="00207A9B" w:rsidRDefault="001B2407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พ๓๑๑๐๑</w:t>
            </w:r>
          </w:p>
        </w:tc>
        <w:tc>
          <w:tcPr>
            <w:tcW w:w="2693" w:type="dxa"/>
            <w:hideMark/>
          </w:tcPr>
          <w:p w:rsidR="001B2407" w:rsidRPr="00207A9B" w:rsidRDefault="001B2407" w:rsidP="00207A9B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สุขศึกษาและพลศึกษา  ๑</w:t>
            </w:r>
          </w:p>
        </w:tc>
        <w:tc>
          <w:tcPr>
            <w:tcW w:w="2269" w:type="dxa"/>
            <w:hideMark/>
          </w:tcPr>
          <w:p w:rsidR="001B2407" w:rsidRPr="00207A9B" w:rsidRDefault="001B2407" w:rsidP="001B24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85" w:type="dxa"/>
            <w:hideMark/>
          </w:tcPr>
          <w:p w:rsidR="001B2407" w:rsidRPr="00207A9B" w:rsidRDefault="001B2407" w:rsidP="001B24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๐.๕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1B2407" w:rsidRPr="00207A9B" w:rsidTr="00F50BB0">
        <w:tc>
          <w:tcPr>
            <w:tcW w:w="1417" w:type="dxa"/>
            <w:hideMark/>
          </w:tcPr>
          <w:p w:rsidR="001B2407" w:rsidRPr="00207A9B" w:rsidRDefault="001B2407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พ๓๑๑๐๒</w:t>
            </w:r>
          </w:p>
        </w:tc>
        <w:tc>
          <w:tcPr>
            <w:tcW w:w="2693" w:type="dxa"/>
            <w:hideMark/>
          </w:tcPr>
          <w:p w:rsidR="001B2407" w:rsidRPr="00207A9B" w:rsidRDefault="001B2407" w:rsidP="00207A9B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สุขศึกษาและพลศึกษา  ๒</w:t>
            </w:r>
          </w:p>
        </w:tc>
        <w:tc>
          <w:tcPr>
            <w:tcW w:w="2269" w:type="dxa"/>
            <w:hideMark/>
          </w:tcPr>
          <w:p w:rsidR="001B2407" w:rsidRPr="00207A9B" w:rsidRDefault="001B2407" w:rsidP="001B24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85" w:type="dxa"/>
            <w:hideMark/>
          </w:tcPr>
          <w:p w:rsidR="001B2407" w:rsidRPr="00207A9B" w:rsidRDefault="001B2407" w:rsidP="001B24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๐.๕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1B2407" w:rsidRPr="00207A9B" w:rsidTr="00F50BB0">
        <w:tc>
          <w:tcPr>
            <w:tcW w:w="1417" w:type="dxa"/>
            <w:hideMark/>
          </w:tcPr>
          <w:p w:rsidR="001B2407" w:rsidRPr="00207A9B" w:rsidRDefault="001B2407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พ๓๒๑๐๑</w:t>
            </w:r>
          </w:p>
        </w:tc>
        <w:tc>
          <w:tcPr>
            <w:tcW w:w="2693" w:type="dxa"/>
            <w:hideMark/>
          </w:tcPr>
          <w:p w:rsidR="001B2407" w:rsidRPr="00207A9B" w:rsidRDefault="001B2407" w:rsidP="00207A9B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สุขศึกษาและพลศึกษา  ๓</w:t>
            </w:r>
          </w:p>
        </w:tc>
        <w:tc>
          <w:tcPr>
            <w:tcW w:w="2269" w:type="dxa"/>
            <w:hideMark/>
          </w:tcPr>
          <w:p w:rsidR="001B2407" w:rsidRPr="00207A9B" w:rsidRDefault="001B2407" w:rsidP="001B24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85" w:type="dxa"/>
            <w:hideMark/>
          </w:tcPr>
          <w:p w:rsidR="001B2407" w:rsidRPr="00207A9B" w:rsidRDefault="001B2407" w:rsidP="001B24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๐.๕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1B2407" w:rsidRPr="00207A9B" w:rsidTr="00F50BB0">
        <w:tc>
          <w:tcPr>
            <w:tcW w:w="1417" w:type="dxa"/>
            <w:hideMark/>
          </w:tcPr>
          <w:p w:rsidR="001B2407" w:rsidRPr="00207A9B" w:rsidRDefault="001B2407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พ๓๒๑๐๒</w:t>
            </w:r>
          </w:p>
        </w:tc>
        <w:tc>
          <w:tcPr>
            <w:tcW w:w="2693" w:type="dxa"/>
            <w:hideMark/>
          </w:tcPr>
          <w:p w:rsidR="001B2407" w:rsidRPr="00207A9B" w:rsidRDefault="001B2407" w:rsidP="00207A9B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สุขศึกษาและพลศึกษา  ๔</w:t>
            </w:r>
          </w:p>
        </w:tc>
        <w:tc>
          <w:tcPr>
            <w:tcW w:w="2269" w:type="dxa"/>
            <w:hideMark/>
          </w:tcPr>
          <w:p w:rsidR="001B2407" w:rsidRPr="00207A9B" w:rsidRDefault="001B2407" w:rsidP="001B24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85" w:type="dxa"/>
            <w:hideMark/>
          </w:tcPr>
          <w:p w:rsidR="001B2407" w:rsidRPr="00207A9B" w:rsidRDefault="001B2407" w:rsidP="001B24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๐.๕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1B2407" w:rsidRPr="00207A9B" w:rsidTr="00F50BB0">
        <w:tc>
          <w:tcPr>
            <w:tcW w:w="1417" w:type="dxa"/>
            <w:hideMark/>
          </w:tcPr>
          <w:p w:rsidR="001B2407" w:rsidRPr="00207A9B" w:rsidRDefault="001B2407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พ๓๓๑๐๑</w:t>
            </w:r>
          </w:p>
        </w:tc>
        <w:tc>
          <w:tcPr>
            <w:tcW w:w="2693" w:type="dxa"/>
            <w:hideMark/>
          </w:tcPr>
          <w:p w:rsidR="001B2407" w:rsidRPr="00207A9B" w:rsidRDefault="001B2407" w:rsidP="00207A9B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สุขศึกษาและพลศึกษา  ๕</w:t>
            </w:r>
          </w:p>
        </w:tc>
        <w:tc>
          <w:tcPr>
            <w:tcW w:w="2269" w:type="dxa"/>
            <w:hideMark/>
          </w:tcPr>
          <w:p w:rsidR="001B2407" w:rsidRPr="00207A9B" w:rsidRDefault="001B2407" w:rsidP="001B24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85" w:type="dxa"/>
            <w:hideMark/>
          </w:tcPr>
          <w:p w:rsidR="001B2407" w:rsidRPr="00207A9B" w:rsidRDefault="001B2407" w:rsidP="001B24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๐.๕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1B2407" w:rsidRPr="00207A9B" w:rsidTr="00F50BB0">
        <w:tc>
          <w:tcPr>
            <w:tcW w:w="1417" w:type="dxa"/>
            <w:hideMark/>
          </w:tcPr>
          <w:p w:rsidR="001B2407" w:rsidRPr="00207A9B" w:rsidRDefault="001B2407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พ๓๓๑๐๒</w:t>
            </w:r>
          </w:p>
        </w:tc>
        <w:tc>
          <w:tcPr>
            <w:tcW w:w="2693" w:type="dxa"/>
            <w:hideMark/>
          </w:tcPr>
          <w:p w:rsidR="001B2407" w:rsidRPr="00207A9B" w:rsidRDefault="001B2407" w:rsidP="00207A9B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สุขศึกษาและพลศึกษา  ๖</w:t>
            </w:r>
          </w:p>
        </w:tc>
        <w:tc>
          <w:tcPr>
            <w:tcW w:w="2269" w:type="dxa"/>
            <w:hideMark/>
          </w:tcPr>
          <w:p w:rsidR="001B2407" w:rsidRPr="00207A9B" w:rsidRDefault="001B2407" w:rsidP="001B24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85" w:type="dxa"/>
            <w:hideMark/>
          </w:tcPr>
          <w:p w:rsidR="001B2407" w:rsidRPr="00207A9B" w:rsidRDefault="001B2407" w:rsidP="001B240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๐.๕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1E300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773B3E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D410F" w:rsidRDefault="007D410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E4840" w:rsidRDefault="002E4840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73B3E" w:rsidRPr="006F40B8" w:rsidRDefault="006F40B8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6F40B8">
        <w:rPr>
          <w:rFonts w:ascii="TH SarabunPSK" w:hAnsi="TH SarabunPSK" w:cs="TH SarabunPSK" w:hint="cs"/>
          <w:b/>
          <w:bCs/>
          <w:sz w:val="32"/>
          <w:szCs w:val="32"/>
          <w:cs/>
        </w:rPr>
        <w:t>รายวิชาเพิ่มเติม</w:t>
      </w:r>
    </w:p>
    <w:p w:rsidR="00773B3E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tbl>
      <w:tblPr>
        <w:tblW w:w="0" w:type="auto"/>
        <w:tblInd w:w="675" w:type="dxa"/>
        <w:tblLook w:val="04A0" w:firstRow="1" w:lastRow="0" w:firstColumn="1" w:lastColumn="0" w:noHBand="0" w:noVBand="1"/>
      </w:tblPr>
      <w:tblGrid>
        <w:gridCol w:w="1276"/>
        <w:gridCol w:w="3969"/>
        <w:gridCol w:w="2126"/>
        <w:gridCol w:w="1710"/>
      </w:tblGrid>
      <w:tr w:rsidR="000631CB" w:rsidRPr="0045004C" w:rsidTr="00505DF1">
        <w:tc>
          <w:tcPr>
            <w:tcW w:w="1276" w:type="dxa"/>
          </w:tcPr>
          <w:p w:rsidR="000631CB" w:rsidRPr="0045004C" w:rsidRDefault="000631CB" w:rsidP="0045004C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3969" w:type="dxa"/>
          </w:tcPr>
          <w:p w:rsidR="000631CB" w:rsidRPr="0045004C" w:rsidRDefault="000631CB" w:rsidP="0045004C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</w:t>
            </w:r>
            <w:r w:rsidRPr="0045004C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ชื่อ</w:t>
            </w:r>
            <w:r w:rsidRPr="0045004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วิชา</w:t>
            </w:r>
          </w:p>
        </w:tc>
        <w:tc>
          <w:tcPr>
            <w:tcW w:w="2126" w:type="dxa"/>
          </w:tcPr>
          <w:p w:rsidR="000631CB" w:rsidRPr="0045004C" w:rsidRDefault="000631CB" w:rsidP="0045004C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710" w:type="dxa"/>
          </w:tcPr>
          <w:p w:rsidR="000631CB" w:rsidRPr="0045004C" w:rsidRDefault="000631CB" w:rsidP="0045004C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จำนวน</w:t>
            </w:r>
            <w:r w:rsidRPr="0045004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หน่วยกิต</w:t>
            </w:r>
          </w:p>
        </w:tc>
      </w:tr>
      <w:tr w:rsidR="000631CB" w:rsidRPr="0045004C" w:rsidTr="00505DF1">
        <w:tc>
          <w:tcPr>
            <w:tcW w:w="1276" w:type="dxa"/>
          </w:tcPr>
          <w:p w:rsidR="000631CB" w:rsidRPr="0045004C" w:rsidRDefault="000631CB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๒๐๑</w:t>
            </w:r>
          </w:p>
        </w:tc>
        <w:tc>
          <w:tcPr>
            <w:tcW w:w="3969" w:type="dxa"/>
          </w:tcPr>
          <w:p w:rsidR="000631CB" w:rsidRPr="0045004C" w:rsidRDefault="000631CB" w:rsidP="0045004C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กิจกรรมเข้าจังหวะ </w:t>
            </w:r>
          </w:p>
        </w:tc>
        <w:tc>
          <w:tcPr>
            <w:tcW w:w="2126" w:type="dxa"/>
          </w:tcPr>
          <w:p w:rsidR="000631CB" w:rsidRPr="0045004C" w:rsidRDefault="000631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0631CB" w:rsidRPr="0045004C" w:rsidRDefault="000631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0631CB" w:rsidRPr="0045004C" w:rsidTr="00505DF1">
        <w:tc>
          <w:tcPr>
            <w:tcW w:w="1276" w:type="dxa"/>
          </w:tcPr>
          <w:p w:rsidR="000631CB" w:rsidRPr="0045004C" w:rsidRDefault="000631CB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๒๐๒</w:t>
            </w:r>
          </w:p>
        </w:tc>
        <w:tc>
          <w:tcPr>
            <w:tcW w:w="3969" w:type="dxa"/>
          </w:tcPr>
          <w:p w:rsidR="000631CB" w:rsidRPr="00A24FDB" w:rsidRDefault="00A24FDB" w:rsidP="0045004C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A24FDB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กายบริหารประกอบดนตรี                                           </w:t>
            </w:r>
          </w:p>
        </w:tc>
        <w:tc>
          <w:tcPr>
            <w:tcW w:w="2126" w:type="dxa"/>
          </w:tcPr>
          <w:p w:rsidR="000631CB" w:rsidRPr="0045004C" w:rsidRDefault="000631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0631CB" w:rsidRPr="0045004C" w:rsidRDefault="000631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0631CB" w:rsidRPr="0045004C" w:rsidTr="00505DF1">
        <w:tc>
          <w:tcPr>
            <w:tcW w:w="1276" w:type="dxa"/>
          </w:tcPr>
          <w:p w:rsidR="000631CB" w:rsidRPr="0045004C" w:rsidRDefault="000631CB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๓</w:t>
            </w:r>
          </w:p>
        </w:tc>
        <w:tc>
          <w:tcPr>
            <w:tcW w:w="3969" w:type="dxa"/>
          </w:tcPr>
          <w:p w:rsidR="000631CB" w:rsidRPr="0045004C" w:rsidRDefault="000631CB" w:rsidP="0045004C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แบดมินตัน</w:t>
            </w:r>
          </w:p>
        </w:tc>
        <w:tc>
          <w:tcPr>
            <w:tcW w:w="2126" w:type="dxa"/>
          </w:tcPr>
          <w:p w:rsidR="000631CB" w:rsidRPr="0045004C" w:rsidRDefault="000631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0631CB" w:rsidRPr="0045004C" w:rsidRDefault="000631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0631CB" w:rsidRPr="0045004C" w:rsidTr="00505DF1">
        <w:tc>
          <w:tcPr>
            <w:tcW w:w="1276" w:type="dxa"/>
          </w:tcPr>
          <w:p w:rsidR="000631CB" w:rsidRPr="0045004C" w:rsidRDefault="000631CB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3969" w:type="dxa"/>
          </w:tcPr>
          <w:p w:rsidR="000631CB" w:rsidRPr="0045004C" w:rsidRDefault="000631CB" w:rsidP="0045004C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วอลเล่ย์บอล</w:t>
            </w:r>
          </w:p>
        </w:tc>
        <w:tc>
          <w:tcPr>
            <w:tcW w:w="2126" w:type="dxa"/>
          </w:tcPr>
          <w:p w:rsidR="000631CB" w:rsidRPr="0045004C" w:rsidRDefault="000631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0631CB" w:rsidRPr="0045004C" w:rsidRDefault="000631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0631CB" w:rsidRPr="0045004C" w:rsidTr="00505DF1">
        <w:tc>
          <w:tcPr>
            <w:tcW w:w="1276" w:type="dxa"/>
          </w:tcPr>
          <w:p w:rsidR="000631CB" w:rsidRPr="0045004C" w:rsidRDefault="000631CB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3969" w:type="dxa"/>
          </w:tcPr>
          <w:p w:rsidR="000631CB" w:rsidRPr="0045004C" w:rsidRDefault="0068632F" w:rsidP="0045004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ลีลาศ </w:t>
            </w:r>
            <w:r w:rsidR="00A24FDB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</w:p>
        </w:tc>
        <w:tc>
          <w:tcPr>
            <w:tcW w:w="2126" w:type="dxa"/>
          </w:tcPr>
          <w:p w:rsidR="000631CB" w:rsidRPr="0045004C" w:rsidRDefault="000631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0631CB" w:rsidRPr="0045004C" w:rsidRDefault="000631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0631CB" w:rsidRPr="0045004C" w:rsidTr="00505DF1">
        <w:tc>
          <w:tcPr>
            <w:tcW w:w="1276" w:type="dxa"/>
          </w:tcPr>
          <w:p w:rsidR="000631CB" w:rsidRPr="0045004C" w:rsidRDefault="000631CB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3969" w:type="dxa"/>
          </w:tcPr>
          <w:p w:rsidR="000631CB" w:rsidRPr="0045004C" w:rsidRDefault="00A24FDB" w:rsidP="0045004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ลีลาศ ๒</w:t>
            </w:r>
          </w:p>
        </w:tc>
        <w:tc>
          <w:tcPr>
            <w:tcW w:w="2126" w:type="dxa"/>
          </w:tcPr>
          <w:p w:rsidR="000631CB" w:rsidRPr="0045004C" w:rsidRDefault="000631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0631CB" w:rsidRPr="0045004C" w:rsidRDefault="000631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90DCB" w:rsidRPr="0045004C" w:rsidTr="00505DF1">
        <w:tc>
          <w:tcPr>
            <w:tcW w:w="1276" w:type="dxa"/>
          </w:tcPr>
          <w:p w:rsidR="00C90DCB" w:rsidRPr="0045004C" w:rsidRDefault="00C90DCB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๗</w:t>
            </w:r>
          </w:p>
        </w:tc>
        <w:tc>
          <w:tcPr>
            <w:tcW w:w="3969" w:type="dxa"/>
          </w:tcPr>
          <w:p w:rsidR="00C90DCB" w:rsidRPr="0045004C" w:rsidRDefault="00BA4A6E" w:rsidP="0045004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แฮนด์บอล</w:t>
            </w:r>
          </w:p>
        </w:tc>
        <w:tc>
          <w:tcPr>
            <w:tcW w:w="2126" w:type="dxa"/>
          </w:tcPr>
          <w:p w:rsidR="00C90DCB" w:rsidRPr="0045004C" w:rsidRDefault="00C90D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C90DCB" w:rsidRPr="0045004C" w:rsidRDefault="00C90D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90DCB" w:rsidRPr="0045004C" w:rsidTr="00505DF1">
        <w:tc>
          <w:tcPr>
            <w:tcW w:w="1276" w:type="dxa"/>
          </w:tcPr>
          <w:p w:rsidR="00C90DCB" w:rsidRPr="0045004C" w:rsidRDefault="00C90DCB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3969" w:type="dxa"/>
          </w:tcPr>
          <w:p w:rsidR="00C90DCB" w:rsidRPr="0045004C" w:rsidRDefault="00BA4A6E" w:rsidP="0045004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มวยไทย</w:t>
            </w:r>
          </w:p>
        </w:tc>
        <w:tc>
          <w:tcPr>
            <w:tcW w:w="2126" w:type="dxa"/>
          </w:tcPr>
          <w:p w:rsidR="00C90DCB" w:rsidRPr="0045004C" w:rsidRDefault="00C90D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C90DCB" w:rsidRPr="0045004C" w:rsidRDefault="00C90D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90DCB" w:rsidRPr="0045004C" w:rsidTr="00505DF1">
        <w:tc>
          <w:tcPr>
            <w:tcW w:w="1276" w:type="dxa"/>
          </w:tcPr>
          <w:p w:rsidR="00C90DCB" w:rsidRPr="0045004C" w:rsidRDefault="00C90DCB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๙</w:t>
            </w:r>
          </w:p>
        </w:tc>
        <w:tc>
          <w:tcPr>
            <w:tcW w:w="3969" w:type="dxa"/>
          </w:tcPr>
          <w:p w:rsidR="00C90DCB" w:rsidRPr="0045004C" w:rsidRDefault="00BA4A6E" w:rsidP="0045004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บาสเกตบอล</w:t>
            </w:r>
          </w:p>
        </w:tc>
        <w:tc>
          <w:tcPr>
            <w:tcW w:w="2126" w:type="dxa"/>
          </w:tcPr>
          <w:p w:rsidR="00C90DCB" w:rsidRPr="0045004C" w:rsidRDefault="00C90D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C90DCB" w:rsidRPr="0045004C" w:rsidRDefault="00C90D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90DCB" w:rsidRPr="0045004C" w:rsidTr="00505DF1">
        <w:tc>
          <w:tcPr>
            <w:tcW w:w="1276" w:type="dxa"/>
          </w:tcPr>
          <w:p w:rsidR="00C90DCB" w:rsidRPr="0045004C" w:rsidRDefault="00C90DCB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๑๐</w:t>
            </w:r>
          </w:p>
        </w:tc>
        <w:tc>
          <w:tcPr>
            <w:tcW w:w="3969" w:type="dxa"/>
          </w:tcPr>
          <w:p w:rsidR="00C90DCB" w:rsidRPr="0045004C" w:rsidRDefault="00BA4A6E" w:rsidP="0045004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ฟุตซอล</w:t>
            </w:r>
          </w:p>
        </w:tc>
        <w:tc>
          <w:tcPr>
            <w:tcW w:w="2126" w:type="dxa"/>
          </w:tcPr>
          <w:p w:rsidR="00C90DCB" w:rsidRPr="0045004C" w:rsidRDefault="00C90D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C90DCB" w:rsidRPr="0045004C" w:rsidRDefault="00C90D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90DCB" w:rsidRPr="0045004C" w:rsidTr="00505DF1">
        <w:tc>
          <w:tcPr>
            <w:tcW w:w="1276" w:type="dxa"/>
          </w:tcPr>
          <w:p w:rsidR="00C90DCB" w:rsidRPr="0045004C" w:rsidRDefault="00C90DCB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๑๑</w:t>
            </w:r>
          </w:p>
        </w:tc>
        <w:tc>
          <w:tcPr>
            <w:tcW w:w="3969" w:type="dxa"/>
          </w:tcPr>
          <w:p w:rsidR="00C90DCB" w:rsidRPr="0045004C" w:rsidRDefault="00BA4A6E" w:rsidP="0045004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ฟุตบอล</w:t>
            </w:r>
          </w:p>
        </w:tc>
        <w:tc>
          <w:tcPr>
            <w:tcW w:w="2126" w:type="dxa"/>
          </w:tcPr>
          <w:p w:rsidR="00C90DCB" w:rsidRPr="0045004C" w:rsidRDefault="00C90D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C90DCB" w:rsidRPr="0045004C" w:rsidRDefault="00C90D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90DCB" w:rsidRPr="0045004C" w:rsidTr="00505DF1">
        <w:tc>
          <w:tcPr>
            <w:tcW w:w="1276" w:type="dxa"/>
          </w:tcPr>
          <w:p w:rsidR="00C90DCB" w:rsidRPr="0045004C" w:rsidRDefault="00C90DCB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๑๒</w:t>
            </w:r>
          </w:p>
        </w:tc>
        <w:tc>
          <w:tcPr>
            <w:tcW w:w="3969" w:type="dxa"/>
          </w:tcPr>
          <w:p w:rsidR="00C90DCB" w:rsidRPr="0045004C" w:rsidRDefault="00BA4A6E" w:rsidP="0045004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กรีฑา</w:t>
            </w:r>
          </w:p>
        </w:tc>
        <w:tc>
          <w:tcPr>
            <w:tcW w:w="2126" w:type="dxa"/>
          </w:tcPr>
          <w:p w:rsidR="00C90DCB" w:rsidRPr="0045004C" w:rsidRDefault="00C90D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C90DCB" w:rsidRPr="0045004C" w:rsidRDefault="00C90DCB" w:rsidP="0045004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A4A6E" w:rsidRPr="0045004C" w:rsidTr="00505DF1">
        <w:tc>
          <w:tcPr>
            <w:tcW w:w="1276" w:type="dxa"/>
          </w:tcPr>
          <w:p w:rsidR="00BA4A6E" w:rsidRPr="0045004C" w:rsidRDefault="00BA4A6E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๓</w:t>
            </w:r>
          </w:p>
        </w:tc>
        <w:tc>
          <w:tcPr>
            <w:tcW w:w="3969" w:type="dxa"/>
          </w:tcPr>
          <w:p w:rsidR="00BA4A6E" w:rsidRPr="0045004C" w:rsidRDefault="00BA4A6E" w:rsidP="0068632F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การจัดการแข่งขันกีฬา</w:t>
            </w:r>
          </w:p>
        </w:tc>
        <w:tc>
          <w:tcPr>
            <w:tcW w:w="2126" w:type="dxa"/>
          </w:tcPr>
          <w:p w:rsidR="00BA4A6E" w:rsidRPr="0045004C" w:rsidRDefault="00BA4A6E" w:rsidP="0068632F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BA4A6E" w:rsidRPr="0045004C" w:rsidRDefault="00BA4A6E" w:rsidP="0068632F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A4A6E" w:rsidRPr="0045004C" w:rsidTr="00505DF1">
        <w:tc>
          <w:tcPr>
            <w:tcW w:w="1276" w:type="dxa"/>
          </w:tcPr>
          <w:p w:rsidR="00BA4A6E" w:rsidRPr="0045004C" w:rsidRDefault="00BA4A6E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3969" w:type="dxa"/>
          </w:tcPr>
          <w:p w:rsidR="00BA4A6E" w:rsidRPr="0045004C" w:rsidRDefault="00BA4A6E" w:rsidP="0068632F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ยูโด</w:t>
            </w:r>
          </w:p>
        </w:tc>
        <w:tc>
          <w:tcPr>
            <w:tcW w:w="2126" w:type="dxa"/>
          </w:tcPr>
          <w:p w:rsidR="00BA4A6E" w:rsidRPr="0045004C" w:rsidRDefault="00BA4A6E" w:rsidP="0068632F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BA4A6E" w:rsidRPr="0045004C" w:rsidRDefault="00BA4A6E" w:rsidP="0068632F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68632F" w:rsidRPr="0045004C" w:rsidTr="00505DF1">
        <w:tc>
          <w:tcPr>
            <w:tcW w:w="1276" w:type="dxa"/>
          </w:tcPr>
          <w:p w:rsidR="0068632F" w:rsidRPr="0045004C" w:rsidRDefault="0068632F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3969" w:type="dxa"/>
          </w:tcPr>
          <w:p w:rsidR="0068632F" w:rsidRPr="0045004C" w:rsidRDefault="0068632F" w:rsidP="0068632F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เซปัคตะกร้อ</w:t>
            </w:r>
          </w:p>
        </w:tc>
        <w:tc>
          <w:tcPr>
            <w:tcW w:w="2126" w:type="dxa"/>
          </w:tcPr>
          <w:p w:rsidR="0068632F" w:rsidRPr="0045004C" w:rsidRDefault="0068632F" w:rsidP="0068632F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68632F" w:rsidRPr="0045004C" w:rsidRDefault="0068632F" w:rsidP="0068632F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6A697C" w:rsidRPr="0045004C" w:rsidTr="00505DF1">
        <w:tc>
          <w:tcPr>
            <w:tcW w:w="1276" w:type="dxa"/>
          </w:tcPr>
          <w:p w:rsidR="006A697C" w:rsidRPr="0045004C" w:rsidRDefault="006A697C" w:rsidP="0019626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3969" w:type="dxa"/>
          </w:tcPr>
          <w:p w:rsidR="006A697C" w:rsidRPr="0045004C" w:rsidRDefault="006A697C" w:rsidP="0027273F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โครงงาน</w:t>
            </w:r>
            <w:r w:rsidR="004F7040">
              <w:rPr>
                <w:rFonts w:ascii="TH SarabunPSK" w:hAnsi="TH SarabunPSK" w:cs="TH SarabunPSK" w:hint="cs"/>
                <w:sz w:val="32"/>
                <w:szCs w:val="32"/>
                <w:cs/>
              </w:rPr>
              <w:t>สุขศึกษา</w:t>
            </w:r>
          </w:p>
        </w:tc>
        <w:tc>
          <w:tcPr>
            <w:tcW w:w="2126" w:type="dxa"/>
          </w:tcPr>
          <w:p w:rsidR="006A697C" w:rsidRPr="0045004C" w:rsidRDefault="006A697C" w:rsidP="0027273F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6A697C" w:rsidRPr="0045004C" w:rsidRDefault="006A697C" w:rsidP="0027273F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D410F" w:rsidRPr="0045004C" w:rsidTr="00505DF1">
        <w:tc>
          <w:tcPr>
            <w:tcW w:w="1276" w:type="dxa"/>
          </w:tcPr>
          <w:p w:rsidR="007D410F" w:rsidRPr="0045004C" w:rsidRDefault="007D410F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๗</w:t>
            </w:r>
          </w:p>
        </w:tc>
        <w:tc>
          <w:tcPr>
            <w:tcW w:w="3969" w:type="dxa"/>
          </w:tcPr>
          <w:p w:rsidR="007D410F" w:rsidRPr="00AC6D41" w:rsidRDefault="007D410F" w:rsidP="007D410F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พลศึกษาเพื่อพัฒนาสุขภาพ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126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D410F" w:rsidRPr="0045004C" w:rsidTr="00505DF1">
        <w:tc>
          <w:tcPr>
            <w:tcW w:w="1276" w:type="dxa"/>
          </w:tcPr>
          <w:p w:rsidR="007D410F" w:rsidRPr="0045004C" w:rsidRDefault="007D410F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3969" w:type="dxa"/>
          </w:tcPr>
          <w:p w:rsidR="007D410F" w:rsidRPr="00AC6D41" w:rsidRDefault="007D410F" w:rsidP="007D410F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ทักษะชีวิตในการพัฒนาสุขภาพ</w:t>
            </w:r>
          </w:p>
        </w:tc>
        <w:tc>
          <w:tcPr>
            <w:tcW w:w="2126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D410F" w:rsidRPr="0045004C" w:rsidTr="00505DF1">
        <w:tc>
          <w:tcPr>
            <w:tcW w:w="1276" w:type="dxa"/>
          </w:tcPr>
          <w:p w:rsidR="007D410F" w:rsidRPr="0045004C" w:rsidRDefault="007D410F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๙</w:t>
            </w:r>
          </w:p>
        </w:tc>
        <w:tc>
          <w:tcPr>
            <w:tcW w:w="3969" w:type="dxa"/>
          </w:tcPr>
          <w:p w:rsidR="007D410F" w:rsidRPr="00AC6D41" w:rsidRDefault="007D410F" w:rsidP="007D410F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การออกกำลังกายเพื่อเสริมสร้างสมรรถภาพในการทำงาน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126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D410F" w:rsidRPr="0045004C" w:rsidTr="00505DF1">
        <w:tc>
          <w:tcPr>
            <w:tcW w:w="1276" w:type="dxa"/>
          </w:tcPr>
          <w:p w:rsidR="007D410F" w:rsidRPr="0045004C" w:rsidRDefault="007D410F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๒๐</w:t>
            </w:r>
          </w:p>
        </w:tc>
        <w:tc>
          <w:tcPr>
            <w:tcW w:w="3969" w:type="dxa"/>
          </w:tcPr>
          <w:p w:rsidR="007D410F" w:rsidRPr="00AC6D41" w:rsidRDefault="007D410F" w:rsidP="007D410F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AC6D41">
              <w:rPr>
                <w:rFonts w:ascii="TH SarabunPSK" w:hAnsi="TH SarabunPSK" w:cs="TH SarabunPSK"/>
                <w:sz w:val="32"/>
                <w:szCs w:val="32"/>
                <w:cs/>
              </w:rPr>
              <w:t>การป้องกันตนเองจากภัยสังคม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126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D410F" w:rsidRPr="0045004C" w:rsidTr="00505DF1">
        <w:tc>
          <w:tcPr>
            <w:tcW w:w="1276" w:type="dxa"/>
          </w:tcPr>
          <w:p w:rsidR="007D410F" w:rsidRPr="0045004C" w:rsidRDefault="007D410F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๒๑</w:t>
            </w:r>
          </w:p>
        </w:tc>
        <w:tc>
          <w:tcPr>
            <w:tcW w:w="3969" w:type="dxa"/>
          </w:tcPr>
          <w:p w:rsidR="007D410F" w:rsidRPr="00AC6D41" w:rsidRDefault="007D410F" w:rsidP="007D410F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พลศึกษาเพื่อพัฒนากายภาพเฉพาะทาง</w:t>
            </w:r>
            <w:r w:rsidRPr="00AC6D41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126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D410F" w:rsidRPr="0045004C" w:rsidTr="00505DF1">
        <w:tc>
          <w:tcPr>
            <w:tcW w:w="1276" w:type="dxa"/>
          </w:tcPr>
          <w:p w:rsidR="007D410F" w:rsidRPr="0045004C" w:rsidRDefault="007D410F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๒๒</w:t>
            </w:r>
          </w:p>
        </w:tc>
        <w:tc>
          <w:tcPr>
            <w:tcW w:w="3969" w:type="dxa"/>
          </w:tcPr>
          <w:p w:rsidR="007D410F" w:rsidRPr="00AC6D41" w:rsidRDefault="007D410F" w:rsidP="007D410F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การจัดระเบียบชีวิตเพื่อความสุข</w:t>
            </w:r>
          </w:p>
        </w:tc>
        <w:tc>
          <w:tcPr>
            <w:tcW w:w="2126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D410F" w:rsidRPr="0045004C" w:rsidTr="00505DF1">
        <w:tc>
          <w:tcPr>
            <w:tcW w:w="1276" w:type="dxa"/>
          </w:tcPr>
          <w:p w:rsidR="007D410F" w:rsidRPr="0045004C" w:rsidRDefault="007D410F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๒๓</w:t>
            </w:r>
          </w:p>
        </w:tc>
        <w:tc>
          <w:tcPr>
            <w:tcW w:w="3969" w:type="dxa"/>
          </w:tcPr>
          <w:p w:rsidR="007D410F" w:rsidRPr="00AC6D41" w:rsidRDefault="007D410F" w:rsidP="007D410F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เพศวิถีศึกษา</w:t>
            </w:r>
          </w:p>
        </w:tc>
        <w:tc>
          <w:tcPr>
            <w:tcW w:w="2126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D410F" w:rsidRPr="0045004C" w:rsidTr="00505DF1">
        <w:tc>
          <w:tcPr>
            <w:tcW w:w="1276" w:type="dxa"/>
          </w:tcPr>
          <w:p w:rsidR="007D410F" w:rsidRPr="0045004C" w:rsidRDefault="007D410F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๒๔</w:t>
            </w:r>
          </w:p>
        </w:tc>
        <w:tc>
          <w:tcPr>
            <w:tcW w:w="3969" w:type="dxa"/>
          </w:tcPr>
          <w:p w:rsidR="007D410F" w:rsidRPr="00AC6D41" w:rsidRDefault="007D410F" w:rsidP="007D410F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สิ่งเสพติดศึกษา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126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D410F" w:rsidRPr="0045004C" w:rsidTr="00505DF1">
        <w:tc>
          <w:tcPr>
            <w:tcW w:w="1276" w:type="dxa"/>
          </w:tcPr>
          <w:p w:rsidR="007D410F" w:rsidRPr="0045004C" w:rsidRDefault="007D410F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๒๕</w:t>
            </w:r>
          </w:p>
        </w:tc>
        <w:tc>
          <w:tcPr>
            <w:tcW w:w="3969" w:type="dxa"/>
          </w:tcPr>
          <w:p w:rsidR="007D410F" w:rsidRPr="00AC6D41" w:rsidRDefault="007D410F" w:rsidP="007D410F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ทักษะการพัฒนาพฤติกรรมสุขภาพ</w:t>
            </w:r>
          </w:p>
        </w:tc>
        <w:tc>
          <w:tcPr>
            <w:tcW w:w="2126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D410F" w:rsidRPr="0045004C" w:rsidTr="00505DF1">
        <w:tc>
          <w:tcPr>
            <w:tcW w:w="1276" w:type="dxa"/>
          </w:tcPr>
          <w:p w:rsidR="007D410F" w:rsidRPr="0045004C" w:rsidRDefault="007D410F" w:rsidP="00196266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พ๓</w:t>
            </w: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๒๖</w:t>
            </w:r>
          </w:p>
        </w:tc>
        <w:tc>
          <w:tcPr>
            <w:tcW w:w="3969" w:type="dxa"/>
          </w:tcPr>
          <w:p w:rsidR="007D410F" w:rsidRPr="00AC6D41" w:rsidRDefault="007D410F" w:rsidP="007D410F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การพัฒนาคุณภาพชีวิต</w:t>
            </w:r>
          </w:p>
        </w:tc>
        <w:tc>
          <w:tcPr>
            <w:tcW w:w="2126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Pr="0045004C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10" w:type="dxa"/>
          </w:tcPr>
          <w:p w:rsidR="007D410F" w:rsidRPr="0045004C" w:rsidRDefault="007D410F" w:rsidP="001F007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5004C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Pr="0045004C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 w:rsidRPr="0045004C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0631CB" w:rsidRDefault="000631C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C90DCB" w:rsidRDefault="00C90DC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C90DCB" w:rsidRDefault="00C90DC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7563D" w:rsidRDefault="0047563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24FDB" w:rsidRDefault="00A24FD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B2407" w:rsidRDefault="001B2407" w:rsidP="001B2407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096405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คำอธิบายรายวิชาพื้นฐา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น</w:t>
      </w:r>
    </w:p>
    <w:p w:rsidR="001B2407" w:rsidRDefault="001B2407" w:rsidP="001B2407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1B2407" w:rsidRDefault="001B2407" w:rsidP="001B2407">
      <w:pPr>
        <w:pStyle w:val="a8"/>
        <w:rPr>
          <w:rFonts w:ascii="TH SarabunPSK" w:hAnsi="TH SarabunPSK" w:cs="TH SarabunPSK"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พ๓๑๑๐๑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สุขศึกษาและพลศึกษา  ๑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1B2407" w:rsidRDefault="001B2407" w:rsidP="001B2407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</w:t>
      </w:r>
      <w:r w:rsidR="006F40B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ภาคเรียนที่ ๑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1D06A1" w:rsidP="001D06A1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ศึกษา อิทธิพลของครอบครัว เพื่อน สังคม และวัฒนธรรมที่มีผลต่อพฤติกรรมทางเพศและการดำเนินชีวิต  ค่านิยมในเรื่องเพศตามวัฒนธรรมไทยและวัฒนธรรมอื่นๆ เลือกใช้ทักษะที่เหมาะสมในการป้องกัน ลดความขัดแย้งและแก้ปัญหาเรื่องเพศและครอบครัว  สาเหตุและผลของความขัดแย้งที่อาจเกิดขึ้นระหว่างนักเรียนหรือเยาวชนในชุมชนและเสนอแนวทางแก้ไขปัญหา</w:t>
      </w:r>
    </w:p>
    <w:p w:rsidR="001D06A1" w:rsidRDefault="002E4840" w:rsidP="001D06A1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1D06A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โดยใช้กระบวนการความรู้ ความเข้าใจ  การสร้างความตระหนัก การแก้ปัญหา การสร้างเจตคติ การสำรวจตรวจสอบ  การสังเกต  การสืบค้นข้อมูล  การอภิปราย  สรุปเพื่อให้เกิดความรู้ ความเข้าใจ  ความคิด  สื่อสารสิ่งที่เรียนรู้  มีความสามารถในการตัดสินใจ  เลือกแนวทางปฏิบัติอย่างมีเหตุผล นำความรู้ไปใช้ในชีวิตประจำวันได้   </w:t>
      </w:r>
    </w:p>
    <w:p w:rsidR="00773B3E" w:rsidRDefault="001D06A1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มีจริยธรรม  คุณธรรมและค่านิยมที่เหมาะสม</w:t>
      </w:r>
    </w:p>
    <w:p w:rsidR="001D06A1" w:rsidRPr="00207A9B" w:rsidRDefault="001D06A1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1D06A1" w:rsidRDefault="00605394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D06A1">
        <w:rPr>
          <w:rFonts w:ascii="TH SarabunPSK" w:hAnsi="TH SarabunPSK" w:cs="TH SarabunPSK"/>
          <w:b/>
          <w:bCs/>
          <w:sz w:val="32"/>
          <w:szCs w:val="32"/>
          <w:cs/>
        </w:rPr>
        <w:t>รหัส</w:t>
      </w:r>
      <w:r w:rsidR="00773B3E" w:rsidRPr="001D06A1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1D06A1" w:rsidRPr="00207A9B" w:rsidRDefault="001D06A1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4E0773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BB3811" w:rsidRPr="00207A9B">
        <w:rPr>
          <w:rFonts w:ascii="TH SarabunPSK" w:hAnsi="TH SarabunPSK" w:cs="TH SarabunPSK"/>
          <w:sz w:val="32"/>
          <w:szCs w:val="32"/>
          <w:cs/>
        </w:rPr>
        <w:t>พ๒.๑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B3811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BB3811" w:rsidRPr="00207A9B">
        <w:rPr>
          <w:rFonts w:ascii="TH SarabunPSK" w:hAnsi="TH SarabunPSK" w:cs="TH SarabunPSK"/>
          <w:sz w:val="32"/>
          <w:szCs w:val="32"/>
        </w:rPr>
        <w:t>-</w:t>
      </w:r>
      <w:r w:rsidR="00BB3811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/๑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 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๖/๒ , 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/๓</w:t>
      </w:r>
      <w:r w:rsidR="00605394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/๔  </w:t>
      </w:r>
    </w:p>
    <w:p w:rsidR="00605394" w:rsidRPr="00207A9B" w:rsidRDefault="0060539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1D06A1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D06A1">
        <w:rPr>
          <w:rFonts w:ascii="TH SarabunPSK" w:hAnsi="TH SarabunPSK" w:cs="TH SarabunPSK"/>
          <w:b/>
          <w:bCs/>
          <w:sz w:val="32"/>
          <w:szCs w:val="32"/>
          <w:cs/>
        </w:rPr>
        <w:t>รวม</w:t>
      </w:r>
      <w:r w:rsidR="00605394" w:rsidRPr="001D06A1">
        <w:rPr>
          <w:rFonts w:ascii="TH SarabunPSK" w:hAnsi="TH SarabunPSK" w:cs="TH SarabunPSK"/>
          <w:b/>
          <w:bCs/>
          <w:sz w:val="32"/>
          <w:szCs w:val="32"/>
          <w:cs/>
        </w:rPr>
        <w:t>ทั้งหมด</w:t>
      </w:r>
      <w:r w:rsidR="00C3215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D06A1">
        <w:rPr>
          <w:rFonts w:ascii="TH SarabunPSK" w:hAnsi="TH SarabunPSK" w:cs="TH SarabunPSK"/>
          <w:b/>
          <w:bCs/>
          <w:sz w:val="32"/>
          <w:szCs w:val="32"/>
          <w:cs/>
        </w:rPr>
        <w:t xml:space="preserve"> ๔  ตัวชี้วัด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D2E76" w:rsidRPr="00207A9B" w:rsidRDefault="004D2E7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D2E76" w:rsidRPr="00207A9B" w:rsidRDefault="004D2E7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05394" w:rsidRPr="00207A9B" w:rsidRDefault="0060539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05394" w:rsidRDefault="0060539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B2407" w:rsidRDefault="001B2407" w:rsidP="001B2407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096405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คำอธิบายรายวิชาพื้นฐา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น</w:t>
      </w:r>
    </w:p>
    <w:p w:rsidR="001B2407" w:rsidRDefault="001B2407" w:rsidP="001B2407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1B2407" w:rsidRDefault="006F40B8" w:rsidP="001B240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พ๓๑๑๐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="001B240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</w:t>
      </w:r>
      <w:r w:rsidR="001B2407" w:rsidRPr="001B2407">
        <w:rPr>
          <w:rFonts w:ascii="TH SarabunPSK" w:hAnsi="TH SarabunPSK" w:cs="TH SarabunPSK"/>
          <w:b/>
          <w:bCs/>
          <w:sz w:val="32"/>
          <w:szCs w:val="32"/>
          <w:cs/>
        </w:rPr>
        <w:t>สุขศึกษาและพลศึกษา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="001B240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 </w:t>
      </w:r>
      <w:r w:rsidR="001B2407"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1B2407" w:rsidRDefault="001B2407" w:rsidP="001B2407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="006F40B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ภาคเรียนที่ ๒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773B3E" w:rsidRPr="001D06A1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773B3E" w:rsidRPr="00207A9B" w:rsidRDefault="001D06A1" w:rsidP="001D06A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ศึกษา กระบวนการสร้างเสริมและดำรงประสิทธิภาพการทำงานของระบบอวัย</w:t>
      </w:r>
      <w:r w:rsidR="00EF4390">
        <w:rPr>
          <w:rFonts w:ascii="TH SarabunPSK" w:hAnsi="TH SarabunPSK" w:cs="TH SarabunPSK"/>
          <w:sz w:val="32"/>
          <w:szCs w:val="32"/>
          <w:cs/>
        </w:rPr>
        <w:t>วะต่างๆ  วางแผนดูแลสุขภาพตามภาว</w:t>
      </w:r>
      <w:r w:rsidR="00EF4390">
        <w:rPr>
          <w:rFonts w:ascii="TH SarabunPSK" w:hAnsi="TH SarabunPSK" w:cs="TH SarabunPSK" w:hint="cs"/>
          <w:sz w:val="32"/>
          <w:szCs w:val="32"/>
          <w:cs/>
        </w:rPr>
        <w:t>ะ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การเจริญเติบโตและพัฒนาการของตนเองและบุคคลในครอบครัว  สาเหตุและเสนอแนวทางการป้องกันการเจ็บป่วยและการตายของคนไทย  วางแผนและปฏิบัติตามแผนการพัฒนาสุขภาพของตนเองและครอบครัว  มีส่วนร่วมในการส่งเสริมและพัฒนาสุขภาพของบุคคลในชุมชน  วางแผนและปฏิบัติตามแผนการพัฒนาสมรรถภาพทางกายและสมรรถภาพทางกลไก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ab/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ab/>
      </w:r>
    </w:p>
    <w:p w:rsidR="001D06A1" w:rsidRDefault="001D06A1" w:rsidP="001D06A1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โดยใช้กระบวนการความรู้ ความเข้าใจ  การสร้างความตระหนัก การแก้ปัญหา การสร้างเจตคติ การสำรวจตรวจสอบ  การสังเกต  การสืบค้นข้อมูล  การอภิปราย  สรุปเพื่อให้เกิดความรู้ ความเข้าใจ  ความคิด  สื่อสารสิ่งที่เรียนรู้  มีความสามารถในการตัดสินใจ  เลือกแนวทางปฏิบัติอย่างมีเหตุผล นำความรู้ไปใช้ในชีวิตประจำวันเกิดประโยชน์แก่ตนเอง  ครอบครัวและชุมชน   </w:t>
      </w:r>
    </w:p>
    <w:p w:rsidR="00773B3E" w:rsidRDefault="001D06A1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มีจริยธรรม  คุณธรรมและค่านิยมที่เหมาะสม</w:t>
      </w:r>
    </w:p>
    <w:p w:rsidR="001D06A1" w:rsidRPr="00207A9B" w:rsidRDefault="001D06A1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1D06A1" w:rsidRDefault="00605394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D06A1">
        <w:rPr>
          <w:rFonts w:ascii="TH SarabunPSK" w:hAnsi="TH SarabunPSK" w:cs="TH SarabunPSK"/>
          <w:b/>
          <w:bCs/>
          <w:sz w:val="32"/>
          <w:szCs w:val="32"/>
          <w:cs/>
        </w:rPr>
        <w:t>รหัส</w:t>
      </w:r>
      <w:r w:rsidR="00773B3E" w:rsidRPr="001D06A1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1D06A1" w:rsidRPr="00207A9B" w:rsidRDefault="001D06A1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4E0773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พ๑.๑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/๑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/๒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/๔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/๕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/๖</w:t>
      </w:r>
      <w:r w:rsidR="00605394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 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/๗  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773B3E" w:rsidRPr="001D06A1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D06A1">
        <w:rPr>
          <w:rFonts w:ascii="TH SarabunPSK" w:hAnsi="TH SarabunPSK" w:cs="TH SarabunPSK"/>
          <w:b/>
          <w:bCs/>
          <w:sz w:val="32"/>
          <w:szCs w:val="32"/>
          <w:cs/>
        </w:rPr>
        <w:t>รวม</w:t>
      </w:r>
      <w:r w:rsidR="00605394" w:rsidRPr="001D06A1">
        <w:rPr>
          <w:rFonts w:ascii="TH SarabunPSK" w:hAnsi="TH SarabunPSK" w:cs="TH SarabunPSK"/>
          <w:b/>
          <w:bCs/>
          <w:sz w:val="32"/>
          <w:szCs w:val="32"/>
          <w:cs/>
        </w:rPr>
        <w:t>ทั้งหมด</w:t>
      </w:r>
      <w:r w:rsidRPr="001D06A1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C3215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D06A1">
        <w:rPr>
          <w:rFonts w:ascii="TH SarabunPSK" w:hAnsi="TH SarabunPSK" w:cs="TH SarabunPSK"/>
          <w:b/>
          <w:bCs/>
          <w:sz w:val="32"/>
          <w:szCs w:val="32"/>
          <w:cs/>
        </w:rPr>
        <w:t>๖  ตัวชี้วัด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D2E76" w:rsidRPr="00207A9B" w:rsidRDefault="004D2E7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D2E76" w:rsidRPr="00207A9B" w:rsidRDefault="004D2E7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05394" w:rsidRPr="00207A9B" w:rsidRDefault="0060539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05394" w:rsidRPr="00207A9B" w:rsidRDefault="0060539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05394" w:rsidRDefault="0060539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6F40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96405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คำอธิบายรายวิชาพื้นฐา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น</w:t>
      </w:r>
    </w:p>
    <w:p w:rsidR="006F40B8" w:rsidRDefault="006F40B8" w:rsidP="006F40B8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6F40B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๑๐๑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สุขศึกษาและพลศึกษา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๓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6F40B8" w:rsidRDefault="006F40B8" w:rsidP="006F40B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๕        ภาคเรียนที่ ๑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1D06A1" w:rsidP="001D06A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ศึกษา บทบาทและความรับผิดชอบของบุคคลที่มีต่อการสร้างเสริมสุขภาพและการป้องกันโรคในชุมชน  อิทธิพลของสื่อโฆษณาเกี่ยวกับสุขภาพเพื่อการเลือกบริโภค ปฏิบัติตนตามสิทธิของผู้บริโภค  มีส่วนร่วมในการป้องกันความเสี่ยงต่อการใช้ยา การใช้สารเสพติดและความรุนแรง เพื่อสุขภาพของตนเองครอบครัว และสังคม  ผลกระทบที่เกิดจากการครอบครอง การใช้และการจำหน่ายสารเสพติด  ปัจจัยที่มีผลต่อสุขภาพหรือความรุนแรงของคนไทยและเสนอแนวทางป้องกัน</w:t>
      </w:r>
    </w:p>
    <w:p w:rsidR="001D06A1" w:rsidRDefault="001D06A1" w:rsidP="001D06A1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โดยใช้กระบวนการความรู้ ความเข้าใจ  การสร้างความตระหนัก การแก้ปัญหา การสร้างเจตคติ </w:t>
      </w:r>
      <w:r w:rsidR="00BF06EA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การสำรวจตรวจสอบ  การสังเกต  การสืบค้นข้อมูล  การอภิปราย  สรุปเพื่อให้เกิดความรู้ ความเข้าใจ  ความคิด  สื่อสารสิ่งที่เรียนรู้  มีความสามารถในการตัดสินใจ  เลือกแนวทางปฏิบัติอย่างมีเหตุผล  นำความรู้ไปประยุกต์ให้เป็นประโยชน์แก่ตนเอง ครอบครัวและสังคม  </w:t>
      </w:r>
    </w:p>
    <w:p w:rsidR="00773B3E" w:rsidRDefault="001D06A1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มีจริยธรรม  คุณธรรมและค่านิยมที่เหมาะสม</w:t>
      </w:r>
    </w:p>
    <w:p w:rsidR="001D06A1" w:rsidRDefault="001D06A1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1D06A1" w:rsidRDefault="00605394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D06A1">
        <w:rPr>
          <w:rFonts w:ascii="TH SarabunPSK" w:hAnsi="TH SarabunPSK" w:cs="TH SarabunPSK"/>
          <w:b/>
          <w:bCs/>
          <w:sz w:val="32"/>
          <w:szCs w:val="32"/>
          <w:cs/>
        </w:rPr>
        <w:t>รหัส</w:t>
      </w:r>
      <w:r w:rsidR="00773B3E" w:rsidRPr="001D06A1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1D06A1" w:rsidRPr="00207A9B" w:rsidRDefault="001D06A1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4E0773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พ๔.๑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/๑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 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/๒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/๓  </w:t>
      </w:r>
    </w:p>
    <w:p w:rsidR="00773B3E" w:rsidRDefault="004E0773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พ๕.๑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/๑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/๒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/๓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 </w:t>
      </w:r>
    </w:p>
    <w:p w:rsidR="001D06A1" w:rsidRPr="00207A9B" w:rsidRDefault="001D06A1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1D06A1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D06A1">
        <w:rPr>
          <w:rFonts w:ascii="TH SarabunPSK" w:hAnsi="TH SarabunPSK" w:cs="TH SarabunPSK"/>
          <w:b/>
          <w:bCs/>
          <w:sz w:val="32"/>
          <w:szCs w:val="32"/>
          <w:cs/>
        </w:rPr>
        <w:t>รวม</w:t>
      </w:r>
      <w:r w:rsidR="00605394" w:rsidRPr="001D06A1">
        <w:rPr>
          <w:rFonts w:ascii="TH SarabunPSK" w:hAnsi="TH SarabunPSK" w:cs="TH SarabunPSK"/>
          <w:b/>
          <w:bCs/>
          <w:sz w:val="32"/>
          <w:szCs w:val="32"/>
          <w:cs/>
        </w:rPr>
        <w:t>ทั้งหมด</w:t>
      </w:r>
      <w:r w:rsidRPr="001D06A1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EF439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D06A1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="00EF439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D06A1">
        <w:rPr>
          <w:rFonts w:ascii="TH SarabunPSK" w:hAnsi="TH SarabunPSK" w:cs="TH SarabunPSK"/>
          <w:b/>
          <w:bCs/>
          <w:sz w:val="32"/>
          <w:szCs w:val="32"/>
          <w:cs/>
        </w:rPr>
        <w:t xml:space="preserve"> ตัวชี้วัด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D2E76" w:rsidRDefault="004D2E7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291DFA" w:rsidRPr="00207A9B" w:rsidRDefault="00291DFA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F40B8" w:rsidRDefault="006F40B8" w:rsidP="006F40B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6F40B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6F40B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6F40B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6F40B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6F40B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6F40B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6F40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096405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คำอธิบายรายวิชาพื้นฐา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น</w:t>
      </w:r>
    </w:p>
    <w:p w:rsidR="006F40B8" w:rsidRDefault="006F40B8" w:rsidP="006F40B8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6F40B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๑๐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๒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สุขศึกษาและพลศึกษา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๔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6F40B8" w:rsidRDefault="006F40B8" w:rsidP="006F40B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๕       ภาคเรียนที่ ๒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6F40B8" w:rsidRPr="00207A9B" w:rsidRDefault="006F40B8" w:rsidP="006F40B8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1D06A1" w:rsidP="00E708E3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ศึกษา วางแผน กำหนดแนวทางลดอุบัติเหตุและสร้างเสริมความปลอดภัยในชุมชน  มีส่วนร่วมในการสร้างเสริมความปลอดภัยในชุมชน  ทักษะการตัดสินใจแก้ปัญหาในสถานการณ์ที่เสี่ยงต่อสุขภาพและความรุนแรง  แสดงวิธีการช่วยฟื้นคืนชีพอย่างถูกวิธี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ab/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ab/>
      </w:r>
    </w:p>
    <w:p w:rsidR="00E708E3" w:rsidRDefault="001D06A1" w:rsidP="00E708E3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โดยใช้กระบวนการความรู้ ความเข้าใจ  การสร้างความตระหนัก การแก้ปัญหา การสร้างเจตคติ </w:t>
      </w:r>
      <w:r w:rsidR="00BF06EA"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การสำรวจตรวจสอบ  การสังเกต  การสืบค้นข้อมูล  การอภิปราย  สรุปเพื่อให้เกิดความรู้ ความเข้าใจ  ความคิด  สื่อสารสิ่งที่เรียนรู้  มีความสามารถในการตัดสินใจ  เลือกแนวทางปฏิบัติอย่างมีเหตุผล  นำความรู้ไปประยุกต์ให้เป็นประโยชน์แก่ตนเอง ครอบครัวและสังคม  </w:t>
      </w:r>
    </w:p>
    <w:p w:rsidR="00773B3E" w:rsidRPr="00207A9B" w:rsidRDefault="00E708E3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มีจริยธรรม  คุณธรรมและค่านิยมที่เหมาะสม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Default="00605394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E708E3">
        <w:rPr>
          <w:rFonts w:ascii="TH SarabunPSK" w:hAnsi="TH SarabunPSK" w:cs="TH SarabunPSK"/>
          <w:b/>
          <w:bCs/>
          <w:sz w:val="32"/>
          <w:szCs w:val="32"/>
          <w:cs/>
        </w:rPr>
        <w:t>รหัส</w:t>
      </w:r>
      <w:r w:rsidR="00773B3E" w:rsidRPr="00E708E3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E708E3" w:rsidRPr="00E708E3" w:rsidRDefault="00E708E3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773B3E" w:rsidRDefault="004E0773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พ๕.๑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/๔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 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/๕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 ม.๕/๖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 ม.๕/๗  </w:t>
      </w:r>
    </w:p>
    <w:p w:rsidR="00E708E3" w:rsidRPr="00207A9B" w:rsidRDefault="00E708E3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E708E3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E708E3">
        <w:rPr>
          <w:rFonts w:ascii="TH SarabunPSK" w:hAnsi="TH SarabunPSK" w:cs="TH SarabunPSK"/>
          <w:b/>
          <w:bCs/>
          <w:sz w:val="32"/>
          <w:szCs w:val="32"/>
          <w:cs/>
        </w:rPr>
        <w:t>รวม</w:t>
      </w:r>
      <w:r w:rsidR="00605394" w:rsidRPr="00E708E3">
        <w:rPr>
          <w:rFonts w:ascii="TH SarabunPSK" w:hAnsi="TH SarabunPSK" w:cs="TH SarabunPSK"/>
          <w:b/>
          <w:bCs/>
          <w:sz w:val="32"/>
          <w:szCs w:val="32"/>
          <w:cs/>
        </w:rPr>
        <w:t>ทั้งหมด</w:t>
      </w:r>
      <w:r w:rsidRPr="00E708E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C3215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708E3">
        <w:rPr>
          <w:rFonts w:ascii="TH SarabunPSK" w:hAnsi="TH SarabunPSK" w:cs="TH SarabunPSK"/>
          <w:b/>
          <w:bCs/>
          <w:sz w:val="32"/>
          <w:szCs w:val="32"/>
          <w:cs/>
        </w:rPr>
        <w:t>๔ ตัวชี้วัด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F40B8" w:rsidRDefault="006F40B8" w:rsidP="006F40B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6F40B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6F40B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6F40B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6F40B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6F40B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6F40B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6F40B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6F40B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6F40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096405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คำอธิบายรายวิชาพื้นฐา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น</w:t>
      </w:r>
    </w:p>
    <w:p w:rsidR="006F40B8" w:rsidRDefault="006F40B8" w:rsidP="006F40B8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6F40B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๑๐๑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สุขศึกษาและพลศึกษา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๕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6F40B8" w:rsidRDefault="006F40B8" w:rsidP="006F40B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๖     ภาคเรียนที่ ๑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6F40B8" w:rsidRPr="00207A9B" w:rsidRDefault="006F40B8" w:rsidP="006F40B8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E708E3" w:rsidP="00BF06E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ศึกษา การเคลื่อนไหวรูปแบบต่างๆ  ในการเล่นกีฬา แสดงการเคลื่อนไหวได้อย่างสร้างสรรค์  เข้าร่วมกิจกรรมนันทนาการ  นอกโรงเรียนและนำหลักการแนวคิดไปปรับปรุงและพัฒนาคุณภาพชีวิตของตนและสังคม  ออกกำลังกายและเล่นกีฬาที่เหมาะสมกับตนเองอย่างสม่ำเสมอ และใช้ความสามารถของตนเองเพิ่มศักยภาพของทีม ลดความเป็นตัวตนคำนึงถึงผลที่เกิดต่อสังคม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ab/>
      </w:r>
    </w:p>
    <w:p w:rsidR="00E708E3" w:rsidRDefault="00E708E3" w:rsidP="00BF06EA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โดยใช้กระบวนการความรู้ ความเข้าใจ  การสร้างความตระหนัก  การแก้ปัญหา การปฏิบัติ การสร้างเจตคติ การสำรวจตรวจสอบ  การสังเกต  การสืบค้นข้อมูล  การอภิปราย  สรุปเพื่อให้เกิดความรู้ ความเข้าใจ  ความคิด  สื่อสารสิ่งที่เรียนรู้  มีความสามารถในการตัดสินใจ  เลือกแนวทางปฏิบัติอย่างมีเหตุผล  นำความรู้ไปประยุกต์ให้เป็นประโยชน์แก่ตนเอง ครอบครัวและสังคม  </w:t>
      </w:r>
    </w:p>
    <w:p w:rsidR="00773B3E" w:rsidRPr="00207A9B" w:rsidRDefault="00E708E3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มีจริยธรรม  คุณธรรมและค่านิยมที่เหมาะสม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Default="00605394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E708E3">
        <w:rPr>
          <w:rFonts w:ascii="TH SarabunPSK" w:hAnsi="TH SarabunPSK" w:cs="TH SarabunPSK"/>
          <w:b/>
          <w:bCs/>
          <w:sz w:val="32"/>
          <w:szCs w:val="32"/>
          <w:cs/>
        </w:rPr>
        <w:t>รหัส</w:t>
      </w:r>
      <w:r w:rsidR="00773B3E" w:rsidRPr="00E708E3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E708E3" w:rsidRPr="00E708E3" w:rsidRDefault="00E708E3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773B3E" w:rsidRPr="00207A9B" w:rsidRDefault="004E0773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พ๓.๑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 xml:space="preserve">๖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/๑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/๔</w:t>
      </w:r>
      <w:r w:rsidR="00605394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/๕  </w:t>
      </w:r>
    </w:p>
    <w:p w:rsidR="00773B3E" w:rsidRPr="00207A9B" w:rsidRDefault="004E0773" w:rsidP="00207A9B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พ๓.๒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/๑  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E708E3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E708E3">
        <w:rPr>
          <w:rFonts w:ascii="TH SarabunPSK" w:hAnsi="TH SarabunPSK" w:cs="TH SarabunPSK"/>
          <w:b/>
          <w:bCs/>
          <w:sz w:val="32"/>
          <w:szCs w:val="32"/>
          <w:cs/>
        </w:rPr>
        <w:t>รวม</w:t>
      </w:r>
      <w:r w:rsidR="00605394" w:rsidRPr="00E708E3">
        <w:rPr>
          <w:rFonts w:ascii="TH SarabunPSK" w:hAnsi="TH SarabunPSK" w:cs="TH SarabunPSK"/>
          <w:b/>
          <w:bCs/>
          <w:sz w:val="32"/>
          <w:szCs w:val="32"/>
          <w:cs/>
        </w:rPr>
        <w:t>ทั้งหมด</w:t>
      </w:r>
      <w:r w:rsidRPr="00E708E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C3215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708E3">
        <w:rPr>
          <w:rFonts w:ascii="TH SarabunPSK" w:hAnsi="TH SarabunPSK" w:cs="TH SarabunPSK"/>
          <w:b/>
          <w:bCs/>
          <w:sz w:val="32"/>
          <w:szCs w:val="32"/>
          <w:cs/>
        </w:rPr>
        <w:t>๔ ตัวชี้วัด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Pr="00207A9B" w:rsidRDefault="00E4650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D2E76" w:rsidRPr="00207A9B" w:rsidRDefault="004D2E7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F40B8" w:rsidRDefault="006F40B8" w:rsidP="006F40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096405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คำอธิบายรายวิชาพื้นฐา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น</w:t>
      </w:r>
    </w:p>
    <w:p w:rsidR="006F40B8" w:rsidRDefault="006F40B8" w:rsidP="006F40B8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6F40B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๑๐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๒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สุขศึกษาและพลศึกษา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๖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6F40B8" w:rsidRDefault="006F40B8" w:rsidP="006F40B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๖     ภาคเรียนที่ ๒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6F40B8" w:rsidRDefault="006F40B8" w:rsidP="00E708E3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773B3E" w:rsidRPr="00207A9B" w:rsidRDefault="00E708E3" w:rsidP="00E708E3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ศึกษา การเล่นกีฬาไทย กีฬาพื้นบ้าน กีฬาสากล ประเภทบุคคล </w:t>
      </w:r>
      <w:r w:rsidR="00773B3E" w:rsidRPr="00207A9B">
        <w:rPr>
          <w:rFonts w:ascii="TH SarabunPSK" w:hAnsi="TH SarabunPSK" w:cs="TH SarabunPSK"/>
          <w:sz w:val="32"/>
          <w:szCs w:val="32"/>
        </w:rPr>
        <w:t>/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คู่ ประเภททีม  ใช้ความสามารถของตน เพื่อเพิ่มศักยภาพของทีม คำนึงถึงผลที่เกิดต่อ ผู้อื่นและสังคม   กฎ กติกา กลวิธีต่างๆ ในระหว่างการเล่นการแข่งขันกีฬากับผู้อื่น และนำไปสรุปเป็นแนวปฏิบัติและใช้ในชีวิตประจำวันอย่างต่อเนื่อง  แสดงออกถึงการมีมารยาทในการดู การเล่น และการแข่งขันกีฬาด้วยความมีน้ำใจนักกีฬา และนำไปใช้ปฏิบัติทุกโอกาสจนเป็นบุคลิกภาพที่ดี  </w:t>
      </w:r>
      <w:r w:rsidR="004614F2"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ร่วมกิจกรรมทางกายและเล่นกีฬาอย่างมีความสุข ชื่นชมในคุณค่าและความงามของการกีฬา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ab/>
      </w:r>
    </w:p>
    <w:p w:rsidR="00E708E3" w:rsidRDefault="00E708E3" w:rsidP="00E708E3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โดยใช้กระบวนการความรู้ ความเข้าใจ  การสร้างความตระหนัก การแก้ปัญหา การปฏิบัติ การสร้างเจตคติ การสำรวจตรวจสอบ  การสังเกต  การสืบค้นข้อมูล  การอภิปราย  สรุปเพื่อให้เกิดความรู้ ความเข้าใจ  ความคิด  สื่อสารสิ่งที่เรียนรู้  มีความสามารถในการตัดสินใจ  เลือกแนวทางปฏิบัติอย่างมีเหตุผล  นำความรู้ไปประยุกต์ให้เป็นประโยชน์แก่ตนเอง ครอบครัวและสังคม  </w:t>
      </w:r>
    </w:p>
    <w:p w:rsidR="00773B3E" w:rsidRPr="00207A9B" w:rsidRDefault="00E708E3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มีจริยธรรม  คุณธรรมและค่านิยมที่เหมาะสม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Default="00605394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E708E3">
        <w:rPr>
          <w:rFonts w:ascii="TH SarabunPSK" w:hAnsi="TH SarabunPSK" w:cs="TH SarabunPSK"/>
          <w:b/>
          <w:bCs/>
          <w:sz w:val="32"/>
          <w:szCs w:val="32"/>
          <w:cs/>
        </w:rPr>
        <w:t>รหัส</w:t>
      </w:r>
      <w:r w:rsidR="00773B3E" w:rsidRPr="00E708E3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E708E3" w:rsidRPr="00E708E3" w:rsidRDefault="00E708E3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773B3E" w:rsidRPr="00207A9B" w:rsidRDefault="004E0773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พ๓.๑ 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/๒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/๓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/๒  </w:t>
      </w:r>
    </w:p>
    <w:p w:rsidR="00773B3E" w:rsidRDefault="004E0773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พ๓.๒ ม.๖/๓</w:t>
      </w:r>
      <w:r w:rsidR="00605394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,ม.๔</w:t>
      </w:r>
      <w:r w:rsidR="00605394" w:rsidRPr="00207A9B">
        <w:rPr>
          <w:rFonts w:ascii="TH SarabunPSK" w:hAnsi="TH SarabunPSK" w:cs="TH SarabunPSK"/>
          <w:sz w:val="32"/>
          <w:szCs w:val="32"/>
        </w:rPr>
        <w:t>-</w:t>
      </w:r>
      <w:r w:rsidR="00605394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/๔</w:t>
      </w:r>
      <w:r w:rsidR="00773B3E" w:rsidRPr="00207A9B">
        <w:rPr>
          <w:rFonts w:ascii="TH SarabunPSK" w:hAnsi="TH SarabunPSK" w:cs="TH SarabunPSK"/>
          <w:sz w:val="32"/>
          <w:szCs w:val="32"/>
        </w:rPr>
        <w:t xml:space="preserve">  </w:t>
      </w:r>
    </w:p>
    <w:p w:rsidR="00E708E3" w:rsidRPr="00207A9B" w:rsidRDefault="00E708E3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E708E3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E708E3">
        <w:rPr>
          <w:rFonts w:ascii="TH SarabunPSK" w:hAnsi="TH SarabunPSK" w:cs="TH SarabunPSK"/>
          <w:b/>
          <w:bCs/>
          <w:sz w:val="32"/>
          <w:szCs w:val="32"/>
          <w:cs/>
        </w:rPr>
        <w:t>รวม</w:t>
      </w:r>
      <w:r w:rsidR="00605394" w:rsidRPr="00E708E3">
        <w:rPr>
          <w:rFonts w:ascii="TH SarabunPSK" w:hAnsi="TH SarabunPSK" w:cs="TH SarabunPSK"/>
          <w:b/>
          <w:bCs/>
          <w:sz w:val="32"/>
          <w:szCs w:val="32"/>
          <w:cs/>
        </w:rPr>
        <w:t>ทั้งหมด</w:t>
      </w:r>
      <w:r w:rsidRPr="00E708E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C3215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708E3">
        <w:rPr>
          <w:rFonts w:ascii="TH SarabunPSK" w:hAnsi="TH SarabunPSK" w:cs="TH SarabunPSK"/>
          <w:b/>
          <w:bCs/>
          <w:sz w:val="32"/>
          <w:szCs w:val="32"/>
          <w:cs/>
        </w:rPr>
        <w:t>๕ ตัวชี้วัด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D2E76" w:rsidRPr="00207A9B" w:rsidRDefault="004D2E7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D2E76" w:rsidRPr="00207A9B" w:rsidRDefault="004D2E7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05394" w:rsidRDefault="0060539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F40B8" w:rsidRDefault="006F40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BA4A6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BA4A6E" w:rsidRDefault="00BA4A6E" w:rsidP="00BA4A6E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BA4A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๐๒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๐๑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กิจกรรมเข้าจังหวะ                                                 </w:t>
      </w:r>
      <w:r w:rsidR="0068632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BA4A6E" w:rsidRDefault="00BA4A6E" w:rsidP="00BA4A6E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68632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68632F">
        <w:rPr>
          <w:rFonts w:ascii="TH SarabunPSK" w:hAnsi="TH SarabunPSK" w:cs="TH SarabunPSK"/>
          <w:sz w:val="32"/>
          <w:szCs w:val="32"/>
          <w:cs/>
        </w:rPr>
        <w:t>มีส่วนร่วมในการปฏิบัติจริง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ในกิจกรรมเข้าจังหวะ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การออกกำลังกายด้วยกิจกรรมเข้าจังหวะในเรื่องประโยชน์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คุณค่าของกิจกรรมเข้าจังหวะเกี่ยวกับทักษะการเคลื่อนไหวการออกกำลังกาย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มีน้ำใจเป็นนักกีฬาและอื่นๆ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อย่างถูกต้องปลอดภัยและสนุกสนานหรือนำกิจกรรมพลศึกษาอื่นๆ</w:t>
      </w:r>
      <w:r w:rsidRPr="0068632F">
        <w:rPr>
          <w:rFonts w:ascii="TH SarabunPSK" w:hAnsi="TH SarabunPSK" w:cs="TH SarabunPSK"/>
          <w:sz w:val="32"/>
          <w:szCs w:val="32"/>
        </w:rPr>
        <w:t xml:space="preserve">  </w:t>
      </w:r>
      <w:r w:rsidRPr="0068632F">
        <w:rPr>
          <w:rFonts w:ascii="TH SarabunPSK" w:hAnsi="TH SarabunPSK" w:cs="TH SarabunPSK"/>
          <w:sz w:val="32"/>
          <w:szCs w:val="32"/>
          <w:cs/>
        </w:rPr>
        <w:t>ที่มีคุณค่าเท่าเทียมกับกีฬากิจกรรมเข้าจังหวะมาแทนตามความเหมาะสม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พร้อมกับให้เรียนรู้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การป้องกัน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การแก้ไข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การเสริมสร้างสุขภาพเพื่อให้เรียนรู้หลักและวิธีการออกกำลังกายที่ถูกต้อง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</w:p>
    <w:p w:rsidR="0068632F" w:rsidRPr="0068632F" w:rsidRDefault="0068632F" w:rsidP="0068632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 w:rsidRPr="0068632F">
        <w:rPr>
          <w:rFonts w:ascii="TH SarabunPSK" w:hAnsi="TH SarabunPSK" w:cs="TH SarabunPSK"/>
          <w:sz w:val="32"/>
          <w:szCs w:val="32"/>
          <w:cs/>
        </w:rPr>
        <w:t>มีทักษะ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มีสมรรถภาพทางกายและจิต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มีระเบียบวินัย</w:t>
      </w:r>
    </w:p>
    <w:p w:rsidR="0068632F" w:rsidRDefault="0068632F" w:rsidP="0068632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68632F">
        <w:rPr>
          <w:rFonts w:ascii="TH SarabunPSK" w:hAnsi="TH SarabunPSK" w:cs="TH SarabunPSK"/>
          <w:sz w:val="32"/>
          <w:szCs w:val="32"/>
          <w:cs/>
        </w:rPr>
        <w:t>เห็นคุณค่าและนำไปปฏิบัติในชีวิตประจำวันได้</w:t>
      </w:r>
    </w:p>
    <w:p w:rsidR="0068632F" w:rsidRDefault="0068632F" w:rsidP="0068632F">
      <w:pPr>
        <w:pStyle w:val="a8"/>
        <w:rPr>
          <w:rFonts w:ascii="TH SarabunPSK" w:hAnsi="TH SarabunPSK" w:cs="TH SarabunPSK"/>
          <w:sz w:val="32"/>
          <w:szCs w:val="32"/>
        </w:rPr>
      </w:pPr>
    </w:p>
    <w:p w:rsidR="0068632F" w:rsidRPr="0068632F" w:rsidRDefault="0068632F" w:rsidP="0068632F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68632F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68632F" w:rsidRDefault="0068632F" w:rsidP="0068632F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E03A25">
      <w:pPr>
        <w:pStyle w:val="a8"/>
        <w:numPr>
          <w:ilvl w:val="0"/>
          <w:numId w:val="22"/>
        </w:numPr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ศึกษา</w:t>
      </w:r>
      <w:r w:rsidRPr="0068632F">
        <w:rPr>
          <w:rFonts w:ascii="TH SarabunPSK" w:hAnsi="TH SarabunPSK" w:cs="TH SarabunPSK"/>
          <w:sz w:val="32"/>
          <w:szCs w:val="32"/>
          <w:cs/>
        </w:rPr>
        <w:t>ในการปฏิบัติจริง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ในกิจกรรมเข้าจังหวะ</w:t>
      </w:r>
    </w:p>
    <w:p w:rsidR="0068632F" w:rsidRDefault="0068632F" w:rsidP="00E03A25">
      <w:pPr>
        <w:pStyle w:val="a8"/>
        <w:numPr>
          <w:ilvl w:val="0"/>
          <w:numId w:val="22"/>
        </w:numPr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สามารถ</w:t>
      </w:r>
      <w:r w:rsidRPr="0068632F">
        <w:rPr>
          <w:rFonts w:ascii="TH SarabunPSK" w:hAnsi="TH SarabunPSK" w:cs="TH SarabunPSK"/>
          <w:sz w:val="32"/>
          <w:szCs w:val="32"/>
          <w:cs/>
        </w:rPr>
        <w:t>ออกกำลังกายด้วยกิจกรรมเข้าจังหวะ</w:t>
      </w:r>
      <w:r>
        <w:rPr>
          <w:rFonts w:ascii="TH SarabunPSK" w:hAnsi="TH SarabunPSK" w:cs="TH SarabunPSK" w:hint="cs"/>
          <w:sz w:val="32"/>
          <w:szCs w:val="32"/>
          <w:cs/>
        </w:rPr>
        <w:t>ได้</w:t>
      </w:r>
    </w:p>
    <w:p w:rsidR="0068632F" w:rsidRDefault="0068632F" w:rsidP="00E03A25">
      <w:pPr>
        <w:pStyle w:val="a8"/>
        <w:numPr>
          <w:ilvl w:val="0"/>
          <w:numId w:val="22"/>
        </w:numPr>
        <w:rPr>
          <w:rFonts w:ascii="TH SarabunPSK" w:hAnsi="TH SarabunPSK" w:cs="TH SarabunPSK" w:hint="cs"/>
          <w:sz w:val="32"/>
          <w:szCs w:val="32"/>
        </w:rPr>
      </w:pPr>
      <w:r w:rsidRPr="0068632F">
        <w:rPr>
          <w:rFonts w:ascii="TH SarabunPSK" w:hAnsi="TH SarabunPSK" w:cs="TH SarabunPSK"/>
          <w:sz w:val="32"/>
          <w:szCs w:val="32"/>
          <w:cs/>
        </w:rPr>
        <w:t>มีทักษะ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มีสมรรถภาพทางกายและจิต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มีระเบียบวินัย</w:t>
      </w:r>
    </w:p>
    <w:p w:rsidR="0068632F" w:rsidRDefault="0068632F" w:rsidP="00E03A25">
      <w:pPr>
        <w:pStyle w:val="a8"/>
        <w:numPr>
          <w:ilvl w:val="0"/>
          <w:numId w:val="22"/>
        </w:numPr>
        <w:rPr>
          <w:rFonts w:ascii="TH SarabunPSK" w:hAnsi="TH SarabunPSK" w:cs="TH SarabunPSK" w:hint="cs"/>
          <w:sz w:val="32"/>
          <w:szCs w:val="32"/>
        </w:rPr>
      </w:pPr>
      <w:r w:rsidRPr="0068632F">
        <w:rPr>
          <w:rFonts w:ascii="TH SarabunPSK" w:hAnsi="TH SarabunPSK" w:cs="TH SarabunPSK"/>
          <w:sz w:val="32"/>
          <w:szCs w:val="32"/>
          <w:cs/>
        </w:rPr>
        <w:t>เห็นคุณค่าและนำไปปฏิบัติในชีวิตประจำวันได้</w:t>
      </w:r>
    </w:p>
    <w:p w:rsidR="0068632F" w:rsidRDefault="0068632F" w:rsidP="0068632F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Pr="0068632F" w:rsidRDefault="0068632F" w:rsidP="0068632F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68632F">
        <w:rPr>
          <w:rFonts w:ascii="TH SarabunPSK" w:hAnsi="TH SarabunPSK" w:cs="TH SarabunPSK" w:hint="cs"/>
          <w:b/>
          <w:bCs/>
          <w:sz w:val="32"/>
          <w:szCs w:val="32"/>
          <w:cs/>
        </w:rPr>
        <w:t>รวมทั้งหมด  ๔  ผลการเรียนรู้</w:t>
      </w: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A697C" w:rsidRDefault="006A697C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BA4A6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BA4A6E" w:rsidRDefault="00BA4A6E" w:rsidP="00BA4A6E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BA4A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๐๒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๒       </w:t>
      </w:r>
      <w:r w:rsidR="0068632F">
        <w:rPr>
          <w:rFonts w:ascii="TH SarabunPSK" w:hAnsi="TH SarabunPSK" w:cs="TH SarabunPSK" w:hint="cs"/>
          <w:b/>
          <w:bCs/>
          <w:sz w:val="32"/>
          <w:szCs w:val="32"/>
          <w:cs/>
        </w:rPr>
        <w:t>กายบริหารประกอบดนตรี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</w:t>
      </w:r>
      <w:r w:rsidR="0068632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BA4A6E" w:rsidRDefault="00BA4A6E" w:rsidP="00BA4A6E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EF439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Pr="0068632F">
        <w:rPr>
          <w:rFonts w:ascii="TH SarabunPSK" w:hAnsi="TH SarabunPSK" w:cs="TH SarabunPSK"/>
          <w:sz w:val="32"/>
          <w:szCs w:val="32"/>
          <w:cs/>
        </w:rPr>
        <w:t>ส่วนร่วมในการปฏิบัติจริง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ในกิจกรรมกายบริหารประกอบดนตรี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การออกกำลังกายด้วยกายบริหารประกอบดนตรี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ในเรื่องประโยชน์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คุณค่าของกายบริหารประกอบดนตรี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เกี่ยวกับทักษะการเคลื่อนไหวการออกกำลังกาย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มีน้ำใจเป็นนักกีฬาและอื่นๆ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อย่างถูกต้องปลอดภัยและสนุกสนานหรือนำกิจกรรมพลศึกษาอื่นๆ</w:t>
      </w:r>
      <w:r w:rsidRPr="0068632F">
        <w:rPr>
          <w:rFonts w:ascii="TH SarabunPSK" w:hAnsi="TH SarabunPSK" w:cs="TH SarabunPSK"/>
          <w:sz w:val="32"/>
          <w:szCs w:val="32"/>
        </w:rPr>
        <w:t xml:space="preserve">  </w:t>
      </w:r>
      <w:r w:rsidRPr="0068632F">
        <w:rPr>
          <w:rFonts w:ascii="TH SarabunPSK" w:hAnsi="TH SarabunPSK" w:cs="TH SarabunPSK"/>
          <w:sz w:val="32"/>
          <w:szCs w:val="32"/>
          <w:cs/>
        </w:rPr>
        <w:t>ที่มีคุณค่าเท่าเทียมกับกายบริหารประกอบดนตรี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มาแทนตามความเหมาะสม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พร้อมกับให้เรียนรู้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การป้องกัน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 xml:space="preserve">   การแก้ไข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EF4390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68632F">
        <w:rPr>
          <w:rFonts w:ascii="TH SarabunPSK" w:hAnsi="TH SarabunPSK" w:cs="TH SarabunPSK"/>
          <w:sz w:val="32"/>
          <w:szCs w:val="32"/>
          <w:cs/>
        </w:rPr>
        <w:t>การเสริมสร้างสุขภาพ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เพื่อให้เรียนรู้หลักและวิธีการออกกำลังกายที่ถูกต้อง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</w:p>
    <w:p w:rsidR="0068632F" w:rsidRDefault="0068632F" w:rsidP="0068632F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</w:t>
      </w:r>
      <w:r w:rsidRPr="0068632F">
        <w:rPr>
          <w:rFonts w:ascii="TH SarabunPSK" w:hAnsi="TH SarabunPSK" w:cs="TH SarabunPSK"/>
          <w:sz w:val="32"/>
          <w:szCs w:val="32"/>
          <w:cs/>
        </w:rPr>
        <w:t>มีทักษะ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มีสมรรถภาพทางกายและจิต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มีระเบียบวินัย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</w:p>
    <w:p w:rsidR="0068632F" w:rsidRPr="0068632F" w:rsidRDefault="0068632F" w:rsidP="0068632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Pr="0068632F">
        <w:rPr>
          <w:rFonts w:ascii="TH SarabunPSK" w:hAnsi="TH SarabunPSK" w:cs="TH SarabunPSK"/>
          <w:sz w:val="32"/>
          <w:szCs w:val="32"/>
          <w:cs/>
        </w:rPr>
        <w:t>เห็นคุณค่าและนำไปปฏิบัติในชีวิตประจำวันได้</w:t>
      </w:r>
    </w:p>
    <w:p w:rsidR="0068632F" w:rsidRDefault="0068632F" w:rsidP="0068632F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8632F" w:rsidRPr="0068632F" w:rsidRDefault="0068632F" w:rsidP="0068632F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68632F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68632F" w:rsidRDefault="0068632F" w:rsidP="0068632F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E03A25">
      <w:pPr>
        <w:pStyle w:val="a8"/>
        <w:numPr>
          <w:ilvl w:val="0"/>
          <w:numId w:val="23"/>
        </w:numPr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ศึกษา</w:t>
      </w:r>
      <w:r w:rsidRPr="0068632F">
        <w:rPr>
          <w:rFonts w:ascii="TH SarabunPSK" w:hAnsi="TH SarabunPSK" w:cs="TH SarabunPSK"/>
          <w:sz w:val="32"/>
          <w:szCs w:val="32"/>
          <w:cs/>
        </w:rPr>
        <w:t>ในการปฏิบัติจริง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ในกิจกรรมเข้าจังหวะ</w:t>
      </w:r>
    </w:p>
    <w:p w:rsidR="0068632F" w:rsidRDefault="0068632F" w:rsidP="00E03A25">
      <w:pPr>
        <w:pStyle w:val="a8"/>
        <w:numPr>
          <w:ilvl w:val="0"/>
          <w:numId w:val="23"/>
        </w:numPr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สามารถ</w:t>
      </w:r>
      <w:r w:rsidRPr="0068632F">
        <w:rPr>
          <w:rFonts w:ascii="TH SarabunPSK" w:hAnsi="TH SarabunPSK" w:cs="TH SarabunPSK"/>
          <w:sz w:val="32"/>
          <w:szCs w:val="32"/>
          <w:cs/>
        </w:rPr>
        <w:t>ออกกำลังกายด้วยกิจกรรมเข้าจังหวะ</w:t>
      </w:r>
      <w:r>
        <w:rPr>
          <w:rFonts w:ascii="TH SarabunPSK" w:hAnsi="TH SarabunPSK" w:cs="TH SarabunPSK" w:hint="cs"/>
          <w:sz w:val="32"/>
          <w:szCs w:val="32"/>
          <w:cs/>
        </w:rPr>
        <w:t>ได้</w:t>
      </w:r>
    </w:p>
    <w:p w:rsidR="0068632F" w:rsidRDefault="0068632F" w:rsidP="00E03A25">
      <w:pPr>
        <w:pStyle w:val="a8"/>
        <w:numPr>
          <w:ilvl w:val="0"/>
          <w:numId w:val="23"/>
        </w:numPr>
        <w:rPr>
          <w:rFonts w:ascii="TH SarabunPSK" w:hAnsi="TH SarabunPSK" w:cs="TH SarabunPSK" w:hint="cs"/>
          <w:sz w:val="32"/>
          <w:szCs w:val="32"/>
        </w:rPr>
      </w:pPr>
      <w:r w:rsidRPr="0068632F">
        <w:rPr>
          <w:rFonts w:ascii="TH SarabunPSK" w:hAnsi="TH SarabunPSK" w:cs="TH SarabunPSK"/>
          <w:sz w:val="32"/>
          <w:szCs w:val="32"/>
          <w:cs/>
        </w:rPr>
        <w:t>มีทักษะ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มีสมรรถภาพทางกายและจิต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มีระเบียบวินัย</w:t>
      </w:r>
    </w:p>
    <w:p w:rsidR="0068632F" w:rsidRDefault="0068632F" w:rsidP="00E03A25">
      <w:pPr>
        <w:pStyle w:val="a8"/>
        <w:numPr>
          <w:ilvl w:val="0"/>
          <w:numId w:val="23"/>
        </w:numPr>
        <w:rPr>
          <w:rFonts w:ascii="TH SarabunPSK" w:hAnsi="TH SarabunPSK" w:cs="TH SarabunPSK"/>
          <w:sz w:val="32"/>
          <w:szCs w:val="32"/>
        </w:rPr>
      </w:pPr>
      <w:r w:rsidRPr="0068632F">
        <w:rPr>
          <w:rFonts w:ascii="TH SarabunPSK" w:hAnsi="TH SarabunPSK" w:cs="TH SarabunPSK"/>
          <w:sz w:val="32"/>
          <w:szCs w:val="32"/>
          <w:cs/>
        </w:rPr>
        <w:t>เห็นคุณค่าและนำไปปฏิบัติในชีวิตประจำวันได้</w:t>
      </w:r>
    </w:p>
    <w:p w:rsidR="0068632F" w:rsidRDefault="0068632F" w:rsidP="0068632F">
      <w:pPr>
        <w:pStyle w:val="a8"/>
        <w:rPr>
          <w:rFonts w:ascii="TH SarabunPSK" w:hAnsi="TH SarabunPSK" w:cs="TH SarabunPSK"/>
          <w:sz w:val="32"/>
          <w:szCs w:val="32"/>
        </w:rPr>
      </w:pPr>
    </w:p>
    <w:p w:rsidR="0068632F" w:rsidRPr="0068632F" w:rsidRDefault="0068632F" w:rsidP="0068632F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ร</w:t>
      </w:r>
      <w:r w:rsidRPr="0068632F">
        <w:rPr>
          <w:rFonts w:ascii="TH SarabunPSK" w:hAnsi="TH SarabunPSK" w:cs="TH SarabunPSK" w:hint="cs"/>
          <w:b/>
          <w:bCs/>
          <w:sz w:val="32"/>
          <w:szCs w:val="32"/>
          <w:cs/>
        </w:rPr>
        <w:t>วมทั้งหมด  ๔  ผลการเรียนรู้</w:t>
      </w: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P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BA4A6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BA4A6E" w:rsidRDefault="00BA4A6E" w:rsidP="00BA4A6E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BA4A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๐๒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       แบดมิ</w:t>
      </w:r>
      <w:r w:rsidR="001436A7">
        <w:rPr>
          <w:rFonts w:ascii="TH SarabunPSK" w:hAnsi="TH SarabunPSK" w:cs="TH SarabunPSK" w:hint="cs"/>
          <w:b/>
          <w:bCs/>
          <w:sz w:val="32"/>
          <w:szCs w:val="32"/>
          <w:cs/>
        </w:rPr>
        <w:t>นตั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น              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BA4A6E" w:rsidRDefault="00BA4A6E" w:rsidP="00BA4A6E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BA4A6E" w:rsidRDefault="00BA4A6E" w:rsidP="00BA4A6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436A7" w:rsidRPr="00207A9B" w:rsidRDefault="001436A7" w:rsidP="001436A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ศึกษา อธิบาย  มีส่วนร่วมและปฏิบัติในกิจกรรมกายบริหารการออกกำลังกายด้วยกิจกรรมแบดมินตัน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207A9B">
        <w:rPr>
          <w:rFonts w:ascii="TH SarabunPSK" w:hAnsi="TH SarabunPSK" w:cs="TH SarabunPSK"/>
          <w:sz w:val="32"/>
          <w:szCs w:val="32"/>
          <w:cs/>
        </w:rPr>
        <w:t>ในเรื่องการจับไม้  การตีลูกหน้ามือ  การตีลูกหลังมือ  การตีลูกตบ  การตีลูกหยอด การเสริ์ฟลูก  การรับลูก การส่งลูก วิธีการเล่นแบดมินตัน การแข่งขันและอื่นๆอย่างถูกต้อง  ปลอดภัยและสนุกสนาน พร้อมกับให้เรียนรู้การป้องกัน การแก้ไข  การเสริมสร้างสุขภาพ</w:t>
      </w:r>
    </w:p>
    <w:p w:rsidR="001436A7" w:rsidRPr="00207A9B" w:rsidRDefault="001436A7" w:rsidP="001436A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โดยใช้กระบวนการความรู้ ความเข้าใจ  การสร้างความตระหนัก  การปฏิบัติ   การอภิปราย  สรุป</w:t>
      </w:r>
    </w:p>
    <w:p w:rsidR="001436A7" w:rsidRDefault="001436A7" w:rsidP="001436A7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เพื่อให้รู้หลักและวิธีการออกกำลังกายที่ถูกต้อง มีทักษะ  มีสมรรถภาพทางกายและทางจิต มีระเบียบวินัย  </w:t>
      </w:r>
    </w:p>
    <w:p w:rsidR="001436A7" w:rsidRPr="00207A9B" w:rsidRDefault="001436A7" w:rsidP="001436A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เห็นคุณค่าและนำไปปฏิบัติในชีวิตประจำวัน</w:t>
      </w:r>
    </w:p>
    <w:p w:rsidR="001436A7" w:rsidRPr="00207A9B" w:rsidRDefault="001436A7" w:rsidP="001436A7">
      <w:pPr>
        <w:pStyle w:val="a8"/>
        <w:rPr>
          <w:rFonts w:ascii="TH SarabunPSK" w:hAnsi="TH SarabunPSK" w:cs="TH SarabunPSK"/>
          <w:sz w:val="32"/>
          <w:szCs w:val="32"/>
        </w:rPr>
      </w:pPr>
    </w:p>
    <w:p w:rsidR="001436A7" w:rsidRDefault="001436A7" w:rsidP="001436A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436A7" w:rsidRPr="002C2BD4" w:rsidRDefault="001436A7" w:rsidP="001436A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1436A7" w:rsidRPr="002C2BD4" w:rsidRDefault="001436A7" w:rsidP="001436A7">
      <w:pPr>
        <w:pStyle w:val="a8"/>
        <w:numPr>
          <w:ilvl w:val="0"/>
          <w:numId w:val="2"/>
        </w:numPr>
        <w:rPr>
          <w:rFonts w:ascii="TH SarabunPSK" w:hAnsi="TH SarabunPSK" w:cs="TH SarabunPSK"/>
          <w:sz w:val="32"/>
          <w:szCs w:val="32"/>
        </w:rPr>
      </w:pPr>
      <w:r w:rsidRPr="002C2BD4">
        <w:rPr>
          <w:rFonts w:ascii="TH SarabunPSK" w:hAnsi="TH SarabunPSK" w:cs="TH SarabunPSK"/>
          <w:sz w:val="32"/>
          <w:szCs w:val="32"/>
          <w:cs/>
        </w:rPr>
        <w:t xml:space="preserve">ตระหนักในความสำคัญของการดูแลรักษาสุขภาพและการสร้างเสริมสมรรถภาพทางกายและทางจิต  </w:t>
      </w:r>
    </w:p>
    <w:p w:rsidR="001436A7" w:rsidRPr="00207A9B" w:rsidRDefault="001436A7" w:rsidP="001436A7">
      <w:pPr>
        <w:pStyle w:val="a8"/>
        <w:numPr>
          <w:ilvl w:val="0"/>
          <w:numId w:val="2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รู้ และเข้าใจเกี่ยวกับหลักและวิธีการออกกำลังกายที่ถูกต้อง</w:t>
      </w:r>
    </w:p>
    <w:p w:rsidR="001436A7" w:rsidRPr="00207A9B" w:rsidRDefault="001436A7" w:rsidP="001436A7">
      <w:pPr>
        <w:pStyle w:val="a8"/>
        <w:numPr>
          <w:ilvl w:val="0"/>
          <w:numId w:val="2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ความรู้ความเข้าใจเกี่ยวกับกีฬาแบดมินตัน</w:t>
      </w:r>
    </w:p>
    <w:p w:rsidR="001436A7" w:rsidRPr="00207A9B" w:rsidRDefault="001436A7" w:rsidP="001436A7">
      <w:pPr>
        <w:pStyle w:val="a8"/>
        <w:numPr>
          <w:ilvl w:val="0"/>
          <w:numId w:val="2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ทักษะพื้นฐานการเล่นกีฬาแบดมินตัน</w:t>
      </w:r>
    </w:p>
    <w:p w:rsidR="001436A7" w:rsidRPr="00207A9B" w:rsidRDefault="001436A7" w:rsidP="001436A7">
      <w:pPr>
        <w:pStyle w:val="a8"/>
        <w:numPr>
          <w:ilvl w:val="0"/>
          <w:numId w:val="2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รู้และใช้</w:t>
      </w:r>
      <w:r w:rsidRPr="00207A9B">
        <w:rPr>
          <w:rFonts w:ascii="TH SarabunPSK" w:hAnsi="TH SarabunPSK" w:cs="TH SarabunPSK"/>
          <w:sz w:val="32"/>
          <w:szCs w:val="32"/>
          <w:cs/>
        </w:rPr>
        <w:t>กติกา การเล่นกีฬาแบดมินตัน</w:t>
      </w:r>
    </w:p>
    <w:p w:rsidR="001436A7" w:rsidRPr="00207A9B" w:rsidRDefault="001436A7" w:rsidP="001436A7">
      <w:pPr>
        <w:pStyle w:val="a8"/>
        <w:numPr>
          <w:ilvl w:val="0"/>
          <w:numId w:val="2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สามารถปฏิบัติเกี่ยวกับการเล่นเป็นทีม และการแข่งขันกีฬาแบดมินตัน เห็นคุณค่าและนำมาประยุกต์ใช้กับชีวิตประจำวันได้</w:t>
      </w:r>
    </w:p>
    <w:p w:rsidR="001436A7" w:rsidRPr="00207A9B" w:rsidRDefault="001436A7" w:rsidP="001436A7">
      <w:pPr>
        <w:pStyle w:val="a8"/>
        <w:rPr>
          <w:rFonts w:ascii="TH SarabunPSK" w:hAnsi="TH SarabunPSK" w:cs="TH SarabunPSK"/>
          <w:sz w:val="32"/>
          <w:szCs w:val="32"/>
        </w:rPr>
      </w:pPr>
    </w:p>
    <w:p w:rsidR="001436A7" w:rsidRPr="002C2BD4" w:rsidRDefault="001436A7" w:rsidP="001436A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 w:rsidR="00C3215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="00C3215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E0773" w:rsidRPr="00BA4A6E" w:rsidRDefault="004E0773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BA4A6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BA4A6E" w:rsidRDefault="00BA4A6E" w:rsidP="00BA4A6E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BA4A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๐๒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๔       วอลเล่ย์บอล            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BA4A6E" w:rsidRDefault="00BA4A6E" w:rsidP="00BA4A6E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BA4A6E" w:rsidRDefault="00BA4A6E" w:rsidP="00BA4A6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436A7" w:rsidRPr="00207A9B" w:rsidRDefault="001436A7" w:rsidP="001436A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ศึกษา อธิบาย  มีส่วนร่วมและปฏิบัติในกิจกรรมกายบริหารการออกกำลังกายด้วยกิจกรรมวอลเล่ย์บอล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ในเรื่องการส่งลูก  การรับลูก การตั้งลูก  การตบลูก วิธีการเล่นในตำแหน่งต่างๆ ทั้งในขณะเป็นผู้เล่นฝ่ายส่งลูกและฝ่ายรับลูก การเล่นเป็นทีมและอื่นๆ อย่างถูกต้อง ปลอดภัยและสนุกสนาน พร้อมกับให้เรียนรู้การป้องกัน การแก้ไข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การเสริมสร้างสุขภาพ  </w:t>
      </w:r>
    </w:p>
    <w:p w:rsidR="001436A7" w:rsidRDefault="001436A7" w:rsidP="000952AF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โดยใช้กระบวนการความรู้ ความเข้าใจ  การสร้างความตระหนัก  การปฏิบัติ   การอภิปราย  สรุปเพื่อให้รู้หลักและวิธีการออกกำลังกายที่ถูกต้อง มีทักษะ  มีสมรรถภาพทางกายและทางจิต มีระเบียบวินัย  </w:t>
      </w:r>
    </w:p>
    <w:p w:rsidR="001436A7" w:rsidRPr="00207A9B" w:rsidRDefault="001436A7" w:rsidP="001436A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เห็นคุณค่าและนำไปปฏิบัติในชีวิตประจำวัน</w:t>
      </w:r>
    </w:p>
    <w:p w:rsidR="001436A7" w:rsidRPr="00207A9B" w:rsidRDefault="001436A7" w:rsidP="001436A7">
      <w:pPr>
        <w:pStyle w:val="a8"/>
        <w:rPr>
          <w:rFonts w:ascii="TH SarabunPSK" w:hAnsi="TH SarabunPSK" w:cs="TH SarabunPSK"/>
          <w:sz w:val="32"/>
          <w:szCs w:val="32"/>
        </w:rPr>
      </w:pPr>
    </w:p>
    <w:p w:rsidR="001436A7" w:rsidRDefault="001436A7" w:rsidP="001436A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436A7" w:rsidRPr="002C2BD4" w:rsidRDefault="001436A7" w:rsidP="001436A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1436A7" w:rsidRPr="002C2BD4" w:rsidRDefault="001436A7" w:rsidP="001436A7">
      <w:pPr>
        <w:pStyle w:val="a8"/>
        <w:numPr>
          <w:ilvl w:val="0"/>
          <w:numId w:val="3"/>
        </w:numPr>
        <w:rPr>
          <w:rFonts w:ascii="TH SarabunPSK" w:hAnsi="TH SarabunPSK" w:cs="TH SarabunPSK"/>
          <w:sz w:val="32"/>
          <w:szCs w:val="32"/>
        </w:rPr>
      </w:pPr>
      <w:r w:rsidRPr="002C2BD4">
        <w:rPr>
          <w:rFonts w:ascii="TH SarabunPSK" w:hAnsi="TH SarabunPSK" w:cs="TH SarabunPSK"/>
          <w:sz w:val="32"/>
          <w:szCs w:val="32"/>
          <w:cs/>
        </w:rPr>
        <w:t xml:space="preserve">ตระหนักในความสำคัญของการดูแลรักษาสุขภาพและการสร้างเสริมสมรรถภาพทางกายและทางจิต  </w:t>
      </w:r>
    </w:p>
    <w:p w:rsidR="001436A7" w:rsidRPr="00207A9B" w:rsidRDefault="001436A7" w:rsidP="001436A7">
      <w:pPr>
        <w:pStyle w:val="a8"/>
        <w:numPr>
          <w:ilvl w:val="0"/>
          <w:numId w:val="3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รู้ และเข้าใจเกี่ยวกับหลักและวิธีการออกกำลังกายที่ถูกต้อง</w:t>
      </w:r>
    </w:p>
    <w:p w:rsidR="001436A7" w:rsidRPr="00207A9B" w:rsidRDefault="001436A7" w:rsidP="001436A7">
      <w:pPr>
        <w:pStyle w:val="a8"/>
        <w:numPr>
          <w:ilvl w:val="0"/>
          <w:numId w:val="3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ความรู้ความเข้าใจเกี่ยวกับกีฬาวอลเล่ย์บอล</w:t>
      </w:r>
    </w:p>
    <w:p w:rsidR="001436A7" w:rsidRPr="00207A9B" w:rsidRDefault="001436A7" w:rsidP="001436A7">
      <w:pPr>
        <w:pStyle w:val="a8"/>
        <w:numPr>
          <w:ilvl w:val="0"/>
          <w:numId w:val="3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ทักษะพื้นฐานการเล่นกีฬาวอลเล่ย์บอล</w:t>
      </w:r>
    </w:p>
    <w:p w:rsidR="001436A7" w:rsidRPr="00207A9B" w:rsidRDefault="001436A7" w:rsidP="001436A7">
      <w:pPr>
        <w:pStyle w:val="a8"/>
        <w:numPr>
          <w:ilvl w:val="0"/>
          <w:numId w:val="3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รู้และใช้</w:t>
      </w:r>
      <w:r w:rsidRPr="00207A9B">
        <w:rPr>
          <w:rFonts w:ascii="TH SarabunPSK" w:hAnsi="TH SarabunPSK" w:cs="TH SarabunPSK"/>
          <w:sz w:val="32"/>
          <w:szCs w:val="32"/>
          <w:cs/>
        </w:rPr>
        <w:t>กติกา การเล่นกีฬาวอลเล่ย์บอล</w:t>
      </w:r>
    </w:p>
    <w:p w:rsidR="001436A7" w:rsidRPr="00207A9B" w:rsidRDefault="001436A7" w:rsidP="001436A7">
      <w:pPr>
        <w:pStyle w:val="a8"/>
        <w:numPr>
          <w:ilvl w:val="0"/>
          <w:numId w:val="3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สามารถปฏิบัติเกี่ยวกับการเล่นเป็นทีม และการแข่งขันกีฬาวอลเล่ย์บอล เห็นคุณค่าและนำมาประยุกต์ใช้กับชีวิตประจำวันได้</w:t>
      </w:r>
    </w:p>
    <w:p w:rsidR="001436A7" w:rsidRPr="00207A9B" w:rsidRDefault="001436A7" w:rsidP="001436A7">
      <w:pPr>
        <w:pStyle w:val="a8"/>
        <w:rPr>
          <w:rFonts w:ascii="TH SarabunPSK" w:hAnsi="TH SarabunPSK" w:cs="TH SarabunPSK"/>
          <w:sz w:val="32"/>
          <w:szCs w:val="32"/>
        </w:rPr>
      </w:pPr>
    </w:p>
    <w:p w:rsidR="001436A7" w:rsidRPr="002C2BD4" w:rsidRDefault="001436A7" w:rsidP="001436A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 w:rsidR="00C3215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๖ </w:t>
      </w:r>
      <w:r w:rsidR="00C3215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436A7" w:rsidRPr="00207A9B" w:rsidRDefault="001436A7" w:rsidP="001436A7">
      <w:pPr>
        <w:pStyle w:val="a8"/>
        <w:rPr>
          <w:rFonts w:ascii="TH SarabunPSK" w:hAnsi="TH SarabunPSK" w:cs="TH SarabunPSK"/>
          <w:sz w:val="32"/>
          <w:szCs w:val="32"/>
        </w:rPr>
      </w:pPr>
    </w:p>
    <w:p w:rsidR="00BA4A6E" w:rsidRP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BA4A6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BA4A6E" w:rsidRDefault="00BA4A6E" w:rsidP="00BA4A6E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BA4A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๐๒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       ล</w:t>
      </w:r>
      <w:r w:rsidR="0068632F">
        <w:rPr>
          <w:rFonts w:ascii="TH SarabunPSK" w:hAnsi="TH SarabunPSK" w:cs="TH SarabunPSK" w:hint="cs"/>
          <w:b/>
          <w:bCs/>
          <w:sz w:val="32"/>
          <w:szCs w:val="32"/>
          <w:cs/>
        </w:rPr>
        <w:t>ีลาศ ๑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BA4A6E" w:rsidRDefault="00BA4A6E" w:rsidP="00BA4A6E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68632F" w:rsidRDefault="0068632F" w:rsidP="00BA4A6E">
      <w:pPr>
        <w:pStyle w:val="a8"/>
        <w:rPr>
          <w:rFonts w:hint="cs"/>
          <w:sz w:val="32"/>
          <w:szCs w:val="32"/>
        </w:rPr>
      </w:pPr>
    </w:p>
    <w:p w:rsidR="0068632F" w:rsidRDefault="0068632F" w:rsidP="0068632F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ศึกษากระบวนการสร้างเสริม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และดำรงประสิทธิภาพการทำงานของระบบประสาท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ลักษณะและผลกระทบของปัจจัยทางสังคมที่ส่งผลต่อพฤติกรรมเสี่ยงทางเพศ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แนวทางในการป้องกัน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ค่านิยมทางเพศที่เหมาะสมต่อการดำเนินชีวิต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วัยรุ่นกับการคบเพื่อนต่างเพศ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มีรูปแบบของการคบเพื่อนต่างเพศในวัยรุ่น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แนวทางในการคบเพื่อนต่างเพศที่เหมาะสมกับสังคมและวัฒนธรรมไทย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</w:p>
    <w:p w:rsidR="0068632F" w:rsidRDefault="0068632F" w:rsidP="0068632F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โดยนำลีลาศเป็นสื่อกลางในการปรับเปลี่ยนพฤติกรรมต่างๆ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และได้ความรู้เกี่ยวกับกฎกติกา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การแข่งขัน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มารยาทในการเป็นผู้เล่นและผู้ดู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การสร้างทัศนคติและคุณธรรมที่ดี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เทคนิคการสอนลีลาศ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ประกอบด้วยการเตรียมร่างกายผู้เรียนสำหรับกิจกรรมลีลาศ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ท่าเต้นรำพื้นฐาน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จังหวะการเต้นรำต่างๆ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ที่เหมาะสมกับเพศและวัย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การจัดเครื่องแต่งกาย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การสร้างเสริมสุขภาพ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เพื่อนำทฤษฎีและหลักการเคลื่อนไหวเบื้องต้น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การจัดทรวดทรง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ชนิดของกิจกรรมที่ใช้ประกอบจังหวะ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และการเต้นรำพื้นเมืองทั้งของไทยและประเทศต่างๆ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เทคนิคการสอนกิจกรรมเข้าจังหวะให้เหมาะสมกับเพศ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และวัยของผู้เรียน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การเตรียมสภาพร่างกายผู้เรียนสำหรับการเรียนกิจกรรมเข้าจังหวะ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มารยาทในการเข้าร่วมกิจกรรม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</w:p>
    <w:p w:rsidR="00BA4A6E" w:rsidRPr="0068632F" w:rsidRDefault="0068632F" w:rsidP="0068632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การสร้างทัศนคติและคุณธรรมที่ดีให้รู้หลัก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และวิธีการออกกำลังกายได้อย่างถูกต้อง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มีทักษะ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0952AF">
        <w:rPr>
          <w:rFonts w:ascii="TH SarabunPSK" w:hAnsi="TH SarabunPSK" w:cs="TH SarabunPSK"/>
          <w:sz w:val="32"/>
          <w:szCs w:val="32"/>
        </w:rPr>
        <w:t xml:space="preserve">                  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มีสมรรถภาพทางกายและทางจิต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มีระเบียบวินัย</w:t>
      </w:r>
      <w:r w:rsidR="001436A7"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68632F">
        <w:rPr>
          <w:rFonts w:ascii="TH SarabunPSK" w:hAnsi="TH SarabunPSK" w:cs="TH SarabunPSK"/>
          <w:sz w:val="32"/>
          <w:szCs w:val="32"/>
          <w:cs/>
        </w:rPr>
        <w:t>เห็นคุณค่าและไปปฏิบัติในชีวิตประจำวัน</w:t>
      </w:r>
    </w:p>
    <w:p w:rsidR="00BA4A6E" w:rsidRP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Pr="0068632F" w:rsidRDefault="0068632F" w:rsidP="0068632F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68632F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68632F" w:rsidRDefault="0068632F" w:rsidP="0068632F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E03A25">
      <w:pPr>
        <w:pStyle w:val="a8"/>
        <w:numPr>
          <w:ilvl w:val="0"/>
          <w:numId w:val="24"/>
        </w:numPr>
        <w:rPr>
          <w:rFonts w:ascii="TH SarabunPSK" w:hAnsi="TH SarabunPSK" w:cs="TH SarabunPSK" w:hint="cs"/>
          <w:sz w:val="32"/>
          <w:szCs w:val="32"/>
        </w:rPr>
      </w:pPr>
      <w:r w:rsidRPr="0068632F">
        <w:rPr>
          <w:rFonts w:ascii="TH SarabunPSK" w:hAnsi="TH SarabunPSK" w:cs="TH SarabunPSK"/>
          <w:sz w:val="32"/>
          <w:szCs w:val="32"/>
          <w:cs/>
        </w:rPr>
        <w:t>ศึกษากระบวนการสร้างเสริม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และดำรงประสิทธิภาพการทำงานของระบบประสาท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</w:p>
    <w:p w:rsidR="0068632F" w:rsidRDefault="0068632F" w:rsidP="00E03A25">
      <w:pPr>
        <w:pStyle w:val="a8"/>
        <w:numPr>
          <w:ilvl w:val="0"/>
          <w:numId w:val="24"/>
        </w:numPr>
        <w:rPr>
          <w:rFonts w:ascii="TH SarabunPSK" w:hAnsi="TH SarabunPSK" w:cs="TH SarabunPSK" w:hint="cs"/>
          <w:sz w:val="32"/>
          <w:szCs w:val="32"/>
        </w:rPr>
      </w:pPr>
      <w:r w:rsidRPr="00ED21B1">
        <w:rPr>
          <w:rFonts w:ascii="TH SarabunPSK" w:hAnsi="TH SarabunPSK" w:cs="TH SarabunPSK" w:hint="cs"/>
          <w:sz w:val="32"/>
          <w:szCs w:val="32"/>
          <w:cs/>
        </w:rPr>
        <w:t>สามารถ</w:t>
      </w:r>
      <w:r w:rsidRPr="00ED21B1">
        <w:rPr>
          <w:rFonts w:ascii="TH SarabunPSK" w:hAnsi="TH SarabunPSK" w:cs="TH SarabunPSK"/>
          <w:sz w:val="32"/>
          <w:szCs w:val="32"/>
          <w:cs/>
        </w:rPr>
        <w:t>นำลีลาศเป็นสื่อกลางในการปรับเปลี่ยนพฤติกรรมต่างๆ</w:t>
      </w:r>
      <w:r w:rsidRPr="00ED21B1">
        <w:rPr>
          <w:rFonts w:ascii="TH SarabunPSK" w:hAnsi="TH SarabunPSK" w:cs="TH SarabunPSK"/>
          <w:sz w:val="32"/>
          <w:szCs w:val="32"/>
        </w:rPr>
        <w:t xml:space="preserve"> </w:t>
      </w:r>
    </w:p>
    <w:p w:rsidR="00ED21B1" w:rsidRDefault="00ED21B1" w:rsidP="00E03A25">
      <w:pPr>
        <w:pStyle w:val="a8"/>
        <w:numPr>
          <w:ilvl w:val="0"/>
          <w:numId w:val="24"/>
        </w:numPr>
        <w:rPr>
          <w:rFonts w:ascii="TH SarabunPSK" w:hAnsi="TH SarabunPSK" w:cs="TH SarabunPSK"/>
          <w:sz w:val="32"/>
          <w:szCs w:val="32"/>
        </w:rPr>
      </w:pPr>
      <w:r w:rsidRPr="0068632F">
        <w:rPr>
          <w:rFonts w:ascii="TH SarabunPSK" w:hAnsi="TH SarabunPSK" w:cs="TH SarabunPSK"/>
          <w:sz w:val="32"/>
          <w:szCs w:val="32"/>
          <w:cs/>
        </w:rPr>
        <w:t>การสร้างทัศนคติและคุณธรรมที่ดี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เทคนิคการสอนลีลาศ</w:t>
      </w:r>
    </w:p>
    <w:p w:rsidR="00ED21B1" w:rsidRPr="00ED21B1" w:rsidRDefault="00ED21B1" w:rsidP="00ED21B1">
      <w:pPr>
        <w:pStyle w:val="a8"/>
        <w:ind w:left="1275"/>
        <w:rPr>
          <w:rFonts w:ascii="TH SarabunPSK" w:hAnsi="TH SarabunPSK" w:cs="TH SarabunPSK"/>
          <w:sz w:val="32"/>
          <w:szCs w:val="32"/>
        </w:rPr>
      </w:pPr>
    </w:p>
    <w:p w:rsidR="0068632F" w:rsidRPr="0068632F" w:rsidRDefault="0068632F" w:rsidP="0068632F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ร</w:t>
      </w:r>
      <w:r w:rsidR="00ED21B1">
        <w:rPr>
          <w:rFonts w:ascii="TH SarabunPSK" w:hAnsi="TH SarabunPSK" w:cs="TH SarabunPSK" w:hint="cs"/>
          <w:b/>
          <w:bCs/>
          <w:sz w:val="32"/>
          <w:szCs w:val="32"/>
          <w:cs/>
        </w:rPr>
        <w:t>วมทั้งหมด  ๓</w:t>
      </w:r>
      <w:r w:rsidRPr="0068632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ผลการเรียนรู้</w:t>
      </w: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Pr="0068632F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BA4A6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BA4A6E" w:rsidRDefault="00BA4A6E" w:rsidP="00BA4A6E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BA4A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๐๒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๖       ลีลาศ ๒                 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BA4A6E" w:rsidRDefault="00BA4A6E" w:rsidP="00BA4A6E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ED21B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ศึกษาการนำหลักการทางวิทยาศาสตร์การเคลื่อนไหวมาประยุกต์ใช้ในการเล่นกีฬา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มุ่งให้นักเรียน</w:t>
      </w:r>
      <w:r w:rsidR="000952AF"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มีความรู้ความเข้าใจเรื่องการเคลื่อนไหว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ใช้ดนตรีเป็นสื่อประกอบในการออกกำลังกาย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การเคลื่อนไหวต่างๆ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เป็นการส่งเสริมสุขภาพทั้งทางด้านร่างกายและจิตใจ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เป็นการระบายความเครียด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และเป็นการแสดงออกของความเป็นตัวของตัวเองในการพัฒนาคุณภาพชีวิต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</w:p>
    <w:p w:rsidR="00ED21B1" w:rsidRDefault="00EF4390" w:rsidP="00ED21B1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 w:rsidR="00ED21B1">
        <w:rPr>
          <w:rFonts w:ascii="TH SarabunPSK" w:hAnsi="TH SarabunPSK" w:cs="TH SarabunPSK"/>
          <w:sz w:val="32"/>
          <w:szCs w:val="32"/>
        </w:rPr>
        <w:t xml:space="preserve"> 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โดยนำทฤษฎีและหลักการเคลื่อนไหวเบื้องต้น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การจัดทรวดทรง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ชนิดของกิจกรรมที่ใช้ประกอบจังหวะ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และการเต้นรำพื้นเมืองทั้งของไทยและประเทศต่างๆ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เทคนิคการสอนกิจกรรมเข้าจังหวะให้เหมาะสมกับเพศ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และวัยของผู้เรียน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การเตรียมสภาพร่างกายผู้เรียนสำหรับการเรียนกิจกรรมเข้าจังหวะ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มารยาทในการเข้าร่วมกิจกรรม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</w:p>
    <w:p w:rsidR="00BA4A6E" w:rsidRPr="00ED21B1" w:rsidRDefault="00EF4390" w:rsidP="00ED21B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ED21B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การสร้างทัศนคติและคุณธรรมที่ดี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เพื่อให้รู้หลักและวิธีการออกกำลังกายได้อย่างถูกต้อง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มีทักษะ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ED21B1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มีสมรรถภาพทางกายและทางจิต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มีระเบียบวินัย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เห็นคุณค่าและไปปฏิบัติในชีวิตประจำวัน</w:t>
      </w:r>
    </w:p>
    <w:p w:rsidR="001436A7" w:rsidRDefault="001436A7" w:rsidP="00207A9B">
      <w:pPr>
        <w:pStyle w:val="a8"/>
        <w:rPr>
          <w:rFonts w:hint="cs"/>
          <w:sz w:val="32"/>
          <w:szCs w:val="32"/>
        </w:rPr>
      </w:pPr>
    </w:p>
    <w:p w:rsidR="00ED21B1" w:rsidRPr="0068632F" w:rsidRDefault="00ED21B1" w:rsidP="00ED21B1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68632F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ED21B1" w:rsidRDefault="00ED21B1" w:rsidP="00ED21B1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E03A25">
      <w:pPr>
        <w:pStyle w:val="a8"/>
        <w:numPr>
          <w:ilvl w:val="0"/>
          <w:numId w:val="25"/>
        </w:numPr>
        <w:rPr>
          <w:rFonts w:ascii="TH SarabunPSK" w:hAnsi="TH SarabunPSK" w:cs="TH SarabunPSK" w:hint="cs"/>
          <w:sz w:val="32"/>
          <w:szCs w:val="32"/>
        </w:rPr>
      </w:pPr>
      <w:r w:rsidRPr="0068632F">
        <w:rPr>
          <w:rFonts w:ascii="TH SarabunPSK" w:hAnsi="TH SarabunPSK" w:cs="TH SarabunPSK"/>
          <w:sz w:val="32"/>
          <w:szCs w:val="32"/>
          <w:cs/>
        </w:rPr>
        <w:t>ศึกษากระบวนการสร้างเสริม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และดำรงประสิทธิภาพการทำงานของระบบประสาท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</w:p>
    <w:p w:rsidR="00ED21B1" w:rsidRDefault="00ED21B1" w:rsidP="00E03A25">
      <w:pPr>
        <w:pStyle w:val="a8"/>
        <w:numPr>
          <w:ilvl w:val="0"/>
          <w:numId w:val="25"/>
        </w:numPr>
        <w:rPr>
          <w:rFonts w:ascii="TH SarabunPSK" w:hAnsi="TH SarabunPSK" w:cs="TH SarabunPSK" w:hint="cs"/>
          <w:sz w:val="32"/>
          <w:szCs w:val="32"/>
        </w:rPr>
      </w:pPr>
      <w:r w:rsidRPr="00ED21B1">
        <w:rPr>
          <w:rFonts w:ascii="TH SarabunPSK" w:hAnsi="TH SarabunPSK" w:cs="TH SarabunPSK" w:hint="cs"/>
          <w:sz w:val="32"/>
          <w:szCs w:val="32"/>
          <w:cs/>
        </w:rPr>
        <w:t>สามารถ</w:t>
      </w:r>
      <w:r w:rsidRPr="00ED21B1">
        <w:rPr>
          <w:rFonts w:ascii="TH SarabunPSK" w:hAnsi="TH SarabunPSK" w:cs="TH SarabunPSK"/>
          <w:sz w:val="32"/>
          <w:szCs w:val="32"/>
          <w:cs/>
        </w:rPr>
        <w:t>นำลีลาศเป็นสื่อกลางในการปรับเปลี่ยนพฤติกรรมต่าง</w:t>
      </w:r>
      <w:r w:rsidR="00EF439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D21B1">
        <w:rPr>
          <w:rFonts w:ascii="TH SarabunPSK" w:hAnsi="TH SarabunPSK" w:cs="TH SarabunPSK"/>
          <w:sz w:val="32"/>
          <w:szCs w:val="32"/>
          <w:cs/>
        </w:rPr>
        <w:t>ๆ</w:t>
      </w:r>
      <w:r w:rsidRPr="00ED21B1">
        <w:rPr>
          <w:rFonts w:ascii="TH SarabunPSK" w:hAnsi="TH SarabunPSK" w:cs="TH SarabunPSK"/>
          <w:sz w:val="32"/>
          <w:szCs w:val="32"/>
        </w:rPr>
        <w:t xml:space="preserve"> </w:t>
      </w:r>
    </w:p>
    <w:p w:rsidR="00ED21B1" w:rsidRDefault="00ED21B1" w:rsidP="00E03A25">
      <w:pPr>
        <w:pStyle w:val="a8"/>
        <w:numPr>
          <w:ilvl w:val="0"/>
          <w:numId w:val="25"/>
        </w:numPr>
        <w:rPr>
          <w:rFonts w:ascii="TH SarabunPSK" w:hAnsi="TH SarabunPSK" w:cs="TH SarabunPSK"/>
          <w:sz w:val="32"/>
          <w:szCs w:val="32"/>
        </w:rPr>
      </w:pPr>
      <w:r w:rsidRPr="0068632F">
        <w:rPr>
          <w:rFonts w:ascii="TH SarabunPSK" w:hAnsi="TH SarabunPSK" w:cs="TH SarabunPSK"/>
          <w:sz w:val="32"/>
          <w:szCs w:val="32"/>
          <w:cs/>
        </w:rPr>
        <w:t>การสร้างทัศนคติและคุณธรรมที่ดี</w:t>
      </w:r>
      <w:r w:rsidRPr="0068632F">
        <w:rPr>
          <w:rFonts w:ascii="TH SarabunPSK" w:hAnsi="TH SarabunPSK" w:cs="TH SarabunPSK"/>
          <w:sz w:val="32"/>
          <w:szCs w:val="32"/>
        </w:rPr>
        <w:t xml:space="preserve"> </w:t>
      </w:r>
      <w:r w:rsidRPr="0068632F">
        <w:rPr>
          <w:rFonts w:ascii="TH SarabunPSK" w:hAnsi="TH SarabunPSK" w:cs="TH SarabunPSK"/>
          <w:sz w:val="32"/>
          <w:szCs w:val="32"/>
          <w:cs/>
        </w:rPr>
        <w:t>เทคนิคการสอนลีลาศ</w:t>
      </w:r>
    </w:p>
    <w:p w:rsidR="00ED21B1" w:rsidRPr="00ED21B1" w:rsidRDefault="00ED21B1" w:rsidP="00ED21B1">
      <w:pPr>
        <w:pStyle w:val="a8"/>
        <w:ind w:left="1275"/>
        <w:rPr>
          <w:rFonts w:ascii="TH SarabunPSK" w:hAnsi="TH SarabunPSK" w:cs="TH SarabunPSK"/>
          <w:sz w:val="32"/>
          <w:szCs w:val="32"/>
        </w:rPr>
      </w:pPr>
    </w:p>
    <w:p w:rsidR="00ED21B1" w:rsidRPr="0068632F" w:rsidRDefault="00ED21B1" w:rsidP="00ED21B1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รวมทั้งหมด  ๓</w:t>
      </w:r>
      <w:r w:rsidRPr="0068632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ผลการเรียนรู้</w:t>
      </w:r>
    </w:p>
    <w:p w:rsidR="001436A7" w:rsidRDefault="001436A7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BA4A6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BA4A6E" w:rsidRDefault="00BA4A6E" w:rsidP="00BA4A6E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BA4A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๐๒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๗       แฮนด์บอล              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BA4A6E" w:rsidRDefault="00BA4A6E" w:rsidP="00BA4A6E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436A7" w:rsidRPr="00ED21B1" w:rsidRDefault="00ED21B1" w:rsidP="00ED21B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ศึกษาให้มีความรู้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ความเข้าใจในการเล่นเกม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และกีฬาเรื่องความรู้ทั่วไปเกี่ยวกับการเล่นเกมและกีฬาแฮนด์บอล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หลักการ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รูปแบบการเคลื่อนไหวแบบต่าง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ๆ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ตลอดจนการนำหลักการทางวิทยาศาสตร์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การเคลื่อนไหวไปใช้ในการออกกำลังกาย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และเล่นกีฬาแฮนด์บอล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ตามกฎ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กติกา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ความปลอดภัย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และกลวิธีการเล่นและการแข่งขัน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ฝึกปฏิบัติการออกกำลังกาย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เล่นเกม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และกีฬาแฮนด์บอล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โดยปฏิบัติตนตามสิทธิ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กฎ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กติกา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ความ</w:t>
      </w:r>
    </w:p>
    <w:p w:rsidR="00ED21B1" w:rsidRDefault="001436A7" w:rsidP="00ED21B1">
      <w:pPr>
        <w:pStyle w:val="a8"/>
        <w:rPr>
          <w:rFonts w:ascii="TH SarabunPSK" w:hAnsi="TH SarabunPSK" w:cs="TH SarabunPSK"/>
          <w:sz w:val="32"/>
          <w:szCs w:val="32"/>
        </w:rPr>
      </w:pPr>
      <w:r w:rsidRPr="00ED21B1">
        <w:rPr>
          <w:rFonts w:ascii="TH SarabunPSK" w:hAnsi="TH SarabunPSK" w:cs="TH SarabunPSK"/>
          <w:sz w:val="32"/>
          <w:szCs w:val="32"/>
          <w:cs/>
        </w:rPr>
        <w:t>รับผิดชอบตามบทบาทหน้าที่</w:t>
      </w:r>
      <w:r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Pr="00ED21B1">
        <w:rPr>
          <w:rFonts w:ascii="TH SarabunPSK" w:hAnsi="TH SarabunPSK" w:cs="TH SarabunPSK"/>
          <w:sz w:val="32"/>
          <w:szCs w:val="32"/>
          <w:cs/>
        </w:rPr>
        <w:t>ที่ได้รับมอบหมายให้ความร่วมมือเป็นผู้ที่มีน้ำใจนักกีฬา</w:t>
      </w:r>
      <w:r w:rsidRPr="00ED21B1">
        <w:rPr>
          <w:rFonts w:ascii="TH SarabunPSK" w:hAnsi="TH SarabunPSK" w:cs="TH SarabunPSK"/>
          <w:sz w:val="32"/>
          <w:szCs w:val="32"/>
        </w:rPr>
        <w:t xml:space="preserve"> </w:t>
      </w:r>
    </w:p>
    <w:p w:rsidR="001436A7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ชื่นชม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สุนทรียภาพในการเล่น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การดู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และการแข่งขันเป็นประจำสม่ำเสมอเพื่อให้นักเรียนมีความรู้ความเข้าใจ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รู้จักการวางแผน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เลือกปฏิบัติปรับปรุง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แก้ไขและพัฒนาสมรรถภาพทางกาย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สมรรถภาพทางจิต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และนำไปใช้ในชีวิตประจำวันได้</w:t>
      </w:r>
    </w:p>
    <w:p w:rsidR="00ED21B1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</w:p>
    <w:p w:rsidR="001436A7" w:rsidRDefault="001436A7" w:rsidP="00ED21B1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ED21B1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D21B1" w:rsidRPr="00ED21B1" w:rsidRDefault="00ED21B1" w:rsidP="00ED21B1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1436A7" w:rsidRPr="00ED21B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รู้และเข้าใจ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และมีทักษะในการเล่นกีฬาประเภทบุคคล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ประเภททีม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1436A7" w:rsidRPr="00ED21B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รู้และเข้าใจและมีทักษะในการเคลื่อนไหวที่สร้างและเข้าร่วมกิจกรรมนันทนาการ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1436A7" w:rsidRPr="00ED21B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รู้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และเข้าใจความคิดรวบยอดเกี่ยวกับการเคลื่อนไหวและนำไปใช้ในการเล่นกีฬาแฮนด์บอล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1436A7" w:rsidRPr="00ED21B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เข้าใจ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และปฏิบัติตามความคิดรวบยอดจากหลักการทางวิทยาศาสตร์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การเคลื่อนไหวในการเล่น</w:t>
      </w:r>
    </w:p>
    <w:p w:rsidR="001436A7" w:rsidRPr="00ED21B1" w:rsidRDefault="001436A7" w:rsidP="00ED21B1">
      <w:pPr>
        <w:pStyle w:val="a8"/>
        <w:rPr>
          <w:rFonts w:ascii="TH SarabunPSK" w:hAnsi="TH SarabunPSK" w:cs="TH SarabunPSK"/>
          <w:sz w:val="32"/>
          <w:szCs w:val="32"/>
        </w:rPr>
      </w:pPr>
      <w:r w:rsidRPr="00ED21B1">
        <w:rPr>
          <w:rFonts w:ascii="TH SarabunPSK" w:hAnsi="TH SarabunPSK" w:cs="TH SarabunPSK"/>
          <w:sz w:val="32"/>
          <w:szCs w:val="32"/>
          <w:cs/>
        </w:rPr>
        <w:t>กีฬาแฮนด์บอล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1436A7" w:rsidRPr="00ED21B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ออกกำลังกาย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และเล่นกีฬาตามความถนัด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ตามความสนใจเป็นประจำสม่ำเสมอ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1436A7" w:rsidRPr="00ED21B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รู้และเข้าใจ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การยอมรับ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และเห็นคุณค่าของการออกกำลังกาย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และการเล่นกีฬาเป็นประจำ</w:t>
      </w:r>
    </w:p>
    <w:p w:rsidR="001436A7" w:rsidRPr="00ED21B1" w:rsidRDefault="001436A7" w:rsidP="00ED21B1">
      <w:pPr>
        <w:pStyle w:val="a8"/>
        <w:rPr>
          <w:rFonts w:ascii="TH SarabunPSK" w:hAnsi="TH SarabunPSK" w:cs="TH SarabunPSK"/>
          <w:sz w:val="32"/>
          <w:szCs w:val="32"/>
        </w:rPr>
      </w:pPr>
      <w:r w:rsidRPr="00ED21B1">
        <w:rPr>
          <w:rFonts w:ascii="TH SarabunPSK" w:hAnsi="TH SarabunPSK" w:cs="TH SarabunPSK"/>
          <w:sz w:val="32"/>
          <w:szCs w:val="32"/>
          <w:cs/>
        </w:rPr>
        <w:t>สม่ำเสมอ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๗</w:t>
      </w:r>
      <w:r w:rsidR="001436A7" w:rsidRPr="00ED21B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วิเคราะห์หลักการรุก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การป้องกัน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และการให้ความร่วมมือในการเล่นและการแข่งขันกีฬา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๘</w:t>
      </w:r>
      <w:r w:rsidR="001436A7" w:rsidRPr="00ED21B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รู้และเข้าใจเกี่ยวกับสิทธิ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กฎ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กติกา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ความปลอดภัย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และกลวิธีในระหว่างการเล่นและแข่งขันกีฬา</w:t>
      </w:r>
    </w:p>
    <w:p w:rsidR="001436A7" w:rsidRPr="00ED21B1" w:rsidRDefault="001436A7" w:rsidP="00ED21B1">
      <w:pPr>
        <w:pStyle w:val="a8"/>
        <w:rPr>
          <w:rFonts w:ascii="TH SarabunPSK" w:hAnsi="TH SarabunPSK" w:cs="TH SarabunPSK"/>
          <w:sz w:val="32"/>
          <w:szCs w:val="32"/>
        </w:rPr>
      </w:pPr>
      <w:r w:rsidRPr="00ED21B1">
        <w:rPr>
          <w:rFonts w:ascii="TH SarabunPSK" w:hAnsi="TH SarabunPSK" w:cs="TH SarabunPSK"/>
          <w:sz w:val="32"/>
          <w:szCs w:val="32"/>
          <w:cs/>
        </w:rPr>
        <w:t>กับผู้อื่น</w:t>
      </w:r>
    </w:p>
    <w:p w:rsidR="001436A7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๙</w:t>
      </w:r>
      <w:r w:rsidR="001436A7" w:rsidRPr="00ED21B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รู้และเข้าใจ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และรับผิดชอบตนเองในระหว่างการเข้าร่วมกิจกรรมทางกาย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และการเล่นกีฬาเป็นทีม</w:t>
      </w:r>
    </w:p>
    <w:p w:rsidR="00ED21B1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</w:p>
    <w:p w:rsidR="001436A7" w:rsidRPr="00ED21B1" w:rsidRDefault="001436A7" w:rsidP="00ED21B1">
      <w:pPr>
        <w:pStyle w:val="a8"/>
        <w:rPr>
          <w:rFonts w:ascii="TH SarabunPSK" w:hAnsi="TH SarabunPSK" w:cs="TH SarabunPSK"/>
          <w:sz w:val="32"/>
          <w:szCs w:val="32"/>
        </w:rPr>
      </w:pPr>
      <w:r w:rsidRPr="00ED21B1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ED21B1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ED21B1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ED21B1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๙</w:t>
      </w:r>
      <w:r w:rsidR="00ED21B1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ED21B1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ED21B1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436A7" w:rsidRDefault="001436A7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P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BA4A6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BA4A6E" w:rsidRDefault="00BA4A6E" w:rsidP="00BA4A6E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BA4A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๐๒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๘       </w:t>
      </w:r>
      <w:r w:rsidR="001436A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มวยไทย                 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BA4A6E" w:rsidRDefault="00BA4A6E" w:rsidP="00BA4A6E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436A7" w:rsidRPr="00ED21B1" w:rsidRDefault="00ED21B1" w:rsidP="00ED21B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ฝึกออกกำลังกายและเลือกเข้าร่วมเล่นกีฬา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เช่น มวยไทย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ตามความถนัด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และความสนใจ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ยอมรับและเห็นคุณค่าของการออกกำลังกาย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และการเล่นกีฬาเป็นประจำสม่ำเสมอ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มีวิถีชีวิตที่มีสุขภาพดี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จำแนก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และปฏิบัติตากฎกติกาปฏิบัติตามขั้นตอนและตัดสินใจ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เข้าร่วมแข่งขันกีฬาที่ชื่นชอบ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ใช้กลวิธีการรุก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การป้องกัน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และการให้ความร่วมมือในการแข่งขัน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และการทำงานเป็นทีม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มุ่งมั่นในการเล่น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ปฏิบัติหน้าที่ตามกลุ่มมอบหมายใน</w:t>
      </w:r>
    </w:p>
    <w:p w:rsidR="00ED21B1" w:rsidRDefault="00ED21B1" w:rsidP="00EF439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การเล่นกีฬาเป็นทีมจนประสบความสำเร็จตามเป้าหมาย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แสดงความสำคัญของการปฏิบัติหน้าที่ความรับผิดชอบอย่างสร้างสรรค์ในสถานการณ์กีฬาต่าง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ๆ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</w:p>
    <w:p w:rsidR="001436A7" w:rsidRDefault="00ED21B1" w:rsidP="00ED21B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สนุกสนานชื่นชมเพื่อความปลอดภัย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และความสันติในการเล่น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และการแข่งขันกีฬาด้วยความมีน้ำใจเป็นนักกีฬา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และเห็นประโยชน์ของการทำงานเป็นทีม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และส่งเสริมการกระทำที่แสดงถึงความมีน้ำใจนักกีฬา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และยึดเป็นแนวปฏิบัติในการทำงานและดำเนินชีวิต</w:t>
      </w:r>
    </w:p>
    <w:p w:rsidR="00ED21B1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</w:p>
    <w:p w:rsidR="001436A7" w:rsidRDefault="001436A7" w:rsidP="00ED21B1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  <w:r w:rsidRPr="00ED21B1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D21B1" w:rsidRPr="00ED21B1" w:rsidRDefault="00ED21B1" w:rsidP="00ED21B1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</w:pP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1436A7" w:rsidRPr="00ED21B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ประวัติความเป็นมาของมวยไทย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1436A7" w:rsidRPr="00ED21B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และปฏิบัติการเสริมสร้างสมรรถภาพทางกายได้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1436A7" w:rsidRPr="00ED21B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และปฏิบัติทักษะมวยไทยได้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1436A7" w:rsidRPr="00ED21B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หลักการต่างๆ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และแบบฝึกทักษะมวยไทยได้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1436A7" w:rsidRPr="00ED21B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ปฏิบัติศิลปะมวยไทย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แม่ไม้และลูกไม้ได้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๖.</w:t>
      </w:r>
      <w:r w:rsidR="001436A7" w:rsidRPr="00ED21B1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การป้องกันและการปฐมพยาบาลได้</w:t>
      </w:r>
    </w:p>
    <w:p w:rsidR="001436A7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๗</w:t>
      </w:r>
      <w:r w:rsidR="001436A7" w:rsidRPr="00ED21B1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="001436A7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กติกามวยไทย</w:t>
      </w:r>
    </w:p>
    <w:p w:rsidR="00ED21B1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</w:p>
    <w:p w:rsidR="001436A7" w:rsidRPr="00ED21B1" w:rsidRDefault="001436A7" w:rsidP="00ED21B1">
      <w:pPr>
        <w:pStyle w:val="a8"/>
        <w:rPr>
          <w:rFonts w:ascii="TH SarabunPSK" w:hAnsi="TH SarabunPSK" w:cs="TH SarabunPSK"/>
          <w:sz w:val="32"/>
          <w:szCs w:val="32"/>
        </w:rPr>
      </w:pPr>
      <w:r w:rsidRPr="00ED21B1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ED21B1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ED21B1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ED21B1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๗</w:t>
      </w:r>
      <w:r w:rsidR="00ED21B1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ED21B1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ED21B1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4A6E" w:rsidRDefault="00BA4A6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E0773" w:rsidRDefault="004E0773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6F40B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6F40B8" w:rsidRDefault="006F40B8" w:rsidP="006F40B8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6F40B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 w:rsidR="00BA4A6E"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="00BA4A6E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="00BA4A6E">
        <w:rPr>
          <w:rFonts w:ascii="TH SarabunPSK" w:hAnsi="TH SarabunPSK" w:cs="TH SarabunPSK" w:hint="cs"/>
          <w:b/>
          <w:bCs/>
          <w:sz w:val="32"/>
          <w:szCs w:val="32"/>
          <w:cs/>
        </w:rPr>
        <w:t>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บาสเกตบอล          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BA4A6E" w:rsidRDefault="00BA4A6E" w:rsidP="00BA4A6E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6F40B8" w:rsidRDefault="006F40B8" w:rsidP="00E708E3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773B3E" w:rsidRPr="00207A9B" w:rsidRDefault="00E708E3" w:rsidP="00E708E3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ศึกษา อธิบาย  มีส่วนร่วมและปฏิบัติ ในกิจกรรมกายบริหารการออกกำลังกายด้วยกิจกรรมบาสเกตบอลในเรื่องการส่งลูก  การรับลูก การเลี้ยงลูก  การยิงประตู  การรับลูกกระดอนจากแป้นแบบต่าง</w:t>
      </w:r>
      <w:r w:rsidR="00BF06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ๆ วิธีการเล่นในตำแหน่งต่างๆ ทั้งในขณะเป็นผู้เล่นฝ่ายรับและฝ่ายรุกการเล่นเป็นทีมและอื่นๆ อย่างถูกต้อง  ปลอดภัย และสนุกสนาน พร้อมกับให้เรียนรู้การป้องกัน การแก้ไข การเสริมสร้างสุขภาพ  </w:t>
      </w:r>
    </w:p>
    <w:p w:rsidR="00E708E3" w:rsidRDefault="00E708E3" w:rsidP="00E708E3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โดยใช้กระบวนการความรู้ ความเข้าใจ  การสร้างความตระหนัก  การปฏิบัติ   การอภิปราย  สรุปเพื่อให้รู้หลักและวิธีการออกกำลังกายที่ถูกต้อง มีทักษะ  มีสมรรถภาพ ทางกายและทางจิต  มีระเบียบวินัย  </w:t>
      </w:r>
    </w:p>
    <w:p w:rsidR="00773B3E" w:rsidRPr="00207A9B" w:rsidRDefault="00E708E3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0C005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เห็นคุณค่าและนำไปปฏิบัติในชีวิตประจำวัน</w:t>
      </w:r>
    </w:p>
    <w:p w:rsidR="00605394" w:rsidRPr="00207A9B" w:rsidRDefault="0060539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E708E3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708E3" w:rsidRPr="00E708E3" w:rsidRDefault="00E708E3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773B3E" w:rsidRPr="00E708E3" w:rsidRDefault="00773B3E" w:rsidP="00E0745F">
      <w:pPr>
        <w:pStyle w:val="a8"/>
        <w:numPr>
          <w:ilvl w:val="0"/>
          <w:numId w:val="1"/>
        </w:numPr>
        <w:rPr>
          <w:rFonts w:ascii="TH SarabunPSK" w:hAnsi="TH SarabunPSK" w:cs="TH SarabunPSK"/>
          <w:sz w:val="32"/>
          <w:szCs w:val="32"/>
        </w:rPr>
      </w:pPr>
      <w:r w:rsidRPr="00E708E3">
        <w:rPr>
          <w:rFonts w:ascii="TH SarabunPSK" w:hAnsi="TH SarabunPSK" w:cs="TH SarabunPSK"/>
          <w:sz w:val="32"/>
          <w:szCs w:val="32"/>
          <w:cs/>
        </w:rPr>
        <w:t xml:space="preserve">ตระหนักในความสำคัญของการดูแลรักษาสุขภาพและการสร้างเสริมสมรรถภาพทางกายและทางจิต  </w:t>
      </w:r>
    </w:p>
    <w:p w:rsidR="00773B3E" w:rsidRPr="00207A9B" w:rsidRDefault="00773B3E" w:rsidP="00E0745F">
      <w:pPr>
        <w:pStyle w:val="a8"/>
        <w:numPr>
          <w:ilvl w:val="0"/>
          <w:numId w:val="1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รู้ และเข้าใจเกี่ยวกับหลักและวิธีการออกกำลังกายที่ถูกต้อง</w:t>
      </w:r>
    </w:p>
    <w:p w:rsidR="00773B3E" w:rsidRPr="00207A9B" w:rsidRDefault="00773B3E" w:rsidP="00E0745F">
      <w:pPr>
        <w:pStyle w:val="a8"/>
        <w:numPr>
          <w:ilvl w:val="0"/>
          <w:numId w:val="1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ความรู้ความเข้าใจเกี่ยวกับกีฬาบาสเกตบอล</w:t>
      </w:r>
    </w:p>
    <w:p w:rsidR="00773B3E" w:rsidRPr="00207A9B" w:rsidRDefault="00773B3E" w:rsidP="00E0745F">
      <w:pPr>
        <w:pStyle w:val="a8"/>
        <w:numPr>
          <w:ilvl w:val="0"/>
          <w:numId w:val="1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ทักษะพื้นฐานการเล่นกีฬาบาสเกตบอล</w:t>
      </w:r>
    </w:p>
    <w:p w:rsidR="00773B3E" w:rsidRPr="00207A9B" w:rsidRDefault="00E708E3" w:rsidP="00E0745F">
      <w:pPr>
        <w:pStyle w:val="a8"/>
        <w:numPr>
          <w:ilvl w:val="0"/>
          <w:numId w:val="1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รู้และใช้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กติกา การเล่นกีฬาบาสเกตบอล</w:t>
      </w:r>
    </w:p>
    <w:p w:rsidR="00773B3E" w:rsidRPr="00207A9B" w:rsidRDefault="00773B3E" w:rsidP="00E0745F">
      <w:pPr>
        <w:pStyle w:val="a8"/>
        <w:numPr>
          <w:ilvl w:val="0"/>
          <w:numId w:val="1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สามารถปฏิบัติเกี่ยวกับการเล่นเป็นทีม และการแข่งขันกีฬาบาสเกตบอล เห็นคุณค่าและนำมาประยุกต์ใช้กับชีวิตประจำวันได้</w:t>
      </w:r>
    </w:p>
    <w:p w:rsidR="00605394" w:rsidRPr="00207A9B" w:rsidRDefault="0060539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E708E3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E708E3">
        <w:rPr>
          <w:rFonts w:ascii="TH SarabunPSK" w:hAnsi="TH SarabunPSK" w:cs="TH SarabunPSK"/>
          <w:b/>
          <w:bCs/>
          <w:sz w:val="32"/>
          <w:szCs w:val="32"/>
          <w:cs/>
        </w:rPr>
        <w:t>รวม</w:t>
      </w:r>
      <w:r w:rsidR="00605394" w:rsidRPr="00E708E3">
        <w:rPr>
          <w:rFonts w:ascii="TH SarabunPSK" w:hAnsi="TH SarabunPSK" w:cs="TH SarabunPSK"/>
          <w:b/>
          <w:bCs/>
          <w:sz w:val="32"/>
          <w:szCs w:val="32"/>
          <w:cs/>
        </w:rPr>
        <w:t>ทั้งหมด</w:t>
      </w:r>
      <w:r w:rsidR="00ED21B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708E3">
        <w:rPr>
          <w:rFonts w:ascii="TH SarabunPSK" w:hAnsi="TH SarabunPSK" w:cs="TH SarabunPSK"/>
          <w:b/>
          <w:bCs/>
          <w:sz w:val="32"/>
          <w:szCs w:val="32"/>
          <w:cs/>
        </w:rPr>
        <w:t xml:space="preserve"> ๖</w:t>
      </w:r>
      <w:r w:rsidR="00ED21B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708E3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436A7" w:rsidRDefault="001436A7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436A7" w:rsidRDefault="001436A7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436A7" w:rsidRDefault="001436A7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436A7" w:rsidRDefault="001436A7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436A7" w:rsidRDefault="001436A7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436A7" w:rsidRDefault="001436A7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436A7" w:rsidRDefault="001436A7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436A7" w:rsidRPr="00207A9B" w:rsidRDefault="001436A7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436A7" w:rsidRDefault="001436A7" w:rsidP="001436A7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1436A7" w:rsidRDefault="001436A7" w:rsidP="001436A7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1436A7" w:rsidRDefault="001436A7" w:rsidP="001436A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๐๒๑๐       ฟุตซอล                 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1436A7" w:rsidRDefault="001436A7" w:rsidP="001436A7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773B3E" w:rsidRPr="00207A9B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436A7" w:rsidRPr="00207A9B" w:rsidRDefault="001436A7" w:rsidP="001436A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ศึกษา อธิบาย  มีส่วนร่วมและปฏิบัติในกิจกรรมกายบริหารการออกกำลังกายด้วยกิจกรรมฟุตซอลในเรื่องการรับลูก  การส่งลูก การครอบครองลูก  การเลี้ยงลูก  การโหม่งลูก การยิงประตู การเป็นผู้รักษาประตู วิธีการเล่นในตำแหน่งต่างๆ ทั้งในขณะเป็นผู้เล่นฝ่ายรับและฝ่ายรุก การเล่นเป็นทีมและอื่นๆ อย่างถูกต้อง ปลอดภัยและสนุกสนาน พร้อมกับให้เรียนรู้การป้องกัน การแก้ไข การเสริมสร้างสุขภาพ  </w:t>
      </w:r>
    </w:p>
    <w:p w:rsidR="001436A7" w:rsidRDefault="001436A7" w:rsidP="00EF4390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โดยใช้กระบวนการความรู้ ความเข้าใจ  การสร้างความตระหนัก  การปฏิบัติ   การอภิปราย  สรุปเพื่อให้รู้หลักและวิธีการออกกำลังกายที่ถูกต้อง มีทักษะ  มีสมรรถภาพทางกายและทางจิต มีระเบียบวินัย  </w:t>
      </w:r>
    </w:p>
    <w:p w:rsidR="001436A7" w:rsidRPr="00207A9B" w:rsidRDefault="001436A7" w:rsidP="001436A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207A9B">
        <w:rPr>
          <w:rFonts w:ascii="TH SarabunPSK" w:hAnsi="TH SarabunPSK" w:cs="TH SarabunPSK"/>
          <w:sz w:val="32"/>
          <w:szCs w:val="32"/>
          <w:cs/>
        </w:rPr>
        <w:t>เห็นคุณค่าและนำไปปฏิบัติในชีวิตประจำวัน</w:t>
      </w:r>
    </w:p>
    <w:p w:rsidR="001436A7" w:rsidRPr="00207A9B" w:rsidRDefault="001436A7" w:rsidP="001436A7">
      <w:pPr>
        <w:pStyle w:val="a8"/>
        <w:rPr>
          <w:rFonts w:ascii="TH SarabunPSK" w:hAnsi="TH SarabunPSK" w:cs="TH SarabunPSK"/>
          <w:sz w:val="32"/>
          <w:szCs w:val="32"/>
        </w:rPr>
      </w:pPr>
    </w:p>
    <w:p w:rsidR="001436A7" w:rsidRDefault="001436A7" w:rsidP="001436A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436A7" w:rsidRPr="002C2BD4" w:rsidRDefault="001436A7" w:rsidP="001436A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1436A7" w:rsidRPr="002C2BD4" w:rsidRDefault="001436A7" w:rsidP="001436A7">
      <w:pPr>
        <w:pStyle w:val="a8"/>
        <w:numPr>
          <w:ilvl w:val="0"/>
          <w:numId w:val="4"/>
        </w:numPr>
        <w:rPr>
          <w:rFonts w:ascii="TH SarabunPSK" w:hAnsi="TH SarabunPSK" w:cs="TH SarabunPSK"/>
          <w:sz w:val="32"/>
          <w:szCs w:val="32"/>
        </w:rPr>
      </w:pPr>
      <w:r w:rsidRPr="002C2BD4">
        <w:rPr>
          <w:rFonts w:ascii="TH SarabunPSK" w:hAnsi="TH SarabunPSK" w:cs="TH SarabunPSK"/>
          <w:sz w:val="32"/>
          <w:szCs w:val="32"/>
          <w:cs/>
        </w:rPr>
        <w:t xml:space="preserve">ตระหนักในความสำคัญของการดูแลรักษาสุขภาพและการสร้างเสริมสมรรถภาพทางกายและทางจิต  </w:t>
      </w:r>
    </w:p>
    <w:p w:rsidR="001436A7" w:rsidRPr="00207A9B" w:rsidRDefault="001436A7" w:rsidP="001436A7">
      <w:pPr>
        <w:pStyle w:val="a8"/>
        <w:numPr>
          <w:ilvl w:val="0"/>
          <w:numId w:val="4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รู้ และเข้าใจเกี่ยวกับหลักและวิธีการออกกำลังกายที่ถูกต้อง</w:t>
      </w:r>
    </w:p>
    <w:p w:rsidR="001436A7" w:rsidRPr="00207A9B" w:rsidRDefault="001436A7" w:rsidP="001436A7">
      <w:pPr>
        <w:pStyle w:val="a8"/>
        <w:numPr>
          <w:ilvl w:val="0"/>
          <w:numId w:val="4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ความรู้ความเข้าใจเกี่ยวกับกีฬาฟุตซอล</w:t>
      </w:r>
    </w:p>
    <w:p w:rsidR="001436A7" w:rsidRPr="00207A9B" w:rsidRDefault="001436A7" w:rsidP="001436A7">
      <w:pPr>
        <w:pStyle w:val="a8"/>
        <w:numPr>
          <w:ilvl w:val="0"/>
          <w:numId w:val="4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ทักษะพื้นฐานการเล่นกีฬาฟุตซอล</w:t>
      </w:r>
    </w:p>
    <w:p w:rsidR="001436A7" w:rsidRPr="00207A9B" w:rsidRDefault="001436A7" w:rsidP="001436A7">
      <w:pPr>
        <w:pStyle w:val="a8"/>
        <w:numPr>
          <w:ilvl w:val="0"/>
          <w:numId w:val="4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รู้และใช้</w:t>
      </w:r>
      <w:r w:rsidRPr="00207A9B">
        <w:rPr>
          <w:rFonts w:ascii="TH SarabunPSK" w:hAnsi="TH SarabunPSK" w:cs="TH SarabunPSK"/>
          <w:sz w:val="32"/>
          <w:szCs w:val="32"/>
          <w:cs/>
        </w:rPr>
        <w:t>กติกา การเล่นกีฬาฟุตซอล</w:t>
      </w:r>
    </w:p>
    <w:p w:rsidR="001436A7" w:rsidRPr="00207A9B" w:rsidRDefault="001436A7" w:rsidP="001436A7">
      <w:pPr>
        <w:pStyle w:val="a8"/>
        <w:numPr>
          <w:ilvl w:val="0"/>
          <w:numId w:val="4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สามารถปฏิบัติเกี่ยวกับการเล่นเป็นทีม และการแข่งขันกีฬาฟุตซอล เห็นคุณค่าและนำมาประยุกต์ใช้กับชีวิตประจำวันได้</w:t>
      </w:r>
    </w:p>
    <w:p w:rsidR="001436A7" w:rsidRPr="00207A9B" w:rsidRDefault="001436A7" w:rsidP="001436A7">
      <w:pPr>
        <w:pStyle w:val="a8"/>
        <w:rPr>
          <w:rFonts w:ascii="TH SarabunPSK" w:hAnsi="TH SarabunPSK" w:cs="TH SarabunPSK"/>
          <w:sz w:val="32"/>
          <w:szCs w:val="32"/>
        </w:rPr>
      </w:pPr>
    </w:p>
    <w:p w:rsidR="001436A7" w:rsidRPr="002C2BD4" w:rsidRDefault="001436A7" w:rsidP="001436A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 w:rsidR="00ED21B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="00ED21B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773B3E" w:rsidRPr="00207A9B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D2E76" w:rsidRPr="00207A9B" w:rsidRDefault="004D2E7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D2E76" w:rsidRDefault="004D2E7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Pr="00ED21B1" w:rsidRDefault="00E4650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F40B8" w:rsidRDefault="006F40B8" w:rsidP="006F40B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6F40B8" w:rsidRDefault="006F40B8" w:rsidP="006F40B8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6F40B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 w:rsidR="001436A7"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="001436A7">
        <w:rPr>
          <w:rFonts w:ascii="TH SarabunPSK" w:hAnsi="TH SarabunPSK" w:cs="TH SarabunPSK" w:hint="cs"/>
          <w:b/>
          <w:bCs/>
          <w:sz w:val="32"/>
          <w:szCs w:val="32"/>
          <w:cs/>
        </w:rPr>
        <w:t>๑๑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ฟุตบอล          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1436A7" w:rsidRDefault="001436A7" w:rsidP="001436A7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6F40B8" w:rsidRDefault="006F40B8" w:rsidP="006F40B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773B3E" w:rsidRPr="00207A9B" w:rsidRDefault="002C2BD4" w:rsidP="002C2BD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ศึกษา อธิบาย  มีส่วนร่วมและปฏิบัติ ในกิจกรรมกายบริหารการออกกำลังกายด้วยกิจกรรมฟุตบอลในเรื่องการรับลูก  การส่งลูก การครอบครองลูก  การเลี้ยงลูก  การโหม่งลูก การยิงประตู การเป็นผู้รักษาประตู วิธีการเล่นในตำแหน่งต่างๆ ทั้งในขณะเป็นผู้เล่นฝ่ายรับและฝ่ายรุกการเล่นเป็นทีมและอื่นๆ อย่างถูกต้อง  ปลอดภัย และสนุกสนาน พร้อมกับให้เรียนรู้การป้องกัน การแก้ไข  การเสริมสร้างสุขภาพ  </w:t>
      </w:r>
    </w:p>
    <w:p w:rsidR="002C2BD4" w:rsidRDefault="002C2BD4" w:rsidP="00BF06EA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โดยใช้กระบวนการความรู้ ความเข้าใจ  การสร้างความตระหนัก  การปฏิบัติ   การอภิปราย  สรุปเพื่อให้รู้หลักและวิธีการออกกำลังกายที่ถูกต้อง มีทักษะ  มีสมรรถภาพทางกายและทางจิต มีระเบียบวินัย  </w:t>
      </w:r>
    </w:p>
    <w:p w:rsidR="00773B3E" w:rsidRPr="00207A9B" w:rsidRDefault="002C2BD4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เห็นคุณค่าและนำไปปฏิบัติในชีวิตประจำวัน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C2BD4" w:rsidRPr="002C2BD4" w:rsidRDefault="002C2BD4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773B3E" w:rsidRPr="00207A9B" w:rsidRDefault="004614F2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1DF9" w:rsidRPr="00207A9B">
        <w:rPr>
          <w:rFonts w:ascii="TH SarabunPSK" w:hAnsi="TH SarabunPSK" w:cs="TH SarabunPSK"/>
          <w:sz w:val="32"/>
          <w:szCs w:val="32"/>
          <w:cs/>
        </w:rPr>
        <w:t>๑.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 xml:space="preserve">ตระหนักในความสำคัญของการดูแลรักษาสุขภาพและการสร้างเสริมสมรรถภาพทางกายและทางจิต  </w:t>
      </w:r>
    </w:p>
    <w:p w:rsidR="00773B3E" w:rsidRPr="00207A9B" w:rsidRDefault="004614F2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1DF9" w:rsidRPr="00207A9B">
        <w:rPr>
          <w:rFonts w:ascii="TH SarabunPSK" w:hAnsi="TH SarabunPSK" w:cs="TH SarabunPSK"/>
          <w:sz w:val="32"/>
          <w:szCs w:val="32"/>
          <w:cs/>
        </w:rPr>
        <w:t>๒.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รู้ และเข้าใจเกี่ยวกับหลักและวิธีการออกกำลังกายที่ถูกต้อง</w:t>
      </w:r>
    </w:p>
    <w:p w:rsidR="00773B3E" w:rsidRPr="00207A9B" w:rsidRDefault="004614F2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1DF9" w:rsidRPr="00207A9B">
        <w:rPr>
          <w:rFonts w:ascii="TH SarabunPSK" w:hAnsi="TH SarabunPSK" w:cs="TH SarabunPSK"/>
          <w:sz w:val="32"/>
          <w:szCs w:val="32"/>
          <w:cs/>
        </w:rPr>
        <w:t>๓.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ความรู้ความเข้าใจเกี่ยวกับกีฬาฟุตบอล</w:t>
      </w:r>
    </w:p>
    <w:p w:rsidR="00773B3E" w:rsidRPr="00207A9B" w:rsidRDefault="004614F2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1DF9" w:rsidRPr="00207A9B">
        <w:rPr>
          <w:rFonts w:ascii="TH SarabunPSK" w:hAnsi="TH SarabunPSK" w:cs="TH SarabunPSK"/>
          <w:sz w:val="32"/>
          <w:szCs w:val="32"/>
          <w:cs/>
        </w:rPr>
        <w:t>๔.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ทักษะพื้นฐานการเล่นกีฬาฟุตบอล</w:t>
      </w:r>
    </w:p>
    <w:p w:rsidR="00773B3E" w:rsidRPr="00207A9B" w:rsidRDefault="004614F2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1DF9" w:rsidRPr="00207A9B">
        <w:rPr>
          <w:rFonts w:ascii="TH SarabunPSK" w:hAnsi="TH SarabunPSK" w:cs="TH SarabunPSK"/>
          <w:sz w:val="32"/>
          <w:szCs w:val="32"/>
          <w:cs/>
        </w:rPr>
        <w:t>๕.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กติกา การเล่นกีฬาฟุตบอล</w:t>
      </w:r>
    </w:p>
    <w:p w:rsidR="00773B3E" w:rsidRPr="00207A9B" w:rsidRDefault="004614F2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1DF9" w:rsidRPr="00207A9B">
        <w:rPr>
          <w:rFonts w:ascii="TH SarabunPSK" w:hAnsi="TH SarabunPSK" w:cs="TH SarabunPSK"/>
          <w:sz w:val="32"/>
          <w:szCs w:val="32"/>
          <w:cs/>
        </w:rPr>
        <w:t>๖.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สามารถปฏิบัติเกี่ยวกับการเล่นเป็นทีม และการแข่งขันกีฬาฟุตบอล เห็นคุณค่าและนำมาประยุกต์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73B3E" w:rsidRPr="00207A9B">
        <w:rPr>
          <w:rFonts w:ascii="TH SarabunPSK" w:hAnsi="TH SarabunPSK" w:cs="TH SarabunPSK"/>
          <w:sz w:val="32"/>
          <w:szCs w:val="32"/>
          <w:cs/>
        </w:rPr>
        <w:t>ใช้กับชีวิตประจำวันได้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C2BD4" w:rsidRDefault="00773B3E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รวม</w:t>
      </w:r>
      <w:r w:rsidR="00A05590" w:rsidRPr="002C2BD4">
        <w:rPr>
          <w:rFonts w:ascii="TH SarabunPSK" w:hAnsi="TH SarabunPSK" w:cs="TH SarabunPSK"/>
          <w:b/>
          <w:bCs/>
          <w:sz w:val="32"/>
          <w:szCs w:val="32"/>
          <w:cs/>
        </w:rPr>
        <w:t>ทั้งหมด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ED21B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๖ </w:t>
      </w:r>
      <w:r w:rsidR="00ED21B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436A7" w:rsidRDefault="001436A7" w:rsidP="001436A7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1436A7" w:rsidRDefault="001436A7" w:rsidP="001436A7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1436A7" w:rsidRDefault="001436A7" w:rsidP="001436A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๐๒๑๒        กรีฑา                                                         </w:t>
      </w:r>
      <w:r w:rsidR="000952A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1436A7" w:rsidRDefault="001436A7" w:rsidP="001436A7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6F40B8" w:rsidRDefault="006F40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436A7" w:rsidRPr="00ED21B1" w:rsidRDefault="00ED21B1" w:rsidP="00ED21B1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 xml:space="preserve">ศึกษาประวัติและความรู้ทั่วไปของกรีฑา คุณค่าและประโยชน์ของกรีฑา ประเภทลู่และลาน มีทักษะ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การวิ่งระยะสั้น ระยะกลาง ระยะไกล วิ่งผลัด ทุ่มน้ำหนัก ขว้างจักร พุ่งแหลน กระโดดสูง กระโดดค้ำ และเขย่งก้าวกระโดด รู้จักวิธีการบำรุงรักษาอุปกรณ์ และสามารถนำความรู้ไปประยุกต์ใช้ในชีวิตประจำวันและใช้ในการแข่งขันได้</w:t>
      </w:r>
    </w:p>
    <w:p w:rsidR="00ED21B1" w:rsidRDefault="001436A7" w:rsidP="00ED21B1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 w:rsidRPr="00ED21B1">
        <w:rPr>
          <w:rFonts w:ascii="TH SarabunPSK" w:hAnsi="TH SarabunPSK" w:cs="TH SarabunPSK"/>
          <w:sz w:val="32"/>
          <w:szCs w:val="32"/>
          <w:cs/>
        </w:rPr>
        <w:tab/>
      </w:r>
      <w:r w:rsidR="00ED21B1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ED21B1">
        <w:rPr>
          <w:rFonts w:ascii="TH SarabunPSK" w:hAnsi="TH SarabunPSK" w:cs="TH SarabunPSK"/>
          <w:sz w:val="32"/>
          <w:szCs w:val="32"/>
          <w:cs/>
        </w:rPr>
        <w:t xml:space="preserve">เพื่อให้ความรู้ ความเข้าใจ เห็นคุณค่าในตัวเองประยุกต์ใช้ความสามารถในการสื่อสาร การคิดวิเคราะห์ การแก้ปัญหา การตัดสินใจ การใช้เทคโนโลยี เพื่อให้ดำรงตนอยู่ในสังคมอย่างมีความสุข 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ตระหนักในคุณค่าของความเป็นไทย มีวินัย ใฝ่เรียนรู้ มุ่งมั่นในการทำงาน และจิตสาธารณะ</w:t>
      </w:r>
    </w:p>
    <w:p w:rsidR="001436A7" w:rsidRPr="00ED21B1" w:rsidRDefault="001436A7" w:rsidP="00ED21B1">
      <w:pPr>
        <w:pStyle w:val="a8"/>
        <w:rPr>
          <w:rFonts w:ascii="TH SarabunPSK" w:hAnsi="TH SarabunPSK" w:cs="TH SarabunPSK"/>
          <w:sz w:val="32"/>
          <w:szCs w:val="32"/>
        </w:rPr>
      </w:pPr>
    </w:p>
    <w:p w:rsidR="001436A7" w:rsidRPr="00ED21B1" w:rsidRDefault="001436A7" w:rsidP="00ED21B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ED21B1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436A7" w:rsidRPr="00ED21B1" w:rsidRDefault="001436A7" w:rsidP="00ED21B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๑.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เพื่อให้นักเรียนรู้จักประวัติความเป็นมาของวิชากรีฑา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๒.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เพื่อให้นักเรียนสามารถบอกคุณค่าและประโยชน์ของวิชากรีฑาได้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๓.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เพื่อให้นักเรียนมีทักษะการวิ่ง,กระโดด,ทุ่ม,พุ่งและเขย่ง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๔.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เพื่อให้นักเรียนนำความรู้ไปใช้ในการแข่งขันรู้จักกฎ กติกา มารยาทนักกีฬาที่ดี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๕.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เพื่อให้นักเรียนนำความรู้ไปประยุกต์ใช้ชีวิตประจำวันได้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ab/>
      </w:r>
    </w:p>
    <w:p w:rsidR="006F40B8" w:rsidRDefault="006F40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Pr="002C2BD4" w:rsidRDefault="00ED21B1" w:rsidP="00ED21B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๕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6F40B8" w:rsidRPr="00207A9B" w:rsidRDefault="006F40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73B3E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Pr="00ED21B1" w:rsidRDefault="00E4650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436A7" w:rsidRDefault="001436A7" w:rsidP="001436A7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1436A7" w:rsidRDefault="001436A7" w:rsidP="001436A7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1436A7" w:rsidRDefault="001436A7" w:rsidP="001436A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๐๒๑๓       การจัดการแข่งขันกีฬา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1436A7" w:rsidRDefault="001436A7" w:rsidP="001436A7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773B3E" w:rsidRPr="00207A9B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0952AF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ศึกษาหลักการเกี่ยวกับพลศึกษา  กีฬา  และนันทนาการ ฝึกทักษะในการเคลื่อนไหวและทักษะพื้นฐานที่นำไปสู่การพัฒนาทักษะการเล่นกีฬาไทย   กีฬาสากล   กีฬาพื้นบ้าน และเกม ทั้งประเภทบุคคลและทีม นำความรู้และหลักการของกิจกรรมนันทนาการไปใช้เชื่อมโยงสัมพันธ์กับวิชาอื่น มีแนวทางในการเสริมสร้างสุขภาพและสมรรถภาพของตนเอง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 xml:space="preserve">ศึกษาทฤษฎีการจัดการแข่งขันกีฬาไทย กีฬาสากล กีฬาพื้นบ้าน เกมและกิจกรรมนันทนาการ ศึกษาหลักทั่วไปในการจัดการแข่งขันกีฬา วัตถุประสงค์ของการจัดการแข่งขันกีฬา 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วิธีการจัดการแข่งขันกีฬา กระบวนการในการจัดการแข่งขันกีฬาภายใน ตลอดจนกฎ กติกากีฬาที่นักเรียนรับผิดชอบ วางแผนในการจัดการแข่งขันกีฬา วางแผนการทำงานเป็นทีม โดยระบุตัวบุคคลที่มีความถนัดตามหน้าที่ต่างๆ อย่างเต็มความสามารถอย่างเป็นระบบ เพื่อให้บรรลุวัตถุประสงค์</w:t>
      </w:r>
    </w:p>
    <w:p w:rsidR="001436A7" w:rsidRDefault="001436A7" w:rsidP="00ED21B1">
      <w:pPr>
        <w:pStyle w:val="a8"/>
        <w:rPr>
          <w:rFonts w:ascii="TH SarabunPSK" w:hAnsi="TH SarabunPSK" w:cs="TH SarabunPSK"/>
          <w:sz w:val="32"/>
          <w:szCs w:val="32"/>
        </w:rPr>
      </w:pPr>
      <w:r w:rsidRPr="00ED21B1">
        <w:rPr>
          <w:rFonts w:ascii="TH SarabunPSK" w:hAnsi="TH SarabunPSK" w:cs="TH SarabunPSK"/>
          <w:sz w:val="32"/>
          <w:szCs w:val="32"/>
          <w:cs/>
        </w:rPr>
        <w:tab/>
      </w:r>
      <w:r w:rsidR="00ED21B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D21B1" w:rsidRPr="00ED21B1">
        <w:rPr>
          <w:rFonts w:ascii="TH SarabunPSK" w:hAnsi="TH SarabunPSK" w:cs="TH SarabunPSK"/>
          <w:sz w:val="32"/>
          <w:szCs w:val="32"/>
          <w:cs/>
        </w:rPr>
        <w:t>ตระหนักในคุณค่าของความเป็นไทย มีวินัย ใฝ่เรียนรู้ มุ่งมั่นในการทำงาน และจิตสาธารณะ</w:t>
      </w:r>
    </w:p>
    <w:p w:rsidR="00ED21B1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</w:p>
    <w:p w:rsidR="001436A7" w:rsidRPr="00ED21B1" w:rsidRDefault="001436A7" w:rsidP="00ED21B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ED21B1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436A7" w:rsidRPr="00ED21B1" w:rsidRDefault="001436A7" w:rsidP="00ED21B1">
      <w:pPr>
        <w:pStyle w:val="a8"/>
        <w:rPr>
          <w:rFonts w:ascii="TH SarabunPSK" w:hAnsi="TH SarabunPSK" w:cs="TH SarabunPSK"/>
          <w:sz w:val="32"/>
          <w:szCs w:val="32"/>
        </w:rPr>
      </w:pP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๑.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นักเรียนได้ศึกษาและบอกข้อตกลงเบื้องต้นในการเรียนวิชาการจัดการแข่งขันกีฬา เข้าร่วมกิจกรรมเพื่อสร้างความคุ้นเคย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๒.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นักเรียนศึกษาและรู้จักชนิดกีฬาไทย กีฬาสากล กีฬาพื้นบ้าน และเกม ประเภทบุคคลและทีมได้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๓.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นักเรียนศึกษาทฤษฎีการจัดการแข่งขันกีฬา หลักการจัดการแข่งชัน วัตถุประสงค์ของการจัดการแข่งขัน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๔.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นักเรียนศึกษาและปฏิบัติเพื่อฝึกหัดในการจัดการแข่งขันกีฬาไทย กีฬาสากล กีฬาพื้นบ้าน และเกม ตามที่ได้รับมอบหมายแล้วนำไปฝึกวิธีการตัดสินกีฬาชนิดนั้นได้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๕.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นักเรียนศึกษา กฎกติกากีฬาประเภทที่ตนเองรับผิดชอบพร้อมฝึกการตัดสินกีฬาชนิดนั้นได้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๖.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นักเรียนศึกษาวิธีการใช้อุปกรณ์ในการจัดการแข่งขันกีฬาและอุปกรณ์กีฬาได้</w:t>
      </w:r>
    </w:p>
    <w:p w:rsidR="001436A7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๗.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นักเรียนรู้จักการนำผลการตัดสินกีฬาที่ได้ฝึกซ้อม ไปปรับปรุงและพัฒนาตนเองและทีมงาน</w:t>
      </w:r>
    </w:p>
    <w:p w:rsidR="00ED21B1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</w:p>
    <w:p w:rsidR="00ED21B1" w:rsidRPr="002C2BD4" w:rsidRDefault="00ED21B1" w:rsidP="00ED21B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๗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D21B1" w:rsidRPr="00207A9B" w:rsidRDefault="00ED21B1" w:rsidP="00ED21B1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Pr="00ED21B1" w:rsidRDefault="006F40B8" w:rsidP="00ED21B1">
      <w:pPr>
        <w:pStyle w:val="a8"/>
        <w:rPr>
          <w:rFonts w:ascii="TH SarabunPSK" w:hAnsi="TH SarabunPSK" w:cs="TH SarabunPSK"/>
          <w:sz w:val="32"/>
          <w:szCs w:val="32"/>
        </w:rPr>
      </w:pPr>
    </w:p>
    <w:p w:rsidR="001436A7" w:rsidRDefault="001436A7" w:rsidP="006F40B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6F40B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6F40B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6F40B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6F40B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6F40B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6F40B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6F40B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6F40B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E4650D" w:rsidRPr="00ED21B1" w:rsidRDefault="00E4650D" w:rsidP="006F40B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1436A7" w:rsidRDefault="001436A7" w:rsidP="001436A7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1436A7" w:rsidRDefault="001436A7" w:rsidP="001436A7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1436A7" w:rsidRDefault="001436A7" w:rsidP="001436A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๐๒๑๔       ยูโด                      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1436A7" w:rsidRDefault="001436A7" w:rsidP="001436A7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773B3E" w:rsidRPr="00207A9B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436A7" w:rsidRPr="00ED21B1" w:rsidRDefault="00ED21B1" w:rsidP="00ED21B1">
      <w:pPr>
        <w:pStyle w:val="a8"/>
        <w:jc w:val="thaiDistribute"/>
        <w:rPr>
          <w:rFonts w:ascii="TH SarabunPSK" w:hAnsi="TH SarabunPSK" w:cs="TH SarabunPSK"/>
          <w:sz w:val="32"/>
          <w:szCs w:val="32"/>
          <w:lang w:eastAsia="zh-CN"/>
        </w:rPr>
      </w:pPr>
      <w:r>
        <w:rPr>
          <w:rFonts w:ascii="TH SarabunPSK" w:hAnsi="TH SarabunPSK" w:cs="TH SarabunPSK" w:hint="cs"/>
          <w:sz w:val="32"/>
          <w:szCs w:val="32"/>
          <w:cs/>
          <w:lang w:eastAsia="zh-CN"/>
        </w:rPr>
        <w:t xml:space="preserve">            </w:t>
      </w:r>
      <w:r w:rsidR="001436A7" w:rsidRPr="00ED21B1">
        <w:rPr>
          <w:rFonts w:ascii="TH SarabunPSK" w:hAnsi="TH SarabunPSK" w:cs="TH SarabunPSK"/>
          <w:sz w:val="32"/>
          <w:szCs w:val="32"/>
          <w:cs/>
          <w:lang w:eastAsia="zh-CN"/>
        </w:rPr>
        <w:t>ศึกษาความรู้เกี่ยวกับความเป็นมา และคุณค่าของการเล่นย</w:t>
      </w:r>
      <w:r>
        <w:rPr>
          <w:rFonts w:ascii="TH SarabunPSK" w:hAnsi="TH SarabunPSK" w:cs="TH SarabunPSK"/>
          <w:sz w:val="32"/>
          <w:szCs w:val="32"/>
          <w:cs/>
          <w:lang w:eastAsia="zh-CN"/>
        </w:rPr>
        <w:t>ูโด ทักษะเบื้องต้นเกี่ยวกับ</w:t>
      </w:r>
      <w:r w:rsidR="001436A7" w:rsidRPr="00ED21B1">
        <w:rPr>
          <w:rFonts w:ascii="TH SarabunPSK" w:hAnsi="TH SarabunPSK" w:cs="TH SarabunPSK"/>
          <w:sz w:val="32"/>
          <w:szCs w:val="32"/>
          <w:cs/>
          <w:lang w:eastAsia="zh-CN"/>
        </w:rPr>
        <w:t xml:space="preserve">การทรงตัว </w:t>
      </w:r>
      <w:r>
        <w:rPr>
          <w:rFonts w:ascii="TH SarabunPSK" w:hAnsi="TH SarabunPSK" w:cs="TH SarabunPSK" w:hint="cs"/>
          <w:sz w:val="32"/>
          <w:szCs w:val="32"/>
          <w:cs/>
          <w:lang w:eastAsia="zh-CN"/>
        </w:rPr>
        <w:t xml:space="preserve">             </w:t>
      </w:r>
      <w:r w:rsidR="001436A7" w:rsidRPr="00ED21B1">
        <w:rPr>
          <w:rFonts w:ascii="TH SarabunPSK" w:hAnsi="TH SarabunPSK" w:cs="TH SarabunPSK"/>
          <w:sz w:val="32"/>
          <w:szCs w:val="32"/>
          <w:cs/>
          <w:lang w:eastAsia="zh-CN"/>
        </w:rPr>
        <w:t xml:space="preserve">การเคลื่อนที่ การล้ม การจับคู่ต่อสู้ วิธีเข้าทุ่ม การแก้ท่าจับและท่าทุ่ม  การปล้ำ และนำทักษะไปใช้ในการต่อสู้ </w:t>
      </w:r>
      <w:r w:rsidR="000952AF">
        <w:rPr>
          <w:rFonts w:ascii="TH SarabunPSK" w:hAnsi="TH SarabunPSK" w:cs="TH SarabunPSK" w:hint="cs"/>
          <w:sz w:val="32"/>
          <w:szCs w:val="32"/>
          <w:cs/>
          <w:lang w:eastAsia="zh-CN"/>
        </w:rPr>
        <w:t xml:space="preserve">            </w:t>
      </w:r>
      <w:r w:rsidR="001436A7" w:rsidRPr="00ED21B1">
        <w:rPr>
          <w:rFonts w:ascii="TH SarabunPSK" w:hAnsi="TH SarabunPSK" w:cs="TH SarabunPSK"/>
          <w:sz w:val="32"/>
          <w:szCs w:val="32"/>
          <w:cs/>
          <w:lang w:eastAsia="zh-CN"/>
        </w:rPr>
        <w:t xml:space="preserve">การแข่งขัน กติกาที่ควรทราบ ประเพณีการเล่นยูโด การบำรุงรักษาอุปกรณ์ การเสริมสร้างสมรรถภาพ </w:t>
      </w:r>
      <w:r w:rsidR="000952AF">
        <w:rPr>
          <w:rFonts w:ascii="TH SarabunPSK" w:hAnsi="TH SarabunPSK" w:cs="TH SarabunPSK" w:hint="cs"/>
          <w:sz w:val="32"/>
          <w:szCs w:val="32"/>
          <w:cs/>
          <w:lang w:eastAsia="zh-CN"/>
        </w:rPr>
        <w:t xml:space="preserve">             </w:t>
      </w:r>
      <w:r w:rsidR="001436A7" w:rsidRPr="00ED21B1">
        <w:rPr>
          <w:rFonts w:ascii="TH SarabunPSK" w:hAnsi="TH SarabunPSK" w:cs="TH SarabunPSK"/>
          <w:sz w:val="32"/>
          <w:szCs w:val="32"/>
          <w:cs/>
          <w:lang w:eastAsia="zh-CN"/>
        </w:rPr>
        <w:t>การบำรุงรักษาสุขภาพ และความปลอดภัยเกี่ยวกับการเล่นกีฬายูโด</w:t>
      </w:r>
    </w:p>
    <w:p w:rsidR="00ED21B1" w:rsidRDefault="00ED21B1" w:rsidP="00ED21B1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0952A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 xml:space="preserve">เข้าร่วมการแข่งขันปฏิบัติตามกฎกติกา มีน้ำใจนักกีฬา </w:t>
      </w:r>
    </w:p>
    <w:p w:rsidR="001436A7" w:rsidRPr="00ED21B1" w:rsidRDefault="00ED21B1" w:rsidP="00ED21B1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ชื่นชมในสุนทรีภาพของการกีฬา  ตลอดจนมีระเบียบวินัย เห็นคุณค่าของการออกกำลังกาย และสามารถนำท</w:t>
      </w:r>
      <w:r>
        <w:rPr>
          <w:rFonts w:ascii="TH SarabunPSK" w:hAnsi="TH SarabunPSK" w:cs="TH SarabunPSK"/>
          <w:sz w:val="32"/>
          <w:szCs w:val="32"/>
          <w:cs/>
        </w:rPr>
        <w:t>ักษะกีฬายูโด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ไปประยุกต์ใช้ในการออกกำลังกายและเป็นศิลปะป้องกันตัวในชีวิตประจำวันได้</w:t>
      </w:r>
    </w:p>
    <w:p w:rsidR="001436A7" w:rsidRPr="00ED21B1" w:rsidRDefault="001436A7" w:rsidP="00ED21B1">
      <w:pPr>
        <w:pStyle w:val="a8"/>
        <w:rPr>
          <w:rFonts w:ascii="TH SarabunPSK" w:hAnsi="TH SarabunPSK" w:cs="TH SarabunPSK"/>
          <w:sz w:val="32"/>
          <w:szCs w:val="32"/>
          <w:lang w:eastAsia="zh-CN"/>
        </w:rPr>
      </w:pPr>
    </w:p>
    <w:p w:rsidR="001436A7" w:rsidRPr="00ED21B1" w:rsidRDefault="001436A7" w:rsidP="00ED21B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ED21B1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436A7" w:rsidRPr="00ED21B1" w:rsidRDefault="001436A7" w:rsidP="00ED21B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๑.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มีความรู้ความเข้าใจเกี่ยวกับประวัติความเป็นมาของกีฬายูโด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๒.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มีความรู้ความเข้าใจและปฏิบัติทักษะการเสริมสร้างสมรรถภาพทางกายและการอบอุ่นร่างกายได้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๓.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มีความรู้ความเข้าใจและปฏิบัติทักษะการทรงตัว การเคลื่อนที่ การจับคู่ต่อสู้และการทำให้คู่ต่อสู้เสียการทรงตัวได้อย่างถูกต้อง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๔.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มีความรู้ความเข้าใจและปฏิบัติทักษะการล้ม การทุ่ม และการปล้ำได้ถูกต้อง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๕.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บอกกฎกติกาการแข่งขันและมารยาทของผู้ดู ผู้เล่นได้ ตลอดจนนำไปปฏิบัติเป็นนิสัย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๖. 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 xml:space="preserve">นำทักษะพื้นฐานมาพัฒนาใช้ในการเล่นและแข่งขันได้อย่างเหมาะสม 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๗. </w:t>
      </w:r>
      <w:r>
        <w:rPr>
          <w:rFonts w:ascii="TH SarabunPSK" w:hAnsi="TH SarabunPSK" w:cs="TH SarabunPSK"/>
          <w:sz w:val="32"/>
          <w:szCs w:val="32"/>
          <w:cs/>
        </w:rPr>
        <w:t>นำทักษะกีฬายูโด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ไปใช้ในการออกกำลังกายและเป็นศ</w:t>
      </w:r>
      <w:r>
        <w:rPr>
          <w:rFonts w:ascii="TH SarabunPSK" w:hAnsi="TH SarabunPSK" w:cs="TH SarabunPSK"/>
          <w:sz w:val="32"/>
          <w:szCs w:val="32"/>
          <w:cs/>
        </w:rPr>
        <w:t>ิลปะป้องกันตนเอ</w:t>
      </w:r>
      <w:r>
        <w:rPr>
          <w:rFonts w:ascii="TH SarabunPSK" w:hAnsi="TH SarabunPSK" w:cs="TH SarabunPSK" w:hint="cs"/>
          <w:sz w:val="32"/>
          <w:szCs w:val="32"/>
          <w:cs/>
        </w:rPr>
        <w:t>ง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>ในชีวิตประจำวันได้</w:t>
      </w:r>
    </w:p>
    <w:p w:rsidR="001436A7" w:rsidRPr="00ED21B1" w:rsidRDefault="00ED21B1" w:rsidP="00ED21B1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๘</w:t>
      </w:r>
      <w:r w:rsidR="001436A7" w:rsidRPr="00ED21B1">
        <w:rPr>
          <w:rFonts w:ascii="TH SarabunPSK" w:hAnsi="TH SarabunPSK" w:cs="TH SarabunPSK"/>
          <w:sz w:val="32"/>
          <w:szCs w:val="32"/>
          <w:cs/>
        </w:rPr>
        <w:t xml:space="preserve">. มีพฤติกรรมตามคุณลักษณะที่พึงประสงค์ </w:t>
      </w:r>
    </w:p>
    <w:p w:rsidR="001436A7" w:rsidRPr="00ED21B1" w:rsidRDefault="001436A7" w:rsidP="00ED21B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ED21B1" w:rsidRPr="002C2BD4" w:rsidRDefault="00ED21B1" w:rsidP="00ED21B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๘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436A7" w:rsidRPr="00EB7C11" w:rsidRDefault="001436A7" w:rsidP="001436A7">
      <w:pPr>
        <w:rPr>
          <w:rFonts w:ascii="Angsana New" w:hAnsi="Angsana New"/>
          <w:sz w:val="32"/>
          <w:szCs w:val="32"/>
        </w:rPr>
      </w:pPr>
    </w:p>
    <w:p w:rsidR="00773B3E" w:rsidRPr="00207A9B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73B3E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Default="00ED21B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D21B1" w:rsidRPr="00ED21B1" w:rsidRDefault="00ED21B1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8632F" w:rsidRDefault="0068632F" w:rsidP="0068632F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68632F" w:rsidRDefault="0068632F" w:rsidP="0068632F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68632F" w:rsidRDefault="0068632F" w:rsidP="0068632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๐๒๑๕      เซปัคตะกร้อ             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68632F" w:rsidRDefault="0068632F" w:rsidP="0068632F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773B3E" w:rsidRPr="00207A9B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64D2" w:rsidRDefault="00ED21B1" w:rsidP="009164D2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9164D2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มีส่วนร่วมในการปฏิบัติจริง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ในกิจกรรมกายบริหาร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การออกกำลังกายด้วยกิจกรรมเซปักตะกร้อในเรื่อง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ประวัติ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ประโยชน์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คุณค่าของกีฬาเซปักตะกร้อ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เกี่ยวกับทักษะการส่งลูกการรับลูก    การเสิร์ฟลูกที่ถูกวิธีมีไหวพริบที่ดีในการทำแต้มมีความสามัคคีในทีม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มีน้ำใจเป็นนักกีฬาและอื่นๆ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อย่างถูกต้องปลอดภัยและสนุกสนานหรือนำกิจกรรมพลศึกษาอื่นๆ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ที่มีคุณค่าเท่าเทียมกับกีฬาเซปักตะกร้อมาแทนตามความเหมาะสม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พร้อมกับให้เรียนรู้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9164D2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การป้องกัน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การแก้ไข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การเสริมสร้างสุขภาพ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</w:t>
      </w:r>
    </w:p>
    <w:p w:rsidR="009164D2" w:rsidRDefault="009164D2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เพื่อให้เรียนรู้หลักและวิธีการออกกำลังกายที่ถูกต้อง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มีทักษะ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มีสมรรถภาพทางกายและจิต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</w:t>
      </w:r>
    </w:p>
    <w:p w:rsidR="0068632F" w:rsidRPr="00ED21B1" w:rsidRDefault="009164D2" w:rsidP="00ED21B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มีระเบียบวินัย</w:t>
      </w:r>
      <w:r w:rsidR="0068632F" w:rsidRPr="00ED21B1">
        <w:rPr>
          <w:rFonts w:ascii="TH SarabunPSK" w:hAnsi="TH SarabunPSK" w:cs="TH SarabunPSK"/>
          <w:sz w:val="32"/>
          <w:szCs w:val="32"/>
        </w:rPr>
        <w:t xml:space="preserve"> </w:t>
      </w:r>
      <w:r w:rsidR="0068632F" w:rsidRPr="00ED21B1">
        <w:rPr>
          <w:rFonts w:ascii="TH SarabunPSK" w:hAnsi="TH SarabunPSK" w:cs="TH SarabunPSK"/>
          <w:sz w:val="32"/>
          <w:szCs w:val="32"/>
          <w:cs/>
        </w:rPr>
        <w:t>เห็นคุณค่าและนำไปปฏิบัติในชีวิตประจำวันได้</w:t>
      </w:r>
    </w:p>
    <w:p w:rsidR="006F40B8" w:rsidRDefault="006F40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64D2" w:rsidRPr="00ED21B1" w:rsidRDefault="009164D2" w:rsidP="009164D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ED21B1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9164D2" w:rsidRPr="00ED21B1" w:rsidRDefault="009164D2" w:rsidP="009164D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9164D2" w:rsidRPr="00ED21B1" w:rsidRDefault="009164D2" w:rsidP="009164D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๑. </w:t>
      </w:r>
      <w:r w:rsidRPr="00ED21B1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มีความรู้ความเข้าใจเกี่ยวกับประวัติความเป็นมาของกีฬาเซปักตะกร้อ</w:t>
      </w:r>
      <w:r w:rsidRPr="00ED21B1">
        <w:rPr>
          <w:rFonts w:ascii="TH SarabunPSK" w:hAnsi="TH SarabunPSK" w:cs="TH SarabunPSK"/>
          <w:sz w:val="32"/>
          <w:szCs w:val="32"/>
        </w:rPr>
        <w:t xml:space="preserve">  </w:t>
      </w:r>
    </w:p>
    <w:p w:rsidR="009164D2" w:rsidRPr="00ED21B1" w:rsidRDefault="009164D2" w:rsidP="009164D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๒. </w:t>
      </w:r>
      <w:r w:rsidRPr="00ED21B1">
        <w:rPr>
          <w:rFonts w:ascii="TH SarabunPSK" w:hAnsi="TH SarabunPSK" w:cs="TH SarabunPSK"/>
          <w:sz w:val="32"/>
          <w:szCs w:val="32"/>
          <w:cs/>
        </w:rPr>
        <w:t>มีความรู้ความเข้าใจและปฏิบัติทักษะการเสริมสร้างสมรรถภาพทางกายและการอบอุ่นร่างกายได้</w:t>
      </w:r>
    </w:p>
    <w:p w:rsidR="009164D2" w:rsidRPr="00ED21B1" w:rsidRDefault="009164D2" w:rsidP="009164D2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๓. </w:t>
      </w:r>
      <w:r w:rsidRPr="00ED21B1">
        <w:rPr>
          <w:rFonts w:ascii="TH SarabunPSK" w:hAnsi="TH SarabunPSK" w:cs="TH SarabunPSK"/>
          <w:sz w:val="32"/>
          <w:szCs w:val="32"/>
          <w:cs/>
        </w:rPr>
        <w:t>มีความรู้ความเข้าใจและปฏิบัติทักษะการทรงตัว การเคลื่อนที่ การจับคู่ต่อสู้และการทำให้คู่ต่อสู้เสียการทรงตัวได้อย่างถูกต้อง</w:t>
      </w:r>
    </w:p>
    <w:p w:rsidR="009164D2" w:rsidRPr="00ED21B1" w:rsidRDefault="009164D2" w:rsidP="009164D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๔. </w:t>
      </w:r>
      <w:r w:rsidRPr="00ED21B1">
        <w:rPr>
          <w:rFonts w:ascii="TH SarabunPSK" w:hAnsi="TH SarabunPSK" w:cs="TH SarabunPSK"/>
          <w:sz w:val="32"/>
          <w:szCs w:val="32"/>
          <w:cs/>
        </w:rPr>
        <w:t>บอกกฎกติกาการแข่งขันและมารยาทของผู้ดู ผู้เล่นได้ ตลอดจนนำไปปฏิบัติเป็นนิสัย</w:t>
      </w:r>
    </w:p>
    <w:p w:rsidR="009164D2" w:rsidRPr="00ED21B1" w:rsidRDefault="009164D2" w:rsidP="009164D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๕. </w:t>
      </w:r>
      <w:r w:rsidRPr="00ED21B1">
        <w:rPr>
          <w:rFonts w:ascii="TH SarabunPSK" w:hAnsi="TH SarabunPSK" w:cs="TH SarabunPSK"/>
          <w:sz w:val="32"/>
          <w:szCs w:val="32"/>
          <w:cs/>
        </w:rPr>
        <w:t xml:space="preserve">นำทักษะพื้นฐานมาพัฒนาใช้ในการเล่นและแข่งขันได้อย่างเหมาะสม </w:t>
      </w:r>
    </w:p>
    <w:p w:rsidR="009164D2" w:rsidRPr="00ED21B1" w:rsidRDefault="009164D2" w:rsidP="009164D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๖. </w:t>
      </w:r>
      <w:r>
        <w:rPr>
          <w:rFonts w:ascii="TH SarabunPSK" w:hAnsi="TH SarabunPSK" w:cs="TH SarabunPSK"/>
          <w:sz w:val="32"/>
          <w:szCs w:val="32"/>
          <w:cs/>
        </w:rPr>
        <w:t>นำทักษะ</w:t>
      </w:r>
      <w:r w:rsidRPr="00ED21B1">
        <w:rPr>
          <w:rFonts w:ascii="TH SarabunPSK" w:hAnsi="TH SarabunPSK" w:cs="TH SarabunPSK"/>
          <w:sz w:val="32"/>
          <w:szCs w:val="32"/>
          <w:cs/>
        </w:rPr>
        <w:t>กีฬาเซปักตะกร้อ</w:t>
      </w:r>
      <w:r w:rsidRPr="00ED21B1">
        <w:rPr>
          <w:rFonts w:ascii="TH SarabunPSK" w:hAnsi="TH SarabunPSK" w:cs="TH SarabunPSK"/>
          <w:sz w:val="32"/>
          <w:szCs w:val="32"/>
        </w:rPr>
        <w:t xml:space="preserve">  </w:t>
      </w:r>
      <w:r w:rsidRPr="00ED21B1">
        <w:rPr>
          <w:rFonts w:ascii="TH SarabunPSK" w:hAnsi="TH SarabunPSK" w:cs="TH SarabunPSK"/>
          <w:sz w:val="32"/>
          <w:szCs w:val="32"/>
          <w:cs/>
        </w:rPr>
        <w:t>ไปใช้ในการออกกำลังกายและเป็นศ</w:t>
      </w:r>
      <w:r>
        <w:rPr>
          <w:rFonts w:ascii="TH SarabunPSK" w:hAnsi="TH SarabunPSK" w:cs="TH SarabunPSK"/>
          <w:sz w:val="32"/>
          <w:szCs w:val="32"/>
          <w:cs/>
        </w:rPr>
        <w:t>ิลปะป้องกันตนเอ</w:t>
      </w:r>
      <w:r>
        <w:rPr>
          <w:rFonts w:ascii="TH SarabunPSK" w:hAnsi="TH SarabunPSK" w:cs="TH SarabunPSK" w:hint="cs"/>
          <w:sz w:val="32"/>
          <w:szCs w:val="32"/>
          <w:cs/>
        </w:rPr>
        <w:t>ง</w:t>
      </w:r>
      <w:r w:rsidRPr="00ED21B1">
        <w:rPr>
          <w:rFonts w:ascii="TH SarabunPSK" w:hAnsi="TH SarabunPSK" w:cs="TH SarabunPSK"/>
          <w:sz w:val="32"/>
          <w:szCs w:val="32"/>
          <w:cs/>
        </w:rPr>
        <w:t>ในชีวิตประจำวันได้</w:t>
      </w:r>
    </w:p>
    <w:p w:rsidR="009164D2" w:rsidRPr="00ED21B1" w:rsidRDefault="009164D2" w:rsidP="009164D2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๗</w:t>
      </w:r>
      <w:r w:rsidRPr="00ED21B1">
        <w:rPr>
          <w:rFonts w:ascii="TH SarabunPSK" w:hAnsi="TH SarabunPSK" w:cs="TH SarabunPSK"/>
          <w:sz w:val="32"/>
          <w:szCs w:val="32"/>
          <w:cs/>
        </w:rPr>
        <w:t xml:space="preserve">. มีพฤติกรรมตามคุณลักษณะที่พึงประสงค์ </w:t>
      </w:r>
    </w:p>
    <w:p w:rsidR="009164D2" w:rsidRPr="00ED21B1" w:rsidRDefault="009164D2" w:rsidP="009164D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9164D2" w:rsidRPr="002C2BD4" w:rsidRDefault="009164D2" w:rsidP="009164D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๗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9164D2" w:rsidRPr="00EB7C11" w:rsidRDefault="009164D2" w:rsidP="009164D2">
      <w:pPr>
        <w:rPr>
          <w:rFonts w:ascii="Angsana New" w:hAnsi="Angsana New"/>
          <w:sz w:val="32"/>
          <w:szCs w:val="32"/>
        </w:rPr>
      </w:pPr>
    </w:p>
    <w:p w:rsidR="006F40B8" w:rsidRDefault="006F40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F40B8" w:rsidRDefault="006F40B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A697C" w:rsidRDefault="006A697C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A697C" w:rsidRDefault="006A697C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A697C" w:rsidRDefault="006A697C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A697C" w:rsidRDefault="006A697C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A697C" w:rsidRDefault="006A697C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A697C" w:rsidRDefault="006A697C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A697C" w:rsidRDefault="006A697C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A697C" w:rsidRDefault="006A697C" w:rsidP="006A697C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6A697C" w:rsidRDefault="006A697C" w:rsidP="006A697C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6A697C" w:rsidRDefault="006A697C" w:rsidP="006A697C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๐๒๑๖      โครงงาน</w:t>
      </w:r>
      <w:r w:rsidR="001E47BD">
        <w:rPr>
          <w:rFonts w:ascii="TH SarabunPSK" w:hAnsi="TH SarabunPSK" w:cs="TH SarabunPSK" w:hint="cs"/>
          <w:b/>
          <w:bCs/>
          <w:sz w:val="32"/>
          <w:szCs w:val="32"/>
          <w:cs/>
        </w:rPr>
        <w:t>สุขศึกษา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</w:t>
      </w:r>
      <w:r w:rsidR="001E47B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</w:p>
    <w:p w:rsidR="006A697C" w:rsidRDefault="006A697C" w:rsidP="006A697C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4D2E76" w:rsidRPr="00207A9B" w:rsidRDefault="004D2E7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06C02" w:rsidRPr="00306C02" w:rsidRDefault="00306C02" w:rsidP="00306C02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</w:t>
      </w:r>
      <w:r w:rsidRPr="00306C02"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ศึกษา</w:t>
      </w:r>
      <w:r w:rsidRPr="00306C02">
        <w:rPr>
          <w:rFonts w:ascii="TH SarabunPSK" w:hAnsi="TH SarabunPSK" w:cs="TH SarabunPSK"/>
          <w:sz w:val="32"/>
          <w:szCs w:val="32"/>
          <w:cs/>
        </w:rPr>
        <w:t>แนวคิดอาหารและโภชนาการต่อสุขภาพ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ปัจจัยที่มี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ผลต่อภาวะโภชนาการ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อาหารและผักพื้นบ้าน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Pr="00306C02">
        <w:rPr>
          <w:rFonts w:ascii="TH SarabunPSK" w:hAnsi="TH SarabunPSK" w:cs="TH SarabunPSK"/>
          <w:sz w:val="32"/>
          <w:szCs w:val="32"/>
          <w:cs/>
        </w:rPr>
        <w:t>การบริโภค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อาหารเพื่อความสมดุล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คัมภีร์อุจจาระธาตุ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คัมภีร์โภชนธาตุ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รสอาหารต่อ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สุขภาพ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อชินธาตุ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การประเมินภาวะโภชนาการ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ความต้องการสารอาหารในภาวะปกติตั้งแต่แรกเกิดถึงวัย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สูงอายุ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แนวคิดโภชนบำบัด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และความต้องการสารอาหาร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="0047563D">
        <w:rPr>
          <w:rFonts w:ascii="TH SarabunPSK" w:hAnsi="TH SarabunPSK" w:cs="TH SarabunPSK" w:hint="cs"/>
          <w:sz w:val="32"/>
          <w:szCs w:val="32"/>
          <w:cs/>
        </w:rPr>
        <w:t>ส</w:t>
      </w:r>
      <w:r w:rsidRPr="00306C02">
        <w:rPr>
          <w:rFonts w:ascii="TH SarabunPSK" w:hAnsi="TH SarabunPSK" w:cs="TH SarabunPSK"/>
          <w:sz w:val="32"/>
          <w:szCs w:val="32"/>
          <w:cs/>
        </w:rPr>
        <w:t>ภาวะเจ็บป่วย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</w:p>
    <w:p w:rsidR="00306C02" w:rsidRPr="00306C02" w:rsidRDefault="00306C02" w:rsidP="00306C02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306C02">
        <w:rPr>
          <w:rFonts w:ascii="TH SarabunPSK" w:hAnsi="TH SarabunPSK" w:cs="TH SarabunPSK"/>
          <w:sz w:val="32"/>
          <w:szCs w:val="32"/>
          <w:cs/>
        </w:rPr>
        <w:t>โดยใช้กระบวนการทางวิทยาศาสตร์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การสืบเสาะหาความรู้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การสังเกต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การสำรวจ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การอธิบาย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Pr="00306C02">
        <w:rPr>
          <w:rFonts w:ascii="TH SarabunPSK" w:hAnsi="TH SarabunPSK" w:cs="TH SarabunPSK"/>
          <w:sz w:val="32"/>
          <w:szCs w:val="32"/>
          <w:cs/>
        </w:rPr>
        <w:t>การวิเคราะห์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และการอภิปราย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เพื่อใช้ความรู้และกระบวนการทางวิทยาศาสตร์ในการดำรงชีวิต</w:t>
      </w:r>
      <w:r w:rsidRPr="00306C02">
        <w:rPr>
          <w:rFonts w:ascii="TH SarabunPSK" w:hAnsi="TH SarabunPSK" w:cs="TH SarabunPSK"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sz w:val="32"/>
          <w:szCs w:val="32"/>
          <w:cs/>
        </w:rPr>
        <w:t>สืบเสาะหาความรู้</w:t>
      </w:r>
    </w:p>
    <w:p w:rsidR="00773B3E" w:rsidRDefault="00306C02" w:rsidP="00306C0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มีเจตคติที่ดีต่อโครงงาน</w:t>
      </w:r>
    </w:p>
    <w:p w:rsidR="00306C02" w:rsidRDefault="00306C02" w:rsidP="00306C02">
      <w:pPr>
        <w:pStyle w:val="a8"/>
        <w:rPr>
          <w:rFonts w:ascii="TH SarabunPSK" w:hAnsi="TH SarabunPSK" w:cs="TH SarabunPSK"/>
          <w:sz w:val="32"/>
          <w:szCs w:val="32"/>
        </w:rPr>
      </w:pPr>
    </w:p>
    <w:p w:rsidR="00306C02" w:rsidRPr="00306C02" w:rsidRDefault="00306C02" w:rsidP="00306C0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306C02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306C0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06C02" w:rsidRPr="00306C02" w:rsidRDefault="00306C02" w:rsidP="00306C02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6A697C" w:rsidRDefault="00306C02" w:rsidP="0083627A">
      <w:pPr>
        <w:pStyle w:val="a8"/>
        <w:numPr>
          <w:ilvl w:val="0"/>
          <w:numId w:val="38"/>
        </w:numPr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ศึกษา</w:t>
      </w:r>
      <w:r w:rsidRPr="00306C02">
        <w:rPr>
          <w:rFonts w:ascii="TH SarabunPSK" w:hAnsi="TH SarabunPSK" w:cs="TH SarabunPSK"/>
          <w:sz w:val="32"/>
          <w:szCs w:val="32"/>
          <w:cs/>
        </w:rPr>
        <w:t>แนวคิดอาหารและโภชนาการต่อสุขภาพ</w:t>
      </w:r>
    </w:p>
    <w:p w:rsidR="00306C02" w:rsidRDefault="00306C02" w:rsidP="0083627A">
      <w:pPr>
        <w:pStyle w:val="a8"/>
        <w:numPr>
          <w:ilvl w:val="0"/>
          <w:numId w:val="38"/>
        </w:numPr>
        <w:rPr>
          <w:rFonts w:ascii="TH SarabunPSK" w:hAnsi="TH SarabunPSK" w:cs="TH SarabunPSK" w:hint="cs"/>
          <w:sz w:val="32"/>
          <w:szCs w:val="32"/>
        </w:rPr>
      </w:pPr>
      <w:r w:rsidRPr="00306C02">
        <w:rPr>
          <w:rFonts w:ascii="TH SarabunPSK" w:hAnsi="TH SarabunPSK" w:cs="TH SarabunPSK"/>
          <w:sz w:val="32"/>
          <w:szCs w:val="32"/>
          <w:cs/>
        </w:rPr>
        <w:t>ใช้กระบวนการทางวิทยาศาสตร์</w:t>
      </w:r>
      <w:r>
        <w:rPr>
          <w:rFonts w:ascii="TH SarabunPSK" w:hAnsi="TH SarabunPSK" w:cs="TH SarabunPSK" w:hint="cs"/>
          <w:sz w:val="32"/>
          <w:szCs w:val="32"/>
          <w:cs/>
        </w:rPr>
        <w:t>ในการเรียนการสอน</w:t>
      </w:r>
    </w:p>
    <w:p w:rsidR="00306C02" w:rsidRDefault="00306C02" w:rsidP="0083627A">
      <w:pPr>
        <w:pStyle w:val="a8"/>
        <w:numPr>
          <w:ilvl w:val="0"/>
          <w:numId w:val="38"/>
        </w:numPr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มีเจตคติที่ดีต่อโครงงาน</w:t>
      </w:r>
    </w:p>
    <w:p w:rsidR="00306C02" w:rsidRDefault="00306C02" w:rsidP="00306C02">
      <w:pPr>
        <w:pStyle w:val="a8"/>
        <w:rPr>
          <w:rFonts w:ascii="TH SarabunPSK" w:hAnsi="TH SarabunPSK" w:cs="TH SarabunPSK"/>
          <w:sz w:val="32"/>
          <w:szCs w:val="32"/>
        </w:rPr>
      </w:pPr>
    </w:p>
    <w:p w:rsidR="00306C02" w:rsidRPr="002C2BD4" w:rsidRDefault="00306C02" w:rsidP="00306C0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๓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06C02" w:rsidRPr="00306C02" w:rsidRDefault="00306C02" w:rsidP="00306C02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6A697C" w:rsidRPr="00306C02" w:rsidRDefault="006A697C" w:rsidP="00306C02">
      <w:pPr>
        <w:pStyle w:val="a8"/>
        <w:rPr>
          <w:rFonts w:ascii="TH SarabunPSK" w:hAnsi="TH SarabunPSK" w:cs="TH SarabunPSK"/>
          <w:sz w:val="32"/>
          <w:szCs w:val="32"/>
        </w:rPr>
      </w:pPr>
    </w:p>
    <w:p w:rsidR="006A697C" w:rsidRPr="00207A9B" w:rsidRDefault="006A697C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73B3E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Pr="00207A9B" w:rsidRDefault="001F007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1F007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๐๒๑๗     </w:t>
      </w:r>
      <w:r w:rsidRPr="001F007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พลศึกษาเพื่อพัฒนาสุขภาพ</w:t>
      </w:r>
      <w:r w:rsidRPr="001F0072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1F0072">
        <w:rPr>
          <w:rFonts w:ascii="TH SarabunPSK" w:hAnsi="TH SarabunPSK" w:cs="TH SarabunPSK"/>
          <w:b/>
          <w:bCs/>
          <w:sz w:val="32"/>
          <w:szCs w:val="32"/>
        </w:rPr>
        <w:t>(Physical Education for Health Development)</w:t>
      </w:r>
      <w:r w:rsidRPr="001F007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              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773B3E" w:rsidRPr="00207A9B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-----------------------------------------------------------------------------------------------------------------------------------------</w:t>
      </w:r>
    </w:p>
    <w:p w:rsidR="00D351E5" w:rsidRDefault="00D351E5" w:rsidP="00D351E5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8769F" w:rsidRPr="00D351E5" w:rsidRDefault="00D351E5" w:rsidP="00E8769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หลักการเสริมสร้างสมรรถภาพทางกาย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อาหารและโภชนาการที่เสริมสร้างสมรรถภาพทางกาย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การทดสอบสมรรถภาพทางกาย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การหาค่าดัชนีมวลกาย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หล</w:t>
      </w:r>
      <w:r>
        <w:rPr>
          <w:rFonts w:ascii="TH SarabunPSK" w:hAnsi="TH SarabunPSK" w:cs="TH SarabunPSK" w:hint="cs"/>
          <w:sz w:val="32"/>
          <w:szCs w:val="32"/>
          <w:cs/>
        </w:rPr>
        <w:t>ัก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การและรูปแบบการออกกา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ลังกายด้วยกีฬาไทย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 /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กีฬาสากล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มีน้า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ใจนักกีฬา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เคารพกฎกติกา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มีมารยาทในการดูและเล่นกีฬา</w:t>
      </w:r>
      <w:r>
        <w:rPr>
          <w:rFonts w:ascii="TH SarabunPSK" w:hAnsi="TH SarabunPSK" w:cs="TH SarabunPSK"/>
          <w:sz w:val="32"/>
          <w:szCs w:val="32"/>
          <w:cs/>
        </w:rPr>
        <w:t>เลือกและปฏิบัติการออกกาลังก</w:t>
      </w:r>
      <w:r>
        <w:rPr>
          <w:rFonts w:ascii="TH SarabunPSK" w:hAnsi="TH SarabunPSK" w:cs="TH SarabunPSK" w:hint="cs"/>
          <w:sz w:val="32"/>
          <w:szCs w:val="32"/>
          <w:cs/>
        </w:rPr>
        <w:t>า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อย่างเหมาะสมมีความสุขภายใต้หลักความพอเพียง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พร้อมที่จะประกอบอาชีพได้อย่างมีประสิทธิภาพ</w:t>
      </w:r>
      <w:r w:rsidR="00E8769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8769F" w:rsidRPr="00D351E5">
        <w:rPr>
          <w:rFonts w:ascii="TH SarabunPSK" w:hAnsi="TH SarabunPSK" w:cs="TH SarabunPSK"/>
          <w:sz w:val="32"/>
          <w:szCs w:val="32"/>
          <w:cs/>
        </w:rPr>
        <w:t>มีเจตคติและกิจนิสัยที่ดีในการเสริมสร้างสมรรถภาพทางกายด้วยความมีวินัย</w:t>
      </w:r>
      <w:r w:rsidR="00E8769F"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="00E8769F">
        <w:rPr>
          <w:rFonts w:ascii="TH SarabunPSK" w:hAnsi="TH SarabunPSK" w:cs="TH SarabunPSK"/>
          <w:sz w:val="32"/>
          <w:szCs w:val="32"/>
          <w:cs/>
        </w:rPr>
        <w:t>มีน้</w:t>
      </w:r>
      <w:r w:rsidR="00E8769F">
        <w:rPr>
          <w:rFonts w:ascii="TH SarabunPSK" w:hAnsi="TH SarabunPSK" w:cs="TH SarabunPSK" w:hint="cs"/>
          <w:sz w:val="32"/>
          <w:szCs w:val="32"/>
          <w:cs/>
        </w:rPr>
        <w:t>ำ</w:t>
      </w:r>
      <w:r w:rsidR="00E8769F" w:rsidRPr="00D351E5">
        <w:rPr>
          <w:rFonts w:ascii="TH SarabunPSK" w:hAnsi="TH SarabunPSK" w:cs="TH SarabunPSK"/>
          <w:sz w:val="32"/>
          <w:szCs w:val="32"/>
          <w:cs/>
        </w:rPr>
        <w:t>ใจนักกีฬาความสามัคคี</w:t>
      </w:r>
      <w:r w:rsidR="00E8769F"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="00E8769F" w:rsidRPr="00D351E5">
        <w:rPr>
          <w:rFonts w:ascii="TH SarabunPSK" w:hAnsi="TH SarabunPSK" w:cs="TH SarabunPSK"/>
          <w:sz w:val="32"/>
          <w:szCs w:val="32"/>
          <w:cs/>
        </w:rPr>
        <w:t>เคารพกฎกติกาและมีมารยาท</w:t>
      </w:r>
    </w:p>
    <w:p w:rsidR="00D351E5" w:rsidRDefault="00D351E5" w:rsidP="00D351E5">
      <w:pPr>
        <w:pStyle w:val="a8"/>
        <w:rPr>
          <w:rFonts w:ascii="TH SarabunPSK" w:hAnsi="TH SarabunPSK" w:cs="TH SarabunPSK"/>
          <w:sz w:val="32"/>
          <w:szCs w:val="32"/>
        </w:rPr>
      </w:pPr>
    </w:p>
    <w:p w:rsidR="00D351E5" w:rsidRPr="00306C02" w:rsidRDefault="00D351E5" w:rsidP="00D351E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306C0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351E5" w:rsidRPr="00D351E5" w:rsidRDefault="00D351E5" w:rsidP="00D351E5">
      <w:pPr>
        <w:pStyle w:val="a8"/>
        <w:rPr>
          <w:rFonts w:ascii="TH SarabunPSK" w:hAnsi="TH SarabunPSK" w:cs="TH SarabunPSK"/>
          <w:sz w:val="32"/>
          <w:szCs w:val="32"/>
        </w:rPr>
      </w:pPr>
    </w:p>
    <w:p w:rsidR="001F0072" w:rsidRPr="00D351E5" w:rsidRDefault="00D351E5" w:rsidP="00D351E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 w:rsidR="000A639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.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เข้าใจหลักการเสริมสร้างสมรรถภาพทางกายเพื่อความพร้อมในการประกอบอาชีพ</w:t>
      </w:r>
    </w:p>
    <w:p w:rsidR="001F0072" w:rsidRPr="00D351E5" w:rsidRDefault="00D351E5" w:rsidP="00E8769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.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สามารถเสริมสร้างสมรรถภาพทางกายตามหลักการบริโภคอาหารและโภชนาการ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="00E8769F">
        <w:rPr>
          <w:rFonts w:ascii="TH SarabunPSK" w:hAnsi="TH SarabunPSK" w:cs="TH SarabunPSK"/>
          <w:sz w:val="32"/>
          <w:szCs w:val="32"/>
          <w:cs/>
        </w:rPr>
        <w:t>หล</w:t>
      </w:r>
      <w:r w:rsidR="00E8769F">
        <w:rPr>
          <w:rFonts w:ascii="TH SarabunPSK" w:hAnsi="TH SarabunPSK" w:cs="TH SarabunPSK" w:hint="cs"/>
          <w:sz w:val="32"/>
          <w:szCs w:val="32"/>
          <w:cs/>
        </w:rPr>
        <w:t>ัก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การออก</w:t>
      </w:r>
    </w:p>
    <w:p w:rsidR="001F0072" w:rsidRDefault="00E8769F" w:rsidP="00D351E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ลังกายและหลักการดูและเล่นกีฬาไทย</w:t>
      </w:r>
      <w:r w:rsidR="001F0072" w:rsidRPr="00D351E5">
        <w:rPr>
          <w:rFonts w:ascii="TH SarabunPSK" w:hAnsi="TH SarabunPSK" w:cs="TH SarabunPSK"/>
          <w:sz w:val="32"/>
          <w:szCs w:val="32"/>
        </w:rPr>
        <w:t>/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กีฬาสากล</w:t>
      </w:r>
    </w:p>
    <w:p w:rsidR="00E8769F" w:rsidRPr="00D351E5" w:rsidRDefault="00E8769F" w:rsidP="00E8769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D351E5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แสดงความรู้เกี่ยวกับหลักการเสริมสร้างสมรรถภาพทางกาย</w:t>
      </w:r>
      <w:r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Pr="00D351E5">
        <w:rPr>
          <w:rFonts w:ascii="TH SarabunPSK" w:hAnsi="TH SarabunPSK" w:cs="TH SarabunPSK"/>
          <w:sz w:val="32"/>
          <w:szCs w:val="32"/>
          <w:cs/>
        </w:rPr>
        <w:t>หลักการบริโภคอาหารและโภชนาการหลักการออกกาลังและหลักการดูและเล่นกีฬา</w:t>
      </w:r>
    </w:p>
    <w:p w:rsidR="00E8769F" w:rsidRDefault="00E8769F" w:rsidP="00D351E5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Pr="00D351E5">
        <w:rPr>
          <w:rFonts w:ascii="TH SarabunPSK" w:hAnsi="TH SarabunPSK" w:cs="TH SarabunPSK"/>
          <w:sz w:val="32"/>
          <w:szCs w:val="32"/>
          <w:cs/>
        </w:rPr>
        <w:t>บริโภคอาหารตามหลักโภชนาการเพื่อเสริมสร้างสมรรถภาพทางกาย</w:t>
      </w:r>
    </w:p>
    <w:p w:rsidR="00E8769F" w:rsidRDefault="00E8769F" w:rsidP="00D351E5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๕. </w:t>
      </w:r>
      <w:r>
        <w:rPr>
          <w:rFonts w:ascii="TH SarabunPSK" w:hAnsi="TH SarabunPSK" w:cs="TH SarabunPSK"/>
          <w:sz w:val="32"/>
          <w:szCs w:val="32"/>
          <w:cs/>
        </w:rPr>
        <w:t>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D351E5">
        <w:rPr>
          <w:rFonts w:ascii="TH SarabunPSK" w:hAnsi="TH SarabunPSK" w:cs="TH SarabunPSK"/>
          <w:sz w:val="32"/>
          <w:szCs w:val="32"/>
          <w:cs/>
        </w:rPr>
        <w:t>ลังเพื่อพัฒนาบุคลิกภาพและสมรรถภาพตามหลักการและกระบวนการ</w:t>
      </w:r>
    </w:p>
    <w:p w:rsidR="00E8769F" w:rsidRDefault="00E8769F" w:rsidP="00D351E5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๖. </w:t>
      </w:r>
      <w:r w:rsidRPr="00D351E5">
        <w:rPr>
          <w:rFonts w:ascii="TH SarabunPSK" w:hAnsi="TH SarabunPSK" w:cs="TH SarabunPSK"/>
          <w:sz w:val="32"/>
          <w:szCs w:val="32"/>
          <w:cs/>
        </w:rPr>
        <w:t>ดูและเล่นกีฬาไทย</w:t>
      </w:r>
      <w:r w:rsidRPr="00D351E5">
        <w:rPr>
          <w:rFonts w:ascii="TH SarabunPSK" w:hAnsi="TH SarabunPSK" w:cs="TH SarabunPSK"/>
          <w:sz w:val="32"/>
          <w:szCs w:val="32"/>
        </w:rPr>
        <w:t xml:space="preserve">/ </w:t>
      </w:r>
      <w:r w:rsidRPr="00D351E5">
        <w:rPr>
          <w:rFonts w:ascii="TH SarabunPSK" w:hAnsi="TH SarabunPSK" w:cs="TH SarabunPSK"/>
          <w:sz w:val="32"/>
          <w:szCs w:val="32"/>
          <w:cs/>
        </w:rPr>
        <w:t>กีฬาสากล</w:t>
      </w:r>
      <w:r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Pr="00D351E5">
        <w:rPr>
          <w:rFonts w:ascii="TH SarabunPSK" w:hAnsi="TH SarabunPSK" w:cs="TH SarabunPSK"/>
          <w:sz w:val="32"/>
          <w:szCs w:val="32"/>
          <w:cs/>
        </w:rPr>
        <w:t>ตามกฎ</w:t>
      </w:r>
      <w:r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Pr="00D351E5">
        <w:rPr>
          <w:rFonts w:ascii="TH SarabunPSK" w:hAnsi="TH SarabunPSK" w:cs="TH SarabunPSK"/>
          <w:sz w:val="32"/>
          <w:szCs w:val="32"/>
          <w:cs/>
        </w:rPr>
        <w:t>กติกา</w:t>
      </w:r>
      <w:r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Pr="00D351E5">
        <w:rPr>
          <w:rFonts w:ascii="TH SarabunPSK" w:hAnsi="TH SarabunPSK" w:cs="TH SarabunPSK"/>
          <w:sz w:val="32"/>
          <w:szCs w:val="32"/>
          <w:cs/>
        </w:rPr>
        <w:t>มารยาท</w:t>
      </w:r>
    </w:p>
    <w:p w:rsidR="00E8769F" w:rsidRDefault="00E8769F" w:rsidP="00D351E5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๗. </w:t>
      </w:r>
      <w:r w:rsidRPr="00D351E5">
        <w:rPr>
          <w:rFonts w:ascii="TH SarabunPSK" w:hAnsi="TH SarabunPSK" w:cs="TH SarabunPSK"/>
          <w:sz w:val="32"/>
          <w:szCs w:val="32"/>
          <w:cs/>
        </w:rPr>
        <w:t>ใช้ค่าดัชนีมวลกายวางแผนปรับปรุงบุคลิกภาพและสุขภาพ</w:t>
      </w:r>
    </w:p>
    <w:p w:rsidR="00E8769F" w:rsidRPr="00D351E5" w:rsidRDefault="00E8769F" w:rsidP="00D351E5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๘. </w:t>
      </w:r>
      <w:r>
        <w:rPr>
          <w:rFonts w:ascii="TH SarabunPSK" w:hAnsi="TH SarabunPSK" w:cs="TH SarabunPSK"/>
          <w:sz w:val="32"/>
          <w:szCs w:val="32"/>
          <w:cs/>
        </w:rPr>
        <w:t>ปฏิบ</w:t>
      </w:r>
      <w:r>
        <w:rPr>
          <w:rFonts w:ascii="TH SarabunPSK" w:hAnsi="TH SarabunPSK" w:cs="TH SarabunPSK" w:hint="cs"/>
          <w:sz w:val="32"/>
          <w:szCs w:val="32"/>
          <w:cs/>
        </w:rPr>
        <w:t>ัติ</w:t>
      </w:r>
      <w:r w:rsidRPr="00D351E5">
        <w:rPr>
          <w:rFonts w:ascii="TH SarabunPSK" w:hAnsi="TH SarabunPSK" w:cs="TH SarabunPSK"/>
          <w:sz w:val="32"/>
          <w:szCs w:val="32"/>
          <w:cs/>
        </w:rPr>
        <w:t>โครงงานเกี่ยวกับสุขภาพและกีฬา</w:t>
      </w:r>
    </w:p>
    <w:p w:rsidR="001F0072" w:rsidRPr="00D351E5" w:rsidRDefault="000A6399" w:rsidP="00D351E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="00E8769F">
        <w:rPr>
          <w:rFonts w:ascii="TH SarabunPSK" w:hAnsi="TH SarabunPSK" w:cs="TH SarabunPSK" w:hint="cs"/>
          <w:sz w:val="32"/>
          <w:szCs w:val="32"/>
          <w:cs/>
        </w:rPr>
        <w:t xml:space="preserve">๙.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มีเจตคติและกิจนิสัยที่ดีในการเสริมสร้างสมรรถภาพทางกายด้วยความมีวินัย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มีน้า</w:t>
      </w:r>
      <w:r w:rsidR="001F0072"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D351E5">
        <w:rPr>
          <w:rFonts w:ascii="TH SarabunPSK" w:hAnsi="TH SarabunPSK" w:cs="TH SarabunPSK"/>
          <w:sz w:val="32"/>
          <w:szCs w:val="32"/>
          <w:cs/>
        </w:rPr>
        <w:t>ใจนักกีฬา</w:t>
      </w:r>
    </w:p>
    <w:p w:rsidR="001F0072" w:rsidRPr="00D351E5" w:rsidRDefault="001F0072" w:rsidP="00D351E5">
      <w:pPr>
        <w:pStyle w:val="a8"/>
        <w:rPr>
          <w:rFonts w:ascii="TH SarabunPSK" w:hAnsi="TH SarabunPSK" w:cs="TH SarabunPSK"/>
          <w:sz w:val="32"/>
          <w:szCs w:val="32"/>
        </w:rPr>
      </w:pPr>
      <w:r w:rsidRPr="00D351E5">
        <w:rPr>
          <w:rFonts w:ascii="TH SarabunPSK" w:hAnsi="TH SarabunPSK" w:cs="TH SarabunPSK"/>
          <w:sz w:val="32"/>
          <w:szCs w:val="32"/>
          <w:cs/>
        </w:rPr>
        <w:t>ความสามัคคี</w:t>
      </w:r>
      <w:r w:rsidRPr="00D351E5">
        <w:rPr>
          <w:rFonts w:ascii="TH SarabunPSK" w:hAnsi="TH SarabunPSK" w:cs="TH SarabunPSK"/>
          <w:sz w:val="32"/>
          <w:szCs w:val="32"/>
        </w:rPr>
        <w:t xml:space="preserve"> </w:t>
      </w:r>
      <w:r w:rsidRPr="00D351E5">
        <w:rPr>
          <w:rFonts w:ascii="TH SarabunPSK" w:hAnsi="TH SarabunPSK" w:cs="TH SarabunPSK"/>
          <w:sz w:val="32"/>
          <w:szCs w:val="32"/>
          <w:cs/>
        </w:rPr>
        <w:t>เคารพกฎกติกาและมีมารยาท</w:t>
      </w:r>
    </w:p>
    <w:p w:rsidR="001F0072" w:rsidRPr="00D351E5" w:rsidRDefault="001F0072" w:rsidP="00D351E5">
      <w:pPr>
        <w:pStyle w:val="a8"/>
        <w:rPr>
          <w:rFonts w:ascii="TH SarabunPSK" w:hAnsi="TH SarabunPSK" w:cs="TH SarabunPSK"/>
          <w:sz w:val="32"/>
          <w:szCs w:val="32"/>
        </w:rPr>
      </w:pPr>
    </w:p>
    <w:p w:rsidR="00D351E5" w:rsidRPr="002C2BD4" w:rsidRDefault="00D351E5" w:rsidP="00D351E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 w:rsidR="00E8769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๙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F0072" w:rsidRDefault="001F0072" w:rsidP="001F0072">
      <w:pPr>
        <w:pStyle w:val="a8"/>
        <w:rPr>
          <w:rFonts w:ascii="TH SarabunPSK" w:hAnsi="TH SarabunPSK" w:cs="TH SarabunPSK"/>
          <w:sz w:val="32"/>
          <w:szCs w:val="32"/>
        </w:rPr>
      </w:pPr>
    </w:p>
    <w:p w:rsidR="001F0072" w:rsidRDefault="001F0072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32154" w:rsidRDefault="00C32154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1F0072" w:rsidRPr="001F0072" w:rsidRDefault="001F0072" w:rsidP="001F0072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๐๒๑๘     </w:t>
      </w:r>
      <w:r w:rsidRPr="001F007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ทักษะชีวิตในการพัฒนาสุขภาพ</w:t>
      </w:r>
      <w:r w:rsidRPr="001F0072">
        <w:rPr>
          <w:rFonts w:ascii="TH SarabunPSK" w:hAnsi="TH SarabunPSK" w:cs="TH SarabunPSK"/>
          <w:b/>
          <w:bCs/>
          <w:sz w:val="32"/>
          <w:szCs w:val="32"/>
        </w:rPr>
        <w:t xml:space="preserve"> (Life Skills for Health Development)</w:t>
      </w:r>
    </w:p>
    <w:p w:rsidR="001F0072" w:rsidRDefault="001F0072" w:rsidP="001F007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306C02" w:rsidRDefault="001F0072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-----------------------------------------------------------------------------------------------------------------------------------------</w:t>
      </w:r>
    </w:p>
    <w:p w:rsidR="00306C02" w:rsidRDefault="00306C0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06C02" w:rsidRPr="00E8769F" w:rsidRDefault="00E8769F" w:rsidP="00E8769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ปฏิบั</w:t>
      </w:r>
      <w:r>
        <w:rPr>
          <w:rFonts w:ascii="TH SarabunPSK" w:hAnsi="TH SarabunPSK" w:cs="TH SarabunPSK"/>
          <w:sz w:val="32"/>
          <w:szCs w:val="32"/>
          <w:cs/>
        </w:rPr>
        <w:t>ติเกี่ยวกับพัฒนาการและทักษะการด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เนินชีวิต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การเห็นคุณค่าในตนเอง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รู้หลักปฏิบัติเกี่ยวกับการดูแลรักษาสุขภาพกายและสุขภาพจิตตามวัยของตนเอง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การมีสัมพันธภาพที่ดีต่อกัน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ปัญหาเกี่ยวกับพฤติกรรมทางเพศที่ได้รับอิทธิพลจากสิ่งแวดล้อมและวัฒนธรรมไทย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การปฏิบัติตนในการป้องกันโรค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การป้องกันอันตรายจากสิ่งเสพติด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การใช้ยา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และการแก้ปัญหาสุขภาพ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8769F">
        <w:rPr>
          <w:rFonts w:ascii="TH SarabunPSK" w:hAnsi="TH SarabunPSK" w:cs="TH SarabunPSK"/>
          <w:sz w:val="32"/>
          <w:szCs w:val="32"/>
          <w:cs/>
        </w:rPr>
        <w:t>รู้คุณค่าและเป้าหมายในการดาเนินชีวิตด้วยวิถีทางที่ถูกต้องและภาคภูมิใจ</w:t>
      </w:r>
    </w:p>
    <w:p w:rsidR="001F0072" w:rsidRDefault="001F0072" w:rsidP="00E8769F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8769F" w:rsidRPr="00306C02" w:rsidRDefault="00E8769F" w:rsidP="00E8769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306C0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8769F" w:rsidRPr="00E8769F" w:rsidRDefault="00E8769F" w:rsidP="00E8769F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Pr="00E8769F" w:rsidRDefault="00E8769F" w:rsidP="00E8769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เข้าใจหลักการและวิธีการพัฒนาการสุขภาพกาย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สุขภาพจิตวัยรุ่น</w:t>
      </w:r>
    </w:p>
    <w:p w:rsidR="001F0072" w:rsidRPr="00E8769F" w:rsidRDefault="00E8769F" w:rsidP="00E8769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มีทักษะในการแสดงออกเกี่ยวกับพฤติกรรมและสัมพันธภาพที่เหมาะสมตามวัฒนธรรมไทย</w:t>
      </w:r>
    </w:p>
    <w:p w:rsidR="001F0072" w:rsidRDefault="00E8769F" w:rsidP="00E8769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สามารถป้องกันและหลีกเลี่ยงปัจจัยเสี่ยงจากโรคติดต่อ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สิ่งเสพติด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และการใช้ยา</w:t>
      </w:r>
    </w:p>
    <w:p w:rsidR="00E8769F" w:rsidRDefault="00E8769F" w:rsidP="00E8769F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Pr="00E8769F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แสดงความรู้เกี่ยวกับหลักการ</w:t>
      </w:r>
      <w:r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Pr="00E8769F">
        <w:rPr>
          <w:rFonts w:ascii="TH SarabunPSK" w:hAnsi="TH SarabunPSK" w:cs="TH SarabunPSK"/>
          <w:sz w:val="32"/>
          <w:szCs w:val="32"/>
          <w:cs/>
        </w:rPr>
        <w:t>และวิธีการพัฒนาสุขภาพกาย</w:t>
      </w:r>
      <w:r w:rsidRPr="00E8769F">
        <w:rPr>
          <w:rFonts w:ascii="TH SarabunPSK" w:hAnsi="TH SarabunPSK" w:cs="TH SarabunPSK"/>
          <w:sz w:val="32"/>
          <w:szCs w:val="32"/>
        </w:rPr>
        <w:t>/</w:t>
      </w:r>
      <w:r w:rsidRPr="00E8769F">
        <w:rPr>
          <w:rFonts w:ascii="TH SarabunPSK" w:hAnsi="TH SarabunPSK" w:cs="TH SarabunPSK"/>
          <w:sz w:val="32"/>
          <w:szCs w:val="32"/>
          <w:cs/>
        </w:rPr>
        <w:t>สุขภาพจิตวัยรุ่น</w:t>
      </w:r>
    </w:p>
    <w:p w:rsidR="00E8769F" w:rsidRDefault="00E8769F" w:rsidP="00E8769F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๕. </w:t>
      </w:r>
      <w:r w:rsidRPr="00E8769F">
        <w:rPr>
          <w:rFonts w:ascii="TH SarabunPSK" w:hAnsi="TH SarabunPSK" w:cs="TH SarabunPSK"/>
          <w:sz w:val="32"/>
          <w:szCs w:val="32"/>
          <w:cs/>
        </w:rPr>
        <w:t>สร้างสัมพันธภาพที่ดีต่อครอบครัว</w:t>
      </w:r>
      <w:r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Pr="00E8769F">
        <w:rPr>
          <w:rFonts w:ascii="TH SarabunPSK" w:hAnsi="TH SarabunPSK" w:cs="TH SarabunPSK"/>
          <w:sz w:val="32"/>
          <w:szCs w:val="32"/>
          <w:cs/>
        </w:rPr>
        <w:t>เพื่อน</w:t>
      </w:r>
      <w:r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Pr="00E8769F">
        <w:rPr>
          <w:rFonts w:ascii="TH SarabunPSK" w:hAnsi="TH SarabunPSK" w:cs="TH SarabunPSK"/>
          <w:sz w:val="32"/>
          <w:szCs w:val="32"/>
          <w:cs/>
        </w:rPr>
        <w:t>และสังคมตามหลักวัฒนธรรมไทย</w:t>
      </w:r>
    </w:p>
    <w:p w:rsidR="00E8769F" w:rsidRDefault="00E8769F" w:rsidP="00E8769F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๖. </w:t>
      </w:r>
      <w:r w:rsidRPr="00E8769F">
        <w:rPr>
          <w:rFonts w:ascii="TH SarabunPSK" w:hAnsi="TH SarabunPSK" w:cs="TH SarabunPSK"/>
          <w:sz w:val="32"/>
          <w:szCs w:val="32"/>
          <w:cs/>
        </w:rPr>
        <w:t>วางแผนป้องกัน</w:t>
      </w:r>
      <w:r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Pr="00E8769F">
        <w:rPr>
          <w:rFonts w:ascii="TH SarabunPSK" w:hAnsi="TH SarabunPSK" w:cs="TH SarabunPSK"/>
          <w:sz w:val="32"/>
          <w:szCs w:val="32"/>
          <w:cs/>
        </w:rPr>
        <w:t>อันตราย</w:t>
      </w:r>
      <w:r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Pr="00E8769F">
        <w:rPr>
          <w:rFonts w:ascii="TH SarabunPSK" w:hAnsi="TH SarabunPSK" w:cs="TH SarabunPSK"/>
          <w:sz w:val="32"/>
          <w:szCs w:val="32"/>
          <w:cs/>
        </w:rPr>
        <w:t>จากโรคติดต่อ</w:t>
      </w:r>
      <w:r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Pr="00E8769F">
        <w:rPr>
          <w:rFonts w:ascii="TH SarabunPSK" w:hAnsi="TH SarabunPSK" w:cs="TH SarabunPSK"/>
          <w:sz w:val="32"/>
          <w:szCs w:val="32"/>
          <w:cs/>
        </w:rPr>
        <w:t>สิ่งเสพติดและการใช้ยา</w:t>
      </w:r>
    </w:p>
    <w:p w:rsidR="00E8769F" w:rsidRDefault="00E8769F" w:rsidP="00E8769F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๗. </w:t>
      </w:r>
      <w:r w:rsidRPr="00E8769F">
        <w:rPr>
          <w:rFonts w:ascii="TH SarabunPSK" w:hAnsi="TH SarabunPSK" w:cs="TH SarabunPSK"/>
          <w:sz w:val="32"/>
          <w:szCs w:val="32"/>
          <w:cs/>
        </w:rPr>
        <w:t>วิเคราะห์และแก้ปัญหาสุขภาพวัยรุ่น</w:t>
      </w:r>
    </w:p>
    <w:p w:rsidR="00E8769F" w:rsidRDefault="00E8769F" w:rsidP="00E8769F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๘. </w:t>
      </w:r>
      <w:r w:rsidRPr="00E8769F">
        <w:rPr>
          <w:rFonts w:ascii="TH SarabunPSK" w:hAnsi="TH SarabunPSK" w:cs="TH SarabunPSK"/>
          <w:sz w:val="32"/>
          <w:szCs w:val="32"/>
          <w:cs/>
        </w:rPr>
        <w:t>แสดงออกพฤติกรรมทางเพศที่เหมาะสมกับวัฒนธรรมไทย</w:t>
      </w:r>
    </w:p>
    <w:p w:rsidR="00E8769F" w:rsidRPr="00E8769F" w:rsidRDefault="00E8769F" w:rsidP="00E8769F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๙. </w:t>
      </w:r>
      <w:r w:rsidRPr="00E8769F">
        <w:rPr>
          <w:rFonts w:ascii="TH SarabunPSK" w:hAnsi="TH SarabunPSK" w:cs="TH SarabunPSK"/>
          <w:sz w:val="32"/>
          <w:szCs w:val="32"/>
          <w:cs/>
        </w:rPr>
        <w:t>ปฏิบัติโครงงานเพื่อแก้ปัญหาสุขภาพ</w:t>
      </w:r>
    </w:p>
    <w:p w:rsidR="001F0072" w:rsidRPr="00E8769F" w:rsidRDefault="00E8769F" w:rsidP="00E8769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๑๐.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รู้คุณค่าและเป้าหมายในการดาเนินชีวิตด้วยวิถีทางที่ถูกต้องและภาคภูมิใจ</w:t>
      </w:r>
    </w:p>
    <w:p w:rsidR="00E8769F" w:rsidRDefault="00E8769F" w:rsidP="00E8769F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8769F" w:rsidRPr="002C2BD4" w:rsidRDefault="00E8769F" w:rsidP="00E8769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๑๐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F0072" w:rsidRPr="00E8769F" w:rsidRDefault="001F0072" w:rsidP="00E8769F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1F0072" w:rsidRPr="001F0072" w:rsidRDefault="001F0072" w:rsidP="001F0072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๐๒๑๙     </w:t>
      </w:r>
      <w:r w:rsidRPr="001F007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การออกกำลังกายเพื่อเสริมสร้างสมรรถภาพในการทำงาน</w:t>
      </w:r>
      <w:r w:rsidRPr="001F0072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1F0072">
        <w:rPr>
          <w:rFonts w:ascii="TH SarabunPSK" w:hAnsi="TH SarabunPSK" w:cs="TH SarabunPSK"/>
          <w:b/>
          <w:bCs/>
          <w:sz w:val="32"/>
          <w:szCs w:val="32"/>
        </w:rPr>
        <w:t>(Physical Fitness for Work)</w:t>
      </w:r>
    </w:p>
    <w:p w:rsidR="001F0072" w:rsidRDefault="001F0072" w:rsidP="001F007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1F0072" w:rsidRDefault="001F0072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-----------------------------------------------------------------------------------------------------------------------------------------</w:t>
      </w:r>
    </w:p>
    <w:p w:rsidR="00306C02" w:rsidRDefault="00306C0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E8769F" w:rsidP="00E8769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hint="cs"/>
          <w:cs/>
        </w:rPr>
        <w:t xml:space="preserve">               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ปฏิบ</w:t>
      </w:r>
      <w:r>
        <w:rPr>
          <w:rFonts w:ascii="TH SarabunPSK" w:hAnsi="TH SarabunPSK" w:cs="TH SarabunPSK" w:hint="cs"/>
          <w:sz w:val="32"/>
          <w:szCs w:val="32"/>
          <w:cs/>
        </w:rPr>
        <w:t>ัติ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เกี่ยวกับ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กิจกรรมการเรียนรู้เ</w:t>
      </w:r>
      <w:r>
        <w:rPr>
          <w:rFonts w:ascii="TH SarabunPSK" w:hAnsi="TH SarabunPSK" w:cs="TH SarabunPSK"/>
          <w:sz w:val="32"/>
          <w:szCs w:val="32"/>
          <w:cs/>
        </w:rPr>
        <w:t>กี่ยวกับหลักการและรูปแบบการออกก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ลังกาย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กลไกของร่างกาย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การเล่นกีฬาไทย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กีฬาสากล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หรือกิจกรรมนันทนาการ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และการเสริมสร้างสมรรถภาพทางกายให้สามารถท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งานได้อย่างมีประสิทธิภาพ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ปฏิบัติโครงงานการออกก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ลังกายด้วยกิจกรรมที่เหมาะสมส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หรับตนเองเพื่อพัฒนาสมรรถภาพ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ทางกายให้เป็นไปตามเป้าหมายพร้อมที่จะประกอบอาชีพได้อย่างมีประสิทธิภาพ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ตระหนักถึงคุณค่าของการออกก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ลังกายและการเล่นกีฬาเป็นประจ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</w:p>
    <w:p w:rsidR="00E8769F" w:rsidRDefault="00E8769F" w:rsidP="00E8769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E8769F" w:rsidRPr="00306C02" w:rsidRDefault="00E8769F" w:rsidP="00E8769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306C0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8769F" w:rsidRPr="00E8769F" w:rsidRDefault="00E8769F" w:rsidP="00E8769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1F0072" w:rsidRPr="00E8769F" w:rsidRDefault="00E8769F" w:rsidP="00E8769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๑.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ความเข้าใจเกี่ยวกับหลักการและรูปแบบในการออกกาลังกาย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และการเสริมสร้างสมรรถภาพทางกาย</w:t>
      </w:r>
    </w:p>
    <w:p w:rsidR="001F0072" w:rsidRDefault="00E8769F" w:rsidP="00E8769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.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สามารถพัฒนาสมรรถภาพทางกาย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ให้พร้อมที่จะประกอบอาชีพได้อย่างมีประสิทธิภาพ</w:t>
      </w:r>
    </w:p>
    <w:p w:rsidR="00E8769F" w:rsidRDefault="00E8769F" w:rsidP="00E8769F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E8769F">
        <w:rPr>
          <w:rFonts w:ascii="TH SarabunPSK" w:hAnsi="TH SarabunPSK" w:cs="TH SarabunPSK"/>
          <w:sz w:val="32"/>
          <w:szCs w:val="32"/>
          <w:cs/>
        </w:rPr>
        <w:t>แสดงความรู้เกี่ย</w:t>
      </w:r>
      <w:r>
        <w:rPr>
          <w:rFonts w:ascii="TH SarabunPSK" w:hAnsi="TH SarabunPSK" w:cs="TH SarabunPSK"/>
          <w:sz w:val="32"/>
          <w:szCs w:val="32"/>
          <w:cs/>
        </w:rPr>
        <w:t>วกับหลักการและรูปแบบของการออกก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8769F">
        <w:rPr>
          <w:rFonts w:ascii="TH SarabunPSK" w:hAnsi="TH SarabunPSK" w:cs="TH SarabunPSK"/>
          <w:sz w:val="32"/>
          <w:szCs w:val="32"/>
          <w:cs/>
        </w:rPr>
        <w:t>ลังกาย</w:t>
      </w:r>
    </w:p>
    <w:p w:rsidR="00E8769F" w:rsidRDefault="00E8769F" w:rsidP="00E8769F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๔. </w:t>
      </w:r>
      <w:r>
        <w:rPr>
          <w:rFonts w:ascii="TH SarabunPSK" w:hAnsi="TH SarabunPSK" w:cs="TH SarabunPSK"/>
          <w:sz w:val="32"/>
          <w:szCs w:val="32"/>
          <w:cs/>
        </w:rPr>
        <w:t>ประยุกต์การออกก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8769F">
        <w:rPr>
          <w:rFonts w:ascii="TH SarabunPSK" w:hAnsi="TH SarabunPSK" w:cs="TH SarabunPSK"/>
          <w:sz w:val="32"/>
          <w:szCs w:val="32"/>
          <w:cs/>
        </w:rPr>
        <w:t>ลังกายเพื่อพัฒนาสมรรถภาพทางกาย</w:t>
      </w:r>
    </w:p>
    <w:p w:rsidR="00E8769F" w:rsidRDefault="00E8769F" w:rsidP="00E8769F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๕. </w:t>
      </w:r>
      <w:r>
        <w:rPr>
          <w:rFonts w:ascii="TH SarabunPSK" w:hAnsi="TH SarabunPSK" w:cs="TH SarabunPSK"/>
          <w:sz w:val="32"/>
          <w:szCs w:val="32"/>
          <w:cs/>
        </w:rPr>
        <w:t>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8769F">
        <w:rPr>
          <w:rFonts w:ascii="TH SarabunPSK" w:hAnsi="TH SarabunPSK" w:cs="TH SarabunPSK"/>
          <w:sz w:val="32"/>
          <w:szCs w:val="32"/>
          <w:cs/>
        </w:rPr>
        <w:t>ลังกายเพื่อพัฒนาความสมบูรณ์ของร่างกายและจิตใจ</w:t>
      </w:r>
    </w:p>
    <w:p w:rsidR="00E8769F" w:rsidRPr="00E8769F" w:rsidRDefault="00E8769F" w:rsidP="00E8769F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๖. </w:t>
      </w:r>
      <w:r>
        <w:rPr>
          <w:rFonts w:ascii="TH SarabunPSK" w:hAnsi="TH SarabunPSK" w:cs="TH SarabunPSK"/>
          <w:sz w:val="32"/>
          <w:szCs w:val="32"/>
          <w:cs/>
        </w:rPr>
        <w:t>ปฏิบัติโครงงานเกี่ยวกับการออกก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8769F">
        <w:rPr>
          <w:rFonts w:ascii="TH SarabunPSK" w:hAnsi="TH SarabunPSK" w:cs="TH SarabunPSK"/>
          <w:sz w:val="32"/>
          <w:szCs w:val="32"/>
          <w:cs/>
        </w:rPr>
        <w:t>ลังกาย</w:t>
      </w:r>
    </w:p>
    <w:p w:rsidR="001F0072" w:rsidRPr="00E8769F" w:rsidRDefault="00E8769F" w:rsidP="00E8769F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ตระหนักถึงคุณค่าของการออกก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ลังกายและการเล่นกีฬาเป็นประจ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8769F" w:rsidRPr="002C2BD4" w:rsidRDefault="00E8769F" w:rsidP="00E8769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๗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8769F" w:rsidRDefault="00E8769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1F0072" w:rsidRPr="001F0072" w:rsidRDefault="001F0072" w:rsidP="001F007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๐๒๒๐    </w:t>
      </w:r>
      <w:r w:rsidRPr="001F0072">
        <w:rPr>
          <w:rFonts w:ascii="TH SarabunPSK" w:hAnsi="TH SarabunPSK" w:cs="TH SarabunPSK"/>
          <w:b/>
          <w:bCs/>
          <w:sz w:val="32"/>
          <w:szCs w:val="32"/>
          <w:cs/>
        </w:rPr>
        <w:t>การป้องกันตนเองจากภัยสังคม</w:t>
      </w:r>
      <w:r w:rsidRPr="001F0072">
        <w:rPr>
          <w:rFonts w:ascii="TH SarabunPSK" w:hAnsi="TH SarabunPSK" w:cs="TH SarabunPSK"/>
          <w:b/>
          <w:bCs/>
          <w:sz w:val="32"/>
          <w:szCs w:val="32"/>
        </w:rPr>
        <w:t xml:space="preserve"> (Self Defense)</w:t>
      </w:r>
    </w:p>
    <w:p w:rsidR="001F0072" w:rsidRDefault="001F0072" w:rsidP="001F007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1F0072" w:rsidRDefault="001F0072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-----------------------------------------------------------------------------------------------------------------------------------------</w:t>
      </w:r>
    </w:p>
    <w:p w:rsidR="00306C02" w:rsidRPr="00207A9B" w:rsidRDefault="00306C0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73B3E" w:rsidRPr="00E8769F" w:rsidRDefault="00E8769F" w:rsidP="00E8769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ปฏิบัติเกี่ยวกับทักษะการสร้างสัมพันธภาพ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เจตคติและค่านิยมทางเพศตามวัฒนธรรมไทย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ปัจจัยเสี่ยงในการใช้สารเสพติดและการคุกคามทางเพศ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ฝึกการออกก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ลังกายและพัฒนาสมรรถภาพทางกายด้วยศิลปะการป้องกันตัวกิจกรรมนันทนาการที</w:t>
      </w:r>
      <w:r>
        <w:rPr>
          <w:rFonts w:ascii="TH SarabunPSK" w:hAnsi="TH SarabunPSK" w:cs="TH SarabunPSK"/>
          <w:sz w:val="32"/>
          <w:szCs w:val="32"/>
          <w:cs/>
        </w:rPr>
        <w:t>่เสริมสร้างเจตคติที่ดีในการออกก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ลังกาย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การสร้างมนุษยสัมพันธ์และการปฏิบัติตนเพื่อน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ไปสู่การป้องกันตนเองจากภัยสังคมและสภาพแวดล้อมที่เป็นอันตราย</w:t>
      </w:r>
      <w:r w:rsidR="001F650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F6502" w:rsidRPr="00E8769F">
        <w:rPr>
          <w:rFonts w:ascii="TH SarabunPSK" w:hAnsi="TH SarabunPSK" w:cs="TH SarabunPSK"/>
          <w:sz w:val="32"/>
          <w:szCs w:val="32"/>
          <w:cs/>
        </w:rPr>
        <w:t>มีเจตคติที่ดีในการเสริมสร้างความสมบูรณ์</w:t>
      </w:r>
      <w:r w:rsidR="001F650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F6502" w:rsidRPr="00E8769F">
        <w:rPr>
          <w:rFonts w:ascii="TH SarabunPSK" w:hAnsi="TH SarabunPSK" w:cs="TH SarabunPSK"/>
          <w:sz w:val="32"/>
          <w:szCs w:val="32"/>
          <w:cs/>
        </w:rPr>
        <w:t>ทางกายโดยใช้</w:t>
      </w:r>
      <w:r w:rsidR="001F6502" w:rsidRPr="00E8769F">
        <w:rPr>
          <w:rFonts w:ascii="TH SarabunPSK" w:hAnsi="TH SarabunPSK" w:cs="TH SarabunPSK"/>
          <w:sz w:val="32"/>
          <w:szCs w:val="32"/>
        </w:rPr>
        <w:t>/</w:t>
      </w:r>
      <w:r w:rsidR="001F6502" w:rsidRPr="00E8769F">
        <w:rPr>
          <w:rFonts w:ascii="TH SarabunPSK" w:hAnsi="TH SarabunPSK" w:cs="TH SarabunPSK"/>
          <w:sz w:val="32"/>
          <w:szCs w:val="32"/>
          <w:cs/>
        </w:rPr>
        <w:t>กิจกรรมนันทนาการ</w:t>
      </w:r>
    </w:p>
    <w:p w:rsidR="001F0072" w:rsidRDefault="001F0072" w:rsidP="00E8769F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8769F" w:rsidRPr="00306C02" w:rsidRDefault="00E8769F" w:rsidP="00E8769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306C0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8769F" w:rsidRPr="00E8769F" w:rsidRDefault="00E8769F" w:rsidP="00E8769F">
      <w:pPr>
        <w:pStyle w:val="a8"/>
        <w:rPr>
          <w:rFonts w:ascii="TH SarabunPSK" w:hAnsi="TH SarabunPSK" w:cs="TH SarabunPSK"/>
          <w:sz w:val="32"/>
          <w:szCs w:val="32"/>
        </w:rPr>
      </w:pPr>
    </w:p>
    <w:p w:rsidR="001F0072" w:rsidRPr="00E8769F" w:rsidRDefault="00E8769F" w:rsidP="00E8769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.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มีความรู้ความเข้าใจเกี่ยวกับสัมพันธภาพระหว่างเพศในวัยรุ่น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ปัจจัยเสี่ยงและสถานการณ์ที่ไม่</w:t>
      </w:r>
    </w:p>
    <w:p w:rsidR="001F0072" w:rsidRPr="00E8769F" w:rsidRDefault="001F0072" w:rsidP="00E8769F">
      <w:pPr>
        <w:pStyle w:val="a8"/>
        <w:rPr>
          <w:rFonts w:ascii="TH SarabunPSK" w:hAnsi="TH SarabunPSK" w:cs="TH SarabunPSK"/>
          <w:sz w:val="32"/>
          <w:szCs w:val="32"/>
        </w:rPr>
      </w:pPr>
      <w:r w:rsidRPr="00E8769F">
        <w:rPr>
          <w:rFonts w:ascii="TH SarabunPSK" w:hAnsi="TH SarabunPSK" w:cs="TH SarabunPSK"/>
          <w:sz w:val="32"/>
          <w:szCs w:val="32"/>
          <w:cs/>
        </w:rPr>
        <w:t>ปลอดภัย</w:t>
      </w:r>
    </w:p>
    <w:p w:rsidR="001F0072" w:rsidRDefault="001F6502" w:rsidP="00E8769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.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มีทักษะในการป้องกันตนเองโดยใช้ศิลปะการป้องกันตัว</w:t>
      </w:r>
    </w:p>
    <w:p w:rsidR="001F6502" w:rsidRDefault="001F6502" w:rsidP="00E8769F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E8769F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แสดงความรู้เกี่ยวกับสัมพันธภาพระหว่างเพศในวัยรุ่น</w:t>
      </w:r>
      <w:r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Pr="00E8769F">
        <w:rPr>
          <w:rFonts w:ascii="TH SarabunPSK" w:hAnsi="TH SarabunPSK" w:cs="TH SarabunPSK"/>
          <w:sz w:val="32"/>
          <w:szCs w:val="32"/>
          <w:cs/>
        </w:rPr>
        <w:t>ปัจจัยเสี่ยงและสถานการณ์ที่ไม่ปลอดภัย</w:t>
      </w:r>
    </w:p>
    <w:p w:rsidR="001F6502" w:rsidRDefault="001F6502" w:rsidP="00E8769F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๔. </w:t>
      </w:r>
      <w:r>
        <w:rPr>
          <w:rFonts w:ascii="TH SarabunPSK" w:hAnsi="TH SarabunPSK" w:cs="TH SarabunPSK"/>
          <w:sz w:val="32"/>
          <w:szCs w:val="32"/>
          <w:cs/>
        </w:rPr>
        <w:t>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8769F">
        <w:rPr>
          <w:rFonts w:ascii="TH SarabunPSK" w:hAnsi="TH SarabunPSK" w:cs="TH SarabunPSK"/>
          <w:sz w:val="32"/>
          <w:szCs w:val="32"/>
          <w:cs/>
        </w:rPr>
        <w:t>ลังกายเพื่อป้องกันตนเองโดยใช้ศิลปะการป้องกันตัว</w:t>
      </w:r>
    </w:p>
    <w:p w:rsidR="001F6502" w:rsidRPr="00E8769F" w:rsidRDefault="001F6502" w:rsidP="00E8769F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๕. </w:t>
      </w:r>
      <w:r w:rsidRPr="00E8769F">
        <w:rPr>
          <w:rFonts w:ascii="TH SarabunPSK" w:hAnsi="TH SarabunPSK" w:cs="TH SarabunPSK"/>
          <w:sz w:val="32"/>
          <w:szCs w:val="32"/>
          <w:cs/>
        </w:rPr>
        <w:t>ปฏิบัติโครงงาน</w:t>
      </w:r>
      <w:r w:rsidRPr="00E8769F">
        <w:rPr>
          <w:rFonts w:ascii="TH SarabunPSK" w:hAnsi="TH SarabunPSK" w:cs="TH SarabunPSK"/>
          <w:sz w:val="32"/>
          <w:szCs w:val="32"/>
        </w:rPr>
        <w:t xml:space="preserve"> </w:t>
      </w:r>
      <w:r w:rsidRPr="00E8769F">
        <w:rPr>
          <w:rFonts w:ascii="TH SarabunPSK" w:hAnsi="TH SarabunPSK" w:cs="TH SarabunPSK"/>
          <w:sz w:val="32"/>
          <w:szCs w:val="32"/>
          <w:cs/>
        </w:rPr>
        <w:t>ออกแบบกิจกรรมนันทนาการโดยประยุกต์ใช้ท่าทางจากศิลปะการป้องกันตัว</w:t>
      </w:r>
    </w:p>
    <w:p w:rsidR="001F0072" w:rsidRPr="00E8769F" w:rsidRDefault="001F6502" w:rsidP="00E8769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1F0072" w:rsidRPr="00E8769F">
        <w:rPr>
          <w:rFonts w:ascii="TH SarabunPSK" w:hAnsi="TH SarabunPSK" w:cs="TH SarabunPSK"/>
          <w:sz w:val="32"/>
          <w:szCs w:val="32"/>
        </w:rPr>
        <w:t xml:space="preserve">. 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มีเจตคติที่ดีในการเสริมสร้างความสมบูรณ์ทางกายโดยใช้</w:t>
      </w:r>
      <w:r w:rsidR="001F0072" w:rsidRPr="00E8769F">
        <w:rPr>
          <w:rFonts w:ascii="TH SarabunPSK" w:hAnsi="TH SarabunPSK" w:cs="TH SarabunPSK"/>
          <w:sz w:val="32"/>
          <w:szCs w:val="32"/>
        </w:rPr>
        <w:t>/</w:t>
      </w:r>
      <w:r w:rsidR="001F0072" w:rsidRPr="00E8769F">
        <w:rPr>
          <w:rFonts w:ascii="TH SarabunPSK" w:hAnsi="TH SarabunPSK" w:cs="TH SarabunPSK"/>
          <w:sz w:val="32"/>
          <w:szCs w:val="32"/>
          <w:cs/>
        </w:rPr>
        <w:t>กิจกรรมนันทนาการ</w:t>
      </w:r>
    </w:p>
    <w:p w:rsidR="001F0072" w:rsidRPr="00E8769F" w:rsidRDefault="001F0072" w:rsidP="00E8769F">
      <w:pPr>
        <w:pStyle w:val="a8"/>
        <w:rPr>
          <w:rFonts w:ascii="TH SarabunPSK" w:hAnsi="TH SarabunPSK" w:cs="TH SarabunPSK"/>
          <w:sz w:val="32"/>
          <w:szCs w:val="32"/>
        </w:rPr>
      </w:pPr>
    </w:p>
    <w:p w:rsidR="00E8769F" w:rsidRPr="002C2BD4" w:rsidRDefault="00E8769F" w:rsidP="00E8769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1F6502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F0072" w:rsidRDefault="001F007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650D" w:rsidRDefault="00E4650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1F0072" w:rsidRPr="001F0072" w:rsidRDefault="001F0072" w:rsidP="001F007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๐๒๒๑     </w:t>
      </w:r>
      <w:r w:rsidRPr="001F007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พลศึกษาเพื่อพัฒนากายภาพเฉพาะทาง</w:t>
      </w:r>
      <w:r w:rsidRPr="001F0072">
        <w:rPr>
          <w:rFonts w:ascii="TH SarabunPSK" w:hAnsi="TH SarabunPSK" w:cs="TH SarabunPSK"/>
          <w:b/>
          <w:bCs/>
          <w:sz w:val="32"/>
          <w:szCs w:val="32"/>
        </w:rPr>
        <w:t xml:space="preserve"> (Physical Education for Disabled)</w:t>
      </w:r>
    </w:p>
    <w:p w:rsidR="001F0072" w:rsidRDefault="001F0072" w:rsidP="001F007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1F0072" w:rsidRPr="00306C02" w:rsidRDefault="001F0072" w:rsidP="001F007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-----------------------------------------------------------------------------------------------------------------------------------------</w:t>
      </w:r>
    </w:p>
    <w:p w:rsidR="001F6502" w:rsidRDefault="001F6502" w:rsidP="001F0072">
      <w:pPr>
        <w:autoSpaceDE w:val="0"/>
        <w:autoSpaceDN w:val="0"/>
        <w:adjustRightInd w:val="0"/>
        <w:rPr>
          <w:rFonts w:ascii="Cordia New" w:hAnsi="Cordia New" w:cs="Cordia New" w:hint="cs"/>
          <w:sz w:val="32"/>
          <w:szCs w:val="32"/>
        </w:rPr>
      </w:pPr>
    </w:p>
    <w:p w:rsidR="001F6502" w:rsidRPr="001F6502" w:rsidRDefault="001F6502" w:rsidP="001F650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1F0072" w:rsidRPr="001F6502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1F0072" w:rsidRPr="001F6502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1F6502">
        <w:rPr>
          <w:rFonts w:ascii="TH SarabunPSK" w:hAnsi="TH SarabunPSK" w:cs="TH SarabunPSK"/>
          <w:sz w:val="32"/>
          <w:szCs w:val="32"/>
          <w:cs/>
        </w:rPr>
        <w:t>กฎ</w:t>
      </w:r>
      <w:r w:rsidR="001F0072" w:rsidRPr="001F6502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1F6502">
        <w:rPr>
          <w:rFonts w:ascii="TH SarabunPSK" w:hAnsi="TH SarabunPSK" w:cs="TH SarabunPSK"/>
          <w:sz w:val="32"/>
          <w:szCs w:val="32"/>
          <w:cs/>
        </w:rPr>
        <w:t>กติกา</w:t>
      </w:r>
      <w:r w:rsidR="001F0072" w:rsidRPr="001F6502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1F6502">
        <w:rPr>
          <w:rFonts w:ascii="TH SarabunPSK" w:hAnsi="TH SarabunPSK" w:cs="TH SarabunPSK"/>
          <w:sz w:val="32"/>
          <w:szCs w:val="32"/>
          <w:cs/>
        </w:rPr>
        <w:t>มารยาท</w:t>
      </w:r>
      <w:r w:rsidR="001F0072" w:rsidRPr="001F6502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1F6502">
        <w:rPr>
          <w:rFonts w:ascii="TH SarabunPSK" w:hAnsi="TH SarabunPSK" w:cs="TH SarabunPSK"/>
          <w:sz w:val="32"/>
          <w:szCs w:val="32"/>
          <w:cs/>
        </w:rPr>
        <w:t>ฝึกปฏิบัติทักษะในการเคลื่อนไหวเบื้องต้นของกีฬาเฉพาะทางแต่ละชนิดตามความสามารถและความสนใจของแต่ละบุคคล</w:t>
      </w:r>
      <w:r w:rsidR="001F0072" w:rsidRPr="001F6502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1F6502">
        <w:rPr>
          <w:rFonts w:ascii="TH SarabunPSK" w:hAnsi="TH SarabunPSK" w:cs="TH SarabunPSK"/>
          <w:sz w:val="32"/>
          <w:szCs w:val="32"/>
          <w:cs/>
        </w:rPr>
        <w:t>ฝึกการพัฒนากล้ามเนื้อตามลักษณะเฉพาะส่วนบุคคล</w:t>
      </w:r>
      <w:r w:rsidR="001F0072" w:rsidRPr="001F6502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ไปสู่การประยุกต์ใช้การออกก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ลังกายในชีวิตประจ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1F0072" w:rsidRPr="001F6502">
        <w:rPr>
          <w:rFonts w:ascii="TH SarabunPSK" w:hAnsi="TH SarabunPSK" w:cs="TH SarabunPSK"/>
          <w:sz w:val="32"/>
          <w:szCs w:val="32"/>
          <w:cs/>
        </w:rPr>
        <w:t>วันเพื่อพัฒนาบุคลิกภาพของตนเอง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มีเจตคติที่ดีต่อการน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1F6502">
        <w:rPr>
          <w:rFonts w:ascii="TH SarabunPSK" w:hAnsi="TH SarabunPSK" w:cs="TH SarabunPSK"/>
          <w:sz w:val="32"/>
          <w:szCs w:val="32"/>
          <w:cs/>
        </w:rPr>
        <w:t>ทักษะกีฬา</w:t>
      </w:r>
      <w:r w:rsidRPr="001F6502">
        <w:rPr>
          <w:rFonts w:ascii="TH SarabunPSK" w:hAnsi="TH SarabunPSK" w:cs="TH SarabunPSK"/>
          <w:sz w:val="32"/>
          <w:szCs w:val="32"/>
        </w:rPr>
        <w:t xml:space="preserve"> </w:t>
      </w:r>
      <w:r w:rsidRPr="001F6502">
        <w:rPr>
          <w:rFonts w:ascii="TH SarabunPSK" w:hAnsi="TH SarabunPSK" w:cs="TH SarabunPSK"/>
          <w:sz w:val="32"/>
          <w:szCs w:val="32"/>
          <w:cs/>
        </w:rPr>
        <w:t>ไปป</w:t>
      </w:r>
      <w:r>
        <w:rPr>
          <w:rFonts w:ascii="TH SarabunPSK" w:hAnsi="TH SarabunPSK" w:cs="TH SarabunPSK"/>
          <w:sz w:val="32"/>
          <w:szCs w:val="32"/>
          <w:cs/>
        </w:rPr>
        <w:t>ระยุกต์ใช้พัฒนาบุคลิกภาพและออกก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1F6502">
        <w:rPr>
          <w:rFonts w:ascii="TH SarabunPSK" w:hAnsi="TH SarabunPSK" w:cs="TH SarabunPSK"/>
          <w:sz w:val="32"/>
          <w:szCs w:val="32"/>
          <w:cs/>
        </w:rPr>
        <w:t>ลังกายได้อย่างปลอดภัย</w:t>
      </w:r>
    </w:p>
    <w:p w:rsidR="009164D2" w:rsidRPr="001F6502" w:rsidRDefault="009164D2" w:rsidP="001F650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F0072" w:rsidRDefault="001F6502" w:rsidP="001F650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  <w:r w:rsidRPr="00306C0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F6502" w:rsidRPr="001F6502" w:rsidRDefault="001F6502" w:rsidP="001F650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F0072" w:rsidRPr="001F6502" w:rsidRDefault="001F6502" w:rsidP="001F650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1F0072" w:rsidRPr="001F6502">
        <w:rPr>
          <w:rFonts w:ascii="TH SarabunPSK" w:hAnsi="TH SarabunPSK" w:cs="TH SarabunPSK"/>
          <w:sz w:val="32"/>
          <w:szCs w:val="32"/>
        </w:rPr>
        <w:t xml:space="preserve">. </w:t>
      </w:r>
      <w:r w:rsidR="001F0072" w:rsidRPr="001F6502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1F0072" w:rsidRPr="001F6502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1F6502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="001F0072" w:rsidRPr="001F6502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1F6502">
        <w:rPr>
          <w:rFonts w:ascii="TH SarabunPSK" w:hAnsi="TH SarabunPSK" w:cs="TH SarabunPSK"/>
          <w:sz w:val="32"/>
          <w:szCs w:val="32"/>
          <w:cs/>
        </w:rPr>
        <w:t>หลักความปลอดภัยในการเล่นกีฬาที่เหมาะสมกับสภาพร่างกายของตนเอง</w:t>
      </w:r>
    </w:p>
    <w:p w:rsidR="001F0072" w:rsidRDefault="001F6502" w:rsidP="001F650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1F0072" w:rsidRPr="001F6502">
        <w:rPr>
          <w:rFonts w:ascii="TH SarabunPSK" w:hAnsi="TH SarabunPSK" w:cs="TH SarabunPSK"/>
          <w:sz w:val="32"/>
          <w:szCs w:val="32"/>
        </w:rPr>
        <w:t xml:space="preserve">. </w:t>
      </w:r>
      <w:r w:rsidR="001F0072" w:rsidRPr="001F6502">
        <w:rPr>
          <w:rFonts w:ascii="TH SarabunPSK" w:hAnsi="TH SarabunPSK" w:cs="TH SarabunPSK"/>
          <w:sz w:val="32"/>
          <w:szCs w:val="32"/>
          <w:cs/>
        </w:rPr>
        <w:t>มีทักษะในการเล่นกีฬาเฉพาะทางตามความสามารถของร่างกาย</w:t>
      </w:r>
      <w:r w:rsidR="001F0072" w:rsidRPr="001F6502">
        <w:rPr>
          <w:rFonts w:ascii="TH SarabunPSK" w:hAnsi="TH SarabunPSK" w:cs="TH SarabunPSK"/>
          <w:sz w:val="32"/>
          <w:szCs w:val="32"/>
        </w:rPr>
        <w:t xml:space="preserve"> </w:t>
      </w:r>
    </w:p>
    <w:p w:rsidR="001F6502" w:rsidRDefault="001F6502" w:rsidP="001F650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1F6502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แสดงความรู้เกี่ยวกับหลักการเล่นกีฬา</w:t>
      </w:r>
    </w:p>
    <w:p w:rsidR="001F6502" w:rsidRDefault="001F6502" w:rsidP="001F650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๔. </w:t>
      </w:r>
      <w:r w:rsidRPr="001F6502">
        <w:rPr>
          <w:rFonts w:ascii="TH SarabunPSK" w:hAnsi="TH SarabunPSK" w:cs="TH SarabunPSK"/>
          <w:sz w:val="32"/>
          <w:szCs w:val="32"/>
          <w:cs/>
        </w:rPr>
        <w:t>พัฒนากล้ามเนื้อเฉพาะส่วน</w:t>
      </w:r>
    </w:p>
    <w:p w:rsidR="001F6502" w:rsidRPr="001F6502" w:rsidRDefault="001F6502" w:rsidP="001F6502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๕. </w:t>
      </w:r>
      <w:r>
        <w:rPr>
          <w:rFonts w:ascii="TH SarabunPSK" w:hAnsi="TH SarabunPSK" w:cs="TH SarabunPSK"/>
          <w:sz w:val="32"/>
          <w:szCs w:val="32"/>
          <w:cs/>
        </w:rPr>
        <w:t>ประยุกต์ใช้การออกก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1F6502">
        <w:rPr>
          <w:rFonts w:ascii="TH SarabunPSK" w:hAnsi="TH SarabunPSK" w:cs="TH SarabunPSK"/>
          <w:sz w:val="32"/>
          <w:szCs w:val="32"/>
          <w:cs/>
        </w:rPr>
        <w:t>ลังกายเพื่อพัฒนาบุคลิกภาพ</w:t>
      </w:r>
    </w:p>
    <w:p w:rsidR="001F0072" w:rsidRPr="001F6502" w:rsidRDefault="001F6502" w:rsidP="001F650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1F0072" w:rsidRPr="001F6502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มีเจตคติที่ดีต่อการน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1F0072" w:rsidRPr="001F6502">
        <w:rPr>
          <w:rFonts w:ascii="TH SarabunPSK" w:hAnsi="TH SarabunPSK" w:cs="TH SarabunPSK"/>
          <w:sz w:val="32"/>
          <w:szCs w:val="32"/>
          <w:cs/>
        </w:rPr>
        <w:t>ทักษะกีฬา</w:t>
      </w:r>
      <w:r w:rsidR="001F0072" w:rsidRPr="001F6502">
        <w:rPr>
          <w:rFonts w:ascii="TH SarabunPSK" w:hAnsi="TH SarabunPSK" w:cs="TH SarabunPSK"/>
          <w:sz w:val="32"/>
          <w:szCs w:val="32"/>
        </w:rPr>
        <w:t xml:space="preserve"> </w:t>
      </w:r>
      <w:r w:rsidR="001F0072" w:rsidRPr="001F6502">
        <w:rPr>
          <w:rFonts w:ascii="TH SarabunPSK" w:hAnsi="TH SarabunPSK" w:cs="TH SarabunPSK"/>
          <w:sz w:val="32"/>
          <w:szCs w:val="32"/>
          <w:cs/>
        </w:rPr>
        <w:t>ไปป</w:t>
      </w:r>
      <w:r>
        <w:rPr>
          <w:rFonts w:ascii="TH SarabunPSK" w:hAnsi="TH SarabunPSK" w:cs="TH SarabunPSK"/>
          <w:sz w:val="32"/>
          <w:szCs w:val="32"/>
          <w:cs/>
        </w:rPr>
        <w:t>ระยุกต์ใช้พัฒนาบุคลิกภาพและออกก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1F0072" w:rsidRPr="001F6502">
        <w:rPr>
          <w:rFonts w:ascii="TH SarabunPSK" w:hAnsi="TH SarabunPSK" w:cs="TH SarabunPSK"/>
          <w:sz w:val="32"/>
          <w:szCs w:val="32"/>
          <w:cs/>
        </w:rPr>
        <w:t>ลังกายได้อย่าง</w:t>
      </w:r>
    </w:p>
    <w:p w:rsidR="001F0072" w:rsidRPr="001F6502" w:rsidRDefault="001F0072" w:rsidP="001F650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F6502">
        <w:rPr>
          <w:rFonts w:ascii="TH SarabunPSK" w:hAnsi="TH SarabunPSK" w:cs="TH SarabunPSK"/>
          <w:sz w:val="32"/>
          <w:szCs w:val="32"/>
          <w:cs/>
        </w:rPr>
        <w:t>ปลอดภัย</w:t>
      </w:r>
    </w:p>
    <w:p w:rsidR="001F0072" w:rsidRDefault="001F0072" w:rsidP="001F007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F6502" w:rsidRPr="002C2BD4" w:rsidRDefault="001F6502" w:rsidP="001F650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๖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1F0072" w:rsidRPr="001F0072" w:rsidRDefault="001F0072" w:rsidP="001F0072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๐๒๒๒     </w:t>
      </w:r>
      <w:r w:rsidRPr="001F007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การจัดระเบียบชีวิตเพื่อความสุข</w:t>
      </w:r>
      <w:r w:rsidRPr="001F0072">
        <w:rPr>
          <w:rFonts w:ascii="TH SarabunPSK" w:hAnsi="TH SarabunPSK" w:cs="TH SarabunPSK"/>
          <w:b/>
          <w:bCs/>
          <w:sz w:val="32"/>
          <w:szCs w:val="32"/>
        </w:rPr>
        <w:t xml:space="preserve"> (Life Management for Happiness)</w:t>
      </w:r>
    </w:p>
    <w:p w:rsidR="001F0072" w:rsidRDefault="001F0072" w:rsidP="001F007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1F0072" w:rsidRDefault="001F0072" w:rsidP="001F0072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</w:rPr>
        <w:t>--------------------------------------------------------------------------------------------------------------------------------</w:t>
      </w:r>
    </w:p>
    <w:p w:rsidR="001F0072" w:rsidRDefault="001F0072" w:rsidP="00D351E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351E5" w:rsidRPr="007B6BB2" w:rsidRDefault="007B6BB2" w:rsidP="007B6BB2">
      <w:pPr>
        <w:pStyle w:val="a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ศึกษาเกี่ยวกับสุขบัญญัติแห่งชาติเพื่อการเสริมสร้างสุขภาพของตนเองและครอบครัวเพื่อป้องกัน</w:t>
      </w:r>
      <w:r>
        <w:rPr>
          <w:rFonts w:ascii="TH SarabunPSK" w:hAnsi="TH SarabunPSK" w:cs="TH SarabunPSK"/>
          <w:sz w:val="32"/>
          <w:szCs w:val="32"/>
          <w:cs/>
        </w:rPr>
        <w:t>ผลกระทบจากการขาดการออกก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ลังกายและการรับประทานอาหารที่ไม่เหมาะสม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โรคติดต่อและโรคไม่ติดต่อ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พฤติกรรมทางเพศที่ส่งผล</w:t>
      </w:r>
      <w:r>
        <w:rPr>
          <w:rFonts w:ascii="TH SarabunPSK" w:hAnsi="TH SarabunPSK" w:cs="TH SarabunPSK"/>
          <w:sz w:val="32"/>
          <w:szCs w:val="32"/>
          <w:cs/>
        </w:rPr>
        <w:t>ต่อสุขภาวะทางเพศและโรคเอดส์โดยค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นึงถึงบริบทของสังคม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การหลีกเลี่ยงและป้องกันอันตรายจากสิ่งเสพติดและอุบัติเหตุ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ปฏิบัติการปฐมพยาบาลจากอันตรายใน</w:t>
      </w:r>
      <w:r>
        <w:rPr>
          <w:rFonts w:ascii="TH SarabunPSK" w:hAnsi="TH SarabunPSK" w:cs="TH SarabunPSK"/>
          <w:sz w:val="32"/>
          <w:szCs w:val="32"/>
          <w:cs/>
        </w:rPr>
        <w:t>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วัน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การเตรียมการเพื่อรับมือกับภัย</w:t>
      </w:r>
      <w:r>
        <w:rPr>
          <w:rFonts w:ascii="TH SarabunPSK" w:hAnsi="TH SarabunPSK" w:cs="TH SarabunPSK" w:hint="cs"/>
          <w:sz w:val="32"/>
          <w:szCs w:val="32"/>
          <w:cs/>
        </w:rPr>
        <w:t>ธ</w:t>
      </w:r>
      <w:r>
        <w:rPr>
          <w:rFonts w:ascii="TH SarabunPSK" w:hAnsi="TH SarabunPSK" w:cs="TH SarabunPSK"/>
          <w:sz w:val="32"/>
          <w:szCs w:val="32"/>
          <w:cs/>
        </w:rPr>
        <w:t>รรมชาติและ</w:t>
      </w:r>
      <w:r>
        <w:rPr>
          <w:rFonts w:ascii="TH SarabunPSK" w:hAnsi="TH SarabunPSK" w:cs="TH SarabunPSK" w:hint="cs"/>
          <w:sz w:val="32"/>
          <w:szCs w:val="32"/>
          <w:cs/>
        </w:rPr>
        <w:t>ภัย</w:t>
      </w:r>
      <w:r>
        <w:rPr>
          <w:rFonts w:ascii="TH SarabunPSK" w:hAnsi="TH SarabunPSK" w:cs="TH SarabunPSK"/>
          <w:sz w:val="32"/>
          <w:szCs w:val="32"/>
          <w:cs/>
        </w:rPr>
        <w:t>พิบ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ัติ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การใช้ยา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สารเสพติด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สื่อและความรุนแรง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การใช้ระบบบริการสุขภาพเพื่อน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ไปสู่การสร้างเสริมสุขภาพและพัฒนาคุณภาพชีวิตด้วยวิถีชีวิตที่พอเพียง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>
        <w:rPr>
          <w:rFonts w:ascii="TH SarabunPSK" w:hAnsi="TH SarabunPSK" w:cs="TH SarabunPSK"/>
          <w:sz w:val="32"/>
          <w:szCs w:val="32"/>
          <w:cs/>
        </w:rPr>
        <w:t>ตระหนักในแนวทางการด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7B6BB2">
        <w:rPr>
          <w:rFonts w:ascii="TH SarabunPSK" w:hAnsi="TH SarabunPSK" w:cs="TH SarabunPSK"/>
          <w:sz w:val="32"/>
          <w:szCs w:val="32"/>
          <w:cs/>
        </w:rPr>
        <w:t>เนินชีวิตที่เหมาะสมและปลอดภัย</w:t>
      </w:r>
    </w:p>
    <w:p w:rsidR="00D351E5" w:rsidRDefault="00D351E5" w:rsidP="007B6BB2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B6BB2" w:rsidRDefault="007B6BB2" w:rsidP="007B6B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  <w:r w:rsidRPr="00306C0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B6BB2" w:rsidRPr="007B6BB2" w:rsidRDefault="007B6BB2" w:rsidP="007B6BB2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351E5" w:rsidRPr="007B6BB2" w:rsidRDefault="007B6BB2" w:rsidP="007B6B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.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เข้าใจในหลักการ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กระบวนการและวางแผนส่งเสริมสุขภาพตามพัฒนาการของตนเอง</w:t>
      </w:r>
    </w:p>
    <w:p w:rsidR="00D351E5" w:rsidRPr="007B6BB2" w:rsidRDefault="00D351E5" w:rsidP="007B6BB2">
      <w:pPr>
        <w:pStyle w:val="a8"/>
        <w:rPr>
          <w:rFonts w:ascii="TH SarabunPSK" w:hAnsi="TH SarabunPSK" w:cs="TH SarabunPSK"/>
          <w:sz w:val="32"/>
          <w:szCs w:val="32"/>
        </w:rPr>
      </w:pPr>
      <w:r w:rsidRPr="007B6BB2">
        <w:rPr>
          <w:rFonts w:ascii="TH SarabunPSK" w:hAnsi="TH SarabunPSK" w:cs="TH SarabunPSK"/>
          <w:sz w:val="32"/>
          <w:szCs w:val="32"/>
          <w:cs/>
        </w:rPr>
        <w:t>และครอบครัว</w:t>
      </w:r>
    </w:p>
    <w:p w:rsidR="00D351E5" w:rsidRPr="007B6BB2" w:rsidRDefault="007B6BB2" w:rsidP="007B6B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.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สามารถป้องกันและหลีกเลี่ยงปัจจัยเสี่ยงต่อสุขภาพ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อุบัติเหตุ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ภัยธรรมชาติ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การใช้ยา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สารเสพติด</w:t>
      </w:r>
    </w:p>
    <w:p w:rsidR="00D351E5" w:rsidRPr="007B6BB2" w:rsidRDefault="00D351E5" w:rsidP="007B6BB2">
      <w:pPr>
        <w:pStyle w:val="a8"/>
        <w:rPr>
          <w:rFonts w:ascii="TH SarabunPSK" w:hAnsi="TH SarabunPSK" w:cs="TH SarabunPSK"/>
          <w:sz w:val="32"/>
          <w:szCs w:val="32"/>
        </w:rPr>
      </w:pPr>
      <w:r w:rsidRPr="007B6BB2">
        <w:rPr>
          <w:rFonts w:ascii="TH SarabunPSK" w:hAnsi="TH SarabunPSK" w:cs="TH SarabunPSK"/>
          <w:sz w:val="32"/>
          <w:szCs w:val="32"/>
          <w:cs/>
        </w:rPr>
        <w:t>สื่อ</w:t>
      </w:r>
      <w:r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Pr="007B6BB2">
        <w:rPr>
          <w:rFonts w:ascii="TH SarabunPSK" w:hAnsi="TH SarabunPSK" w:cs="TH SarabunPSK"/>
          <w:sz w:val="32"/>
          <w:szCs w:val="32"/>
          <w:cs/>
        </w:rPr>
        <w:t>และความรุนแรง</w:t>
      </w:r>
    </w:p>
    <w:p w:rsidR="00D351E5" w:rsidRPr="007B6BB2" w:rsidRDefault="007B6BB2" w:rsidP="007B6B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.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สามารถเลือกใช้ระบบบริการสุขภาพ</w:t>
      </w:r>
    </w:p>
    <w:p w:rsidR="00D351E5" w:rsidRDefault="007B6BB2" w:rsidP="007B6B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.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มีทักษะการปฐมพยาบาล</w:t>
      </w:r>
    </w:p>
    <w:p w:rsidR="007B6BB2" w:rsidRDefault="007B6BB2" w:rsidP="007B6BB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Pr="007B6BB2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แสดงความรู้เกี่ยวกับหลักการ</w:t>
      </w:r>
      <w:r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Pr="007B6BB2">
        <w:rPr>
          <w:rFonts w:ascii="TH SarabunPSK" w:hAnsi="TH SarabunPSK" w:cs="TH SarabunPSK"/>
          <w:sz w:val="32"/>
          <w:szCs w:val="32"/>
          <w:cs/>
        </w:rPr>
        <w:t>กระบวนการ</w:t>
      </w:r>
      <w:r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Pr="007B6BB2">
        <w:rPr>
          <w:rFonts w:ascii="TH SarabunPSK" w:hAnsi="TH SarabunPSK" w:cs="TH SarabunPSK"/>
          <w:sz w:val="32"/>
          <w:szCs w:val="32"/>
          <w:cs/>
        </w:rPr>
        <w:t>และวางแผนส่งเสริมสุขภาพ</w:t>
      </w:r>
    </w:p>
    <w:p w:rsidR="007B6BB2" w:rsidRDefault="007B6BB2" w:rsidP="007B6BB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๖. </w:t>
      </w:r>
      <w:r w:rsidRPr="007B6BB2">
        <w:rPr>
          <w:rFonts w:ascii="TH SarabunPSK" w:hAnsi="TH SarabunPSK" w:cs="TH SarabunPSK"/>
          <w:sz w:val="32"/>
          <w:szCs w:val="32"/>
          <w:cs/>
        </w:rPr>
        <w:t>วิเคราะห์ปัจจัยเสี่ยงต่อสุขภาพ</w:t>
      </w:r>
    </w:p>
    <w:p w:rsidR="007B6BB2" w:rsidRDefault="007B6BB2" w:rsidP="007B6BB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๗. </w:t>
      </w:r>
      <w:r w:rsidRPr="007B6BB2">
        <w:rPr>
          <w:rFonts w:ascii="TH SarabunPSK" w:hAnsi="TH SarabunPSK" w:cs="TH SarabunPSK"/>
          <w:sz w:val="32"/>
          <w:szCs w:val="32"/>
          <w:cs/>
        </w:rPr>
        <w:t>วางแผนป้องกันอันตรายจาก</w:t>
      </w:r>
      <w:r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Pr="007B6BB2">
        <w:rPr>
          <w:rFonts w:ascii="TH SarabunPSK" w:hAnsi="TH SarabunPSK" w:cs="TH SarabunPSK"/>
          <w:sz w:val="32"/>
          <w:szCs w:val="32"/>
          <w:cs/>
        </w:rPr>
        <w:t>อุบัติเหตุ</w:t>
      </w:r>
      <w:r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Pr="007B6BB2">
        <w:rPr>
          <w:rFonts w:ascii="TH SarabunPSK" w:hAnsi="TH SarabunPSK" w:cs="TH SarabunPSK"/>
          <w:sz w:val="32"/>
          <w:szCs w:val="32"/>
          <w:cs/>
        </w:rPr>
        <w:t>ภัยธรรมชาติ</w:t>
      </w:r>
      <w:r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Pr="007B6BB2">
        <w:rPr>
          <w:rFonts w:ascii="TH SarabunPSK" w:hAnsi="TH SarabunPSK" w:cs="TH SarabunPSK"/>
          <w:sz w:val="32"/>
          <w:szCs w:val="32"/>
          <w:cs/>
        </w:rPr>
        <w:t>การใช้ยา</w:t>
      </w:r>
      <w:r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Pr="007B6BB2">
        <w:rPr>
          <w:rFonts w:ascii="TH SarabunPSK" w:hAnsi="TH SarabunPSK" w:cs="TH SarabunPSK"/>
          <w:sz w:val="32"/>
          <w:szCs w:val="32"/>
          <w:cs/>
        </w:rPr>
        <w:t>สารเสพติด</w:t>
      </w:r>
      <w:r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Pr="007B6BB2">
        <w:rPr>
          <w:rFonts w:ascii="TH SarabunPSK" w:hAnsi="TH SarabunPSK" w:cs="TH SarabunPSK"/>
          <w:sz w:val="32"/>
          <w:szCs w:val="32"/>
          <w:cs/>
        </w:rPr>
        <w:t>สื่อและความรุนแรง</w:t>
      </w:r>
    </w:p>
    <w:p w:rsidR="007B6BB2" w:rsidRPr="007B6BB2" w:rsidRDefault="007B6BB2" w:rsidP="007B6BB2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๘. </w:t>
      </w:r>
      <w:r w:rsidRPr="007B6BB2">
        <w:rPr>
          <w:rFonts w:ascii="TH SarabunPSK" w:hAnsi="TH SarabunPSK" w:cs="TH SarabunPSK"/>
          <w:sz w:val="32"/>
          <w:szCs w:val="32"/>
          <w:cs/>
        </w:rPr>
        <w:t>ปฏิบัติโครงงานเพื่อส่งเสริมสุขภาพและพัฒนาคุณภาพชีวิตและสิ่งแวดล้อม</w:t>
      </w:r>
    </w:p>
    <w:p w:rsidR="00D351E5" w:rsidRPr="007B6BB2" w:rsidRDefault="007B6BB2" w:rsidP="007B6B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๙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ตระหนักในแนวทางการด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เนินชีวิตที่เหมาะสมและปลอดภัย</w:t>
      </w:r>
    </w:p>
    <w:p w:rsidR="00D351E5" w:rsidRDefault="00D351E5" w:rsidP="00D351E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7B6BB2" w:rsidRPr="002C2BD4" w:rsidRDefault="007B6BB2" w:rsidP="007B6BB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๙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B6BB2" w:rsidRDefault="007B6BB2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B6BB2" w:rsidRDefault="007B6BB2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B6BB2" w:rsidRDefault="007B6BB2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650D" w:rsidRDefault="00E4650D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650D" w:rsidRDefault="00E4650D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650D" w:rsidRDefault="00E4650D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650D" w:rsidRPr="007B6BB2" w:rsidRDefault="00E4650D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1F0072" w:rsidRPr="001F0072" w:rsidRDefault="001F0072" w:rsidP="001F0072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๐๒๒๓     </w:t>
      </w:r>
      <w:r w:rsidRPr="001F007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เพศวิถีศึกษา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F0072">
        <w:rPr>
          <w:rFonts w:ascii="TH SarabunPSK" w:hAnsi="TH SarabunPSK" w:cs="TH SarabunPSK"/>
          <w:b/>
          <w:bCs/>
          <w:sz w:val="32"/>
          <w:szCs w:val="32"/>
        </w:rPr>
        <w:t>(Sexuality Education)</w:t>
      </w:r>
    </w:p>
    <w:p w:rsidR="001F0072" w:rsidRDefault="001F0072" w:rsidP="001F007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1F0072" w:rsidRDefault="001F0072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-------------------------------------------------------------------------------------------------------------------------------</w:t>
      </w:r>
    </w:p>
    <w:p w:rsidR="001F0072" w:rsidRDefault="001F0072" w:rsidP="00D351E5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E5211E" w:rsidRPr="007B6BB2" w:rsidRDefault="007B6BB2" w:rsidP="00E5211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ปฏิบ</w:t>
      </w:r>
      <w:r>
        <w:rPr>
          <w:rFonts w:ascii="TH SarabunPSK" w:hAnsi="TH SarabunPSK" w:cs="TH SarabunPSK" w:hint="cs"/>
          <w:sz w:val="32"/>
          <w:szCs w:val="32"/>
          <w:cs/>
        </w:rPr>
        <w:t>ัติ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เกี่ยวกับ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พัฒนาการทางเพศเมื่อเปลี่ยนแปลงเข้าสู่วัยรุ่น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การดูแลสุขภาพทางเพศ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สัมพันธภาพกับความคาดหวังต่อบทบาทและความรับผิดชอบการแสดงออกทางเพศ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ทักษะการตัดสินใจ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การต่อรองและการสื่อสารความต้องการตามความคิดเห็นและความรู้สึก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การตระหนักในคุณค่าของตนเองบนพื้นฐานของการเคารพในสิทธิของผู้อื่น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สิทธิในการแสดงออกตามวิถีชีวิตทางเพศภายใต้กรอบของกฎหมายว่าด้วยเพศสังคมและวัฒนธรรม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ตลอดจนภาพลักษณ์ที่ส่งผลต่อความรู้สึกและพฤติกรรม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การเลือกใช้แหล่งบริการช่วยเหลือที่เป็นมิตรในพื้นที่</w:t>
      </w:r>
      <w:r w:rsidR="00E5211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5211E" w:rsidRPr="007B6BB2">
        <w:rPr>
          <w:rFonts w:ascii="TH SarabunPSK" w:hAnsi="TH SarabunPSK" w:cs="TH SarabunPSK"/>
          <w:sz w:val="32"/>
          <w:szCs w:val="32"/>
          <w:cs/>
        </w:rPr>
        <w:t>ตระหนักรู้ในคุณค่าของตนเอง</w:t>
      </w:r>
      <w:r w:rsidR="00E5211E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E5211E" w:rsidRPr="007B6BB2">
        <w:rPr>
          <w:rFonts w:ascii="TH SarabunPSK" w:hAnsi="TH SarabunPSK" w:cs="TH SarabunPSK"/>
          <w:sz w:val="32"/>
          <w:szCs w:val="32"/>
          <w:cs/>
        </w:rPr>
        <w:t>สร้างแรงจู</w:t>
      </w:r>
      <w:r w:rsidR="00E5211E">
        <w:rPr>
          <w:rFonts w:ascii="TH SarabunPSK" w:hAnsi="TH SarabunPSK" w:cs="TH SarabunPSK"/>
          <w:sz w:val="32"/>
          <w:szCs w:val="32"/>
          <w:cs/>
        </w:rPr>
        <w:t>งใจในการตัดสินใจเลือกแนวทางการด</w:t>
      </w:r>
      <w:r w:rsidR="00E5211E">
        <w:rPr>
          <w:rFonts w:ascii="TH SarabunPSK" w:hAnsi="TH SarabunPSK" w:cs="TH SarabunPSK" w:hint="cs"/>
          <w:sz w:val="32"/>
          <w:szCs w:val="32"/>
          <w:cs/>
        </w:rPr>
        <w:t>ำ</w:t>
      </w:r>
      <w:r w:rsidR="00E5211E" w:rsidRPr="007B6BB2">
        <w:rPr>
          <w:rFonts w:ascii="TH SarabunPSK" w:hAnsi="TH SarabunPSK" w:cs="TH SarabunPSK"/>
          <w:sz w:val="32"/>
          <w:szCs w:val="32"/>
          <w:cs/>
        </w:rPr>
        <w:t>เนินชีวิตอย่างมีสุขภาวะ</w:t>
      </w:r>
    </w:p>
    <w:p w:rsidR="00D351E5" w:rsidRPr="007B6BB2" w:rsidRDefault="00D351E5" w:rsidP="007B6BB2">
      <w:pPr>
        <w:pStyle w:val="a8"/>
        <w:jc w:val="thaiDistribute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B6BB2" w:rsidRDefault="007B6BB2" w:rsidP="007B6B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  <w:r w:rsidRPr="00306C0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B6BB2" w:rsidRPr="007B6BB2" w:rsidRDefault="007B6BB2" w:rsidP="007B6BB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D351E5" w:rsidRPr="007B6BB2" w:rsidRDefault="007B6BB2" w:rsidP="007B6B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.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ความเข้าใจที่ถูกต้องเกี่ยวกับสุขอนามัยของระบบสืบพันธุ์</w:t>
      </w:r>
    </w:p>
    <w:p w:rsidR="00D351E5" w:rsidRPr="007B6BB2" w:rsidRDefault="007B6BB2" w:rsidP="007B6B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.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เสริมสร้างสัมพันธภาพที่ดีกับผู้อื่นตามหลักการ</w:t>
      </w:r>
    </w:p>
    <w:p w:rsidR="00D351E5" w:rsidRDefault="007B6BB2" w:rsidP="007B6B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.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สามารถประเมินโอกาสเสี่ยงจากพฤติกรรมทางเพศ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และปัญหาจากการมีเพศสัมพันธ์ไม่พร้อม</w:t>
      </w:r>
    </w:p>
    <w:p w:rsidR="00E5211E" w:rsidRDefault="00E5211E" w:rsidP="007B6BB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Pr="007B6BB2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แสดงความรู้เกี่ยวกับสุขอนามัยของระบบสืบพันธ์</w:t>
      </w:r>
      <w:r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Pr="007B6BB2">
        <w:rPr>
          <w:rFonts w:ascii="TH SarabunPSK" w:hAnsi="TH SarabunPSK" w:cs="TH SarabunPSK"/>
          <w:sz w:val="32"/>
          <w:szCs w:val="32"/>
          <w:cs/>
        </w:rPr>
        <w:t>พัฒนาการทางเพศในวัยรุ่น</w:t>
      </w:r>
    </w:p>
    <w:p w:rsidR="00E5211E" w:rsidRDefault="00E5211E" w:rsidP="007B6BB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๕. </w:t>
      </w:r>
      <w:r w:rsidRPr="007B6BB2">
        <w:rPr>
          <w:rFonts w:ascii="TH SarabunPSK" w:hAnsi="TH SarabunPSK" w:cs="TH SarabunPSK"/>
          <w:sz w:val="32"/>
          <w:szCs w:val="32"/>
          <w:cs/>
        </w:rPr>
        <w:t>ทักษะด้านการจัดการเรื่องสัมพันธภาพระหว่างบุคคล</w:t>
      </w:r>
      <w:r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Pr="007B6BB2">
        <w:rPr>
          <w:rFonts w:ascii="TH SarabunPSK" w:hAnsi="TH SarabunPSK" w:cs="TH SarabunPSK"/>
          <w:sz w:val="32"/>
          <w:szCs w:val="32"/>
          <w:cs/>
        </w:rPr>
        <w:t>ทักษะการตัดสินใจ</w:t>
      </w:r>
    </w:p>
    <w:p w:rsidR="00E5211E" w:rsidRDefault="00E5211E" w:rsidP="007B6B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๖. </w:t>
      </w:r>
      <w:r w:rsidRPr="007B6BB2">
        <w:rPr>
          <w:rFonts w:ascii="TH SarabunPSK" w:hAnsi="TH SarabunPSK" w:cs="TH SarabunPSK"/>
          <w:sz w:val="32"/>
          <w:szCs w:val="32"/>
          <w:cs/>
        </w:rPr>
        <w:t>วิเคราะห์อิทธิพลทางสังคมที่มีผลต่อพฤติกรรมทางเพศ</w:t>
      </w:r>
    </w:p>
    <w:p w:rsidR="00E5211E" w:rsidRDefault="00E5211E" w:rsidP="007B6BB2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๗. </w:t>
      </w:r>
      <w:r w:rsidRPr="007B6BB2">
        <w:rPr>
          <w:rFonts w:ascii="TH SarabunPSK" w:hAnsi="TH SarabunPSK" w:cs="TH SarabunPSK"/>
          <w:sz w:val="32"/>
          <w:szCs w:val="32"/>
          <w:cs/>
        </w:rPr>
        <w:t>แสดงความรู้การป้องกันการรับเชื้อเอชไอวี</w:t>
      </w:r>
    </w:p>
    <w:p w:rsidR="00E5211E" w:rsidRDefault="00E5211E" w:rsidP="007B6BB2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๘. </w:t>
      </w:r>
      <w:r w:rsidRPr="007B6BB2">
        <w:rPr>
          <w:rFonts w:ascii="TH SarabunPSK" w:hAnsi="TH SarabunPSK" w:cs="TH SarabunPSK"/>
          <w:sz w:val="32"/>
          <w:szCs w:val="32"/>
          <w:cs/>
        </w:rPr>
        <w:t>ปฏิบัติโครงงานเกี่ยวกับ</w:t>
      </w:r>
      <w:r w:rsidRPr="007B6BB2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เป้าหมายและแนวปฏิบัติในการด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7B6BB2">
        <w:rPr>
          <w:rFonts w:ascii="TH SarabunPSK" w:hAnsi="TH SarabunPSK" w:cs="TH SarabunPSK"/>
          <w:sz w:val="32"/>
          <w:szCs w:val="32"/>
          <w:cs/>
        </w:rPr>
        <w:t>เนินชีวิตที่มีสุขภาวะ</w:t>
      </w:r>
    </w:p>
    <w:p w:rsidR="00D351E5" w:rsidRPr="007B6BB2" w:rsidRDefault="00E5211E" w:rsidP="007B6B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๙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.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ตระหนักรู้ในคุณค่าของตนเอง</w:t>
      </w:r>
      <w:r w:rsidR="00D351E5" w:rsidRPr="007B6BB2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สร้างแรงจู</w:t>
      </w:r>
      <w:r>
        <w:rPr>
          <w:rFonts w:ascii="TH SarabunPSK" w:hAnsi="TH SarabunPSK" w:cs="TH SarabunPSK"/>
          <w:sz w:val="32"/>
          <w:szCs w:val="32"/>
          <w:cs/>
        </w:rPr>
        <w:t>งใจในการตัดสินใจเลือกแนวทางการด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D351E5" w:rsidRPr="007B6BB2">
        <w:rPr>
          <w:rFonts w:ascii="TH SarabunPSK" w:hAnsi="TH SarabunPSK" w:cs="TH SarabunPSK"/>
          <w:sz w:val="32"/>
          <w:szCs w:val="32"/>
          <w:cs/>
        </w:rPr>
        <w:t>เนินชีวิตอย่างมีสุขภาวะ</w:t>
      </w:r>
    </w:p>
    <w:p w:rsidR="00E5211E" w:rsidRDefault="00E5211E" w:rsidP="007B6BB2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B6BB2" w:rsidRPr="002C2BD4" w:rsidRDefault="007B6BB2" w:rsidP="007B6BB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๙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F0072" w:rsidRDefault="001F0072" w:rsidP="007B6BB2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1F0072" w:rsidRPr="001F0072" w:rsidRDefault="001F0072" w:rsidP="001F0072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๐๒๒๔    </w:t>
      </w:r>
      <w:r w:rsidRPr="001F007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สิ่งเสพติดศึกษา</w:t>
      </w:r>
      <w:r w:rsidRPr="001F0072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1F0072">
        <w:rPr>
          <w:rFonts w:ascii="TH SarabunPSK" w:hAnsi="TH SarabunPSK" w:cs="TH SarabunPSK"/>
          <w:b/>
          <w:bCs/>
          <w:sz w:val="32"/>
          <w:szCs w:val="32"/>
        </w:rPr>
        <w:t>(Narcotic Education)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1F0072" w:rsidRDefault="001F0072" w:rsidP="001F007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1F0072" w:rsidRDefault="001F0072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-----------------------------------------------------------------------------------------------------------------------------------------</w:t>
      </w:r>
    </w:p>
    <w:p w:rsidR="00E5211E" w:rsidRDefault="00E5211E" w:rsidP="00E5211E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</w:p>
    <w:p w:rsidR="001F0072" w:rsidRPr="00E5211E" w:rsidRDefault="00E5211E" w:rsidP="00E5211E">
      <w:pPr>
        <w:pStyle w:val="a8"/>
        <w:jc w:val="thaiDistribute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ศึกษาเกี่ยวกับสิ่งเสพติด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เยาวชนกับสิ่งเสพติด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สภาพปัญหาสิ่งเสพติด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ความรู้เกี่ยวกับสิ่งเสพติดที่</w:t>
      </w:r>
      <w:r>
        <w:rPr>
          <w:rFonts w:ascii="TH SarabunPSK" w:hAnsi="TH SarabunPSK" w:cs="TH SarabunPSK"/>
          <w:sz w:val="32"/>
          <w:szCs w:val="32"/>
          <w:cs/>
        </w:rPr>
        <w:t>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ลังระบาด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สาเหตุ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อาการและการป้องกันการติดสิ่งเสพติด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ผลกระทบของการติดสิ่งเสพติดด้านบุคลิกภาพและจิตใจ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ด้านสุขภาพอนามัย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ด้านเศรษฐกิจและสังคม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สถานที่และการบาบัดผู้ติดสิ่งเสพติด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แนวทางการฟื้นฟูและส่งเสริมสภาพร่างกายและจิตใจภายหลังการบา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บัด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กฎหมายที่เกี่ยวข้องกับสิ่งเสพติด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ความสามารถในการปรับตัวในสภาพแวดล้อมที่เป็นแหล่งของสิ่งเสพติด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การสร้างความเข้มแข็งของชุมชน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</w:rPr>
        <w:t>(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ประชาสังคม</w:t>
      </w:r>
      <w:r w:rsidR="00D351E5" w:rsidRPr="00E5211E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กิจกรรมที่ส่งเสริมพฤติกรรมที่ดีต่อสังคมและชุมชน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กลยุทธ์ในการปฏิเสธ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ทักษะในการสื่อสารที่ดี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รวมทั้ง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ทักษะในการแสดงออกอย่างมั่นใจและการโต้ตอบ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E5211E">
        <w:rPr>
          <w:rFonts w:ascii="TH SarabunPSK" w:hAnsi="TH SarabunPSK" w:cs="TH SarabunPSK"/>
          <w:sz w:val="32"/>
          <w:szCs w:val="32"/>
          <w:cs/>
        </w:rPr>
        <w:t>มีเจตคติที่ดีในการหลีกเลี่ยงยาเสพติด</w:t>
      </w:r>
    </w:p>
    <w:p w:rsidR="00D351E5" w:rsidRDefault="00D351E5" w:rsidP="00E5211E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5211E" w:rsidRDefault="00E5211E" w:rsidP="00E5211E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  <w:r w:rsidRPr="00306C0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5211E" w:rsidRPr="00E5211E" w:rsidRDefault="00E5211E" w:rsidP="00E5211E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D351E5" w:rsidRPr="00E5211E" w:rsidRDefault="00E5211E" w:rsidP="00E5211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.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มีความรู้ความเข้าใจเกี่ยวกับสิ่งเสพติด</w:t>
      </w:r>
    </w:p>
    <w:p w:rsidR="00D351E5" w:rsidRPr="00E5211E" w:rsidRDefault="00E5211E" w:rsidP="00E5211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.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สามารถประยุกต์ใช้ทักษะต่าง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ในการตัดสินใจที่เหมาะสมกับสถานการณ์ในชีวิตจริง</w:t>
      </w:r>
    </w:p>
    <w:p w:rsidR="00D351E5" w:rsidRDefault="00E5211E" w:rsidP="00E5211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.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สามารถแก้ปัญหาโดยใช้ทางเลือกอื่นๆ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นอกเหนือจากใช้ยาเสพติด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และความรุนแรง</w:t>
      </w:r>
    </w:p>
    <w:p w:rsidR="00E5211E" w:rsidRDefault="00E5211E" w:rsidP="00E5211E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Pr="00E5211E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แสดงความรู้เกี่ยวกับสิ่งเสพติดและหลักการป้องกัน</w:t>
      </w:r>
    </w:p>
    <w:p w:rsidR="00E5211E" w:rsidRDefault="00E5211E" w:rsidP="00E5211E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๕. </w:t>
      </w:r>
      <w:r w:rsidRPr="00E5211E">
        <w:rPr>
          <w:rFonts w:ascii="TH SarabunPSK" w:hAnsi="TH SarabunPSK" w:cs="TH SarabunPSK"/>
          <w:sz w:val="32"/>
          <w:szCs w:val="32"/>
          <w:cs/>
        </w:rPr>
        <w:t>วิเคราะห์ปัญหาเกี่ยวกับยาเสพติดโดยใช้หลักการคิดวิเคราะห์เพื่อการตัดสินใจ</w:t>
      </w:r>
    </w:p>
    <w:p w:rsidR="00E5211E" w:rsidRDefault="00E5211E" w:rsidP="00E5211E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๖. </w:t>
      </w:r>
      <w:r w:rsidRPr="00E5211E">
        <w:rPr>
          <w:rFonts w:ascii="TH SarabunPSK" w:hAnsi="TH SarabunPSK" w:cs="TH SarabunPSK"/>
          <w:sz w:val="32"/>
          <w:szCs w:val="32"/>
          <w:cs/>
        </w:rPr>
        <w:t>ดูแลสุขภาพและแนวทางฟื้น</w:t>
      </w:r>
      <w:r>
        <w:rPr>
          <w:rFonts w:ascii="TH SarabunPSK" w:hAnsi="TH SarabunPSK" w:cs="TH SarabunPSK"/>
          <w:sz w:val="32"/>
          <w:szCs w:val="32"/>
          <w:cs/>
        </w:rPr>
        <w:t>ฟูภายหลังการบ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5211E">
        <w:rPr>
          <w:rFonts w:ascii="TH SarabunPSK" w:hAnsi="TH SarabunPSK" w:cs="TH SarabunPSK"/>
          <w:sz w:val="32"/>
          <w:szCs w:val="32"/>
          <w:cs/>
        </w:rPr>
        <w:t>บัด</w:t>
      </w:r>
    </w:p>
    <w:p w:rsidR="00E5211E" w:rsidRPr="00E5211E" w:rsidRDefault="00E5211E" w:rsidP="00E5211E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๗. </w:t>
      </w:r>
      <w:r w:rsidRPr="00E5211E">
        <w:rPr>
          <w:rFonts w:ascii="TH SarabunPSK" w:hAnsi="TH SarabunPSK" w:cs="TH SarabunPSK"/>
          <w:sz w:val="32"/>
          <w:szCs w:val="32"/>
          <w:cs/>
        </w:rPr>
        <w:t>ปฏิบัติโครงงานเกี่ยวกับการส่งเสริมพฤติกรรมที่ดีต่อตนเอง</w:t>
      </w:r>
    </w:p>
    <w:p w:rsidR="00D351E5" w:rsidRPr="00E5211E" w:rsidRDefault="00E5211E" w:rsidP="00E5211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๘.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มีเจตคติที่ดีในการหลีกเลี่ยงยาเสพติด</w:t>
      </w:r>
    </w:p>
    <w:p w:rsidR="00D351E5" w:rsidRPr="00E5211E" w:rsidRDefault="00D351E5" w:rsidP="00E5211E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E5211E" w:rsidRPr="002C2BD4" w:rsidRDefault="00E5211E" w:rsidP="00E5211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๘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351E5" w:rsidRDefault="00D351E5" w:rsidP="00D351E5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D351E5" w:rsidRDefault="00D351E5" w:rsidP="002C2BD4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D351E5" w:rsidRDefault="00D351E5" w:rsidP="002C2BD4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D351E5" w:rsidRDefault="00D351E5" w:rsidP="002C2BD4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D351E5" w:rsidRDefault="00D351E5" w:rsidP="002C2BD4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D351E5" w:rsidRDefault="00D351E5" w:rsidP="002C2BD4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D351E5" w:rsidRDefault="00D351E5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2C2BD4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D351E5" w:rsidRDefault="00D351E5" w:rsidP="002C2BD4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1F0072" w:rsidRPr="001F0072" w:rsidRDefault="001F0072" w:rsidP="001F007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๐๒๒๕     </w:t>
      </w:r>
      <w:r w:rsidRPr="001F007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ทักษะการพัฒนาพฤติกรรมสุขภาพ</w:t>
      </w:r>
      <w:r w:rsidRPr="001F0072">
        <w:rPr>
          <w:rFonts w:ascii="TH SarabunPSK" w:hAnsi="TH SarabunPSK" w:cs="TH SarabunPSK"/>
          <w:b/>
          <w:bCs/>
          <w:sz w:val="32"/>
          <w:szCs w:val="32"/>
        </w:rPr>
        <w:t xml:space="preserve"> (Skills for Healthy Behavior)</w:t>
      </w:r>
    </w:p>
    <w:p w:rsidR="001F0072" w:rsidRDefault="001F0072" w:rsidP="001F007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1F0072" w:rsidRDefault="001F0072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-----------------------------------------------------------------------------------------------------------------------------------------</w:t>
      </w:r>
    </w:p>
    <w:p w:rsidR="00D351E5" w:rsidRDefault="00D351E5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351E5" w:rsidRPr="00E5211E" w:rsidRDefault="00E5211E" w:rsidP="00E5211E">
      <w:pPr>
        <w:pStyle w:val="a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การวิเคราะห์พัฒนาการทางกายของวัยรุ่น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เพศและพฤติกรรมทางเพศที่เหมาะสมตามวิถีและสังคมไทย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6335B0">
        <w:rPr>
          <w:rFonts w:ascii="TH SarabunPSK" w:hAnsi="TH SarabunPSK" w:cs="TH SarabunPSK"/>
          <w:sz w:val="32"/>
          <w:szCs w:val="32"/>
          <w:cs/>
        </w:rPr>
        <w:t>ความส</w:t>
      </w:r>
      <w:r w:rsidR="006335B0">
        <w:rPr>
          <w:rFonts w:ascii="TH SarabunPSK" w:hAnsi="TH SarabunPSK" w:cs="TH SarabunPSK" w:hint="cs"/>
          <w:sz w:val="32"/>
          <w:szCs w:val="32"/>
          <w:cs/>
        </w:rPr>
        <w:t>ำ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คัญของโภชนาการและการออกกาลังกายที่มีผลต่อการดูแลรักษาสุขภาพ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การปฐมพยาบาล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การใช้บริการด้านสาธารณสุข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การร่วมมือกับชุมชนในการเสริมสร้างความปลอดภัยในชีวิตและทรัพย์สิน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พัฒนาสมรรถภาพทางกายของตนเอง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โดยใช้กิจกรรมทางพลศึกษา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ปฏิบัติโครงงานเพื่อพัฒนาสุขภาพของตนเอง</w:t>
      </w:r>
      <w:r w:rsidR="006335B0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6335B0" w:rsidRPr="00E5211E">
        <w:rPr>
          <w:rFonts w:ascii="TH SarabunPSK" w:hAnsi="TH SarabunPSK" w:cs="TH SarabunPSK"/>
          <w:sz w:val="32"/>
          <w:szCs w:val="32"/>
          <w:cs/>
        </w:rPr>
        <w:t>มีเจตคติที่ดีในการเสริมสร้างความปลอดภัยในชีวิต</w:t>
      </w:r>
    </w:p>
    <w:p w:rsidR="00D351E5" w:rsidRDefault="00D351E5" w:rsidP="00E5211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335B0" w:rsidRDefault="006335B0" w:rsidP="006335B0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  <w:r w:rsidRPr="00306C0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5211E" w:rsidRPr="00E5211E" w:rsidRDefault="00E5211E" w:rsidP="00E5211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351E5" w:rsidRPr="00E5211E" w:rsidRDefault="006335B0" w:rsidP="00E5211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มีความรู้ความเข้าใจพัฒนาการวัยรุ่น</w:t>
      </w:r>
    </w:p>
    <w:p w:rsidR="00D351E5" w:rsidRPr="00E5211E" w:rsidRDefault="006335B0" w:rsidP="00E5211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.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สามารถใช้หลั</w:t>
      </w:r>
      <w:r>
        <w:rPr>
          <w:rFonts w:ascii="TH SarabunPSK" w:hAnsi="TH SarabunPSK" w:cs="TH SarabunPSK"/>
          <w:sz w:val="32"/>
          <w:szCs w:val="32"/>
          <w:cs/>
        </w:rPr>
        <w:t>กการเกี่ยวกับโภชนาการและการออกก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ลังกายเพื่อดูแลสุขภาพ</w:t>
      </w:r>
    </w:p>
    <w:p w:rsidR="00D351E5" w:rsidRPr="00E5211E" w:rsidRDefault="006335B0" w:rsidP="00E5211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๓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.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สามารถเลือกใช้บริการสุขภาพ</w:t>
      </w:r>
    </w:p>
    <w:p w:rsidR="00D351E5" w:rsidRDefault="006335B0" w:rsidP="00E5211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.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มีทักษะในการปฐมพยาบาล</w:t>
      </w:r>
    </w:p>
    <w:p w:rsidR="006335B0" w:rsidRDefault="006335B0" w:rsidP="00E5211E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Pr="00E5211E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แสดงความรู้เกี่ยวกับพัฒนาการวัยรุ่น</w:t>
      </w:r>
      <w:r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Pr="00E5211E">
        <w:rPr>
          <w:rFonts w:ascii="TH SarabunPSK" w:hAnsi="TH SarabunPSK" w:cs="TH SarabunPSK"/>
          <w:sz w:val="32"/>
          <w:szCs w:val="32"/>
          <w:cs/>
        </w:rPr>
        <w:t>หลักการกระบวนการและวางแผนส่งเสริมสุขภาพ</w:t>
      </w:r>
    </w:p>
    <w:p w:rsidR="006335B0" w:rsidRDefault="006335B0" w:rsidP="00E5211E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๖. </w:t>
      </w:r>
      <w:r w:rsidRPr="00E5211E">
        <w:rPr>
          <w:rFonts w:ascii="TH SarabunPSK" w:hAnsi="TH SarabunPSK" w:cs="TH SarabunPSK"/>
          <w:sz w:val="32"/>
          <w:szCs w:val="32"/>
          <w:cs/>
        </w:rPr>
        <w:t>ใช้หลักโภชนาการเพื่อเสริมสร้างสุขภาพ</w:t>
      </w:r>
    </w:p>
    <w:p w:rsidR="006335B0" w:rsidRDefault="006335B0" w:rsidP="00E5211E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๗. </w:t>
      </w:r>
      <w:r>
        <w:rPr>
          <w:rFonts w:ascii="TH SarabunPSK" w:hAnsi="TH SarabunPSK" w:cs="TH SarabunPSK"/>
          <w:sz w:val="32"/>
          <w:szCs w:val="32"/>
          <w:cs/>
        </w:rPr>
        <w:t>ออกก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5211E">
        <w:rPr>
          <w:rFonts w:ascii="TH SarabunPSK" w:hAnsi="TH SarabunPSK" w:cs="TH SarabunPSK"/>
          <w:sz w:val="32"/>
          <w:szCs w:val="32"/>
          <w:cs/>
        </w:rPr>
        <w:t>ลังกายเพื่อพัฒนาบุคลิกภาพตามหลักการ</w:t>
      </w:r>
    </w:p>
    <w:p w:rsidR="006335B0" w:rsidRDefault="006335B0" w:rsidP="00E5211E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๘. </w:t>
      </w:r>
      <w:r w:rsidRPr="00E5211E">
        <w:rPr>
          <w:rFonts w:ascii="TH SarabunPSK" w:hAnsi="TH SarabunPSK" w:cs="TH SarabunPSK"/>
          <w:sz w:val="32"/>
          <w:szCs w:val="32"/>
          <w:cs/>
        </w:rPr>
        <w:t>วิเคราะห์ปัจจัยเสี่ยงต่อสุขภาพ</w:t>
      </w:r>
    </w:p>
    <w:p w:rsidR="006335B0" w:rsidRDefault="006335B0" w:rsidP="00E5211E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๙. </w:t>
      </w:r>
      <w:r w:rsidRPr="00E5211E">
        <w:rPr>
          <w:rFonts w:ascii="TH SarabunPSK" w:hAnsi="TH SarabunPSK" w:cs="TH SarabunPSK"/>
          <w:sz w:val="32"/>
          <w:szCs w:val="32"/>
          <w:cs/>
        </w:rPr>
        <w:t>วางแผนป้องกันอันตรายจาก</w:t>
      </w:r>
      <w:r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Pr="00E5211E">
        <w:rPr>
          <w:rFonts w:ascii="TH SarabunPSK" w:hAnsi="TH SarabunPSK" w:cs="TH SarabunPSK"/>
          <w:sz w:val="32"/>
          <w:szCs w:val="32"/>
          <w:cs/>
        </w:rPr>
        <w:t>อุบัติเหตุ</w:t>
      </w:r>
      <w:r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Pr="00E5211E">
        <w:rPr>
          <w:rFonts w:ascii="TH SarabunPSK" w:hAnsi="TH SarabunPSK" w:cs="TH SarabunPSK"/>
          <w:sz w:val="32"/>
          <w:szCs w:val="32"/>
          <w:cs/>
        </w:rPr>
        <w:t>ภัยธรรมชาติ</w:t>
      </w:r>
      <w:r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Pr="00E5211E">
        <w:rPr>
          <w:rFonts w:ascii="TH SarabunPSK" w:hAnsi="TH SarabunPSK" w:cs="TH SarabunPSK"/>
          <w:sz w:val="32"/>
          <w:szCs w:val="32"/>
          <w:cs/>
        </w:rPr>
        <w:t>การใช้ยา</w:t>
      </w:r>
      <w:r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Pr="00E5211E">
        <w:rPr>
          <w:rFonts w:ascii="TH SarabunPSK" w:hAnsi="TH SarabunPSK" w:cs="TH SarabunPSK"/>
          <w:sz w:val="32"/>
          <w:szCs w:val="32"/>
          <w:cs/>
        </w:rPr>
        <w:t>สารเสพติด</w:t>
      </w:r>
      <w:r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Pr="00E5211E">
        <w:rPr>
          <w:rFonts w:ascii="TH SarabunPSK" w:hAnsi="TH SarabunPSK" w:cs="TH SarabunPSK"/>
          <w:sz w:val="32"/>
          <w:szCs w:val="32"/>
          <w:cs/>
        </w:rPr>
        <w:t>สื่อและความรุนแรง</w:t>
      </w:r>
    </w:p>
    <w:p w:rsidR="006335B0" w:rsidRPr="00E5211E" w:rsidRDefault="006335B0" w:rsidP="00E5211E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๑๐. </w:t>
      </w:r>
      <w:r w:rsidRPr="00E5211E">
        <w:rPr>
          <w:rFonts w:ascii="TH SarabunPSK" w:hAnsi="TH SarabunPSK" w:cs="TH SarabunPSK"/>
          <w:sz w:val="32"/>
          <w:szCs w:val="32"/>
          <w:cs/>
        </w:rPr>
        <w:t>ปฏิบัติโครงงานเพื่อส่งเสริมสุขภาพ</w:t>
      </w:r>
      <w:r w:rsidRPr="00E5211E">
        <w:rPr>
          <w:rFonts w:ascii="TH SarabunPSK" w:hAnsi="TH SarabunPSK" w:cs="TH SarabunPSK"/>
          <w:sz w:val="32"/>
          <w:szCs w:val="32"/>
        </w:rPr>
        <w:t xml:space="preserve"> </w:t>
      </w:r>
      <w:r w:rsidRPr="00E5211E">
        <w:rPr>
          <w:rFonts w:ascii="TH SarabunPSK" w:hAnsi="TH SarabunPSK" w:cs="TH SarabunPSK"/>
          <w:sz w:val="32"/>
          <w:szCs w:val="32"/>
          <w:cs/>
        </w:rPr>
        <w:t>พัฒนาคุณภาพชีวิตและสิ่งแวดล้อม</w:t>
      </w:r>
    </w:p>
    <w:p w:rsidR="00D351E5" w:rsidRPr="00E5211E" w:rsidRDefault="006335B0" w:rsidP="00E5211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๑๑</w:t>
      </w:r>
      <w:r w:rsidR="00D351E5" w:rsidRPr="00E5211E">
        <w:rPr>
          <w:rFonts w:ascii="TH SarabunPSK" w:hAnsi="TH SarabunPSK" w:cs="TH SarabunPSK"/>
          <w:sz w:val="32"/>
          <w:szCs w:val="32"/>
        </w:rPr>
        <w:t xml:space="preserve">. </w:t>
      </w:r>
      <w:r w:rsidR="00D351E5" w:rsidRPr="00E5211E">
        <w:rPr>
          <w:rFonts w:ascii="TH SarabunPSK" w:hAnsi="TH SarabunPSK" w:cs="TH SarabunPSK"/>
          <w:sz w:val="32"/>
          <w:szCs w:val="32"/>
          <w:cs/>
        </w:rPr>
        <w:t>มีเจตคติที่ดีในการเสริมสร้างความปลอดภัยในชีวิต</w:t>
      </w:r>
    </w:p>
    <w:p w:rsidR="00D351E5" w:rsidRPr="00E5211E" w:rsidRDefault="00D351E5" w:rsidP="00E5211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6335B0" w:rsidRPr="002C2BD4" w:rsidRDefault="006335B0" w:rsidP="006335B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๑๑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351E5" w:rsidRDefault="00D351E5" w:rsidP="00D351E5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351E5" w:rsidRDefault="00D351E5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351E5" w:rsidRDefault="00D351E5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351E5" w:rsidRDefault="00D351E5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351E5" w:rsidRDefault="00D351E5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351E5" w:rsidRDefault="00D351E5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335B0" w:rsidRDefault="006335B0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650D" w:rsidRDefault="00E4650D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650D" w:rsidRDefault="00E4650D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650D" w:rsidRDefault="00E4650D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650D" w:rsidRDefault="00E4650D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650D" w:rsidRDefault="00E4650D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335B0" w:rsidRPr="006335B0" w:rsidRDefault="006335B0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1F0072" w:rsidRDefault="001F0072" w:rsidP="001F0072">
      <w:pPr>
        <w:pStyle w:val="a8"/>
        <w:jc w:val="center"/>
        <w:rPr>
          <w:rFonts w:ascii="TH SarabunPSK" w:hAnsi="TH SarabunPSK" w:cs="TH SarabunPSK" w:hint="cs"/>
          <w:sz w:val="32"/>
          <w:szCs w:val="32"/>
        </w:rPr>
      </w:pPr>
    </w:p>
    <w:p w:rsidR="001F0072" w:rsidRPr="001F0072" w:rsidRDefault="001F0072" w:rsidP="001F007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พ๓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๐๒๒๖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F007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การพัฒนาคุณภาพชีวิต</w:t>
      </w:r>
      <w:r w:rsidRPr="001F0072">
        <w:rPr>
          <w:rFonts w:ascii="TH SarabunPSK" w:hAnsi="TH SarabunPSK" w:cs="TH SarabunPSK"/>
          <w:b/>
          <w:bCs/>
          <w:sz w:val="32"/>
          <w:szCs w:val="32"/>
        </w:rPr>
        <w:t xml:space="preserve"> (Quality of Life Development)</w:t>
      </w:r>
    </w:p>
    <w:p w:rsidR="001F0072" w:rsidRDefault="001F0072" w:rsidP="001F007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กลุ่มสาระสุขศึกษาและพลศึกษา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ตอนปลาย      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จำนวน ๑</w:t>
      </w:r>
      <w:r w:rsidRPr="001B24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B2407">
        <w:rPr>
          <w:rFonts w:ascii="TH SarabunPSK" w:hAnsi="TH SarabunPSK" w:cs="TH SarabunPSK"/>
          <w:b/>
          <w:bCs/>
          <w:sz w:val="32"/>
          <w:szCs w:val="32"/>
          <w:cs/>
        </w:rPr>
        <w:t>หน่วย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กิต</w:t>
      </w:r>
    </w:p>
    <w:p w:rsidR="001F0072" w:rsidRDefault="001F0072" w:rsidP="001F0072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-----------------------------------------------------------------------------------------------------------------------------------------</w:t>
      </w: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F30C70" w:rsidP="00F30C70">
      <w:pPr>
        <w:pStyle w:val="a8"/>
        <w:jc w:val="thaiDistribute"/>
        <w:rPr>
          <w:rFonts w:ascii="TH SarabunPSK" w:eastAsia="AngsanaNew-Bold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D351E5" w:rsidRPr="00F30C70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</w:t>
      </w:r>
      <w:r w:rsidR="00D351E5" w:rsidRPr="00F30C70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การด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D351E5" w:rsidRPr="00F30C70">
        <w:rPr>
          <w:rFonts w:ascii="TH SarabunPSK" w:hAnsi="TH SarabunPSK" w:cs="TH SarabunPSK"/>
          <w:sz w:val="32"/>
          <w:szCs w:val="32"/>
          <w:cs/>
        </w:rPr>
        <w:t>เนินชีวิตเรื่องหลักปฏิบัติเกี่ยวกับการดูแลสุขอนามัยและพฤติกรรมทางเพศในวัยรุ่น</w:t>
      </w:r>
      <w:r w:rsidR="00D351E5"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F30C70">
        <w:rPr>
          <w:rFonts w:ascii="TH SarabunPSK" w:hAnsi="TH SarabunPSK" w:cs="TH SarabunPSK"/>
          <w:sz w:val="32"/>
          <w:szCs w:val="32"/>
          <w:cs/>
        </w:rPr>
        <w:t>อาหารและโภชนาการเพื่อสุขภาพ</w:t>
      </w:r>
      <w:r w:rsidR="00D351E5"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F30C70">
        <w:rPr>
          <w:rFonts w:ascii="TH SarabunPSK" w:hAnsi="TH SarabunPSK" w:cs="TH SarabunPSK"/>
          <w:sz w:val="32"/>
          <w:szCs w:val="32"/>
          <w:cs/>
        </w:rPr>
        <w:t>การใช้ยา</w:t>
      </w:r>
      <w:r w:rsidR="00D351E5"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F30C70">
        <w:rPr>
          <w:rFonts w:ascii="TH SarabunPSK" w:hAnsi="TH SarabunPSK" w:cs="TH SarabunPSK"/>
          <w:sz w:val="32"/>
          <w:szCs w:val="32"/>
          <w:cs/>
        </w:rPr>
        <w:t>การป้องกันอันตรายจากสิ่งเสพติดการเสริมสร้างสมรรถภาพทางกาย</w:t>
      </w:r>
      <w:r w:rsidR="00D351E5"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F30C70">
        <w:rPr>
          <w:rFonts w:ascii="TH SarabunPSK" w:hAnsi="TH SarabunPSK" w:cs="TH SarabunPSK"/>
          <w:sz w:val="32"/>
          <w:szCs w:val="32"/>
          <w:cs/>
        </w:rPr>
        <w:t>คุณค่าของการพัฒนาคุณภาพชีวิตด้วยกิจกรรมกีฬา</w:t>
      </w:r>
      <w:r w:rsidR="00D351E5"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F30C70">
        <w:rPr>
          <w:rFonts w:ascii="TH SarabunPSK" w:hAnsi="TH SarabunPSK" w:cs="TH SarabunPSK"/>
          <w:sz w:val="32"/>
          <w:szCs w:val="32"/>
          <w:cs/>
        </w:rPr>
        <w:t>การใช้เวลาว่างให้เป็นประโยชน์ด้วยการเล่นเกม</w:t>
      </w:r>
      <w:r w:rsidR="00D351E5"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F30C70">
        <w:rPr>
          <w:rFonts w:ascii="TH SarabunPSK" w:hAnsi="TH SarabunPSK" w:cs="TH SarabunPSK"/>
          <w:sz w:val="32"/>
          <w:szCs w:val="32"/>
          <w:cs/>
        </w:rPr>
        <w:t>กีฬาไทย</w:t>
      </w:r>
      <w:r w:rsidR="00D351E5"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F30C70">
        <w:rPr>
          <w:rFonts w:ascii="TH SarabunPSK" w:hAnsi="TH SarabunPSK" w:cs="TH SarabunPSK"/>
          <w:sz w:val="32"/>
          <w:szCs w:val="32"/>
          <w:cs/>
        </w:rPr>
        <w:t>หรือกีฬาสากล</w:t>
      </w:r>
      <w:r w:rsidR="00D351E5"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F30C70">
        <w:rPr>
          <w:rFonts w:ascii="TH SarabunPSK" w:hAnsi="TH SarabunPSK" w:cs="TH SarabunPSK"/>
          <w:sz w:val="32"/>
          <w:szCs w:val="32"/>
          <w:cs/>
        </w:rPr>
        <w:t>เพื่อยกระดับคุณภาพชีวิตในด้านสุขภาพ</w:t>
      </w:r>
      <w:r w:rsidRPr="00F30C70">
        <w:rPr>
          <w:rFonts w:ascii="TH SarabunPSK" w:hAnsi="TH SarabunPSK" w:cs="TH SarabunPSK"/>
          <w:sz w:val="32"/>
          <w:szCs w:val="32"/>
          <w:cs/>
        </w:rPr>
        <w:t>มีทัศนคติที่ดีต่อการออกกาลังกายเพื่อส่งเสริมสุขภาพ</w:t>
      </w:r>
    </w:p>
    <w:p w:rsidR="00F30C70" w:rsidRDefault="00F30C70" w:rsidP="00F30C70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F30C70" w:rsidRDefault="00F30C70" w:rsidP="00F30C70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  <w:r w:rsidRPr="00306C0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30C70" w:rsidRPr="00F30C70" w:rsidRDefault="00F30C70" w:rsidP="00F30C70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D351E5" w:rsidRPr="00F30C70" w:rsidRDefault="00F30C70" w:rsidP="00F30C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๑.</w:t>
      </w:r>
      <w:r w:rsidR="00D351E5"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F30C70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D351E5"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F30C70">
        <w:rPr>
          <w:rFonts w:ascii="TH SarabunPSK" w:hAnsi="TH SarabunPSK" w:cs="TH SarabunPSK"/>
          <w:sz w:val="32"/>
          <w:szCs w:val="32"/>
          <w:cs/>
        </w:rPr>
        <w:t>ความเข้าใจเกี่ยวกับหลักการสร้างเสริมสุขอนามัย</w:t>
      </w:r>
      <w:r w:rsidR="00D351E5"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F30C70">
        <w:rPr>
          <w:rFonts w:ascii="TH SarabunPSK" w:hAnsi="TH SarabunPSK" w:cs="TH SarabunPSK"/>
          <w:sz w:val="32"/>
          <w:szCs w:val="32"/>
          <w:cs/>
        </w:rPr>
        <w:t>สมรรถภาพ</w:t>
      </w:r>
      <w:r w:rsidR="00D351E5"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F30C70">
        <w:rPr>
          <w:rFonts w:ascii="TH SarabunPSK" w:hAnsi="TH SarabunPSK" w:cs="TH SarabunPSK"/>
          <w:sz w:val="32"/>
          <w:szCs w:val="32"/>
          <w:cs/>
        </w:rPr>
        <w:t>และการป้องกันโรค</w:t>
      </w:r>
    </w:p>
    <w:p w:rsidR="00D351E5" w:rsidRDefault="00F30C70" w:rsidP="00F30C7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D351E5" w:rsidRPr="00F30C70">
        <w:rPr>
          <w:rFonts w:ascii="TH SarabunPSK" w:hAnsi="TH SarabunPSK" w:cs="TH SarabunPSK"/>
          <w:sz w:val="32"/>
          <w:szCs w:val="32"/>
        </w:rPr>
        <w:t xml:space="preserve">. </w:t>
      </w:r>
      <w:r w:rsidR="00D351E5" w:rsidRPr="00F30C70">
        <w:rPr>
          <w:rFonts w:ascii="TH SarabunPSK" w:hAnsi="TH SarabunPSK" w:cs="TH SarabunPSK"/>
          <w:sz w:val="32"/>
          <w:szCs w:val="32"/>
          <w:cs/>
        </w:rPr>
        <w:t>สามารถดูแลรักษาสุขภาพ</w:t>
      </w:r>
      <w:r w:rsidR="00D351E5"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F30C70">
        <w:rPr>
          <w:rFonts w:ascii="TH SarabunPSK" w:hAnsi="TH SarabunPSK" w:cs="TH SarabunPSK"/>
          <w:sz w:val="32"/>
          <w:szCs w:val="32"/>
          <w:cs/>
        </w:rPr>
        <w:t>และความปลอดภัยในชีวิต</w:t>
      </w:r>
      <w:r w:rsidR="00D351E5"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="00D351E5" w:rsidRPr="00F30C70">
        <w:rPr>
          <w:rFonts w:ascii="TH SarabunPSK" w:hAnsi="TH SarabunPSK" w:cs="TH SarabunPSK"/>
          <w:sz w:val="32"/>
          <w:szCs w:val="32"/>
          <w:cs/>
        </w:rPr>
        <w:t>ของตนเองและครอบครัวตามหลักการ</w:t>
      </w:r>
    </w:p>
    <w:p w:rsidR="00F30C70" w:rsidRDefault="00F30C70" w:rsidP="00F30C70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F30C70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แสดงความรู้เกี่ยวกับหลักการสร้างเสริมสุขอนามัย</w:t>
      </w:r>
      <w:r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Pr="00F30C70">
        <w:rPr>
          <w:rFonts w:ascii="TH SarabunPSK" w:hAnsi="TH SarabunPSK" w:cs="TH SarabunPSK"/>
          <w:sz w:val="32"/>
          <w:szCs w:val="32"/>
          <w:cs/>
        </w:rPr>
        <w:t>สมรรถภาพและการป้องกันโรค</w:t>
      </w:r>
    </w:p>
    <w:p w:rsidR="00F30C70" w:rsidRDefault="00F30C70" w:rsidP="00F30C70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๔. </w:t>
      </w:r>
      <w:r w:rsidRPr="00F30C70">
        <w:rPr>
          <w:rFonts w:ascii="TH SarabunPSK" w:hAnsi="TH SarabunPSK" w:cs="TH SarabunPSK"/>
          <w:sz w:val="32"/>
          <w:szCs w:val="32"/>
          <w:cs/>
        </w:rPr>
        <w:t>บริโภคอาหารเพื่อสุขภาพตามหลักโภชนาการ</w:t>
      </w:r>
    </w:p>
    <w:p w:rsidR="00F30C70" w:rsidRDefault="00F30C70" w:rsidP="00F30C70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๕. </w:t>
      </w:r>
      <w:r w:rsidRPr="00F30C70">
        <w:rPr>
          <w:rFonts w:ascii="TH SarabunPSK" w:hAnsi="TH SarabunPSK" w:cs="TH SarabunPSK"/>
          <w:sz w:val="32"/>
          <w:szCs w:val="32"/>
          <w:cs/>
        </w:rPr>
        <w:t>วางแผนป้องกัน</w:t>
      </w:r>
      <w:r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Pr="00F30C70">
        <w:rPr>
          <w:rFonts w:ascii="TH SarabunPSK" w:hAnsi="TH SarabunPSK" w:cs="TH SarabunPSK"/>
          <w:sz w:val="32"/>
          <w:szCs w:val="32"/>
          <w:cs/>
        </w:rPr>
        <w:t>อันตราย</w:t>
      </w:r>
      <w:r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Pr="00F30C70">
        <w:rPr>
          <w:rFonts w:ascii="TH SarabunPSK" w:hAnsi="TH SarabunPSK" w:cs="TH SarabunPSK"/>
          <w:sz w:val="32"/>
          <w:szCs w:val="32"/>
          <w:cs/>
        </w:rPr>
        <w:t>จากโรคติดต่อ</w:t>
      </w:r>
      <w:r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Pr="00F30C70">
        <w:rPr>
          <w:rFonts w:ascii="TH SarabunPSK" w:hAnsi="TH SarabunPSK" w:cs="TH SarabunPSK"/>
          <w:sz w:val="32"/>
          <w:szCs w:val="32"/>
          <w:cs/>
        </w:rPr>
        <w:t>สิ่งเสพติดและการใช้ยา</w:t>
      </w:r>
    </w:p>
    <w:p w:rsidR="00F30C70" w:rsidRDefault="00F30C70" w:rsidP="00F30C70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๖. </w:t>
      </w:r>
      <w:r w:rsidRPr="00F30C70">
        <w:rPr>
          <w:rFonts w:ascii="TH SarabunPSK" w:hAnsi="TH SarabunPSK" w:cs="TH SarabunPSK"/>
          <w:sz w:val="32"/>
          <w:szCs w:val="32"/>
          <w:cs/>
        </w:rPr>
        <w:t>ปฏิบัติโครงงานด้วยเกม</w:t>
      </w:r>
      <w:r w:rsidRPr="00F30C70">
        <w:rPr>
          <w:rFonts w:ascii="TH SarabunPSK" w:hAnsi="TH SarabunPSK" w:cs="TH SarabunPSK"/>
          <w:sz w:val="32"/>
          <w:szCs w:val="32"/>
        </w:rPr>
        <w:t xml:space="preserve"> </w:t>
      </w:r>
      <w:r w:rsidRPr="00F30C70">
        <w:rPr>
          <w:rFonts w:ascii="TH SarabunPSK" w:hAnsi="TH SarabunPSK" w:cs="TH SarabunPSK"/>
          <w:sz w:val="32"/>
          <w:szCs w:val="32"/>
          <w:cs/>
        </w:rPr>
        <w:t>กีฬาไทยหรือกีฬาสากลเพื่อคุณภาพชีวิต</w:t>
      </w:r>
    </w:p>
    <w:p w:rsidR="00F30C70" w:rsidRDefault="00F30C70" w:rsidP="00F30C70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๗. </w:t>
      </w:r>
      <w:r w:rsidRPr="00F30C70">
        <w:rPr>
          <w:rFonts w:ascii="TH SarabunPSK" w:hAnsi="TH SarabunPSK" w:cs="TH SarabunPSK"/>
          <w:sz w:val="32"/>
          <w:szCs w:val="32"/>
          <w:cs/>
        </w:rPr>
        <w:t>มีทัศนคติที่ดีต่อการอ</w:t>
      </w:r>
      <w:r>
        <w:rPr>
          <w:rFonts w:ascii="TH SarabunPSK" w:hAnsi="TH SarabunPSK" w:cs="TH SarabunPSK"/>
          <w:sz w:val="32"/>
          <w:szCs w:val="32"/>
          <w:cs/>
        </w:rPr>
        <w:t>อกก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F30C70">
        <w:rPr>
          <w:rFonts w:ascii="TH SarabunPSK" w:hAnsi="TH SarabunPSK" w:cs="TH SarabunPSK"/>
          <w:sz w:val="32"/>
          <w:szCs w:val="32"/>
          <w:cs/>
        </w:rPr>
        <w:t>ลังกายเพื่อส่งเสริมสุขภาพ</w:t>
      </w: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F30C70" w:rsidRPr="002C2BD4" w:rsidRDefault="00F30C70" w:rsidP="00F30C7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๗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F0072" w:rsidRDefault="001F0072" w:rsidP="00F30C70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D351E5" w:rsidRDefault="00D351E5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D351E5" w:rsidRDefault="00D351E5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D351E5" w:rsidRDefault="00D351E5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D351E5" w:rsidRDefault="00D351E5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4650D" w:rsidRDefault="00E4650D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D351E5" w:rsidRDefault="00D351E5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1F0072" w:rsidRDefault="001F007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2B2B92" w:rsidRPr="000A6399" w:rsidRDefault="002B2B92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</w:pPr>
      <w:r w:rsidRPr="000A6399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  <w:r w:rsidR="00F84076" w:rsidRPr="000A6399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</w:p>
    <w:p w:rsidR="00F84076" w:rsidRPr="00C32154" w:rsidRDefault="00F84076" w:rsidP="002C2BD4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</w:pPr>
    </w:p>
    <w:p w:rsidR="00F84076" w:rsidRPr="00207A9B" w:rsidRDefault="00F84076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C2BD4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รายวิชาพื้นฐาน</w:t>
      </w:r>
    </w:p>
    <w:tbl>
      <w:tblPr>
        <w:tblW w:w="9214" w:type="dxa"/>
        <w:tblInd w:w="250" w:type="dxa"/>
        <w:tblLook w:val="01E0" w:firstRow="1" w:lastRow="1" w:firstColumn="1" w:lastColumn="1" w:noHBand="0" w:noVBand="0"/>
      </w:tblPr>
      <w:tblGrid>
        <w:gridCol w:w="1134"/>
        <w:gridCol w:w="4253"/>
        <w:gridCol w:w="2126"/>
        <w:gridCol w:w="1701"/>
      </w:tblGrid>
      <w:tr w:rsidR="002B2B92" w:rsidRPr="002C2BD4" w:rsidTr="00291DFA">
        <w:tc>
          <w:tcPr>
            <w:tcW w:w="1134" w:type="dxa"/>
          </w:tcPr>
          <w:p w:rsidR="002B2B92" w:rsidRPr="002C2BD4" w:rsidRDefault="002B2B92" w:rsidP="00F84076">
            <w:pPr>
              <w:pStyle w:val="a8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  <w:cs/>
              </w:rPr>
            </w:pPr>
            <w:r w:rsidRPr="002C2BD4"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4253" w:type="dxa"/>
          </w:tcPr>
          <w:p w:rsidR="002B2B92" w:rsidRPr="002C2BD4" w:rsidRDefault="002B2B92" w:rsidP="00F84076">
            <w:pPr>
              <w:pStyle w:val="a8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 w:rsidRPr="002C2BD4"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  <w:cs/>
              </w:rPr>
              <w:t>ราย</w:t>
            </w:r>
            <w:r w:rsidR="00F84076">
              <w:rPr>
                <w:rFonts w:ascii="TH SarabunPSK" w:eastAsia="AngsanaNew-Bold" w:hAnsi="TH SarabunPSK" w:cs="TH SarabunPSK" w:hint="cs"/>
                <w:b/>
                <w:bCs/>
                <w:sz w:val="32"/>
                <w:szCs w:val="32"/>
                <w:cs/>
              </w:rPr>
              <w:t>ชื่อ</w:t>
            </w:r>
            <w:r w:rsidRPr="002C2BD4"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  <w:cs/>
              </w:rPr>
              <w:t>วิชา</w:t>
            </w:r>
          </w:p>
        </w:tc>
        <w:tc>
          <w:tcPr>
            <w:tcW w:w="2126" w:type="dxa"/>
          </w:tcPr>
          <w:p w:rsidR="002B2B92" w:rsidRPr="002C2BD4" w:rsidRDefault="00F84076" w:rsidP="00F84076">
            <w:pPr>
              <w:pStyle w:val="a8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AngsanaNew-Bold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701" w:type="dxa"/>
          </w:tcPr>
          <w:p w:rsidR="002B2B92" w:rsidRPr="002C2BD4" w:rsidRDefault="00F84076" w:rsidP="00F84076">
            <w:pPr>
              <w:pStyle w:val="a8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AngsanaNew-Bold" w:hAnsi="TH SarabunPSK" w:cs="TH SarabunPSK" w:hint="cs"/>
                <w:b/>
                <w:bCs/>
                <w:sz w:val="32"/>
                <w:szCs w:val="32"/>
                <w:cs/>
              </w:rPr>
              <w:t>จำนวน</w:t>
            </w:r>
            <w:r w:rsidR="002B2B92" w:rsidRPr="002C2BD4"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  <w:cs/>
              </w:rPr>
              <w:t>หน่วยกิต</w:t>
            </w:r>
          </w:p>
        </w:tc>
      </w:tr>
      <w:tr w:rsidR="00F84076" w:rsidRPr="00207A9B" w:rsidTr="00291DFA">
        <w:tc>
          <w:tcPr>
            <w:tcW w:w="1134" w:type="dxa"/>
          </w:tcPr>
          <w:p w:rsidR="00F84076" w:rsidRPr="00F84076" w:rsidRDefault="00F84076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ง๓๑๑๐๑</w:t>
            </w:r>
          </w:p>
        </w:tc>
        <w:tc>
          <w:tcPr>
            <w:tcW w:w="4253" w:type="dxa"/>
          </w:tcPr>
          <w:p w:rsidR="00F84076" w:rsidRPr="00F84076" w:rsidRDefault="00F84076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การงานอาชีพและเทคโนโลยี ๑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(งานบ้าน)</w:t>
            </w:r>
          </w:p>
        </w:tc>
        <w:tc>
          <w:tcPr>
            <w:tcW w:w="2126" w:type="dxa"/>
          </w:tcPr>
          <w:p w:rsidR="00F84076" w:rsidRPr="00F84076" w:rsidRDefault="00F84076" w:rsidP="004614F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84076" w:rsidRPr="00F84076" w:rsidRDefault="00F84076" w:rsidP="004614F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๐.๕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84076" w:rsidRPr="00207A9B" w:rsidTr="00291DFA">
        <w:tc>
          <w:tcPr>
            <w:tcW w:w="1134" w:type="dxa"/>
          </w:tcPr>
          <w:p w:rsidR="00F84076" w:rsidRPr="00F84076" w:rsidRDefault="00F84076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ง๓๑๑๐๒</w:t>
            </w:r>
          </w:p>
        </w:tc>
        <w:tc>
          <w:tcPr>
            <w:tcW w:w="4253" w:type="dxa"/>
          </w:tcPr>
          <w:p w:rsidR="00F84076" w:rsidRPr="00F84076" w:rsidRDefault="00F84076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การงานอาชีพและเทคโนโลยี ๒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(คอมพิวเตอร์)</w:t>
            </w:r>
          </w:p>
        </w:tc>
        <w:tc>
          <w:tcPr>
            <w:tcW w:w="2126" w:type="dxa"/>
          </w:tcPr>
          <w:p w:rsidR="00F84076" w:rsidRPr="00F84076" w:rsidRDefault="00F84076" w:rsidP="004614F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84076" w:rsidRPr="00F84076" w:rsidRDefault="00F84076" w:rsidP="004614F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๐.๕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84076" w:rsidRPr="00207A9B" w:rsidTr="00291DFA">
        <w:tc>
          <w:tcPr>
            <w:tcW w:w="1134" w:type="dxa"/>
            <w:shd w:val="clear" w:color="auto" w:fill="FFFFFF"/>
          </w:tcPr>
          <w:p w:rsidR="00F84076" w:rsidRPr="00F84076" w:rsidRDefault="00F84076" w:rsidP="00F84076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ง๓๒๑๐๑</w:t>
            </w:r>
          </w:p>
        </w:tc>
        <w:tc>
          <w:tcPr>
            <w:tcW w:w="4253" w:type="dxa"/>
            <w:shd w:val="clear" w:color="auto" w:fill="FFFFFF"/>
          </w:tcPr>
          <w:p w:rsidR="00F84076" w:rsidRPr="00F84076" w:rsidRDefault="00F84076" w:rsidP="009164D2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การงานอาชีพและเทคโนโลยี ๓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="009164D2">
              <w:rPr>
                <w:rFonts w:ascii="TH SarabunPSK" w:hAnsi="TH SarabunPSK" w:cs="TH SarabunPSK" w:hint="cs"/>
                <w:sz w:val="32"/>
                <w:szCs w:val="32"/>
                <w:cs/>
              </w:rPr>
              <w:t>อาชีพ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2126" w:type="dxa"/>
            <w:shd w:val="clear" w:color="auto" w:fill="FFFFFF"/>
          </w:tcPr>
          <w:p w:rsidR="00F84076" w:rsidRPr="00F84076" w:rsidRDefault="00F84076" w:rsidP="004614F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  <w:shd w:val="clear" w:color="auto" w:fill="FFFFFF"/>
          </w:tcPr>
          <w:p w:rsidR="00F84076" w:rsidRPr="00F84076" w:rsidRDefault="00F84076" w:rsidP="004614F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๐.๕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84076" w:rsidRPr="00207A9B" w:rsidTr="00291DFA">
        <w:tc>
          <w:tcPr>
            <w:tcW w:w="1134" w:type="dxa"/>
            <w:shd w:val="clear" w:color="auto" w:fill="FFFFFF"/>
          </w:tcPr>
          <w:p w:rsidR="00F84076" w:rsidRPr="00F84076" w:rsidRDefault="00F84076" w:rsidP="00F84076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ง๓๒๑๐๒</w:t>
            </w:r>
          </w:p>
        </w:tc>
        <w:tc>
          <w:tcPr>
            <w:tcW w:w="4253" w:type="dxa"/>
            <w:shd w:val="clear" w:color="auto" w:fill="FFFFFF"/>
          </w:tcPr>
          <w:p w:rsidR="00F84076" w:rsidRPr="00F84076" w:rsidRDefault="00F84076" w:rsidP="009164D2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การงานอาชีพและเทคโนโลยี ๔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="009164D2">
              <w:rPr>
                <w:rFonts w:ascii="TH SarabunPSK" w:hAnsi="TH SarabunPSK" w:cs="TH SarabunPSK" w:hint="cs"/>
                <w:sz w:val="32"/>
                <w:szCs w:val="32"/>
                <w:cs/>
              </w:rPr>
              <w:t>เกษตร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2126" w:type="dxa"/>
            <w:shd w:val="clear" w:color="auto" w:fill="FFFFFF"/>
          </w:tcPr>
          <w:p w:rsidR="00F84076" w:rsidRPr="00F84076" w:rsidRDefault="00F84076" w:rsidP="004614F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  <w:shd w:val="clear" w:color="auto" w:fill="FFFFFF"/>
          </w:tcPr>
          <w:p w:rsidR="00F84076" w:rsidRPr="00F84076" w:rsidRDefault="00F84076" w:rsidP="004614F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๐.๕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84076" w:rsidRPr="00207A9B" w:rsidTr="00291DFA">
        <w:tc>
          <w:tcPr>
            <w:tcW w:w="1134" w:type="dxa"/>
            <w:shd w:val="clear" w:color="auto" w:fill="FFFFFF"/>
          </w:tcPr>
          <w:p w:rsidR="00F84076" w:rsidRPr="00F84076" w:rsidRDefault="00F84076" w:rsidP="00F84076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ง๓๓๑๐๑</w:t>
            </w:r>
          </w:p>
        </w:tc>
        <w:tc>
          <w:tcPr>
            <w:tcW w:w="4253" w:type="dxa"/>
            <w:shd w:val="clear" w:color="auto" w:fill="FFFFFF"/>
          </w:tcPr>
          <w:p w:rsidR="00F84076" w:rsidRPr="00F84076" w:rsidRDefault="00F84076" w:rsidP="00F8407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การงานอาชีพและเทคโนโลยี ๕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(งานช่าง)</w:t>
            </w:r>
          </w:p>
        </w:tc>
        <w:tc>
          <w:tcPr>
            <w:tcW w:w="2126" w:type="dxa"/>
            <w:shd w:val="clear" w:color="auto" w:fill="FFFFFF"/>
          </w:tcPr>
          <w:p w:rsidR="00F84076" w:rsidRPr="00F84076" w:rsidRDefault="00F84076" w:rsidP="004614F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  <w:shd w:val="clear" w:color="auto" w:fill="FFFFFF"/>
          </w:tcPr>
          <w:p w:rsidR="00F84076" w:rsidRPr="00F84076" w:rsidRDefault="00F84076" w:rsidP="004614F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๐.๕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84076" w:rsidRPr="00207A9B" w:rsidTr="00291DFA">
        <w:tc>
          <w:tcPr>
            <w:tcW w:w="1134" w:type="dxa"/>
          </w:tcPr>
          <w:p w:rsidR="00F84076" w:rsidRPr="00F84076" w:rsidRDefault="00F84076" w:rsidP="00F84076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ง๓๓๑๐๒</w:t>
            </w:r>
          </w:p>
        </w:tc>
        <w:tc>
          <w:tcPr>
            <w:tcW w:w="4253" w:type="dxa"/>
          </w:tcPr>
          <w:p w:rsidR="00F84076" w:rsidRPr="00F84076" w:rsidRDefault="00F84076" w:rsidP="00F84076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การงานอาชีพและเทคโนโลยี ๖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(คอมพิวเตอร์)</w:t>
            </w:r>
          </w:p>
        </w:tc>
        <w:tc>
          <w:tcPr>
            <w:tcW w:w="2126" w:type="dxa"/>
          </w:tcPr>
          <w:p w:rsidR="00F84076" w:rsidRPr="00F84076" w:rsidRDefault="00F84076" w:rsidP="004614F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F84076" w:rsidRPr="00F84076" w:rsidRDefault="00F84076" w:rsidP="004614F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๐.๕</w:t>
            </w:r>
            <w:r w:rsidRPr="00F8407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F84076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F84076" w:rsidRPr="00DA34C2" w:rsidRDefault="00F84076" w:rsidP="00F84076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F84076">
        <w:rPr>
          <w:rFonts w:ascii="TH SarabunPSK" w:hAnsi="TH SarabunPSK" w:cs="TH SarabunPSK"/>
          <w:b/>
          <w:bCs/>
          <w:sz w:val="32"/>
          <w:szCs w:val="32"/>
          <w:cs/>
        </w:rPr>
        <w:t>รายวิชาเพิ่มเติม</w:t>
      </w:r>
      <w:r w:rsidR="00DA34C2">
        <w:rPr>
          <w:rFonts w:ascii="TH SarabunPSK" w:hAnsi="TH SarabunPSK" w:cs="TH SarabunPSK"/>
          <w:sz w:val="32"/>
          <w:szCs w:val="32"/>
        </w:rPr>
        <w:t xml:space="preserve"> </w:t>
      </w:r>
      <w:r w:rsidR="00DA34C2" w:rsidRPr="00DA34C2">
        <w:rPr>
          <w:rFonts w:ascii="TH SarabunPSK" w:hAnsi="TH SarabunPSK" w:cs="TH SarabunPSK" w:hint="cs"/>
          <w:b/>
          <w:bCs/>
          <w:sz w:val="32"/>
          <w:szCs w:val="32"/>
          <w:cs/>
        </w:rPr>
        <w:t>(กลุ่มการดำรงชีวิตและครอบครัว</w:t>
      </w:r>
      <w:r w:rsidR="00B415C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๐๑-๑๙</w:t>
      </w:r>
      <w:r w:rsidR="00DA34C2" w:rsidRPr="00DA34C2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tbl>
      <w:tblPr>
        <w:tblW w:w="9356" w:type="dxa"/>
        <w:tblInd w:w="250" w:type="dxa"/>
        <w:tblLook w:val="04A0" w:firstRow="1" w:lastRow="0" w:firstColumn="1" w:lastColumn="0" w:noHBand="0" w:noVBand="1"/>
      </w:tblPr>
      <w:tblGrid>
        <w:gridCol w:w="1134"/>
        <w:gridCol w:w="4253"/>
        <w:gridCol w:w="2126"/>
        <w:gridCol w:w="1843"/>
      </w:tblGrid>
      <w:tr w:rsidR="00F84076" w:rsidRPr="005B18FD" w:rsidTr="00AE4BA0">
        <w:tc>
          <w:tcPr>
            <w:tcW w:w="1134" w:type="dxa"/>
          </w:tcPr>
          <w:p w:rsidR="00F84076" w:rsidRPr="005B18FD" w:rsidRDefault="00F84076" w:rsidP="00F84076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B18F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4253" w:type="dxa"/>
          </w:tcPr>
          <w:p w:rsidR="00F84076" w:rsidRPr="005B18FD" w:rsidRDefault="00F84076" w:rsidP="00F84076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</w:t>
            </w:r>
            <w:r w:rsidRPr="005B18F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ชื่อวิชา</w:t>
            </w:r>
          </w:p>
        </w:tc>
        <w:tc>
          <w:tcPr>
            <w:tcW w:w="2126" w:type="dxa"/>
          </w:tcPr>
          <w:p w:rsidR="00F84076" w:rsidRPr="005B18FD" w:rsidRDefault="00F84076" w:rsidP="00F84076">
            <w:pPr>
              <w:pStyle w:val="a8"/>
              <w:jc w:val="center"/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843" w:type="dxa"/>
          </w:tcPr>
          <w:p w:rsidR="00F84076" w:rsidRPr="005B18FD" w:rsidRDefault="00F84076" w:rsidP="00F84076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B18F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F84076" w:rsidRPr="00207A9B" w:rsidTr="00AE4BA0">
        <w:tc>
          <w:tcPr>
            <w:tcW w:w="1134" w:type="dxa"/>
          </w:tcPr>
          <w:p w:rsidR="00F84076" w:rsidRPr="00207A9B" w:rsidRDefault="00F84076" w:rsidP="00673506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 w:rsidR="009164D2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๒๐๑</w:t>
            </w:r>
          </w:p>
        </w:tc>
        <w:tc>
          <w:tcPr>
            <w:tcW w:w="4253" w:type="dxa"/>
          </w:tcPr>
          <w:p w:rsidR="00F84076" w:rsidRPr="00207A9B" w:rsidRDefault="00AC73E3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งานประดิษฐ์</w:t>
            </w:r>
            <w:r w:rsidR="009164D2">
              <w:rPr>
                <w:rFonts w:ascii="TH SarabunPSK" w:hAnsi="TH SarabunPSK" w:cs="TH SarabunPSK" w:hint="cs"/>
                <w:sz w:val="32"/>
                <w:szCs w:val="32"/>
                <w:cs/>
              </w:rPr>
              <w:t>ดอกไม้สด</w:t>
            </w:r>
          </w:p>
        </w:tc>
        <w:tc>
          <w:tcPr>
            <w:tcW w:w="2126" w:type="dxa"/>
          </w:tcPr>
          <w:p w:rsidR="00F84076" w:rsidRPr="00207A9B" w:rsidRDefault="00F84076" w:rsidP="004614F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F84076" w:rsidRPr="00207A9B" w:rsidRDefault="00F84076" w:rsidP="004614F2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9164D2" w:rsidRPr="00207A9B" w:rsidTr="00AE4BA0">
        <w:tc>
          <w:tcPr>
            <w:tcW w:w="1134" w:type="dxa"/>
          </w:tcPr>
          <w:p w:rsidR="009164D2" w:rsidRPr="00207A9B" w:rsidRDefault="009164D2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4253" w:type="dxa"/>
          </w:tcPr>
          <w:p w:rsidR="009164D2" w:rsidRPr="00207A9B" w:rsidRDefault="00341E18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งานดอกไม้ประดิษฐ์</w:t>
            </w:r>
          </w:p>
        </w:tc>
        <w:tc>
          <w:tcPr>
            <w:tcW w:w="2126" w:type="dxa"/>
          </w:tcPr>
          <w:p w:rsidR="009164D2" w:rsidRPr="00207A9B" w:rsidRDefault="009164D2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9164D2" w:rsidRPr="00207A9B" w:rsidRDefault="009164D2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9164D2" w:rsidRPr="00207A9B" w:rsidTr="00AE4BA0">
        <w:tc>
          <w:tcPr>
            <w:tcW w:w="1134" w:type="dxa"/>
          </w:tcPr>
          <w:p w:rsidR="009164D2" w:rsidRPr="00207A9B" w:rsidRDefault="009164D2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๓</w:t>
            </w:r>
          </w:p>
        </w:tc>
        <w:tc>
          <w:tcPr>
            <w:tcW w:w="4253" w:type="dxa"/>
          </w:tcPr>
          <w:p w:rsidR="009164D2" w:rsidRPr="00207A9B" w:rsidRDefault="00341E18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งานแกะสลักและตกแต่งอาหาร</w:t>
            </w:r>
          </w:p>
        </w:tc>
        <w:tc>
          <w:tcPr>
            <w:tcW w:w="2126" w:type="dxa"/>
          </w:tcPr>
          <w:p w:rsidR="009164D2" w:rsidRPr="00207A9B" w:rsidRDefault="009164D2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9164D2" w:rsidRPr="00207A9B" w:rsidRDefault="009164D2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9164D2" w:rsidRPr="00207A9B" w:rsidTr="00AE4BA0">
        <w:tc>
          <w:tcPr>
            <w:tcW w:w="1134" w:type="dxa"/>
          </w:tcPr>
          <w:p w:rsidR="009164D2" w:rsidRPr="00207A9B" w:rsidRDefault="009164D2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4253" w:type="dxa"/>
          </w:tcPr>
          <w:p w:rsidR="009164D2" w:rsidRPr="00207A9B" w:rsidRDefault="00341E18" w:rsidP="00673506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งานใบตอง</w:t>
            </w:r>
          </w:p>
        </w:tc>
        <w:tc>
          <w:tcPr>
            <w:tcW w:w="2126" w:type="dxa"/>
          </w:tcPr>
          <w:p w:rsidR="009164D2" w:rsidRPr="00207A9B" w:rsidRDefault="009164D2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9164D2" w:rsidRPr="00207A9B" w:rsidRDefault="009164D2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41E18" w:rsidRPr="00207A9B" w:rsidTr="00AE4BA0">
        <w:tc>
          <w:tcPr>
            <w:tcW w:w="1134" w:type="dxa"/>
          </w:tcPr>
          <w:p w:rsidR="00341E18" w:rsidRPr="00207A9B" w:rsidRDefault="00341E18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4253" w:type="dxa"/>
          </w:tcPr>
          <w:p w:rsidR="00341E18" w:rsidRPr="00207A9B" w:rsidRDefault="00341E18" w:rsidP="002671FB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ขนมไทย</w:t>
            </w:r>
          </w:p>
        </w:tc>
        <w:tc>
          <w:tcPr>
            <w:tcW w:w="2126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41E18" w:rsidRPr="00207A9B" w:rsidTr="00AE4BA0">
        <w:tc>
          <w:tcPr>
            <w:tcW w:w="1134" w:type="dxa"/>
          </w:tcPr>
          <w:p w:rsidR="00341E18" w:rsidRDefault="00341E18"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 w:rsidRPr="00543554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4253" w:type="dxa"/>
          </w:tcPr>
          <w:p w:rsidR="00341E18" w:rsidRPr="00207A9B" w:rsidRDefault="00341E18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อาหารไทย</w:t>
            </w:r>
          </w:p>
        </w:tc>
        <w:tc>
          <w:tcPr>
            <w:tcW w:w="2126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41E18" w:rsidRPr="00207A9B" w:rsidTr="00AE4BA0">
        <w:tc>
          <w:tcPr>
            <w:tcW w:w="1134" w:type="dxa"/>
          </w:tcPr>
          <w:p w:rsidR="00341E18" w:rsidRDefault="00341E18"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 w:rsidRPr="00543554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๗</w:t>
            </w:r>
          </w:p>
        </w:tc>
        <w:tc>
          <w:tcPr>
            <w:tcW w:w="4253" w:type="dxa"/>
          </w:tcPr>
          <w:p w:rsidR="00341E18" w:rsidRPr="00207A9B" w:rsidRDefault="00341E18" w:rsidP="00673506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ขนมอบ</w:t>
            </w:r>
          </w:p>
        </w:tc>
        <w:tc>
          <w:tcPr>
            <w:tcW w:w="2126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41E18" w:rsidRPr="00207A9B" w:rsidTr="00AE4BA0">
        <w:tc>
          <w:tcPr>
            <w:tcW w:w="1134" w:type="dxa"/>
          </w:tcPr>
          <w:p w:rsidR="00341E18" w:rsidRDefault="00341E18"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 w:rsidRPr="00543554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4253" w:type="dxa"/>
          </w:tcPr>
          <w:p w:rsidR="00341E18" w:rsidRPr="00207A9B" w:rsidRDefault="00341E18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อาหารจานเดียว</w:t>
            </w:r>
          </w:p>
        </w:tc>
        <w:tc>
          <w:tcPr>
            <w:tcW w:w="2126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41E18" w:rsidRPr="00207A9B" w:rsidTr="00AE4BA0">
        <w:tc>
          <w:tcPr>
            <w:tcW w:w="1134" w:type="dxa"/>
          </w:tcPr>
          <w:p w:rsidR="00341E18" w:rsidRDefault="00341E18"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 w:rsidRPr="00543554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๙</w:t>
            </w:r>
          </w:p>
        </w:tc>
        <w:tc>
          <w:tcPr>
            <w:tcW w:w="4253" w:type="dxa"/>
          </w:tcPr>
          <w:p w:rsidR="00341E18" w:rsidRPr="00207A9B" w:rsidRDefault="00341E18" w:rsidP="00673506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อาหารนานาชาติ</w:t>
            </w:r>
          </w:p>
        </w:tc>
        <w:tc>
          <w:tcPr>
            <w:tcW w:w="2126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41E18" w:rsidRPr="00207A9B" w:rsidTr="00AE4BA0">
        <w:tc>
          <w:tcPr>
            <w:tcW w:w="1134" w:type="dxa"/>
          </w:tcPr>
          <w:p w:rsidR="00341E18" w:rsidRDefault="00341E18"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 w:rsidRPr="00543554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๑๐</w:t>
            </w:r>
          </w:p>
        </w:tc>
        <w:tc>
          <w:tcPr>
            <w:tcW w:w="4253" w:type="dxa"/>
          </w:tcPr>
          <w:p w:rsidR="00341E18" w:rsidRPr="00207A9B" w:rsidRDefault="007236B6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การปลูกข้าว</w:t>
            </w:r>
          </w:p>
        </w:tc>
        <w:tc>
          <w:tcPr>
            <w:tcW w:w="2126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41E18" w:rsidRPr="00207A9B" w:rsidTr="00AE4BA0">
        <w:tc>
          <w:tcPr>
            <w:tcW w:w="1134" w:type="dxa"/>
          </w:tcPr>
          <w:p w:rsidR="00341E18" w:rsidRDefault="00341E18"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 w:rsidRPr="00543554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๑๑</w:t>
            </w:r>
          </w:p>
        </w:tc>
        <w:tc>
          <w:tcPr>
            <w:tcW w:w="4253" w:type="dxa"/>
          </w:tcPr>
          <w:p w:rsidR="00341E18" w:rsidRPr="00207A9B" w:rsidRDefault="007236B6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การเลี้ยงปลาน้ำจืด</w:t>
            </w:r>
          </w:p>
        </w:tc>
        <w:tc>
          <w:tcPr>
            <w:tcW w:w="2126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41E18" w:rsidRPr="00207A9B" w:rsidTr="00AE4BA0">
        <w:tc>
          <w:tcPr>
            <w:tcW w:w="1134" w:type="dxa"/>
          </w:tcPr>
          <w:p w:rsidR="00341E18" w:rsidRDefault="00341E18"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 w:rsidRPr="00543554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๑๒</w:t>
            </w:r>
          </w:p>
        </w:tc>
        <w:tc>
          <w:tcPr>
            <w:tcW w:w="4253" w:type="dxa"/>
          </w:tcPr>
          <w:p w:rsidR="00341E18" w:rsidRPr="00207A9B" w:rsidRDefault="007236B6" w:rsidP="00673506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การเลี้ยงสัตว์เบื้องต้น</w:t>
            </w:r>
          </w:p>
        </w:tc>
        <w:tc>
          <w:tcPr>
            <w:tcW w:w="2126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41E18" w:rsidRPr="00207A9B" w:rsidTr="00AE4BA0">
        <w:tc>
          <w:tcPr>
            <w:tcW w:w="1134" w:type="dxa"/>
          </w:tcPr>
          <w:p w:rsidR="00341E18" w:rsidRDefault="00341E18"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 w:rsidRPr="00543554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๑๓</w:t>
            </w:r>
          </w:p>
        </w:tc>
        <w:tc>
          <w:tcPr>
            <w:tcW w:w="4253" w:type="dxa"/>
          </w:tcPr>
          <w:p w:rsidR="00341E18" w:rsidRPr="00207A9B" w:rsidRDefault="007236B6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การจัดการดินและปุ๋ย</w:t>
            </w:r>
          </w:p>
        </w:tc>
        <w:tc>
          <w:tcPr>
            <w:tcW w:w="2126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41E18" w:rsidRPr="00207A9B" w:rsidTr="00AE4BA0">
        <w:tc>
          <w:tcPr>
            <w:tcW w:w="1134" w:type="dxa"/>
          </w:tcPr>
          <w:p w:rsidR="00341E18" w:rsidRDefault="00341E18"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 w:rsidRPr="00543554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๑๔</w:t>
            </w:r>
          </w:p>
        </w:tc>
        <w:tc>
          <w:tcPr>
            <w:tcW w:w="4253" w:type="dxa"/>
          </w:tcPr>
          <w:p w:rsidR="00341E18" w:rsidRPr="00207A9B" w:rsidRDefault="007236B6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เกษตรอินทรีย์</w:t>
            </w:r>
          </w:p>
        </w:tc>
        <w:tc>
          <w:tcPr>
            <w:tcW w:w="2126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41E18" w:rsidRPr="00207A9B" w:rsidTr="00AE4BA0">
        <w:tc>
          <w:tcPr>
            <w:tcW w:w="1134" w:type="dxa"/>
          </w:tcPr>
          <w:p w:rsidR="00341E18" w:rsidRDefault="00341E18"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 w:rsidRPr="00543554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๑๕</w:t>
            </w:r>
          </w:p>
        </w:tc>
        <w:tc>
          <w:tcPr>
            <w:tcW w:w="4253" w:type="dxa"/>
          </w:tcPr>
          <w:p w:rsidR="00341E18" w:rsidRPr="00207A9B" w:rsidRDefault="007236B6" w:rsidP="00673506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การปลูกไม้ผล</w:t>
            </w:r>
          </w:p>
        </w:tc>
        <w:tc>
          <w:tcPr>
            <w:tcW w:w="2126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41E18" w:rsidRPr="00207A9B" w:rsidTr="00AE4BA0">
        <w:tc>
          <w:tcPr>
            <w:tcW w:w="1134" w:type="dxa"/>
          </w:tcPr>
          <w:p w:rsidR="00341E18" w:rsidRDefault="00341E18" w:rsidP="002671FB"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 w:rsidRPr="00543554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๑๖</w:t>
            </w:r>
          </w:p>
        </w:tc>
        <w:tc>
          <w:tcPr>
            <w:tcW w:w="4253" w:type="dxa"/>
          </w:tcPr>
          <w:p w:rsidR="00341E18" w:rsidRPr="00207A9B" w:rsidRDefault="007236B6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การปลูกไม้ดอกไม้ประดับ</w:t>
            </w:r>
          </w:p>
        </w:tc>
        <w:tc>
          <w:tcPr>
            <w:tcW w:w="2126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41E18" w:rsidRPr="00207A9B" w:rsidTr="00AE4BA0">
        <w:tc>
          <w:tcPr>
            <w:tcW w:w="1134" w:type="dxa"/>
          </w:tcPr>
          <w:p w:rsidR="00341E18" w:rsidRDefault="00341E18" w:rsidP="002671FB"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 w:rsidRPr="00543554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๑๗</w:t>
            </w:r>
          </w:p>
        </w:tc>
        <w:tc>
          <w:tcPr>
            <w:tcW w:w="4253" w:type="dxa"/>
          </w:tcPr>
          <w:p w:rsidR="00341E18" w:rsidRPr="00207A9B" w:rsidRDefault="007236B6" w:rsidP="00673506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การจัดสวนถาด</w:t>
            </w:r>
          </w:p>
        </w:tc>
        <w:tc>
          <w:tcPr>
            <w:tcW w:w="2126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41E18" w:rsidRPr="00207A9B" w:rsidTr="00AE4BA0">
        <w:tc>
          <w:tcPr>
            <w:tcW w:w="1134" w:type="dxa"/>
          </w:tcPr>
          <w:p w:rsidR="00341E18" w:rsidRDefault="00341E18" w:rsidP="002671FB"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 w:rsidRPr="00543554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543554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๑๘</w:t>
            </w:r>
          </w:p>
        </w:tc>
        <w:tc>
          <w:tcPr>
            <w:tcW w:w="4253" w:type="dxa"/>
          </w:tcPr>
          <w:p w:rsidR="00341E18" w:rsidRPr="00207A9B" w:rsidRDefault="007236B6" w:rsidP="0067350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การจัดสวนแก้ว</w:t>
            </w:r>
          </w:p>
        </w:tc>
        <w:tc>
          <w:tcPr>
            <w:tcW w:w="2126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41E18" w:rsidRPr="00207A9B" w:rsidRDefault="00341E18" w:rsidP="002671FB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477F66" w:rsidRPr="00207A9B" w:rsidTr="00AE4BA0">
        <w:tc>
          <w:tcPr>
            <w:tcW w:w="1134" w:type="dxa"/>
          </w:tcPr>
          <w:p w:rsidR="00477F66" w:rsidRPr="00272749" w:rsidRDefault="00477F66" w:rsidP="004621D8"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ง๓</w:t>
            </w: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๑๙</w:t>
            </w:r>
          </w:p>
        </w:tc>
        <w:tc>
          <w:tcPr>
            <w:tcW w:w="4253" w:type="dxa"/>
          </w:tcPr>
          <w:p w:rsidR="00477F66" w:rsidRPr="00272749" w:rsidRDefault="00232E7E" w:rsidP="004621D8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การพัฒนาความเป</w:t>
            </w:r>
            <w:r w:rsidRPr="00272749">
              <w:rPr>
                <w:rFonts w:ascii="TH SarabunPSK" w:eastAsia="MingLiU_HKSCS" w:hAnsi="TH SarabunPSK" w:cs="TH SarabunPSK"/>
                <w:sz w:val="32"/>
                <w:szCs w:val="32"/>
                <w:cs/>
              </w:rPr>
              <w:t>็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นผู</w:t>
            </w:r>
            <w:r w:rsidRPr="00272749">
              <w:rPr>
                <w:rFonts w:ascii="TH SarabunPSK" w:eastAsia="MingLiU_HKSCS" w:hAnsi="TH SarabunPSK" w:cs="TH SarabunPSK"/>
                <w:sz w:val="32"/>
                <w:szCs w:val="32"/>
                <w:cs/>
              </w:rPr>
              <w:t>้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นําเกษตรกรในอนาคต</w:t>
            </w:r>
          </w:p>
        </w:tc>
        <w:tc>
          <w:tcPr>
            <w:tcW w:w="2126" w:type="dxa"/>
          </w:tcPr>
          <w:p w:rsidR="00477F66" w:rsidRPr="00272749" w:rsidRDefault="00477F6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477F66" w:rsidRPr="00272749" w:rsidRDefault="00477F6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DA34C2" w:rsidRDefault="00DA34C2" w:rsidP="00DA34C2">
      <w:pPr>
        <w:pStyle w:val="a8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306C02" w:rsidRDefault="00306C02" w:rsidP="00DA34C2">
      <w:pPr>
        <w:pStyle w:val="a8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0A6399" w:rsidRDefault="000A6399" w:rsidP="00DA34C2">
      <w:pPr>
        <w:pStyle w:val="a8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0A6399" w:rsidRDefault="000A6399" w:rsidP="00DA34C2">
      <w:pPr>
        <w:pStyle w:val="a8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0A6399" w:rsidRDefault="000A6399" w:rsidP="00DA34C2">
      <w:pPr>
        <w:pStyle w:val="a8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0A6399" w:rsidRDefault="000A6399" w:rsidP="00DA34C2">
      <w:pPr>
        <w:pStyle w:val="a8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0A6399" w:rsidRDefault="000A6399" w:rsidP="00DA34C2">
      <w:pPr>
        <w:pStyle w:val="a8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0A6399" w:rsidRDefault="000A6399" w:rsidP="00DA34C2">
      <w:pPr>
        <w:pStyle w:val="a8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DA34C2" w:rsidRDefault="00DA34C2" w:rsidP="00DA34C2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F84076">
        <w:rPr>
          <w:rFonts w:ascii="TH SarabunPSK" w:hAnsi="TH SarabunPSK" w:cs="TH SarabunPSK"/>
          <w:b/>
          <w:bCs/>
          <w:sz w:val="32"/>
          <w:szCs w:val="32"/>
          <w:cs/>
        </w:rPr>
        <w:t>รายวิชาเพิ่มเติม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DA34C2">
        <w:rPr>
          <w:rFonts w:ascii="TH SarabunPSK" w:hAnsi="TH SarabunPSK" w:cs="TH SarabunPSK" w:hint="cs"/>
          <w:b/>
          <w:bCs/>
          <w:sz w:val="32"/>
          <w:szCs w:val="32"/>
          <w:cs/>
        </w:rPr>
        <w:t>(กลุ่ม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การออกแบบและ</w:t>
      </w:r>
      <w:r w:rsidR="00EF4390">
        <w:rPr>
          <w:rFonts w:ascii="TH SarabunPSK" w:hAnsi="TH SarabunPSK" w:cs="TH SarabunPSK" w:hint="cs"/>
          <w:b/>
          <w:bCs/>
          <w:sz w:val="32"/>
          <w:szCs w:val="32"/>
          <w:cs/>
        </w:rPr>
        <w:t>เทคโนโลยี</w:t>
      </w:r>
      <w:r w:rsidR="00B415C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๒๑-๓๙</w:t>
      </w:r>
      <w:r w:rsidRPr="00DA34C2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DA34C2" w:rsidRPr="00DA34C2" w:rsidRDefault="00DA34C2" w:rsidP="00DA34C2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tbl>
      <w:tblPr>
        <w:tblW w:w="9356" w:type="dxa"/>
        <w:tblInd w:w="250" w:type="dxa"/>
        <w:tblLook w:val="04A0" w:firstRow="1" w:lastRow="0" w:firstColumn="1" w:lastColumn="0" w:noHBand="0" w:noVBand="1"/>
      </w:tblPr>
      <w:tblGrid>
        <w:gridCol w:w="1134"/>
        <w:gridCol w:w="4253"/>
        <w:gridCol w:w="2126"/>
        <w:gridCol w:w="1843"/>
      </w:tblGrid>
      <w:tr w:rsidR="00DA34C2" w:rsidRPr="005B18FD" w:rsidTr="00AE4BA0">
        <w:tc>
          <w:tcPr>
            <w:tcW w:w="1134" w:type="dxa"/>
          </w:tcPr>
          <w:p w:rsidR="00DA34C2" w:rsidRPr="005B18FD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B18F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4253" w:type="dxa"/>
          </w:tcPr>
          <w:p w:rsidR="00DA34C2" w:rsidRPr="005B18FD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</w:t>
            </w:r>
            <w:r w:rsidRPr="005B18F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ชื่อวิชา</w:t>
            </w:r>
          </w:p>
        </w:tc>
        <w:tc>
          <w:tcPr>
            <w:tcW w:w="2126" w:type="dxa"/>
          </w:tcPr>
          <w:p w:rsidR="00DA34C2" w:rsidRPr="005B18FD" w:rsidRDefault="00DA34C2" w:rsidP="004418CC">
            <w:pPr>
              <w:pStyle w:val="a8"/>
              <w:jc w:val="center"/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843" w:type="dxa"/>
          </w:tcPr>
          <w:p w:rsidR="00DA34C2" w:rsidRPr="005B18FD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B18F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DA34C2" w:rsidRPr="005B18FD" w:rsidTr="00AE4BA0">
        <w:tc>
          <w:tcPr>
            <w:tcW w:w="1134" w:type="dxa"/>
          </w:tcPr>
          <w:p w:rsidR="00DA34C2" w:rsidRPr="00DA34C2" w:rsidRDefault="00E61F88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DA34C2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๓๐๒๒๑</w:t>
            </w:r>
          </w:p>
        </w:tc>
        <w:tc>
          <w:tcPr>
            <w:tcW w:w="4253" w:type="dxa"/>
          </w:tcPr>
          <w:p w:rsidR="00DA34C2" w:rsidRPr="00DA34C2" w:rsidRDefault="00DA34C2" w:rsidP="00DA34C2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การเขียนโปรแกรม</w:t>
            </w:r>
          </w:p>
        </w:tc>
        <w:tc>
          <w:tcPr>
            <w:tcW w:w="2126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DA34C2" w:rsidRPr="005B18FD" w:rsidTr="00AE4BA0">
        <w:tc>
          <w:tcPr>
            <w:tcW w:w="1134" w:type="dxa"/>
          </w:tcPr>
          <w:p w:rsidR="00DA34C2" w:rsidRDefault="00E61F88" w:rsidP="00AA79F3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DA34C2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๓๐๒๒</w:t>
            </w:r>
            <w:r w:rsidR="00DA34C2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4253" w:type="dxa"/>
          </w:tcPr>
          <w:p w:rsidR="00DA34C2" w:rsidRPr="00DA34C2" w:rsidRDefault="00DA34C2" w:rsidP="00DA34C2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ระบบเครือข่ายคอมพิวเตอร์</w:t>
            </w:r>
          </w:p>
        </w:tc>
        <w:tc>
          <w:tcPr>
            <w:tcW w:w="2126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DA34C2" w:rsidRPr="005B18FD" w:rsidTr="00AE4BA0">
        <w:tc>
          <w:tcPr>
            <w:tcW w:w="1134" w:type="dxa"/>
          </w:tcPr>
          <w:p w:rsidR="00DA34C2" w:rsidRDefault="00E61F88" w:rsidP="00AA79F3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DA34C2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๓๐๒๒</w:t>
            </w:r>
            <w:r w:rsidR="00DA34C2">
              <w:rPr>
                <w:rFonts w:ascii="TH SarabunPSK" w:hAnsi="TH SarabunPSK" w:cs="TH SarabunPSK" w:hint="cs"/>
                <w:sz w:val="32"/>
                <w:szCs w:val="32"/>
                <w:cs/>
              </w:rPr>
              <w:t>๓</w:t>
            </w:r>
          </w:p>
        </w:tc>
        <w:tc>
          <w:tcPr>
            <w:tcW w:w="4253" w:type="dxa"/>
          </w:tcPr>
          <w:p w:rsidR="00DA34C2" w:rsidRPr="00DA34C2" w:rsidRDefault="00DA34C2" w:rsidP="00DA34C2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การพัฒนาโปแกรมบนเว็ปไซต์</w:t>
            </w:r>
          </w:p>
        </w:tc>
        <w:tc>
          <w:tcPr>
            <w:tcW w:w="2126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DA34C2" w:rsidRPr="005B18FD" w:rsidTr="00AE4BA0">
        <w:tc>
          <w:tcPr>
            <w:tcW w:w="1134" w:type="dxa"/>
          </w:tcPr>
          <w:p w:rsidR="00DA34C2" w:rsidRDefault="00E61F88" w:rsidP="00AA79F3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DA34C2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๓๐๒๒</w:t>
            </w:r>
            <w:r w:rsidR="00DA34C2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4253" w:type="dxa"/>
          </w:tcPr>
          <w:p w:rsidR="00DA34C2" w:rsidRPr="00DA34C2" w:rsidRDefault="00DA34C2" w:rsidP="00DA34C2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คอมพิวเตอร์แอนนิเมชั่น</w:t>
            </w:r>
          </w:p>
        </w:tc>
        <w:tc>
          <w:tcPr>
            <w:tcW w:w="2126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DA34C2" w:rsidRPr="005B18FD" w:rsidTr="00AE4BA0">
        <w:tc>
          <w:tcPr>
            <w:tcW w:w="1134" w:type="dxa"/>
          </w:tcPr>
          <w:p w:rsidR="00DA34C2" w:rsidRDefault="00E61F88" w:rsidP="00AA79F3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DA34C2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๓๐๒๒</w:t>
            </w:r>
            <w:r w:rsidR="00DA34C2">
              <w:rPr>
                <w:rFonts w:ascii="TH SarabunPSK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4253" w:type="dxa"/>
          </w:tcPr>
          <w:p w:rsidR="00DA34C2" w:rsidRPr="00DA34C2" w:rsidRDefault="00DA34C2" w:rsidP="00DA34C2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ระบบเครือข่ายเพื่อการจัดการ</w:t>
            </w:r>
          </w:p>
        </w:tc>
        <w:tc>
          <w:tcPr>
            <w:tcW w:w="2126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DA34C2" w:rsidRPr="005B18FD" w:rsidTr="00AE4BA0">
        <w:tc>
          <w:tcPr>
            <w:tcW w:w="1134" w:type="dxa"/>
          </w:tcPr>
          <w:p w:rsidR="00DA34C2" w:rsidRDefault="00E61F88" w:rsidP="00AA79F3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DA34C2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๓๐๒๒</w:t>
            </w:r>
            <w:r w:rsidR="00DA34C2"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4253" w:type="dxa"/>
          </w:tcPr>
          <w:p w:rsidR="00DA34C2" w:rsidRPr="00DA34C2" w:rsidRDefault="00AA79F3" w:rsidP="00DA34C2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ระบบฐานข้อมูล</w:t>
            </w:r>
          </w:p>
        </w:tc>
        <w:tc>
          <w:tcPr>
            <w:tcW w:w="2126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DA34C2" w:rsidRPr="005B18FD" w:rsidTr="00AE4BA0">
        <w:tc>
          <w:tcPr>
            <w:tcW w:w="1134" w:type="dxa"/>
          </w:tcPr>
          <w:p w:rsidR="00DA34C2" w:rsidRDefault="00E61F88" w:rsidP="00AA79F3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DA34C2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๓๐๒๒</w:t>
            </w:r>
            <w:r w:rsidR="00DA34C2">
              <w:rPr>
                <w:rFonts w:ascii="TH SarabunPSK" w:hAnsi="TH SarabunPSK" w:cs="TH SarabunPSK" w:hint="cs"/>
                <w:sz w:val="32"/>
                <w:szCs w:val="32"/>
                <w:cs/>
              </w:rPr>
              <w:t>๗</w:t>
            </w:r>
          </w:p>
        </w:tc>
        <w:tc>
          <w:tcPr>
            <w:tcW w:w="4253" w:type="dxa"/>
          </w:tcPr>
          <w:p w:rsidR="00DA34C2" w:rsidRPr="00DA34C2" w:rsidRDefault="00AA79F3" w:rsidP="00AA79F3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กราฟิกและเทคโนโลยีสื่อประสม</w:t>
            </w:r>
          </w:p>
        </w:tc>
        <w:tc>
          <w:tcPr>
            <w:tcW w:w="2126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DA34C2" w:rsidRPr="005B18FD" w:rsidTr="00AE4BA0">
        <w:tc>
          <w:tcPr>
            <w:tcW w:w="1134" w:type="dxa"/>
          </w:tcPr>
          <w:p w:rsidR="00DA34C2" w:rsidRDefault="00E61F88" w:rsidP="00AA79F3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DA34C2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๓๐๒๒</w:t>
            </w:r>
            <w:r w:rsidR="00DA34C2">
              <w:rPr>
                <w:rFonts w:ascii="TH SarabunPSK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4253" w:type="dxa"/>
          </w:tcPr>
          <w:p w:rsidR="00DA34C2" w:rsidRPr="00DA34C2" w:rsidRDefault="00AA79F3" w:rsidP="00AA79F3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การตัดต่อวีดิโอ</w:t>
            </w:r>
          </w:p>
        </w:tc>
        <w:tc>
          <w:tcPr>
            <w:tcW w:w="2126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DA34C2" w:rsidRPr="005B18FD" w:rsidTr="00AE4BA0">
        <w:tc>
          <w:tcPr>
            <w:tcW w:w="1134" w:type="dxa"/>
          </w:tcPr>
          <w:p w:rsidR="00DA34C2" w:rsidRDefault="00E61F88" w:rsidP="00AA79F3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DA34C2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๓๐๒๒</w:t>
            </w:r>
            <w:r w:rsidR="00DA34C2">
              <w:rPr>
                <w:rFonts w:ascii="TH SarabunPSK" w:hAnsi="TH SarabunPSK" w:cs="TH SarabunPSK" w:hint="cs"/>
                <w:sz w:val="32"/>
                <w:szCs w:val="32"/>
                <w:cs/>
              </w:rPr>
              <w:t>๙</w:t>
            </w:r>
          </w:p>
        </w:tc>
        <w:tc>
          <w:tcPr>
            <w:tcW w:w="4253" w:type="dxa"/>
          </w:tcPr>
          <w:p w:rsidR="00DA34C2" w:rsidRPr="00DA34C2" w:rsidRDefault="00AA79F3" w:rsidP="00AA79F3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การนำเสนองานด้วยสื่อมัลติมีเดีย</w:t>
            </w:r>
          </w:p>
        </w:tc>
        <w:tc>
          <w:tcPr>
            <w:tcW w:w="2126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DA34C2" w:rsidRPr="005B18FD" w:rsidTr="00AE4BA0">
        <w:tc>
          <w:tcPr>
            <w:tcW w:w="1134" w:type="dxa"/>
          </w:tcPr>
          <w:p w:rsidR="00DA34C2" w:rsidRDefault="00E61F88" w:rsidP="00AA79F3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DA34C2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B415CA">
              <w:rPr>
                <w:rFonts w:ascii="TH SarabunPSK" w:hAnsi="TH SarabunPSK" w:cs="TH SarabunPSK" w:hint="cs"/>
                <w:sz w:val="32"/>
                <w:szCs w:val="32"/>
                <w:cs/>
              </w:rPr>
              <w:t>๓</w:t>
            </w:r>
            <w:r w:rsidR="00DA34C2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</w:p>
        </w:tc>
        <w:tc>
          <w:tcPr>
            <w:tcW w:w="4253" w:type="dxa"/>
          </w:tcPr>
          <w:p w:rsidR="00DA34C2" w:rsidRPr="00DA34C2" w:rsidRDefault="00AA79F3" w:rsidP="00AA79F3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การออกแบบผลิตภัณฑ์</w:t>
            </w:r>
          </w:p>
        </w:tc>
        <w:tc>
          <w:tcPr>
            <w:tcW w:w="2126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DA34C2" w:rsidRPr="00207A9B" w:rsidRDefault="00DA34C2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AA79F3" w:rsidRPr="005B18FD" w:rsidTr="00AE4BA0">
        <w:tc>
          <w:tcPr>
            <w:tcW w:w="1134" w:type="dxa"/>
          </w:tcPr>
          <w:p w:rsidR="00AA79F3" w:rsidRPr="005B7401" w:rsidRDefault="00E61F88" w:rsidP="00AA79F3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AA79F3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B415CA">
              <w:rPr>
                <w:rFonts w:ascii="TH SarabunPSK" w:hAnsi="TH SarabunPSK" w:cs="TH SarabunPSK" w:hint="cs"/>
                <w:sz w:val="32"/>
                <w:szCs w:val="32"/>
                <w:cs/>
              </w:rPr>
              <w:t>๓</w:t>
            </w:r>
            <w:r w:rsidR="00AA79F3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</w:p>
        </w:tc>
        <w:tc>
          <w:tcPr>
            <w:tcW w:w="4253" w:type="dxa"/>
          </w:tcPr>
          <w:p w:rsidR="00AA79F3" w:rsidRPr="00DA34C2" w:rsidRDefault="00AA79F3" w:rsidP="00AA79F3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โครงงานคอมพิวเตอร์</w:t>
            </w:r>
          </w:p>
        </w:tc>
        <w:tc>
          <w:tcPr>
            <w:tcW w:w="2126" w:type="dxa"/>
          </w:tcPr>
          <w:p w:rsidR="00AA79F3" w:rsidRPr="00207A9B" w:rsidRDefault="00AA79F3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AA79F3" w:rsidRPr="00207A9B" w:rsidRDefault="00AA79F3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6D2E84" w:rsidRPr="005B18FD" w:rsidTr="00AE4BA0">
        <w:tc>
          <w:tcPr>
            <w:tcW w:w="1134" w:type="dxa"/>
          </w:tcPr>
          <w:p w:rsidR="006D2E84" w:rsidRPr="005B7401" w:rsidRDefault="00E61F88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6D2E84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6D2E84">
              <w:rPr>
                <w:rFonts w:ascii="TH SarabunPSK" w:hAnsi="TH SarabunPSK" w:cs="TH SarabunPSK" w:hint="cs"/>
                <w:sz w:val="32"/>
                <w:szCs w:val="32"/>
                <w:cs/>
              </w:rPr>
              <w:t>๓๒</w:t>
            </w:r>
          </w:p>
        </w:tc>
        <w:tc>
          <w:tcPr>
            <w:tcW w:w="4253" w:type="dxa"/>
          </w:tcPr>
          <w:p w:rsidR="006D2E84" w:rsidRPr="00DA34C2" w:rsidRDefault="00A41E06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พิมพ์ดีดไทยเบื้องต้น</w:t>
            </w:r>
          </w:p>
        </w:tc>
        <w:tc>
          <w:tcPr>
            <w:tcW w:w="2126" w:type="dxa"/>
          </w:tcPr>
          <w:p w:rsidR="006D2E84" w:rsidRPr="00207A9B" w:rsidRDefault="006D2E84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6D2E84" w:rsidRPr="00207A9B" w:rsidRDefault="006D2E84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6D2E84" w:rsidRPr="005B18FD" w:rsidTr="00AE4BA0">
        <w:tc>
          <w:tcPr>
            <w:tcW w:w="1134" w:type="dxa"/>
          </w:tcPr>
          <w:p w:rsidR="006D2E84" w:rsidRPr="005B7401" w:rsidRDefault="00E61F88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6D2E84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6D2E84">
              <w:rPr>
                <w:rFonts w:ascii="TH SarabunPSK" w:hAnsi="TH SarabunPSK" w:cs="TH SarabunPSK" w:hint="cs"/>
                <w:sz w:val="32"/>
                <w:szCs w:val="32"/>
                <w:cs/>
              </w:rPr>
              <w:t>๓๓</w:t>
            </w:r>
          </w:p>
        </w:tc>
        <w:tc>
          <w:tcPr>
            <w:tcW w:w="4253" w:type="dxa"/>
          </w:tcPr>
          <w:p w:rsidR="006D2E84" w:rsidRPr="00DA34C2" w:rsidRDefault="00A41E06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พิมพ์ดีดอังกฤษเบื้องต้น</w:t>
            </w:r>
          </w:p>
        </w:tc>
        <w:tc>
          <w:tcPr>
            <w:tcW w:w="2126" w:type="dxa"/>
          </w:tcPr>
          <w:p w:rsidR="006D2E84" w:rsidRPr="00207A9B" w:rsidRDefault="006D2E84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6D2E84" w:rsidRPr="00207A9B" w:rsidRDefault="006D2E84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6D2E84" w:rsidRPr="005B18FD" w:rsidTr="00AE4BA0">
        <w:tc>
          <w:tcPr>
            <w:tcW w:w="1134" w:type="dxa"/>
          </w:tcPr>
          <w:p w:rsidR="006D2E84" w:rsidRPr="005B7401" w:rsidRDefault="00E61F88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6D2E84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6D2E84">
              <w:rPr>
                <w:rFonts w:ascii="TH SarabunPSK" w:hAnsi="TH SarabunPSK" w:cs="TH SarabunPSK" w:hint="cs"/>
                <w:sz w:val="32"/>
                <w:szCs w:val="32"/>
                <w:cs/>
              </w:rPr>
              <w:t>๓๔</w:t>
            </w:r>
          </w:p>
        </w:tc>
        <w:tc>
          <w:tcPr>
            <w:tcW w:w="4253" w:type="dxa"/>
          </w:tcPr>
          <w:p w:rsidR="006D2E84" w:rsidRPr="00DA34C2" w:rsidRDefault="00A41E06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องค์ประกอบศิลป์สำหรับงานคอมพิวเตอร์</w:t>
            </w:r>
          </w:p>
        </w:tc>
        <w:tc>
          <w:tcPr>
            <w:tcW w:w="2126" w:type="dxa"/>
          </w:tcPr>
          <w:p w:rsidR="006D2E84" w:rsidRPr="00207A9B" w:rsidRDefault="006D2E84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6D2E84" w:rsidRPr="00207A9B" w:rsidRDefault="006D2E84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6D2E84" w:rsidRPr="005B18FD" w:rsidTr="00AE4BA0">
        <w:tc>
          <w:tcPr>
            <w:tcW w:w="1134" w:type="dxa"/>
          </w:tcPr>
          <w:p w:rsidR="006D2E84" w:rsidRPr="005B7401" w:rsidRDefault="00E61F88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6D2E84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6D2E84">
              <w:rPr>
                <w:rFonts w:ascii="TH SarabunPSK" w:hAnsi="TH SarabunPSK" w:cs="TH SarabunPSK" w:hint="cs"/>
                <w:sz w:val="32"/>
                <w:szCs w:val="32"/>
                <w:cs/>
              </w:rPr>
              <w:t>๓๕</w:t>
            </w:r>
          </w:p>
        </w:tc>
        <w:tc>
          <w:tcPr>
            <w:tcW w:w="4253" w:type="dxa"/>
          </w:tcPr>
          <w:p w:rsidR="006D2E84" w:rsidRPr="00DA34C2" w:rsidRDefault="00A41E06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โปรแกรมประมวลผลคำ</w:t>
            </w:r>
          </w:p>
        </w:tc>
        <w:tc>
          <w:tcPr>
            <w:tcW w:w="2126" w:type="dxa"/>
          </w:tcPr>
          <w:p w:rsidR="006D2E84" w:rsidRPr="00207A9B" w:rsidRDefault="006D2E84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6D2E84" w:rsidRPr="00207A9B" w:rsidRDefault="006D2E84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6D2E84" w:rsidRPr="005B18FD" w:rsidTr="00AE4BA0">
        <w:tc>
          <w:tcPr>
            <w:tcW w:w="1134" w:type="dxa"/>
          </w:tcPr>
          <w:p w:rsidR="006D2E84" w:rsidRPr="005B7401" w:rsidRDefault="00E61F88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6D2E84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6D2E84">
              <w:rPr>
                <w:rFonts w:ascii="TH SarabunPSK" w:hAnsi="TH SarabunPSK" w:cs="TH SarabunPSK" w:hint="cs"/>
                <w:sz w:val="32"/>
                <w:szCs w:val="32"/>
                <w:cs/>
              </w:rPr>
              <w:t>๓๖</w:t>
            </w:r>
          </w:p>
        </w:tc>
        <w:tc>
          <w:tcPr>
            <w:tcW w:w="4253" w:type="dxa"/>
          </w:tcPr>
          <w:p w:rsidR="006D2E84" w:rsidRPr="00DA34C2" w:rsidRDefault="00A41E06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โปแกรมตารางคำนวณ</w:t>
            </w:r>
          </w:p>
        </w:tc>
        <w:tc>
          <w:tcPr>
            <w:tcW w:w="2126" w:type="dxa"/>
          </w:tcPr>
          <w:p w:rsidR="006D2E84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  <w:r w:rsidR="006D2E84"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="006D2E84"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6D2E84"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6D2E84" w:rsidRPr="00207A9B" w:rsidRDefault="006D2E84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="00A41E06">
              <w:rPr>
                <w:rFonts w:ascii="TH SarabunPSK" w:hAnsi="TH SarabunPSK" w:cs="TH SarabunPSK" w:hint="cs"/>
                <w:sz w:val="32"/>
                <w:szCs w:val="32"/>
                <w:cs/>
              </w:rPr>
              <w:t>.๕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A41E06" w:rsidRPr="005B18FD" w:rsidTr="00AE4BA0">
        <w:tc>
          <w:tcPr>
            <w:tcW w:w="1134" w:type="dxa"/>
          </w:tcPr>
          <w:p w:rsidR="00A41E06" w:rsidRPr="005B7401" w:rsidRDefault="00E61F88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A41E06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A41E06">
              <w:rPr>
                <w:rFonts w:ascii="TH SarabunPSK" w:hAnsi="TH SarabunPSK" w:cs="TH SarabunPSK" w:hint="cs"/>
                <w:sz w:val="32"/>
                <w:szCs w:val="32"/>
                <w:cs/>
              </w:rPr>
              <w:t>๓๗</w:t>
            </w:r>
          </w:p>
        </w:tc>
        <w:tc>
          <w:tcPr>
            <w:tcW w:w="4253" w:type="dxa"/>
          </w:tcPr>
          <w:p w:rsidR="00A41E06" w:rsidRPr="00DA34C2" w:rsidRDefault="00A41E06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ระบบปฏิบัติการเบื้องต้น</w:t>
            </w:r>
          </w:p>
        </w:tc>
        <w:tc>
          <w:tcPr>
            <w:tcW w:w="2126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.๕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A41E06" w:rsidRPr="005B18FD" w:rsidTr="00AE4BA0">
        <w:tc>
          <w:tcPr>
            <w:tcW w:w="1134" w:type="dxa"/>
          </w:tcPr>
          <w:p w:rsidR="00A41E06" w:rsidRPr="005B7401" w:rsidRDefault="00E61F88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A41E06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A41E06">
              <w:rPr>
                <w:rFonts w:ascii="TH SarabunPSK" w:hAnsi="TH SarabunPSK" w:cs="TH SarabunPSK" w:hint="cs"/>
                <w:sz w:val="32"/>
                <w:szCs w:val="32"/>
                <w:cs/>
              </w:rPr>
              <w:t>๓๘</w:t>
            </w:r>
          </w:p>
        </w:tc>
        <w:tc>
          <w:tcPr>
            <w:tcW w:w="4253" w:type="dxa"/>
          </w:tcPr>
          <w:p w:rsidR="00A41E06" w:rsidRPr="00DA34C2" w:rsidRDefault="00A41E06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พื้นฐานการเขียนโปรแกรมคอมพิวเตอร์</w:t>
            </w:r>
          </w:p>
        </w:tc>
        <w:tc>
          <w:tcPr>
            <w:tcW w:w="2126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.๕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A41E06" w:rsidRPr="005B18FD" w:rsidTr="00AE4BA0">
        <w:tc>
          <w:tcPr>
            <w:tcW w:w="1134" w:type="dxa"/>
          </w:tcPr>
          <w:p w:rsidR="00A41E06" w:rsidRPr="005B7401" w:rsidRDefault="00E61F88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A41E06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A41E06">
              <w:rPr>
                <w:rFonts w:ascii="TH SarabunPSK" w:hAnsi="TH SarabunPSK" w:cs="TH SarabunPSK" w:hint="cs"/>
                <w:sz w:val="32"/>
                <w:szCs w:val="32"/>
                <w:cs/>
              </w:rPr>
              <w:t>๓๙</w:t>
            </w:r>
          </w:p>
        </w:tc>
        <w:tc>
          <w:tcPr>
            <w:tcW w:w="4253" w:type="dxa"/>
          </w:tcPr>
          <w:p w:rsidR="00A41E06" w:rsidRPr="00DA34C2" w:rsidRDefault="00477F66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โปรแกรมมัลติ</w:t>
            </w:r>
            <w:r w:rsidR="00A41E06">
              <w:rPr>
                <w:rFonts w:ascii="TH SarabunPSK" w:hAnsi="TH SarabunPSK" w:cs="TH SarabunPSK" w:hint="cs"/>
                <w:sz w:val="32"/>
                <w:szCs w:val="32"/>
                <w:cs/>
              </w:rPr>
              <w:t>มีเดียเพื่อการนำเสนอ</w:t>
            </w:r>
          </w:p>
        </w:tc>
        <w:tc>
          <w:tcPr>
            <w:tcW w:w="2126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.๕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DA34C2" w:rsidRDefault="00DA34C2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A41E06" w:rsidRDefault="00A41E06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A41E06" w:rsidRDefault="00A41E06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A41E06" w:rsidRDefault="00A41E06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A41E06" w:rsidRDefault="00A41E06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A41E06" w:rsidRDefault="00A41E06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A41E06" w:rsidRDefault="00A41E06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A41E06" w:rsidRDefault="00A41E06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A41E06" w:rsidRDefault="00A41E06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A41E06" w:rsidRDefault="00A41E06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A41E06" w:rsidRDefault="00A41E06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AE4BA0" w:rsidRDefault="00AE4BA0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AE4BA0" w:rsidRDefault="00AE4BA0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C55AC6" w:rsidRDefault="00C55AC6" w:rsidP="00C55AC6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F84076">
        <w:rPr>
          <w:rFonts w:ascii="TH SarabunPSK" w:hAnsi="TH SarabunPSK" w:cs="TH SarabunPSK"/>
          <w:b/>
          <w:bCs/>
          <w:sz w:val="32"/>
          <w:szCs w:val="32"/>
          <w:cs/>
        </w:rPr>
        <w:t>รายวิชาเพิ่มเติม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DA34C2">
        <w:rPr>
          <w:rFonts w:ascii="TH SarabunPSK" w:hAnsi="TH SarabunPSK" w:cs="TH SarabunPSK" w:hint="cs"/>
          <w:b/>
          <w:bCs/>
          <w:sz w:val="32"/>
          <w:szCs w:val="32"/>
          <w:cs/>
        </w:rPr>
        <w:t>(กลุ่ม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สารสนเทศและการสื่</w:t>
      </w:r>
      <w:r w:rsidR="00EF4390">
        <w:rPr>
          <w:rFonts w:ascii="TH SarabunPSK" w:hAnsi="TH SarabunPSK" w:cs="TH SarabunPSK" w:hint="cs"/>
          <w:b/>
          <w:bCs/>
          <w:sz w:val="32"/>
          <w:szCs w:val="32"/>
          <w:cs/>
        </w:rPr>
        <w:t>อสาร</w:t>
      </w:r>
      <w:r w:rsidR="00B415C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๔๑-๕๙</w:t>
      </w:r>
      <w:r w:rsidRPr="00DA34C2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C55AC6" w:rsidRPr="00DA34C2" w:rsidRDefault="00C55AC6" w:rsidP="00C55AC6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tbl>
      <w:tblPr>
        <w:tblW w:w="9356" w:type="dxa"/>
        <w:tblInd w:w="250" w:type="dxa"/>
        <w:tblLook w:val="04A0" w:firstRow="1" w:lastRow="0" w:firstColumn="1" w:lastColumn="0" w:noHBand="0" w:noVBand="1"/>
      </w:tblPr>
      <w:tblGrid>
        <w:gridCol w:w="1134"/>
        <w:gridCol w:w="4253"/>
        <w:gridCol w:w="2126"/>
        <w:gridCol w:w="1843"/>
      </w:tblGrid>
      <w:tr w:rsidR="00C55AC6" w:rsidRPr="005B18FD" w:rsidTr="00AE4BA0">
        <w:tc>
          <w:tcPr>
            <w:tcW w:w="1134" w:type="dxa"/>
          </w:tcPr>
          <w:p w:rsidR="00C55AC6" w:rsidRPr="005B18FD" w:rsidRDefault="00C55AC6" w:rsidP="004418CC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B18F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4253" w:type="dxa"/>
          </w:tcPr>
          <w:p w:rsidR="00C55AC6" w:rsidRPr="005B18FD" w:rsidRDefault="00C55AC6" w:rsidP="004418CC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</w:t>
            </w:r>
            <w:r w:rsidRPr="005B18F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ชื่อวิชา</w:t>
            </w:r>
          </w:p>
        </w:tc>
        <w:tc>
          <w:tcPr>
            <w:tcW w:w="2126" w:type="dxa"/>
          </w:tcPr>
          <w:p w:rsidR="00C55AC6" w:rsidRPr="005B18FD" w:rsidRDefault="00C55AC6" w:rsidP="004418CC">
            <w:pPr>
              <w:pStyle w:val="a8"/>
              <w:jc w:val="center"/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843" w:type="dxa"/>
          </w:tcPr>
          <w:p w:rsidR="00C55AC6" w:rsidRPr="005B18FD" w:rsidRDefault="00C55AC6" w:rsidP="004418CC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B18F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A41E06" w:rsidRPr="005B18FD" w:rsidTr="00AE4BA0">
        <w:tc>
          <w:tcPr>
            <w:tcW w:w="1134" w:type="dxa"/>
          </w:tcPr>
          <w:p w:rsidR="00A41E06" w:rsidRPr="00272749" w:rsidRDefault="006E3116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A41E06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๓๐๒๔๑</w:t>
            </w:r>
          </w:p>
        </w:tc>
        <w:tc>
          <w:tcPr>
            <w:tcW w:w="4253" w:type="dxa"/>
          </w:tcPr>
          <w:p w:rsidR="00A41E06" w:rsidRPr="00272749" w:rsidRDefault="00A41E06" w:rsidP="004418C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โปรแกรมกราฟิก</w:t>
            </w:r>
          </w:p>
        </w:tc>
        <w:tc>
          <w:tcPr>
            <w:tcW w:w="2126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.๕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A41E06" w:rsidRPr="005B18FD" w:rsidTr="00AE4BA0">
        <w:tc>
          <w:tcPr>
            <w:tcW w:w="1134" w:type="dxa"/>
          </w:tcPr>
          <w:p w:rsidR="00A41E06" w:rsidRPr="00272749" w:rsidRDefault="006E3116" w:rsidP="004418CC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A41E06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๓๐๒๔๒</w:t>
            </w:r>
          </w:p>
        </w:tc>
        <w:tc>
          <w:tcPr>
            <w:tcW w:w="4253" w:type="dxa"/>
          </w:tcPr>
          <w:p w:rsidR="00A41E06" w:rsidRPr="00272749" w:rsidRDefault="00A41E06" w:rsidP="004418C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เครือข่ายคอมพิวเตอร์เบื้องต้น</w:t>
            </w:r>
          </w:p>
        </w:tc>
        <w:tc>
          <w:tcPr>
            <w:tcW w:w="2126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.๕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A41E06" w:rsidRPr="005B18FD" w:rsidTr="00AE4BA0">
        <w:tc>
          <w:tcPr>
            <w:tcW w:w="1134" w:type="dxa"/>
          </w:tcPr>
          <w:p w:rsidR="00A41E06" w:rsidRPr="00272749" w:rsidRDefault="006E3116" w:rsidP="004418CC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A41E06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๓๐๒๔๓</w:t>
            </w:r>
          </w:p>
        </w:tc>
        <w:tc>
          <w:tcPr>
            <w:tcW w:w="4253" w:type="dxa"/>
          </w:tcPr>
          <w:p w:rsidR="00A41E06" w:rsidRPr="00272749" w:rsidRDefault="00A41E06" w:rsidP="004418C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คอมพิวเตอร์และการบำรุงรักษา</w:t>
            </w:r>
          </w:p>
        </w:tc>
        <w:tc>
          <w:tcPr>
            <w:tcW w:w="2126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.๕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A41E06" w:rsidRPr="005B18FD" w:rsidTr="00AE4BA0">
        <w:tc>
          <w:tcPr>
            <w:tcW w:w="1134" w:type="dxa"/>
          </w:tcPr>
          <w:p w:rsidR="00A41E06" w:rsidRPr="00272749" w:rsidRDefault="006E3116" w:rsidP="004418CC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A41E06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๓๐๒๔๔</w:t>
            </w:r>
          </w:p>
        </w:tc>
        <w:tc>
          <w:tcPr>
            <w:tcW w:w="4253" w:type="dxa"/>
          </w:tcPr>
          <w:p w:rsidR="00A41E06" w:rsidRPr="00272749" w:rsidRDefault="00A41E06" w:rsidP="004418C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การเขียนโปรแกรมบนมาตรฐานเปิด</w:t>
            </w:r>
          </w:p>
        </w:tc>
        <w:tc>
          <w:tcPr>
            <w:tcW w:w="2126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.๕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A41E06" w:rsidRPr="005B18FD" w:rsidTr="00AE4BA0">
        <w:tc>
          <w:tcPr>
            <w:tcW w:w="1134" w:type="dxa"/>
          </w:tcPr>
          <w:p w:rsidR="00A41E06" w:rsidRPr="00272749" w:rsidRDefault="006E3116" w:rsidP="004418CC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A41E06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๓๐๒๔๕</w:t>
            </w:r>
          </w:p>
        </w:tc>
        <w:tc>
          <w:tcPr>
            <w:tcW w:w="4253" w:type="dxa"/>
          </w:tcPr>
          <w:p w:rsidR="00A41E06" w:rsidRPr="00272749" w:rsidRDefault="00A41E06" w:rsidP="004418C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การเขียนโปรแกรมโดยใช้เครื่องมือกราฟิกโหมด</w:t>
            </w:r>
          </w:p>
        </w:tc>
        <w:tc>
          <w:tcPr>
            <w:tcW w:w="2126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.๕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A41E06" w:rsidRPr="005B18FD" w:rsidTr="00AE4BA0">
        <w:tc>
          <w:tcPr>
            <w:tcW w:w="1134" w:type="dxa"/>
          </w:tcPr>
          <w:p w:rsidR="00A41E06" w:rsidRPr="00272749" w:rsidRDefault="006E3116" w:rsidP="004418CC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A41E06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๓๐๒๔๖</w:t>
            </w:r>
          </w:p>
        </w:tc>
        <w:tc>
          <w:tcPr>
            <w:tcW w:w="4253" w:type="dxa"/>
          </w:tcPr>
          <w:p w:rsidR="00A41E06" w:rsidRPr="00272749" w:rsidRDefault="00A41E06" w:rsidP="004418C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โปรแกรมการจัดฐานข้อมูล</w:t>
            </w:r>
          </w:p>
        </w:tc>
        <w:tc>
          <w:tcPr>
            <w:tcW w:w="2126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.๕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A41E06" w:rsidRPr="005B18FD" w:rsidTr="00AE4BA0">
        <w:tc>
          <w:tcPr>
            <w:tcW w:w="1134" w:type="dxa"/>
          </w:tcPr>
          <w:p w:rsidR="00A41E06" w:rsidRPr="00272749" w:rsidRDefault="006E3116" w:rsidP="004418CC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A41E06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๓๐๒๔๗</w:t>
            </w:r>
          </w:p>
        </w:tc>
        <w:tc>
          <w:tcPr>
            <w:tcW w:w="4253" w:type="dxa"/>
          </w:tcPr>
          <w:p w:rsidR="00A41E06" w:rsidRPr="00272749" w:rsidRDefault="00477F66" w:rsidP="004418C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การสร้างเว็ปไซต์</w:t>
            </w:r>
          </w:p>
        </w:tc>
        <w:tc>
          <w:tcPr>
            <w:tcW w:w="2126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A41E06" w:rsidRPr="00207A9B" w:rsidRDefault="00A41E06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.๕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55AC6" w:rsidRPr="005B18FD" w:rsidTr="00AE4BA0">
        <w:tc>
          <w:tcPr>
            <w:tcW w:w="1134" w:type="dxa"/>
          </w:tcPr>
          <w:p w:rsidR="00C55AC6" w:rsidRPr="00272749" w:rsidRDefault="006E3116" w:rsidP="004418CC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55AC6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๓๐๒๔๘</w:t>
            </w:r>
          </w:p>
        </w:tc>
        <w:tc>
          <w:tcPr>
            <w:tcW w:w="4253" w:type="dxa"/>
          </w:tcPr>
          <w:p w:rsidR="00C55AC6" w:rsidRPr="00272749" w:rsidRDefault="00477F66" w:rsidP="004418C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อินเทอร์เน็ตเพื่องานธุรกิจ</w:t>
            </w:r>
          </w:p>
        </w:tc>
        <w:tc>
          <w:tcPr>
            <w:tcW w:w="2126" w:type="dxa"/>
          </w:tcPr>
          <w:p w:rsidR="00C55AC6" w:rsidRPr="00207A9B" w:rsidRDefault="00C55AC6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55AC6" w:rsidRPr="00207A9B" w:rsidRDefault="00C55AC6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55AC6" w:rsidRPr="005B18FD" w:rsidTr="00AE4BA0">
        <w:tc>
          <w:tcPr>
            <w:tcW w:w="1134" w:type="dxa"/>
          </w:tcPr>
          <w:p w:rsidR="00C55AC6" w:rsidRPr="00272749" w:rsidRDefault="006E3116" w:rsidP="004418CC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55AC6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๓๐๒๔๙</w:t>
            </w:r>
          </w:p>
        </w:tc>
        <w:tc>
          <w:tcPr>
            <w:tcW w:w="4253" w:type="dxa"/>
          </w:tcPr>
          <w:p w:rsidR="00C55AC6" w:rsidRPr="00272749" w:rsidRDefault="00477F66" w:rsidP="004418C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โปรแกรมสำเร็จทางสถิติ</w:t>
            </w:r>
          </w:p>
        </w:tc>
        <w:tc>
          <w:tcPr>
            <w:tcW w:w="2126" w:type="dxa"/>
          </w:tcPr>
          <w:p w:rsidR="00C55AC6" w:rsidRPr="00207A9B" w:rsidRDefault="00C55AC6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55AC6" w:rsidRPr="00207A9B" w:rsidRDefault="00C55AC6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55AC6" w:rsidRPr="005B18FD" w:rsidTr="00AE4BA0">
        <w:tc>
          <w:tcPr>
            <w:tcW w:w="1134" w:type="dxa"/>
          </w:tcPr>
          <w:p w:rsidR="00C55AC6" w:rsidRDefault="00E61F88" w:rsidP="004418CC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55AC6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B13CF3">
              <w:rPr>
                <w:rFonts w:ascii="TH SarabunPSK" w:hAnsi="TH SarabunPSK" w:cs="TH SarabunPSK" w:hint="cs"/>
                <w:sz w:val="32"/>
                <w:szCs w:val="32"/>
                <w:cs/>
              </w:rPr>
              <w:t>๕</w:t>
            </w:r>
            <w:r w:rsidR="00C55AC6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</w:p>
        </w:tc>
        <w:tc>
          <w:tcPr>
            <w:tcW w:w="4253" w:type="dxa"/>
          </w:tcPr>
          <w:p w:rsidR="00C55AC6" w:rsidRPr="00DA34C2" w:rsidRDefault="004418CC" w:rsidP="004418C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การขายเบื้องต้น</w:t>
            </w:r>
            <w:r w:rsidR="00AE4BA0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๑</w:t>
            </w:r>
          </w:p>
        </w:tc>
        <w:tc>
          <w:tcPr>
            <w:tcW w:w="2126" w:type="dxa"/>
          </w:tcPr>
          <w:p w:rsidR="00C55AC6" w:rsidRPr="00207A9B" w:rsidRDefault="00C55AC6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55AC6" w:rsidRPr="00207A9B" w:rsidRDefault="00C55AC6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676B21" w:rsidRPr="005B18FD" w:rsidTr="00AE4BA0">
        <w:tc>
          <w:tcPr>
            <w:tcW w:w="1134" w:type="dxa"/>
          </w:tcPr>
          <w:p w:rsidR="00676B21" w:rsidRPr="005B7401" w:rsidRDefault="00E61F88" w:rsidP="004418CC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676B21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676B21">
              <w:rPr>
                <w:rFonts w:ascii="TH SarabunPSK" w:hAnsi="TH SarabunPSK" w:cs="TH SarabunPSK" w:hint="cs"/>
                <w:sz w:val="32"/>
                <w:szCs w:val="32"/>
                <w:cs/>
              </w:rPr>
              <w:t>๕๑</w:t>
            </w:r>
          </w:p>
        </w:tc>
        <w:tc>
          <w:tcPr>
            <w:tcW w:w="4253" w:type="dxa"/>
          </w:tcPr>
          <w:p w:rsidR="00676B21" w:rsidRDefault="00AE4BA0" w:rsidP="004418CC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การขายเบื้องต้น ๒</w:t>
            </w:r>
          </w:p>
        </w:tc>
        <w:tc>
          <w:tcPr>
            <w:tcW w:w="2126" w:type="dxa"/>
          </w:tcPr>
          <w:p w:rsidR="00676B21" w:rsidRPr="00207A9B" w:rsidRDefault="00676B21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676B21" w:rsidRPr="00207A9B" w:rsidRDefault="00676B21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55AC6" w:rsidRPr="005B18FD" w:rsidTr="00AE4BA0">
        <w:tc>
          <w:tcPr>
            <w:tcW w:w="1134" w:type="dxa"/>
          </w:tcPr>
          <w:p w:rsidR="00C55AC6" w:rsidRPr="005B7401" w:rsidRDefault="006E3116" w:rsidP="004418CC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676B21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676B21">
              <w:rPr>
                <w:rFonts w:ascii="TH SarabunPSK" w:hAnsi="TH SarabunPSK" w:cs="TH SarabunPSK" w:hint="cs"/>
                <w:sz w:val="32"/>
                <w:szCs w:val="32"/>
                <w:cs/>
              </w:rPr>
              <w:t>๕๒</w:t>
            </w:r>
          </w:p>
        </w:tc>
        <w:tc>
          <w:tcPr>
            <w:tcW w:w="4253" w:type="dxa"/>
          </w:tcPr>
          <w:p w:rsidR="00C55AC6" w:rsidRPr="00DA34C2" w:rsidRDefault="004418CC" w:rsidP="004418CC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ระเบียนการเงิน</w:t>
            </w:r>
          </w:p>
        </w:tc>
        <w:tc>
          <w:tcPr>
            <w:tcW w:w="2126" w:type="dxa"/>
          </w:tcPr>
          <w:p w:rsidR="00C55AC6" w:rsidRPr="00207A9B" w:rsidRDefault="00C55AC6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55AC6" w:rsidRPr="00207A9B" w:rsidRDefault="00C55AC6" w:rsidP="004418C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13CF3" w:rsidRPr="005B18FD" w:rsidTr="00AE4BA0">
        <w:tc>
          <w:tcPr>
            <w:tcW w:w="1134" w:type="dxa"/>
          </w:tcPr>
          <w:p w:rsidR="00B13CF3" w:rsidRPr="005B7401" w:rsidRDefault="006E3116" w:rsidP="001A653E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B13CF3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B13CF3">
              <w:rPr>
                <w:rFonts w:ascii="TH SarabunPSK" w:hAnsi="TH SarabunPSK" w:cs="TH SarabunPSK" w:hint="cs"/>
                <w:sz w:val="32"/>
                <w:szCs w:val="32"/>
                <w:cs/>
              </w:rPr>
              <w:t>๕๓</w:t>
            </w:r>
          </w:p>
        </w:tc>
        <w:tc>
          <w:tcPr>
            <w:tcW w:w="4253" w:type="dxa"/>
          </w:tcPr>
          <w:p w:rsidR="00B13CF3" w:rsidRPr="00DA34C2" w:rsidRDefault="00B13CF3" w:rsidP="001A653E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ธุรกิจท่องเที่ยว</w:t>
            </w:r>
          </w:p>
        </w:tc>
        <w:tc>
          <w:tcPr>
            <w:tcW w:w="2126" w:type="dxa"/>
          </w:tcPr>
          <w:p w:rsidR="00B13CF3" w:rsidRPr="00207A9B" w:rsidRDefault="00B13CF3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B13CF3" w:rsidRPr="00207A9B" w:rsidRDefault="00B13CF3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13CF3" w:rsidRPr="005B18FD" w:rsidTr="00AE4BA0">
        <w:tc>
          <w:tcPr>
            <w:tcW w:w="1134" w:type="dxa"/>
          </w:tcPr>
          <w:p w:rsidR="00B13CF3" w:rsidRPr="005B7401" w:rsidRDefault="006E3116" w:rsidP="001A653E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B13CF3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B13CF3">
              <w:rPr>
                <w:rFonts w:ascii="TH SarabunPSK" w:hAnsi="TH SarabunPSK" w:cs="TH SarabunPSK" w:hint="cs"/>
                <w:sz w:val="32"/>
                <w:szCs w:val="32"/>
                <w:cs/>
              </w:rPr>
              <w:t>๕๔</w:t>
            </w:r>
          </w:p>
        </w:tc>
        <w:tc>
          <w:tcPr>
            <w:tcW w:w="4253" w:type="dxa"/>
          </w:tcPr>
          <w:p w:rsidR="00B13CF3" w:rsidRPr="00DA34C2" w:rsidRDefault="00B13CF3" w:rsidP="001A653E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ธุรกิจเพื่อสุขภาพ</w:t>
            </w:r>
          </w:p>
        </w:tc>
        <w:tc>
          <w:tcPr>
            <w:tcW w:w="2126" w:type="dxa"/>
          </w:tcPr>
          <w:p w:rsidR="00B13CF3" w:rsidRPr="00207A9B" w:rsidRDefault="00B13CF3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B13CF3" w:rsidRPr="00207A9B" w:rsidRDefault="00B13CF3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1A653E" w:rsidRPr="005B18FD" w:rsidTr="00AE4BA0">
        <w:tc>
          <w:tcPr>
            <w:tcW w:w="1134" w:type="dxa"/>
          </w:tcPr>
          <w:p w:rsidR="001A653E" w:rsidRPr="005B7401" w:rsidRDefault="006E3116" w:rsidP="001A653E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1A653E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1A653E">
              <w:rPr>
                <w:rFonts w:ascii="TH SarabunPSK" w:hAnsi="TH SarabunPSK" w:cs="TH SarabunPSK" w:hint="cs"/>
                <w:sz w:val="32"/>
                <w:szCs w:val="32"/>
                <w:cs/>
              </w:rPr>
              <w:t>๕๕</w:t>
            </w:r>
          </w:p>
        </w:tc>
        <w:tc>
          <w:tcPr>
            <w:tcW w:w="4253" w:type="dxa"/>
          </w:tcPr>
          <w:p w:rsidR="001A653E" w:rsidRPr="00DA34C2" w:rsidRDefault="001A653E" w:rsidP="001A653E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การเลือกซื้อและบริการ</w:t>
            </w:r>
          </w:p>
        </w:tc>
        <w:tc>
          <w:tcPr>
            <w:tcW w:w="2126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5329EF" w:rsidRPr="005B18FD" w:rsidTr="00AE4BA0">
        <w:tc>
          <w:tcPr>
            <w:tcW w:w="1134" w:type="dxa"/>
          </w:tcPr>
          <w:p w:rsidR="005329EF" w:rsidRPr="00272749" w:rsidRDefault="00E61F88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5329EF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๓๐๒๕๖</w:t>
            </w:r>
          </w:p>
        </w:tc>
        <w:tc>
          <w:tcPr>
            <w:tcW w:w="4253" w:type="dxa"/>
          </w:tcPr>
          <w:p w:rsidR="005329EF" w:rsidRPr="00272749" w:rsidRDefault="00AE4BA0" w:rsidP="00272749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คอมพิวเตอร์และสารสนเทศในงานอาชีพ</w:t>
            </w:r>
          </w:p>
        </w:tc>
        <w:tc>
          <w:tcPr>
            <w:tcW w:w="2126" w:type="dxa"/>
          </w:tcPr>
          <w:p w:rsidR="005329EF" w:rsidRPr="00272749" w:rsidRDefault="005329EF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5329EF" w:rsidRPr="00272749" w:rsidRDefault="005329EF" w:rsidP="004621D8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5329EF" w:rsidRPr="005B18FD" w:rsidTr="00AE4BA0">
        <w:tc>
          <w:tcPr>
            <w:tcW w:w="1134" w:type="dxa"/>
          </w:tcPr>
          <w:p w:rsidR="005329EF" w:rsidRPr="00272749" w:rsidRDefault="00E61F88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5329EF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๓๐๒๕๗</w:t>
            </w:r>
          </w:p>
        </w:tc>
        <w:tc>
          <w:tcPr>
            <w:tcW w:w="4253" w:type="dxa"/>
          </w:tcPr>
          <w:p w:rsidR="00183F1A" w:rsidRPr="00272749" w:rsidRDefault="00AE4BA0" w:rsidP="00272749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การบัญชีเบื้องต้น ๑</w:t>
            </w:r>
          </w:p>
        </w:tc>
        <w:tc>
          <w:tcPr>
            <w:tcW w:w="2126" w:type="dxa"/>
          </w:tcPr>
          <w:p w:rsidR="005329EF" w:rsidRPr="00272749" w:rsidRDefault="005329EF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5329EF" w:rsidRPr="00272749" w:rsidRDefault="005329EF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5329EF" w:rsidRPr="005B18FD" w:rsidTr="00AE4BA0">
        <w:tc>
          <w:tcPr>
            <w:tcW w:w="1134" w:type="dxa"/>
          </w:tcPr>
          <w:p w:rsidR="005329EF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5329EF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๓๐๒๕๘</w:t>
            </w:r>
          </w:p>
        </w:tc>
        <w:tc>
          <w:tcPr>
            <w:tcW w:w="4253" w:type="dxa"/>
          </w:tcPr>
          <w:p w:rsidR="005329EF" w:rsidRPr="00272749" w:rsidRDefault="00AE4BA0" w:rsidP="00272749">
            <w:pPr>
              <w:pStyle w:val="a8"/>
              <w:rPr>
                <w:rFonts w:ascii="TH SarabunPSK" w:hAnsi="TH SarabunPSK" w:cs="TH SarabunPSK" w:hint="cs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การบัญชีเบื้องต้น ๒</w:t>
            </w:r>
          </w:p>
        </w:tc>
        <w:tc>
          <w:tcPr>
            <w:tcW w:w="2126" w:type="dxa"/>
          </w:tcPr>
          <w:p w:rsidR="005329EF" w:rsidRPr="00272749" w:rsidRDefault="005329EF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5329EF" w:rsidRPr="00272749" w:rsidRDefault="005329EF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5329EF" w:rsidRPr="005B18FD" w:rsidTr="00AE4BA0">
        <w:tc>
          <w:tcPr>
            <w:tcW w:w="1134" w:type="dxa"/>
          </w:tcPr>
          <w:p w:rsidR="005329EF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5329EF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๓๐๒๕๙</w:t>
            </w:r>
          </w:p>
        </w:tc>
        <w:tc>
          <w:tcPr>
            <w:tcW w:w="4253" w:type="dxa"/>
          </w:tcPr>
          <w:p w:rsidR="005329EF" w:rsidRPr="00272749" w:rsidRDefault="00183F1A" w:rsidP="00272749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การจัดและดูแลสวน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126" w:type="dxa"/>
          </w:tcPr>
          <w:p w:rsidR="005329EF" w:rsidRPr="00272749" w:rsidRDefault="005329EF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5329EF" w:rsidRPr="00272749" w:rsidRDefault="005329EF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306C02" w:rsidRDefault="00306C02" w:rsidP="001A653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B35BC5" w:rsidRDefault="00B35BC5" w:rsidP="001A653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77F66" w:rsidRDefault="00477F66" w:rsidP="001A653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77F66" w:rsidRDefault="00477F66" w:rsidP="001A653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77F66" w:rsidRDefault="00477F66" w:rsidP="001A653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77F66" w:rsidRDefault="00477F66" w:rsidP="001A653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77F66" w:rsidRDefault="00477F66" w:rsidP="001A653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77F66" w:rsidRDefault="00477F66" w:rsidP="001A653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77F66" w:rsidRDefault="00477F66" w:rsidP="001A653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72749" w:rsidRDefault="00272749" w:rsidP="001A653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72749" w:rsidRDefault="00272749" w:rsidP="001A653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E4BA0" w:rsidRDefault="00AE4BA0" w:rsidP="001A653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1A653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1A653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1A653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1A653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1A653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72749" w:rsidRDefault="00272749" w:rsidP="001A653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1A653E" w:rsidRDefault="001A653E" w:rsidP="001A653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F84076">
        <w:rPr>
          <w:rFonts w:ascii="TH SarabunPSK" w:hAnsi="TH SarabunPSK" w:cs="TH SarabunPSK"/>
          <w:b/>
          <w:bCs/>
          <w:sz w:val="32"/>
          <w:szCs w:val="32"/>
          <w:cs/>
        </w:rPr>
        <w:t>รายวิชาเพิ่มเติม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DA34C2">
        <w:rPr>
          <w:rFonts w:ascii="TH SarabunPSK" w:hAnsi="TH SarabunPSK" w:cs="TH SarabunPSK" w:hint="cs"/>
          <w:b/>
          <w:bCs/>
          <w:sz w:val="32"/>
          <w:szCs w:val="32"/>
          <w:cs/>
        </w:rPr>
        <w:t>(กลุ่ม</w:t>
      </w:r>
      <w:r w:rsidR="00EF439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การอาชีพ </w:t>
      </w:r>
      <w:r w:rsidR="00B415C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๖๑-๙๙</w:t>
      </w:r>
      <w:r w:rsidRPr="00DA34C2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1A653E" w:rsidRPr="00DA34C2" w:rsidRDefault="001A653E" w:rsidP="001A653E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tbl>
      <w:tblPr>
        <w:tblW w:w="9356" w:type="dxa"/>
        <w:tblInd w:w="250" w:type="dxa"/>
        <w:tblLook w:val="04A0" w:firstRow="1" w:lastRow="0" w:firstColumn="1" w:lastColumn="0" w:noHBand="0" w:noVBand="1"/>
      </w:tblPr>
      <w:tblGrid>
        <w:gridCol w:w="1134"/>
        <w:gridCol w:w="4253"/>
        <w:gridCol w:w="2126"/>
        <w:gridCol w:w="1843"/>
      </w:tblGrid>
      <w:tr w:rsidR="001A653E" w:rsidRPr="005B18FD" w:rsidTr="00AE4BA0">
        <w:tc>
          <w:tcPr>
            <w:tcW w:w="1134" w:type="dxa"/>
          </w:tcPr>
          <w:p w:rsidR="001A653E" w:rsidRPr="005B18FD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B18F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4253" w:type="dxa"/>
          </w:tcPr>
          <w:p w:rsidR="001A653E" w:rsidRPr="005B18FD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</w:t>
            </w:r>
            <w:r w:rsidRPr="005B18F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ชื่อวิชา</w:t>
            </w:r>
          </w:p>
        </w:tc>
        <w:tc>
          <w:tcPr>
            <w:tcW w:w="2126" w:type="dxa"/>
          </w:tcPr>
          <w:p w:rsidR="001A653E" w:rsidRPr="005B18FD" w:rsidRDefault="001A653E" w:rsidP="001A653E">
            <w:pPr>
              <w:pStyle w:val="a8"/>
              <w:jc w:val="center"/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843" w:type="dxa"/>
          </w:tcPr>
          <w:p w:rsidR="001A653E" w:rsidRPr="005B18FD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B18F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1A653E" w:rsidRPr="005B18FD" w:rsidTr="00AE4BA0">
        <w:tc>
          <w:tcPr>
            <w:tcW w:w="1134" w:type="dxa"/>
          </w:tcPr>
          <w:p w:rsidR="001A653E" w:rsidRPr="00DA34C2" w:rsidRDefault="006E3116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796120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๓๐๒๖</w:t>
            </w:r>
            <w:r w:rsidR="001A653E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</w:p>
        </w:tc>
        <w:tc>
          <w:tcPr>
            <w:tcW w:w="4253" w:type="dxa"/>
          </w:tcPr>
          <w:p w:rsidR="001A653E" w:rsidRPr="00DA34C2" w:rsidRDefault="00796120" w:rsidP="001A653E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การเขียนแบบออกแบบ ๑</w:t>
            </w:r>
          </w:p>
        </w:tc>
        <w:tc>
          <w:tcPr>
            <w:tcW w:w="2126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1A653E" w:rsidRPr="005B18FD" w:rsidTr="00AE4BA0">
        <w:tc>
          <w:tcPr>
            <w:tcW w:w="1134" w:type="dxa"/>
          </w:tcPr>
          <w:p w:rsidR="001A653E" w:rsidRDefault="006E3116" w:rsidP="001A653E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796120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๓๐๒๖</w:t>
            </w:r>
            <w:r w:rsidR="001A653E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4253" w:type="dxa"/>
          </w:tcPr>
          <w:p w:rsidR="001A653E" w:rsidRPr="00DA34C2" w:rsidRDefault="00796120" w:rsidP="001A653E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การเขียนแบบออกแบบ ๒</w:t>
            </w:r>
          </w:p>
        </w:tc>
        <w:tc>
          <w:tcPr>
            <w:tcW w:w="2126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1A653E" w:rsidRPr="005B18FD" w:rsidTr="00AE4BA0">
        <w:tc>
          <w:tcPr>
            <w:tcW w:w="1134" w:type="dxa"/>
          </w:tcPr>
          <w:p w:rsidR="001A653E" w:rsidRDefault="006E3116" w:rsidP="001A653E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796120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๓๐๒๖</w:t>
            </w:r>
            <w:r w:rsidR="001A653E">
              <w:rPr>
                <w:rFonts w:ascii="TH SarabunPSK" w:hAnsi="TH SarabunPSK" w:cs="TH SarabunPSK" w:hint="cs"/>
                <w:sz w:val="32"/>
                <w:szCs w:val="32"/>
                <w:cs/>
              </w:rPr>
              <w:t>๓</w:t>
            </w:r>
          </w:p>
        </w:tc>
        <w:tc>
          <w:tcPr>
            <w:tcW w:w="4253" w:type="dxa"/>
          </w:tcPr>
          <w:p w:rsidR="001A653E" w:rsidRPr="00DA34C2" w:rsidRDefault="00796120" w:rsidP="001A653E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ช่างไม้เครื่องเรือน</w:t>
            </w:r>
          </w:p>
        </w:tc>
        <w:tc>
          <w:tcPr>
            <w:tcW w:w="2126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1A653E" w:rsidRPr="005B18FD" w:rsidTr="00AE4BA0">
        <w:tc>
          <w:tcPr>
            <w:tcW w:w="1134" w:type="dxa"/>
          </w:tcPr>
          <w:p w:rsidR="001A653E" w:rsidRDefault="006E3116" w:rsidP="001A653E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796120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๓๐๒๖</w:t>
            </w:r>
            <w:r w:rsidR="001A653E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4253" w:type="dxa"/>
          </w:tcPr>
          <w:p w:rsidR="001A653E" w:rsidRPr="00DA34C2" w:rsidRDefault="00796120" w:rsidP="001A653E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ช่างทำป้ายอักษร</w:t>
            </w:r>
          </w:p>
        </w:tc>
        <w:tc>
          <w:tcPr>
            <w:tcW w:w="2126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1A653E" w:rsidRPr="005B18FD" w:rsidTr="00AE4BA0">
        <w:tc>
          <w:tcPr>
            <w:tcW w:w="1134" w:type="dxa"/>
          </w:tcPr>
          <w:p w:rsidR="001A653E" w:rsidRDefault="006E3116" w:rsidP="001A653E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796120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๓๐๒๖</w:t>
            </w:r>
            <w:r w:rsidR="001A653E">
              <w:rPr>
                <w:rFonts w:ascii="TH SarabunPSK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4253" w:type="dxa"/>
          </w:tcPr>
          <w:p w:rsidR="001A653E" w:rsidRPr="00DA34C2" w:rsidRDefault="00796120" w:rsidP="001A653E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ช่างเดินสายไฟฟ้าในอาคาร</w:t>
            </w:r>
          </w:p>
        </w:tc>
        <w:tc>
          <w:tcPr>
            <w:tcW w:w="2126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1A653E" w:rsidRPr="005B18FD" w:rsidTr="00AE4BA0">
        <w:tc>
          <w:tcPr>
            <w:tcW w:w="1134" w:type="dxa"/>
          </w:tcPr>
          <w:p w:rsidR="001A653E" w:rsidRDefault="006E3116" w:rsidP="001A653E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796120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๓๐๒๖</w:t>
            </w:r>
            <w:r w:rsidR="001A653E"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4253" w:type="dxa"/>
          </w:tcPr>
          <w:p w:rsidR="001A653E" w:rsidRPr="00DA34C2" w:rsidRDefault="00796120" w:rsidP="001A653E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ช่างปูน</w:t>
            </w:r>
          </w:p>
        </w:tc>
        <w:tc>
          <w:tcPr>
            <w:tcW w:w="2126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1A653E" w:rsidRPr="005B18FD" w:rsidTr="00AE4BA0">
        <w:tc>
          <w:tcPr>
            <w:tcW w:w="1134" w:type="dxa"/>
          </w:tcPr>
          <w:p w:rsidR="001A653E" w:rsidRDefault="006E3116" w:rsidP="001A653E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796120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๓๐๒๖</w:t>
            </w:r>
            <w:r w:rsidR="001A653E">
              <w:rPr>
                <w:rFonts w:ascii="TH SarabunPSK" w:hAnsi="TH SarabunPSK" w:cs="TH SarabunPSK" w:hint="cs"/>
                <w:sz w:val="32"/>
                <w:szCs w:val="32"/>
                <w:cs/>
              </w:rPr>
              <w:t>๗</w:t>
            </w:r>
          </w:p>
        </w:tc>
        <w:tc>
          <w:tcPr>
            <w:tcW w:w="4253" w:type="dxa"/>
          </w:tcPr>
          <w:p w:rsidR="001A653E" w:rsidRPr="008E68EE" w:rsidRDefault="00796120" w:rsidP="001A653E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8E68EE">
              <w:rPr>
                <w:rFonts w:ascii="TH SarabunPSK" w:eastAsia="AngsanaNew-Bold" w:hAnsi="TH SarabunPSK" w:cs="TH SarabunPSK"/>
                <w:sz w:val="32"/>
                <w:szCs w:val="32"/>
                <w:cs/>
              </w:rPr>
              <w:t xml:space="preserve">ช่างผลิตภัณฑ์หินล้างหินขัด                            </w:t>
            </w:r>
            <w:r w:rsidRPr="008E68EE">
              <w:rPr>
                <w:rFonts w:ascii="TH SarabunPSK" w:eastAsia="AngsanaNew-Bold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126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1A653E" w:rsidRPr="005B18FD" w:rsidTr="00AE4BA0">
        <w:tc>
          <w:tcPr>
            <w:tcW w:w="1134" w:type="dxa"/>
          </w:tcPr>
          <w:p w:rsidR="001A653E" w:rsidRDefault="006E3116" w:rsidP="001A653E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796120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๓๐๒๖</w:t>
            </w:r>
            <w:r w:rsidR="001A653E">
              <w:rPr>
                <w:rFonts w:ascii="TH SarabunPSK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4253" w:type="dxa"/>
          </w:tcPr>
          <w:p w:rsidR="001A653E" w:rsidRPr="003C1572" w:rsidRDefault="008E68EE" w:rsidP="001A653E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C1572">
              <w:rPr>
                <w:rFonts w:ascii="TH SarabunPSK" w:hAnsi="TH SarabunPSK" w:cs="TH SarabunPSK"/>
                <w:sz w:val="32"/>
                <w:szCs w:val="32"/>
                <w:cs/>
              </w:rPr>
              <w:t>ช่างซ่อมคอมพิวเตอร์พื้นฐาน</w:t>
            </w:r>
          </w:p>
        </w:tc>
        <w:tc>
          <w:tcPr>
            <w:tcW w:w="2126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1A653E" w:rsidRPr="005B18FD" w:rsidTr="00AE4BA0">
        <w:tc>
          <w:tcPr>
            <w:tcW w:w="1134" w:type="dxa"/>
          </w:tcPr>
          <w:p w:rsidR="001A653E" w:rsidRDefault="006E3116" w:rsidP="001A653E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796120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๓๐๒๖</w:t>
            </w:r>
            <w:r w:rsidR="001A653E">
              <w:rPr>
                <w:rFonts w:ascii="TH SarabunPSK" w:hAnsi="TH SarabunPSK" w:cs="TH SarabunPSK" w:hint="cs"/>
                <w:sz w:val="32"/>
                <w:szCs w:val="32"/>
                <w:cs/>
              </w:rPr>
              <w:t>๙</w:t>
            </w:r>
          </w:p>
        </w:tc>
        <w:tc>
          <w:tcPr>
            <w:tcW w:w="4253" w:type="dxa"/>
          </w:tcPr>
          <w:p w:rsidR="001A653E" w:rsidRPr="003C1572" w:rsidRDefault="008E68EE" w:rsidP="001A653E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C1572">
              <w:rPr>
                <w:rFonts w:ascii="TH SarabunPSK" w:hAnsi="TH SarabunPSK" w:cs="TH SarabunPSK"/>
                <w:sz w:val="32"/>
                <w:szCs w:val="32"/>
                <w:cs/>
              </w:rPr>
              <w:t>ช่างซ่อมเครื่องยนต์เล็ก</w:t>
            </w:r>
          </w:p>
        </w:tc>
        <w:tc>
          <w:tcPr>
            <w:tcW w:w="2126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1A653E" w:rsidRPr="005B18FD" w:rsidTr="00AE4BA0">
        <w:tc>
          <w:tcPr>
            <w:tcW w:w="1134" w:type="dxa"/>
          </w:tcPr>
          <w:p w:rsidR="001A653E" w:rsidRDefault="006E3116" w:rsidP="001A653E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1A653E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796120">
              <w:rPr>
                <w:rFonts w:ascii="TH SarabunPSK" w:hAnsi="TH SarabunPSK" w:cs="TH SarabunPSK" w:hint="cs"/>
                <w:sz w:val="32"/>
                <w:szCs w:val="32"/>
                <w:cs/>
              </w:rPr>
              <w:t>๗</w:t>
            </w:r>
            <w:r w:rsidR="001A653E">
              <w:rPr>
                <w:rFonts w:ascii="TH SarabunPSK" w:hAnsi="TH SarabunPSK" w:cs="TH SarabunPSK" w:hint="cs"/>
                <w:sz w:val="32"/>
                <w:szCs w:val="32"/>
                <w:cs/>
              </w:rPr>
              <w:t>๐</w:t>
            </w:r>
          </w:p>
        </w:tc>
        <w:tc>
          <w:tcPr>
            <w:tcW w:w="4253" w:type="dxa"/>
          </w:tcPr>
          <w:p w:rsidR="001A653E" w:rsidRPr="003C1572" w:rsidRDefault="008E68EE" w:rsidP="001A653E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C1572">
              <w:rPr>
                <w:rFonts w:ascii="TH SarabunPSK" w:hAnsi="TH SarabunPSK" w:cs="TH SarabunPSK"/>
                <w:sz w:val="32"/>
                <w:szCs w:val="32"/>
                <w:cs/>
              </w:rPr>
              <w:t>การเพาะเห็ดด้วยวัสดุผสม</w:t>
            </w:r>
          </w:p>
        </w:tc>
        <w:tc>
          <w:tcPr>
            <w:tcW w:w="2126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1A653E" w:rsidRPr="00207A9B" w:rsidRDefault="001A653E" w:rsidP="001A653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96120" w:rsidRPr="005B18FD" w:rsidTr="00AE4BA0">
        <w:tc>
          <w:tcPr>
            <w:tcW w:w="1134" w:type="dxa"/>
          </w:tcPr>
          <w:p w:rsidR="00796120" w:rsidRDefault="006E3116" w:rsidP="00E03A25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796120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๓๐๒๗๑</w:t>
            </w:r>
          </w:p>
        </w:tc>
        <w:tc>
          <w:tcPr>
            <w:tcW w:w="4253" w:type="dxa"/>
          </w:tcPr>
          <w:p w:rsidR="00796120" w:rsidRPr="003C1572" w:rsidRDefault="008E68EE" w:rsidP="00E03A25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C1572">
              <w:rPr>
                <w:rFonts w:ascii="TH SarabunPSK" w:hAnsi="TH SarabunPSK" w:cs="TH SarabunPSK"/>
                <w:sz w:val="32"/>
                <w:szCs w:val="32"/>
                <w:cs/>
              </w:rPr>
              <w:t>การเพาะเห็ดฟาง</w:t>
            </w:r>
            <w:r w:rsidRPr="003C1572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3C157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</w:t>
            </w:r>
          </w:p>
        </w:tc>
        <w:tc>
          <w:tcPr>
            <w:tcW w:w="2126" w:type="dxa"/>
          </w:tcPr>
          <w:p w:rsidR="00796120" w:rsidRPr="00207A9B" w:rsidRDefault="00796120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796120" w:rsidRPr="00207A9B" w:rsidRDefault="00796120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96120" w:rsidRPr="005B18FD" w:rsidTr="00AE4BA0">
        <w:tc>
          <w:tcPr>
            <w:tcW w:w="1134" w:type="dxa"/>
          </w:tcPr>
          <w:p w:rsidR="00796120" w:rsidRDefault="006E3116" w:rsidP="00E03A25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796120" w:rsidRPr="005B7401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796120">
              <w:rPr>
                <w:rFonts w:ascii="TH SarabunPSK" w:hAnsi="TH SarabunPSK" w:cs="TH SarabunPSK" w:hint="cs"/>
                <w:sz w:val="32"/>
                <w:szCs w:val="32"/>
                <w:cs/>
              </w:rPr>
              <w:t>๗๒</w:t>
            </w:r>
          </w:p>
        </w:tc>
        <w:tc>
          <w:tcPr>
            <w:tcW w:w="4253" w:type="dxa"/>
          </w:tcPr>
          <w:p w:rsidR="00796120" w:rsidRPr="003C1572" w:rsidRDefault="003C1572" w:rsidP="00E03A25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C157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ช่างตัดเย็บของใช้จากผ้า     </w:t>
            </w:r>
          </w:p>
        </w:tc>
        <w:tc>
          <w:tcPr>
            <w:tcW w:w="2126" w:type="dxa"/>
          </w:tcPr>
          <w:p w:rsidR="00796120" w:rsidRPr="00207A9B" w:rsidRDefault="00796120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796120" w:rsidRPr="00207A9B" w:rsidRDefault="00796120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C1572" w:rsidRPr="005B18FD" w:rsidTr="00AE4BA0">
        <w:tc>
          <w:tcPr>
            <w:tcW w:w="1134" w:type="dxa"/>
          </w:tcPr>
          <w:p w:rsidR="003C1572" w:rsidRDefault="006E3116" w:rsidP="003C1572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3C1572" w:rsidRPr="00BF729C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๓๐๒๗</w:t>
            </w:r>
            <w:r w:rsidR="003C1572">
              <w:rPr>
                <w:rFonts w:ascii="TH SarabunPSK" w:hAnsi="TH SarabunPSK" w:cs="TH SarabunPSK" w:hint="cs"/>
                <w:sz w:val="32"/>
                <w:szCs w:val="32"/>
                <w:cs/>
              </w:rPr>
              <w:t>๓</w:t>
            </w:r>
          </w:p>
        </w:tc>
        <w:tc>
          <w:tcPr>
            <w:tcW w:w="4253" w:type="dxa"/>
          </w:tcPr>
          <w:p w:rsidR="003C1572" w:rsidRPr="003C1572" w:rsidRDefault="003C1572" w:rsidP="00E03A25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C157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ช่างผลิตภัณฑ์จากกระดาษสา   </w:t>
            </w:r>
          </w:p>
        </w:tc>
        <w:tc>
          <w:tcPr>
            <w:tcW w:w="2126" w:type="dxa"/>
          </w:tcPr>
          <w:p w:rsidR="003C1572" w:rsidRPr="00207A9B" w:rsidRDefault="003C1572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C1572" w:rsidRPr="00207A9B" w:rsidRDefault="003C1572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C1572" w:rsidRPr="005B18FD" w:rsidTr="00AE4BA0">
        <w:tc>
          <w:tcPr>
            <w:tcW w:w="1134" w:type="dxa"/>
          </w:tcPr>
          <w:p w:rsidR="003C1572" w:rsidRDefault="006E3116" w:rsidP="003C1572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3C1572" w:rsidRPr="00BF729C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๓๐๒๗</w:t>
            </w:r>
            <w:r w:rsidR="003C1572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4253" w:type="dxa"/>
          </w:tcPr>
          <w:p w:rsidR="003C1572" w:rsidRPr="003C1572" w:rsidRDefault="003C1572" w:rsidP="00E03A25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C157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ช่างประดิษฐ์ของชำร่วย     </w:t>
            </w:r>
          </w:p>
        </w:tc>
        <w:tc>
          <w:tcPr>
            <w:tcW w:w="2126" w:type="dxa"/>
          </w:tcPr>
          <w:p w:rsidR="003C1572" w:rsidRPr="00207A9B" w:rsidRDefault="003C1572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C1572" w:rsidRPr="00207A9B" w:rsidRDefault="003C1572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C1572" w:rsidRPr="005B18FD" w:rsidTr="00AE4BA0">
        <w:tc>
          <w:tcPr>
            <w:tcW w:w="1134" w:type="dxa"/>
          </w:tcPr>
          <w:p w:rsidR="003C1572" w:rsidRDefault="006E3116" w:rsidP="003C1572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3C1572" w:rsidRPr="00BF729C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๓๐๒๗</w:t>
            </w:r>
            <w:r w:rsidR="003C1572">
              <w:rPr>
                <w:rFonts w:ascii="TH SarabunPSK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4253" w:type="dxa"/>
          </w:tcPr>
          <w:p w:rsidR="003C1572" w:rsidRPr="003C1572" w:rsidRDefault="003C1572" w:rsidP="00E03A25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C1572">
              <w:rPr>
                <w:rFonts w:ascii="TH SarabunPSK" w:hAnsi="TH SarabunPSK" w:cs="TH SarabunPSK"/>
                <w:sz w:val="32"/>
                <w:szCs w:val="32"/>
                <w:cs/>
              </w:rPr>
              <w:t>การปักผ้าด้วยมือ</w:t>
            </w:r>
          </w:p>
        </w:tc>
        <w:tc>
          <w:tcPr>
            <w:tcW w:w="2126" w:type="dxa"/>
          </w:tcPr>
          <w:p w:rsidR="003C1572" w:rsidRPr="00207A9B" w:rsidRDefault="003C1572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C1572" w:rsidRPr="00207A9B" w:rsidRDefault="003C1572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C1572" w:rsidRPr="005B18FD" w:rsidTr="00AE4BA0">
        <w:tc>
          <w:tcPr>
            <w:tcW w:w="1134" w:type="dxa"/>
          </w:tcPr>
          <w:p w:rsidR="003C1572" w:rsidRDefault="006E3116" w:rsidP="003C1572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3C1572" w:rsidRPr="00BF729C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๓๐๒๗</w:t>
            </w:r>
            <w:r w:rsidR="003C1572"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4253" w:type="dxa"/>
          </w:tcPr>
          <w:p w:rsidR="003C1572" w:rsidRPr="003C1572" w:rsidRDefault="003C1572" w:rsidP="00E03A25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C157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งานผลิตภัณฑ์จากวัสดุท้องถิ่น    </w:t>
            </w:r>
          </w:p>
        </w:tc>
        <w:tc>
          <w:tcPr>
            <w:tcW w:w="2126" w:type="dxa"/>
          </w:tcPr>
          <w:p w:rsidR="003C1572" w:rsidRPr="00207A9B" w:rsidRDefault="003C1572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C1572" w:rsidRPr="00207A9B" w:rsidRDefault="003C1572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C1572" w:rsidRPr="005B18FD" w:rsidTr="00AE4BA0">
        <w:tc>
          <w:tcPr>
            <w:tcW w:w="1134" w:type="dxa"/>
          </w:tcPr>
          <w:p w:rsidR="003C1572" w:rsidRDefault="006E3116" w:rsidP="003C1572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3C1572" w:rsidRPr="00BF729C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๓๐๒๗</w:t>
            </w:r>
            <w:r w:rsidR="003C1572">
              <w:rPr>
                <w:rFonts w:ascii="TH SarabunPSK" w:hAnsi="TH SarabunPSK" w:cs="TH SarabunPSK" w:hint="cs"/>
                <w:sz w:val="32"/>
                <w:szCs w:val="32"/>
                <w:cs/>
              </w:rPr>
              <w:t>๗</w:t>
            </w:r>
          </w:p>
        </w:tc>
        <w:tc>
          <w:tcPr>
            <w:tcW w:w="4253" w:type="dxa"/>
          </w:tcPr>
          <w:p w:rsidR="003C1572" w:rsidRPr="003C1572" w:rsidRDefault="003C1572" w:rsidP="00E03A25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C1572">
              <w:rPr>
                <w:rFonts w:ascii="TH SarabunPSK" w:hAnsi="TH SarabunPSK" w:cs="TH SarabunPSK"/>
                <w:sz w:val="32"/>
                <w:szCs w:val="32"/>
                <w:cs/>
              </w:rPr>
              <w:t>การผลิตเครื่องดื่มสมุนไพร</w:t>
            </w:r>
          </w:p>
        </w:tc>
        <w:tc>
          <w:tcPr>
            <w:tcW w:w="2126" w:type="dxa"/>
          </w:tcPr>
          <w:p w:rsidR="003C1572" w:rsidRPr="00207A9B" w:rsidRDefault="003C1572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C1572" w:rsidRPr="00207A9B" w:rsidRDefault="003C1572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C1572" w:rsidRPr="005B18FD" w:rsidTr="00AE4BA0">
        <w:tc>
          <w:tcPr>
            <w:tcW w:w="1134" w:type="dxa"/>
          </w:tcPr>
          <w:p w:rsidR="003C1572" w:rsidRDefault="006E3116" w:rsidP="003C1572">
            <w:pPr>
              <w:jc w:val="center"/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3C1572" w:rsidRPr="00BF729C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๓๐๒๗</w:t>
            </w:r>
            <w:r w:rsidR="003C1572">
              <w:rPr>
                <w:rFonts w:ascii="TH SarabunPSK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4253" w:type="dxa"/>
          </w:tcPr>
          <w:p w:rsidR="003C1572" w:rsidRPr="003C1572" w:rsidRDefault="003C1572" w:rsidP="00E03A25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C157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งานผลิตภัณฑ์จากสมุนไพร  </w:t>
            </w:r>
            <w:r w:rsidRPr="003C1572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</w:p>
        </w:tc>
        <w:tc>
          <w:tcPr>
            <w:tcW w:w="2126" w:type="dxa"/>
          </w:tcPr>
          <w:p w:rsidR="003C1572" w:rsidRPr="00207A9B" w:rsidRDefault="003C1572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C1572" w:rsidRPr="00207A9B" w:rsidRDefault="003C1572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EF441C" w:rsidRPr="005B18FD" w:rsidTr="00AE4BA0">
        <w:tc>
          <w:tcPr>
            <w:tcW w:w="1134" w:type="dxa"/>
          </w:tcPr>
          <w:p w:rsidR="00EF441C" w:rsidRPr="00BF729C" w:rsidRDefault="006E3116" w:rsidP="003C1572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EF441C" w:rsidRPr="00BF729C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๓๐๒๗</w:t>
            </w:r>
            <w:r w:rsidR="00EF441C">
              <w:rPr>
                <w:rFonts w:ascii="TH SarabunPSK" w:hAnsi="TH SarabunPSK" w:cs="TH SarabunPSK" w:hint="cs"/>
                <w:sz w:val="32"/>
                <w:szCs w:val="32"/>
                <w:cs/>
              </w:rPr>
              <w:t>๙</w:t>
            </w:r>
          </w:p>
        </w:tc>
        <w:tc>
          <w:tcPr>
            <w:tcW w:w="4253" w:type="dxa"/>
          </w:tcPr>
          <w:p w:rsidR="00EF441C" w:rsidRPr="003C1572" w:rsidRDefault="00EF441C" w:rsidP="00E03A25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งานเชื่อมโลหะ</w:t>
            </w:r>
          </w:p>
        </w:tc>
        <w:tc>
          <w:tcPr>
            <w:tcW w:w="2126" w:type="dxa"/>
          </w:tcPr>
          <w:p w:rsidR="00EF441C" w:rsidRPr="00207A9B" w:rsidRDefault="00EF441C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EF441C" w:rsidRPr="00207A9B" w:rsidRDefault="00EF441C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EF441C" w:rsidRPr="005B18FD" w:rsidTr="00AE4BA0">
        <w:tc>
          <w:tcPr>
            <w:tcW w:w="1134" w:type="dxa"/>
          </w:tcPr>
          <w:p w:rsidR="00EF441C" w:rsidRPr="00EF441C" w:rsidRDefault="006E3116" w:rsidP="00EF441C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EF441C" w:rsidRPr="00BF729C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EF441C">
              <w:rPr>
                <w:rFonts w:ascii="TH SarabunPSK" w:hAnsi="TH SarabunPSK" w:cs="TH SarabunPSK" w:hint="cs"/>
                <w:sz w:val="32"/>
                <w:szCs w:val="32"/>
                <w:cs/>
              </w:rPr>
              <w:t>๘๐</w:t>
            </w:r>
          </w:p>
        </w:tc>
        <w:tc>
          <w:tcPr>
            <w:tcW w:w="4253" w:type="dxa"/>
          </w:tcPr>
          <w:p w:rsidR="00EF441C" w:rsidRPr="00EF441C" w:rsidRDefault="00EF441C" w:rsidP="00EF441C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F441C">
              <w:rPr>
                <w:rFonts w:ascii="TH SarabunPSK" w:hAnsi="TH SarabunPSK" w:cs="TH SarabunPSK"/>
                <w:sz w:val="32"/>
                <w:szCs w:val="32"/>
                <w:cs/>
              </w:rPr>
              <w:t>งานช่างป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</w:t>
            </w:r>
            <w:r w:rsidRPr="00EF441C">
              <w:rPr>
                <w:rFonts w:ascii="TH SarabunPSK" w:hAnsi="TH SarabunPSK" w:cs="TH SarabunPSK"/>
                <w:sz w:val="32"/>
                <w:szCs w:val="32"/>
                <w:cs/>
              </w:rPr>
              <w:t>ะปา</w:t>
            </w:r>
          </w:p>
        </w:tc>
        <w:tc>
          <w:tcPr>
            <w:tcW w:w="2126" w:type="dxa"/>
          </w:tcPr>
          <w:p w:rsidR="00EF441C" w:rsidRPr="00207A9B" w:rsidRDefault="00EF441C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EF441C" w:rsidRPr="00207A9B" w:rsidRDefault="00EF441C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3C1572" w:rsidRPr="005B18FD" w:rsidTr="00AE4BA0">
        <w:tc>
          <w:tcPr>
            <w:tcW w:w="1134" w:type="dxa"/>
          </w:tcPr>
          <w:p w:rsidR="003C1572" w:rsidRPr="00BF729C" w:rsidRDefault="006E3116" w:rsidP="003C1572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EF441C" w:rsidRPr="00BF729C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</w:t>
            </w:r>
            <w:r w:rsidR="00EF441C">
              <w:rPr>
                <w:rFonts w:ascii="TH SarabunPSK" w:hAnsi="TH SarabunPSK" w:cs="TH SarabunPSK" w:hint="cs"/>
                <w:sz w:val="32"/>
                <w:szCs w:val="32"/>
                <w:cs/>
              </w:rPr>
              <w:t>๘๑</w:t>
            </w:r>
          </w:p>
        </w:tc>
        <w:tc>
          <w:tcPr>
            <w:tcW w:w="4253" w:type="dxa"/>
          </w:tcPr>
          <w:p w:rsidR="003C1572" w:rsidRPr="003C1572" w:rsidRDefault="003C1572" w:rsidP="00E03A25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โครงงานอาชีพ</w:t>
            </w:r>
          </w:p>
        </w:tc>
        <w:tc>
          <w:tcPr>
            <w:tcW w:w="2126" w:type="dxa"/>
          </w:tcPr>
          <w:p w:rsidR="003C1572" w:rsidRPr="00207A9B" w:rsidRDefault="003C1572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3C1572" w:rsidRPr="00207A9B" w:rsidRDefault="003C1572" w:rsidP="00E03A2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B76D9" w:rsidRPr="005B18FD" w:rsidTr="00AE4BA0">
        <w:tc>
          <w:tcPr>
            <w:tcW w:w="1134" w:type="dxa"/>
          </w:tcPr>
          <w:p w:rsidR="00CB76D9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๓๐๒๘๒</w:t>
            </w:r>
          </w:p>
        </w:tc>
        <w:tc>
          <w:tcPr>
            <w:tcW w:w="4253" w:type="dxa"/>
          </w:tcPr>
          <w:p w:rsidR="00CB76D9" w:rsidRPr="00272749" w:rsidRDefault="00CB76D9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ความรู้เกี่ยวกับงานอาชีพ</w:t>
            </w:r>
          </w:p>
        </w:tc>
        <w:tc>
          <w:tcPr>
            <w:tcW w:w="2126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B76D9" w:rsidRPr="005B18FD" w:rsidTr="00AE4BA0">
        <w:tc>
          <w:tcPr>
            <w:tcW w:w="1134" w:type="dxa"/>
          </w:tcPr>
          <w:p w:rsidR="00CB76D9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๓๐๒๘๓</w:t>
            </w:r>
          </w:p>
        </w:tc>
        <w:tc>
          <w:tcPr>
            <w:tcW w:w="4253" w:type="dxa"/>
          </w:tcPr>
          <w:p w:rsidR="00CB76D9" w:rsidRPr="00272749" w:rsidRDefault="00CB76D9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คอมพิวเตอร์ในงานธุรกิจ</w:t>
            </w:r>
          </w:p>
        </w:tc>
        <w:tc>
          <w:tcPr>
            <w:tcW w:w="2126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B76D9" w:rsidRPr="005B18FD" w:rsidTr="00AE4BA0">
        <w:tc>
          <w:tcPr>
            <w:tcW w:w="1134" w:type="dxa"/>
          </w:tcPr>
          <w:p w:rsidR="00CB76D9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๓๐๒๘๔</w:t>
            </w:r>
          </w:p>
        </w:tc>
        <w:tc>
          <w:tcPr>
            <w:tcW w:w="4253" w:type="dxa"/>
          </w:tcPr>
          <w:p w:rsidR="00CB76D9" w:rsidRPr="00272749" w:rsidRDefault="00CB76D9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ธุรกิจทั่วไป</w:t>
            </w:r>
          </w:p>
        </w:tc>
        <w:tc>
          <w:tcPr>
            <w:tcW w:w="2126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B76D9" w:rsidRPr="005B18FD" w:rsidTr="00AE4BA0">
        <w:tc>
          <w:tcPr>
            <w:tcW w:w="1134" w:type="dxa"/>
          </w:tcPr>
          <w:p w:rsidR="00CB76D9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๓๐๒๘</w:t>
            </w:r>
            <w:r w:rsidR="006D2E84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4253" w:type="dxa"/>
          </w:tcPr>
          <w:p w:rsidR="00CB76D9" w:rsidRPr="00272749" w:rsidRDefault="00CB76D9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การจัดเก็บเอกสาร</w:t>
            </w:r>
          </w:p>
        </w:tc>
        <w:tc>
          <w:tcPr>
            <w:tcW w:w="2126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B76D9" w:rsidRPr="005B18FD" w:rsidTr="00AE4BA0">
        <w:tc>
          <w:tcPr>
            <w:tcW w:w="1134" w:type="dxa"/>
          </w:tcPr>
          <w:p w:rsidR="00CB76D9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๓๐๒๘๖</w:t>
            </w:r>
          </w:p>
        </w:tc>
        <w:tc>
          <w:tcPr>
            <w:tcW w:w="4253" w:type="dxa"/>
          </w:tcPr>
          <w:p w:rsidR="00CB76D9" w:rsidRPr="00272749" w:rsidRDefault="00CB76D9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การเป็นผู้ประกอบการ</w:t>
            </w:r>
          </w:p>
        </w:tc>
        <w:tc>
          <w:tcPr>
            <w:tcW w:w="2126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B76D9" w:rsidRPr="005B18FD" w:rsidTr="00AE4BA0">
        <w:tc>
          <w:tcPr>
            <w:tcW w:w="1134" w:type="dxa"/>
          </w:tcPr>
          <w:p w:rsidR="00CB76D9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๓๐๒๘๗</w:t>
            </w:r>
          </w:p>
        </w:tc>
        <w:tc>
          <w:tcPr>
            <w:tcW w:w="4253" w:type="dxa"/>
          </w:tcPr>
          <w:p w:rsidR="00CB76D9" w:rsidRPr="00272749" w:rsidRDefault="00CB76D9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มนุษยสัมพันธ์</w:t>
            </w:r>
          </w:p>
        </w:tc>
        <w:tc>
          <w:tcPr>
            <w:tcW w:w="2126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B76D9" w:rsidRPr="005B18FD" w:rsidTr="00AE4BA0">
        <w:tc>
          <w:tcPr>
            <w:tcW w:w="1134" w:type="dxa"/>
          </w:tcPr>
          <w:p w:rsidR="00CB76D9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๓๐๒๘๘</w:t>
            </w:r>
          </w:p>
        </w:tc>
        <w:tc>
          <w:tcPr>
            <w:tcW w:w="4253" w:type="dxa"/>
          </w:tcPr>
          <w:p w:rsidR="00CB76D9" w:rsidRPr="00272749" w:rsidRDefault="00CB76D9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มารยาทและการเข้าสังคม</w:t>
            </w:r>
          </w:p>
        </w:tc>
        <w:tc>
          <w:tcPr>
            <w:tcW w:w="2126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B76D9" w:rsidRPr="005B18FD" w:rsidTr="00AE4BA0">
        <w:tc>
          <w:tcPr>
            <w:tcW w:w="1134" w:type="dxa"/>
          </w:tcPr>
          <w:p w:rsidR="00CB76D9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๓๐๒๘๙</w:t>
            </w:r>
          </w:p>
        </w:tc>
        <w:tc>
          <w:tcPr>
            <w:tcW w:w="4253" w:type="dxa"/>
          </w:tcPr>
          <w:p w:rsidR="00CB76D9" w:rsidRPr="00272749" w:rsidRDefault="00CB76D9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ภาวะผู้นำ</w:t>
            </w:r>
          </w:p>
        </w:tc>
        <w:tc>
          <w:tcPr>
            <w:tcW w:w="2126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B76D9" w:rsidRPr="005B18FD" w:rsidTr="00AE4BA0">
        <w:tc>
          <w:tcPr>
            <w:tcW w:w="1134" w:type="dxa"/>
          </w:tcPr>
          <w:p w:rsidR="00CB76D9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๓๐๒๙๐</w:t>
            </w:r>
          </w:p>
        </w:tc>
        <w:tc>
          <w:tcPr>
            <w:tcW w:w="4253" w:type="dxa"/>
          </w:tcPr>
          <w:p w:rsidR="00CB76D9" w:rsidRPr="00272749" w:rsidRDefault="00CB76D9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การพัฒนาตนเอง</w:t>
            </w:r>
          </w:p>
        </w:tc>
        <w:tc>
          <w:tcPr>
            <w:tcW w:w="2126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B76D9" w:rsidRPr="00272749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DA34C2" w:rsidRDefault="00DA34C2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477F66" w:rsidRDefault="00477F66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tbl>
      <w:tblPr>
        <w:tblW w:w="9356" w:type="dxa"/>
        <w:tblInd w:w="250" w:type="dxa"/>
        <w:tblLook w:val="04A0" w:firstRow="1" w:lastRow="0" w:firstColumn="1" w:lastColumn="0" w:noHBand="0" w:noVBand="1"/>
      </w:tblPr>
      <w:tblGrid>
        <w:gridCol w:w="1134"/>
        <w:gridCol w:w="4253"/>
        <w:gridCol w:w="2126"/>
        <w:gridCol w:w="1843"/>
      </w:tblGrid>
      <w:tr w:rsidR="00CB76D9" w:rsidRPr="005B18FD" w:rsidTr="00AD226E">
        <w:tc>
          <w:tcPr>
            <w:tcW w:w="1134" w:type="dxa"/>
          </w:tcPr>
          <w:p w:rsidR="00CB76D9" w:rsidRPr="005B18FD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B18F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4253" w:type="dxa"/>
          </w:tcPr>
          <w:p w:rsidR="00CB76D9" w:rsidRPr="005B18FD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</w:t>
            </w:r>
            <w:r w:rsidRPr="005B18F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ชื่อวิชา</w:t>
            </w:r>
          </w:p>
        </w:tc>
        <w:tc>
          <w:tcPr>
            <w:tcW w:w="2126" w:type="dxa"/>
          </w:tcPr>
          <w:p w:rsidR="00CB76D9" w:rsidRPr="005B18FD" w:rsidRDefault="00CB76D9" w:rsidP="004621D8">
            <w:pPr>
              <w:pStyle w:val="a8"/>
              <w:jc w:val="center"/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843" w:type="dxa"/>
          </w:tcPr>
          <w:p w:rsidR="00CB76D9" w:rsidRPr="005B18FD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B18F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CB76D9" w:rsidRPr="005B18FD" w:rsidTr="00AD226E">
        <w:tc>
          <w:tcPr>
            <w:tcW w:w="1134" w:type="dxa"/>
          </w:tcPr>
          <w:p w:rsidR="00CB76D9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๓๐๒๙๑</w:t>
            </w:r>
          </w:p>
        </w:tc>
        <w:tc>
          <w:tcPr>
            <w:tcW w:w="4253" w:type="dxa"/>
          </w:tcPr>
          <w:p w:rsidR="00CB76D9" w:rsidRPr="00272749" w:rsidRDefault="00CB76D9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งานอาชีพเพื่อการศึกษาต่อ</w:t>
            </w:r>
          </w:p>
        </w:tc>
        <w:tc>
          <w:tcPr>
            <w:tcW w:w="2126" w:type="dxa"/>
          </w:tcPr>
          <w:p w:rsidR="00CB76D9" w:rsidRPr="00207A9B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B76D9" w:rsidRPr="00207A9B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B76D9" w:rsidRPr="005B18FD" w:rsidTr="00AD226E">
        <w:tc>
          <w:tcPr>
            <w:tcW w:w="1134" w:type="dxa"/>
          </w:tcPr>
          <w:p w:rsidR="00CB76D9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๓๐๒๙๒</w:t>
            </w:r>
          </w:p>
        </w:tc>
        <w:tc>
          <w:tcPr>
            <w:tcW w:w="4253" w:type="dxa"/>
          </w:tcPr>
          <w:p w:rsidR="00CB76D9" w:rsidRPr="00272749" w:rsidRDefault="00CB76D9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งานอาชีพเพื่ออนาคต</w:t>
            </w:r>
          </w:p>
        </w:tc>
        <w:tc>
          <w:tcPr>
            <w:tcW w:w="2126" w:type="dxa"/>
          </w:tcPr>
          <w:p w:rsidR="00CB76D9" w:rsidRPr="00207A9B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B76D9" w:rsidRPr="00207A9B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B76D9" w:rsidRPr="005B18FD" w:rsidTr="00AD226E">
        <w:tc>
          <w:tcPr>
            <w:tcW w:w="1134" w:type="dxa"/>
          </w:tcPr>
          <w:p w:rsidR="00CB76D9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๓๐๒๙๓</w:t>
            </w:r>
          </w:p>
        </w:tc>
        <w:tc>
          <w:tcPr>
            <w:tcW w:w="4253" w:type="dxa"/>
          </w:tcPr>
          <w:p w:rsidR="00CB76D9" w:rsidRPr="00272749" w:rsidRDefault="006D2E84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การผลิตสื่อสิ่งพิมพ์</w:t>
            </w:r>
          </w:p>
        </w:tc>
        <w:tc>
          <w:tcPr>
            <w:tcW w:w="2126" w:type="dxa"/>
          </w:tcPr>
          <w:p w:rsidR="00CB76D9" w:rsidRPr="00207A9B" w:rsidRDefault="006D2E84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  <w:r w:rsidR="00CB76D9"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="00CB76D9"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CB76D9"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B76D9" w:rsidRPr="00207A9B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="006D2E84">
              <w:rPr>
                <w:rFonts w:ascii="TH SarabunPSK" w:hAnsi="TH SarabunPSK" w:cs="TH SarabunPSK" w:hint="cs"/>
                <w:sz w:val="32"/>
                <w:szCs w:val="32"/>
                <w:cs/>
              </w:rPr>
              <w:t>.๕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B76D9" w:rsidRPr="005B18FD" w:rsidTr="00AD226E">
        <w:tc>
          <w:tcPr>
            <w:tcW w:w="1134" w:type="dxa"/>
          </w:tcPr>
          <w:p w:rsidR="00CB76D9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๓๐๒๙๔</w:t>
            </w:r>
          </w:p>
        </w:tc>
        <w:tc>
          <w:tcPr>
            <w:tcW w:w="4253" w:type="dxa"/>
          </w:tcPr>
          <w:p w:rsidR="00CB76D9" w:rsidRPr="00272749" w:rsidRDefault="006D2E84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โครงการ</w:t>
            </w:r>
          </w:p>
        </w:tc>
        <w:tc>
          <w:tcPr>
            <w:tcW w:w="2126" w:type="dxa"/>
          </w:tcPr>
          <w:p w:rsidR="00CB76D9" w:rsidRPr="00207A9B" w:rsidRDefault="006D2E84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๘</w:t>
            </w:r>
            <w:r w:rsidR="00CB76D9"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="00CB76D9"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CB76D9"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B76D9" w:rsidRPr="00207A9B" w:rsidRDefault="006D2E84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๒.๐</w:t>
            </w:r>
            <w:r w:rsidR="00CB76D9"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CB76D9"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B76D9" w:rsidRPr="005B18FD" w:rsidTr="00AD226E">
        <w:tc>
          <w:tcPr>
            <w:tcW w:w="1134" w:type="dxa"/>
          </w:tcPr>
          <w:p w:rsidR="00CB76D9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๓๐๒๙๕</w:t>
            </w:r>
          </w:p>
        </w:tc>
        <w:tc>
          <w:tcPr>
            <w:tcW w:w="4253" w:type="dxa"/>
          </w:tcPr>
          <w:p w:rsidR="00CB76D9" w:rsidRPr="00272749" w:rsidRDefault="006D2E84" w:rsidP="004621D8">
            <w:pPr>
              <w:pStyle w:val="a8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ทักษะอาชีพ</w:t>
            </w:r>
          </w:p>
        </w:tc>
        <w:tc>
          <w:tcPr>
            <w:tcW w:w="2126" w:type="dxa"/>
          </w:tcPr>
          <w:p w:rsidR="00CB76D9" w:rsidRPr="00207A9B" w:rsidRDefault="006D2E84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  <w:r w:rsidR="00CB76D9"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๐</w:t>
            </w:r>
            <w:r w:rsidR="00CB76D9"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CB76D9"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B76D9" w:rsidRPr="00207A9B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="006D2E84">
              <w:rPr>
                <w:rFonts w:ascii="TH SarabunPSK" w:hAnsi="TH SarabunPSK" w:cs="TH SarabunPSK" w:hint="cs"/>
                <w:sz w:val="32"/>
                <w:szCs w:val="32"/>
                <w:cs/>
              </w:rPr>
              <w:t>.๕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B76D9" w:rsidRPr="005B18FD" w:rsidTr="00AD226E">
        <w:tc>
          <w:tcPr>
            <w:tcW w:w="1134" w:type="dxa"/>
          </w:tcPr>
          <w:p w:rsidR="00CB76D9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๓๐๒๙๖</w:t>
            </w:r>
          </w:p>
        </w:tc>
        <w:tc>
          <w:tcPr>
            <w:tcW w:w="4253" w:type="dxa"/>
          </w:tcPr>
          <w:p w:rsidR="00CB76D9" w:rsidRPr="00272749" w:rsidRDefault="00272749" w:rsidP="00272749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การผลิตสารชีวภาพเพื่อการเกษตร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126" w:type="dxa"/>
          </w:tcPr>
          <w:p w:rsidR="00CB76D9" w:rsidRPr="00207A9B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B76D9" w:rsidRPr="00207A9B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B76D9" w:rsidRPr="005B18FD" w:rsidTr="00AD226E">
        <w:tc>
          <w:tcPr>
            <w:tcW w:w="1134" w:type="dxa"/>
          </w:tcPr>
          <w:p w:rsidR="00CB76D9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๓๐๒๙๗</w:t>
            </w:r>
          </w:p>
        </w:tc>
        <w:tc>
          <w:tcPr>
            <w:tcW w:w="4253" w:type="dxa"/>
          </w:tcPr>
          <w:p w:rsidR="00CB76D9" w:rsidRPr="00272749" w:rsidRDefault="00272749" w:rsidP="00272749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การผลิตพืชอาหารสัตว</w:t>
            </w:r>
            <w:r w:rsidRPr="00272749">
              <w:rPr>
                <w:rFonts w:ascii="TH SarabunPSK" w:eastAsia="MingLiU_HKSCS" w:hAnsi="TH SarabunPSK" w:cs="TH SarabunPSK"/>
                <w:sz w:val="32"/>
                <w:szCs w:val="32"/>
                <w:cs/>
              </w:rPr>
              <w:t>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126" w:type="dxa"/>
          </w:tcPr>
          <w:p w:rsidR="00CB76D9" w:rsidRPr="00207A9B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B76D9" w:rsidRPr="00207A9B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B76D9" w:rsidRPr="005B18FD" w:rsidTr="00AD226E">
        <w:tc>
          <w:tcPr>
            <w:tcW w:w="1134" w:type="dxa"/>
          </w:tcPr>
          <w:p w:rsidR="00CB76D9" w:rsidRPr="00272749" w:rsidRDefault="006E3116" w:rsidP="004621D8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๓๐๒๙๘</w:t>
            </w:r>
          </w:p>
        </w:tc>
        <w:tc>
          <w:tcPr>
            <w:tcW w:w="4253" w:type="dxa"/>
          </w:tcPr>
          <w:p w:rsidR="00CB76D9" w:rsidRPr="00272749" w:rsidRDefault="00272749" w:rsidP="00272749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ผลิตภัณฑ</w:t>
            </w:r>
            <w:r w:rsidRPr="00272749">
              <w:rPr>
                <w:rFonts w:ascii="TH SarabunPSK" w:eastAsia="MingLiU_HKSCS" w:hAnsi="TH SarabunPSK" w:cs="TH SarabunPSK"/>
                <w:sz w:val="32"/>
                <w:szCs w:val="32"/>
                <w:cs/>
              </w:rPr>
              <w:t></w:t>
            </w:r>
            <w:r w:rsidRPr="00272749">
              <w:rPr>
                <w:rFonts w:ascii="TH SarabunPSK" w:hAnsi="TH SarabunPSK" w:cs="TH SarabunPSK"/>
                <w:sz w:val="32"/>
                <w:szCs w:val="32"/>
                <w:cs/>
              </w:rPr>
              <w:t>ธัญพืช</w:t>
            </w:r>
            <w:r w:rsidRPr="0027274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126" w:type="dxa"/>
          </w:tcPr>
          <w:p w:rsidR="00CB76D9" w:rsidRPr="00207A9B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CB76D9" w:rsidRPr="00207A9B" w:rsidRDefault="00CB76D9" w:rsidP="004621D8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B76D9" w:rsidRPr="005B18FD" w:rsidTr="00AD226E">
        <w:tc>
          <w:tcPr>
            <w:tcW w:w="1134" w:type="dxa"/>
          </w:tcPr>
          <w:p w:rsidR="000A6399" w:rsidRPr="00272749" w:rsidRDefault="006E3116" w:rsidP="007F054E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="00CB76D9" w:rsidRPr="00272749">
              <w:rPr>
                <w:rFonts w:ascii="TH SarabunPSK" w:hAnsi="TH SarabunPSK" w:cs="TH SarabunPSK" w:hint="cs"/>
                <w:sz w:val="32"/>
                <w:szCs w:val="32"/>
                <w:cs/>
              </w:rPr>
              <w:t>๓๐๒๙๙</w:t>
            </w:r>
          </w:p>
        </w:tc>
        <w:tc>
          <w:tcPr>
            <w:tcW w:w="4253" w:type="dxa"/>
          </w:tcPr>
          <w:p w:rsidR="000A6399" w:rsidRPr="00272749" w:rsidRDefault="006B0613" w:rsidP="007F054E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ฝึกงาน</w:t>
            </w:r>
          </w:p>
        </w:tc>
        <w:tc>
          <w:tcPr>
            <w:tcW w:w="2126" w:type="dxa"/>
          </w:tcPr>
          <w:p w:rsidR="00CB76D9" w:rsidRPr="00207A9B" w:rsidRDefault="006B0613" w:rsidP="004621D8">
            <w:pPr>
              <w:pStyle w:val="a8"/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๑๖๐</w:t>
            </w:r>
            <w:r w:rsidR="00CB76D9"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CB76D9"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ชั่วโมง/ภาคเรียน</w:t>
            </w:r>
          </w:p>
        </w:tc>
        <w:tc>
          <w:tcPr>
            <w:tcW w:w="1843" w:type="dxa"/>
          </w:tcPr>
          <w:p w:rsidR="000A6399" w:rsidRPr="00207A9B" w:rsidRDefault="006B0613" w:rsidP="007F054E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  <w:r w:rsidR="00CB76D9" w:rsidRPr="00207A9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CB76D9" w:rsidRPr="00207A9B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DA34C2" w:rsidRDefault="00DA34C2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DA34C2" w:rsidRDefault="00DA34C2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DA34C2" w:rsidRDefault="00DA34C2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DA34C2" w:rsidRDefault="00DA34C2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DA34C2" w:rsidRDefault="00DA34C2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DA34C2" w:rsidRDefault="00DA34C2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AA79F3" w:rsidRDefault="00AA79F3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AA79F3" w:rsidRDefault="00AA79F3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AA79F3" w:rsidRDefault="00AA79F3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272749" w:rsidRDefault="0027274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272749" w:rsidRDefault="0027274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272749" w:rsidRDefault="0027274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272749" w:rsidRDefault="0027274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272749" w:rsidRDefault="0027274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272749" w:rsidRDefault="0027274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272749" w:rsidRDefault="0027274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272749" w:rsidRDefault="0027274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272749" w:rsidRDefault="0027274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272749" w:rsidRDefault="0027274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272749" w:rsidRDefault="0027274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272749" w:rsidRDefault="0027274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272749" w:rsidRDefault="0027274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272749" w:rsidRDefault="00272749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5D7E5F" w:rsidRDefault="005D7E5F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7F054E" w:rsidRDefault="007F054E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5D7E5F" w:rsidRDefault="005D7E5F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F84076" w:rsidRDefault="00F84076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</w:pP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พื้นฐาน</w:t>
      </w:r>
    </w:p>
    <w:p w:rsidR="002C2BD4" w:rsidRPr="002C2BD4" w:rsidRDefault="002C2BD4" w:rsidP="002C2BD4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B2B92" w:rsidRPr="002C2BD4" w:rsidRDefault="002B2B92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ง ๓๑๑๐๑   การงานพื้นฐานอาชีพ ๑  </w:t>
      </w:r>
      <w:r w:rsidR="00AF1BED">
        <w:rPr>
          <w:rFonts w:ascii="TH SarabunPSK" w:hAnsi="TH SarabunPSK" w:cs="TH SarabunPSK" w:hint="cs"/>
          <w:b/>
          <w:bCs/>
          <w:sz w:val="32"/>
          <w:szCs w:val="32"/>
          <w:cs/>
        </w:rPr>
        <w:t>(งานบ้าน)</w:t>
      </w:r>
      <w:r w:rsidR="00AF1BED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</w:t>
      </w:r>
      <w:r w:rsid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2C2BD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F84076" w:rsidRDefault="002B2B92" w:rsidP="00207A9B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ชั้นมัธยมศึกษาปีที่ </w:t>
      </w:r>
      <w:r w:rsidR="000A639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๔    ภาคเรียนที่ ๑                               </w:t>
      </w:r>
      <w:r w:rsidR="000A6399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</w:t>
      </w:r>
      <w:r w:rsidR="00C13913"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๒๐  ชั่วโมง  จำนวน </w:t>
      </w:r>
      <w:r w:rsidR="000A6399">
        <w:rPr>
          <w:rFonts w:ascii="TH SarabunPSK" w:hAnsi="TH SarabunPSK" w:cs="TH SarabunPSK" w:hint="cs"/>
          <w:b/>
          <w:bCs/>
          <w:sz w:val="32"/>
          <w:szCs w:val="32"/>
          <w:cs/>
        </w:rPr>
        <w:t>๐.๕</w:t>
      </w: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หน่วยกิต   </w:t>
      </w:r>
    </w:p>
    <w:p w:rsidR="002B2B92" w:rsidRPr="002C2BD4" w:rsidRDefault="002B2B92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:rsidR="002B2B92" w:rsidRPr="00207A9B" w:rsidRDefault="002B2B92" w:rsidP="002C2BD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             อธิบายหน้าที่และบทบาทของตนเองต่อสมาชิกในครอบครัว โรงเรียนและชุมชนวิธีการดูแลรักษา</w:t>
      </w:r>
      <w:r w:rsidR="00BF06EA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207A9B">
        <w:rPr>
          <w:rFonts w:ascii="TH SarabunPSK" w:hAnsi="TH SarabunPSK" w:cs="TH SarabunPSK"/>
          <w:sz w:val="32"/>
          <w:szCs w:val="32"/>
          <w:cs/>
        </w:rPr>
        <w:t>ความสะอาดเสื้อผ้าจัดตกแต่งบ้านและโรงเรียน วิธีเลือกใช้และดูแลรักษาความสะอาดเสื้อผ้าและเครื่องแต่งกาย กระบวนการดูแลรักษาและทำความสะอาดเครื่องแต่งกาย การเย็บและดัดแปลงเสื้อผ้า การประกอบอาหารสำหรับเด็กอ่อนให้มีคุณค่าทางโภชนาการและเหมาะสมกับวัยและเหมาะสมกับสภาพเศรษฐกิจของครอบครัว               เลือกใช้เสื้อผ้าและเครื่องแต่งกายให้เหมาะสมกับโอกาส สถานที่ ฤดูกาล รูปร่าง และสีผิว ฝึกปฏิบัติดูแลรักษาเครื่องใช้ไฟฟ้า จัดตกแต่งห้องต่าง ๆ ในบ้านและตกแต่งสวนในโรงเรียน ดัดแปลงเสื้อผ้าที่เก่าและชำรุด การสืบค้น</w:t>
      </w:r>
      <w:r w:rsidR="00BF06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ในการใช้เทคโนโลยีในการดัดแปลงเสื้อผ้าและอภิปรายแนวทางในการใช้เทคโนโลยีในชีวิตประจำวันอย่างสร้างสรรค์และแสวงหาความรู้จากแหล่งเรียนรู้ต่าง ๆ</w:t>
      </w:r>
    </w:p>
    <w:p w:rsidR="002C2BD4" w:rsidRDefault="002B2B92" w:rsidP="00BF06EA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 xml:space="preserve">               มีเจตคติที่ดีต่อการทำงานร่วมกับผู้อื่น มีคุณธรรมและลักษณะนิสัยที่ดีต่อการทำงาน มีความรับผิดชอบ ขยัน เสียสละ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มีระเบียบ สะอาด  ประหยัด  มีวินัย มีสัมมาคารวะ กตัญญูต่อผู้มีพระคุณ  </w:t>
      </w:r>
    </w:p>
    <w:p w:rsidR="002B2B92" w:rsidRPr="00207A9B" w:rsidRDefault="002C2BD4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2B2B92" w:rsidRPr="00207A9B">
        <w:rPr>
          <w:rFonts w:ascii="TH SarabunPSK" w:hAnsi="TH SarabunPSK" w:cs="TH SarabunPSK"/>
          <w:sz w:val="32"/>
          <w:szCs w:val="32"/>
          <w:cs/>
        </w:rPr>
        <w:t>มีจิตสำนึกในการใช้พลังงานและทรัพยากรในการทำงานที่คุ้มค่าและยั่งยืน เพื่ออนุรักษ์ทรัพยากรและสิ่งแวดล้อม</w:t>
      </w:r>
    </w:p>
    <w:p w:rsidR="002B2B92" w:rsidRPr="00207A9B" w:rsidRDefault="002B2B9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2B2B92" w:rsidRDefault="002B2B92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2C2BD4" w:rsidRPr="002C2BD4" w:rsidRDefault="002C2BD4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B2B92" w:rsidRPr="00207A9B" w:rsidRDefault="00360E2E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2B2B92" w:rsidRPr="00207A9B">
        <w:rPr>
          <w:rFonts w:ascii="TH SarabunPSK" w:hAnsi="TH SarabunPSK" w:cs="TH SarabunPSK"/>
          <w:sz w:val="32"/>
          <w:szCs w:val="32"/>
          <w:cs/>
        </w:rPr>
        <w:t>ง</w:t>
      </w:r>
      <w:r w:rsidR="002B2B92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2B2B92" w:rsidRPr="00207A9B">
        <w:rPr>
          <w:rFonts w:ascii="TH SarabunPSK" w:hAnsi="TH SarabunPSK" w:cs="TH SarabunPSK"/>
          <w:sz w:val="32"/>
          <w:szCs w:val="32"/>
          <w:cs/>
        </w:rPr>
        <w:t>๑.๑ ม.๔–๖/๑, ม.๔–๖/๒, ม.๔–๖/๓, ม.๔–๖/๔, ม.๔–๖/๕, ม.๔–๖/๖, ม.๔–๖/๗</w:t>
      </w:r>
    </w:p>
    <w:p w:rsidR="002C2BD4" w:rsidRDefault="00360E2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2B2B92" w:rsidRPr="00207A9B">
        <w:rPr>
          <w:rFonts w:ascii="TH SarabunPSK" w:hAnsi="TH SarabunPSK" w:cs="TH SarabunPSK"/>
          <w:sz w:val="32"/>
          <w:szCs w:val="32"/>
          <w:cs/>
        </w:rPr>
        <w:t>ง</w:t>
      </w:r>
      <w:r w:rsidR="002B2B92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2B2B92" w:rsidRPr="00207A9B">
        <w:rPr>
          <w:rFonts w:ascii="TH SarabunPSK" w:hAnsi="TH SarabunPSK" w:cs="TH SarabunPSK"/>
          <w:sz w:val="32"/>
          <w:szCs w:val="32"/>
          <w:cs/>
        </w:rPr>
        <w:t xml:space="preserve">๒.๑ ม.๔–๖/๑, ม.๔–๖/๒, ม.๔–๖/๓, </w:t>
      </w:r>
      <w:r w:rsidR="002B2B92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2B2B92" w:rsidRPr="00207A9B">
        <w:rPr>
          <w:rFonts w:ascii="TH SarabunPSK" w:hAnsi="TH SarabunPSK" w:cs="TH SarabunPSK"/>
          <w:sz w:val="32"/>
          <w:szCs w:val="32"/>
          <w:cs/>
        </w:rPr>
        <w:t xml:space="preserve">ม.๔–๖/๔,ม.๔–๖/๕  </w:t>
      </w:r>
    </w:p>
    <w:p w:rsidR="002B2B92" w:rsidRDefault="00360E2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2B2B92" w:rsidRPr="00207A9B">
        <w:rPr>
          <w:rFonts w:ascii="TH SarabunPSK" w:hAnsi="TH SarabunPSK" w:cs="TH SarabunPSK"/>
          <w:sz w:val="32"/>
          <w:szCs w:val="32"/>
          <w:cs/>
        </w:rPr>
        <w:t>ง</w:t>
      </w:r>
      <w:r w:rsidR="002B2B92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2B2B92" w:rsidRPr="00207A9B">
        <w:rPr>
          <w:rFonts w:ascii="TH SarabunPSK" w:hAnsi="TH SarabunPSK" w:cs="TH SarabunPSK"/>
          <w:sz w:val="32"/>
          <w:szCs w:val="32"/>
          <w:cs/>
        </w:rPr>
        <w:t>๔.๑ ม.๔–๖/๑, ม.๔–๖/๒, ม.๔–๖/๓, ม.๔–๖/๔</w:t>
      </w:r>
    </w:p>
    <w:p w:rsidR="002C2BD4" w:rsidRPr="00207A9B" w:rsidRDefault="002C2BD4" w:rsidP="00207A9B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</w:p>
    <w:p w:rsidR="002B2B92" w:rsidRPr="002C2BD4" w:rsidRDefault="002B2B92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๑๖  ตัวชี้วัด</w:t>
      </w:r>
    </w:p>
    <w:p w:rsidR="002B2B92" w:rsidRPr="00207A9B" w:rsidRDefault="002B2B9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C13913" w:rsidRDefault="00C13913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Pr="00207A9B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C13913" w:rsidRPr="00207A9B" w:rsidRDefault="00C13913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F84076" w:rsidRDefault="00F84076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</w:pP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พื้นฐาน</w:t>
      </w:r>
    </w:p>
    <w:p w:rsidR="002C2BD4" w:rsidRPr="002C2BD4" w:rsidRDefault="002C2BD4" w:rsidP="002C2BD4">
      <w:pPr>
        <w:pStyle w:val="a8"/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2B2B92" w:rsidRPr="002C2BD4" w:rsidRDefault="002B2B92" w:rsidP="00207A9B">
      <w:pPr>
        <w:pStyle w:val="a8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ง ๓๑๑๐๒   </w:t>
      </w:r>
      <w:r w:rsidRPr="002C2BD4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ab/>
        <w:t xml:space="preserve">การงานพื้นฐานอาชีพ ๒  </w:t>
      </w:r>
      <w:r w:rsidR="00AF1BED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(คอม)</w:t>
      </w:r>
      <w:r w:rsidRPr="002C2BD4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        </w:t>
      </w:r>
      <w:r w:rsidR="00AF1BED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   </w:t>
      </w:r>
      <w:r w:rsidR="00AF1BED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="002C2BD4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กลุ่มสาระการเรียนรู้การงานอาชีพและเทคโนโลยี</w:t>
      </w:r>
    </w:p>
    <w:p w:rsidR="002B2B92" w:rsidRPr="002C2BD4" w:rsidRDefault="002B2B92" w:rsidP="00207A9B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2C2BD4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ชั้นมัธยมศึกษาปีที่</w:t>
      </w:r>
      <w:r w:rsidR="000A6399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Pr="002C2BD4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๔    ภาคเรียนที่ ๒                                </w:t>
      </w:r>
      <w:r w:rsidR="002C2BD4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 </w:t>
      </w:r>
      <w:r w:rsidR="00E46E0F" w:rsidRPr="002C2BD4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 </w:t>
      </w:r>
      <w:r w:rsidRPr="002C2BD4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เวลา  ๒๐  ชั่วโมง  จำนวน ๐.๕ หน่วยกิต    </w:t>
      </w:r>
    </w:p>
    <w:p w:rsidR="00F84076" w:rsidRPr="002C2BD4" w:rsidRDefault="00F84076" w:rsidP="00207A9B">
      <w:pPr>
        <w:pStyle w:val="a8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2671FB" w:rsidRDefault="002C2BD4" w:rsidP="002671FB">
      <w:pPr>
        <w:pStyle w:val="a8"/>
        <w:jc w:val="thaiDistribute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 w:rsidR="002671FB" w:rsidRPr="002671FB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ผู้เรียนจะได้รับการพัฒนาให้มีความรู้  ความเข้าใจ</w:t>
      </w:r>
      <w:r w:rsidR="002671FB" w:rsidRPr="00FE684F">
        <w:rPr>
          <w:rFonts w:ascii="TH SarabunPSK" w:hAnsi="TH SarabunPSK" w:cs="TH SarabunPSK"/>
          <w:color w:val="000000"/>
          <w:sz w:val="32"/>
          <w:szCs w:val="32"/>
          <w:cs/>
        </w:rPr>
        <w:t xml:space="preserve">เกี่ยวกับระบบเทคโนโลยี โดยใช้หลักการวิเคราะห์ผลิตภัณฑ์เบื้องต้นอย่างปลอดภัย โดยอาศัยความรู้เกี่ยวกับกลไกละการควบคุมไฟฟ้า ละอิเล็กทรอนิกส์แล้วถ่ายทอดความคิดเป็นภาพายและแบบจำลองเพื่อนำไปสู่การสร้างชิ้นงาน หรือถ่ายทอดความคิดของวิธีการเป็นแบบจำลองความคิดและการรายงานผลโดยใช้ซอฟต์แวร์ในการออกแบบหรือนำเสนอผลงานอย่างมีความคิดสร้างสรรค์ได้แก่ ความคิดริเริ่ม ความคิดคล่อง ความคิดยืดหยุ่น และความคิดละเอียดลออ ในการแก้ปัญหาหรือสนองความต้องการ </w:t>
      </w:r>
    </w:p>
    <w:p w:rsidR="002671FB" w:rsidRDefault="002671FB" w:rsidP="002671FB">
      <w:pPr>
        <w:pStyle w:val="a8"/>
        <w:jc w:val="thaiDistribute"/>
        <w:rPr>
          <w:rFonts w:ascii="TH SarabunPSK" w:hAnsi="TH SarabunPSK" w:cs="TH SarabunPSK" w:hint="cs"/>
          <w:color w:val="000000"/>
          <w:sz w:val="32"/>
          <w:szCs w:val="32"/>
        </w:rPr>
      </w:pPr>
      <w:r w:rsidRPr="00FE684F">
        <w:rPr>
          <w:rFonts w:ascii="TH SarabunPSK" w:hAnsi="TH SarabunPSK" w:cs="TH SarabunPSK"/>
          <w:color w:val="000000"/>
          <w:sz w:val="32"/>
          <w:szCs w:val="32"/>
          <w:cs/>
        </w:rPr>
        <w:t>ในงานที่ผลิตเอง หรือพัฒนาผลิตภัณฑ์ที่ผู้อื่นผลิต</w:t>
      </w:r>
    </w:p>
    <w:p w:rsidR="00741DF9" w:rsidRDefault="002671FB" w:rsidP="002671FB">
      <w:pPr>
        <w:pStyle w:val="a8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 w:rsidRPr="00FE684F">
        <w:rPr>
          <w:rFonts w:ascii="TH SarabunPSK" w:hAnsi="TH SarabunPSK" w:cs="TH SarabunPSK"/>
          <w:color w:val="000000"/>
          <w:sz w:val="32"/>
          <w:szCs w:val="32"/>
          <w:cs/>
        </w:rPr>
        <w:t>วิเคราะห์ผลดี ผลเสีย และประเมินเพื่อเลือกใช้เทคโนโลยีที่เหมาะสมกับชีวิตประจำวันอย่างสร้างสรรค์โดยเป็นมิตรกับชีวิต สังคม และสิ่งแวดล้อม และมีการจัดการเทคโนโลยีด้วยวิธีการของเทคโนโลยีสะอาด ซึ่งเป็นเครื่องมือที่ใช้ในการจัดการเทคโนโลยีเพื่อมุ่งสู่การพัฒนาที่ยั่งยืน</w:t>
      </w:r>
    </w:p>
    <w:p w:rsidR="002671FB" w:rsidRDefault="000952AF" w:rsidP="002671FB">
      <w:pPr>
        <w:pStyle w:val="a8"/>
        <w:jc w:val="thaiDistribute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 xml:space="preserve">             </w:t>
      </w:r>
      <w:r w:rsidR="002671FB">
        <w:rPr>
          <w:rFonts w:ascii="TH SarabunPSK" w:hAnsi="TH SarabunPSK" w:cs="TH SarabunPSK"/>
          <w:color w:val="000000"/>
          <w:sz w:val="32"/>
          <w:szCs w:val="32"/>
        </w:rPr>
        <w:t xml:space="preserve">  </w:t>
      </w:r>
      <w:r w:rsidR="002671FB">
        <w:rPr>
          <w:rFonts w:ascii="TH SarabunPSK" w:hAnsi="TH SarabunPSK" w:cs="TH SarabunPSK" w:hint="cs"/>
          <w:color w:val="000000"/>
          <w:sz w:val="32"/>
          <w:szCs w:val="32"/>
          <w:cs/>
        </w:rPr>
        <w:t>มีเจตคติที่ดีต่อการใช้เทคโนโลยี</w:t>
      </w:r>
    </w:p>
    <w:p w:rsidR="00717F2E" w:rsidRDefault="00717F2E" w:rsidP="00207A9B">
      <w:pPr>
        <w:pStyle w:val="a8"/>
        <w:rPr>
          <w:rFonts w:ascii="TH SarabunPSK" w:hAnsi="TH SarabunPSK" w:cs="TH SarabunPSK" w:hint="cs"/>
          <w:b/>
          <w:bCs/>
          <w:color w:val="000000"/>
          <w:sz w:val="32"/>
          <w:szCs w:val="32"/>
        </w:rPr>
      </w:pPr>
    </w:p>
    <w:p w:rsidR="002B2B92" w:rsidRDefault="002B2B92" w:rsidP="00207A9B">
      <w:pPr>
        <w:pStyle w:val="a8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6A14E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รหัสตัวชี้วัด</w:t>
      </w:r>
    </w:p>
    <w:p w:rsidR="002671FB" w:rsidRDefault="002671FB" w:rsidP="00207A9B">
      <w:pPr>
        <w:pStyle w:val="a8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2671FB" w:rsidRDefault="002671FB" w:rsidP="00207A9B">
      <w:pPr>
        <w:pStyle w:val="a8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ง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.๑  ม.๔-๖/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๑</w:t>
      </w:r>
      <w:r w:rsidRPr="00207A9B">
        <w:rPr>
          <w:rFonts w:ascii="TH SarabunPSK" w:hAnsi="TH SarabunPSK" w:cs="TH SarabunPSK"/>
          <w:color w:val="000000"/>
          <w:sz w:val="32"/>
          <w:szCs w:val="32"/>
          <w:cs/>
        </w:rPr>
        <w:t>,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ม.๔-๖/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๒,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ม.๔-๖/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๓,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ม.๔-๖/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๔,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ม.๔-๖/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๕</w:t>
      </w:r>
    </w:p>
    <w:p w:rsidR="006A14EA" w:rsidRDefault="002671FB" w:rsidP="00207A9B">
      <w:pPr>
        <w:pStyle w:val="a8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  <w:cs/>
        </w:rPr>
        <w:tab/>
        <w:t>ง ๓.๑  ม.๔-๖/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๗</w:t>
      </w:r>
      <w:r w:rsidR="00741DF9" w:rsidRPr="00207A9B">
        <w:rPr>
          <w:rFonts w:ascii="TH SarabunPSK" w:hAnsi="TH SarabunPSK" w:cs="TH SarabunPSK"/>
          <w:color w:val="000000"/>
          <w:sz w:val="32"/>
          <w:szCs w:val="32"/>
          <w:cs/>
        </w:rPr>
        <w:t>,</w:t>
      </w:r>
      <w:r w:rsidR="002B2B92" w:rsidRPr="00207A9B">
        <w:rPr>
          <w:rFonts w:ascii="TH SarabunPSK" w:hAnsi="TH SarabunPSK" w:cs="TH SarabunPSK"/>
          <w:color w:val="000000"/>
          <w:sz w:val="32"/>
          <w:szCs w:val="32"/>
          <w:cs/>
        </w:rPr>
        <w:t xml:space="preserve"> ม.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๔-๖/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๑๑</w:t>
      </w:r>
    </w:p>
    <w:p w:rsidR="002671FB" w:rsidRPr="00207A9B" w:rsidRDefault="002671FB" w:rsidP="00207A9B">
      <w:pPr>
        <w:pStyle w:val="a8"/>
        <w:rPr>
          <w:rFonts w:ascii="TH SarabunPSK" w:hAnsi="TH SarabunPSK" w:cs="TH SarabunPSK" w:hint="cs"/>
          <w:color w:val="000000"/>
          <w:sz w:val="32"/>
          <w:szCs w:val="32"/>
          <w:cs/>
        </w:rPr>
      </w:pPr>
    </w:p>
    <w:p w:rsidR="002B2B92" w:rsidRPr="006A14EA" w:rsidRDefault="006A14EA" w:rsidP="00207A9B">
      <w:pPr>
        <w:pStyle w:val="a8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รวม  </w:t>
      </w:r>
      <w:r w:rsidR="002671FB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๗</w:t>
      </w:r>
      <w:r w:rsidR="002B2B92" w:rsidRPr="006A14E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 ตัวชี้วัด</w:t>
      </w:r>
    </w:p>
    <w:p w:rsidR="002B2B92" w:rsidRPr="00207A9B" w:rsidRDefault="002B2B92" w:rsidP="00207A9B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</w:p>
    <w:p w:rsidR="002671FB" w:rsidRPr="00FE684F" w:rsidRDefault="002671FB" w:rsidP="002671FB">
      <w:pPr>
        <w:rPr>
          <w:rFonts w:ascii="TH SarabunPSK" w:hAnsi="TH SarabunPSK" w:cs="TH SarabunPSK"/>
          <w:color w:val="000000"/>
          <w:sz w:val="32"/>
          <w:szCs w:val="32"/>
        </w:rPr>
      </w:pPr>
    </w:p>
    <w:p w:rsidR="002671FB" w:rsidRPr="00FE684F" w:rsidRDefault="002671FB" w:rsidP="002671FB">
      <w:pPr>
        <w:tabs>
          <w:tab w:val="left" w:pos="851"/>
          <w:tab w:val="left" w:pos="1134"/>
          <w:tab w:val="left" w:pos="1418"/>
        </w:tabs>
        <w:ind w:left="-15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FE684F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ab/>
      </w:r>
      <w:r w:rsidRPr="00FE684F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ab/>
      </w:r>
    </w:p>
    <w:p w:rsidR="002671FB" w:rsidRDefault="002671FB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2671FB" w:rsidRDefault="002671FB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2671FB" w:rsidRDefault="002671FB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F1292D" w:rsidRDefault="00F1292D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F1292D" w:rsidRDefault="00F1292D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F1292D" w:rsidRDefault="00F1292D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F1292D" w:rsidRDefault="00F1292D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F1292D" w:rsidRDefault="00F1292D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F1292D" w:rsidRDefault="00F1292D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0A6399" w:rsidRDefault="000A6399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F1292D" w:rsidRDefault="00F1292D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</w:rPr>
      </w:pPr>
    </w:p>
    <w:p w:rsidR="00F84076" w:rsidRDefault="00F84076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</w:pP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พื้นฐาน</w:t>
      </w:r>
    </w:p>
    <w:p w:rsidR="006A14EA" w:rsidRPr="006A14EA" w:rsidRDefault="006A14EA" w:rsidP="006A14EA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2B2B92" w:rsidRPr="006A14EA" w:rsidRDefault="002B2B92" w:rsidP="00207A9B">
      <w:pPr>
        <w:pStyle w:val="a8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ง๓๒๑๐๑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การงานพื้นฐานอาชีพ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="000A6399"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๓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 </w:t>
      </w:r>
      <w:r w:rsidR="00AF1BED"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(งานอาชีพ)</w:t>
      </w:r>
      <w:r w:rsidR="000A6399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           </w:t>
      </w:r>
      <w:r w:rsidR="00AF1BE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  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 กลุ่มสาระการเรียนรู้การงานอาชีพและเทคโนโลยี</w:t>
      </w:r>
    </w:p>
    <w:p w:rsidR="002B2B92" w:rsidRPr="006A14EA" w:rsidRDefault="002B2B92" w:rsidP="00207A9B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ชั้นมัธยมศึกษาปีที่</w:t>
      </w:r>
      <w:r w:rsidR="000A6399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๕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ภาคเรียนที่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๑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</w:t>
      </w:r>
      <w:r w:rsidR="000A6399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</w:t>
      </w:r>
      <w:r w:rsid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เวลา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๒๐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ชั่วโมง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จำนวน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๐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>.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๕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หน่วยกิต</w:t>
      </w:r>
    </w:p>
    <w:p w:rsidR="00F84076" w:rsidRPr="00207A9B" w:rsidRDefault="00F84076" w:rsidP="00207A9B">
      <w:pPr>
        <w:pStyle w:val="a8"/>
        <w:rPr>
          <w:rFonts w:ascii="TH SarabunPSK" w:eastAsia="AngsanaNew" w:hAnsi="TH SarabunPSK" w:cs="TH SarabunPSK"/>
          <w:color w:val="000000"/>
          <w:sz w:val="32"/>
          <w:szCs w:val="32"/>
        </w:rPr>
      </w:pPr>
    </w:p>
    <w:p w:rsidR="005D66FE" w:rsidRPr="005D66FE" w:rsidRDefault="005D66FE" w:rsidP="005D66F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5D66FE">
        <w:rPr>
          <w:rFonts w:ascii="TH SarabunPSK" w:hAnsi="TH SarabunPSK" w:cs="TH SarabunPSK"/>
          <w:sz w:val="32"/>
          <w:szCs w:val="32"/>
          <w:cs/>
        </w:rPr>
        <w:t>ศึกษา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ความรู้เรื่องแนวทางสู่อาชีพที่สนใจ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หลักการเลือกและใช้เทคโนโลยีอย่างเหมาะสมกับอาชีพ</w:t>
      </w:r>
    </w:p>
    <w:p w:rsidR="005D66FE" w:rsidRPr="005D66FE" w:rsidRDefault="005D66FE" w:rsidP="005D66FE">
      <w:pPr>
        <w:pStyle w:val="a8"/>
        <w:rPr>
          <w:rFonts w:ascii="TH SarabunPSK" w:hAnsi="TH SarabunPSK" w:cs="TH SarabunPSK"/>
          <w:sz w:val="32"/>
          <w:szCs w:val="32"/>
        </w:rPr>
      </w:pPr>
      <w:r w:rsidRPr="005D66FE">
        <w:rPr>
          <w:rFonts w:ascii="TH SarabunPSK" w:hAnsi="TH SarabunPSK" w:cs="TH SarabunPSK"/>
          <w:sz w:val="32"/>
          <w:szCs w:val="32"/>
          <w:cs/>
        </w:rPr>
        <w:t>รูปแบบขององค์กรธุรกิจ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และการศึกษาแหล่งภูมิปัญญาท้องถิ่น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การประยุกต์ใช้อาชีพในชีวิตประจำวัน</w:t>
      </w:r>
    </w:p>
    <w:p w:rsidR="005D66FE" w:rsidRPr="005D66FE" w:rsidRDefault="005D66FE" w:rsidP="005D66F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5D66FE">
        <w:rPr>
          <w:rFonts w:ascii="TH SarabunPSK" w:hAnsi="TH SarabunPSK" w:cs="TH SarabunPSK"/>
          <w:sz w:val="32"/>
          <w:szCs w:val="32"/>
          <w:cs/>
        </w:rPr>
        <w:t>โดยการสำรวจ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วิเคราะห์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อภิปราย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และการเลือกอาชีพ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ตามความถนัด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ความสามารถ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และความพร้อม</w:t>
      </w:r>
    </w:p>
    <w:p w:rsidR="005D66FE" w:rsidRDefault="005D66FE" w:rsidP="005D66F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5D66FE">
        <w:rPr>
          <w:rFonts w:ascii="TH SarabunPSK" w:hAnsi="TH SarabunPSK" w:cs="TH SarabunPSK"/>
          <w:sz w:val="32"/>
          <w:szCs w:val="32"/>
          <w:cs/>
        </w:rPr>
        <w:t>ของตนเอง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ตัดสินใจเลือกอาชีพ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จัดหาแหล่งทรัพยากร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และแหล่งเงินทุน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ปฏิบัติงานอาชีพจำลองและบันทึกประเมินผลงาน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ปรับปรุงแก้ไขปัญหาการทำงาน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เผยแพร่และจำหน่วยผลผลิตจากกิจกรรมอาชีพจำรองเพื่อให้นักเรียนมีความรู้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ความสามารถในการ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ปฏิบัติงานอาชีพจำลอง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เพื่อการดำรงชีวิต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</w:p>
    <w:p w:rsidR="005D66FE" w:rsidRDefault="005D66FE" w:rsidP="005D66F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 w:rsidRPr="005D66FE">
        <w:rPr>
          <w:rFonts w:ascii="TH SarabunPSK" w:hAnsi="TH SarabunPSK" w:cs="TH SarabunPSK"/>
          <w:sz w:val="32"/>
          <w:szCs w:val="32"/>
          <w:cs/>
        </w:rPr>
        <w:t>โดยมีคุณลักษณะอันพึงประสงค์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คือ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ขยัน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อดทน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ซื่อสัตย์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สุจริต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มีวินัย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ใฝ่เรียนรู้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สะอาด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ประณีต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ประหยัด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อยู่อย่างพอเพียง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รับผิดชอบ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ทำงานเป็นขั้นตอนเป็นระบบ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บรรลุเป้าหมาย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ปลอดภัย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มีความคิดสร้างสรรค์</w:t>
      </w:r>
      <w:r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Pr="005D66FE">
        <w:rPr>
          <w:rFonts w:ascii="TH SarabunPSK" w:hAnsi="TH SarabunPSK" w:cs="TH SarabunPSK"/>
          <w:sz w:val="32"/>
          <w:szCs w:val="32"/>
          <w:cs/>
        </w:rPr>
        <w:t>ใช้ทรัพยากรในการทำงานอย่างคุ้มค่าและอนุรักษ์สิ่งแวดล้อม</w:t>
      </w:r>
    </w:p>
    <w:p w:rsidR="005D66FE" w:rsidRPr="005D66FE" w:rsidRDefault="005D66FE" w:rsidP="005D66F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5D66FE" w:rsidRDefault="005D66FE" w:rsidP="005D66FE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5D66FE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5D66FE" w:rsidRPr="005D66FE" w:rsidRDefault="005D66FE" w:rsidP="005D66FE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5D66FE" w:rsidRDefault="00360E2E" w:rsidP="005D66FE">
      <w:pPr>
        <w:pStyle w:val="a8"/>
        <w:rPr>
          <w:rFonts w:ascii="TH SarabunPSK" w:eastAsia="AngsanaNew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5D66FE" w:rsidRPr="005D66FE">
        <w:rPr>
          <w:rFonts w:ascii="TH SarabunPSK" w:hAnsi="TH SarabunPSK" w:cs="TH SarabunPSK"/>
          <w:sz w:val="32"/>
          <w:szCs w:val="32"/>
          <w:cs/>
        </w:rPr>
        <w:t>ง</w:t>
      </w:r>
      <w:r w:rsidR="005D66FE" w:rsidRPr="005D66FE">
        <w:rPr>
          <w:rFonts w:ascii="TH SarabunPSK" w:hAnsi="TH SarabunPSK" w:cs="TH SarabunPSK"/>
          <w:sz w:val="32"/>
          <w:szCs w:val="32"/>
        </w:rPr>
        <w:t xml:space="preserve"> 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5D66FE">
        <w:rPr>
          <w:rFonts w:ascii="TH SarabunPSK" w:eastAsia="AngsanaNew" w:hAnsi="TH SarabunPSK" w:cs="TH SarabunPSK"/>
          <w:sz w:val="32"/>
          <w:szCs w:val="32"/>
        </w:rPr>
        <w:t>.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5D66FE" w:rsidRPr="005D66FE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5D66FE" w:rsidRPr="005D66FE">
        <w:rPr>
          <w:rFonts w:ascii="TH SarabunPSK" w:hAnsi="TH SarabunPSK" w:cs="TH SarabunPSK"/>
          <w:sz w:val="32"/>
          <w:szCs w:val="32"/>
          <w:cs/>
        </w:rPr>
        <w:t>ม</w:t>
      </w:r>
      <w:r w:rsidR="005D66FE" w:rsidRPr="005D66FE">
        <w:rPr>
          <w:rFonts w:ascii="TH SarabunPSK" w:hAnsi="TH SarabunPSK" w:cs="TH SarabunPSK"/>
          <w:sz w:val="32"/>
          <w:szCs w:val="32"/>
        </w:rPr>
        <w:t>.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5D66FE">
        <w:rPr>
          <w:rFonts w:ascii="TH SarabunPSK" w:eastAsia="AngsanaNew" w:hAnsi="TH SarabunPSK" w:cs="TH SarabunPSK"/>
          <w:sz w:val="32"/>
          <w:szCs w:val="32"/>
        </w:rPr>
        <w:t>-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5D66FE" w:rsidRPr="005D66FE">
        <w:rPr>
          <w:rFonts w:ascii="TH SarabunPSK" w:hAnsi="TH SarabunPSK" w:cs="TH SarabunPSK"/>
          <w:sz w:val="32"/>
          <w:szCs w:val="32"/>
        </w:rPr>
        <w:t>/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5D66FE" w:rsidRPr="005D66FE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5D66FE" w:rsidRPr="005D66FE">
        <w:rPr>
          <w:rFonts w:ascii="TH SarabunPSK" w:hAnsi="TH SarabunPSK" w:cs="TH SarabunPSK"/>
          <w:sz w:val="32"/>
          <w:szCs w:val="32"/>
          <w:cs/>
        </w:rPr>
        <w:t>ม</w:t>
      </w:r>
      <w:r w:rsidR="005D66FE" w:rsidRPr="005D66FE">
        <w:rPr>
          <w:rFonts w:ascii="TH SarabunPSK" w:hAnsi="TH SarabunPSK" w:cs="TH SarabunPSK"/>
          <w:sz w:val="32"/>
          <w:szCs w:val="32"/>
        </w:rPr>
        <w:t>.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5D66FE">
        <w:rPr>
          <w:rFonts w:ascii="TH SarabunPSK" w:eastAsia="AngsanaNew" w:hAnsi="TH SarabunPSK" w:cs="TH SarabunPSK"/>
          <w:sz w:val="32"/>
          <w:szCs w:val="32"/>
        </w:rPr>
        <w:t>-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5D66FE" w:rsidRPr="005D66FE">
        <w:rPr>
          <w:rFonts w:ascii="TH SarabunPSK" w:hAnsi="TH SarabunPSK" w:cs="TH SarabunPSK"/>
          <w:sz w:val="32"/>
          <w:szCs w:val="32"/>
        </w:rPr>
        <w:t>/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5D66FE" w:rsidRPr="005D66FE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5D66FE" w:rsidRPr="005D66FE">
        <w:rPr>
          <w:rFonts w:ascii="TH SarabunPSK" w:hAnsi="TH SarabunPSK" w:cs="TH SarabunPSK"/>
          <w:sz w:val="32"/>
          <w:szCs w:val="32"/>
          <w:cs/>
        </w:rPr>
        <w:t>ม</w:t>
      </w:r>
      <w:r w:rsidR="005D66FE" w:rsidRPr="005D66FE">
        <w:rPr>
          <w:rFonts w:ascii="TH SarabunPSK" w:hAnsi="TH SarabunPSK" w:cs="TH SarabunPSK"/>
          <w:sz w:val="32"/>
          <w:szCs w:val="32"/>
        </w:rPr>
        <w:t>.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5D66FE">
        <w:rPr>
          <w:rFonts w:ascii="TH SarabunPSK" w:eastAsia="AngsanaNew" w:hAnsi="TH SarabunPSK" w:cs="TH SarabunPSK"/>
          <w:sz w:val="32"/>
          <w:szCs w:val="32"/>
        </w:rPr>
        <w:t>-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5D66FE" w:rsidRPr="005D66FE">
        <w:rPr>
          <w:rFonts w:ascii="TH SarabunPSK" w:hAnsi="TH SarabunPSK" w:cs="TH SarabunPSK"/>
          <w:sz w:val="32"/>
          <w:szCs w:val="32"/>
        </w:rPr>
        <w:t>/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5D66FE" w:rsidRPr="005D66FE">
        <w:rPr>
          <w:rFonts w:ascii="TH SarabunPSK" w:eastAsia="AngsanaNew" w:hAnsi="TH SarabunPSK" w:cs="TH SarabunPSK"/>
          <w:sz w:val="32"/>
          <w:szCs w:val="32"/>
        </w:rPr>
        <w:t xml:space="preserve"> , </w:t>
      </w:r>
      <w:r w:rsidR="005D66FE" w:rsidRPr="005D66FE">
        <w:rPr>
          <w:rFonts w:ascii="TH SarabunPSK" w:hAnsi="TH SarabunPSK" w:cs="TH SarabunPSK"/>
          <w:sz w:val="32"/>
          <w:szCs w:val="32"/>
          <w:cs/>
        </w:rPr>
        <w:t>ม</w:t>
      </w:r>
      <w:r w:rsidR="005D66FE" w:rsidRPr="005D66FE">
        <w:rPr>
          <w:rFonts w:ascii="TH SarabunPSK" w:hAnsi="TH SarabunPSK" w:cs="TH SarabunPSK"/>
          <w:sz w:val="32"/>
          <w:szCs w:val="32"/>
        </w:rPr>
        <w:t>.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5D66FE">
        <w:rPr>
          <w:rFonts w:ascii="TH SarabunPSK" w:eastAsia="AngsanaNew" w:hAnsi="TH SarabunPSK" w:cs="TH SarabunPSK"/>
          <w:sz w:val="32"/>
          <w:szCs w:val="32"/>
        </w:rPr>
        <w:t>-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5D66FE" w:rsidRPr="005D66FE">
        <w:rPr>
          <w:rFonts w:ascii="TH SarabunPSK" w:hAnsi="TH SarabunPSK" w:cs="TH SarabunPSK"/>
          <w:sz w:val="32"/>
          <w:szCs w:val="32"/>
        </w:rPr>
        <w:t>/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5D66FE" w:rsidRPr="005D66FE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5D66FE" w:rsidRPr="005D66FE">
        <w:rPr>
          <w:rFonts w:ascii="TH SarabunPSK" w:hAnsi="TH SarabunPSK" w:cs="TH SarabunPSK"/>
          <w:sz w:val="32"/>
          <w:szCs w:val="32"/>
          <w:cs/>
        </w:rPr>
        <w:t>ม</w:t>
      </w:r>
      <w:r w:rsidR="005D66FE" w:rsidRPr="005D66FE">
        <w:rPr>
          <w:rFonts w:ascii="TH SarabunPSK" w:hAnsi="TH SarabunPSK" w:cs="TH SarabunPSK"/>
          <w:sz w:val="32"/>
          <w:szCs w:val="32"/>
        </w:rPr>
        <w:t>.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5D66FE">
        <w:rPr>
          <w:rFonts w:ascii="TH SarabunPSK" w:eastAsia="AngsanaNew" w:hAnsi="TH SarabunPSK" w:cs="TH SarabunPSK"/>
          <w:sz w:val="32"/>
          <w:szCs w:val="32"/>
        </w:rPr>
        <w:t>-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5D66FE" w:rsidRPr="005D66FE">
        <w:rPr>
          <w:rFonts w:ascii="TH SarabunPSK" w:hAnsi="TH SarabunPSK" w:cs="TH SarabunPSK"/>
          <w:sz w:val="32"/>
          <w:szCs w:val="32"/>
        </w:rPr>
        <w:t>/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5D66FE" w:rsidRPr="005D66FE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5D66FE" w:rsidRPr="005D66FE">
        <w:rPr>
          <w:rFonts w:ascii="TH SarabunPSK" w:hAnsi="TH SarabunPSK" w:cs="TH SarabunPSK"/>
          <w:sz w:val="32"/>
          <w:szCs w:val="32"/>
          <w:cs/>
        </w:rPr>
        <w:t>ม</w:t>
      </w:r>
      <w:r w:rsidR="005D66FE" w:rsidRPr="005D66FE">
        <w:rPr>
          <w:rFonts w:ascii="TH SarabunPSK" w:hAnsi="TH SarabunPSK" w:cs="TH SarabunPSK"/>
          <w:sz w:val="32"/>
          <w:szCs w:val="32"/>
        </w:rPr>
        <w:t>.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5D66FE">
        <w:rPr>
          <w:rFonts w:ascii="TH SarabunPSK" w:eastAsia="AngsanaNew" w:hAnsi="TH SarabunPSK" w:cs="TH SarabunPSK"/>
          <w:sz w:val="32"/>
          <w:szCs w:val="32"/>
        </w:rPr>
        <w:t>-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5D66FE" w:rsidRPr="005D66FE">
        <w:rPr>
          <w:rFonts w:ascii="TH SarabunPSK" w:hAnsi="TH SarabunPSK" w:cs="TH SarabunPSK"/>
          <w:sz w:val="32"/>
          <w:szCs w:val="32"/>
        </w:rPr>
        <w:t>/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5D66FE">
        <w:rPr>
          <w:rFonts w:ascii="TH SarabunPSK" w:eastAsia="AngsanaNew" w:hAnsi="TH SarabunPSK" w:cs="TH SarabunPSK"/>
          <w:sz w:val="32"/>
          <w:szCs w:val="32"/>
        </w:rPr>
        <w:t xml:space="preserve"> ,</w:t>
      </w:r>
      <w:r w:rsidR="005D66FE" w:rsidRPr="005D66FE">
        <w:rPr>
          <w:rFonts w:ascii="TH SarabunPSK" w:hAnsi="TH SarabunPSK" w:cs="TH SarabunPSK"/>
          <w:sz w:val="32"/>
          <w:szCs w:val="32"/>
          <w:cs/>
        </w:rPr>
        <w:t>ม</w:t>
      </w:r>
      <w:r w:rsidR="005D66FE" w:rsidRPr="005D66FE">
        <w:rPr>
          <w:rFonts w:ascii="TH SarabunPSK" w:hAnsi="TH SarabunPSK" w:cs="TH SarabunPSK"/>
          <w:sz w:val="32"/>
          <w:szCs w:val="32"/>
        </w:rPr>
        <w:t>.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5D66FE">
        <w:rPr>
          <w:rFonts w:ascii="TH SarabunPSK" w:eastAsia="AngsanaNew" w:hAnsi="TH SarabunPSK" w:cs="TH SarabunPSK"/>
          <w:sz w:val="32"/>
          <w:szCs w:val="32"/>
        </w:rPr>
        <w:t>-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5D66FE" w:rsidRPr="005D66FE">
        <w:rPr>
          <w:rFonts w:ascii="TH SarabunPSK" w:hAnsi="TH SarabunPSK" w:cs="TH SarabunPSK"/>
          <w:sz w:val="32"/>
          <w:szCs w:val="32"/>
        </w:rPr>
        <w:t>/</w:t>
      </w:r>
      <w:r w:rsidR="005D66FE">
        <w:rPr>
          <w:rFonts w:ascii="TH SarabunPSK" w:eastAsia="AngsanaNew" w:hAnsi="TH SarabunPSK" w:cs="TH SarabunPSK" w:hint="cs"/>
          <w:sz w:val="32"/>
          <w:szCs w:val="32"/>
          <w:cs/>
        </w:rPr>
        <w:t>๗</w:t>
      </w:r>
    </w:p>
    <w:p w:rsidR="005D66FE" w:rsidRPr="005D66FE" w:rsidRDefault="005D66FE" w:rsidP="005D66FE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B2B92" w:rsidRPr="005D66FE" w:rsidRDefault="005D66FE" w:rsidP="005D66FE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  <w:r w:rsidRPr="005D66FE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5D66FE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๗ </w:t>
      </w:r>
      <w:r w:rsidRPr="005D66F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5D66FE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ตัวชี้วัด</w:t>
      </w:r>
    </w:p>
    <w:p w:rsidR="002B2B92" w:rsidRPr="005D66FE" w:rsidRDefault="002B2B92" w:rsidP="005D66FE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E46E0F" w:rsidRDefault="00E46E0F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F84076" w:rsidRDefault="00F84076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5D66FE" w:rsidRDefault="005D66FE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5D66FE" w:rsidRDefault="005D66FE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5D66FE" w:rsidRDefault="005D66FE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5D66FE" w:rsidRDefault="005D66FE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5D66FE" w:rsidRDefault="005D66F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5D66FE" w:rsidRPr="00207A9B" w:rsidRDefault="005D66F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F84076" w:rsidRDefault="00F84076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</w:pP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พื้นฐาน</w:t>
      </w:r>
    </w:p>
    <w:p w:rsidR="006A14EA" w:rsidRPr="006A14EA" w:rsidRDefault="006A14EA" w:rsidP="006A14EA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2B2B92" w:rsidRPr="006A14EA" w:rsidRDefault="002B2B92" w:rsidP="00207A9B">
      <w:pPr>
        <w:pStyle w:val="a8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ง๓๒๑๐๒</w:t>
      </w:r>
      <w:r w:rsidR="00E46E0F"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การงานพื้นฐานอาชีพ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="000A6399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๔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="005D66FE"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(เกษตร)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        </w:t>
      </w:r>
      <w:r w:rsidR="000A6399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        </w:t>
      </w:r>
      <w:r w:rsidR="005D66FE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 </w:t>
      </w:r>
      <w:r w:rsidR="005D66FE"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="006A14EA"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 กลุ่มสาระการเรียนรู้การงานอาชีพและเทคโนโลยี</w:t>
      </w:r>
    </w:p>
    <w:p w:rsidR="002B2B92" w:rsidRPr="006A14EA" w:rsidRDefault="002B2B92" w:rsidP="00207A9B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ชั้นมัธยมศึกษาปีที่</w:t>
      </w:r>
      <w:r w:rsidR="000A6399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๕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ภาคเรียนที่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๒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</w:t>
      </w:r>
      <w:r w:rsidR="000A6399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เวลา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๒๐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ชั่วโมง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จำนวน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๐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>.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๕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หน่วยกิต</w:t>
      </w:r>
    </w:p>
    <w:p w:rsidR="00F84076" w:rsidRPr="00207A9B" w:rsidRDefault="00F84076" w:rsidP="00207A9B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</w:p>
    <w:p w:rsidR="005D66FE" w:rsidRPr="00207A9B" w:rsidRDefault="005D66FE" w:rsidP="005D66FE">
      <w:pPr>
        <w:pStyle w:val="a8"/>
        <w:jc w:val="thaiDistribute"/>
        <w:rPr>
          <w:rFonts w:ascii="TH SarabunPSK" w:eastAsia="AngsanaNew" w:hAnsi="TH SarabunPSK" w:cs="TH SarabunPSK"/>
          <w:color w:val="000000"/>
          <w:sz w:val="32"/>
          <w:szCs w:val="32"/>
          <w:cs/>
        </w:rPr>
      </w:pPr>
      <w:r>
        <w:rPr>
          <w:rFonts w:ascii="TH SarabunPSK" w:eastAsia="AngsanaNew" w:hAnsi="TH SarabunPSK" w:cs="TH SarabunPSK" w:hint="cs"/>
          <w:color w:val="000000"/>
          <w:sz w:val="32"/>
          <w:szCs w:val="32"/>
          <w:cs/>
        </w:rPr>
        <w:t xml:space="preserve">             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ศึกษาความหมายความสำคัญเกี่ยวกับความรู้เบื้องต้นงานเกษตร การเกษตรแบบยั่งยืน และเทคโนโลยีการเกษตร การผลิตพืช การผลิตพืชด้วยการขยายพันธุ์พืช การปลูกพืชผักปลอดสารพิษ การปลูกผัก</w:t>
      </w:r>
      <w:r>
        <w:rPr>
          <w:rFonts w:ascii="TH SarabunPSK" w:eastAsia="AngsanaNew" w:hAnsi="TH SarabunPSK" w:cs="TH SarabunPSK" w:hint="cs"/>
          <w:color w:val="000000"/>
          <w:sz w:val="32"/>
          <w:szCs w:val="32"/>
          <w:cs/>
        </w:rPr>
        <w:t xml:space="preserve">           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 xml:space="preserve">บางชนิด การปลูกไม้ดอกไม้ประดับ </w:t>
      </w:r>
    </w:p>
    <w:p w:rsidR="005D66FE" w:rsidRPr="00207A9B" w:rsidRDefault="005D66FE" w:rsidP="005D66FE">
      <w:pPr>
        <w:pStyle w:val="a8"/>
        <w:jc w:val="thaiDistribute"/>
        <w:rPr>
          <w:rFonts w:ascii="TH SarabunPSK" w:eastAsia="AngsanaNew" w:hAnsi="TH SarabunPSK" w:cs="TH SarabunPSK"/>
          <w:color w:val="000000"/>
          <w:sz w:val="32"/>
          <w:szCs w:val="32"/>
        </w:rPr>
      </w:pPr>
      <w:r>
        <w:rPr>
          <w:rFonts w:ascii="TH SarabunPSK" w:eastAsia="AngsanaNew" w:hAnsi="TH SarabunPSK" w:cs="TH SarabunPSK" w:hint="cs"/>
          <w:color w:val="000000"/>
          <w:sz w:val="32"/>
          <w:szCs w:val="32"/>
          <w:cs/>
        </w:rPr>
        <w:t xml:space="preserve">             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โดยใช้กระบวนการแก้ปัญหา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มีความคิดสร้างสรรค์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มีทักษะกระบวนการทำงาน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ทักษะการจัดการ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ทักษะกระบวนการแก้ปัญหา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ทักษะการทำงานร่วมกัน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ทักษะการแสวงหาความรู้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ฝึกปฏิบัติทักษะที่จำเป็นต่องานเกษตรเบื้องต้น ด้วยทักษะกระบวนการทำงาน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การแก้ปัญหา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การทำงานร่วมกัน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ตลอดจนการแสวงหาความรู้จากแหล่งเรียนรู้ต่าง</w:t>
      </w:r>
      <w:r>
        <w:rPr>
          <w:rFonts w:ascii="TH SarabunPSK" w:eastAsia="AngsanaNew" w:hAnsi="TH SarabunPSK" w:cs="TH SarabunPSK" w:hint="cs"/>
          <w:color w:val="000000"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ๆ</w:t>
      </w:r>
    </w:p>
    <w:p w:rsidR="005D66FE" w:rsidRPr="00207A9B" w:rsidRDefault="005D66FE" w:rsidP="005D66FE">
      <w:pPr>
        <w:pStyle w:val="a8"/>
        <w:jc w:val="thaiDistribute"/>
        <w:rPr>
          <w:rFonts w:ascii="TH SarabunPSK" w:eastAsia="AngsanaNew" w:hAnsi="TH SarabunPSK" w:cs="TH SarabunPSK"/>
          <w:color w:val="000000"/>
          <w:sz w:val="32"/>
          <w:szCs w:val="32"/>
        </w:rPr>
      </w:pPr>
      <w:r>
        <w:rPr>
          <w:rFonts w:ascii="TH SarabunPSK" w:eastAsia="AngsanaNew" w:hAnsi="TH SarabunPSK" w:cs="TH SarabunPSK" w:hint="cs"/>
          <w:color w:val="000000"/>
          <w:sz w:val="32"/>
          <w:szCs w:val="32"/>
          <w:cs/>
        </w:rPr>
        <w:t xml:space="preserve">             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มีคุณธรรม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มีเจตคติที่ดีต่ออาชีพ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มีจิตสำนึกในการใช้พลังงานทัพยากร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และสิ่งแวดล้อมอย่างประหยัดและคุ่มค่า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เพื่อการดำรงชีวิตอย่างพอเพียง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ในการประกอบอาชีพ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เพื่อให้มีความรู้ความเข้าใจ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มีทักษะ</w:t>
      </w:r>
      <w:r>
        <w:rPr>
          <w:rFonts w:ascii="TH SarabunPSK" w:eastAsia="AngsanaNew" w:hAnsi="TH SarabunPSK" w:cs="TH SarabunPSK" w:hint="cs"/>
          <w:color w:val="000000"/>
          <w:sz w:val="32"/>
          <w:szCs w:val="32"/>
          <w:cs/>
        </w:rPr>
        <w:t xml:space="preserve">                  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ในการดำรงชีวิต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ครอบครัว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และการทำงาน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สามารถอยู่ร่วมกันในสังคมอย่างมีความสุข</w:t>
      </w:r>
    </w:p>
    <w:p w:rsidR="005D66FE" w:rsidRPr="00207A9B" w:rsidRDefault="005D66FE" w:rsidP="005D66FE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5D66FE" w:rsidRDefault="005D66FE" w:rsidP="005D66FE">
      <w:pPr>
        <w:pStyle w:val="a8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รหัสตัวชี้วัด</w:t>
      </w:r>
    </w:p>
    <w:p w:rsidR="005D66FE" w:rsidRPr="006A14EA" w:rsidRDefault="005D66FE" w:rsidP="005D66FE">
      <w:pPr>
        <w:pStyle w:val="a8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5D66FE" w:rsidRPr="00207A9B" w:rsidRDefault="00360E2E" w:rsidP="005D66FE">
      <w:pPr>
        <w:pStyle w:val="a8"/>
        <w:rPr>
          <w:rFonts w:ascii="TH SarabunPSK" w:eastAsia="AngsanaNew" w:hAnsi="TH SarabunPSK" w:cs="TH SarabunPSK"/>
          <w:color w:val="000000"/>
          <w:sz w:val="32"/>
          <w:szCs w:val="32"/>
        </w:rPr>
      </w:pPr>
      <w:r>
        <w:rPr>
          <w:rFonts w:ascii="TH SarabunPSK" w:eastAsia="AngsanaNew" w:hAnsi="TH SarabunPSK" w:cs="TH SarabunPSK" w:hint="cs"/>
          <w:color w:val="000000"/>
          <w:sz w:val="32"/>
          <w:szCs w:val="32"/>
          <w:cs/>
        </w:rPr>
        <w:t xml:space="preserve">               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ง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๑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๑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-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๖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/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๑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,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-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๖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/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๒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,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-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๖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/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๓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,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-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๖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/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,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-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๖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/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๕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,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-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๖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/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๖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,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-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๖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/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๗</w:t>
      </w:r>
    </w:p>
    <w:p w:rsidR="005D66FE" w:rsidRPr="00207A9B" w:rsidRDefault="00360E2E" w:rsidP="005D66FE">
      <w:pPr>
        <w:pStyle w:val="a8"/>
        <w:rPr>
          <w:rFonts w:ascii="TH SarabunPSK" w:eastAsia="AngsanaNew" w:hAnsi="TH SarabunPSK" w:cs="TH SarabunPSK"/>
          <w:color w:val="000000"/>
          <w:sz w:val="32"/>
          <w:szCs w:val="32"/>
        </w:rPr>
      </w:pPr>
      <w:r>
        <w:rPr>
          <w:rFonts w:ascii="TH SarabunPSK" w:eastAsia="AngsanaNew" w:hAnsi="TH SarabunPSK" w:cs="TH SarabunPSK" w:hint="cs"/>
          <w:color w:val="000000"/>
          <w:sz w:val="32"/>
          <w:szCs w:val="32"/>
          <w:cs/>
        </w:rPr>
        <w:t xml:space="preserve">               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ง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๒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๑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-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๖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/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๑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,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-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๖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/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๒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,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-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๖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/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๓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,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-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๖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/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,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-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๖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/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๕</w:t>
      </w:r>
    </w:p>
    <w:p w:rsidR="005D66FE" w:rsidRDefault="00360E2E" w:rsidP="005D66FE">
      <w:pPr>
        <w:pStyle w:val="a8"/>
        <w:rPr>
          <w:rFonts w:ascii="TH SarabunPSK" w:eastAsia="AngsanaNew" w:hAnsi="TH SarabunPSK" w:cs="TH SarabunPSK"/>
          <w:color w:val="000000"/>
          <w:sz w:val="32"/>
          <w:szCs w:val="32"/>
        </w:rPr>
      </w:pPr>
      <w:r>
        <w:rPr>
          <w:rFonts w:ascii="TH SarabunPSK" w:eastAsia="AngsanaNew" w:hAnsi="TH SarabunPSK" w:cs="TH SarabunPSK" w:hint="cs"/>
          <w:color w:val="000000"/>
          <w:sz w:val="32"/>
          <w:szCs w:val="32"/>
          <w:cs/>
        </w:rPr>
        <w:t xml:space="preserve">               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ง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๑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-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๖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/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๑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,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-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๖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/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๒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,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-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๖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/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๓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, 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.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-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๖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</w:rPr>
        <w:t>/</w:t>
      </w:r>
      <w:r w:rsidR="005D66FE"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๔</w:t>
      </w:r>
    </w:p>
    <w:p w:rsidR="005D66FE" w:rsidRPr="00207A9B" w:rsidRDefault="005D66FE" w:rsidP="005D66FE">
      <w:pPr>
        <w:pStyle w:val="a8"/>
        <w:rPr>
          <w:rFonts w:ascii="TH SarabunPSK" w:eastAsia="AngsanaNew" w:hAnsi="TH SarabunPSK" w:cs="TH SarabunPSK"/>
          <w:color w:val="000000"/>
          <w:sz w:val="32"/>
          <w:szCs w:val="32"/>
        </w:rPr>
      </w:pPr>
    </w:p>
    <w:p w:rsidR="005D66FE" w:rsidRPr="006A14EA" w:rsidRDefault="005D66FE" w:rsidP="005D66FE">
      <w:pPr>
        <w:pStyle w:val="a8"/>
        <w:rPr>
          <w:rFonts w:ascii="TH SarabunPSK" w:eastAsia="AngsanaNew" w:hAnsi="TH SarabunPSK" w:cs="TH SarabunPSK"/>
          <w:b/>
          <w:bCs/>
          <w:color w:val="000000"/>
          <w:sz w:val="32"/>
          <w:szCs w:val="32"/>
        </w:rPr>
      </w:pP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รวมทั้งหมด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๑๖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ตัวชี้วัด</w:t>
      </w:r>
    </w:p>
    <w:p w:rsidR="00AF1BED" w:rsidRDefault="00AF1BED" w:rsidP="00717F2E">
      <w:pPr>
        <w:pStyle w:val="a8"/>
        <w:jc w:val="thaiDistribute"/>
        <w:rPr>
          <w:rFonts w:ascii="TH SarabunPSK" w:hAnsi="TH SarabunPSK" w:cs="TH SarabunPSK" w:hint="cs"/>
          <w:color w:val="000000"/>
          <w:sz w:val="32"/>
          <w:szCs w:val="32"/>
        </w:rPr>
      </w:pPr>
    </w:p>
    <w:p w:rsidR="00AF1BED" w:rsidRDefault="00AF1BED" w:rsidP="00717F2E">
      <w:pPr>
        <w:pStyle w:val="a8"/>
        <w:jc w:val="thaiDistribute"/>
        <w:rPr>
          <w:rFonts w:ascii="TH SarabunPSK" w:hAnsi="TH SarabunPSK" w:cs="TH SarabunPSK" w:hint="cs"/>
          <w:color w:val="000000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Pr="00207A9B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F84076" w:rsidRDefault="00F84076" w:rsidP="00F84076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</w:pP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พื้นฐาน</w:t>
      </w:r>
    </w:p>
    <w:p w:rsidR="006A14EA" w:rsidRPr="006A14EA" w:rsidRDefault="006A14EA" w:rsidP="006A14EA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</w:pPr>
    </w:p>
    <w:p w:rsidR="002B2B92" w:rsidRPr="006A14EA" w:rsidRDefault="002B2B92" w:rsidP="00207A9B">
      <w:pPr>
        <w:pStyle w:val="a8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</w:pP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ง๓๓๑๐๑ การงานอาชีพและเทคโนโลยี</w:t>
      </w:r>
      <w:r w:rsidR="005D66FE"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๕  </w:t>
      </w:r>
      <w:r w:rsidR="005D66FE"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(งานช่าง)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          </w:t>
      </w:r>
      <w:r w:rsidR="005D66FE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2B2B92" w:rsidRPr="006A14EA" w:rsidRDefault="002B2B92" w:rsidP="00207A9B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</w:pP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ชั้นมัธยมศึกษาปีที่ ๖  ภาคเรียนที่ ๑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ab/>
        <w:t xml:space="preserve">     </w:t>
      </w:r>
      <w:r w:rsid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      </w:t>
      </w:r>
      <w:r w:rsidR="006A14EA"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  </w:t>
      </w:r>
      <w:r w:rsidR="00741DF9"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  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เวลา ๒๐ ชั่วโมง จำนวน ๐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>.</w:t>
      </w:r>
      <w:r w:rsidRPr="006A14EA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๕ หน่วยกิต</w:t>
      </w:r>
    </w:p>
    <w:p w:rsidR="00F84076" w:rsidRPr="00207A9B" w:rsidRDefault="00F84076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671FB" w:rsidRPr="002671FB" w:rsidRDefault="002671FB" w:rsidP="002671F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671FB"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 w:rsidRPr="002671FB">
        <w:rPr>
          <w:rFonts w:ascii="TH SarabunPSK" w:hAnsi="TH SarabunPSK" w:cs="TH SarabunPSK"/>
          <w:sz w:val="32"/>
          <w:szCs w:val="32"/>
        </w:rPr>
        <w:t xml:space="preserve"> </w:t>
      </w:r>
      <w:r w:rsidRPr="002671FB">
        <w:rPr>
          <w:rFonts w:ascii="TH SarabunPSK" w:hAnsi="TH SarabunPSK" w:cs="TH SarabunPSK"/>
          <w:sz w:val="32"/>
          <w:szCs w:val="32"/>
          <w:cs/>
        </w:rPr>
        <w:t>คำอธิบายรายวิชาอาชีและเทคโนโลยี</w:t>
      </w:r>
      <w:r w:rsidRPr="002671FB">
        <w:rPr>
          <w:rFonts w:ascii="TH SarabunPSK" w:hAnsi="TH SarabunPSK" w:cs="TH SarabunPSK"/>
          <w:sz w:val="32"/>
          <w:szCs w:val="32"/>
        </w:rPr>
        <w:t xml:space="preserve"> </w:t>
      </w:r>
      <w:r w:rsidRPr="002671FB">
        <w:rPr>
          <w:rFonts w:ascii="TH SarabunPSK" w:hAnsi="TH SarabunPSK" w:cs="TH SarabunPSK"/>
          <w:sz w:val="32"/>
          <w:szCs w:val="32"/>
          <w:cs/>
        </w:rPr>
        <w:t xml:space="preserve">เป็นรายวิชาที่มุ่งเน้นให้ผู้เรียนมีทักษะ การทำงานอาชีพสุจริต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2671FB">
        <w:rPr>
          <w:rFonts w:ascii="TH SarabunPSK" w:hAnsi="TH SarabunPSK" w:cs="TH SarabunPSK"/>
          <w:sz w:val="32"/>
          <w:szCs w:val="32"/>
          <w:cs/>
        </w:rPr>
        <w:t xml:space="preserve">มีทักษะการจัดการ  ทำงานอย่างเป็นระบบและมีกลยุทธ์  การทำงานร่วมกับผู้อื่นได้  เห็นคุณค่าของงานอาชีพสุจริต  เห็นแนวทางในการประกอบอาชีพ  เลือกใช้เทคโนโลยี  และเทคโนโลยีสารสนเทศได้เหมาะสมกับงาน </w:t>
      </w:r>
      <w:r w:rsidRPr="002671FB">
        <w:rPr>
          <w:rFonts w:ascii="TH SarabunPSK" w:hAnsi="TH SarabunPSK" w:cs="TH SarabunPSK"/>
          <w:sz w:val="32"/>
          <w:szCs w:val="32"/>
        </w:rPr>
        <w:t xml:space="preserve"> </w:t>
      </w:r>
      <w:r w:rsidRPr="002671FB">
        <w:rPr>
          <w:rFonts w:ascii="TH SarabunPSK" w:hAnsi="TH SarabunPSK" w:cs="TH SarabunPSK"/>
          <w:sz w:val="32"/>
          <w:szCs w:val="32"/>
          <w:cs/>
        </w:rPr>
        <w:t>และอย่างถูกต้อง  มีคุณธรรม  สามารถคิดออกแบบสร้างและพัฒนาผลิตภัณฑ์หรือวิธีการใหม่ในการทำงาน  ทำงานด้วยความรับผิดชอบขยัน  ซื่อสัตย์  ประหยัดอดออมมุ่งมั่น  อดทน  ใช้พลังงาน  ทรัพยากรธรรมชาติและสิ่งแวดล้อมอย่างคุ้มค่าและถูกวิธี</w:t>
      </w:r>
    </w:p>
    <w:p w:rsidR="002671FB" w:rsidRPr="002671FB" w:rsidRDefault="002671FB" w:rsidP="002671F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671FB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  </w:t>
      </w:r>
      <w:r w:rsidRPr="002671FB">
        <w:rPr>
          <w:rFonts w:ascii="TH SarabunPSK" w:hAnsi="TH SarabunPSK" w:cs="TH SarabunPSK"/>
          <w:sz w:val="32"/>
          <w:szCs w:val="32"/>
          <w:cs/>
        </w:rPr>
        <w:t>โดยผู้เรียนจะต้องศึกษาและได้รับความการฝึกฝนใน   งานช่างที่เป็น งานบริการโดยนำความรู้ด้าน</w:t>
      </w:r>
      <w:r>
        <w:rPr>
          <w:rFonts w:ascii="TH SarabunPSK" w:hAnsi="TH SarabunPSK" w:cs="TH SarabunPSK"/>
          <w:sz w:val="32"/>
          <w:szCs w:val="32"/>
          <w:cs/>
        </w:rPr>
        <w:t>งานช่างที่ได้เรียนมานำมาใช้</w:t>
      </w:r>
      <w:r w:rsidRPr="002671FB">
        <w:rPr>
          <w:rFonts w:ascii="TH SarabunPSK" w:hAnsi="TH SarabunPSK" w:cs="TH SarabunPSK"/>
          <w:sz w:val="32"/>
          <w:szCs w:val="32"/>
        </w:rPr>
        <w:t xml:space="preserve"> </w:t>
      </w:r>
      <w:r w:rsidRPr="002671FB">
        <w:rPr>
          <w:rFonts w:ascii="TH SarabunPSK" w:hAnsi="TH SarabunPSK" w:cs="TH SarabunPSK"/>
          <w:sz w:val="32"/>
          <w:szCs w:val="32"/>
          <w:cs/>
        </w:rPr>
        <w:t xml:space="preserve">รู้จักพัฒนางานที่ได้เรียนรู้มาบูรณาการกันและสร้างงานเพื่อการหารายได้ระหว่างเรียน     ศึกษาการสร้างและพัฒนาผลิตภัณฑ์หรือวิธีการในการประกอบอาชีพโดยใช้เทคโนโลยี   รู้จักเลือกใช้เทคโนโลยีในประเทศและนานาชาติ   การนำเสนอแนวทางในการนำวิทยาการออกแบบและเทคโนโลยีมาใช้ในงานอาชีพ        การใช้เทคโนโลยีที่เป็นภูมิปัญญาท้องถิ่นและสากล    </w:t>
      </w:r>
      <w:r w:rsidRPr="002671FB">
        <w:rPr>
          <w:rFonts w:ascii="TH SarabunPSK" w:hAnsi="TH SarabunPSK" w:cs="TH SarabunPSK"/>
          <w:sz w:val="32"/>
          <w:szCs w:val="32"/>
        </w:rPr>
        <w:tab/>
      </w:r>
    </w:p>
    <w:p w:rsidR="002671FB" w:rsidRDefault="002671FB" w:rsidP="002671F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671FB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  </w:t>
      </w:r>
      <w:r w:rsidRPr="002671FB">
        <w:rPr>
          <w:rFonts w:ascii="TH SarabunPSK" w:hAnsi="TH SarabunPSK" w:cs="TH SarabunPSK"/>
          <w:sz w:val="32"/>
          <w:szCs w:val="32"/>
          <w:cs/>
        </w:rPr>
        <w:t>เพื่อ</w:t>
      </w:r>
      <w:r>
        <w:rPr>
          <w:rFonts w:ascii="TH SarabunPSK" w:hAnsi="TH SarabunPSK" w:cs="TH SarabunPSK"/>
          <w:sz w:val="32"/>
          <w:szCs w:val="32"/>
          <w:cs/>
        </w:rPr>
        <w:t xml:space="preserve">ให้มีเจตคติที่ดีในการทำงาน </w:t>
      </w:r>
      <w:r w:rsidRPr="002671FB">
        <w:rPr>
          <w:rFonts w:ascii="TH SarabunPSK" w:hAnsi="TH SarabunPSK" w:cs="TH SarabunPSK"/>
          <w:sz w:val="32"/>
          <w:szCs w:val="32"/>
          <w:cs/>
        </w:rPr>
        <w:t>และทำงานร่วมกับผู้อื่นได้อย่างมีความสุข  มีความรู้  ทักษะ  เห็นคุณค่าของการเป็นผู้ผลิตมากกว่าผู้บริโภคและได้ชิ้นงานที่นำไปใช้ประโยชน์หรือจัดจำหน่ายและนำความรู้พื้นฐานมาใช้ในการสร้างงาน  สร้างอาชีพ  และดำรงชีวิตอย่างมีความสุขได้</w:t>
      </w:r>
    </w:p>
    <w:p w:rsidR="002671FB" w:rsidRPr="002671FB" w:rsidRDefault="002671FB" w:rsidP="002671FB">
      <w:pPr>
        <w:pStyle w:val="a8"/>
        <w:rPr>
          <w:rFonts w:ascii="TH SarabunPSK" w:hAnsi="TH SarabunPSK" w:cs="TH SarabunPSK"/>
          <w:sz w:val="32"/>
          <w:szCs w:val="32"/>
        </w:rPr>
      </w:pPr>
    </w:p>
    <w:p w:rsidR="002671FB" w:rsidRDefault="002671FB" w:rsidP="002671F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671FB">
        <w:rPr>
          <w:rFonts w:ascii="TH SarabunPSK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2671FB" w:rsidRPr="002671FB" w:rsidRDefault="002671FB" w:rsidP="002671F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671FB" w:rsidRPr="002671FB" w:rsidRDefault="00360E2E" w:rsidP="002671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 xml:space="preserve">ง </w:t>
      </w:r>
      <w:r w:rsidR="002671FB">
        <w:rPr>
          <w:rFonts w:ascii="TH SarabunPSK" w:hAnsi="TH SarabunPSK" w:cs="TH SarabunPSK"/>
          <w:sz w:val="32"/>
          <w:szCs w:val="32"/>
          <w:cs/>
        </w:rPr>
        <w:t>๑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.</w:t>
      </w:r>
      <w:r w:rsidR="002671FB">
        <w:rPr>
          <w:rFonts w:ascii="TH SarabunPSK" w:hAnsi="TH SarabunPSK" w:cs="TH SarabunPSK"/>
          <w:sz w:val="32"/>
          <w:szCs w:val="32"/>
          <w:cs/>
        </w:rPr>
        <w:t>๑</w:t>
      </w:r>
      <w:r w:rsidR="002671FB" w:rsidRPr="002671FB">
        <w:rPr>
          <w:rFonts w:ascii="TH SarabunPSK" w:hAnsi="TH SarabunPSK" w:cs="TH SarabunPSK"/>
          <w:sz w:val="32"/>
          <w:szCs w:val="32"/>
        </w:rPr>
        <w:t xml:space="preserve"> 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ม.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-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/</w:t>
      </w:r>
      <w:r w:rsidR="002671FB">
        <w:rPr>
          <w:rFonts w:ascii="TH SarabunPSK" w:hAnsi="TH SarabunPSK" w:cs="TH SarabunPSK"/>
          <w:sz w:val="32"/>
          <w:szCs w:val="32"/>
          <w:cs/>
        </w:rPr>
        <w:t>๑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, ม.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-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/</w:t>
      </w:r>
      <w:r w:rsidR="002671FB">
        <w:rPr>
          <w:rFonts w:ascii="TH SarabunPSK" w:hAnsi="TH SarabunPSK" w:cs="TH SarabunPSK"/>
          <w:sz w:val="32"/>
          <w:szCs w:val="32"/>
          <w:cs/>
        </w:rPr>
        <w:t>๒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, ม.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-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/</w:t>
      </w:r>
      <w:r w:rsidR="002671FB">
        <w:rPr>
          <w:rFonts w:ascii="TH SarabunPSK" w:hAnsi="TH SarabunPSK" w:cs="TH SarabunPSK"/>
          <w:sz w:val="32"/>
          <w:szCs w:val="32"/>
          <w:cs/>
        </w:rPr>
        <w:t>๓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, ม.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-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/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, ม.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-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/</w:t>
      </w:r>
      <w:r w:rsidR="002671FB">
        <w:rPr>
          <w:rFonts w:ascii="TH SarabunPSK" w:hAnsi="TH SarabunPSK" w:cs="TH SarabunPSK"/>
          <w:sz w:val="32"/>
          <w:szCs w:val="32"/>
          <w:cs/>
        </w:rPr>
        <w:t>๕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, ม.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-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/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</w:rPr>
        <w:t xml:space="preserve">, 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ม.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-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/</w:t>
      </w:r>
      <w:r w:rsidR="002671FB">
        <w:rPr>
          <w:rFonts w:ascii="TH SarabunPSK" w:hAnsi="TH SarabunPSK" w:cs="TH SarabunPSK"/>
          <w:sz w:val="32"/>
          <w:szCs w:val="32"/>
          <w:cs/>
        </w:rPr>
        <w:t>๗</w:t>
      </w:r>
    </w:p>
    <w:p w:rsidR="002671FB" w:rsidRPr="002671FB" w:rsidRDefault="00360E2E" w:rsidP="002671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 xml:space="preserve">ง </w:t>
      </w:r>
      <w:r w:rsidR="002671FB">
        <w:rPr>
          <w:rFonts w:ascii="TH SarabunPSK" w:hAnsi="TH SarabunPSK" w:cs="TH SarabunPSK"/>
          <w:sz w:val="32"/>
          <w:szCs w:val="32"/>
          <w:cs/>
        </w:rPr>
        <w:t>๒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.</w:t>
      </w:r>
      <w:r w:rsidR="002671FB">
        <w:rPr>
          <w:rFonts w:ascii="TH SarabunPSK" w:hAnsi="TH SarabunPSK" w:cs="TH SarabunPSK"/>
          <w:sz w:val="32"/>
          <w:szCs w:val="32"/>
          <w:cs/>
        </w:rPr>
        <w:t>๑</w:t>
      </w:r>
      <w:r w:rsidR="002671FB" w:rsidRPr="002671FB">
        <w:rPr>
          <w:rFonts w:ascii="TH SarabunPSK" w:hAnsi="TH SarabunPSK" w:cs="TH SarabunPSK"/>
          <w:sz w:val="32"/>
          <w:szCs w:val="32"/>
        </w:rPr>
        <w:t xml:space="preserve"> 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ม.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-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/</w:t>
      </w:r>
      <w:r w:rsidR="002671FB">
        <w:rPr>
          <w:rFonts w:ascii="TH SarabunPSK" w:hAnsi="TH SarabunPSK" w:cs="TH SarabunPSK"/>
          <w:sz w:val="32"/>
          <w:szCs w:val="32"/>
          <w:cs/>
        </w:rPr>
        <w:t>๓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, ม.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-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/</w:t>
      </w:r>
      <w:r w:rsidR="002671FB">
        <w:rPr>
          <w:rFonts w:ascii="TH SarabunPSK" w:hAnsi="TH SarabunPSK" w:cs="TH SarabunPSK"/>
          <w:sz w:val="32"/>
          <w:szCs w:val="32"/>
          <w:cs/>
        </w:rPr>
        <w:t>๕</w:t>
      </w:r>
    </w:p>
    <w:p w:rsidR="002671FB" w:rsidRPr="002671FB" w:rsidRDefault="00360E2E" w:rsidP="002671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 xml:space="preserve">ง </w:t>
      </w:r>
      <w:r w:rsidR="002671FB">
        <w:rPr>
          <w:rFonts w:ascii="TH SarabunPSK" w:hAnsi="TH SarabunPSK" w:cs="TH SarabunPSK"/>
          <w:sz w:val="32"/>
          <w:szCs w:val="32"/>
          <w:cs/>
        </w:rPr>
        <w:t>๓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.</w:t>
      </w:r>
      <w:r w:rsidR="002671FB">
        <w:rPr>
          <w:rFonts w:ascii="TH SarabunPSK" w:hAnsi="TH SarabunPSK" w:cs="TH SarabunPSK"/>
          <w:sz w:val="32"/>
          <w:szCs w:val="32"/>
          <w:cs/>
        </w:rPr>
        <w:t>๑</w:t>
      </w:r>
      <w:r w:rsidR="002671FB" w:rsidRPr="002671FB">
        <w:rPr>
          <w:rFonts w:ascii="TH SarabunPSK" w:hAnsi="TH SarabunPSK" w:cs="TH SarabunPSK"/>
          <w:sz w:val="32"/>
          <w:szCs w:val="32"/>
        </w:rPr>
        <w:t xml:space="preserve"> 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ม.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-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/</w:t>
      </w:r>
      <w:r w:rsidR="002671FB">
        <w:rPr>
          <w:rFonts w:ascii="TH SarabunPSK" w:hAnsi="TH SarabunPSK" w:cs="TH SarabunPSK"/>
          <w:sz w:val="32"/>
          <w:szCs w:val="32"/>
          <w:cs/>
        </w:rPr>
        <w:t>๙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, ม.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-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/</w:t>
      </w:r>
      <w:r w:rsidR="002671FB">
        <w:rPr>
          <w:rFonts w:ascii="TH SarabunPSK" w:hAnsi="TH SarabunPSK" w:cs="TH SarabunPSK"/>
          <w:sz w:val="32"/>
          <w:szCs w:val="32"/>
          <w:cs/>
        </w:rPr>
        <w:t>๑๐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, ม.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-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/</w:t>
      </w:r>
      <w:r w:rsidR="002671FB">
        <w:rPr>
          <w:rFonts w:ascii="TH SarabunPSK" w:hAnsi="TH SarabunPSK" w:cs="TH SarabunPSK"/>
          <w:sz w:val="32"/>
          <w:szCs w:val="32"/>
          <w:cs/>
        </w:rPr>
        <w:t>๑๑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, ม.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-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/</w:t>
      </w:r>
      <w:r w:rsidR="002671FB">
        <w:rPr>
          <w:rFonts w:ascii="TH SarabunPSK" w:hAnsi="TH SarabunPSK" w:cs="TH SarabunPSK"/>
          <w:sz w:val="32"/>
          <w:szCs w:val="32"/>
          <w:cs/>
        </w:rPr>
        <w:t>๑๒</w:t>
      </w:r>
    </w:p>
    <w:p w:rsidR="002671FB" w:rsidRDefault="00360E2E" w:rsidP="002671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 xml:space="preserve">ง 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.</w:t>
      </w:r>
      <w:r w:rsidR="002671FB">
        <w:rPr>
          <w:rFonts w:ascii="TH SarabunPSK" w:hAnsi="TH SarabunPSK" w:cs="TH SarabunPSK"/>
          <w:sz w:val="32"/>
          <w:szCs w:val="32"/>
          <w:cs/>
        </w:rPr>
        <w:t>๑</w:t>
      </w:r>
      <w:r w:rsidR="002671FB" w:rsidRPr="002671FB">
        <w:rPr>
          <w:rFonts w:ascii="TH SarabunPSK" w:hAnsi="TH SarabunPSK" w:cs="TH SarabunPSK"/>
          <w:sz w:val="32"/>
          <w:szCs w:val="32"/>
        </w:rPr>
        <w:t xml:space="preserve"> 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ม.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-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/</w:t>
      </w:r>
      <w:r w:rsidR="002671FB">
        <w:rPr>
          <w:rFonts w:ascii="TH SarabunPSK" w:hAnsi="TH SarabunPSK" w:cs="TH SarabunPSK"/>
          <w:sz w:val="32"/>
          <w:szCs w:val="32"/>
          <w:cs/>
        </w:rPr>
        <w:t>๑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, ม.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-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/</w:t>
      </w:r>
      <w:r w:rsidR="002671FB">
        <w:rPr>
          <w:rFonts w:ascii="TH SarabunPSK" w:hAnsi="TH SarabunPSK" w:cs="TH SarabunPSK"/>
          <w:sz w:val="32"/>
          <w:szCs w:val="32"/>
          <w:cs/>
        </w:rPr>
        <w:t>๒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, ม.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-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/</w:t>
      </w:r>
      <w:r w:rsidR="002671FB">
        <w:rPr>
          <w:rFonts w:ascii="TH SarabunPSK" w:hAnsi="TH SarabunPSK" w:cs="TH SarabunPSK"/>
          <w:sz w:val="32"/>
          <w:szCs w:val="32"/>
          <w:cs/>
        </w:rPr>
        <w:t>๓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, ม.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-</w:t>
      </w:r>
      <w:r w:rsidR="002671FB">
        <w:rPr>
          <w:rFonts w:ascii="TH SarabunPSK" w:hAnsi="TH SarabunPSK" w:cs="TH SarabunPSK"/>
          <w:sz w:val="32"/>
          <w:szCs w:val="32"/>
          <w:cs/>
        </w:rPr>
        <w:t>๖</w:t>
      </w:r>
      <w:r w:rsidR="002671FB" w:rsidRPr="002671FB">
        <w:rPr>
          <w:rFonts w:ascii="TH SarabunPSK" w:hAnsi="TH SarabunPSK" w:cs="TH SarabunPSK"/>
          <w:sz w:val="32"/>
          <w:szCs w:val="32"/>
          <w:cs/>
        </w:rPr>
        <w:t>/</w:t>
      </w:r>
      <w:r w:rsidR="002671FB">
        <w:rPr>
          <w:rFonts w:ascii="TH SarabunPSK" w:hAnsi="TH SarabunPSK" w:cs="TH SarabunPSK"/>
          <w:sz w:val="32"/>
          <w:szCs w:val="32"/>
          <w:cs/>
        </w:rPr>
        <w:t>๔</w:t>
      </w:r>
    </w:p>
    <w:p w:rsidR="002671FB" w:rsidRPr="002671FB" w:rsidRDefault="002671FB" w:rsidP="002671FB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</w:p>
    <w:p w:rsidR="002671FB" w:rsidRPr="002671FB" w:rsidRDefault="002671FB" w:rsidP="002671FB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671FB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๑๗</w:t>
      </w:r>
      <w:r w:rsidRPr="002671FB">
        <w:rPr>
          <w:rFonts w:ascii="TH SarabunPSK" w:hAnsi="TH SarabunPSK" w:cs="TH SarabunPSK"/>
          <w:b/>
          <w:bCs/>
          <w:sz w:val="32"/>
          <w:szCs w:val="32"/>
          <w:cs/>
        </w:rPr>
        <w:t xml:space="preserve">  ตัวชี้วัด</w:t>
      </w:r>
    </w:p>
    <w:p w:rsidR="002B2B92" w:rsidRPr="002671FB" w:rsidRDefault="002B2B92" w:rsidP="002671F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Pr="00207A9B" w:rsidRDefault="002B2B92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Default="002B2B92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F1292D" w:rsidRDefault="00F1292D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F1292D" w:rsidRDefault="00F1292D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B35BC5" w:rsidRDefault="00B35BC5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Pr="00207A9B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B2B92" w:rsidRDefault="002B2B92" w:rsidP="005B18FD">
      <w:pPr>
        <w:pStyle w:val="a8"/>
        <w:jc w:val="center"/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</w:pP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คำอธิบายรายวิชา</w:t>
      </w:r>
      <w:r w:rsidR="00F84076"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พื้นฐาน</w:t>
      </w:r>
    </w:p>
    <w:p w:rsidR="005B18FD" w:rsidRPr="005B18FD" w:rsidRDefault="005B18FD" w:rsidP="005B18FD">
      <w:pPr>
        <w:pStyle w:val="a8"/>
        <w:jc w:val="center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</w:pPr>
    </w:p>
    <w:p w:rsidR="002B2B92" w:rsidRPr="005B18FD" w:rsidRDefault="002B2B92" w:rsidP="00207A9B">
      <w:pPr>
        <w:pStyle w:val="a8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</w:pP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ง๓๓๑๐๒ การงานอาชีพและเทคโนโลยี</w:t>
      </w:r>
      <w:r w:rsidR="00D11905"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๖  </w:t>
      </w:r>
      <w:r w:rsidR="005D66FE"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(คอม)</w:t>
      </w: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         </w:t>
      </w:r>
      <w:r w:rsidR="005D66FE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      </w:t>
      </w: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2B2B92" w:rsidRPr="005B18FD" w:rsidRDefault="002B2B92" w:rsidP="00207A9B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ชั้นมัธยมศึกษาปีที่ ๖  ภาคเรียนที่ ๒ </w:t>
      </w: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ab/>
      </w: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ab/>
        <w:t xml:space="preserve">    </w:t>
      </w:r>
      <w:r w:rsid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        </w:t>
      </w:r>
      <w:r w:rsidR="005B18FD"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 xml:space="preserve">            </w:t>
      </w: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 xml:space="preserve"> เวลา ๒๐ ชั่วโมง จำนวน ๐</w:t>
      </w: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>.</w:t>
      </w: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๕ หน่วยกิต</w:t>
      </w:r>
    </w:p>
    <w:p w:rsidR="00F84076" w:rsidRPr="00207A9B" w:rsidRDefault="00F84076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  <w:cs/>
        </w:rPr>
      </w:pPr>
    </w:p>
    <w:p w:rsidR="00F1292D" w:rsidRPr="00FE684F" w:rsidRDefault="00F1292D" w:rsidP="00F1292D">
      <w:pPr>
        <w:ind w:firstLine="72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</w:t>
      </w:r>
      <w:r w:rsidRPr="00FE684F">
        <w:rPr>
          <w:rFonts w:ascii="TH SarabunPSK" w:hAnsi="TH SarabunPSK" w:cs="TH SarabunPSK"/>
          <w:color w:val="000000"/>
          <w:sz w:val="32"/>
          <w:szCs w:val="32"/>
          <w:cs/>
        </w:rPr>
        <w:t xml:space="preserve">รายวิชา การพัฒนาเว็บเพจด้วยโปรแกรมสำเร็จรูป ชั้นมัธยมศึกษาปีที่ ๖ ศึกษาเกี่ยวกับหลักการสร้างเว็บเพจ ด้วยโปรแกรมสำเร็จรูป </w:t>
      </w:r>
      <w:r w:rsidRPr="00FE684F">
        <w:rPr>
          <w:rFonts w:ascii="TH SarabunPSK" w:hAnsi="TH SarabunPSK" w:cs="TH SarabunPSK"/>
          <w:color w:val="000000"/>
          <w:sz w:val="32"/>
          <w:szCs w:val="32"/>
        </w:rPr>
        <w:t xml:space="preserve">Macromedia Dreamweaver </w:t>
      </w:r>
      <w:r w:rsidRPr="00FE684F">
        <w:rPr>
          <w:rFonts w:ascii="TH SarabunPSK" w:hAnsi="TH SarabunPSK" w:cs="TH SarabunPSK"/>
          <w:color w:val="000000"/>
          <w:sz w:val="32"/>
          <w:szCs w:val="32"/>
          <w:cs/>
        </w:rPr>
        <w:t xml:space="preserve">การประยุกต์การสร้างเว็บไซต์ การจัดและการตกแต่งข้อความ การแทรกรูปภาพลงในเว็บเพจ การสร้างตาราง การสร้างจุดเชื่อมโยงในแต่ละหน้าเว็บเพจ เว็บไซต์ การแบ่งหน้าเว็บเพจ เป็นส่วนๆ การสร้างฟอร์มเพื่อรองรับข้อมูลจากผู้ใช้ การประยุกต์สร้างเลเยอร์ในการตกแต่งเอกสารเว็บเพจ การแทรกมัลติมีเดียสื่อ </w:t>
      </w:r>
    </w:p>
    <w:p w:rsidR="00F1292D" w:rsidRDefault="00F1292D" w:rsidP="00F1292D">
      <w:pPr>
        <w:ind w:firstLine="720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</w:t>
      </w:r>
      <w:r w:rsidRPr="00FE684F">
        <w:rPr>
          <w:rFonts w:ascii="TH SarabunPSK" w:hAnsi="TH SarabunPSK" w:cs="TH SarabunPSK"/>
          <w:color w:val="000000"/>
          <w:sz w:val="32"/>
          <w:szCs w:val="32"/>
          <w:cs/>
        </w:rPr>
        <w:t>ปฏิบัติการใช้โปรแกรมประยุกต์คอมพิวเตอร์ในการออกแบบและพัฒนาเว็บไซต์ และอัพโหลดเข้าสู่ระบบเครือข่ายอินเทอร์เน็ตได้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</w:t>
      </w:r>
      <w:r w:rsidRPr="00FE684F">
        <w:rPr>
          <w:rFonts w:ascii="TH SarabunPSK" w:hAnsi="TH SarabunPSK" w:cs="TH SarabunPSK"/>
          <w:color w:val="000000"/>
          <w:sz w:val="32"/>
          <w:szCs w:val="32"/>
          <w:cs/>
        </w:rPr>
        <w:t xml:space="preserve">เพื่อให้มีความรู้ ความเข้าใจ และทักษะในการจัดทำเว็บไซต์ นำเสนอข้อมูลและข่าวสารเข้าสู้ระบบเครือข่ายอินเตอร์เน็ตได้ </w:t>
      </w:r>
    </w:p>
    <w:p w:rsidR="00F1292D" w:rsidRPr="00FE684F" w:rsidRDefault="00EF4390" w:rsidP="00F1292D">
      <w:pPr>
        <w:ind w:firstLine="72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</w:t>
      </w:r>
      <w:r w:rsidR="00F1292D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F1292D" w:rsidRPr="00FE684F">
        <w:rPr>
          <w:rFonts w:ascii="TH SarabunPSK" w:hAnsi="TH SarabunPSK" w:cs="TH SarabunPSK"/>
          <w:color w:val="000000"/>
          <w:sz w:val="32"/>
          <w:szCs w:val="32"/>
          <w:cs/>
        </w:rPr>
        <w:t>มีจิตสำนึกและมีความรับผิดชอบ</w:t>
      </w:r>
    </w:p>
    <w:p w:rsidR="00F1292D" w:rsidRPr="00FE684F" w:rsidRDefault="00F1292D" w:rsidP="00F1292D">
      <w:pPr>
        <w:rPr>
          <w:rFonts w:ascii="TH SarabunPSK" w:hAnsi="TH SarabunPSK" w:cs="TH SarabunPSK"/>
          <w:color w:val="000000"/>
          <w:sz w:val="32"/>
          <w:szCs w:val="32"/>
        </w:rPr>
      </w:pPr>
    </w:p>
    <w:p w:rsidR="00F1292D" w:rsidRDefault="00F1292D" w:rsidP="00F1292D">
      <w:pPr>
        <w:pStyle w:val="a8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รหัสตัวชี้วัด</w:t>
      </w:r>
    </w:p>
    <w:p w:rsidR="00F1292D" w:rsidRDefault="00F1292D" w:rsidP="00F1292D">
      <w:pPr>
        <w:ind w:firstLine="720"/>
        <w:rPr>
          <w:rFonts w:ascii="TH SarabunPSK" w:hAnsi="TH SarabunPSK" w:cs="TH SarabunPSK" w:hint="cs"/>
          <w:b/>
          <w:bCs/>
          <w:color w:val="000000"/>
          <w:sz w:val="32"/>
          <w:szCs w:val="32"/>
        </w:rPr>
      </w:pPr>
    </w:p>
    <w:p w:rsidR="00F1292D" w:rsidRPr="00FE684F" w:rsidRDefault="00F1292D" w:rsidP="00F1292D">
      <w:pPr>
        <w:ind w:firstLine="720"/>
        <w:rPr>
          <w:rFonts w:ascii="TH SarabunPSK" w:hAnsi="TH SarabunPSK" w:cs="TH SarabunPSK"/>
          <w:color w:val="000000"/>
          <w:sz w:val="32"/>
          <w:szCs w:val="32"/>
        </w:rPr>
      </w:pPr>
      <w:r w:rsidRPr="00207A9B">
        <w:rPr>
          <w:rFonts w:ascii="TH SarabunPSK" w:hAnsi="TH SarabunPSK" w:cs="TH SarabunPSK"/>
          <w:color w:val="000000"/>
          <w:sz w:val="32"/>
          <w:szCs w:val="32"/>
          <w:cs/>
        </w:rPr>
        <w:t>ง ๓.๑  ม.๔-๖/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๕,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color w:val="000000"/>
          <w:sz w:val="32"/>
          <w:szCs w:val="32"/>
          <w:cs/>
        </w:rPr>
        <w:t>ม.๔-๖/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๗,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color w:val="000000"/>
          <w:sz w:val="32"/>
          <w:szCs w:val="32"/>
          <w:cs/>
        </w:rPr>
        <w:t>ม.๔-๖/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๘,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color w:val="000000"/>
          <w:sz w:val="32"/>
          <w:szCs w:val="32"/>
          <w:cs/>
        </w:rPr>
        <w:t>ม.๔-๖/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๙,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207A9B">
        <w:rPr>
          <w:rFonts w:ascii="TH SarabunPSK" w:hAnsi="TH SarabunPSK" w:cs="TH SarabunPSK"/>
          <w:color w:val="000000"/>
          <w:sz w:val="32"/>
          <w:szCs w:val="32"/>
          <w:cs/>
        </w:rPr>
        <w:t>ม.๔-๖/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๑๑, </w:t>
      </w:r>
      <w:r w:rsidRPr="00207A9B">
        <w:rPr>
          <w:rFonts w:ascii="TH SarabunPSK" w:hAnsi="TH SarabunPSK" w:cs="TH SarabunPSK"/>
          <w:color w:val="000000"/>
          <w:sz w:val="32"/>
          <w:szCs w:val="32"/>
          <w:cs/>
        </w:rPr>
        <w:t>ม.๔-๖/</w:t>
      </w:r>
      <w:r w:rsidRPr="00FE684F">
        <w:rPr>
          <w:rFonts w:ascii="TH SarabunPSK" w:hAnsi="TH SarabunPSK" w:cs="TH SarabunPSK"/>
          <w:sz w:val="32"/>
          <w:szCs w:val="32"/>
          <w:cs/>
        </w:rPr>
        <w:t>๑๒</w:t>
      </w:r>
    </w:p>
    <w:p w:rsidR="00F1292D" w:rsidRDefault="00F1292D" w:rsidP="00207A9B">
      <w:pPr>
        <w:pStyle w:val="a8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2B2B92" w:rsidRPr="005B18FD" w:rsidRDefault="002B2B92" w:rsidP="00207A9B">
      <w:pPr>
        <w:pStyle w:val="a8"/>
        <w:rPr>
          <w:rFonts w:ascii="TH SarabunPSK" w:eastAsia="AngsanaNew" w:hAnsi="TH SarabunPSK" w:cs="TH SarabunPSK"/>
          <w:b/>
          <w:bCs/>
          <w:color w:val="000000"/>
          <w:sz w:val="32"/>
          <w:szCs w:val="32"/>
        </w:rPr>
      </w:pP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รวมทั้งหมด</w:t>
      </w: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="00F1292D"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 xml:space="preserve"> ๖</w:t>
      </w: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5B18FD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ตัวชี้วัด</w:t>
      </w:r>
    </w:p>
    <w:p w:rsidR="002B2B92" w:rsidRPr="00207A9B" w:rsidRDefault="002B2B92" w:rsidP="00207A9B">
      <w:pPr>
        <w:pStyle w:val="a8"/>
        <w:rPr>
          <w:rFonts w:ascii="TH SarabunPSK" w:hAnsi="TH SarabunPSK" w:cs="TH SarabunPSK"/>
          <w:color w:val="FF0000"/>
          <w:sz w:val="32"/>
          <w:szCs w:val="32"/>
        </w:rPr>
      </w:pPr>
    </w:p>
    <w:p w:rsidR="00902FDF" w:rsidRPr="00207A9B" w:rsidRDefault="00902FDF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902FDF" w:rsidRPr="00207A9B" w:rsidRDefault="00902FDF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902FDF" w:rsidRPr="00207A9B" w:rsidRDefault="00902FDF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902FDF" w:rsidRPr="00207A9B" w:rsidRDefault="00902FDF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D2E76" w:rsidRDefault="004D2E7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Default="00490585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Default="00490585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Default="00490585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Default="00490585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Default="00490585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Default="00490585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Default="00490585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Default="00490585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Default="00490585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Pr="00207A9B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๒๐๑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งานประดิษฐ์ดอกไม้สด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90585" w:rsidRPr="00207A9B" w:rsidRDefault="00490585" w:rsidP="00490585">
      <w:pPr>
        <w:pStyle w:val="a8"/>
        <w:rPr>
          <w:rFonts w:ascii="TH SarabunPSK" w:hAnsi="TH SarabunPSK" w:cs="TH SarabunPSK"/>
          <w:sz w:val="32"/>
          <w:szCs w:val="32"/>
        </w:rPr>
      </w:pPr>
    </w:p>
    <w:p w:rsidR="00402122" w:rsidRPr="00740209" w:rsidRDefault="00740209" w:rsidP="0074020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ศึกษาศิลปะและวัฒนธรรมที่เกี่ยวกับการร้อย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มาลัย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แบต่างๆข่ายแบบต่างๆ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การเลือกดอกไม้ใบไม้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และวัสดุตกแต่ง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วิธีการร้อยมาลัยดอกไม้สดแบบต่างๆ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การใช้และการบำรุงรักษาอุปกรณ์การบรรจุสำหรับจำหน่ายโดยปฏิบัติงานเตรียมวัสดุอุปกรณ์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ร้อยมาลัยแบบต่างๆ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เช่น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มาลัยซีก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มาลัยกลม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มาลัยสองชายมาลัยตุ้ม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อุบะการประกอบมาลัย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การร้อยตาข่ายแบบต่าง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ๆ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การจัดจำหน่าย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จดบันทึกการปฏิบัติงาน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ทำบัญชี</w:t>
      </w:r>
    </w:p>
    <w:p w:rsidR="00402122" w:rsidRPr="00740209" w:rsidRDefault="00402122" w:rsidP="00740209">
      <w:pPr>
        <w:pStyle w:val="a8"/>
        <w:rPr>
          <w:rFonts w:ascii="TH SarabunPSK" w:hAnsi="TH SarabunPSK" w:cs="TH SarabunPSK"/>
          <w:sz w:val="32"/>
          <w:szCs w:val="32"/>
        </w:rPr>
      </w:pPr>
      <w:r w:rsidRPr="00740209">
        <w:rPr>
          <w:rFonts w:ascii="TH SarabunPSK" w:hAnsi="TH SarabunPSK" w:cs="TH SarabunPSK"/>
          <w:sz w:val="32"/>
          <w:szCs w:val="32"/>
          <w:cs/>
        </w:rPr>
        <w:t>รายรับ</w:t>
      </w:r>
      <w:r w:rsidRPr="00740209">
        <w:rPr>
          <w:rFonts w:ascii="TH SarabunPSK" w:hAnsi="TH SarabunPSK" w:cs="TH SarabunPSK"/>
          <w:sz w:val="32"/>
          <w:szCs w:val="32"/>
        </w:rPr>
        <w:t>-</w:t>
      </w:r>
      <w:r w:rsidRPr="00740209">
        <w:rPr>
          <w:rFonts w:ascii="TH SarabunPSK" w:hAnsi="TH SarabunPSK" w:cs="TH SarabunPSK"/>
          <w:sz w:val="32"/>
          <w:szCs w:val="32"/>
          <w:cs/>
        </w:rPr>
        <w:t>รายจ่าย</w:t>
      </w:r>
      <w:r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Pr="00740209">
        <w:rPr>
          <w:rFonts w:ascii="TH SarabunPSK" w:hAnsi="TH SarabunPSK" w:cs="TH SarabunPSK"/>
          <w:sz w:val="32"/>
          <w:szCs w:val="32"/>
          <w:cs/>
        </w:rPr>
        <w:t>ละประเมินผล</w:t>
      </w:r>
    </w:p>
    <w:p w:rsidR="00740209" w:rsidRDefault="00740209" w:rsidP="00740209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เพื่อมุ่งเน้นให้ผู้เรียนมีความรู้และทักษะในงานอาชีพสุจริตที่สนใจและทำงานอย่างมีคุณภาพ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:rsidR="00402122" w:rsidRDefault="00740209" w:rsidP="0074020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เห็นประโยชน์และมีเจตคติที่ดีต่อการประกอบอาชีพสุจริต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รู้จักประยุกต์ใช้เทคโนโลยีประกอบอาชีพสุจริต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มีคุณธรรม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สามารถคิดออกแบบสร้างและพัฒนาผลิตภัณฑ์หรือวิธีการใหม่ในการทำงาน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ทำงานด้วยความรับผิดชอบ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ขยัน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ซื่อสัตย์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ประหยัด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อดออม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มุ่งมั่น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อดทน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ใช้พลังงาน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ทรัพยากรธรรมชาติและสิ่งแวดล้อมอย่างคุ้มค่าและถูกวิธี</w:t>
      </w:r>
    </w:p>
    <w:p w:rsidR="00740209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402122" w:rsidRDefault="00402122" w:rsidP="00740209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740209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40209" w:rsidRPr="00740209" w:rsidRDefault="00740209" w:rsidP="00740209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อธิบายหลักการ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วิธีการและกระบวนการประดิษฐ์ดอกไม้สด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สร้างผลงานอย่างมีความคิด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สร้างสรรค์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มีทักษะการทำงานร่วมกัน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740209">
        <w:rPr>
          <w:rFonts w:ascii="TH SarabunPSK" w:hAnsi="TH SarabunPSK" w:cs="TH SarabunPSK"/>
          <w:sz w:val="32"/>
          <w:szCs w:val="32"/>
          <w:cs/>
        </w:rPr>
        <w:t>๓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พัฒนาชิ้นงานโดยใช้เทคโนโลยีและภูมิปัญญาท้องถิ่นที่เหมาะสมเพื่อสร้างแนวคิดใหม่ๆในการทำงานและสร้างรายได้ระหว่างเรียน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มีทักษะการจัดการในการทำงาน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ทักษะการทำงานร่วมกัน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</w:t>
      </w:r>
      <w:r w:rsidR="00E4197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๕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มีทักษะกระบวนการแก้ปัญหาในการทำงาน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E4197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มีทักษะในการแสวงหาความรู้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40209">
        <w:rPr>
          <w:rFonts w:ascii="TH SarabunPSK" w:hAnsi="TH SarabunPSK" w:cs="TH SarabunPSK"/>
          <w:sz w:val="32"/>
          <w:szCs w:val="32"/>
          <w:cs/>
        </w:rPr>
        <w:t>๗</w:t>
      </w:r>
      <w:r w:rsidR="00402122" w:rsidRPr="00740209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มีคุณธรรมและลักษณะนิสัยในการทำงาน</w:t>
      </w:r>
    </w:p>
    <w:p w:rsidR="00402122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</w:t>
      </w:r>
      <w:r w:rsidR="00E4197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๘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ใช้พลังงาน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ทรัพยากรในการทำงานอย่างคุ้มค่าและยั่งยืนเพื่อการอนุรักษ์สิ่งแวดล้อม</w:t>
      </w:r>
    </w:p>
    <w:p w:rsidR="00740209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402122" w:rsidRPr="00740209" w:rsidRDefault="00402122" w:rsidP="00740209">
      <w:pPr>
        <w:pStyle w:val="a8"/>
        <w:rPr>
          <w:rFonts w:ascii="TH SarabunPSK" w:hAnsi="TH SarabunPSK" w:cs="TH SarabunPSK"/>
          <w:sz w:val="32"/>
          <w:szCs w:val="32"/>
        </w:rPr>
      </w:pPr>
      <w:r w:rsidRPr="00740209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="00740209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740209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740209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๘</w:t>
      </w:r>
      <w:r w:rsidR="00740209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740209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740209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402122" w:rsidRPr="00740209" w:rsidRDefault="00402122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902FDF" w:rsidRDefault="00902FD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Default="0040212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Default="0040212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Default="0040212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Default="0040212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40209" w:rsidRDefault="0074020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90585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งานดอกไม้ประดิษฐ์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773B3E" w:rsidRPr="00207A9B" w:rsidRDefault="00773B3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02122" w:rsidRPr="00740209" w:rsidRDefault="00740209" w:rsidP="0074020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ศึกษาเทคนิควิธีทำดอกไม้ประดิษฐ์ด้วยผ้าและกระดาษ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การออกแบบดอกไม้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การตกแต่งเป็นช่อ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การใช้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และบำรุงรักษาเครื่องมือ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และอุปกรณ์ปฏิบัติงานเลือกแบบและวัสดุทำดอกไม้ตามความต้องการของตลาด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ทำเกสรดอกไม้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ใบ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และเข้าช่อ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ติดวัสดุตกแต่ง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เป็นดอกไม้ประดิษฐ์ชนิดต่างๆ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คำนวณค่าใช้จ่าย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กำหนดราคา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หรือค่าบริการ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จัดจำหน่ายจดบันทึกการปฏิบัติงาน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ทำบัญชีรายรับ</w:t>
      </w:r>
      <w:r w:rsidR="00402122" w:rsidRPr="00740209">
        <w:rPr>
          <w:rFonts w:ascii="TH SarabunPSK" w:hAnsi="TH SarabunPSK" w:cs="TH SarabunPSK"/>
          <w:sz w:val="32"/>
          <w:szCs w:val="32"/>
        </w:rPr>
        <w:t>-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รายจ่ายและประเมินผล</w:t>
      </w:r>
    </w:p>
    <w:p w:rsidR="00402122" w:rsidRPr="00740209" w:rsidRDefault="00740209" w:rsidP="0074020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เพื่อให้มีความรู้ความเข้าใจและมีทักษะเกี่ยวกับการออกแบบ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ลือกวัสดุและสามรถทำดอกไม้ประดิษฐ์จำหน่ายได้มุ่งเน้นให้ผู้เรียนมีความรู้และทักษะในงานอาชีพสุจริตที่สนใจและทำงานอย่างมีคุณภาพ</w:t>
      </w:r>
    </w:p>
    <w:p w:rsidR="00402122" w:rsidRDefault="00740209" w:rsidP="0074020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19626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เห็นประโยชน์และมีเจตคติที่ดีต่อการประกอบอาชีพสุจริต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รู้จักประยุกต์ใช้เทคโนโลยีประกอบอาชีพสุจริต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มีคุณธรรม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สามารถคิดออกแบบสร้างและพัฒนาผลิตภัณฑ์หรือวิธีการใหม่ในการทำงาน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ทำงานด้วยความรับผิดชอบ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ขยัน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ซื่อสัตย์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ประหยัด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อดออม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มุ่งมั่น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อดทน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ใช้พลังงาน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ทรัพยากรธรรมชาติและสิ่งแวดล้อมอย่างคุ้มค่าและถูกวิธี</w:t>
      </w:r>
    </w:p>
    <w:p w:rsidR="00740209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402122" w:rsidRDefault="00402122" w:rsidP="00740209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740209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40209" w:rsidRPr="00740209" w:rsidRDefault="00740209" w:rsidP="00740209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อธิบายหลักการ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วิธีการและกระบวนการประดิษฐ์ดอกไม้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สร้างผลงานอย่างมีความคิด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สร้างสรรค์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มีทักษะการทำงานร่วมกัน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740209">
        <w:rPr>
          <w:rFonts w:ascii="TH SarabunPSK" w:hAnsi="TH SarabunPSK" w:cs="TH SarabunPSK"/>
          <w:sz w:val="32"/>
          <w:szCs w:val="32"/>
          <w:cs/>
        </w:rPr>
        <w:t>๓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พัฒนาชิ้นงานโดยใช้เทคโนโลยีและภูมิปัญญาท้องถิ่นที่เหมาะสมเพื่อสร้างแนวคิดใหม่ๆในการทำงานและ</w:t>
      </w:r>
    </w:p>
    <w:p w:rsidR="00402122" w:rsidRPr="00740209" w:rsidRDefault="00402122" w:rsidP="00740209">
      <w:pPr>
        <w:pStyle w:val="a8"/>
        <w:rPr>
          <w:rFonts w:ascii="TH SarabunPSK" w:hAnsi="TH SarabunPSK" w:cs="TH SarabunPSK"/>
          <w:sz w:val="32"/>
          <w:szCs w:val="32"/>
        </w:rPr>
      </w:pPr>
      <w:r w:rsidRPr="00740209">
        <w:rPr>
          <w:rFonts w:ascii="TH SarabunPSK" w:hAnsi="TH SarabunPSK" w:cs="TH SarabunPSK"/>
          <w:sz w:val="32"/>
          <w:szCs w:val="32"/>
          <w:cs/>
        </w:rPr>
        <w:t>สร้างรายได้ระหว่างเรียน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มีทักษะการจัดการในการทำงาน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ทักษะการทำงานร่วมกัน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๕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มีทักษะกระบวนการแก้ปัญหาในการทำงาน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="000A639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มีทักษะในการแสวงหาความรู้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0A639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740209">
        <w:rPr>
          <w:rFonts w:ascii="TH SarabunPSK" w:hAnsi="TH SarabunPSK" w:cs="TH SarabunPSK"/>
          <w:sz w:val="32"/>
          <w:szCs w:val="32"/>
          <w:cs/>
        </w:rPr>
        <w:t>๗</w:t>
      </w:r>
      <w:r w:rsidR="00402122" w:rsidRPr="00740209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มีคุณธรรมและลักษณะนิสัยในการทำงาน</w:t>
      </w:r>
    </w:p>
    <w:p w:rsidR="00402122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</w:t>
      </w:r>
      <w:r w:rsidR="000A639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๘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ใช้พลังงาน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ทรัพยากรในการทำงานอย่างคุ้มค่าและยั่งยืนเพื่อการอนุรักษ์สิ่งแวดล้อม</w:t>
      </w:r>
    </w:p>
    <w:p w:rsidR="00740209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402122" w:rsidRPr="00740209" w:rsidRDefault="00402122" w:rsidP="00740209">
      <w:pPr>
        <w:pStyle w:val="a8"/>
        <w:rPr>
          <w:rFonts w:ascii="TH SarabunPSK" w:hAnsi="TH SarabunPSK" w:cs="TH SarabunPSK"/>
          <w:sz w:val="32"/>
          <w:szCs w:val="32"/>
        </w:rPr>
      </w:pPr>
      <w:r w:rsidRPr="00740209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740209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740209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๘</w:t>
      </w:r>
      <w:r w:rsidR="00740209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740209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740209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73B3E" w:rsidRPr="00740209" w:rsidRDefault="00773B3E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402122" w:rsidRDefault="0040212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Default="0040212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Default="0040212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Default="0040212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Default="00402122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40209" w:rsidRDefault="0074020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90585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งานแกะสลักและตกแต่งอาหาร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773B3E" w:rsidRPr="00207A9B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Pr="00740209" w:rsidRDefault="00740209" w:rsidP="0074020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ศึกษาเทคนิควิธีการแกะสลักผัก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ผลไม้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การออกแบบ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การตกแต่งอาหาร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การใช้และบำรุงรักษาเครื่องมือ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อุปกรณ์การแกะสลัก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หลักการเลือกวัสดุในการแกะสลักโดยปฏิบัติงานเลือกวัสดุ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ออกแบบ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แกะสลักผักผลไม้เป็นรูปต่างๆ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ตกแต่งอาหารบนโต๊ะ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คำนวณค่าใช้จ่าย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กำหนดราคาค่าบริการ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จัดจำหน่าย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จดบันทึกผลการปฏิบัติงาน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ทำบัญชีรายรับ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-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รายจ่าย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และประเมินผลงาน</w:t>
      </w:r>
    </w:p>
    <w:p w:rsidR="00740209" w:rsidRDefault="00740209" w:rsidP="0074020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และมีทักษะในกาสรแกะสลักผักผลไม้ตกแต่งอาหารสามารถให้บริการได้มุ่งเน้นให้ผู้เรียนมีความรู้และทักษะในงานอาชีพสุจริตที่สนใจและทำงานอย่างมีคุณภาพ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</w:p>
    <w:p w:rsidR="00402122" w:rsidRDefault="00740209" w:rsidP="0074020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เห็นประโยชน์และมีเจตคติที่ดีต่อการประกอบอาชีพสุจริต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รู้จักประยุกต์ใช้เทคโนโลยีประกอบอาชีพสุจริต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มีคุณธรรม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สามารถคิดออกแบบสร้างและพัฒนาผลิตภัณฑ์หรือวิธีการใหม่ในการทำงาน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ทำงานด้วยความรับผิดชอบ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ขยัน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ซื่อสัตย์ประหยัด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อดออม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มุ่งมั่น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อดทน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ใช้พลังงาน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ทรัพยากรธรรมชาติและสิ่งแวดล้อมอย่างคุ้มค่าและถูกวิธี</w:t>
      </w:r>
    </w:p>
    <w:p w:rsidR="00740209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402122" w:rsidRDefault="00402122" w:rsidP="00740209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740209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40209" w:rsidRPr="00740209" w:rsidRDefault="00740209" w:rsidP="00740209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อธิบายหลักการ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วิธีการและกระบวนการแกะสลักและตกแต่งอาหาร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สร้างผลงานแกะสลักและตกแต่งอาหารอย่างมีความคิด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สร้างสรรค์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มีทักษะการทำงานร่วมกัน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740209">
        <w:rPr>
          <w:rFonts w:ascii="TH SarabunPSK" w:hAnsi="TH SarabunPSK" w:cs="TH SarabunPSK"/>
          <w:sz w:val="32"/>
          <w:szCs w:val="32"/>
          <w:cs/>
        </w:rPr>
        <w:t>๓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พัฒนาชิ้นงานโดยใช้เทคโนโลยีและภูมิปัญญาท้องถิ่นที่เหมาะสมเพื่อสร้างแนวคิดใหม่ๆในการทำงานและ</w:t>
      </w:r>
    </w:p>
    <w:p w:rsidR="00402122" w:rsidRPr="00740209" w:rsidRDefault="00402122" w:rsidP="00740209">
      <w:pPr>
        <w:pStyle w:val="a8"/>
        <w:rPr>
          <w:rFonts w:ascii="TH SarabunPSK" w:hAnsi="TH SarabunPSK" w:cs="TH SarabunPSK"/>
          <w:sz w:val="32"/>
          <w:szCs w:val="32"/>
        </w:rPr>
      </w:pPr>
      <w:r w:rsidRPr="00740209">
        <w:rPr>
          <w:rFonts w:ascii="TH SarabunPSK" w:hAnsi="TH SarabunPSK" w:cs="TH SarabunPSK"/>
          <w:sz w:val="32"/>
          <w:szCs w:val="32"/>
          <w:cs/>
        </w:rPr>
        <w:t>สร้างรายได้ระหว่างเรียน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มีทักษะการจัดการในการทำงาน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ทักษะการทำงานร่วมกัน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๕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มีทักษะกระบวนการแก้ปัญหาในการทำงาน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="000952A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มีทักษะในการแสวงหาความรู้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0952A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740209">
        <w:rPr>
          <w:rFonts w:ascii="TH SarabunPSK" w:hAnsi="TH SarabunPSK" w:cs="TH SarabunPSK"/>
          <w:sz w:val="32"/>
          <w:szCs w:val="32"/>
          <w:cs/>
        </w:rPr>
        <w:t>๗</w:t>
      </w:r>
      <w:r w:rsidR="00402122" w:rsidRPr="00740209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มีคุณธรรมและลักษณะนิสัยในการทำงาน</w:t>
      </w:r>
    </w:p>
    <w:p w:rsidR="00402122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</w:t>
      </w:r>
      <w:r w:rsidR="000952A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Pr="00740209">
        <w:rPr>
          <w:rFonts w:ascii="TH SarabunPSK" w:eastAsia="AngsanaNew" w:hAnsi="TH SarabunPSK" w:cs="TH SarabunPSK"/>
          <w:sz w:val="32"/>
          <w:szCs w:val="32"/>
          <w:cs/>
        </w:rPr>
        <w:t>๘</w:t>
      </w:r>
      <w:r w:rsidR="00402122" w:rsidRPr="00740209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ใช้พลังงาน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ทรัพยากรในการทำงานอย่างคุ้มค่าและยั่งยืนเพื่อการอนุรักษ์สิ่งแวดล้อม</w:t>
      </w:r>
    </w:p>
    <w:p w:rsidR="00740209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402122" w:rsidRPr="00740209" w:rsidRDefault="00402122" w:rsidP="00740209">
      <w:pPr>
        <w:pStyle w:val="a8"/>
        <w:rPr>
          <w:rFonts w:ascii="TH SarabunPSK" w:hAnsi="TH SarabunPSK" w:cs="TH SarabunPSK"/>
          <w:sz w:val="32"/>
          <w:szCs w:val="32"/>
        </w:rPr>
      </w:pPr>
      <w:r w:rsidRPr="00740209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740209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0952AF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740209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๘</w:t>
      </w:r>
      <w:r w:rsidR="000952AF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740209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740209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73B3E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Default="0040212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Default="0040212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Default="0040212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Default="0040212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Default="0040212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Default="00402122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90585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งานใบตอง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</w:t>
      </w:r>
      <w:r w:rsidR="000A6399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740209" w:rsidRDefault="00740209" w:rsidP="00402122">
      <w:pPr>
        <w:jc w:val="thaiDistribute"/>
        <w:rPr>
          <w:rFonts w:ascii="TH SarabunPSK" w:hAnsi="TH SarabunPSK" w:cs="TH SarabunPSK" w:hint="cs"/>
          <w:sz w:val="28"/>
          <w:szCs w:val="32"/>
        </w:rPr>
      </w:pPr>
    </w:p>
    <w:p w:rsidR="00402122" w:rsidRPr="00740209" w:rsidRDefault="00740209" w:rsidP="0074020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ศึกษาเกี่ยวกับการเลือกใช้ใบตอง วัสดุอุปกรณ์ในการทำงานใบตอง ฝึกปฏิบัติการทำการห่ออาหาร ขนมทรงต่าง ๆ ภาชนะจากใบตอง กระทงแบบต่าง ๆ และประโยชน์คุณค่าของงานใบตองที่ใช้ในชีวิตประจำวัน การเก็บรักษา</w:t>
      </w:r>
    </w:p>
    <w:p w:rsidR="00740209" w:rsidRDefault="00740209" w:rsidP="00740209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โดยใช้กระบวนการทำงาน  กระบวนการกลุ่ม  กระบวนการแก้ปัญหา  การฝึกปฏิบัติ   การแสวงหาความรู้  ความเข้าใจ  สามารถทำงาน   ตามขั้นตอนที่วางแผนไว้  ใช้กระบวนการกลุ่มเป็นวิธีการทำงานมีการแก้ปัญหาเพื่อให้เกิดความคิดหาวิธีแก้ปัญหาต่าง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 xml:space="preserve">ในการทำงาน 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 xml:space="preserve">มีความเสียสละ มีวินัย ใฝ่เรียนรู้ อยู่อย่างพอเพียง มุ่งมั่นในการทำงาน  รักความเป็นไทย   </w:t>
      </w:r>
    </w:p>
    <w:p w:rsidR="00402122" w:rsidRPr="00740209" w:rsidRDefault="00402122" w:rsidP="0074020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402122" w:rsidRDefault="00402122" w:rsidP="00740209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740209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40209" w:rsidRPr="00740209" w:rsidRDefault="00740209" w:rsidP="00740209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402122" w:rsidRPr="00740209" w:rsidRDefault="00402122" w:rsidP="00740209">
      <w:pPr>
        <w:pStyle w:val="a8"/>
        <w:rPr>
          <w:rFonts w:ascii="TH SarabunPSK" w:hAnsi="TH SarabunPSK" w:cs="TH SarabunPSK"/>
          <w:sz w:val="32"/>
          <w:szCs w:val="32"/>
          <w:cs/>
        </w:rPr>
      </w:pPr>
      <w:r w:rsidRPr="00740209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740209" w:rsidRPr="00740209">
        <w:rPr>
          <w:rFonts w:ascii="TH SarabunPSK" w:hAnsi="TH SarabunPSK" w:cs="TH SarabunPSK"/>
          <w:sz w:val="32"/>
          <w:szCs w:val="32"/>
          <w:cs/>
        </w:rPr>
        <w:t>๑</w:t>
      </w:r>
      <w:r w:rsidR="00740209">
        <w:rPr>
          <w:rFonts w:ascii="TH SarabunPSK" w:hAnsi="TH SarabunPSK" w:cs="TH SarabunPSK"/>
          <w:sz w:val="32"/>
          <w:szCs w:val="32"/>
          <w:cs/>
        </w:rPr>
        <w:t xml:space="preserve">.  </w:t>
      </w:r>
      <w:r w:rsidRPr="00740209">
        <w:rPr>
          <w:rFonts w:ascii="TH SarabunPSK" w:hAnsi="TH SarabunPSK" w:cs="TH SarabunPSK"/>
          <w:sz w:val="32"/>
          <w:szCs w:val="32"/>
          <w:cs/>
        </w:rPr>
        <w:t>เลือกใบตองมาใช้ในงานประดิษฐ์ได้อย่างเหมาะสม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740209">
        <w:rPr>
          <w:rFonts w:ascii="TH SarabunPSK" w:hAnsi="TH SarabunPSK" w:cs="TH SarabunPSK"/>
          <w:sz w:val="32"/>
          <w:szCs w:val="32"/>
          <w:cs/>
        </w:rPr>
        <w:t>๒</w:t>
      </w:r>
      <w:r>
        <w:rPr>
          <w:rFonts w:ascii="TH SarabunPSK" w:hAnsi="TH SarabunPSK" w:cs="TH SarabunPSK"/>
          <w:sz w:val="32"/>
          <w:szCs w:val="32"/>
          <w:cs/>
        </w:rPr>
        <w:t xml:space="preserve">.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ประดิษฐ์บรรจุภัณฑ์งานใบตองได้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Pr="00740209">
        <w:rPr>
          <w:rFonts w:ascii="TH SarabunPSK" w:hAnsi="TH SarabunPSK" w:cs="TH SarabunPSK"/>
          <w:sz w:val="32"/>
          <w:szCs w:val="32"/>
          <w:cs/>
        </w:rPr>
        <w:t>๓</w:t>
      </w:r>
      <w:r>
        <w:rPr>
          <w:rFonts w:ascii="TH SarabunPSK" w:hAnsi="TH SarabunPSK" w:cs="TH SarabunPSK"/>
          <w:sz w:val="32"/>
          <w:szCs w:val="32"/>
          <w:cs/>
        </w:rPr>
        <w:t xml:space="preserve">.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ประดิษฐ์ภาชนะจากใบตองได้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740209">
        <w:rPr>
          <w:rFonts w:ascii="TH SarabunPSK" w:hAnsi="TH SarabunPSK" w:cs="TH SarabunPSK"/>
          <w:sz w:val="32"/>
          <w:szCs w:val="32"/>
          <w:cs/>
        </w:rPr>
        <w:t>๔</w:t>
      </w:r>
      <w:r w:rsidR="00402122" w:rsidRPr="00740209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ประดิษฐ์กระทงแบบต่าง ๆได้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740209">
        <w:rPr>
          <w:rFonts w:ascii="TH SarabunPSK" w:hAnsi="TH SarabunPSK" w:cs="TH SarabunPSK"/>
          <w:sz w:val="32"/>
          <w:szCs w:val="32"/>
          <w:cs/>
        </w:rPr>
        <w:t>๕</w:t>
      </w:r>
      <w:r w:rsidR="00402122" w:rsidRPr="00740209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ประดิษฐ์กระเช้าใบตองได้</w:t>
      </w:r>
    </w:p>
    <w:p w:rsidR="00402122" w:rsidRPr="00740209" w:rsidRDefault="00402122" w:rsidP="00740209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402122" w:rsidRPr="00740209" w:rsidRDefault="00402122" w:rsidP="0074020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740209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 </w:t>
      </w:r>
      <w:r w:rsidR="00740209" w:rsidRPr="00740209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740209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ผลการเรียนรู้</w:t>
      </w:r>
    </w:p>
    <w:p w:rsidR="00773B3E" w:rsidRPr="00740209" w:rsidRDefault="00773B3E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402122" w:rsidRPr="00740209" w:rsidRDefault="00402122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4D2E76" w:rsidRDefault="004D2E76" w:rsidP="00740209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40209" w:rsidRDefault="00740209" w:rsidP="00740209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40209" w:rsidRDefault="00740209" w:rsidP="00740209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40209" w:rsidRDefault="00740209" w:rsidP="00740209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40209" w:rsidRDefault="00740209" w:rsidP="00740209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40209" w:rsidRDefault="00740209" w:rsidP="00740209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40209" w:rsidRDefault="00740209" w:rsidP="00740209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40209" w:rsidRDefault="00740209" w:rsidP="00740209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40209" w:rsidRDefault="00740209" w:rsidP="00740209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40209" w:rsidRDefault="00740209" w:rsidP="00740209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Pr="00740209" w:rsidRDefault="000A6399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ขนมไทย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="000A6399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90585" w:rsidRDefault="0049058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Pr="00740209" w:rsidRDefault="00740209" w:rsidP="0074020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ศึกษาขนมไทยประเภทต่าง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ๆ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เครื่องใช้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วัสดุอุปกรณ์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การใช้และการเก็บรักษา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มาตราชั่ง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ตวงฝึกชั่ง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ตวง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ผสมและประกอบขนมไทย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ปฏิบัติงานทำขนมไทยประเภท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ต่างๆ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อย่างง่าย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เก็บรักษาและบรรจุภาชนะที่เหมาะสม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คำนวณค่าใช้จ่าย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กำหนดราคาขายจัดจำหน่าย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จดบันทึกการปฏิบัติงาน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ทำบัญชีรายรับ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–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รายจ่าย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และประเมินผล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โดยปฏิบัติงานทำขนมไทยประเภทต่าง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ๆ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อย่างง่าย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เก็บรักษาและบรรจุภาชนะที่เหมาะสม</w:t>
      </w:r>
    </w:p>
    <w:p w:rsidR="00402122" w:rsidRPr="00740209" w:rsidRDefault="00402122" w:rsidP="0074020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740209">
        <w:rPr>
          <w:rFonts w:ascii="TH SarabunPSK" w:hAnsi="TH SarabunPSK" w:cs="TH SarabunPSK"/>
          <w:sz w:val="32"/>
          <w:szCs w:val="32"/>
          <w:cs/>
        </w:rPr>
        <w:t>คำนวณค่าใช้จ่าย</w:t>
      </w:r>
      <w:r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Pr="00740209">
        <w:rPr>
          <w:rFonts w:ascii="TH SarabunPSK" w:hAnsi="TH SarabunPSK" w:cs="TH SarabunPSK"/>
          <w:sz w:val="32"/>
          <w:szCs w:val="32"/>
          <w:cs/>
        </w:rPr>
        <w:t>กำหนดราคาขายจัดจำหน่าย</w:t>
      </w:r>
      <w:r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Pr="00740209">
        <w:rPr>
          <w:rFonts w:ascii="TH SarabunPSK" w:hAnsi="TH SarabunPSK" w:cs="TH SarabunPSK"/>
          <w:sz w:val="32"/>
          <w:szCs w:val="32"/>
          <w:cs/>
        </w:rPr>
        <w:t>จดบันทึกการปฏิบัติงาน</w:t>
      </w:r>
      <w:r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Pr="00740209">
        <w:rPr>
          <w:rFonts w:ascii="TH SarabunPSK" w:hAnsi="TH SarabunPSK" w:cs="TH SarabunPSK"/>
          <w:sz w:val="32"/>
          <w:szCs w:val="32"/>
          <w:cs/>
        </w:rPr>
        <w:t>ทำบัญชีรายรับ</w:t>
      </w:r>
      <w:r w:rsidRPr="00740209">
        <w:rPr>
          <w:rFonts w:ascii="TH SarabunPSK" w:hAnsi="TH SarabunPSK" w:cs="TH SarabunPSK"/>
          <w:sz w:val="32"/>
          <w:szCs w:val="32"/>
        </w:rPr>
        <w:t xml:space="preserve"> – </w:t>
      </w:r>
      <w:r w:rsidRPr="00740209">
        <w:rPr>
          <w:rFonts w:ascii="TH SarabunPSK" w:hAnsi="TH SarabunPSK" w:cs="TH SarabunPSK"/>
          <w:sz w:val="32"/>
          <w:szCs w:val="32"/>
          <w:cs/>
        </w:rPr>
        <w:t>รายจ่าย</w:t>
      </w:r>
      <w:r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Pr="00740209">
        <w:rPr>
          <w:rFonts w:ascii="TH SarabunPSK" w:hAnsi="TH SarabunPSK" w:cs="TH SarabunPSK"/>
          <w:sz w:val="32"/>
          <w:szCs w:val="32"/>
          <w:cs/>
        </w:rPr>
        <w:t>และประเมินผล</w:t>
      </w:r>
      <w:r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Pr="00740209">
        <w:rPr>
          <w:rFonts w:ascii="TH SarabunPSK" w:hAnsi="TH SarabunPSK" w:cs="TH SarabunPSK"/>
          <w:sz w:val="32"/>
          <w:szCs w:val="32"/>
          <w:cs/>
        </w:rPr>
        <w:t>การจัดการและการใช้เทคโนโลยี</w:t>
      </w:r>
      <w:r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Pr="00740209">
        <w:rPr>
          <w:rFonts w:ascii="TH SarabunPSK" w:hAnsi="TH SarabunPSK" w:cs="TH SarabunPSK"/>
          <w:sz w:val="32"/>
          <w:szCs w:val="32"/>
          <w:cs/>
        </w:rPr>
        <w:t>ตลอดจนปลูกนิสัยรักการทำงาน</w:t>
      </w:r>
      <w:r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Pr="00740209">
        <w:rPr>
          <w:rFonts w:ascii="TH SarabunPSK" w:hAnsi="TH SarabunPSK" w:cs="TH SarabunPSK"/>
          <w:sz w:val="32"/>
          <w:szCs w:val="32"/>
          <w:cs/>
        </w:rPr>
        <w:t>โดยบูรณาการ</w:t>
      </w:r>
      <w:r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Pr="00740209">
        <w:rPr>
          <w:rFonts w:ascii="TH SarabunPSK" w:hAnsi="TH SarabunPSK" w:cs="TH SarabunPSK"/>
          <w:sz w:val="32"/>
          <w:szCs w:val="32"/>
          <w:cs/>
        </w:rPr>
        <w:t>เพื่อมุ่งเน้นให้ผู้เรียนมีความรู้และทักษะในงานอาชีพสุจริตที่สนใจและทำงานอย่างมีคุณภาพ</w:t>
      </w:r>
    </w:p>
    <w:p w:rsidR="00402122" w:rsidRDefault="00740209" w:rsidP="0074020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เห็นประโยชน์และมีเจตคติที่ดีต่อการประกอบอาชีพสุจริต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รู้จักประยุกต์ใช้เทคโนโลยีประกอบอาชีพสุจริต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มีคุณธรรม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สามารถคิดออกแบบสร้างและพัฒนาผลิตภัณฑ์หรือวิธีการใหม่ในการทำงาน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ทำงานด้วยความรับผิดชอบ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ขยัน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ซื่อสัตย์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ประหยัด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อดออม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มุ่งมั่น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อดทน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ใช้พลังงาน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ทรัพยากรธรรมชาติและสิ่งแวดล้อมอย่างคุ้มค่าและถูกวิธี</w:t>
      </w:r>
    </w:p>
    <w:p w:rsidR="000A6399" w:rsidRDefault="000A6399" w:rsidP="0074020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740209" w:rsidRPr="00740209" w:rsidRDefault="00402122" w:rsidP="00740209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740209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740209">
        <w:rPr>
          <w:rFonts w:ascii="TH SarabunPSK" w:hAnsi="TH SarabunPSK" w:cs="TH SarabunPSK"/>
          <w:sz w:val="32"/>
          <w:szCs w:val="32"/>
          <w:cs/>
        </w:rPr>
        <w:t>๑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เข้าใจความหมาย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ความสำคัญ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ประโยชน์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หลักการ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วิธีการขั้นตอนกระบวนการทำงาน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การจัดการสามารถ</w:t>
      </w:r>
    </w:p>
    <w:p w:rsidR="00402122" w:rsidRPr="00740209" w:rsidRDefault="00402122" w:rsidP="00740209">
      <w:pPr>
        <w:pStyle w:val="a8"/>
        <w:rPr>
          <w:rFonts w:ascii="TH SarabunPSK" w:hAnsi="TH SarabunPSK" w:cs="TH SarabunPSK"/>
          <w:sz w:val="32"/>
          <w:szCs w:val="32"/>
        </w:rPr>
      </w:pPr>
      <w:r w:rsidRPr="00740209">
        <w:rPr>
          <w:rFonts w:ascii="TH SarabunPSK" w:hAnsi="TH SarabunPSK" w:cs="TH SarabunPSK"/>
          <w:sz w:val="32"/>
          <w:szCs w:val="32"/>
          <w:cs/>
        </w:rPr>
        <w:t>ทำงานประเมิน</w:t>
      </w:r>
      <w:r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Pr="00740209">
        <w:rPr>
          <w:rFonts w:ascii="TH SarabunPSK" w:hAnsi="TH SarabunPSK" w:cs="TH SarabunPSK"/>
          <w:sz w:val="32"/>
          <w:szCs w:val="32"/>
          <w:cs/>
        </w:rPr>
        <w:t>ปรับปรุง</w:t>
      </w:r>
      <w:r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Pr="00740209">
        <w:rPr>
          <w:rFonts w:ascii="TH SarabunPSK" w:hAnsi="TH SarabunPSK" w:cs="TH SarabunPSK"/>
          <w:sz w:val="32"/>
          <w:szCs w:val="32"/>
          <w:cs/>
        </w:rPr>
        <w:t>และพัฒนางานทำขนมไทย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740209">
        <w:rPr>
          <w:rFonts w:ascii="TH SarabunPSK" w:hAnsi="TH SarabunPSK" w:cs="TH SarabunPSK"/>
          <w:sz w:val="32"/>
          <w:szCs w:val="32"/>
          <w:cs/>
        </w:rPr>
        <w:t>๒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เจตคติที่ดีและประสบการณ์ในงานอาชีพทำขนมไทย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740209">
        <w:rPr>
          <w:rFonts w:ascii="TH SarabunPSK" w:hAnsi="TH SarabunPSK" w:cs="TH SarabunPSK"/>
          <w:sz w:val="32"/>
          <w:szCs w:val="32"/>
          <w:cs/>
        </w:rPr>
        <w:t>๓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เลือกใช้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ซ่อมแซม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ดัดแปลงเก็บบำรุงรักษาเครื่องมือ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เครื่องใช้ในการทำงานขนมไทย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740209">
        <w:rPr>
          <w:rFonts w:ascii="TH SarabunPSK" w:hAnsi="TH SarabunPSK" w:cs="TH SarabunPSK"/>
          <w:sz w:val="32"/>
          <w:szCs w:val="32"/>
          <w:cs/>
        </w:rPr>
        <w:t>๔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สามารถประยุกต์ใช้เทคโนโลยีมาสร้างสรรค์งานประกอบอาชีพทำขนมไทย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740209">
        <w:rPr>
          <w:rFonts w:ascii="TH SarabunPSK" w:hAnsi="TH SarabunPSK" w:cs="TH SarabunPSK"/>
          <w:sz w:val="32"/>
          <w:szCs w:val="32"/>
          <w:cs/>
        </w:rPr>
        <w:t>๕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วางแผนอย่างมีกลยุทธ์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เลือกและใช้เทคโนโลยีอย่างสร้างสรรค์และเหมาะสมกับงานการทำขนมไทย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740209">
        <w:rPr>
          <w:rFonts w:ascii="TH SarabunPSK" w:hAnsi="TH SarabunPSK" w:cs="TH SarabunPSK"/>
          <w:sz w:val="32"/>
          <w:szCs w:val="32"/>
          <w:cs/>
        </w:rPr>
        <w:t>๖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เจตคติที่ดีและประสบการณ์ในงานเลือกใช้และเก็บรักษาวัสดุที่ใช้ในการทำขนมไทย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740209">
        <w:rPr>
          <w:rFonts w:ascii="TH SarabunPSK" w:hAnsi="TH SarabunPSK" w:cs="TH SarabunPSK"/>
          <w:sz w:val="32"/>
          <w:szCs w:val="32"/>
          <w:cs/>
        </w:rPr>
        <w:t>๗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เจตคติที่ดีและประสบการณ์ในทำขนมไทยประเภทต่าง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ๆ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740209">
        <w:rPr>
          <w:rFonts w:ascii="TH SarabunPSK" w:hAnsi="TH SarabunPSK" w:cs="TH SarabunPSK"/>
          <w:sz w:val="32"/>
          <w:szCs w:val="32"/>
          <w:cs/>
        </w:rPr>
        <w:t>๘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สามารถประยุกต์ใช้เทคโนโลยีมาสร้างสรรค์ในการทำขนมไทยชนิดต่าง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ๆ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740209">
        <w:rPr>
          <w:rFonts w:ascii="TH SarabunPSK" w:hAnsi="TH SarabunPSK" w:cs="TH SarabunPSK"/>
          <w:sz w:val="32"/>
          <w:szCs w:val="32"/>
          <w:cs/>
        </w:rPr>
        <w:t>๙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เจตคติที่ดีและประสบการณ์ในการคำนวณค่าใช้จ่าย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กำหนดราคาในการจัดจำหน่าย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ทำบัญชีรายรับ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-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รายจ่ายในการทำอาชีพขนมไทย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740209">
        <w:rPr>
          <w:rFonts w:ascii="TH SarabunPSK" w:hAnsi="TH SarabunPSK" w:cs="TH SarabunPSK"/>
          <w:sz w:val="32"/>
          <w:szCs w:val="32"/>
          <w:cs/>
        </w:rPr>
        <w:t>๑๐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เข้าใจ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มีความคิดสร้างสรรค์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มีทักษะ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มีคุณธรรมมีจิตสำนึกในการใช้พลังงานทรัพยากรและสิ่งแวดล้อมใน</w:t>
      </w:r>
    </w:p>
    <w:p w:rsidR="00402122" w:rsidRPr="00740209" w:rsidRDefault="00402122" w:rsidP="00740209">
      <w:pPr>
        <w:pStyle w:val="a8"/>
        <w:rPr>
          <w:rFonts w:ascii="TH SarabunPSK" w:hAnsi="TH SarabunPSK" w:cs="TH SarabunPSK"/>
          <w:sz w:val="32"/>
          <w:szCs w:val="32"/>
        </w:rPr>
      </w:pPr>
      <w:r w:rsidRPr="00740209">
        <w:rPr>
          <w:rFonts w:ascii="TH SarabunPSK" w:hAnsi="TH SarabunPSK" w:cs="TH SarabunPSK"/>
          <w:sz w:val="32"/>
          <w:szCs w:val="32"/>
          <w:cs/>
        </w:rPr>
        <w:t>การทำงานอาชีพการทำขนมไทยของผู้อื่นในงานอาชีพขนมไทย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740209">
        <w:rPr>
          <w:rFonts w:ascii="TH SarabunPSK" w:hAnsi="TH SarabunPSK" w:cs="TH SarabunPSK"/>
          <w:sz w:val="32"/>
          <w:szCs w:val="32"/>
          <w:cs/>
        </w:rPr>
        <w:t>๑๑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มีทักษะ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กระบวนการทำงานและการจัดการ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การทำงานเป็นกลุ่มการ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แสวงหาความรู้สามารถแก้ปัญหาใน</w:t>
      </w:r>
    </w:p>
    <w:p w:rsidR="00402122" w:rsidRPr="00740209" w:rsidRDefault="00402122" w:rsidP="00740209">
      <w:pPr>
        <w:pStyle w:val="a8"/>
        <w:rPr>
          <w:rFonts w:ascii="TH SarabunPSK" w:hAnsi="TH SarabunPSK" w:cs="TH SarabunPSK"/>
          <w:sz w:val="32"/>
          <w:szCs w:val="32"/>
        </w:rPr>
      </w:pPr>
      <w:r w:rsidRPr="00740209">
        <w:rPr>
          <w:rFonts w:ascii="TH SarabunPSK" w:hAnsi="TH SarabunPSK" w:cs="TH SarabunPSK"/>
          <w:sz w:val="32"/>
          <w:szCs w:val="32"/>
          <w:cs/>
        </w:rPr>
        <w:t>การทำงาน</w:t>
      </w:r>
      <w:r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Pr="00740209">
        <w:rPr>
          <w:rFonts w:ascii="TH SarabunPSK" w:hAnsi="TH SarabunPSK" w:cs="TH SarabunPSK"/>
          <w:sz w:val="32"/>
          <w:szCs w:val="32"/>
          <w:cs/>
        </w:rPr>
        <w:t>รักการทำงาน</w:t>
      </w:r>
      <w:r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Pr="00740209">
        <w:rPr>
          <w:rFonts w:ascii="TH SarabunPSK" w:hAnsi="TH SarabunPSK" w:cs="TH SarabunPSK"/>
          <w:sz w:val="32"/>
          <w:szCs w:val="32"/>
          <w:cs/>
        </w:rPr>
        <w:t>และมีเจตคติที่ดีต่อการทำงานอาชีพทำขนมไทย</w:t>
      </w:r>
    </w:p>
    <w:p w:rsidR="00402122" w:rsidRPr="00740209" w:rsidRDefault="00740209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740209">
        <w:rPr>
          <w:rFonts w:ascii="TH SarabunPSK" w:hAnsi="TH SarabunPSK" w:cs="TH SarabunPSK"/>
          <w:sz w:val="32"/>
          <w:szCs w:val="32"/>
          <w:cs/>
        </w:rPr>
        <w:t>๑๒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เข้าใจ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มีทักษะมีประสบการณ์มีคุณธรรม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มีเจตคติที่ดีและเห็นแนวทางในการประกอบอาชีพทำขนมไทย</w:t>
      </w:r>
    </w:p>
    <w:p w:rsidR="00402122" w:rsidRPr="00740209" w:rsidRDefault="00EC5135" w:rsidP="0074020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740209">
        <w:rPr>
          <w:rFonts w:ascii="TH SarabunPSK" w:hAnsi="TH SarabunPSK" w:cs="TH SarabunPSK"/>
          <w:sz w:val="32"/>
          <w:szCs w:val="32"/>
          <w:cs/>
        </w:rPr>
        <w:t>๑๓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ออกแบบและสร้างวัสดุอุปกรณ์เครื่องมือเครื่องใช้และผลิตภัณฑ์หรือวิธีการ</w:t>
      </w:r>
      <w:r w:rsidR="00402122"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740209">
        <w:rPr>
          <w:rFonts w:ascii="TH SarabunPSK" w:hAnsi="TH SarabunPSK" w:cs="TH SarabunPSK"/>
          <w:sz w:val="32"/>
          <w:szCs w:val="32"/>
          <w:cs/>
        </w:rPr>
        <w:t>ทดสอบปรับปรุงแก้ไประเมิน</w:t>
      </w:r>
    </w:p>
    <w:p w:rsidR="00402122" w:rsidRDefault="00402122" w:rsidP="00740209">
      <w:pPr>
        <w:pStyle w:val="a8"/>
        <w:rPr>
          <w:rFonts w:ascii="TH SarabunPSK" w:hAnsi="TH SarabunPSK" w:cs="TH SarabunPSK"/>
          <w:sz w:val="32"/>
          <w:szCs w:val="32"/>
        </w:rPr>
      </w:pPr>
      <w:r w:rsidRPr="00740209">
        <w:rPr>
          <w:rFonts w:ascii="TH SarabunPSK" w:hAnsi="TH SarabunPSK" w:cs="TH SarabunPSK"/>
          <w:sz w:val="32"/>
          <w:szCs w:val="32"/>
          <w:cs/>
        </w:rPr>
        <w:t>ผลนำเสนอแนวคิดกระบวนการและผลงานอย่างคุ้มค่าถูกวิธี</w:t>
      </w:r>
      <w:r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Pr="00740209">
        <w:rPr>
          <w:rFonts w:ascii="TH SarabunPSK" w:hAnsi="TH SarabunPSK" w:cs="TH SarabunPSK"/>
          <w:sz w:val="32"/>
          <w:szCs w:val="32"/>
          <w:cs/>
        </w:rPr>
        <w:t>ปลอดภัย</w:t>
      </w:r>
      <w:r w:rsidRPr="00740209">
        <w:rPr>
          <w:rFonts w:ascii="TH SarabunPSK" w:hAnsi="TH SarabunPSK" w:cs="TH SarabunPSK"/>
          <w:sz w:val="32"/>
          <w:szCs w:val="32"/>
        </w:rPr>
        <w:t xml:space="preserve"> </w:t>
      </w:r>
      <w:r w:rsidRPr="00740209">
        <w:rPr>
          <w:rFonts w:ascii="TH SarabunPSK" w:hAnsi="TH SarabunPSK" w:cs="TH SarabunPSK"/>
          <w:sz w:val="32"/>
          <w:szCs w:val="32"/>
          <w:cs/>
        </w:rPr>
        <w:t>ยอมรับความคิดเห็นและผลงาน</w:t>
      </w:r>
    </w:p>
    <w:p w:rsidR="000A6399" w:rsidRDefault="000A6399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402122" w:rsidRDefault="00402122" w:rsidP="00740209">
      <w:pPr>
        <w:pStyle w:val="a8"/>
        <w:rPr>
          <w:rFonts w:ascii="TH SarabunPSK" w:hAnsi="TH SarabunPSK" w:cs="TH SarabunPSK"/>
          <w:sz w:val="32"/>
          <w:szCs w:val="32"/>
        </w:rPr>
      </w:pPr>
      <w:r w:rsidRPr="00740209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740209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740209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๑๓</w:t>
      </w:r>
      <w:r w:rsidRPr="00740209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</w:t>
      </w:r>
      <w:r w:rsidRPr="00740209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A6399" w:rsidRDefault="000A6399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Pr="00740209" w:rsidRDefault="000A6399" w:rsidP="00740209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อาหารไทย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 w:rsidR="000A639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90585" w:rsidRPr="00207A9B" w:rsidRDefault="00490585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02122" w:rsidRPr="00EC5135" w:rsidRDefault="00EC5135" w:rsidP="00EC513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ศึกษาอาหารไทย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เครื่องใช้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วัสดุอุปกรณ์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การใช้และการเก็บรักษา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มาตราชั่ง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ตวง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ฝึกชั่ง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ตวงผสมและประกอบอาหารไทยปฏิบัติงานทำ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อาหารไทย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เก็บรักษาและบรรจุภาชนะที่เหมาะสม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คำนวณค่าใช้จ่าย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กำหนดราคาขายจัดจำหน่าย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จดบันทึกการปฏิบัติงาน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ทำบัญชีรายรับ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–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รายจ่าย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และประเมินผล</w:t>
      </w:r>
    </w:p>
    <w:p w:rsidR="00402122" w:rsidRPr="00EC5135" w:rsidRDefault="00EC5135" w:rsidP="00EC5135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โดยปฏิบัติงานทำอาหารไทย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เก็บรักษาและบรรจุภาชนะที่เหมาะสม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คำนวณค่าใช้จ่าย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กำหนดราคาขายจัดจำหน่าย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จดบันทึกการปฏิบัติงานอาหารไทย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ทำบัญชีรายรับ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–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รายจ่าย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และประเมินผล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การจัดการและการใช้เทคโนโลยี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ตลอดจนปลูกนิสัยรักการทำงาน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</w:p>
    <w:p w:rsidR="00402122" w:rsidRDefault="00EC5135" w:rsidP="00EC513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พื่อมุ่งเน้นให้ผู้เรียนมีความรู้และทักษะในงานอาชีพสุจริตที่สนใจและทำงานอย่างมีคุณภาพเห็นประโยชน์และมีเจตคติที่ดีต่อการประกอบอาชีพสุจริต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รู้จักประยุกต์ใช้เทคโนโลยีประกอบอาชีพสุจริต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มีคุณธรรม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สามารถคิดออกแบบสร้างและพัฒนาผลิตภัณฑ์หรือวิธีการใหม่ในการทำงาน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ทำงานด้วยความรับผิดชอบ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ขยัน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ซื่อสัตย์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ประหยัด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อดออม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มุ่งมั่น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อดทน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ใช้พลังงาน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ทรัพยากรธรรมชาติและสิ่งแวดล้อมอย่างคุ้มค่าและถูกวิธี</w:t>
      </w:r>
    </w:p>
    <w:p w:rsidR="000A6399" w:rsidRDefault="000A6399" w:rsidP="00EC513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402122" w:rsidRDefault="00402122" w:rsidP="00EC5135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EC5135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402122" w:rsidRPr="00EC5135" w:rsidRDefault="00EC5135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๑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เข้าใจความหมาย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ความสำคัญ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ประโยชน์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หลักการ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วิธีการขั้นตอนกระบวนการทำงาน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การจัดการสามารถ</w:t>
      </w:r>
    </w:p>
    <w:p w:rsidR="00402122" w:rsidRPr="00EC5135" w:rsidRDefault="00402122" w:rsidP="00EC5135">
      <w:pPr>
        <w:pStyle w:val="a8"/>
        <w:rPr>
          <w:rFonts w:ascii="TH SarabunPSK" w:hAnsi="TH SarabunPSK" w:cs="TH SarabunPSK"/>
          <w:sz w:val="32"/>
          <w:szCs w:val="32"/>
        </w:rPr>
      </w:pPr>
      <w:r w:rsidRPr="00EC5135">
        <w:rPr>
          <w:rFonts w:ascii="TH SarabunPSK" w:hAnsi="TH SarabunPSK" w:cs="TH SarabunPSK"/>
          <w:sz w:val="32"/>
          <w:szCs w:val="32"/>
          <w:cs/>
        </w:rPr>
        <w:t>ทำงานประเมิน</w:t>
      </w:r>
      <w:r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Pr="00EC5135">
        <w:rPr>
          <w:rFonts w:ascii="TH SarabunPSK" w:hAnsi="TH SarabunPSK" w:cs="TH SarabunPSK"/>
          <w:sz w:val="32"/>
          <w:szCs w:val="32"/>
          <w:cs/>
        </w:rPr>
        <w:t>ปรับปรุง</w:t>
      </w:r>
      <w:r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Pr="00EC5135">
        <w:rPr>
          <w:rFonts w:ascii="TH SarabunPSK" w:hAnsi="TH SarabunPSK" w:cs="TH SarabunPSK"/>
          <w:sz w:val="32"/>
          <w:szCs w:val="32"/>
          <w:cs/>
        </w:rPr>
        <w:t>และพัฒนางานทำขนมไทย</w:t>
      </w:r>
    </w:p>
    <w:p w:rsidR="00402122" w:rsidRPr="00EC5135" w:rsidRDefault="00EC5135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๒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เจตคติที่ดีและประสบการณ์ในงานอาชีพทำขนมไทย</w:t>
      </w:r>
    </w:p>
    <w:p w:rsidR="00402122" w:rsidRPr="00EC5135" w:rsidRDefault="00EC5135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๓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เลือกใช้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ซ่อมแซม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ดัดแปลงเก็บบำรุงรักษาเครื่องมือ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เครื่องใช้ในการทำงานขนมไทย</w:t>
      </w:r>
    </w:p>
    <w:p w:rsidR="00402122" w:rsidRPr="00EC5135" w:rsidRDefault="00EC5135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๔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สามารถประยุกต์ใช้เทคโนโลยีมาสร้างสรรค์งานประกอบอาชีพทำขนมไทย</w:t>
      </w:r>
    </w:p>
    <w:p w:rsidR="00402122" w:rsidRPr="00EC5135" w:rsidRDefault="00EC5135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๕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วางแผนอย่างมีกลยุทธ์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เลือกและใช้เทคโนโลยีอย่างสร้างสรรค์และเหมาะสมกับงานการทำขนมไทย</w:t>
      </w:r>
    </w:p>
    <w:p w:rsidR="00402122" w:rsidRPr="00EC5135" w:rsidRDefault="00EC5135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๖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เจตคติที่ดีและประสบการณ์ในงานเลือกใช้และเก็บรักษาวัสดุที่ใช้ในการทำขนมไทย</w:t>
      </w:r>
    </w:p>
    <w:p w:rsidR="00402122" w:rsidRPr="00EC5135" w:rsidRDefault="00EC5135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๗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เจตคติที่ดีและประสบการณ์ในทำขนมไทยประเภทต่าง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ๆ</w:t>
      </w:r>
    </w:p>
    <w:p w:rsidR="00402122" w:rsidRPr="00EC5135" w:rsidRDefault="00EC5135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๘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สามารถประยุกต์ใช้เทคโนโลยีมาสร้างสรรค์ในการทำขนมไทยชนิดต่าง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ๆ</w:t>
      </w:r>
    </w:p>
    <w:p w:rsidR="00402122" w:rsidRPr="00EC5135" w:rsidRDefault="00EC5135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เจตคติที่ดีและประสบการณ์ในการคำนวณค่าใช้จ่าย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กำหนดราคาในการจัดจำหน่าย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ทำบัญชี</w:t>
      </w:r>
      <w:r>
        <w:rPr>
          <w:rFonts w:ascii="TH SarabunPSK" w:hAnsi="TH SarabunPSK" w:cs="TH SarabunPSK"/>
          <w:sz w:val="32"/>
          <w:szCs w:val="32"/>
        </w:rPr>
        <w:t>-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รายรับ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รายจ่ายในการทำอาชีพขนมไทย</w:t>
      </w:r>
    </w:p>
    <w:p w:rsidR="00402122" w:rsidRPr="00EC5135" w:rsidRDefault="00EC5135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๑๐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เข้าใจ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มีความคิดสร้างสรรค์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มีทักษะ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มีคุณธรรมมีจิตสำนึกในการใช้พลังงานทรัพยากรและสิ่งแวดล้อมใน</w:t>
      </w:r>
    </w:p>
    <w:p w:rsidR="00402122" w:rsidRPr="00EC5135" w:rsidRDefault="00402122" w:rsidP="00EC5135">
      <w:pPr>
        <w:pStyle w:val="a8"/>
        <w:rPr>
          <w:rFonts w:ascii="TH SarabunPSK" w:hAnsi="TH SarabunPSK" w:cs="TH SarabunPSK"/>
          <w:sz w:val="32"/>
          <w:szCs w:val="32"/>
        </w:rPr>
      </w:pPr>
      <w:r w:rsidRPr="00EC5135">
        <w:rPr>
          <w:rFonts w:ascii="TH SarabunPSK" w:hAnsi="TH SarabunPSK" w:cs="TH SarabunPSK"/>
          <w:sz w:val="32"/>
          <w:szCs w:val="32"/>
          <w:cs/>
        </w:rPr>
        <w:t>การทำงานอาชีพการทำขนมไทย</w:t>
      </w:r>
    </w:p>
    <w:p w:rsidR="00402122" w:rsidRPr="00EC5135" w:rsidRDefault="00EC5135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๑๑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มีทักษะ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กระบวนการทำงานและการจัดการ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การทำงานเป็นกลุ่มการแสวงหาความรู้สามารถแก้ปัญหาใน</w:t>
      </w:r>
    </w:p>
    <w:p w:rsidR="00402122" w:rsidRPr="00EC5135" w:rsidRDefault="00402122" w:rsidP="00EC5135">
      <w:pPr>
        <w:pStyle w:val="a8"/>
        <w:rPr>
          <w:rFonts w:ascii="TH SarabunPSK" w:hAnsi="TH SarabunPSK" w:cs="TH SarabunPSK"/>
          <w:sz w:val="32"/>
          <w:szCs w:val="32"/>
        </w:rPr>
      </w:pPr>
      <w:r w:rsidRPr="00EC5135">
        <w:rPr>
          <w:rFonts w:ascii="TH SarabunPSK" w:hAnsi="TH SarabunPSK" w:cs="TH SarabunPSK"/>
          <w:sz w:val="32"/>
          <w:szCs w:val="32"/>
          <w:cs/>
        </w:rPr>
        <w:t>การทำงาน</w:t>
      </w:r>
      <w:r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Pr="00EC5135">
        <w:rPr>
          <w:rFonts w:ascii="TH SarabunPSK" w:hAnsi="TH SarabunPSK" w:cs="TH SarabunPSK"/>
          <w:sz w:val="32"/>
          <w:szCs w:val="32"/>
          <w:cs/>
        </w:rPr>
        <w:t>รักการทำงาน</w:t>
      </w:r>
      <w:r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Pr="00EC5135">
        <w:rPr>
          <w:rFonts w:ascii="TH SarabunPSK" w:hAnsi="TH SarabunPSK" w:cs="TH SarabunPSK"/>
          <w:sz w:val="32"/>
          <w:szCs w:val="32"/>
          <w:cs/>
        </w:rPr>
        <w:t>และมีเจตคติที่ดีต่อการทำงานอาชีพทำขนมไทย</w:t>
      </w:r>
    </w:p>
    <w:p w:rsidR="00402122" w:rsidRPr="00EC5135" w:rsidRDefault="00EC5135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๑๒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เข้าใจ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มีทักษะมีประสบการณ์มีคุณธรรม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มีเจตคติที่ดีและเห็นแนวทางในการประกอบอาชีพทำขนมไทย</w:t>
      </w:r>
    </w:p>
    <w:p w:rsidR="00402122" w:rsidRPr="00EC5135" w:rsidRDefault="00EC5135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๑๓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ออกแบบและสร้างวัสดุอุปกรณ์เครื่องมือเครื่องใช้และผลิตภัณฑ์หรือวิธีการ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ทดสอบปรับปรุงแก้ไข</w:t>
      </w:r>
    </w:p>
    <w:p w:rsidR="00402122" w:rsidRDefault="00402122" w:rsidP="00EC5135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EC5135">
        <w:rPr>
          <w:rFonts w:ascii="TH SarabunPSK" w:hAnsi="TH SarabunPSK" w:cs="TH SarabunPSK"/>
          <w:sz w:val="32"/>
          <w:szCs w:val="32"/>
          <w:cs/>
        </w:rPr>
        <w:t>ประเมินผลนำเสนอแนวคิดกระบวนการและผลงานอย่างคุ้มค่าถูกวิธี</w:t>
      </w:r>
      <w:r w:rsidRPr="00EC5135">
        <w:rPr>
          <w:rFonts w:ascii="TH SarabunPSK" w:hAnsi="TH SarabunPSK" w:cs="TH SarabunPSK"/>
          <w:sz w:val="32"/>
          <w:szCs w:val="32"/>
        </w:rPr>
        <w:t xml:space="preserve"> </w:t>
      </w:r>
    </w:p>
    <w:p w:rsidR="000A6399" w:rsidRPr="00EC5135" w:rsidRDefault="000A6399" w:rsidP="00EC5135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</w:p>
    <w:p w:rsidR="00402122" w:rsidRDefault="00402122" w:rsidP="00EC5135">
      <w:pPr>
        <w:pStyle w:val="a8"/>
        <w:rPr>
          <w:rFonts w:ascii="TH SarabunPSK" w:hAnsi="TH SarabunPSK" w:cs="TH SarabunPSK"/>
          <w:sz w:val="32"/>
          <w:szCs w:val="32"/>
        </w:rPr>
      </w:pPr>
      <w:r w:rsidRPr="00EC5135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EC5135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EC5135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๑๓</w:t>
      </w:r>
      <w:r w:rsidRPr="00EC5135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EC5135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A6399" w:rsidRDefault="000A6399" w:rsidP="00EC5135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EC5135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Pr="00EC5135" w:rsidRDefault="000A6399" w:rsidP="00EC5135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ขนมอบ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 w:rsidR="000A6399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171A6B" w:rsidRDefault="00EC5135" w:rsidP="00EC5135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</w:p>
    <w:p w:rsidR="00402122" w:rsidRPr="00EC5135" w:rsidRDefault="00171A6B" w:rsidP="000952A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EC5135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ศึกษาขนมอบประเภทต่าง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ๆ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เครื่องใช้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วัสดุอุปกรณ์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การใช้และการเก็บรักษา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มาตราชั่ง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ตวงฝึกชั่ง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ตวง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ผสมและประกอบขนมอบ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ปฏิบัติงานทำขนมอบประเภท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ต่างๆ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เช่น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คุกกี้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เค้ก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พายและขนมปังอย่างง่าย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เก็บรักษาและบรรจุภาชนะที่เหมาะสม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คำนวณค่าใช้จ่าย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กำหนดราคาขายจัดจำหน่าย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จดบันทึกการปฏิบัติงาน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ทำบัญชีรายรับ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–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รายจ่าย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และประเมินผล</w:t>
      </w:r>
    </w:p>
    <w:p w:rsidR="00402122" w:rsidRPr="00EC5135" w:rsidRDefault="00EC5135" w:rsidP="000952A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โดยปฏิบัติงานทำขนมอบประเภท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ต่างๆ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เช่น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คุกกี้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เค้ก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พายและขนมปังอย่างง่าย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เก็บรักษาและบรรจุภาชนะที่เหมาะสม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คำนวณค่าใช้จ่าย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กำหนดราคาขายจัดจำหน่าย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จดบันทึกการปฏิบัติงาน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ทำบัญชีรายรับ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–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รายจ่าย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และประเมินผล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การจัดการและการใช้เทคโนโลยี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ตลอดจนปลูกนิสัยรักการทำงานเพื่อมุ่งเน้นให้ผู้เรียนมีความรู้และทักษะในงานอาชีพสุจริตที่สนใจและทำงานอย่างมีคุณภาพ</w:t>
      </w:r>
    </w:p>
    <w:p w:rsidR="00402122" w:rsidRDefault="00EC5135" w:rsidP="000952A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เห็นประโยชน์และมีเจตคติที่ดีต่อการประกอบอาชีพสุจริต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รู้จักประยุกต์ใช้เทคโนโลยีประกอบอาชีพสุจริต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มีคุณธรรม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สามารถคิดออกแบบสร้างและพัฒนาผลิตภัณฑ์หรือวิธีการใหม่ในการทำงาน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ทำงานด้วยความรับผิดชอบ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ขยัน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ซื่อสัตย์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ประหยัด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อดออม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มุ่งมั่น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อดทน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ใช้พลังงาน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ทรัพยากรธรรมชาติและสิ่งแวดล้อมอย่างคุ้มค่าและถูกวิธี</w:t>
      </w:r>
    </w:p>
    <w:p w:rsidR="000A6399" w:rsidRDefault="000A6399" w:rsidP="000952A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402122" w:rsidRDefault="00402122" w:rsidP="00EC5135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EC5135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402122" w:rsidRPr="00EC5135" w:rsidRDefault="00171A6B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๑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เข้าใจความหมาย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ความสำคัญ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ประโยชน์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หลักการ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วิธีการขั้นตอนกระบวนการทำงาน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การจัดการ</w:t>
      </w:r>
    </w:p>
    <w:p w:rsidR="00402122" w:rsidRPr="00EC5135" w:rsidRDefault="00402122" w:rsidP="00EC5135">
      <w:pPr>
        <w:pStyle w:val="a8"/>
        <w:rPr>
          <w:rFonts w:ascii="TH SarabunPSK" w:hAnsi="TH SarabunPSK" w:cs="TH SarabunPSK"/>
          <w:sz w:val="32"/>
          <w:szCs w:val="32"/>
        </w:rPr>
      </w:pPr>
      <w:r w:rsidRPr="00EC5135">
        <w:rPr>
          <w:rFonts w:ascii="TH SarabunPSK" w:hAnsi="TH SarabunPSK" w:cs="TH SarabunPSK"/>
          <w:sz w:val="32"/>
          <w:szCs w:val="32"/>
          <w:cs/>
        </w:rPr>
        <w:t>สามารถทำงานประเมิน</w:t>
      </w:r>
      <w:r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Pr="00EC5135">
        <w:rPr>
          <w:rFonts w:ascii="TH SarabunPSK" w:hAnsi="TH SarabunPSK" w:cs="TH SarabunPSK"/>
          <w:sz w:val="32"/>
          <w:szCs w:val="32"/>
          <w:cs/>
        </w:rPr>
        <w:t>ปรับปรุง</w:t>
      </w:r>
      <w:r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Pr="00EC5135">
        <w:rPr>
          <w:rFonts w:ascii="TH SarabunPSK" w:hAnsi="TH SarabunPSK" w:cs="TH SarabunPSK"/>
          <w:sz w:val="32"/>
          <w:szCs w:val="32"/>
          <w:cs/>
        </w:rPr>
        <w:t>และพัฒนางานทำขนมอบ</w:t>
      </w:r>
    </w:p>
    <w:p w:rsidR="00402122" w:rsidRPr="00EC5135" w:rsidRDefault="00171A6B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๒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เจตคติที่ดีและประสบการณ์ในงานอาชีพทำขนมอบ</w:t>
      </w:r>
    </w:p>
    <w:p w:rsidR="00402122" w:rsidRPr="00EC5135" w:rsidRDefault="00171A6B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๓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เลือกใช้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ซ่อมแซม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ดัดแปลงเก็บบำรุงรักษาเครื่องมือ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เครื่องใช้ในการทำงานขนมอบ</w:t>
      </w:r>
    </w:p>
    <w:p w:rsidR="00402122" w:rsidRPr="00EC5135" w:rsidRDefault="00171A6B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๔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สามารถประยุกต์ใช้เทคโนโลยีมาสร้างสรรค์งานประกอบอาชีพทำขนมอบ</w:t>
      </w:r>
    </w:p>
    <w:p w:rsidR="00402122" w:rsidRPr="00EC5135" w:rsidRDefault="00171A6B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๕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วางแผนอย่างมีกลยุทธ์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เลือกและใช้เทคโนโลยีอย่างสร้างสรรค์และเหมาะสมกับงานการทำขนมอบ</w:t>
      </w:r>
    </w:p>
    <w:p w:rsidR="00402122" w:rsidRPr="00EC5135" w:rsidRDefault="00171A6B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๖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เจตคติที่ดีและประสบการณ์ในงานเลือกใช้และเก็บรักษาวัสดุที่ใช้ในการทำขนมอบ</w:t>
      </w:r>
    </w:p>
    <w:p w:rsidR="00402122" w:rsidRPr="00EC5135" w:rsidRDefault="00171A6B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๗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เจตคติที่ดีและประสบการณ์ในการทำคุกกี้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เค้ก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พายและขนมปังชนิดต่าง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ๆ</w:t>
      </w:r>
    </w:p>
    <w:p w:rsidR="00402122" w:rsidRPr="00EC5135" w:rsidRDefault="00171A6B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๘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สามารถประยุกต์ใช้เทคโนโลยีมาสร้างสรรค์ในการทำคุกกี้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เค้กพายและขนมปังชนิดต่าง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ๆ</w:t>
      </w:r>
    </w:p>
    <w:p w:rsidR="00402122" w:rsidRPr="00EC5135" w:rsidRDefault="00171A6B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๙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เจตคติที่ดีและประสบการณ์ในการคำนวณค่าใช้จ่าย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กำหนดราคาในการจัดจำหน่าย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ทำ</w:t>
      </w:r>
    </w:p>
    <w:p w:rsidR="00402122" w:rsidRPr="00EC5135" w:rsidRDefault="00402122" w:rsidP="00EC5135">
      <w:pPr>
        <w:pStyle w:val="a8"/>
        <w:rPr>
          <w:rFonts w:ascii="TH SarabunPSK" w:hAnsi="TH SarabunPSK" w:cs="TH SarabunPSK"/>
          <w:sz w:val="32"/>
          <w:szCs w:val="32"/>
        </w:rPr>
      </w:pPr>
      <w:r w:rsidRPr="00EC5135">
        <w:rPr>
          <w:rFonts w:ascii="TH SarabunPSK" w:hAnsi="TH SarabunPSK" w:cs="TH SarabunPSK"/>
          <w:sz w:val="32"/>
          <w:szCs w:val="32"/>
          <w:cs/>
        </w:rPr>
        <w:t>บัญชี</w:t>
      </w:r>
      <w:r w:rsidR="00EC5135">
        <w:rPr>
          <w:rFonts w:ascii="TH SarabunPSK" w:hAnsi="TH SarabunPSK" w:cs="TH SarabunPSK"/>
          <w:sz w:val="32"/>
          <w:szCs w:val="32"/>
        </w:rPr>
        <w:t>-</w:t>
      </w:r>
      <w:r w:rsidRPr="00EC5135">
        <w:rPr>
          <w:rFonts w:ascii="TH SarabunPSK" w:hAnsi="TH SarabunPSK" w:cs="TH SarabunPSK"/>
          <w:sz w:val="32"/>
          <w:szCs w:val="32"/>
          <w:cs/>
        </w:rPr>
        <w:t>รายรับ</w:t>
      </w:r>
      <w:r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Pr="00EC5135">
        <w:rPr>
          <w:rFonts w:ascii="TH SarabunPSK" w:hAnsi="TH SarabunPSK" w:cs="TH SarabunPSK"/>
          <w:sz w:val="32"/>
          <w:szCs w:val="32"/>
          <w:cs/>
        </w:rPr>
        <w:t>รายจ่ายในการทำอาชีพขนมอบ</w:t>
      </w:r>
    </w:p>
    <w:p w:rsidR="00402122" w:rsidRPr="00EC5135" w:rsidRDefault="00171A6B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๑๐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เข้าใจ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มีความคิดสร้างสรรค์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มีทักษะ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มีคุณธรรมมีจิตสำนึกในการใช้พลังงานทรัพยากรและสิ่งแวดล้อมใน</w:t>
      </w:r>
    </w:p>
    <w:p w:rsidR="00402122" w:rsidRPr="00EC5135" w:rsidRDefault="00402122" w:rsidP="00EC5135">
      <w:pPr>
        <w:pStyle w:val="a8"/>
        <w:rPr>
          <w:rFonts w:ascii="TH SarabunPSK" w:hAnsi="TH SarabunPSK" w:cs="TH SarabunPSK"/>
          <w:sz w:val="32"/>
          <w:szCs w:val="32"/>
        </w:rPr>
      </w:pPr>
      <w:r w:rsidRPr="00EC5135">
        <w:rPr>
          <w:rFonts w:ascii="TH SarabunPSK" w:hAnsi="TH SarabunPSK" w:cs="TH SarabunPSK"/>
          <w:sz w:val="32"/>
          <w:szCs w:val="32"/>
          <w:cs/>
        </w:rPr>
        <w:t>การทำงานอาชีพการทำขนมอบ</w:t>
      </w:r>
    </w:p>
    <w:p w:rsidR="00402122" w:rsidRPr="00EC5135" w:rsidRDefault="00171A6B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๑๑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มีทักษะ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กระบวนการทำงานและการจัดการ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การทำงานเป็นกลุ่มการแสวงหาความรู้สามารถแก้ปัญหาใน</w:t>
      </w:r>
    </w:p>
    <w:p w:rsidR="00402122" w:rsidRPr="00EC5135" w:rsidRDefault="00402122" w:rsidP="00EC5135">
      <w:pPr>
        <w:pStyle w:val="a8"/>
        <w:rPr>
          <w:rFonts w:ascii="TH SarabunPSK" w:hAnsi="TH SarabunPSK" w:cs="TH SarabunPSK"/>
          <w:sz w:val="32"/>
          <w:szCs w:val="32"/>
        </w:rPr>
      </w:pPr>
      <w:r w:rsidRPr="00EC5135">
        <w:rPr>
          <w:rFonts w:ascii="TH SarabunPSK" w:hAnsi="TH SarabunPSK" w:cs="TH SarabunPSK"/>
          <w:sz w:val="32"/>
          <w:szCs w:val="32"/>
          <w:cs/>
        </w:rPr>
        <w:t>การทำงาน</w:t>
      </w:r>
      <w:r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Pr="00EC5135">
        <w:rPr>
          <w:rFonts w:ascii="TH SarabunPSK" w:hAnsi="TH SarabunPSK" w:cs="TH SarabunPSK"/>
          <w:sz w:val="32"/>
          <w:szCs w:val="32"/>
          <w:cs/>
        </w:rPr>
        <w:t>รักการทำงาน</w:t>
      </w:r>
      <w:r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Pr="00EC5135">
        <w:rPr>
          <w:rFonts w:ascii="TH SarabunPSK" w:hAnsi="TH SarabunPSK" w:cs="TH SarabunPSK"/>
          <w:sz w:val="32"/>
          <w:szCs w:val="32"/>
          <w:cs/>
        </w:rPr>
        <w:t>และมีเจตคติที่ดีต่อการทำงานอาชีพทำขนมอบ</w:t>
      </w:r>
    </w:p>
    <w:p w:rsidR="00402122" w:rsidRPr="00EC5135" w:rsidRDefault="00171A6B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๑๒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เข้าใจ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มีทักษะมีประสบการณ์มีคุณธรรม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มีเจตคติที่ดีและเห็นแนวทางในการประกอบอาชีพทำขนมอบ</w:t>
      </w:r>
    </w:p>
    <w:p w:rsidR="00402122" w:rsidRPr="00EC5135" w:rsidRDefault="00171A6B" w:rsidP="00EC513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740209" w:rsidRPr="00EC5135">
        <w:rPr>
          <w:rFonts w:ascii="TH SarabunPSK" w:hAnsi="TH SarabunPSK" w:cs="TH SarabunPSK"/>
          <w:sz w:val="32"/>
          <w:szCs w:val="32"/>
          <w:cs/>
        </w:rPr>
        <w:t>๑๓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ออกแบบและสร้างวัสดุอุปกรณ์เครื่องมือเครื่องใช้และผลิตภัณฑ์หรือวิธีการ</w:t>
      </w:r>
      <w:r w:rsidR="00402122" w:rsidRPr="00EC5135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EC5135">
        <w:rPr>
          <w:rFonts w:ascii="TH SarabunPSK" w:hAnsi="TH SarabunPSK" w:cs="TH SarabunPSK"/>
          <w:sz w:val="32"/>
          <w:szCs w:val="32"/>
          <w:cs/>
        </w:rPr>
        <w:t>ทดสอบปรับปรุงแก้ไข</w:t>
      </w:r>
    </w:p>
    <w:p w:rsidR="00402122" w:rsidRDefault="00402122" w:rsidP="00171A6B">
      <w:pPr>
        <w:pStyle w:val="a8"/>
        <w:rPr>
          <w:rFonts w:ascii="TH SarabunPSK" w:hAnsi="TH SarabunPSK" w:cs="TH SarabunPSK"/>
          <w:sz w:val="32"/>
          <w:szCs w:val="32"/>
        </w:rPr>
      </w:pPr>
      <w:r w:rsidRPr="00EC5135">
        <w:rPr>
          <w:rFonts w:ascii="TH SarabunPSK" w:hAnsi="TH SarabunPSK" w:cs="TH SarabunPSK"/>
          <w:sz w:val="32"/>
          <w:szCs w:val="32"/>
          <w:cs/>
        </w:rPr>
        <w:t>ประเมินผลนำเสนอแนวคิดกระบวนการและผลงานอย่างคุ้มค่าถูกวิธี</w:t>
      </w:r>
      <w:r w:rsidRPr="00EC5135">
        <w:rPr>
          <w:rFonts w:ascii="TH SarabunPSK" w:hAnsi="TH SarabunPSK" w:cs="TH SarabunPSK"/>
          <w:sz w:val="32"/>
          <w:szCs w:val="32"/>
        </w:rPr>
        <w:t xml:space="preserve"> </w:t>
      </w:r>
    </w:p>
    <w:p w:rsidR="000A6399" w:rsidRDefault="000A6399" w:rsidP="00171A6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02122" w:rsidRDefault="00402122" w:rsidP="00EC5135">
      <w:pPr>
        <w:pStyle w:val="a8"/>
        <w:rPr>
          <w:rFonts w:ascii="TH SarabunPSK" w:hAnsi="TH SarabunPSK" w:cs="TH SarabunPSK"/>
          <w:sz w:val="32"/>
          <w:szCs w:val="32"/>
        </w:rPr>
      </w:pPr>
      <w:r w:rsidRPr="00EC5135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EC5135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EC5135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๑๓</w:t>
      </w:r>
      <w:r w:rsidRPr="00EC5135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EC5135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A6399" w:rsidRDefault="000A6399" w:rsidP="00EC5135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EC5135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Pr="00EC5135" w:rsidRDefault="000A6399" w:rsidP="00EC5135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อาหารจานเดียว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</w:t>
      </w:r>
      <w:r w:rsidR="000A6399"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90585" w:rsidRDefault="00490585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02122" w:rsidRPr="00C861C7" w:rsidRDefault="00C861C7" w:rsidP="00C861C7">
      <w:pPr>
        <w:pStyle w:val="a8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ศึกษาอาหารจานเดียว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เครื่องใช้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วัสดุอุปกรณ์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การใช้และการเก็บรักษา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มาตราชั่ง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ตวง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ฝึกชั่งตวง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ผสมและประกอบอาหารจานเดียวปฏิบัติงานทำ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อาหารจานเดียว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เก็บรักษาและบรรจุภาชนะที่เหมาะสมคำนวณค่าใช้จ่าย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กำหนดราคาขายจัดจำหน่าย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จดบันทึกการปฏิบัติงาน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ทำบัญชีรายรับ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–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รายจ่าย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และประเมินผลโดยปฏิบัติงานทำอาหารจานเดียว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เก็บรักษาและบรรจุภาชนะที่เหมาะสม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คำนวณค่าใช้จ่ายกำหนดราคาขายจัดจำหน่าย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จดบันทึกการปฏิบัติงานอาหารจานเดียว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ทำบัญชีรายรับ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–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รายจ่าย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และประเมินผล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การจัดการและการใช้เทคโนโลยี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ตลอดจนปลูกนิสัยรักการ</w:t>
      </w:r>
    </w:p>
    <w:p w:rsidR="00C861C7" w:rsidRDefault="00C861C7" w:rsidP="00C861C7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พื่อมุ่งเน้นให้ผู้เรียนมีความรู้และทักษะในงานอาชีพสุจริตที่สนใจและทำงานอย่างมีคุณภาพเห็นประโยชน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402122" w:rsidRDefault="00C861C7" w:rsidP="00C861C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และมีเจตคติที่ดีต่อการประกอบอาชีพสุจริต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รู้จักประยุกต์ใช้เทคโนโลยีประกอบอาชีพสุจริต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มีคุณธรรมสามารถคิดออกแบบสร้างและพัฒนาผลิตภัณฑ์หรือวิธีการใหม่ในการทำงาน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ทำงานด้วยความรับผิดชอบ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ขยัน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ซื่อสัตย์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ประหยัด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อดออม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มุ่งมั่น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อดทน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ใช้พลังงาน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ทรัพยากรธรรมชาติและสิ่งแวดล้อมอย่างคุ้มค่าและถูกวิธี</w:t>
      </w:r>
    </w:p>
    <w:p w:rsidR="000A6399" w:rsidRDefault="000A6399" w:rsidP="00C861C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C861C7" w:rsidRPr="00C861C7" w:rsidRDefault="00402122" w:rsidP="00C861C7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C861C7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๑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เข้าใจความหมาย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ความสำคัญ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ประโยชน์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หลักการ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วิธีการขั้นตอนกระบวนการทำงาน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การจัดการสามารถ</w:t>
      </w:r>
    </w:p>
    <w:p w:rsidR="00402122" w:rsidRPr="00C861C7" w:rsidRDefault="00402122" w:rsidP="00C861C7">
      <w:pPr>
        <w:pStyle w:val="a8"/>
        <w:rPr>
          <w:rFonts w:ascii="TH SarabunPSK" w:hAnsi="TH SarabunPSK" w:cs="TH SarabunPSK"/>
          <w:sz w:val="32"/>
          <w:szCs w:val="32"/>
        </w:rPr>
      </w:pPr>
      <w:r w:rsidRPr="00C861C7">
        <w:rPr>
          <w:rFonts w:ascii="TH SarabunPSK" w:hAnsi="TH SarabunPSK" w:cs="TH SarabunPSK"/>
          <w:sz w:val="32"/>
          <w:szCs w:val="32"/>
          <w:cs/>
        </w:rPr>
        <w:t>ทำงานประเมิน</w:t>
      </w:r>
      <w:r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Pr="00C861C7">
        <w:rPr>
          <w:rFonts w:ascii="TH SarabunPSK" w:hAnsi="TH SarabunPSK" w:cs="TH SarabunPSK"/>
          <w:sz w:val="32"/>
          <w:szCs w:val="32"/>
          <w:cs/>
        </w:rPr>
        <w:t>ปรับปรุง</w:t>
      </w:r>
      <w:r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Pr="00C861C7">
        <w:rPr>
          <w:rFonts w:ascii="TH SarabunPSK" w:hAnsi="TH SarabunPSK" w:cs="TH SarabunPSK"/>
          <w:sz w:val="32"/>
          <w:szCs w:val="32"/>
          <w:cs/>
        </w:rPr>
        <w:t>และพัฒนางานทำอาหารจานเดียว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๒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เจตคติที่ดีและประสบการณ์ในงานอาชีพทำอาหารจานเดียว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๓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เลือกใช้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ซ่อมแซม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ดัดแปลงเก็บบำรุงรักษาเครื่องมือ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เครื่องใช้ในการทำงานอาหารจานเดียว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๔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สามารถประยุกต์ใช้เทคโนโลยีมาสร้างสรรค์งานประกอบอาชีพทำอาหารจานเดียว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๕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วางแผนอย่างมีกลยุทธ์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เลือกและใช้เทคโนโลยีอย่างสร้างสรรค์และเหมาะสมกับงานการทำอาหารจานเดียว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๖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เจตคติที่ดีและประสบการณ์ในงานเลือกใช้และเก็บรักษาวัสดุที่ใช้ในการทำอาหารจานเดียว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๗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เจตคติที่ดีและประสบการณ์ในทำอาหารจานเดียวประเภทต่าง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ๆ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๘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สามารถประยุกต์ใช้เทคโนโลยีมาสร้างสรรค์ในการทำอาหารจานเดียวชนิดต่าง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ๆ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เจตคติที่ดีและประสบการณ์ในการคำนวณค่าใช้จ่าย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กำหนดราคาในการจัดจำหน่าย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ทำบัญชี</w:t>
      </w:r>
      <w:r>
        <w:rPr>
          <w:rFonts w:ascii="TH SarabunPSK" w:hAnsi="TH SarabunPSK" w:cs="TH SarabunPSK"/>
          <w:sz w:val="32"/>
          <w:szCs w:val="32"/>
        </w:rPr>
        <w:t>-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รายรับ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รายจ่ายในการทำอาชีพอาหารจานเดียว</w:t>
      </w:r>
    </w:p>
    <w:p w:rsidR="00402122" w:rsidRPr="00C861C7" w:rsidRDefault="00C861C7" w:rsidP="00C861C7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</w:t>
      </w:r>
      <w:r>
        <w:rPr>
          <w:rFonts w:ascii="TH SarabunPSK" w:eastAsia="AngsanaNew" w:hAnsi="TH SarabunPSK" w:cs="TH SarabunPSK"/>
          <w:sz w:val="32"/>
          <w:szCs w:val="32"/>
          <w:cs/>
        </w:rPr>
        <w:t>๑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๐</w:t>
      </w:r>
      <w:r w:rsidR="00402122" w:rsidRPr="00C861C7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eastAsia="AngsanaNew" w:hAnsi="TH SarabunPSK" w:cs="TH SarabunPSK"/>
          <w:sz w:val="32"/>
          <w:szCs w:val="32"/>
          <w:cs/>
        </w:rPr>
        <w:t>มีทักษะ</w:t>
      </w:r>
      <w:r w:rsidR="00402122" w:rsidRPr="00C861C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eastAsia="AngsanaNew" w:hAnsi="TH SarabunPSK" w:cs="TH SarabunPSK"/>
          <w:sz w:val="32"/>
          <w:szCs w:val="32"/>
          <w:cs/>
        </w:rPr>
        <w:t>กระบวนการทำงานและการจัดการ</w:t>
      </w:r>
      <w:r w:rsidR="00402122" w:rsidRPr="00C861C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eastAsia="AngsanaNew" w:hAnsi="TH SarabunPSK" w:cs="TH SarabunPSK"/>
          <w:sz w:val="32"/>
          <w:szCs w:val="32"/>
          <w:cs/>
        </w:rPr>
        <w:t>การทำงานเป็นกลุ่มการแสวงหาความรู้สามารถแก้ปัญหาใน</w:t>
      </w:r>
    </w:p>
    <w:p w:rsidR="00C861C7" w:rsidRDefault="00402122" w:rsidP="00C861C7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  <w:r w:rsidRPr="00C861C7">
        <w:rPr>
          <w:rFonts w:ascii="TH SarabunPSK" w:eastAsia="AngsanaNew" w:hAnsi="TH SarabunPSK" w:cs="TH SarabunPSK"/>
          <w:sz w:val="32"/>
          <w:szCs w:val="32"/>
          <w:cs/>
        </w:rPr>
        <w:t>การทำงาน</w:t>
      </w:r>
      <w:r w:rsidRPr="00C861C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C861C7">
        <w:rPr>
          <w:rFonts w:ascii="TH SarabunPSK" w:eastAsia="AngsanaNew" w:hAnsi="TH SarabunPSK" w:cs="TH SarabunPSK"/>
          <w:sz w:val="32"/>
          <w:szCs w:val="32"/>
          <w:cs/>
        </w:rPr>
        <w:t>รักการทำงาน</w:t>
      </w:r>
      <w:r w:rsidRPr="00C861C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C861C7">
        <w:rPr>
          <w:rFonts w:ascii="TH SarabunPSK" w:eastAsia="AngsanaNew" w:hAnsi="TH SarabunPSK" w:cs="TH SarabunPSK"/>
          <w:sz w:val="32"/>
          <w:szCs w:val="32"/>
          <w:cs/>
        </w:rPr>
        <w:t>และมีเจตคติที่ดีต่อการทำงานอาชีพทำอาหารจานเดียว</w:t>
      </w:r>
    </w:p>
    <w:p w:rsidR="00402122" w:rsidRPr="00C861C7" w:rsidRDefault="00C861C7" w:rsidP="00C861C7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</w:t>
      </w:r>
      <w:r>
        <w:rPr>
          <w:rFonts w:ascii="TH SarabunPSK" w:eastAsia="AngsanaNew" w:hAnsi="TH SarabunPSK" w:cs="TH SarabunPSK"/>
          <w:sz w:val="32"/>
          <w:szCs w:val="32"/>
          <w:cs/>
        </w:rPr>
        <w:t>๑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>
        <w:rPr>
          <w:rFonts w:ascii="TH SarabunPSK" w:eastAsia="AngsanaNew" w:hAnsi="TH SarabunPSK" w:cs="TH SarabunPSK"/>
          <w:sz w:val="32"/>
          <w:szCs w:val="32"/>
        </w:rPr>
        <w:t>.</w:t>
      </w:r>
      <w:r w:rsidR="00402122" w:rsidRPr="00C861C7">
        <w:rPr>
          <w:rFonts w:ascii="TH SarabunPSK" w:eastAsia="AngsanaNew" w:hAnsi="TH SarabunPSK" w:cs="TH SarabunPSK"/>
          <w:sz w:val="32"/>
          <w:szCs w:val="32"/>
          <w:cs/>
        </w:rPr>
        <w:t>เข้าใจมีทักษะมีประสบการณ์มีคุณธรรมมีเจตคติที่ดีและเห็นแนวทางในการประกอบอาชีพทำอาหาร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="00402122" w:rsidRPr="00C861C7">
        <w:rPr>
          <w:rFonts w:ascii="TH SarabunPSK" w:eastAsia="AngsanaNew" w:hAnsi="TH SarabunPSK" w:cs="TH SarabunPSK"/>
          <w:sz w:val="32"/>
          <w:szCs w:val="32"/>
          <w:cs/>
        </w:rPr>
        <w:t>จานเดียว</w:t>
      </w:r>
    </w:p>
    <w:p w:rsidR="00402122" w:rsidRDefault="00C861C7" w:rsidP="00C861C7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eastAsia="AngsanaNew" w:hAnsi="TH SarabunPSK" w:cs="TH SarabunPSK"/>
          <w:sz w:val="32"/>
          <w:szCs w:val="32"/>
          <w:cs/>
        </w:rPr>
        <w:t>๑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402122" w:rsidRPr="00C861C7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eastAsia="AngsanaNew" w:hAnsi="TH SarabunPSK" w:cs="TH SarabunPSK"/>
          <w:sz w:val="32"/>
          <w:szCs w:val="32"/>
          <w:cs/>
        </w:rPr>
        <w:t>ออกแบบและสร้างวัสดุอุปกรณ์เครื่องมือเครื่องใช้และผลิตภัณฑ์หรือวิธีการ</w:t>
      </w:r>
      <w:r w:rsidR="00402122" w:rsidRPr="00C861C7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eastAsia="AngsanaNew" w:hAnsi="TH SarabunPSK" w:cs="TH SarabunPSK"/>
          <w:sz w:val="32"/>
          <w:szCs w:val="32"/>
          <w:cs/>
        </w:rPr>
        <w:t>ทดสอบปรับปรุงแก้ไขประเมินผลนำเสนอแนวคิดกระบวนการและผลงานอย่างคุ้มค่าถูกวิธี</w:t>
      </w:r>
      <w:r w:rsidR="00402122" w:rsidRPr="00C861C7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C861C7" w:rsidRPr="00C861C7" w:rsidRDefault="00C861C7" w:rsidP="00C861C7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402122" w:rsidRDefault="00402122" w:rsidP="00C861C7">
      <w:pPr>
        <w:pStyle w:val="a8"/>
        <w:rPr>
          <w:rFonts w:ascii="TH SarabunPSK" w:hAnsi="TH SarabunPSK" w:cs="TH SarabunPSK"/>
          <w:sz w:val="32"/>
          <w:szCs w:val="32"/>
        </w:rPr>
      </w:pPr>
      <w:r w:rsidRPr="00C861C7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C861C7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C861C7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๑</w:t>
      </w:r>
      <w:r w:rsidR="00C861C7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๒</w:t>
      </w:r>
      <w:r w:rsidRPr="00C861C7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C861C7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A6399" w:rsidRDefault="000A6399" w:rsidP="00C861C7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C861C7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C861C7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C861C7">
      <w:pPr>
        <w:pStyle w:val="a8"/>
        <w:rPr>
          <w:rFonts w:ascii="TH SarabunPSK" w:hAnsi="TH SarabunPSK" w:cs="TH SarabunPSK"/>
          <w:sz w:val="32"/>
          <w:szCs w:val="32"/>
        </w:rPr>
      </w:pPr>
    </w:p>
    <w:p w:rsidR="00272749" w:rsidRDefault="00272749" w:rsidP="00C861C7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๙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อาหารนานาชาติ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 w:rsidR="000952A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90585" w:rsidRDefault="00490585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C861C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วิชาอาหารนานาชาติ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ที่มุ่งเน้นให้ผู้เรียนมีความรู้และทักษะในงานอาชีพสุจริต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ที่สนใจและทำงานอย่างมีคุณภาพ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เห็นประโยชน์และมีเจตคติที่ดี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ต่อการประกอบอาชีพสุจริต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รู้จักประยุกต์ใช้ปรัชญาเศรษฐกิจพอเพียง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และเทคโนโลยีประกอบอาชีพสุจริตมีคุณธรรมสามารถคิดออกแบบสร้างและพัฒนาผลิตภัณฑ์หรือวิธีการใหม่ในการทำงา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ทำงานด้วยความรับผิดชอบ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ขยันซื่อสัตย์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ประหยัด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อดออม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มุ่งมั่น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อดทน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ใช้พลังงาน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ทรัพยากรธรรมชาติและสิ่งแวดล้อมอย่างคุ้มค่าและถูกวิธี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โดยผู้เรียนจะต้องศึกษาอาหารนานาชาติประเภทต่าง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ๆ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เครื่องใช้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วัสดุอุปกรณ์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การใช้และการเก็บรักษามาตราชั่ง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ตวง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ฝึกชั่ง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ตวง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ผสมและประกอบอาหารนานาชาติ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</w:p>
    <w:p w:rsidR="00C861C7" w:rsidRDefault="00C861C7" w:rsidP="00C861C7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ปฏิบัติงานทำอาหารนานาชาติ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เก็บรักษาและบรรจุภาชนะที่เหมาะสม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คำนวณค่าใช้จ่าย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กำหนดราคาขาย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จัดจำหน่าย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จดบันทึกการปฏิบัติงาน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ทำบัญชีรายรับ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eastAsia="AngsanaNew" w:hAnsi="TH SarabunPSK" w:cs="TH SarabunPSK"/>
          <w:sz w:val="32"/>
          <w:szCs w:val="32"/>
        </w:rPr>
        <w:t xml:space="preserve">–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รายจ่าย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และประเมินผลในการศึกษาและการทำงานผู้เรียนจะต้องได้รับการฝึกฝนตามโครงการ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</w:p>
    <w:p w:rsidR="00402122" w:rsidRDefault="00C861C7" w:rsidP="00C861C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ตลอดจนปลูกฝังนิสัยรักการทำงาน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</w:p>
    <w:p w:rsidR="000952AF" w:rsidRDefault="000952AF" w:rsidP="00C861C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C861C7" w:rsidRPr="00C861C7" w:rsidRDefault="00402122" w:rsidP="00C861C7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C861C7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๑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เข้าใจความหมาย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ความสำคัญ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ประโยชน์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หลักการ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วิธีการขั้นตอนกระบวนการทำงาน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การจัดการสามารถ</w:t>
      </w:r>
    </w:p>
    <w:p w:rsidR="00402122" w:rsidRPr="00C861C7" w:rsidRDefault="00402122" w:rsidP="00C861C7">
      <w:pPr>
        <w:pStyle w:val="a8"/>
        <w:rPr>
          <w:rFonts w:ascii="TH SarabunPSK" w:hAnsi="TH SarabunPSK" w:cs="TH SarabunPSK"/>
          <w:sz w:val="32"/>
          <w:szCs w:val="32"/>
        </w:rPr>
      </w:pPr>
      <w:r w:rsidRPr="00C861C7">
        <w:rPr>
          <w:rFonts w:ascii="TH SarabunPSK" w:hAnsi="TH SarabunPSK" w:cs="TH SarabunPSK"/>
          <w:sz w:val="32"/>
          <w:szCs w:val="32"/>
          <w:cs/>
        </w:rPr>
        <w:t>ทำงานประเมิน</w:t>
      </w:r>
      <w:r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Pr="00C861C7">
        <w:rPr>
          <w:rFonts w:ascii="TH SarabunPSK" w:hAnsi="TH SarabunPSK" w:cs="TH SarabunPSK"/>
          <w:sz w:val="32"/>
          <w:szCs w:val="32"/>
          <w:cs/>
        </w:rPr>
        <w:t>ปรับปรุง</w:t>
      </w:r>
      <w:r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Pr="00C861C7">
        <w:rPr>
          <w:rFonts w:ascii="TH SarabunPSK" w:hAnsi="TH SarabunPSK" w:cs="TH SarabunPSK"/>
          <w:sz w:val="32"/>
          <w:szCs w:val="32"/>
          <w:cs/>
        </w:rPr>
        <w:t>และพัฒนางานทำอาหารนานาชาติ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๒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เจตคติที่ดีและประสบการณ์ในงานอาชีพทำอาหารนานาชาติ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๓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เลือกใช้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ซ่อมแซม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ดัดแปลงเก็บบำรุงรักษาเครื่องมือ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เครื่องใช้ในการทำงานอาหารนานาชาติ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๔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สามารถประยุกต์ใช้เทคโนโลยีมาสร้างสรรค์งานประกอบอาชีพทำอาหารนานาชาติ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๕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วางแผนอย่างมีกลยุทธ์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เลือกและใช้เทคโนโลยีอย่างสร้างสรรค์และเหมาะสมกับงานการทำอาหารนานาชาติ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๖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เจตคติที่ดีและประสบการณ์ในงานเลือกใช้และเก็บรักษาวัสดุที่ใช้ในการทำอาหารนานาชาติ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๗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เจตคติที่ดีและประสบการณ์ในทำอาหารนานาชาติประเภทต่าง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ๆ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๘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สามารถประยุกต์ใช้เทคโนโลยีมาสร้างสรรค์ในการทำอาหารนานาชาติชนิดต่าง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ๆ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ทักษะ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เจตคติที่ดีและประสบการณ์ในการคำนวณค่าใช้จ่าย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กำหนดราคาในการจัดจำหน่าย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3D2638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ทำบัญชีรายรับ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รายจ่ายในการทำอาชีพอาหารนานาชาติ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sz w:val="32"/>
          <w:szCs w:val="32"/>
          <w:cs/>
        </w:rPr>
        <w:t>๑</w:t>
      </w:r>
      <w:r>
        <w:rPr>
          <w:rFonts w:ascii="TH SarabunPSK" w:hAnsi="TH SarabunPSK" w:cs="TH SarabunPSK" w:hint="cs"/>
          <w:sz w:val="32"/>
          <w:szCs w:val="32"/>
          <w:cs/>
        </w:rPr>
        <w:t>๐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มีทักษะ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กระบวนการทำงานและการจัดการ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การทำงานเป็นกลุ่มการแสวงหาความรู้สามารถแก้ปัญหา</w:t>
      </w:r>
    </w:p>
    <w:p w:rsidR="00402122" w:rsidRPr="00C861C7" w:rsidRDefault="00402122" w:rsidP="00C861C7">
      <w:pPr>
        <w:pStyle w:val="a8"/>
        <w:rPr>
          <w:rFonts w:ascii="TH SarabunPSK" w:hAnsi="TH SarabunPSK" w:cs="TH SarabunPSK"/>
          <w:sz w:val="32"/>
          <w:szCs w:val="32"/>
        </w:rPr>
      </w:pPr>
      <w:r w:rsidRPr="00C861C7">
        <w:rPr>
          <w:rFonts w:ascii="TH SarabunPSK" w:hAnsi="TH SarabunPSK" w:cs="TH SarabunPSK"/>
          <w:sz w:val="32"/>
          <w:szCs w:val="32"/>
          <w:cs/>
        </w:rPr>
        <w:t>ในการ</w:t>
      </w:r>
      <w:r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Pr="00C861C7">
        <w:rPr>
          <w:rFonts w:ascii="TH SarabunPSK" w:hAnsi="TH SarabunPSK" w:cs="TH SarabunPSK"/>
          <w:sz w:val="32"/>
          <w:szCs w:val="32"/>
          <w:cs/>
        </w:rPr>
        <w:t>ทำงาน</w:t>
      </w:r>
      <w:r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Pr="00C861C7">
        <w:rPr>
          <w:rFonts w:ascii="TH SarabunPSK" w:hAnsi="TH SarabunPSK" w:cs="TH SarabunPSK"/>
          <w:sz w:val="32"/>
          <w:szCs w:val="32"/>
          <w:cs/>
        </w:rPr>
        <w:t>รักการทำงาน</w:t>
      </w:r>
      <w:r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Pr="00C861C7">
        <w:rPr>
          <w:rFonts w:ascii="TH SarabunPSK" w:hAnsi="TH SarabunPSK" w:cs="TH SarabunPSK"/>
          <w:sz w:val="32"/>
          <w:szCs w:val="32"/>
          <w:cs/>
        </w:rPr>
        <w:t>และมีเจตคติที่ดีต่อการทำงานอาชีพทำอาหารนานาชาติ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sz w:val="32"/>
          <w:szCs w:val="32"/>
          <w:cs/>
        </w:rPr>
        <w:t>๑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เข้าใจ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มีทักษะมีประสบการณ์มีคุณธรรม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มีเจตคติที่ดีและเห็นแนวทางในการประกอบอาชีพทำอาหาร</w:t>
      </w:r>
    </w:p>
    <w:p w:rsidR="00402122" w:rsidRPr="00C861C7" w:rsidRDefault="00402122" w:rsidP="00C861C7">
      <w:pPr>
        <w:pStyle w:val="a8"/>
        <w:rPr>
          <w:rFonts w:ascii="TH SarabunPSK" w:hAnsi="TH SarabunPSK" w:cs="TH SarabunPSK"/>
          <w:sz w:val="32"/>
          <w:szCs w:val="32"/>
        </w:rPr>
      </w:pPr>
      <w:r w:rsidRPr="00C861C7">
        <w:rPr>
          <w:rFonts w:ascii="TH SarabunPSK" w:hAnsi="TH SarabunPSK" w:cs="TH SarabunPSK"/>
          <w:sz w:val="32"/>
          <w:szCs w:val="32"/>
          <w:cs/>
        </w:rPr>
        <w:t>นานาชาติ</w:t>
      </w:r>
    </w:p>
    <w:p w:rsidR="00402122" w:rsidRPr="00C861C7" w:rsidRDefault="00C861C7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๑๒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ออกแบบและสร้างวัสดุอุปกรณ์เครื่องมือเครื่องใช้และผลิตภัณฑ์หรือวิธีการ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ทดสอบปรับปรุงแก้ไข</w:t>
      </w:r>
    </w:p>
    <w:p w:rsidR="00402122" w:rsidRDefault="00402122" w:rsidP="00C861C7">
      <w:pPr>
        <w:pStyle w:val="a8"/>
        <w:rPr>
          <w:rFonts w:ascii="TH SarabunPSK" w:hAnsi="TH SarabunPSK" w:cs="TH SarabunPSK"/>
          <w:sz w:val="32"/>
          <w:szCs w:val="32"/>
        </w:rPr>
      </w:pPr>
      <w:r w:rsidRPr="00C861C7">
        <w:rPr>
          <w:rFonts w:ascii="TH SarabunPSK" w:hAnsi="TH SarabunPSK" w:cs="TH SarabunPSK"/>
          <w:sz w:val="32"/>
          <w:szCs w:val="32"/>
          <w:cs/>
        </w:rPr>
        <w:t>ประเมินผลนำเสนอแนวคิดกระบวนการและผลงานอย่างคุ้มค่าถูกวิธี</w:t>
      </w:r>
      <w:r w:rsidRPr="00C861C7">
        <w:rPr>
          <w:rFonts w:ascii="TH SarabunPSK" w:hAnsi="TH SarabunPSK" w:cs="TH SarabunPSK"/>
          <w:sz w:val="32"/>
          <w:szCs w:val="32"/>
        </w:rPr>
        <w:t xml:space="preserve"> </w:t>
      </w:r>
    </w:p>
    <w:p w:rsidR="000A6399" w:rsidRDefault="000A6399" w:rsidP="00C861C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Default="00402122" w:rsidP="00402122">
      <w:r>
        <w:rPr>
          <w:rFonts w:ascii="AngsanaUPC-Bold" w:eastAsia="AngsanaUPC-Bold" w:hAnsi="AngsanaUPC" w:hint="eastAsia"/>
          <w:b/>
          <w:bCs/>
          <w:sz w:val="30"/>
          <w:szCs w:val="30"/>
          <w:cs/>
        </w:rPr>
        <w:t>รวมทั้งหมด</w:t>
      </w:r>
      <w:r>
        <w:rPr>
          <w:rFonts w:ascii="AngsanaUPC-Bold" w:eastAsia="AngsanaUPC-Bold" w:hAnsi="AngsanaUPC" w:cs="AngsanaUPC-Bold"/>
          <w:b/>
          <w:bCs/>
          <w:sz w:val="30"/>
          <w:szCs w:val="30"/>
        </w:rPr>
        <w:t xml:space="preserve"> </w:t>
      </w:r>
      <w:r w:rsidR="00740209">
        <w:rPr>
          <w:rFonts w:ascii="AngsanaUPC-Bold" w:eastAsia="AngsanaUPC-Bold" w:hAnsi="AngsanaUPC"/>
          <w:b/>
          <w:bCs/>
          <w:sz w:val="30"/>
          <w:szCs w:val="30"/>
          <w:cs/>
        </w:rPr>
        <w:t>๑</w:t>
      </w:r>
      <w:r w:rsidR="00C861C7">
        <w:rPr>
          <w:rFonts w:ascii="AngsanaUPC-Bold" w:eastAsia="AngsanaUPC-Bold" w:hAnsi="AngsanaUPC" w:hint="cs"/>
          <w:b/>
          <w:bCs/>
          <w:sz w:val="30"/>
          <w:szCs w:val="30"/>
          <w:cs/>
        </w:rPr>
        <w:t>๒</w:t>
      </w:r>
      <w:r>
        <w:rPr>
          <w:rFonts w:ascii="AngsanaUPC-Bold" w:eastAsia="AngsanaUPC-Bold" w:hAnsi="AngsanaUPC" w:cs="AngsanaUPC-Bold"/>
          <w:b/>
          <w:bCs/>
          <w:sz w:val="30"/>
          <w:szCs w:val="30"/>
        </w:rPr>
        <w:t xml:space="preserve"> </w:t>
      </w:r>
      <w:r>
        <w:rPr>
          <w:rFonts w:ascii="AngsanaUPC-Bold" w:eastAsia="AngsanaUPC-Bold" w:hAnsi="AngsanaUPC" w:hint="eastAsia"/>
          <w:b/>
          <w:bCs/>
          <w:sz w:val="30"/>
          <w:szCs w:val="30"/>
          <w:cs/>
        </w:rPr>
        <w:t>ผลการเรียนรู้</w:t>
      </w:r>
    </w:p>
    <w:p w:rsidR="000A6399" w:rsidRDefault="000A6399" w:rsidP="00402122"/>
    <w:p w:rsidR="000A6399" w:rsidRDefault="000A6399" w:rsidP="00402122"/>
    <w:p w:rsidR="000A6399" w:rsidRDefault="000A6399" w:rsidP="00402122"/>
    <w:p w:rsidR="000A6399" w:rsidRDefault="000A6399" w:rsidP="00402122"/>
    <w:p w:rsidR="000A6399" w:rsidRDefault="000A6399" w:rsidP="00402122"/>
    <w:p w:rsidR="00490585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๑๐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การปลูกข้าว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90585" w:rsidRDefault="00490585" w:rsidP="0049058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955E6" w:rsidRPr="00207A9B" w:rsidRDefault="00C861C7" w:rsidP="007955E6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7955E6" w:rsidRPr="00207A9B">
        <w:rPr>
          <w:rFonts w:ascii="TH SarabunPSK" w:eastAsia="AngsanaNew" w:hAnsi="TH SarabunPSK" w:cs="TH SarabunPSK"/>
          <w:sz w:val="32"/>
          <w:szCs w:val="32"/>
          <w:cs/>
        </w:rPr>
        <w:t>ศึกษาความสำคัญทางเศรษฐกิจของข้าว ปัจจัยและสิ่งแวดล้อมที่มีอิทธิพลต่อการเจริญเติบโตของข้าว</w:t>
      </w:r>
      <w:r w:rsidR="007955E6" w:rsidRPr="00207A9B">
        <w:rPr>
          <w:rFonts w:ascii="TH SarabunPSK" w:hAnsi="TH SarabunPSK" w:cs="TH SarabunPSK"/>
          <w:sz w:val="32"/>
          <w:szCs w:val="32"/>
          <w:cs/>
        </w:rPr>
        <w:t>พันธุ์ข้าว  การปลูก การดูแลรักษาและการใช้ปุ๋ยเคมีในนาข้าว</w:t>
      </w:r>
      <w:r w:rsidR="007955E6" w:rsidRPr="00207A9B">
        <w:rPr>
          <w:rFonts w:ascii="TH SarabunPSK" w:hAnsi="TH SarabunPSK" w:cs="TH SarabunPSK"/>
          <w:sz w:val="32"/>
          <w:szCs w:val="32"/>
        </w:rPr>
        <w:t xml:space="preserve">  </w:t>
      </w:r>
      <w:r w:rsidR="007955E6" w:rsidRPr="00207A9B">
        <w:rPr>
          <w:rFonts w:ascii="TH SarabunPSK" w:hAnsi="TH SarabunPSK" w:cs="TH SarabunPSK"/>
          <w:sz w:val="32"/>
          <w:szCs w:val="32"/>
          <w:cs/>
        </w:rPr>
        <w:t>ศัตรูข้าวและการป้องกันกำจัด</w:t>
      </w:r>
      <w:r w:rsidR="007955E6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7955E6" w:rsidRPr="00207A9B">
        <w:rPr>
          <w:rFonts w:ascii="TH SarabunPSK" w:hAnsi="TH SarabunPSK" w:cs="TH SarabunPSK"/>
          <w:sz w:val="32"/>
          <w:szCs w:val="32"/>
          <w:cs/>
        </w:rPr>
        <w:t>วัชพืชนาข้าวการผลิตเมล็ดพันธุ์ข้าว</w:t>
      </w:r>
      <w:r w:rsidR="007955E6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7955E6" w:rsidRPr="00207A9B">
        <w:rPr>
          <w:rFonts w:ascii="TH SarabunPSK" w:hAnsi="TH SarabunPSK" w:cs="TH SarabunPSK"/>
          <w:sz w:val="32"/>
          <w:szCs w:val="32"/>
          <w:cs/>
        </w:rPr>
        <w:t>วิทยาการก่อนและหลังการเก็บเกี่ยวข้าว</w:t>
      </w:r>
      <w:r w:rsidR="007955E6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7955E6" w:rsidRPr="00207A9B">
        <w:rPr>
          <w:rFonts w:ascii="TH SarabunPSK" w:hAnsi="TH SarabunPSK" w:cs="TH SarabunPSK"/>
          <w:sz w:val="32"/>
          <w:szCs w:val="32"/>
          <w:cs/>
        </w:rPr>
        <w:t>เครื่องจักรกลการเกษตร</w:t>
      </w:r>
      <w:r w:rsidR="007955E6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7955E6" w:rsidRPr="00207A9B">
        <w:rPr>
          <w:rFonts w:ascii="TH SarabunPSK" w:hAnsi="TH SarabunPSK" w:cs="TH SarabunPSK"/>
          <w:sz w:val="32"/>
          <w:szCs w:val="32"/>
          <w:cs/>
        </w:rPr>
        <w:t>ระบบปลูกพืชในนาข้าว</w:t>
      </w:r>
      <w:r w:rsidR="007955E6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7955E6" w:rsidRPr="00207A9B">
        <w:rPr>
          <w:rFonts w:ascii="TH SarabunPSK" w:hAnsi="TH SarabunPSK" w:cs="TH SarabunPSK"/>
          <w:sz w:val="32"/>
          <w:szCs w:val="32"/>
          <w:cs/>
        </w:rPr>
        <w:t>การผลิตข้าวอินทรีย์</w:t>
      </w:r>
      <w:r w:rsidR="007955E6"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="007955E6" w:rsidRPr="00207A9B">
        <w:rPr>
          <w:rFonts w:ascii="TH SarabunPSK" w:hAnsi="TH SarabunPSK" w:cs="TH SarabunPSK"/>
          <w:sz w:val="32"/>
          <w:szCs w:val="32"/>
          <w:cs/>
        </w:rPr>
        <w:t>ผลิตภัณฑ์จากข้าว</w:t>
      </w:r>
      <w:r w:rsidR="007955E6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955E6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การตลาดและการสหกรณ์</w:t>
      </w:r>
    </w:p>
    <w:p w:rsidR="007955E6" w:rsidRPr="00207A9B" w:rsidRDefault="00C861C7" w:rsidP="007955E6">
      <w:pPr>
        <w:pStyle w:val="a8"/>
        <w:jc w:val="thaiDistribute"/>
        <w:rPr>
          <w:rFonts w:ascii="TH SarabunPSK" w:eastAsia="AngsanaNew-Bold" w:hAnsi="TH SarabunPSK" w:cs="TH SarabunPSK"/>
          <w:sz w:val="32"/>
          <w:szCs w:val="32"/>
          <w:cs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        </w:t>
      </w:r>
      <w:r w:rsidR="007955E6"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 </w:t>
      </w:r>
      <w:r w:rsidR="007955E6" w:rsidRPr="00207A9B">
        <w:rPr>
          <w:rFonts w:ascii="TH SarabunPSK" w:eastAsia="AngsanaNew-Bold" w:hAnsi="TH SarabunPSK" w:cs="TH SarabunPSK"/>
          <w:sz w:val="32"/>
          <w:szCs w:val="32"/>
          <w:cs/>
        </w:rPr>
        <w:t>ปฏิบัติงานเตรียมดิน ปลูก ดูแล บำรุงรักษา เก็บเกี่ยว จัดจำหน่ายผลผลิต คำนวณค่าใช้จ่าย กำหนดราคาขาย จัดจำหน่าย จดบันทึกการปฏิบัติงาน ทำบัญชีรายรับรายจ่าย ประเมินผล วิเคราะห์ตลาดข้าวในท้องถิ่นและ</w:t>
      </w:r>
      <w:r w:rsidR="007955E6"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          </w:t>
      </w:r>
      <w:r w:rsidR="007955E6" w:rsidRPr="00207A9B">
        <w:rPr>
          <w:rFonts w:ascii="TH SarabunPSK" w:eastAsia="AngsanaNew-Bold" w:hAnsi="TH SarabunPSK" w:cs="TH SarabunPSK"/>
          <w:sz w:val="32"/>
          <w:szCs w:val="32"/>
          <w:cs/>
        </w:rPr>
        <w:t>ในประเทศ ร่วมกันอภิปรายแก้ไขปัญหา และกำหนดแนวทางพัฒนาการทำนาข้าว การสหกรณ์ และการตลาดเพื่อให้มีความรู้ความเข้าใจ สภาพการปลูกข้าวในปัจจุบันมีทักษะในการปลูก ดูแล บำรุงรักษา เก็บเกี่ยวผลผลิต สามารถพัฒนาการผลิต การสหกรณ์ และการตลาดในท้องถิ่นได้</w:t>
      </w:r>
    </w:p>
    <w:p w:rsidR="007955E6" w:rsidRPr="00207A9B" w:rsidRDefault="007955E6" w:rsidP="007955E6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7955E6" w:rsidRDefault="007955E6" w:rsidP="007955E6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B0F8F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955E6" w:rsidRPr="001B0F8F" w:rsidRDefault="007955E6" w:rsidP="007955E6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955E6" w:rsidRPr="00207A9B" w:rsidRDefault="007955E6" w:rsidP="00E03A25">
      <w:pPr>
        <w:pStyle w:val="a8"/>
        <w:numPr>
          <w:ilvl w:val="0"/>
          <w:numId w:val="10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อธิบายเกี่ยวกับสภาพแวดล้อมที่เหมาะสมในการปลูกข้าวได้</w:t>
      </w:r>
    </w:p>
    <w:p w:rsidR="007955E6" w:rsidRPr="00207A9B" w:rsidRDefault="007955E6" w:rsidP="00E03A25">
      <w:pPr>
        <w:pStyle w:val="a8"/>
        <w:numPr>
          <w:ilvl w:val="0"/>
          <w:numId w:val="10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อธิบายการคัดเลือกพันธุ์ข้าวที่เหมาะสมกับพื้นที่ปลูก</w:t>
      </w:r>
    </w:p>
    <w:p w:rsidR="007955E6" w:rsidRPr="00207A9B" w:rsidRDefault="007955E6" w:rsidP="00E03A25">
      <w:pPr>
        <w:pStyle w:val="a8"/>
        <w:numPr>
          <w:ilvl w:val="0"/>
          <w:numId w:val="10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อธิบายวิธีการเตรียมดินปลูกข้าว การดูแลรักษา และการใช้ปุ๋ยเคมีในนาข้าวได้</w:t>
      </w:r>
    </w:p>
    <w:p w:rsidR="007955E6" w:rsidRPr="00207A9B" w:rsidRDefault="007955E6" w:rsidP="00E03A25">
      <w:pPr>
        <w:pStyle w:val="a8"/>
        <w:numPr>
          <w:ilvl w:val="0"/>
          <w:numId w:val="10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สามารถปฏิบัติดูแลรักษาจนข้าวเจริญเติบโตได้อย่างเหมาะสม</w:t>
      </w:r>
    </w:p>
    <w:p w:rsidR="007955E6" w:rsidRPr="00207A9B" w:rsidRDefault="007955E6" w:rsidP="00E03A25">
      <w:pPr>
        <w:pStyle w:val="a8"/>
        <w:numPr>
          <w:ilvl w:val="0"/>
          <w:numId w:val="10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สามารถเก็บเกี่ยวและปฏิบัติหลังการเก็บเกี่ยวได้</w:t>
      </w:r>
    </w:p>
    <w:p w:rsidR="007955E6" w:rsidRPr="00207A9B" w:rsidRDefault="007955E6" w:rsidP="00E03A25">
      <w:pPr>
        <w:pStyle w:val="a8"/>
        <w:numPr>
          <w:ilvl w:val="0"/>
          <w:numId w:val="10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อธิบายวิธีการป้องกันกำจัดศัตรูข้าว และวัชพืชในนาข้าวด้วยวิธีการต่าง ๆ ได้</w:t>
      </w:r>
    </w:p>
    <w:p w:rsidR="007955E6" w:rsidRPr="00207A9B" w:rsidRDefault="007955E6" w:rsidP="00E03A25">
      <w:pPr>
        <w:pStyle w:val="a8"/>
        <w:numPr>
          <w:ilvl w:val="0"/>
          <w:numId w:val="10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อธิบายวิธีการเพิ่มผลผลิต และการเลือกใช้เครื่องจักรกลการเกษตรที่เหมาะสมได้</w:t>
      </w:r>
    </w:p>
    <w:p w:rsidR="007955E6" w:rsidRPr="00207A9B" w:rsidRDefault="007955E6" w:rsidP="00E03A25">
      <w:pPr>
        <w:pStyle w:val="a8"/>
        <w:numPr>
          <w:ilvl w:val="0"/>
          <w:numId w:val="10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อธิบายการแปรรูปผลิตพันธุ์จากข้าวเพื่อการจำหน่ายได้</w:t>
      </w:r>
    </w:p>
    <w:p w:rsidR="007955E6" w:rsidRPr="00207A9B" w:rsidRDefault="007955E6" w:rsidP="00E03A25">
      <w:pPr>
        <w:pStyle w:val="a8"/>
        <w:numPr>
          <w:ilvl w:val="0"/>
          <w:numId w:val="10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สามารถบันทึกการปฏิบัติงาน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การทำบัญชีรายรับ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รายจ่ายได้ถูกต้อง</w:t>
      </w:r>
    </w:p>
    <w:p w:rsidR="007955E6" w:rsidRDefault="007955E6" w:rsidP="00E03A25">
      <w:pPr>
        <w:pStyle w:val="a8"/>
        <w:numPr>
          <w:ilvl w:val="0"/>
          <w:numId w:val="10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สามารถใช้ทรัพยากรที่มีอยู่ในท้องถิ่นให้เกิดประโยชน์</w:t>
      </w:r>
    </w:p>
    <w:p w:rsidR="007955E6" w:rsidRPr="00207A9B" w:rsidRDefault="007955E6" w:rsidP="007955E6">
      <w:pPr>
        <w:pStyle w:val="a8"/>
        <w:ind w:left="720"/>
        <w:rPr>
          <w:rFonts w:ascii="TH SarabunPSK" w:eastAsia="AngsanaNew" w:hAnsi="TH SarabunPSK" w:cs="TH SarabunPSK"/>
          <w:sz w:val="32"/>
          <w:szCs w:val="32"/>
        </w:rPr>
      </w:pPr>
    </w:p>
    <w:p w:rsidR="007955E6" w:rsidRPr="001B0F8F" w:rsidRDefault="007955E6" w:rsidP="007955E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  <w:cs/>
        </w:rPr>
      </w:pPr>
      <w:r w:rsidRPr="001B0F8F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1B0F8F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B0F8F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๑๐</w:t>
      </w:r>
      <w:r w:rsidRPr="001B0F8F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B0F8F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490585" w:rsidRDefault="00490585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90585" w:rsidRDefault="00490585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955E6" w:rsidRDefault="007955E6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955E6" w:rsidRDefault="007955E6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955E6" w:rsidRDefault="007955E6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90585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๑๑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การเลี้ยงปลาน้ำจืด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 w:rsidR="000952A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C861C7" w:rsidRDefault="007955E6" w:rsidP="007955E6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</w:p>
    <w:p w:rsidR="007955E6" w:rsidRPr="00207A9B" w:rsidRDefault="00C861C7" w:rsidP="007955E6">
      <w:pPr>
        <w:pStyle w:val="a8"/>
        <w:jc w:val="thaiDistribute"/>
        <w:rPr>
          <w:rFonts w:ascii="TH SarabunPSK" w:eastAsia="AngsanaNew-Bold" w:hAnsi="TH SarabunPSK" w:cs="TH SarabunPSK"/>
          <w:sz w:val="32"/>
          <w:szCs w:val="32"/>
          <w:cs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  <w:r w:rsidR="007955E6" w:rsidRPr="00207A9B">
        <w:rPr>
          <w:rFonts w:ascii="TH SarabunPSK" w:eastAsia="AngsanaNew" w:hAnsi="TH SarabunPSK" w:cs="TH SarabunPSK"/>
          <w:sz w:val="32"/>
          <w:szCs w:val="32"/>
          <w:cs/>
        </w:rPr>
        <w:t>ศึกษาความสำคัญของการเพาะเลี้ยงปลาน้ำจืด  วิธีการสร้างฟาร์มเลี้ยงปลา คุณภาพน้ำในบ่อเลี้ยงปลา พันธุ์ปลาน้ำจืดที่นิยมเลี้ยง วิธีการเลี้ยงปลาแบบต่าง ๆ อาหารและการให้อาหารปลา โรคปลา และการเลี้ยงปลาน้ำจืดที่นิยมในท้องถิ่น</w:t>
      </w:r>
      <w:r w:rsidR="007955E6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955E6" w:rsidRPr="00207A9B">
        <w:rPr>
          <w:rFonts w:ascii="TH SarabunPSK" w:eastAsia="AngsanaNew" w:hAnsi="TH SarabunPSK" w:cs="TH SarabunPSK"/>
          <w:sz w:val="32"/>
          <w:szCs w:val="32"/>
          <w:cs/>
        </w:rPr>
        <w:t>การจับปลาสำหรับจำหน่าย</w:t>
      </w:r>
      <w:r w:rsidR="007955E6" w:rsidRPr="00207A9B">
        <w:rPr>
          <w:rFonts w:ascii="TH SarabunPSK" w:eastAsia="AngsanaNew-Bold" w:hAnsi="TH SarabunPSK" w:cs="TH SarabunPSK"/>
          <w:sz w:val="32"/>
          <w:szCs w:val="32"/>
          <w:cs/>
        </w:rPr>
        <w:t>ปฏิบัติงานสำรวจและวิเคราะห์ความต้องการของตลาด เลือกเลี้ยงปลาน้ำจืด เตรียมสถานที่และอุปกรณ์ เตรียมบ่อเลี้ยงปลา เตรียมและให้อาหาร การเพาะพันธุ์ปลา การดูแลปล่อยน้ำ ทำความสะอาดบ่อปลา การจับปลา จัดจำหน่ายผลผลิต คำนวณค่าใช้จ่าย กำหนดราคาขาย จัดจำหน่าย  จดบันทึกการปฏิบัติงาน ทำบัญชีรายรับรายจ่าย ประเมินผล อธิบายปัญหาและแนวทางแก้ไข</w:t>
      </w:r>
    </w:p>
    <w:p w:rsidR="007955E6" w:rsidRDefault="007955E6" w:rsidP="007955E6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มีทักษะในการเลี้ยงปลาน้ำจืด ดูแล และจับปลาจำหน่ายได้ เห็นคุณค่าของการทำงานกลุ่ม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มีความขยัน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อดทน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พากเพียร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เห็นคุณค่าของการทำงาน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มีกิจนิสัยการทำงาน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มีเมตากรุณาต่อสัตว์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7955E6" w:rsidRPr="00207A9B" w:rsidRDefault="007955E6" w:rsidP="007955E6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เจตคติที่ดีต่องานอาชีพสุจริตหมั่นศึกษาหาความรู้เพิ่มเติมนำความรู้ที่ได้ไปใช้ในชีวิตประจำวันและประกอบอาชีพในอนาคตเพื่อความก้าวหน้าของตนเอง</w:t>
      </w:r>
    </w:p>
    <w:p w:rsidR="007955E6" w:rsidRPr="00207A9B" w:rsidRDefault="007955E6" w:rsidP="007955E6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7955E6" w:rsidRDefault="007955E6" w:rsidP="007955E6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B0F8F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955E6" w:rsidRPr="001B0F8F" w:rsidRDefault="007955E6" w:rsidP="007955E6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955E6" w:rsidRPr="00207A9B" w:rsidRDefault="007955E6" w:rsidP="00E03A25">
      <w:pPr>
        <w:pStyle w:val="a8"/>
        <w:numPr>
          <w:ilvl w:val="0"/>
          <w:numId w:val="11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อธิบายเกี่ยวกับความสำคัญของการเลี้ยงปลาเป็นอาชีพได้</w:t>
      </w:r>
    </w:p>
    <w:p w:rsidR="007955E6" w:rsidRPr="00207A9B" w:rsidRDefault="007955E6" w:rsidP="00E03A25">
      <w:pPr>
        <w:pStyle w:val="a8"/>
        <w:numPr>
          <w:ilvl w:val="0"/>
          <w:numId w:val="11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อธิบายวิธีการสร้างฟาร์มเลี้ยงปลาได้</w:t>
      </w:r>
    </w:p>
    <w:p w:rsidR="007955E6" w:rsidRPr="00207A9B" w:rsidRDefault="007955E6" w:rsidP="00E03A25">
      <w:pPr>
        <w:pStyle w:val="a8"/>
        <w:numPr>
          <w:ilvl w:val="0"/>
          <w:numId w:val="11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สามารถปรับเปลี่ยนน้ำได้อย่างเหมาะสมกับชนิดของปลา</w:t>
      </w:r>
    </w:p>
    <w:p w:rsidR="007955E6" w:rsidRPr="00207A9B" w:rsidRDefault="007955E6" w:rsidP="00E03A25">
      <w:pPr>
        <w:pStyle w:val="a8"/>
        <w:numPr>
          <w:ilvl w:val="0"/>
          <w:numId w:val="11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อธิบายวิธีการคัดเลือกพันธุ์ปลาที่เหมาะสมในการเลี้ยงในท้องถิ่นได้</w:t>
      </w:r>
    </w:p>
    <w:p w:rsidR="007955E6" w:rsidRPr="00207A9B" w:rsidRDefault="007955E6" w:rsidP="00E03A25">
      <w:pPr>
        <w:pStyle w:val="a8"/>
        <w:numPr>
          <w:ilvl w:val="0"/>
          <w:numId w:val="11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เปรียบเทียบข้อดีข้อเสียของวิธีการเลี้ยงปลาแบบต่าง ๆ ได้</w:t>
      </w:r>
    </w:p>
    <w:p w:rsidR="007955E6" w:rsidRPr="00207A9B" w:rsidRDefault="007955E6" w:rsidP="00E03A25">
      <w:pPr>
        <w:pStyle w:val="a8"/>
        <w:numPr>
          <w:ilvl w:val="0"/>
          <w:numId w:val="11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สามารถเลือกให้อาหารได้เหมาะสมกับชนิดของปลา และจำนวนปลา</w:t>
      </w:r>
    </w:p>
    <w:p w:rsidR="007955E6" w:rsidRPr="00207A9B" w:rsidRDefault="007955E6" w:rsidP="00E03A25">
      <w:pPr>
        <w:pStyle w:val="a8"/>
        <w:numPr>
          <w:ilvl w:val="0"/>
          <w:numId w:val="11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อธิบายลักษณะโรคของปลาและวิธีการป้องกันดูแลได้</w:t>
      </w:r>
    </w:p>
    <w:p w:rsidR="007955E6" w:rsidRPr="00207A9B" w:rsidRDefault="007955E6" w:rsidP="00E03A25">
      <w:pPr>
        <w:pStyle w:val="a8"/>
        <w:numPr>
          <w:ilvl w:val="0"/>
          <w:numId w:val="11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สามารถเลี้ยงปลาน้ำจืดที่นิยมเลี้ยงในท้องถิ่นได้</w:t>
      </w:r>
    </w:p>
    <w:p w:rsidR="007955E6" w:rsidRDefault="007955E6" w:rsidP="00E03A25">
      <w:pPr>
        <w:pStyle w:val="a8"/>
        <w:numPr>
          <w:ilvl w:val="0"/>
          <w:numId w:val="11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สามารถบันทึกการปฏิบัติงาน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การทำบัญชีรายรับ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รายจ่ายได้ถูกต้อง</w:t>
      </w:r>
    </w:p>
    <w:p w:rsidR="007955E6" w:rsidRPr="00207A9B" w:rsidRDefault="007955E6" w:rsidP="007955E6">
      <w:pPr>
        <w:pStyle w:val="a8"/>
        <w:ind w:left="720"/>
        <w:rPr>
          <w:rFonts w:ascii="TH SarabunPSK" w:eastAsia="AngsanaNew" w:hAnsi="TH SarabunPSK" w:cs="TH SarabunPSK"/>
          <w:sz w:val="32"/>
          <w:szCs w:val="32"/>
        </w:rPr>
      </w:pPr>
    </w:p>
    <w:p w:rsidR="007955E6" w:rsidRPr="001B0F8F" w:rsidRDefault="007955E6" w:rsidP="007955E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  <w:cs/>
        </w:rPr>
      </w:pPr>
      <w:r w:rsidRPr="001B0F8F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1B0F8F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0A6399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Pr="001B0F8F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๙</w:t>
      </w:r>
      <w:r w:rsidR="000A6399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B0F8F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B0F8F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955E6" w:rsidRPr="00207A9B" w:rsidRDefault="007955E6" w:rsidP="007955E6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490585" w:rsidRDefault="00490585" w:rsidP="0049058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90585" w:rsidRDefault="00490585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955E6" w:rsidRDefault="007955E6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955E6" w:rsidRDefault="007955E6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955E6" w:rsidRDefault="007955E6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90585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๑๒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การเลี้ยงสัตว์เบื้องต้น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3D2638" w:rsidRDefault="007955E6" w:rsidP="007955E6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  </w:t>
      </w:r>
    </w:p>
    <w:p w:rsidR="007955E6" w:rsidRPr="00207A9B" w:rsidRDefault="003D2638" w:rsidP="007955E6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</w:t>
      </w:r>
      <w:r w:rsidR="007955E6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ศึกษาความหมายความสำคัญเกี่ยวกับความรู้เบื้องต้นงานเกษตร การจัดการผลผลิตการเกษตร </w:t>
      </w:r>
      <w:r w:rsidR="007955E6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7955E6" w:rsidRPr="00207A9B">
        <w:rPr>
          <w:rFonts w:ascii="TH SarabunPSK" w:eastAsia="AngsanaNew" w:hAnsi="TH SarabunPSK" w:cs="TH SarabunPSK"/>
          <w:sz w:val="32"/>
          <w:szCs w:val="32"/>
          <w:cs/>
        </w:rPr>
        <w:t>การจัดการวัสดุเหลือใช้ทางการเกษตรในแนวทางอนุรักษ์พลังงานและสิ่งแวดล้อม ตลาดการเกษตร และ</w:t>
      </w:r>
      <w:r w:rsidR="007955E6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</w:t>
      </w:r>
      <w:r w:rsidR="007955E6"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การประกอบอาชีพการเกษตรการผลิตพืช การผลิตสัตว์เศรษฐกิจ การเลี้ยงสัตว์แบบชาวบ้าน เทคนิคการเลี้ยงสัตว์</w:t>
      </w:r>
      <w:r w:rsidR="007955E6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  <w:r w:rsidR="007955E6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เพื่อกำจัดวัชพืชในสวนไม้ผล เทคนิคการเลี้ยงไก่เนื้อ ไก่ไข่  เป็ดไข่ และการปลดระวางสัตว์เลี้ยง </w:t>
      </w:r>
    </w:p>
    <w:p w:rsidR="007955E6" w:rsidRPr="00207A9B" w:rsidRDefault="007955E6" w:rsidP="007955E6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โดยใช้กระบวนการแก้ปัญหา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มีความคิดสร้างสรรค์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มีทักษะกระบวนการทำงาน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ทักษะการจัดการ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ทักษะกระบวนการแก้ปัญหา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ทักษะการทำงานร่วมกัน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ทักษะการแสวงหาความรู้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ฝึกปฏิบัติทักษะที่จำเป็นต่องานเกษตรเบื้องต้น ด้วยทักษะกระบวนการทำงาน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การแก้ปัญหา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การทำงานร่วมกัน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ตลอดจนการแสวงหาความรู้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จากแหล่งเรียนรู้ต่างๆ</w:t>
      </w:r>
    </w:p>
    <w:p w:rsidR="007955E6" w:rsidRPr="00207A9B" w:rsidRDefault="007955E6" w:rsidP="007955E6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มีเจตคติที่ดีต่ออาชีพ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มีจิตสำนึกในการใช้พลังงานทัพยากร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และสิ่งแวดล้อมอย่างประหยัดและคุ่มค่า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เพื่อการดำรงชีวิตอย่างพอเพียง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ในการประกอบอาชีพ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เพื่อให้มีความรู้ความเข้าใจ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มีทักษะ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ในการดำรงชีวิต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ครอบครัว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และการทำงาน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สามารถอยู่ร่วมกันในสังคมอย่างมีความสุข</w:t>
      </w:r>
    </w:p>
    <w:p w:rsidR="007955E6" w:rsidRPr="00207A9B" w:rsidRDefault="007955E6" w:rsidP="007955E6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7955E6" w:rsidRDefault="007955E6" w:rsidP="007955E6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B0F8F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955E6" w:rsidRPr="001B0F8F" w:rsidRDefault="007955E6" w:rsidP="007955E6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7955E6" w:rsidRPr="00207A9B" w:rsidRDefault="007955E6" w:rsidP="00E03A25">
      <w:pPr>
        <w:pStyle w:val="a8"/>
        <w:numPr>
          <w:ilvl w:val="0"/>
          <w:numId w:val="12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อธิบายเกี่ยวกับความสำคัญของการเลี้ยงสัตว์เป็นอาชีพได้</w:t>
      </w:r>
    </w:p>
    <w:p w:rsidR="007955E6" w:rsidRPr="00207A9B" w:rsidRDefault="007955E6" w:rsidP="00E03A25">
      <w:pPr>
        <w:pStyle w:val="a8"/>
        <w:numPr>
          <w:ilvl w:val="0"/>
          <w:numId w:val="12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อธิบายวิธีการผลิตสัตว์และกระบวนการเลี้ยงสัตว์เล็กได้</w:t>
      </w:r>
    </w:p>
    <w:p w:rsidR="007955E6" w:rsidRPr="00207A9B" w:rsidRDefault="007955E6" w:rsidP="00E03A25">
      <w:pPr>
        <w:pStyle w:val="a8"/>
        <w:numPr>
          <w:ilvl w:val="0"/>
          <w:numId w:val="12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บอกแนวทางการจัดการวัสดุเหลือใช้ทางการเกษตรตามแนวทางอนุรักษ์พลังงานและสิ่งแวดล้อมได้</w:t>
      </w:r>
    </w:p>
    <w:p w:rsidR="007955E6" w:rsidRPr="00207A9B" w:rsidRDefault="007955E6" w:rsidP="00E03A25">
      <w:pPr>
        <w:pStyle w:val="a8"/>
        <w:numPr>
          <w:ilvl w:val="0"/>
          <w:numId w:val="12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นำแนวทางการจัดการวัสดุเหลือใช้ทางการเกษตรไปประยุกต์ใช้ได้อย่างเหมาะสม</w:t>
      </w:r>
    </w:p>
    <w:p w:rsidR="007955E6" w:rsidRPr="00207A9B" w:rsidRDefault="007955E6" w:rsidP="00E03A25">
      <w:pPr>
        <w:pStyle w:val="a8"/>
        <w:numPr>
          <w:ilvl w:val="0"/>
          <w:numId w:val="12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อธิบายลักษณะและประเภทของตลาดสินค้าเกษตรได้</w:t>
      </w:r>
    </w:p>
    <w:p w:rsidR="007955E6" w:rsidRPr="00207A9B" w:rsidRDefault="007955E6" w:rsidP="00E03A25">
      <w:pPr>
        <w:pStyle w:val="a8"/>
        <w:numPr>
          <w:ilvl w:val="0"/>
          <w:numId w:val="12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อธิบายหน้าที่ของคนกลางในตลาดระดับต่าง ๆ ได้ถูกต้อง</w:t>
      </w:r>
    </w:p>
    <w:p w:rsidR="007955E6" w:rsidRPr="00207A9B" w:rsidRDefault="007955E6" w:rsidP="00E03A25">
      <w:pPr>
        <w:pStyle w:val="a8"/>
        <w:numPr>
          <w:ilvl w:val="0"/>
          <w:numId w:val="12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ตระหนักเห็นความสำคัญของการประกอบอาชีพเกษตร</w:t>
      </w:r>
    </w:p>
    <w:p w:rsidR="007955E6" w:rsidRDefault="007955E6" w:rsidP="00E03A25">
      <w:pPr>
        <w:pStyle w:val="a8"/>
        <w:numPr>
          <w:ilvl w:val="0"/>
          <w:numId w:val="12"/>
        </w:numPr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>อธิ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บ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ายหลักการในการพิจารณาเลือกประกอบอาชีพ และวิธีดำเนินการประกอบอาชีพได้</w:t>
      </w:r>
    </w:p>
    <w:p w:rsidR="007955E6" w:rsidRPr="00207A9B" w:rsidRDefault="007955E6" w:rsidP="007955E6">
      <w:pPr>
        <w:pStyle w:val="a8"/>
        <w:ind w:left="720"/>
        <w:rPr>
          <w:rFonts w:ascii="TH SarabunPSK" w:eastAsia="AngsanaNew" w:hAnsi="TH SarabunPSK" w:cs="TH SarabunPSK"/>
          <w:sz w:val="32"/>
          <w:szCs w:val="32"/>
        </w:rPr>
      </w:pPr>
    </w:p>
    <w:p w:rsidR="007955E6" w:rsidRPr="001B0F8F" w:rsidRDefault="007955E6" w:rsidP="007955E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1B0F8F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1B0F8F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0952AF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B0F8F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๘</w:t>
      </w:r>
      <w:r w:rsidRPr="001B0F8F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0952AF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B0F8F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955E6" w:rsidRPr="00207A9B" w:rsidRDefault="007955E6" w:rsidP="007955E6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7955E6" w:rsidRDefault="007955E6" w:rsidP="0049058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955E6" w:rsidRDefault="007955E6" w:rsidP="0049058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955E6" w:rsidRDefault="007955E6" w:rsidP="0049058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90585" w:rsidRDefault="00490585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90585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๑๓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การจัดการดินและปุ๋ย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90585" w:rsidRDefault="00490585" w:rsidP="0049058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20F2" w:rsidRPr="00207A9B" w:rsidRDefault="00E420F2" w:rsidP="00E420F2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ศึกษาความสำคัญของการจัดการดินและปุ๋ย ดินและการพัฒนา การวิเคราะห์ดิน แนวทางการจัดการดินเพื่อการพัฒนาที่ยั่งยืน การจัดการดินเพื่อเพิ่มผลผลิตทางการเกษตร ประสิทธิภาพปุ๋ย การผลิตปุ๋ยอินทรีย์ และ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การประยุกต์ใช้ปุ๋ย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E420F2" w:rsidRDefault="00E420F2" w:rsidP="00E420F2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โดยศึกษาหาความรู้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จากเอกสาร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ดูการสาธิตจากครูผู้สอน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พร้อมลงมือฝึกปฏิบัติด้วยตนเองโดยสามารถทำงานร่วมกับเพื่อน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ในกลุ่มได้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บันทึกรายรับรายจ่ายในการผลิต คำนวณต้นทุนผลผลิตมีความรู้ความเข้าใจ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E420F2" w:rsidRPr="00207A9B" w:rsidRDefault="00E420F2" w:rsidP="00E420F2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มีเจตคติที่ดี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เห็นประโยชน์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ต่อการอนุรักษ์ดินเพื่อการเกษตรที่ยั่งยืน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สามารถนำไปใช้ในการประกอบอาชีพได้</w:t>
      </w:r>
    </w:p>
    <w:p w:rsidR="00E420F2" w:rsidRPr="00207A9B" w:rsidRDefault="00E420F2" w:rsidP="00E420F2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E420F2" w:rsidRDefault="00E420F2" w:rsidP="00E420F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C3D3A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420F2" w:rsidRPr="004C3D3A" w:rsidRDefault="00E420F2" w:rsidP="00E420F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E420F2" w:rsidRPr="00207A9B" w:rsidRDefault="00E420F2" w:rsidP="00E03A25">
      <w:pPr>
        <w:pStyle w:val="a8"/>
        <w:numPr>
          <w:ilvl w:val="0"/>
          <w:numId w:val="13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อธิบายเกี่ยวกับความสำคัญของการจัดการดินเพื่อการพัฒนา</w:t>
      </w:r>
    </w:p>
    <w:p w:rsidR="00E420F2" w:rsidRPr="00207A9B" w:rsidRDefault="00E420F2" w:rsidP="00E03A25">
      <w:pPr>
        <w:pStyle w:val="a8"/>
        <w:numPr>
          <w:ilvl w:val="0"/>
          <w:numId w:val="13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สามารถวิเคราะห์ดินที่เหมาะสมสำหรับการปลูกพืชได้</w:t>
      </w:r>
    </w:p>
    <w:p w:rsidR="00E420F2" w:rsidRPr="00207A9B" w:rsidRDefault="00E420F2" w:rsidP="00E03A25">
      <w:pPr>
        <w:pStyle w:val="a8"/>
        <w:numPr>
          <w:ilvl w:val="0"/>
          <w:numId w:val="13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อธิบายแนวทางการจัดการดินเพื่อการพัฒนาที่ยังยืน</w:t>
      </w:r>
    </w:p>
    <w:p w:rsidR="00E420F2" w:rsidRPr="00207A9B" w:rsidRDefault="00E420F2" w:rsidP="00E03A25">
      <w:pPr>
        <w:pStyle w:val="a8"/>
        <w:numPr>
          <w:ilvl w:val="0"/>
          <w:numId w:val="13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อธิบายการจัดการดินที่เหมาะสมเพิ่มผลผลิตในการปลูกพืชแต่ละชนิด</w:t>
      </w:r>
    </w:p>
    <w:p w:rsidR="00E420F2" w:rsidRPr="00207A9B" w:rsidRDefault="00E420F2" w:rsidP="00E03A25">
      <w:pPr>
        <w:pStyle w:val="a8"/>
        <w:numPr>
          <w:ilvl w:val="0"/>
          <w:numId w:val="13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อธิบายประสิทธิภาพการใช้ปุ๋ยสำหรับปรับปรุงบำรุงดิน</w:t>
      </w:r>
    </w:p>
    <w:p w:rsidR="00E420F2" w:rsidRPr="00207A9B" w:rsidRDefault="00E420F2" w:rsidP="00E03A25">
      <w:pPr>
        <w:pStyle w:val="a8"/>
        <w:numPr>
          <w:ilvl w:val="0"/>
          <w:numId w:val="13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สามารถผลิตปุ๋ยอินทรีย์สำหรับใช้ในการเกษตรได้</w:t>
      </w:r>
    </w:p>
    <w:p w:rsidR="00E420F2" w:rsidRPr="00207A9B" w:rsidRDefault="00E420F2" w:rsidP="00E03A25">
      <w:pPr>
        <w:pStyle w:val="a8"/>
        <w:numPr>
          <w:ilvl w:val="0"/>
          <w:numId w:val="13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สามารถประยุกต์ใช้ปุ๋ยในชีวิตประจำวันได้อย่างมีประสิทธิภาพ</w:t>
      </w:r>
    </w:p>
    <w:p w:rsidR="00E420F2" w:rsidRDefault="00E420F2" w:rsidP="00E03A25">
      <w:pPr>
        <w:pStyle w:val="a8"/>
        <w:numPr>
          <w:ilvl w:val="0"/>
          <w:numId w:val="13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สามารถใช้ทรัพยากรที่มีอยู่ในท้องถิ่นให้เกิดประโยชน์</w:t>
      </w:r>
    </w:p>
    <w:p w:rsidR="00E420F2" w:rsidRPr="00207A9B" w:rsidRDefault="00E420F2" w:rsidP="00E420F2">
      <w:pPr>
        <w:pStyle w:val="a8"/>
        <w:ind w:left="720"/>
        <w:rPr>
          <w:rFonts w:ascii="TH SarabunPSK" w:eastAsia="AngsanaNew" w:hAnsi="TH SarabunPSK" w:cs="TH SarabunPSK"/>
          <w:sz w:val="32"/>
          <w:szCs w:val="32"/>
        </w:rPr>
      </w:pPr>
    </w:p>
    <w:p w:rsidR="00E420F2" w:rsidRPr="004C3D3A" w:rsidRDefault="00E420F2" w:rsidP="00E420F2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  <w:cs/>
        </w:rPr>
      </w:pPr>
      <w:r w:rsidRPr="004C3D3A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4C3D3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196266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C3D3A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๘</w:t>
      </w:r>
      <w:r w:rsidRPr="004C3D3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196266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C3D3A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420F2" w:rsidRPr="00207A9B" w:rsidRDefault="00E420F2" w:rsidP="00E420F2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490585" w:rsidRDefault="00490585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20F2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20F2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20F2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20F2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20F2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20F2" w:rsidRPr="00490585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90585" w:rsidRDefault="00490585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Pr="00490585" w:rsidRDefault="00C861C7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90585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๑๔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เกษตรอินทรีย์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</w:t>
      </w:r>
      <w:r w:rsidR="005D7E5F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90585" w:rsidRDefault="00490585" w:rsidP="0049058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D2638" w:rsidRDefault="00E420F2" w:rsidP="00E420F2">
      <w:pPr>
        <w:pStyle w:val="a8"/>
        <w:jc w:val="thaiDistribute"/>
        <w:rPr>
          <w:rFonts w:ascii="TH SarabunPSK" w:eastAsia="AngsanaNew-Bold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ศึกษาความสำคัญของการทำเกษตรอินทรีย์ การบริหารจัดการดิน ปุ๋ยอินทรีย์ แนวทางการป้องกันกำจัดศัตรูพืชสำหรับเกษตรอินทรีย์ มาตรฐานเกษตรอินทรีย์  สถานการณ์เกษตรอินทรีย์ แหล่งข้อมูลสำหรับเกษตรอินทรีย์โดยศึกษาหาความรู้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จากเอกสาร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E420F2" w:rsidRPr="00207A9B" w:rsidRDefault="003D2638" w:rsidP="00E420F2">
      <w:pPr>
        <w:pStyle w:val="a8"/>
        <w:jc w:val="thaiDistribute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             </w:t>
      </w:r>
      <w:r w:rsidR="00E420F2" w:rsidRPr="00207A9B">
        <w:rPr>
          <w:rFonts w:ascii="TH SarabunPSK" w:eastAsia="AngsanaNew-Bold" w:hAnsi="TH SarabunPSK" w:cs="TH SarabunPSK"/>
          <w:sz w:val="32"/>
          <w:szCs w:val="32"/>
          <w:cs/>
        </w:rPr>
        <w:t>ปฏิบัติงานอนุรักษ์สิ่งแวดล้อม ลดการใช้ปุ๋ยเคมี ปรับปรุงบำรุงดินโดยใช้ปุ๋ยอินทรีย์ เพื่อให้มีความรู้ความเข้าใจ สภาพการปลูกข้าวในปัจจุบันมีทักษะในการปลูก ดูแล บำรุงรักษา เก็บเกี่ยวผลผลิต สามารถพัฒนาการผลิต การสหกรณ์ และการตลาดในท้องถิ่นได้</w:t>
      </w:r>
    </w:p>
    <w:p w:rsidR="00E420F2" w:rsidRPr="00207A9B" w:rsidRDefault="00E420F2" w:rsidP="00E420F2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E420F2" w:rsidRDefault="00E420F2" w:rsidP="00E420F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420F2" w:rsidRPr="00F33D13" w:rsidRDefault="00E420F2" w:rsidP="00E420F2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E420F2" w:rsidRPr="00207A9B" w:rsidRDefault="00E420F2" w:rsidP="00E03A25">
      <w:pPr>
        <w:pStyle w:val="a8"/>
        <w:numPr>
          <w:ilvl w:val="0"/>
          <w:numId w:val="14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อธิบายเกี่ยวกับความสำคัญของการทำเกษตรอินทรีย์</w:t>
      </w:r>
    </w:p>
    <w:p w:rsidR="00E420F2" w:rsidRPr="00207A9B" w:rsidRDefault="00E420F2" w:rsidP="00E03A25">
      <w:pPr>
        <w:pStyle w:val="a8"/>
        <w:numPr>
          <w:ilvl w:val="0"/>
          <w:numId w:val="14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อธิบายการบริหารจัดการดินเพื่อปรับปรุงบำรุงดินได้อย่างเหมาะสม</w:t>
      </w:r>
    </w:p>
    <w:p w:rsidR="00E420F2" w:rsidRPr="00207A9B" w:rsidRDefault="00E420F2" w:rsidP="00E03A25">
      <w:pPr>
        <w:pStyle w:val="a8"/>
        <w:numPr>
          <w:ilvl w:val="0"/>
          <w:numId w:val="14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สามารถเลือกใช้ปุ๋ยอินทรีย์แต่ละชนิดได้อย่างเหมาะสม</w:t>
      </w:r>
    </w:p>
    <w:p w:rsidR="00E420F2" w:rsidRPr="00207A9B" w:rsidRDefault="00E420F2" w:rsidP="00E03A25">
      <w:pPr>
        <w:pStyle w:val="a8"/>
        <w:numPr>
          <w:ilvl w:val="0"/>
          <w:numId w:val="14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อธิบายแนวทางการป้องกันกำจัดศัตรูพืชสำหรับการทำเกษตรอินทรีย์</w:t>
      </w:r>
    </w:p>
    <w:p w:rsidR="00E420F2" w:rsidRPr="00207A9B" w:rsidRDefault="00E420F2" w:rsidP="00E03A25">
      <w:pPr>
        <w:pStyle w:val="a8"/>
        <w:numPr>
          <w:ilvl w:val="0"/>
          <w:numId w:val="14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อธิบายวิธีการตรวจสอบและรับรองมาตรฐานเกษตรอินทรีย์</w:t>
      </w:r>
    </w:p>
    <w:p w:rsidR="00E420F2" w:rsidRPr="00207A9B" w:rsidRDefault="00E420F2" w:rsidP="00E03A25">
      <w:pPr>
        <w:pStyle w:val="a8"/>
        <w:numPr>
          <w:ilvl w:val="0"/>
          <w:numId w:val="14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อธิบายสถานการณ์และการตลาดของเกษตรอินทรีย์ได้</w:t>
      </w:r>
    </w:p>
    <w:p w:rsidR="00E420F2" w:rsidRDefault="00E420F2" w:rsidP="00E03A25">
      <w:pPr>
        <w:pStyle w:val="a8"/>
        <w:numPr>
          <w:ilvl w:val="0"/>
          <w:numId w:val="14"/>
        </w:numPr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สามารถอนุรักษ์ดินและน้ำ เพื่อการเกษตรที่ยั่งยืนได้</w:t>
      </w:r>
    </w:p>
    <w:p w:rsidR="00E420F2" w:rsidRPr="00207A9B" w:rsidRDefault="00E420F2" w:rsidP="00E420F2">
      <w:pPr>
        <w:pStyle w:val="a8"/>
        <w:ind w:left="720"/>
        <w:rPr>
          <w:rFonts w:ascii="TH SarabunPSK" w:eastAsia="AngsanaNew" w:hAnsi="TH SarabunPSK" w:cs="TH SarabunPSK"/>
          <w:sz w:val="32"/>
          <w:szCs w:val="32"/>
        </w:rPr>
      </w:pPr>
    </w:p>
    <w:p w:rsidR="00E420F2" w:rsidRPr="00F33D13" w:rsidRDefault="00E420F2" w:rsidP="00E420F2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196266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๗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196266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420F2" w:rsidRPr="00207A9B" w:rsidRDefault="00E420F2" w:rsidP="00E420F2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490585" w:rsidRDefault="00490585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Pr="00490585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90585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๑๕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การปลูกไม้ผล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 w:rsidR="005D7E5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90585" w:rsidRDefault="00490585" w:rsidP="0049058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20F2" w:rsidRPr="00207A9B" w:rsidRDefault="00E420F2" w:rsidP="00E420F2">
      <w:pPr>
        <w:pStyle w:val="a8"/>
        <w:jc w:val="thaiDistribute"/>
        <w:rPr>
          <w:rFonts w:ascii="TH SarabunPSK" w:eastAsia="AngsanaNew" w:hAnsi="TH SarabunPSK" w:cs="TH SarabunPSK"/>
          <w:color w:val="000000"/>
          <w:sz w:val="32"/>
          <w:szCs w:val="32"/>
        </w:rPr>
      </w:pPr>
      <w:r>
        <w:rPr>
          <w:rFonts w:ascii="TH SarabunPSK" w:eastAsia="AngsanaNew" w:hAnsi="TH SarabunPSK" w:cs="TH SarabunPSK" w:hint="cs"/>
          <w:color w:val="000000"/>
          <w:sz w:val="32"/>
          <w:szCs w:val="32"/>
          <w:cs/>
        </w:rPr>
        <w:t xml:space="preserve">             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ศึกษา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ฝึกทักษะ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ปฏิบัติจริง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โดยใช้หลักการและทฤษฎีในการทำงานและแก้ปัญหา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ในงานเกษตร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        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เรื่องความรู้เบื้องต้นเกี่ยวกับ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การเกษตร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การปลูกไม้ผล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ความหมาย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ความสำคัญและประโยชน์ของการปลูกไม้ผล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ดินและการแก้ไข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ปรับปรุงดิน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ปุ๋ยและธาตุอาหารพืช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เครื่องมือที่ใช้ในการปลูกพืช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การเตรียมการปลูกพืช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กระบวนการผลิตพืช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การแบ่งประเภทของพืช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การคัดเลือกและการขยายพันธุ์พืช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การเตรียมดินสำหรับปลูกพืช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eastAsia="AngsanaNew" w:hAnsi="TH SarabunPSK" w:cs="TH SarabunPSK" w:hint="cs"/>
          <w:color w:val="000000"/>
          <w:sz w:val="32"/>
          <w:szCs w:val="32"/>
          <w:cs/>
        </w:rPr>
        <w:t xml:space="preserve">          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การเพาะปลูกและการปฏิบัติดูแลบำรุงรักษา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การเก็บเกี่ยวผลผลิตพืช</w:t>
      </w:r>
    </w:p>
    <w:p w:rsidR="00E420F2" w:rsidRDefault="00E420F2" w:rsidP="000952AF">
      <w:pPr>
        <w:pStyle w:val="a8"/>
        <w:jc w:val="thaiDistribute"/>
        <w:rPr>
          <w:rFonts w:ascii="TH SarabunPSK" w:eastAsia="AngsanaNew" w:hAnsi="TH SarabunPSK" w:cs="TH SarabunPSK"/>
          <w:color w:val="000000"/>
          <w:sz w:val="32"/>
          <w:szCs w:val="32"/>
        </w:rPr>
      </w:pPr>
      <w:r>
        <w:rPr>
          <w:rFonts w:ascii="TH SarabunPSK" w:eastAsia="AngsanaNew" w:hAnsi="TH SarabunPSK" w:cs="TH SarabunPSK" w:hint="cs"/>
          <w:color w:val="000000"/>
          <w:sz w:val="32"/>
          <w:szCs w:val="32"/>
          <w:cs/>
        </w:rPr>
        <w:t xml:space="preserve">           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โดยใช้กระบวนการทำงาน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กระบวนการฝึกปฏิบัติ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ทักษะการจัดการ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และ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กระบวนการแก้ปัญหาสามารถนำความรู้ที่ได้ไปใช้ในการปฏิบัติจริง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มีความพึงพอใจในงาน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</w:p>
    <w:p w:rsidR="00E420F2" w:rsidRPr="00207A9B" w:rsidRDefault="00E420F2" w:rsidP="00E420F2">
      <w:pPr>
        <w:pStyle w:val="a8"/>
        <w:jc w:val="thaiDistribute"/>
        <w:rPr>
          <w:rFonts w:ascii="TH SarabunPSK" w:eastAsia="AngsanaNew" w:hAnsi="TH SarabunPSK" w:cs="TH SarabunPSK"/>
          <w:color w:val="000000"/>
          <w:sz w:val="32"/>
          <w:szCs w:val="32"/>
        </w:rPr>
      </w:pPr>
      <w:r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          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มีเจตคติที่ดีในการทำงาน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มีความรับผิดชอบในงาน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ใช้ทรัพยากรอย่างคุ้มค่าและประหยัด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และนำความรู้ประยุกต์ใช้ในชีวิตประจำวันและสามารถนำไปเป็นแนวทางในการประกอบอาชีพได้อย่างเหมาะสม</w:t>
      </w:r>
    </w:p>
    <w:p w:rsidR="00E420F2" w:rsidRPr="00207A9B" w:rsidRDefault="00E420F2" w:rsidP="00E420F2">
      <w:pPr>
        <w:pStyle w:val="a8"/>
        <w:rPr>
          <w:rFonts w:ascii="TH SarabunPSK" w:eastAsia="AngsanaNew" w:hAnsi="TH SarabunPSK" w:cs="TH SarabunPSK"/>
          <w:color w:val="000000"/>
          <w:sz w:val="32"/>
          <w:szCs w:val="32"/>
        </w:rPr>
      </w:pPr>
    </w:p>
    <w:p w:rsidR="00E420F2" w:rsidRDefault="00E420F2" w:rsidP="00E420F2">
      <w:pPr>
        <w:pStyle w:val="a8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ผลการเรียนรู้</w:t>
      </w:r>
    </w:p>
    <w:p w:rsidR="00E420F2" w:rsidRPr="00F33D13" w:rsidRDefault="00E420F2" w:rsidP="00E420F2">
      <w:pPr>
        <w:pStyle w:val="a8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</w:p>
    <w:p w:rsidR="00E420F2" w:rsidRPr="00207A9B" w:rsidRDefault="00E420F2" w:rsidP="00E03A25">
      <w:pPr>
        <w:pStyle w:val="a8"/>
        <w:numPr>
          <w:ilvl w:val="0"/>
          <w:numId w:val="15"/>
        </w:numPr>
        <w:jc w:val="thaiDistribute"/>
        <w:rPr>
          <w:rFonts w:ascii="TH SarabunPSK" w:eastAsia="AngsanaNew" w:hAnsi="TH SarabunPSK" w:cs="TH SarabunPSK"/>
          <w:color w:val="000000"/>
          <w:sz w:val="32"/>
          <w:szCs w:val="32"/>
        </w:rPr>
      </w:pP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บอกความสำคัญ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หลักการและทฤษฎี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ในการทำงาน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การแก้ปัญหาและขั้นตอนการใช้เครื่องมือในการทำงานได้ถูกต้องเหมาะสมกับงาน</w:t>
      </w:r>
    </w:p>
    <w:p w:rsidR="00E420F2" w:rsidRPr="00207A9B" w:rsidRDefault="00E420F2" w:rsidP="00E03A25">
      <w:pPr>
        <w:pStyle w:val="a8"/>
        <w:numPr>
          <w:ilvl w:val="0"/>
          <w:numId w:val="15"/>
        </w:numPr>
        <w:rPr>
          <w:rFonts w:ascii="TH SarabunPSK" w:eastAsia="AngsanaNew" w:hAnsi="TH SarabunPSK" w:cs="TH SarabunPSK"/>
          <w:color w:val="000000"/>
          <w:sz w:val="32"/>
          <w:szCs w:val="32"/>
        </w:rPr>
      </w:pP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รู้และเข้าใจความหมาย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ความสำคัญและประโยชน์การเกษตร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ดินและการปรับปรุงดิน</w:t>
      </w:r>
    </w:p>
    <w:p w:rsidR="00E420F2" w:rsidRPr="00207A9B" w:rsidRDefault="00E420F2" w:rsidP="00E03A25">
      <w:pPr>
        <w:pStyle w:val="a8"/>
        <w:numPr>
          <w:ilvl w:val="0"/>
          <w:numId w:val="15"/>
        </w:numPr>
        <w:jc w:val="thaiDistribute"/>
        <w:rPr>
          <w:rFonts w:ascii="TH SarabunPSK" w:eastAsia="AngsanaNew" w:hAnsi="TH SarabunPSK" w:cs="TH SarabunPSK"/>
          <w:color w:val="000000"/>
          <w:sz w:val="32"/>
          <w:szCs w:val="32"/>
        </w:rPr>
      </w:pP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มีทักษะในการทำงานตามกระบวนทำงานเกี่ยวกับการเตรียมดิน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ารคัดเลือกพันธ์พืชและการขยายพันธ์พืชอย่างถูกต้องตามหลักการและสามารถนำไปประยุกต์ใช้ในชีวิตประจำวันและการประกอบอาชีพได้</w:t>
      </w:r>
    </w:p>
    <w:p w:rsidR="00E420F2" w:rsidRDefault="00E420F2" w:rsidP="00E03A25">
      <w:pPr>
        <w:pStyle w:val="a8"/>
        <w:numPr>
          <w:ilvl w:val="0"/>
          <w:numId w:val="15"/>
        </w:numPr>
        <w:rPr>
          <w:rFonts w:ascii="TH SarabunPSK" w:eastAsia="AngsanaNew" w:hAnsi="TH SarabunPSK" w:cs="TH SarabunPSK"/>
          <w:color w:val="000000"/>
          <w:sz w:val="32"/>
          <w:szCs w:val="32"/>
        </w:rPr>
      </w:pP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มีเจตคติที่ดีในการทำงาน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มีความรับผิดชอบ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และใช้ทรัพยากรอย่างคุ้มค่าและประหยัด</w:t>
      </w:r>
    </w:p>
    <w:p w:rsidR="00E420F2" w:rsidRPr="00207A9B" w:rsidRDefault="00E420F2" w:rsidP="00E420F2">
      <w:pPr>
        <w:pStyle w:val="a8"/>
        <w:ind w:left="720"/>
        <w:rPr>
          <w:rFonts w:ascii="TH SarabunPSK" w:eastAsia="AngsanaNew" w:hAnsi="TH SarabunPSK" w:cs="TH SarabunPSK"/>
          <w:color w:val="000000"/>
          <w:sz w:val="32"/>
          <w:szCs w:val="32"/>
        </w:rPr>
      </w:pPr>
    </w:p>
    <w:p w:rsidR="00E420F2" w:rsidRPr="00F33D13" w:rsidRDefault="00E420F2" w:rsidP="00E420F2">
      <w:pPr>
        <w:pStyle w:val="a8"/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รวมทั้งหมด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="00196266"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๔</w:t>
      </w:r>
      <w:r w:rsidR="00196266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ผลการเรียนรู้</w:t>
      </w:r>
    </w:p>
    <w:p w:rsidR="00E420F2" w:rsidRPr="00207A9B" w:rsidRDefault="00E420F2" w:rsidP="00E420F2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490585" w:rsidRPr="00490585" w:rsidRDefault="00490585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90585" w:rsidRDefault="00490585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861C7" w:rsidRDefault="00C861C7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90585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การปลูกไม้</w:t>
      </w:r>
      <w:r w:rsidR="00402122">
        <w:rPr>
          <w:rFonts w:ascii="TH SarabunPSK" w:hAnsi="TH SarabunPSK" w:cs="TH SarabunPSK" w:hint="cs"/>
          <w:b/>
          <w:bCs/>
          <w:sz w:val="32"/>
          <w:szCs w:val="32"/>
          <w:cs/>
        </w:rPr>
        <w:t>ดอกไม้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ประดับ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C861C7" w:rsidRDefault="00C861C7" w:rsidP="00C861C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02122" w:rsidRPr="00C861C7" w:rsidRDefault="00C861C7" w:rsidP="00C861C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ศึกษาเกี่ยวกับความหมาย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ความสำคัญและประโยชน์ของไม้ดอกประดับที่เหมาะสมกับสภาพท้องถิ่นประเภทไม้ดอกประดับ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สภาพดินฟ้าอากาศ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พันธุ์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และการขยายพันธุ์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การเตรียมดินอุปกรณ์ที่ใช้ในการปลูก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การปลูก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การปฏิบัติดูแลรักษาในแปลงปลูก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ในภาชนะปลูก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การป้องกันโรคแมลง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การกำจัดศัตรูพืช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เพื่อการ</w:t>
      </w:r>
    </w:p>
    <w:p w:rsidR="00402122" w:rsidRPr="00C861C7" w:rsidRDefault="00402122" w:rsidP="00C861C7">
      <w:pPr>
        <w:pStyle w:val="a8"/>
        <w:rPr>
          <w:rFonts w:ascii="TH SarabunPSK" w:hAnsi="TH SarabunPSK" w:cs="TH SarabunPSK"/>
          <w:sz w:val="32"/>
          <w:szCs w:val="32"/>
        </w:rPr>
      </w:pPr>
      <w:r w:rsidRPr="00C861C7">
        <w:rPr>
          <w:rFonts w:ascii="TH SarabunPSK" w:hAnsi="TH SarabunPSK" w:cs="TH SarabunPSK"/>
          <w:sz w:val="32"/>
          <w:szCs w:val="32"/>
          <w:cs/>
        </w:rPr>
        <w:t>ดำรงชีวิตและเป็นพื้นฐานในการอาชีพ</w:t>
      </w:r>
    </w:p>
    <w:p w:rsidR="00402122" w:rsidRPr="00C861C7" w:rsidRDefault="00C861C7" w:rsidP="000247E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ฝึกปฏิบัติงานการปลูกไม้ดอกประดับในแปลงปลูก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และ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ในภาชนะปลูกโดยเลือกปกลูกไม้ดอกประดับอย่างน้อยสามชนิด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ประยุกต์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ปรับเปลี่ยนแนวคิด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พัฒนางานเป็นพื้นฐานการอาชีพ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มีรายได้ระหว่างเรียนจากการจำหน่ายชิ้นงาน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โดยใช้ทักษะพื้นฐานที่จำเป็นต่อการประกอบอาชีพได้แก่ทักษะกระบวนการทำงาน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ทักษะกระบวนการแก้ปัญหา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ทักษะการทำงานร่วมกัน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ทักษะแสวงหาความรู้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และ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ทักษะการจัดการในการฝึกปฏิบัติงาน</w:t>
      </w:r>
    </w:p>
    <w:p w:rsidR="00402122" w:rsidRPr="00C861C7" w:rsidRDefault="00402122" w:rsidP="00C861C7">
      <w:pPr>
        <w:pStyle w:val="a8"/>
        <w:rPr>
          <w:rFonts w:ascii="TH SarabunPSK" w:hAnsi="TH SarabunPSK" w:cs="TH SarabunPSK"/>
          <w:sz w:val="32"/>
          <w:szCs w:val="32"/>
        </w:rPr>
      </w:pPr>
      <w:r w:rsidRPr="00C861C7">
        <w:rPr>
          <w:rFonts w:ascii="TH SarabunPSK" w:hAnsi="TH SarabunPSK" w:cs="TH SarabunPSK"/>
          <w:sz w:val="32"/>
          <w:szCs w:val="32"/>
          <w:cs/>
        </w:rPr>
        <w:t>เพื่อให้นักเรียนมีความรู้ความสามารถในการปลูกไม้ดอกประดับในแปลงปลูก</w:t>
      </w:r>
      <w:r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Pr="00C861C7">
        <w:rPr>
          <w:rFonts w:ascii="TH SarabunPSK" w:hAnsi="TH SarabunPSK" w:cs="TH SarabunPSK"/>
          <w:sz w:val="32"/>
          <w:szCs w:val="32"/>
          <w:cs/>
        </w:rPr>
        <w:t>และในภาชนะปลูก</w:t>
      </w:r>
      <w:r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Pr="00C861C7">
        <w:rPr>
          <w:rFonts w:ascii="TH SarabunPSK" w:hAnsi="TH SarabunPSK" w:cs="TH SarabunPSK"/>
          <w:sz w:val="32"/>
          <w:szCs w:val="32"/>
          <w:cs/>
        </w:rPr>
        <w:t>เพื่อดำรงชีวิต</w:t>
      </w:r>
      <w:r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Pr="00C861C7">
        <w:rPr>
          <w:rFonts w:ascii="TH SarabunPSK" w:hAnsi="TH SarabunPSK" w:cs="TH SarabunPSK"/>
          <w:sz w:val="32"/>
          <w:szCs w:val="32"/>
          <w:cs/>
        </w:rPr>
        <w:t>และเป็นพื้นฐานการอาชีพโดยการการสร้างรายได้ระหว่างเรียน</w:t>
      </w:r>
    </w:p>
    <w:p w:rsidR="00402122" w:rsidRPr="00C861C7" w:rsidRDefault="000247E6" w:rsidP="003D263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มีคุณลักษณะอันพึงประสงค์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คือ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มีความซื่อสัตย์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เสียสละ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ยุติธรรม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ประหยัด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ขยัน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อดทน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รับผิดชอบ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ตรงเวลารอบคอบ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ปลอดภัย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คุ้มค่า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ยั่งยืน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สะอาด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ประณีต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มีเหตุผล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มีมารยาท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ช่วยเหลือตนเอง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ทำงานบรรลุเป้าหมาย</w:t>
      </w:r>
    </w:p>
    <w:p w:rsidR="00402122" w:rsidRDefault="00402122" w:rsidP="00C861C7">
      <w:pPr>
        <w:pStyle w:val="a8"/>
        <w:rPr>
          <w:rFonts w:ascii="TH SarabunPSK" w:hAnsi="TH SarabunPSK" w:cs="TH SarabunPSK"/>
          <w:sz w:val="32"/>
          <w:szCs w:val="32"/>
        </w:rPr>
      </w:pPr>
      <w:r w:rsidRPr="00C861C7">
        <w:rPr>
          <w:rFonts w:ascii="TH SarabunPSK" w:hAnsi="TH SarabunPSK" w:cs="TH SarabunPSK"/>
          <w:sz w:val="32"/>
          <w:szCs w:val="32"/>
          <w:cs/>
        </w:rPr>
        <w:t>ทำงานถูกวิธี</w:t>
      </w:r>
      <w:r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Pr="00C861C7">
        <w:rPr>
          <w:rFonts w:ascii="TH SarabunPSK" w:hAnsi="TH SarabunPSK" w:cs="TH SarabunPSK"/>
          <w:sz w:val="32"/>
          <w:szCs w:val="32"/>
          <w:cs/>
        </w:rPr>
        <w:t>ทำงานเป็นขั้นตอน</w:t>
      </w:r>
      <w:r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Pr="00C861C7">
        <w:rPr>
          <w:rFonts w:ascii="TH SarabunPSK" w:hAnsi="TH SarabunPSK" w:cs="TH SarabunPSK"/>
          <w:sz w:val="32"/>
          <w:szCs w:val="32"/>
          <w:cs/>
        </w:rPr>
        <w:t>ทำงานมีระบบ</w:t>
      </w:r>
      <w:r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Pr="00C861C7">
        <w:rPr>
          <w:rFonts w:ascii="TH SarabunPSK" w:hAnsi="TH SarabunPSK" w:cs="TH SarabunPSK"/>
          <w:sz w:val="32"/>
          <w:szCs w:val="32"/>
          <w:cs/>
        </w:rPr>
        <w:t>มีความคิดสร้างสรรค์</w:t>
      </w:r>
      <w:r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Pr="00C861C7">
        <w:rPr>
          <w:rFonts w:ascii="TH SarabunPSK" w:hAnsi="TH SarabunPSK" w:cs="TH SarabunPSK"/>
          <w:sz w:val="32"/>
          <w:szCs w:val="32"/>
          <w:cs/>
        </w:rPr>
        <w:t>มีประสิทธิภาพ</w:t>
      </w:r>
      <w:r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Pr="00C861C7">
        <w:rPr>
          <w:rFonts w:ascii="TH SarabunPSK" w:hAnsi="TH SarabunPSK" w:cs="TH SarabunPSK"/>
          <w:sz w:val="32"/>
          <w:szCs w:val="32"/>
          <w:cs/>
        </w:rPr>
        <w:t>รักษาสิ่งแวดล้อม</w:t>
      </w:r>
    </w:p>
    <w:p w:rsidR="000247E6" w:rsidRPr="00C861C7" w:rsidRDefault="000247E6" w:rsidP="00C861C7">
      <w:pPr>
        <w:pStyle w:val="a8"/>
        <w:rPr>
          <w:rFonts w:ascii="TH SarabunPSK" w:hAnsi="TH SarabunPSK" w:cs="TH SarabunPSK"/>
          <w:sz w:val="32"/>
          <w:szCs w:val="32"/>
        </w:rPr>
      </w:pPr>
    </w:p>
    <w:p w:rsidR="00402122" w:rsidRDefault="00402122" w:rsidP="00C861C7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C861C7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247E6" w:rsidRPr="00C861C7" w:rsidRDefault="000247E6" w:rsidP="00C861C7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402122" w:rsidRPr="00C861C7" w:rsidRDefault="000247E6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740209" w:rsidRPr="00C861C7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402122" w:rsidRPr="00C861C7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อธิบายหลักการ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วิธีการและกระบวนการปลูกปฏิบัติดูแลรักษาไม้ดอกประดับ</w:t>
      </w:r>
    </w:p>
    <w:p w:rsidR="00402122" w:rsidRPr="00C861C7" w:rsidRDefault="000247E6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740209" w:rsidRPr="00C861C7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402122" w:rsidRPr="00C861C7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ปลูกปฏิบัติรักษาไม้ดอกประดับได้ถูกต้องตามหลักการวิธีการและกระบวนการปลูกไม้ดอกประดับ</w:t>
      </w:r>
    </w:p>
    <w:p w:rsidR="00402122" w:rsidRPr="00C861C7" w:rsidRDefault="000247E6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๓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พัฒนาชิ้นงานโดยใช้เทคโนโลยีและภูมิปัญญาท้องถิ่นที่เหมาะสมเพื่อสร้างแนวคิดใหม่ๆในการทำงานและสร้างรายได้ระหว่างเรียน</w:t>
      </w:r>
    </w:p>
    <w:p w:rsidR="00402122" w:rsidRPr="00C861C7" w:rsidRDefault="000247E6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740209" w:rsidRPr="00C861C7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="00402122" w:rsidRPr="00C861C7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มีทักษะการจัดการในการทำงาน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ทักษะการทำงานร่วมกัน</w:t>
      </w:r>
    </w:p>
    <w:p w:rsidR="00402122" w:rsidRPr="00C861C7" w:rsidRDefault="000247E6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740209" w:rsidRPr="00C861C7">
        <w:rPr>
          <w:rFonts w:ascii="TH SarabunPSK" w:eastAsia="AngsanaNew" w:hAnsi="TH SarabunPSK" w:cs="TH SarabunPSK"/>
          <w:sz w:val="32"/>
          <w:szCs w:val="32"/>
          <w:cs/>
        </w:rPr>
        <w:t>๕</w:t>
      </w:r>
      <w:r w:rsidR="00402122" w:rsidRPr="00C861C7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มีทักษะกระบวนการแก้ปัญหาในการทำงาน</w:t>
      </w:r>
    </w:p>
    <w:p w:rsidR="00402122" w:rsidRPr="00C861C7" w:rsidRDefault="000247E6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740209" w:rsidRPr="00C861C7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="00402122" w:rsidRPr="00C861C7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มีทักษะในการแสวงหาความรู้</w:t>
      </w:r>
    </w:p>
    <w:p w:rsidR="00402122" w:rsidRPr="00C861C7" w:rsidRDefault="000247E6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C861C7">
        <w:rPr>
          <w:rFonts w:ascii="TH SarabunPSK" w:hAnsi="TH SarabunPSK" w:cs="TH SarabunPSK"/>
          <w:sz w:val="32"/>
          <w:szCs w:val="32"/>
          <w:cs/>
        </w:rPr>
        <w:t>๗</w:t>
      </w:r>
      <w:r w:rsidR="00402122" w:rsidRPr="00C861C7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มีคุณธรรมและลักษณะนิสัยในการทำงาน</w:t>
      </w:r>
    </w:p>
    <w:p w:rsidR="00402122" w:rsidRDefault="000247E6" w:rsidP="00C861C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</w:t>
      </w:r>
      <w:r w:rsidR="007F054E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40209" w:rsidRPr="00C861C7">
        <w:rPr>
          <w:rFonts w:ascii="TH SarabunPSK" w:eastAsia="AngsanaNew" w:hAnsi="TH SarabunPSK" w:cs="TH SarabunPSK"/>
          <w:sz w:val="32"/>
          <w:szCs w:val="32"/>
          <w:cs/>
        </w:rPr>
        <w:t>๘</w:t>
      </w:r>
      <w:r w:rsidR="00402122" w:rsidRPr="00C861C7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ใช้พลังงาน</w:t>
      </w:r>
      <w:r w:rsidR="00402122" w:rsidRPr="00C861C7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C861C7">
        <w:rPr>
          <w:rFonts w:ascii="TH SarabunPSK" w:hAnsi="TH SarabunPSK" w:cs="TH SarabunPSK"/>
          <w:sz w:val="32"/>
          <w:szCs w:val="32"/>
          <w:cs/>
        </w:rPr>
        <w:t>ทรัพยากรในการทำงานอย่างคุ้มค่าและยั่งยืนเพื่อการอนุรักษ์สิ่งแวดล้อม</w:t>
      </w:r>
    </w:p>
    <w:p w:rsidR="000247E6" w:rsidRPr="00C861C7" w:rsidRDefault="000247E6" w:rsidP="00C861C7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Pr="00C861C7" w:rsidRDefault="00402122" w:rsidP="00C861C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C861C7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C861C7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196266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</w:t>
      </w:r>
      <w:r w:rsidR="00740209" w:rsidRPr="00C861C7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๘</w:t>
      </w:r>
      <w:r w:rsidR="0019626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C861C7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C861C7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490585" w:rsidRDefault="00490585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02122" w:rsidRDefault="00402122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952AF" w:rsidRDefault="000952AF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90585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๑๗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402122">
        <w:rPr>
          <w:rFonts w:ascii="TH SarabunPSK" w:hAnsi="TH SarabunPSK" w:cs="TH SarabunPSK" w:hint="cs"/>
          <w:b/>
          <w:bCs/>
          <w:sz w:val="32"/>
          <w:szCs w:val="32"/>
          <w:cs/>
        </w:rPr>
        <w:t>การจัดสวนถาด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 w:rsidR="005D7E5F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90585" w:rsidRDefault="00490585" w:rsidP="0049058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247E6" w:rsidRDefault="000247E6" w:rsidP="000247E6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ศึกษาเกี่ยวกับหลักการ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วิธีการ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กระบวนการ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จัดสวนถาดเพื่อการดำรงชีวิตและเป็นพื้นฐานในการอาชีพฝึกปฏิบัติงานการจัดสวนถาด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ประยุกต์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ปรับเปลี่ยนแนวคิด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พัฒนางานเป็นพื้นฐานการอาชีพ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มีรายได้ระหว่างเรียนจากการจำหน่ายชิ้นงาน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</w:p>
    <w:p w:rsidR="000247E6" w:rsidRDefault="000247E6" w:rsidP="000247E6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โดยใช้ทักษะพื้นฐานที่จำเป็นต่อการประกอบอาชีพได้แก่ทักษะกระบวนการทำงาน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ทักษะกระบวนการแก้ปัญหา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ทักษะการทำงานร่วมกัน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ทักษะแสวงหาความรู้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และ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ทักษะการจัดการในการฝึกปฏิบัติงานเพื่อให้นักเรียนมีความรู้ความสามารถในการจัดสวนถาด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เพื่อดำรงชีวิตและเป็นพื้นฐานการอาชีพโดยการการสร้างรายได้ระหว่างเรียน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</w:p>
    <w:p w:rsidR="00402122" w:rsidRDefault="000247E6" w:rsidP="000247E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มีคุณลักษณะอันพึงประสงค์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คือ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มีความซื่อสัตย์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เสียสละ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ยุติธรรม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ประหยัดขยัน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อดทน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รับผิดชอบ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ตรงเวลา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รอบคอบ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ปลอดภัย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คุ้มค่า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ยั่งยืน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สะอาด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ประณีต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มีเหตุผล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มีมารยาท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ช่วยเหลือตนเอง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ทำงานบรรลุเป้าหมาย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ทำงานถูกวิธี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ทำงานเป็นขั้นตอน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ทำงานมีระบบ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มีความคิดสร้างสรรค์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มีประสิทธิภาพ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รักษาสิ่งแวดล้อม</w:t>
      </w:r>
    </w:p>
    <w:p w:rsidR="000247E6" w:rsidRPr="000247E6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</w:p>
    <w:p w:rsidR="00402122" w:rsidRDefault="00402122" w:rsidP="000247E6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247E6" w:rsidRPr="000247E6" w:rsidRDefault="000247E6" w:rsidP="000247E6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402122" w:rsidRPr="000247E6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740209" w:rsidRPr="000247E6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402122" w:rsidRPr="000247E6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อธิบายหลักการ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วิธีการ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กระบวนการในการจัดสวนถาด</w:t>
      </w:r>
    </w:p>
    <w:p w:rsidR="00402122" w:rsidRPr="000247E6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740209" w:rsidRPr="000247E6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402122" w:rsidRPr="000247E6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สร้างผลงานอย่างมีความคิด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สร้างสรรค์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มีทักษะการทำงานร่วมกัน</w:t>
      </w:r>
    </w:p>
    <w:p w:rsidR="00402122" w:rsidRPr="000247E6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740209" w:rsidRPr="000247E6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="00402122" w:rsidRPr="000247E6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ประยุกต์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ปรับเปลี่ยนแนวคิด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พัฒนาชิ้นงานเป็นพื้นฐานสู่การมีรายได้ระหว่างเรียน</w:t>
      </w:r>
    </w:p>
    <w:p w:rsidR="00402122" w:rsidRPr="000247E6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740209" w:rsidRPr="000247E6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="00402122" w:rsidRPr="000247E6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มีทักษะการจัดการในการทำงาน</w:t>
      </w:r>
    </w:p>
    <w:p w:rsidR="00402122" w:rsidRPr="000247E6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740209" w:rsidRPr="000247E6">
        <w:rPr>
          <w:rFonts w:ascii="TH SarabunPSK" w:eastAsia="AngsanaNew" w:hAnsi="TH SarabunPSK" w:cs="TH SarabunPSK"/>
          <w:sz w:val="32"/>
          <w:szCs w:val="32"/>
          <w:cs/>
        </w:rPr>
        <w:t>๕</w:t>
      </w:r>
      <w:r w:rsidR="00402122" w:rsidRPr="000247E6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มีทักษะกระบวนการแก้ปัญหาในการทำงาน</w:t>
      </w:r>
    </w:p>
    <w:p w:rsidR="00402122" w:rsidRPr="000247E6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740209" w:rsidRPr="000247E6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="00402122" w:rsidRPr="000247E6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มีทักษะในการแสวงหาความรู้</w:t>
      </w:r>
    </w:p>
    <w:p w:rsidR="00402122" w:rsidRPr="000247E6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0247E6">
        <w:rPr>
          <w:rFonts w:ascii="TH SarabunPSK" w:hAnsi="TH SarabunPSK" w:cs="TH SarabunPSK"/>
          <w:sz w:val="32"/>
          <w:szCs w:val="32"/>
          <w:cs/>
        </w:rPr>
        <w:t>๗</w:t>
      </w:r>
      <w:r w:rsidR="00402122" w:rsidRPr="000247E6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มีคุณธรรมและลักษณะนิสัยในการทำงาน</w:t>
      </w:r>
    </w:p>
    <w:p w:rsidR="00402122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740209" w:rsidRPr="000247E6">
        <w:rPr>
          <w:rFonts w:ascii="TH SarabunPSK" w:eastAsia="AngsanaNew" w:hAnsi="TH SarabunPSK" w:cs="TH SarabunPSK"/>
          <w:sz w:val="32"/>
          <w:szCs w:val="32"/>
          <w:cs/>
        </w:rPr>
        <w:t>๘</w:t>
      </w:r>
      <w:r w:rsidR="00402122" w:rsidRPr="000247E6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ใช้พลังงาน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ทรัพยากรในการทำงานอย่างคุ้มค่าและยั่งยืนเพื่อการอนุรักษ์สิ่งแวดล้อม</w:t>
      </w:r>
    </w:p>
    <w:p w:rsidR="000247E6" w:rsidRPr="000247E6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Pr="000247E6" w:rsidRDefault="00402122" w:rsidP="000247E6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="0019626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๘</w:t>
      </w:r>
      <w:r w:rsidR="0019626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402122" w:rsidRDefault="0040212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02122" w:rsidRDefault="0040212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02122" w:rsidRDefault="0040212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02122" w:rsidRDefault="00402122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247E6" w:rsidRDefault="000247E6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02122" w:rsidRDefault="00402122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02122" w:rsidRPr="00490585" w:rsidRDefault="0040212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90585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90585" w:rsidRPr="005B18FD" w:rsidRDefault="00490585" w:rsidP="0049058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90585" w:rsidRPr="005B18FD" w:rsidRDefault="00490585" w:rsidP="0049058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๑๘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402122">
        <w:rPr>
          <w:rFonts w:ascii="TH SarabunPSK" w:hAnsi="TH SarabunPSK" w:cs="TH SarabunPSK" w:hint="cs"/>
          <w:b/>
          <w:bCs/>
          <w:sz w:val="32"/>
          <w:szCs w:val="32"/>
          <w:cs/>
        </w:rPr>
        <w:t>การจัดสวนแก้ว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 w:rsidR="005D7E5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90585" w:rsidRPr="005B18FD" w:rsidRDefault="00490585" w:rsidP="0049058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90585" w:rsidRDefault="00490585" w:rsidP="0049058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247E6" w:rsidRDefault="000247E6" w:rsidP="000247E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ศึกษาเกี่ยวกับหลักการ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วิธีการ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กระบวนการ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จัดสวนแก้วเพื่อการดำรงชีวิตและเป็นพื้นฐานในการอาชีพฝึกปฏิบัติงานการจัดสวนแก้ว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ประยุกต์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ปรับเปลี่ยนแนวคิด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พัฒนางานเป็นพื้นฐานการอาชีพ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มีรายได้ระหว่างเรียนจากการจำหน่ายชิ้นงาน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</w:p>
    <w:p w:rsidR="000247E6" w:rsidRDefault="000247E6" w:rsidP="000247E6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โดยใช้ทักษะพื้นฐานที่จำเป็นต่อการประกอบอาชีพได้แก่ทักษะกระบวนการทำงาน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ทักษะกระบวนการแก้ปัญหา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ทักษะการทำงานร่วมกัน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ทักษะแสวงหาความรู้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และ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ทักษะการจัดการในการฝึกปฏิบัติงานเพื่อให้นักเรียนมีความรู้ความสามารถในการจัดสวนแก้ว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เพื่อดำรงชีวิตและเป็นพื้นฐานการอาชีพโดยการการสร้างรายได้ระหว่างเรียน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</w:p>
    <w:p w:rsidR="00402122" w:rsidRDefault="000952AF" w:rsidP="000247E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0247E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มีคุณลักษณะอันพึงประสงค์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คือ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มีความซื่อสัตย์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เสียสละ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ยุติธรรม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ประหยัดขยัน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อดทน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รับผิดชอบ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ตรงเวลา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รอบคอบ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ปลอดภัย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คุ้มค่า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ยั่งยืน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สะอาด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ประณีต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มีเหตุผล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มีมารยาท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ช่วยเหลือตนเอง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ทำงานบรรลุเป้าหมาย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ทำงานถูกวิธี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ทำงานเป็นขั้นตอน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ทำงานมีระบบ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มีความคิดสร้างสรรค์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มีประสิทธิภาพ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รักษาสิ่งแวดล้อม</w:t>
      </w:r>
    </w:p>
    <w:p w:rsidR="000247E6" w:rsidRPr="000247E6" w:rsidRDefault="000247E6" w:rsidP="000247E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402122" w:rsidRDefault="00402122" w:rsidP="000247E6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247E6" w:rsidRPr="000247E6" w:rsidRDefault="000247E6" w:rsidP="000247E6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402122" w:rsidRPr="000247E6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740209" w:rsidRPr="000247E6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402122" w:rsidRPr="000247E6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อธิบายหลักการ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วิธีการ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กระบวนการในการจัดสวนแก้ว</w:t>
      </w:r>
    </w:p>
    <w:p w:rsidR="00402122" w:rsidRPr="000247E6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740209" w:rsidRPr="000247E6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402122" w:rsidRPr="000247E6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สร้างผลงานอย่างมีความคิด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สร้างสรรค์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มีทักษะการทำงานร่วมกัน</w:t>
      </w:r>
    </w:p>
    <w:p w:rsidR="00402122" w:rsidRPr="000247E6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740209" w:rsidRPr="000247E6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="00402122" w:rsidRPr="000247E6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ประยุกต์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ปรับเปลี่ยนแนวคิด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พัฒนาชิ้นงานเป็นพื้นฐานสู่การมีรายได้ระหว่างเรียน</w:t>
      </w:r>
    </w:p>
    <w:p w:rsidR="00402122" w:rsidRPr="000247E6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740209" w:rsidRPr="000247E6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="00402122" w:rsidRPr="000247E6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มีทักษะการจัดการในการทำงาน</w:t>
      </w:r>
    </w:p>
    <w:p w:rsidR="00402122" w:rsidRPr="000247E6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740209" w:rsidRPr="000247E6">
        <w:rPr>
          <w:rFonts w:ascii="TH SarabunPSK" w:eastAsia="AngsanaNew" w:hAnsi="TH SarabunPSK" w:cs="TH SarabunPSK"/>
          <w:sz w:val="32"/>
          <w:szCs w:val="32"/>
          <w:cs/>
        </w:rPr>
        <w:t>๕</w:t>
      </w:r>
      <w:r w:rsidR="00402122" w:rsidRPr="000247E6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มีทักษะกระบวนการแก้ปัญหาในการทำงาน</w:t>
      </w:r>
    </w:p>
    <w:p w:rsidR="00402122" w:rsidRPr="000247E6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740209" w:rsidRPr="000247E6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="00402122" w:rsidRPr="000247E6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มีทักษะในการแสวงหาความรู้</w:t>
      </w:r>
    </w:p>
    <w:p w:rsidR="00402122" w:rsidRPr="000247E6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0247E6">
        <w:rPr>
          <w:rFonts w:ascii="TH SarabunPSK" w:hAnsi="TH SarabunPSK" w:cs="TH SarabunPSK"/>
          <w:sz w:val="32"/>
          <w:szCs w:val="32"/>
          <w:cs/>
        </w:rPr>
        <w:t>๗</w:t>
      </w:r>
      <w:r w:rsidR="00402122" w:rsidRPr="000247E6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มีคุณธรรมและลักษณะนิสัยในการทำงาน</w:t>
      </w:r>
    </w:p>
    <w:p w:rsidR="00402122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740209" w:rsidRPr="000247E6">
        <w:rPr>
          <w:rFonts w:ascii="TH SarabunPSK" w:eastAsia="AngsanaNew" w:hAnsi="TH SarabunPSK" w:cs="TH SarabunPSK"/>
          <w:sz w:val="32"/>
          <w:szCs w:val="32"/>
          <w:cs/>
        </w:rPr>
        <w:t>๘</w:t>
      </w:r>
      <w:r w:rsidR="00402122" w:rsidRPr="000247E6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ใช้พลังงาน</w:t>
      </w:r>
      <w:r w:rsidR="00402122" w:rsidRPr="000247E6">
        <w:rPr>
          <w:rFonts w:ascii="TH SarabunPSK" w:hAnsi="TH SarabunPSK" w:cs="TH SarabunPSK"/>
          <w:sz w:val="32"/>
          <w:szCs w:val="32"/>
        </w:rPr>
        <w:t xml:space="preserve"> </w:t>
      </w:r>
      <w:r w:rsidR="00402122" w:rsidRPr="000247E6">
        <w:rPr>
          <w:rFonts w:ascii="TH SarabunPSK" w:hAnsi="TH SarabunPSK" w:cs="TH SarabunPSK"/>
          <w:sz w:val="32"/>
          <w:szCs w:val="32"/>
          <w:cs/>
        </w:rPr>
        <w:t>ทรัพยากรในการทำงานอย่างคุ้มค่าและยั่งยืนเพื่อการอนุรักษ์สิ่งแวดล้อม</w:t>
      </w:r>
    </w:p>
    <w:p w:rsidR="000247E6" w:rsidRPr="000247E6" w:rsidRDefault="000247E6" w:rsidP="000247E6">
      <w:pPr>
        <w:pStyle w:val="a8"/>
        <w:rPr>
          <w:rFonts w:ascii="TH SarabunPSK" w:hAnsi="TH SarabunPSK" w:cs="TH SarabunPSK"/>
          <w:sz w:val="32"/>
          <w:szCs w:val="32"/>
        </w:rPr>
      </w:pPr>
    </w:p>
    <w:p w:rsidR="00490585" w:rsidRPr="000247E6" w:rsidRDefault="00402122" w:rsidP="000247E6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0952AF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๘</w:t>
      </w:r>
      <w:r w:rsidR="000952AF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402122" w:rsidRDefault="0040212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02122" w:rsidRDefault="0040212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02122" w:rsidRDefault="00402122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247E6" w:rsidRDefault="000247E6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247E6" w:rsidRDefault="000247E6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247E6" w:rsidRDefault="000247E6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32E7E" w:rsidRDefault="00232E7E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32E7E" w:rsidRDefault="00232E7E" w:rsidP="00232E7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232E7E" w:rsidRPr="005B18FD" w:rsidRDefault="00232E7E" w:rsidP="00232E7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32E7E" w:rsidRDefault="00232E7E" w:rsidP="00232E7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๑๙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232E7E">
        <w:rPr>
          <w:rFonts w:ascii="TH SarabunPSK" w:hAnsi="TH SarabunPSK" w:cs="TH SarabunPSK"/>
          <w:b/>
          <w:bCs/>
          <w:sz w:val="32"/>
          <w:szCs w:val="32"/>
          <w:cs/>
        </w:rPr>
        <w:t>การพัฒนาความเป็นผู้นําเกษตรกรในอนาคต</w:t>
      </w:r>
      <w:r w:rsidRPr="00450E6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450E68" w:rsidRPr="00450E68">
        <w:rPr>
          <w:rFonts w:ascii="TH SarabunPSK" w:hAnsi="TH SarabunPSK" w:cs="TH SarabunPSK"/>
          <w:b/>
          <w:bCs/>
          <w:sz w:val="32"/>
          <w:szCs w:val="32"/>
        </w:rPr>
        <w:t>(Future Farmer Leadership Development)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</w:p>
    <w:p w:rsidR="00232E7E" w:rsidRPr="005B18FD" w:rsidRDefault="000A6399" w:rsidP="00232E7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                             </w:t>
      </w:r>
      <w:r w:rsidR="00232E7E"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232E7E" w:rsidRPr="005B18FD" w:rsidRDefault="00232E7E" w:rsidP="00232E7E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0247E6" w:rsidRDefault="000247E6" w:rsidP="00232E7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32E7E" w:rsidRPr="00232E7E" w:rsidRDefault="00232E7E" w:rsidP="00232E7E">
      <w:pPr>
        <w:pStyle w:val="a8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232E7E">
        <w:rPr>
          <w:rFonts w:ascii="TH SarabunPSK" w:hAnsi="TH SarabunPSK" w:cs="TH SarabunPSK"/>
          <w:sz w:val="32"/>
          <w:szCs w:val="32"/>
          <w:cs/>
        </w:rPr>
        <w:t xml:space="preserve">              ศึกษาและปฏิบัติเกี่ยวกับ ประวัติความสําคัญ  หลักการของ</w:t>
      </w:r>
      <w:r w:rsidR="00F57443" w:rsidRPr="00F57443">
        <w:rPr>
          <w:rStyle w:val="st1"/>
          <w:rFonts w:ascii="TH SarabunPSK" w:hAnsi="TH SarabunPSK" w:cs="TH SarabunPSK"/>
          <w:sz w:val="32"/>
          <w:szCs w:val="32"/>
          <w:cs/>
        </w:rPr>
        <w:t>องค์การเกษตรในอนาคตแห่งประเทศไทย (อกท</w:t>
      </w:r>
      <w:r w:rsidR="00F57443" w:rsidRPr="00F57443">
        <w:rPr>
          <w:rStyle w:val="st1"/>
          <w:rFonts w:ascii="TH SarabunPSK" w:hAnsi="TH SarabunPSK" w:cs="TH SarabunPSK"/>
          <w:sz w:val="32"/>
          <w:szCs w:val="32"/>
        </w:rPr>
        <w:t xml:space="preserve">.) </w:t>
      </w:r>
      <w:r w:rsidR="00F57443" w:rsidRPr="00F57443">
        <w:rPr>
          <w:rStyle w:val="st1"/>
          <w:rFonts w:ascii="TH SarabunPSK" w:hAnsi="TH SarabunPSK" w:cs="TH SarabunPSK"/>
          <w:sz w:val="32"/>
          <w:szCs w:val="32"/>
          <w:cs/>
        </w:rPr>
        <w:t>ในพระราชูปถัมภ์</w:t>
      </w:r>
      <w:r w:rsidR="00F57443" w:rsidRPr="00F57443">
        <w:rPr>
          <w:rStyle w:val="st1"/>
          <w:rFonts w:ascii="TH SarabunPSK" w:hAnsi="TH SarabunPSK" w:cs="TH SarabunPSK"/>
          <w:sz w:val="32"/>
          <w:szCs w:val="32"/>
        </w:rPr>
        <w:t xml:space="preserve"> </w:t>
      </w:r>
      <w:r w:rsidR="00F57443" w:rsidRPr="00F57443">
        <w:rPr>
          <w:rStyle w:val="st1"/>
          <w:rFonts w:ascii="TH SarabunPSK" w:hAnsi="TH SarabunPSK" w:cs="TH SarabunPSK"/>
          <w:sz w:val="32"/>
          <w:szCs w:val="32"/>
          <w:cs/>
        </w:rPr>
        <w:t>สมเด็จพระเทพรัตนราช</w:t>
      </w:r>
      <w:r w:rsidR="00F57443" w:rsidRPr="00F57443">
        <w:rPr>
          <w:rFonts w:ascii="TH SarabunPSK" w:hAnsi="TH SarabunPSK" w:cs="TH SarabunPSK"/>
          <w:vanish/>
          <w:sz w:val="32"/>
          <w:szCs w:val="32"/>
        </w:rPr>
        <w:br/>
      </w:r>
      <w:r w:rsidR="00F57443" w:rsidRPr="00F57443">
        <w:rPr>
          <w:rStyle w:val="st1"/>
          <w:rFonts w:ascii="TH SarabunPSK" w:hAnsi="TH SarabunPSK" w:cs="TH SarabunPSK"/>
          <w:sz w:val="32"/>
          <w:szCs w:val="32"/>
          <w:cs/>
        </w:rPr>
        <w:t>สุดาฯ สยามบรมราชกุมารี</w:t>
      </w:r>
      <w:r w:rsidR="00F5744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32E7E">
        <w:rPr>
          <w:rFonts w:ascii="TH SarabunPSK" w:hAnsi="TH SarabunPSK" w:cs="TH SarabunPSK"/>
          <w:sz w:val="32"/>
          <w:szCs w:val="32"/>
          <w:cs/>
        </w:rPr>
        <w:t xml:space="preserve"> การบริหารงานและการดําเนินงาน</w:t>
      </w:r>
      <w:r w:rsidRPr="00232E7E">
        <w:rPr>
          <w:rFonts w:ascii="TH SarabunPSK" w:hAnsi="TH SarabunPSK" w:cs="TH SarabunPSK"/>
          <w:sz w:val="32"/>
          <w:szCs w:val="32"/>
        </w:rPr>
        <w:t xml:space="preserve"> </w:t>
      </w:r>
      <w:r w:rsidRPr="00232E7E">
        <w:rPr>
          <w:rFonts w:ascii="TH SarabunPSK" w:hAnsi="TH SarabunPSK" w:cs="TH SarabunPSK"/>
          <w:sz w:val="32"/>
          <w:szCs w:val="32"/>
          <w:cs/>
        </w:rPr>
        <w:t xml:space="preserve">ของ อกท. การจัดกิจกรรมโครงการหลัก </w:t>
      </w:r>
      <w:r w:rsidR="00610BB4">
        <w:rPr>
          <w:rFonts w:ascii="TH SarabunPSK" w:hAnsi="TH SarabunPSK" w:cs="TH SarabunPSK"/>
          <w:sz w:val="32"/>
          <w:szCs w:val="32"/>
          <w:cs/>
        </w:rPr>
        <w:t>๑๐</w:t>
      </w:r>
      <w:r w:rsidRPr="00232E7E">
        <w:rPr>
          <w:rFonts w:ascii="TH SarabunPSK" w:hAnsi="TH SarabunPSK" w:cs="TH SarabunPSK"/>
          <w:sz w:val="32"/>
          <w:szCs w:val="32"/>
        </w:rPr>
        <w:t xml:space="preserve"> </w:t>
      </w:r>
      <w:r w:rsidRPr="00232E7E">
        <w:rPr>
          <w:rFonts w:ascii="TH SarabunPSK" w:hAnsi="TH SarabunPSK" w:cs="TH SarabunPSK"/>
          <w:sz w:val="32"/>
          <w:szCs w:val="32"/>
          <w:cs/>
        </w:rPr>
        <w:t>โครงการ ระเบียบและวิธีปฏิบัติว</w:t>
      </w:r>
      <w:r w:rsidRPr="00232E7E">
        <w:rPr>
          <w:rFonts w:ascii="TH SarabunPSK" w:eastAsia="MingLiU_HKSCS" w:hAnsi="TH SarabunPSK" w:cs="TH SarabunPSK"/>
          <w:sz w:val="32"/>
          <w:szCs w:val="32"/>
          <w:cs/>
        </w:rPr>
        <w:t>่าด้วย</w:t>
      </w:r>
      <w:r w:rsidRPr="00232E7E">
        <w:rPr>
          <w:rFonts w:ascii="TH SarabunPSK" w:hAnsi="TH SarabunPSK" w:cs="TH SarabunPSK"/>
          <w:sz w:val="32"/>
          <w:szCs w:val="32"/>
          <w:cs/>
        </w:rPr>
        <w:t>การจัดกิจกรรมการจัดกิจกรรมต่าง ๆ ของ</w:t>
      </w:r>
      <w:r w:rsidRPr="00232E7E">
        <w:rPr>
          <w:rFonts w:ascii="TH SarabunPSK" w:hAnsi="TH SarabunPSK" w:cs="TH SarabunPSK"/>
          <w:sz w:val="32"/>
          <w:szCs w:val="32"/>
        </w:rPr>
        <w:t xml:space="preserve"> </w:t>
      </w:r>
      <w:r w:rsidRPr="00232E7E">
        <w:rPr>
          <w:rFonts w:ascii="TH SarabunPSK" w:hAnsi="TH SarabunPSK" w:cs="TH SarabunPSK"/>
          <w:sz w:val="32"/>
          <w:szCs w:val="32"/>
          <w:cs/>
        </w:rPr>
        <w:t>อกท.</w:t>
      </w:r>
      <w:r w:rsidR="00450E68">
        <w:rPr>
          <w:rFonts w:ascii="TH SarabunPSK" w:hAnsi="TH SarabunPSK" w:cs="TH SarabunPSK" w:hint="cs"/>
          <w:sz w:val="32"/>
          <w:szCs w:val="32"/>
          <w:cs/>
        </w:rPr>
        <w:t xml:space="preserve">  และ</w:t>
      </w:r>
      <w:r w:rsidR="00450E68" w:rsidRPr="00450E68">
        <w:rPr>
          <w:rFonts w:ascii="TH SarabunPSK" w:hAnsi="TH SarabunPSK" w:cs="TH SarabunPSK"/>
          <w:sz w:val="32"/>
          <w:szCs w:val="32"/>
          <w:cs/>
        </w:rPr>
        <w:t>มีเจตคติที่ดีต</w:t>
      </w:r>
      <w:r w:rsidR="00450E68" w:rsidRPr="00450E6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450E68" w:rsidRPr="00450E68">
        <w:rPr>
          <w:rFonts w:ascii="TH SarabunPSK" w:hAnsi="TH SarabunPSK" w:cs="TH SarabunPSK"/>
          <w:sz w:val="32"/>
          <w:szCs w:val="32"/>
          <w:cs/>
        </w:rPr>
        <w:t>อการดําเนินงานกิจกรรมต</w:t>
      </w:r>
      <w:r w:rsidR="00450E68" w:rsidRPr="00450E6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450E68" w:rsidRPr="00450E68">
        <w:rPr>
          <w:rFonts w:ascii="TH SarabunPSK" w:hAnsi="TH SarabunPSK" w:cs="TH SarabunPSK"/>
          <w:sz w:val="32"/>
          <w:szCs w:val="32"/>
          <w:cs/>
        </w:rPr>
        <w:t>าง ๆ ของ อกท.</w:t>
      </w:r>
      <w:r w:rsidR="00450E68" w:rsidRPr="00450E68">
        <w:rPr>
          <w:rFonts w:ascii="TH SarabunPSK" w:hAnsi="TH SarabunPSK" w:cs="TH SarabunPSK"/>
          <w:sz w:val="32"/>
          <w:szCs w:val="32"/>
        </w:rPr>
        <w:t xml:space="preserve"> </w:t>
      </w:r>
    </w:p>
    <w:p w:rsidR="00232E7E" w:rsidRDefault="00232E7E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50E68" w:rsidRDefault="00450E68" w:rsidP="00450E68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32E7E" w:rsidRDefault="00232E7E" w:rsidP="00232E7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450E68" w:rsidRPr="00450E68" w:rsidRDefault="00450E68" w:rsidP="00450E68">
      <w:pPr>
        <w:pStyle w:val="a8"/>
        <w:rPr>
          <w:rFonts w:ascii="TH SarabunPSK" w:hAnsi="TH SarabunPSK" w:cs="TH SarabunPSK"/>
          <w:sz w:val="32"/>
          <w:szCs w:val="32"/>
        </w:rPr>
      </w:pPr>
      <w:r w:rsidRPr="00450E68"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450E6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Pr="00450E68">
        <w:rPr>
          <w:rFonts w:ascii="TH SarabunPSK" w:hAnsi="TH SarabunPSK" w:cs="TH SarabunPSK"/>
          <w:sz w:val="32"/>
          <w:szCs w:val="32"/>
        </w:rPr>
        <w:t xml:space="preserve">. </w:t>
      </w:r>
      <w:r w:rsidRPr="00450E68">
        <w:rPr>
          <w:rFonts w:ascii="TH SarabunPSK" w:hAnsi="TH SarabunPSK" w:cs="TH SarabunPSK"/>
          <w:sz w:val="32"/>
          <w:szCs w:val="32"/>
          <w:cs/>
        </w:rPr>
        <w:t>เพื่อให้เข้าใจหลักการ การดําเนินงาน และระเบียบวิธีปฏิบัติบัติด้วยการจัดกิจกรรมต่าง ๆ ของ</w:t>
      </w:r>
      <w:r w:rsidRPr="00450E68">
        <w:rPr>
          <w:rFonts w:ascii="TH SarabunPSK" w:hAnsi="TH SarabunPSK" w:cs="TH SarabunPSK"/>
          <w:sz w:val="32"/>
          <w:szCs w:val="32"/>
        </w:rPr>
        <w:t xml:space="preserve"> </w:t>
      </w:r>
      <w:r w:rsidRPr="00450E68">
        <w:rPr>
          <w:rFonts w:ascii="TH SarabunPSK" w:hAnsi="TH SarabunPSK" w:cs="TH SarabunPSK"/>
          <w:sz w:val="32"/>
          <w:szCs w:val="32"/>
          <w:cs/>
        </w:rPr>
        <w:t>องค์การเกษตรกรในอนาคตแห่งประเทศไทย (อกท.)</w:t>
      </w:r>
      <w:r w:rsidRPr="00450E68">
        <w:rPr>
          <w:rFonts w:ascii="TH SarabunPSK" w:hAnsi="TH SarabunPSK" w:cs="TH SarabunPSK"/>
          <w:sz w:val="32"/>
          <w:szCs w:val="32"/>
        </w:rPr>
        <w:t xml:space="preserve"> </w:t>
      </w:r>
    </w:p>
    <w:p w:rsidR="00450E68" w:rsidRDefault="00450E68" w:rsidP="00450E6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Pr="00450E68">
        <w:rPr>
          <w:rFonts w:ascii="TH SarabunPSK" w:hAnsi="TH SarabunPSK" w:cs="TH SarabunPSK"/>
          <w:sz w:val="32"/>
          <w:szCs w:val="32"/>
        </w:rPr>
        <w:t xml:space="preserve">. </w:t>
      </w:r>
      <w:r w:rsidRPr="00450E68">
        <w:rPr>
          <w:rFonts w:ascii="TH SarabunPSK" w:hAnsi="TH SarabunPSK" w:cs="TH SarabunPSK"/>
          <w:sz w:val="32"/>
          <w:szCs w:val="32"/>
          <w:cs/>
        </w:rPr>
        <w:t>เพื่อให</w:t>
      </w:r>
      <w:r w:rsidRPr="00450E6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450E68">
        <w:rPr>
          <w:rFonts w:ascii="TH SarabunPSK" w:hAnsi="TH SarabunPSK" w:cs="TH SarabunPSK"/>
          <w:sz w:val="32"/>
          <w:szCs w:val="32"/>
          <w:cs/>
        </w:rPr>
        <w:t>สามารถดําเนินกิจกรรม อกท. ตามหลักการและระเบียบวิธีปฏิบัติ</w:t>
      </w:r>
      <w:r w:rsidRPr="00450E68">
        <w:rPr>
          <w:rFonts w:ascii="TH SarabunPSK" w:hAnsi="TH SarabunPSK" w:cs="TH SarabunPSK"/>
          <w:sz w:val="32"/>
          <w:szCs w:val="32"/>
        </w:rPr>
        <w:t xml:space="preserve"> </w:t>
      </w:r>
    </w:p>
    <w:p w:rsidR="00450E68" w:rsidRDefault="00450E68" w:rsidP="00450E6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Pr="00450E68">
        <w:rPr>
          <w:rFonts w:ascii="TH SarabunPSK" w:hAnsi="TH SarabunPSK" w:cs="TH SarabunPSK"/>
          <w:sz w:val="32"/>
          <w:szCs w:val="32"/>
        </w:rPr>
        <w:t xml:space="preserve">. </w:t>
      </w:r>
      <w:r w:rsidR="00F57443" w:rsidRPr="00450E68">
        <w:rPr>
          <w:rFonts w:ascii="TH SarabunPSK" w:hAnsi="TH SarabunPSK" w:cs="TH SarabunPSK"/>
          <w:sz w:val="32"/>
          <w:szCs w:val="32"/>
          <w:cs/>
        </w:rPr>
        <w:t>เข</w:t>
      </w:r>
      <w:r w:rsidR="00F57443" w:rsidRPr="00450E6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F57443" w:rsidRPr="00450E68">
        <w:rPr>
          <w:rFonts w:ascii="TH SarabunPSK" w:hAnsi="TH SarabunPSK" w:cs="TH SarabunPSK"/>
          <w:sz w:val="32"/>
          <w:szCs w:val="32"/>
          <w:cs/>
        </w:rPr>
        <w:t>าใจหลักการขององค</w:t>
      </w:r>
      <w:r w:rsidR="00F57443" w:rsidRPr="00450E6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F57443" w:rsidRPr="00450E68">
        <w:rPr>
          <w:rFonts w:ascii="TH SarabunPSK" w:hAnsi="TH SarabunPSK" w:cs="TH SarabunPSK"/>
          <w:sz w:val="32"/>
          <w:szCs w:val="32"/>
          <w:cs/>
        </w:rPr>
        <w:t>การเกษตรกรในอนาคตแห</w:t>
      </w:r>
      <w:r w:rsidR="00F57443" w:rsidRPr="00450E6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F57443" w:rsidRPr="00450E68">
        <w:rPr>
          <w:rFonts w:ascii="TH SarabunPSK" w:hAnsi="TH SarabunPSK" w:cs="TH SarabunPSK"/>
          <w:sz w:val="32"/>
          <w:szCs w:val="32"/>
          <w:cs/>
        </w:rPr>
        <w:t>งประเทศไทย</w:t>
      </w:r>
    </w:p>
    <w:p w:rsidR="00232E7E" w:rsidRPr="00450E68" w:rsidRDefault="00450E68" w:rsidP="00450E6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="00F57443"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Pr="00450E68">
        <w:rPr>
          <w:rFonts w:ascii="TH SarabunPSK" w:hAnsi="TH SarabunPSK" w:cs="TH SarabunPSK"/>
          <w:sz w:val="32"/>
          <w:szCs w:val="32"/>
          <w:cs/>
        </w:rPr>
        <w:t>วางแผนการจัดและดําเนินงานกิจกรรมองค</w:t>
      </w:r>
      <w:r w:rsidRPr="00450E6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450E68">
        <w:rPr>
          <w:rFonts w:ascii="TH SarabunPSK" w:hAnsi="TH SarabunPSK" w:cs="TH SarabunPSK"/>
          <w:sz w:val="32"/>
          <w:szCs w:val="32"/>
          <w:cs/>
        </w:rPr>
        <w:t>การเกษตรกรในอนาคตแห</w:t>
      </w:r>
      <w:r w:rsidRPr="00450E6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Pr="00450E68">
        <w:rPr>
          <w:rFonts w:ascii="TH SarabunPSK" w:hAnsi="TH SarabunPSK" w:cs="TH SarabunPSK"/>
          <w:sz w:val="32"/>
          <w:szCs w:val="32"/>
          <w:cs/>
        </w:rPr>
        <w:t>งประเทศไทย ตามหลักการ</w:t>
      </w:r>
      <w:r w:rsidRPr="00450E68">
        <w:rPr>
          <w:rFonts w:ascii="TH SarabunPSK" w:hAnsi="TH SarabunPSK" w:cs="TH SarabunPSK"/>
          <w:sz w:val="32"/>
          <w:szCs w:val="32"/>
        </w:rPr>
        <w:t xml:space="preserve"> </w:t>
      </w:r>
      <w:r w:rsidRPr="00450E68">
        <w:rPr>
          <w:rFonts w:ascii="TH SarabunPSK" w:hAnsi="TH SarabunPSK" w:cs="TH SarabunPSK"/>
          <w:sz w:val="32"/>
          <w:szCs w:val="32"/>
          <w:cs/>
        </w:rPr>
        <w:t>และกระบวนการ</w:t>
      </w:r>
    </w:p>
    <w:p w:rsidR="00232E7E" w:rsidRDefault="00F57443" w:rsidP="00450E6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๕. </w:t>
      </w:r>
      <w:r w:rsidRPr="00450E68">
        <w:rPr>
          <w:rFonts w:ascii="TH SarabunPSK" w:hAnsi="TH SarabunPSK" w:cs="TH SarabunPSK"/>
          <w:sz w:val="32"/>
          <w:szCs w:val="32"/>
          <w:cs/>
        </w:rPr>
        <w:t>เพื่อให</w:t>
      </w:r>
      <w:r w:rsidRPr="00450E6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450E68">
        <w:rPr>
          <w:rFonts w:ascii="TH SarabunPSK" w:hAnsi="TH SarabunPSK" w:cs="TH SarabunPSK"/>
          <w:sz w:val="32"/>
          <w:szCs w:val="32"/>
          <w:cs/>
        </w:rPr>
        <w:t>มีเจตคติที่ดีต</w:t>
      </w:r>
      <w:r w:rsidRPr="00450E6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Pr="00450E68">
        <w:rPr>
          <w:rFonts w:ascii="TH SarabunPSK" w:hAnsi="TH SarabunPSK" w:cs="TH SarabunPSK"/>
          <w:sz w:val="32"/>
          <w:szCs w:val="32"/>
          <w:cs/>
        </w:rPr>
        <w:t>อการดําเนินงานกิจกรรมต</w:t>
      </w:r>
      <w:r w:rsidRPr="00450E6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Pr="00450E68">
        <w:rPr>
          <w:rFonts w:ascii="TH SarabunPSK" w:hAnsi="TH SarabunPSK" w:cs="TH SarabunPSK"/>
          <w:sz w:val="32"/>
          <w:szCs w:val="32"/>
          <w:cs/>
        </w:rPr>
        <w:t>าง ๆ ของ อกท.</w:t>
      </w:r>
      <w:r w:rsidRPr="00450E68">
        <w:rPr>
          <w:rFonts w:ascii="TH SarabunPSK" w:hAnsi="TH SarabunPSK" w:cs="TH SarabunPSK"/>
          <w:sz w:val="32"/>
          <w:szCs w:val="32"/>
        </w:rPr>
        <w:t xml:space="preserve"> </w:t>
      </w:r>
    </w:p>
    <w:p w:rsidR="00F57443" w:rsidRPr="00450E68" w:rsidRDefault="00F57443" w:rsidP="00450E68">
      <w:pPr>
        <w:pStyle w:val="a8"/>
        <w:rPr>
          <w:rFonts w:ascii="TH SarabunPSK" w:hAnsi="TH SarabunPSK" w:cs="TH SarabunPSK"/>
          <w:sz w:val="32"/>
          <w:szCs w:val="32"/>
        </w:rPr>
      </w:pPr>
    </w:p>
    <w:p w:rsidR="00450E68" w:rsidRPr="000247E6" w:rsidRDefault="00450E68" w:rsidP="00450E6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F57443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๕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32E7E" w:rsidRDefault="00232E7E" w:rsidP="00450E6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32E7E" w:rsidRDefault="00232E7E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32E7E" w:rsidRDefault="00232E7E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32E7E" w:rsidRDefault="00232E7E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57443" w:rsidRDefault="00F57443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57443" w:rsidRDefault="00F57443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57443" w:rsidRDefault="00F57443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57443" w:rsidRDefault="00F57443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57443" w:rsidRDefault="00F57443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57443" w:rsidRDefault="00F57443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57443" w:rsidRDefault="00F57443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57443" w:rsidRDefault="00F57443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57443" w:rsidRDefault="00F5744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A79F3" w:rsidRDefault="00AA79F3" w:rsidP="00AA79F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AA79F3" w:rsidRPr="005B18FD" w:rsidRDefault="00AA79F3" w:rsidP="00AA79F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A79F3" w:rsidRPr="005B18FD" w:rsidRDefault="00AA79F3" w:rsidP="00AA79F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๒๑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การเขียนโปรแกรม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AA79F3" w:rsidRPr="005B18FD" w:rsidRDefault="00AA79F3" w:rsidP="00AA79F3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02122" w:rsidRDefault="0040212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Pr="00FE684F" w:rsidRDefault="003B1F63" w:rsidP="003B1F63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ศึกษาหลักการแก้ปัญหา  กระบวนการแก้ปัญหา  การจำลองความคิด  การเขียนโปรแกรมโครงสร้างภาษา  การเขียนแผนภาพแสดงขั้นตอนการทำงานของโปรแกรม  กฎเกณฑ์ไวยากรณ์  หลักการพัฒนาโครงงานโดยใช้เทคโนโลยีสารสนเทศ</w:t>
      </w:r>
    </w:p>
    <w:p w:rsidR="003B1F63" w:rsidRPr="00FE684F" w:rsidRDefault="003B1F63" w:rsidP="003B1F63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เข้าใจกระบวนการแก้ปัญหา  สร้างชิ้นงานจากจินตนาการ  ประยุกต์ใช้เทคโนโลยีสารสนเทศในชีวิตประจำวันอย่างมีจิตสำนึกและรับผิดชอบ</w:t>
      </w:r>
    </w:p>
    <w:p w:rsidR="003B1F63" w:rsidRDefault="003B1F63" w:rsidP="003B1F63">
      <w:pPr>
        <w:ind w:right="29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เพื่อให้เข้าใจบทบาทและการนำเอาความรู้ด้านการเขียนโปรแกรมไปใช้ได้อย่างถูกต้อง เหมาะสม และมีประสิทธิภาพ</w:t>
      </w:r>
    </w:p>
    <w:p w:rsidR="000247E6" w:rsidRPr="00FE684F" w:rsidRDefault="000247E6" w:rsidP="003B1F63">
      <w:pPr>
        <w:ind w:right="29"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3B1F63" w:rsidRDefault="003B1F63" w:rsidP="003B1F63">
      <w:pPr>
        <w:spacing w:line="300" w:lineRule="exact"/>
        <w:ind w:right="-331" w:hanging="2160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ab/>
      </w:r>
      <w:r w:rsidRPr="00FE684F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247E6" w:rsidRPr="00FE684F" w:rsidRDefault="000247E6" w:rsidP="003B1F63">
      <w:pPr>
        <w:spacing w:line="300" w:lineRule="exact"/>
        <w:ind w:right="-331" w:hanging="2160"/>
        <w:rPr>
          <w:rFonts w:ascii="TH SarabunPSK" w:hAnsi="TH SarabunPSK" w:cs="TH SarabunPSK"/>
          <w:b/>
          <w:bCs/>
          <w:sz w:val="32"/>
          <w:szCs w:val="32"/>
        </w:rPr>
      </w:pPr>
    </w:p>
    <w:p w:rsidR="003B1F63" w:rsidRPr="00FE684F" w:rsidRDefault="003B1F63" w:rsidP="00E03A25">
      <w:pPr>
        <w:numPr>
          <w:ilvl w:val="0"/>
          <w:numId w:val="26"/>
        </w:numPr>
        <w:rPr>
          <w:rFonts w:ascii="TH SarabunPSK" w:eastAsia="AngsanaNew-Bold" w:hAnsi="TH SarabunPSK" w:cs="TH SarabunPSK"/>
          <w:sz w:val="32"/>
          <w:szCs w:val="32"/>
        </w:rPr>
      </w:pPr>
      <w:r w:rsidRPr="00FE684F">
        <w:rPr>
          <w:rFonts w:ascii="TH SarabunPSK" w:eastAsia="AngsanaNew-Bold" w:hAnsi="TH SarabunPSK" w:cs="TH SarabunPSK"/>
          <w:sz w:val="32"/>
          <w:szCs w:val="32"/>
          <w:cs/>
        </w:rPr>
        <w:t>แก้ปัญหาจากโจทย์ตัวอย่างที่กำหนด</w:t>
      </w:r>
    </w:p>
    <w:p w:rsidR="003B1F63" w:rsidRPr="00FE684F" w:rsidRDefault="003B1F63" w:rsidP="00E03A25">
      <w:pPr>
        <w:numPr>
          <w:ilvl w:val="0"/>
          <w:numId w:val="26"/>
        </w:numPr>
        <w:rPr>
          <w:rFonts w:ascii="TH SarabunPSK" w:eastAsia="AngsanaNew-Bold" w:hAnsi="TH SarabunPSK" w:cs="TH SarabunPSK"/>
          <w:sz w:val="32"/>
          <w:szCs w:val="32"/>
        </w:rPr>
      </w:pPr>
      <w:r w:rsidRPr="00FE684F">
        <w:rPr>
          <w:rFonts w:ascii="TH SarabunPSK" w:eastAsia="AngsanaNew-Bold" w:hAnsi="TH SarabunPSK" w:cs="TH SarabunPSK"/>
          <w:sz w:val="32"/>
          <w:szCs w:val="32"/>
          <w:cs/>
        </w:rPr>
        <w:t>บอกวิธีการแก้ปัญหา</w:t>
      </w:r>
    </w:p>
    <w:p w:rsidR="003B1F63" w:rsidRPr="00FE684F" w:rsidRDefault="003B1F63" w:rsidP="00E03A25">
      <w:pPr>
        <w:numPr>
          <w:ilvl w:val="0"/>
          <w:numId w:val="26"/>
        </w:numPr>
        <w:rPr>
          <w:rFonts w:ascii="TH SarabunPSK" w:eastAsia="AngsanaNew-Bold" w:hAnsi="TH SarabunPSK" w:cs="TH SarabunPSK"/>
          <w:sz w:val="32"/>
          <w:szCs w:val="32"/>
        </w:rPr>
      </w:pPr>
      <w:r w:rsidRPr="00FE684F">
        <w:rPr>
          <w:rFonts w:ascii="TH SarabunPSK" w:eastAsia="AngsanaNew-Bold" w:hAnsi="TH SarabunPSK" w:cs="TH SarabunPSK"/>
          <w:sz w:val="32"/>
          <w:szCs w:val="32"/>
          <w:cs/>
        </w:rPr>
        <w:t>อธิบายกระบวนการแก้ปัญหาและแก้ปัญหาจากกรณีตัวอย่างที่กำหนดได้</w:t>
      </w:r>
    </w:p>
    <w:p w:rsidR="003B1F63" w:rsidRPr="00FE684F" w:rsidRDefault="003B1F63" w:rsidP="00E03A25">
      <w:pPr>
        <w:numPr>
          <w:ilvl w:val="0"/>
          <w:numId w:val="26"/>
        </w:numPr>
        <w:rPr>
          <w:rFonts w:ascii="TH SarabunPSK" w:eastAsia="AngsanaNew-Bold" w:hAnsi="TH SarabunPSK" w:cs="TH SarabunPSK"/>
          <w:sz w:val="32"/>
          <w:szCs w:val="32"/>
        </w:rPr>
      </w:pPr>
      <w:r w:rsidRPr="00FE684F">
        <w:rPr>
          <w:rFonts w:ascii="TH SarabunPSK" w:eastAsia="AngsanaNew-Bold" w:hAnsi="TH SarabunPSK" w:cs="TH SarabunPSK"/>
          <w:sz w:val="32"/>
          <w:szCs w:val="32"/>
          <w:cs/>
        </w:rPr>
        <w:t>นำลำดับความคิดมาเขียนเป็นข้อความหรือแผนภาพได้</w:t>
      </w:r>
    </w:p>
    <w:p w:rsidR="003B1F63" w:rsidRPr="00FE684F" w:rsidRDefault="003B1F63" w:rsidP="00E03A25">
      <w:pPr>
        <w:numPr>
          <w:ilvl w:val="0"/>
          <w:numId w:val="26"/>
        </w:numPr>
        <w:rPr>
          <w:rFonts w:ascii="TH SarabunPSK" w:eastAsia="AngsanaNew-Bold" w:hAnsi="TH SarabunPSK" w:cs="TH SarabunPSK"/>
          <w:sz w:val="32"/>
          <w:szCs w:val="32"/>
        </w:rPr>
      </w:pPr>
      <w:r w:rsidRPr="00FE684F">
        <w:rPr>
          <w:rFonts w:ascii="TH SarabunPSK" w:eastAsia="AngsanaNew-Bold" w:hAnsi="TH SarabunPSK" w:cs="TH SarabunPSK"/>
          <w:sz w:val="32"/>
          <w:szCs w:val="32"/>
          <w:cs/>
        </w:rPr>
        <w:t>อธิบายโครงสร้างการจัดเก็บตัวแปรในหน่วยความจำได้</w:t>
      </w:r>
    </w:p>
    <w:p w:rsidR="003B1F63" w:rsidRPr="00FE684F" w:rsidRDefault="003B1F63" w:rsidP="00E03A25">
      <w:pPr>
        <w:numPr>
          <w:ilvl w:val="0"/>
          <w:numId w:val="26"/>
        </w:numPr>
        <w:rPr>
          <w:rFonts w:ascii="TH SarabunPSK" w:eastAsia="AngsanaNew-Bold" w:hAnsi="TH SarabunPSK" w:cs="TH SarabunPSK"/>
          <w:sz w:val="32"/>
          <w:szCs w:val="32"/>
        </w:rPr>
      </w:pPr>
      <w:r w:rsidRPr="00FE684F">
        <w:rPr>
          <w:rFonts w:ascii="TH SarabunPSK" w:eastAsia="AngsanaNew-Bold" w:hAnsi="TH SarabunPSK" w:cs="TH SarabunPSK"/>
          <w:sz w:val="32"/>
          <w:szCs w:val="32"/>
          <w:cs/>
        </w:rPr>
        <w:t>อธิบายรูปแบบโครงสร้างของโปรแกรมแบบต่าง ๆ ได้</w:t>
      </w:r>
    </w:p>
    <w:p w:rsidR="003B1F63" w:rsidRPr="00FE684F" w:rsidRDefault="003B1F63" w:rsidP="00E03A25">
      <w:pPr>
        <w:numPr>
          <w:ilvl w:val="0"/>
          <w:numId w:val="26"/>
        </w:numPr>
        <w:rPr>
          <w:rFonts w:ascii="TH SarabunPSK" w:eastAsia="AngsanaNew-Bold" w:hAnsi="TH SarabunPSK" w:cs="TH SarabunPSK"/>
          <w:sz w:val="32"/>
          <w:szCs w:val="32"/>
        </w:rPr>
      </w:pPr>
      <w:r w:rsidRPr="00FE684F">
        <w:rPr>
          <w:rFonts w:ascii="TH SarabunPSK" w:eastAsia="AngsanaNew-Bold" w:hAnsi="TH SarabunPSK" w:cs="TH SarabunPSK"/>
          <w:sz w:val="32"/>
          <w:szCs w:val="32"/>
          <w:cs/>
        </w:rPr>
        <w:t>สามารถแก้ปัญหาโปรแกรมโดยใช้โครงสร้างพื้นฐาน</w:t>
      </w:r>
    </w:p>
    <w:p w:rsidR="003B1F63" w:rsidRPr="00FE684F" w:rsidRDefault="003B1F63" w:rsidP="00E03A25">
      <w:pPr>
        <w:numPr>
          <w:ilvl w:val="0"/>
          <w:numId w:val="26"/>
        </w:numPr>
        <w:rPr>
          <w:rFonts w:ascii="TH SarabunPSK" w:eastAsia="AngsanaNew-Bold" w:hAnsi="TH SarabunPSK" w:cs="TH SarabunPSK"/>
          <w:sz w:val="32"/>
          <w:szCs w:val="32"/>
        </w:rPr>
      </w:pPr>
      <w:r w:rsidRPr="00FE684F">
        <w:rPr>
          <w:rFonts w:ascii="TH SarabunPSK" w:eastAsia="AngsanaNew-Bold" w:hAnsi="TH SarabunPSK" w:cs="TH SarabunPSK"/>
          <w:sz w:val="32"/>
          <w:szCs w:val="32"/>
          <w:cs/>
        </w:rPr>
        <w:t>สร้างโปรแกรมแก้ปัญหาจากกรณีตัวอย่างที่กำหนดได้</w:t>
      </w:r>
    </w:p>
    <w:p w:rsidR="003B1F63" w:rsidRPr="00FE684F" w:rsidRDefault="003B1F63" w:rsidP="00E03A25">
      <w:pPr>
        <w:numPr>
          <w:ilvl w:val="0"/>
          <w:numId w:val="26"/>
        </w:numPr>
        <w:rPr>
          <w:rFonts w:ascii="TH SarabunPSK" w:eastAsia="AngsanaNew-Bold" w:hAnsi="TH SarabunPSK" w:cs="TH SarabunPSK"/>
          <w:sz w:val="32"/>
          <w:szCs w:val="32"/>
        </w:rPr>
      </w:pPr>
      <w:r w:rsidRPr="00FE684F">
        <w:rPr>
          <w:rFonts w:ascii="TH SarabunPSK" w:eastAsia="AngsanaNew-Bold" w:hAnsi="TH SarabunPSK" w:cs="TH SarabunPSK"/>
          <w:sz w:val="32"/>
          <w:szCs w:val="32"/>
          <w:cs/>
        </w:rPr>
        <w:t>กำหนดหัวข้อโครงงาน บทคัดย่อ และขั้นตอนในการทำโครงงานได้</w:t>
      </w:r>
    </w:p>
    <w:p w:rsidR="003B1F63" w:rsidRPr="00FE684F" w:rsidRDefault="003B1F63" w:rsidP="00E03A25">
      <w:pPr>
        <w:numPr>
          <w:ilvl w:val="0"/>
          <w:numId w:val="26"/>
        </w:numPr>
        <w:rPr>
          <w:rFonts w:ascii="TH SarabunPSK" w:eastAsia="AngsanaNew-Bold" w:hAnsi="TH SarabunPSK" w:cs="TH SarabunPSK"/>
          <w:sz w:val="32"/>
          <w:szCs w:val="32"/>
        </w:rPr>
      </w:pPr>
      <w:r w:rsidRPr="00FE684F">
        <w:rPr>
          <w:rFonts w:ascii="TH SarabunPSK" w:eastAsia="AngsanaNew-Bold" w:hAnsi="TH SarabunPSK" w:cs="TH SarabunPSK"/>
          <w:sz w:val="32"/>
          <w:szCs w:val="32"/>
          <w:cs/>
        </w:rPr>
        <w:t>ใช้คอมพิวเตอร์สร้างงานอย่าง</w:t>
      </w:r>
      <w:r w:rsidR="000247E6" w:rsidRPr="00FE684F">
        <w:rPr>
          <w:rFonts w:ascii="TH SarabunPSK" w:hAnsi="TH SarabunPSK" w:cs="TH SarabunPSK"/>
          <w:sz w:val="32"/>
          <w:szCs w:val="32"/>
          <w:cs/>
        </w:rPr>
        <w:t>ประยุกต์</w:t>
      </w:r>
      <w:r w:rsidRPr="00FE684F">
        <w:rPr>
          <w:rFonts w:ascii="TH SarabunPSK" w:eastAsia="AngsanaNew-Bold" w:hAnsi="TH SarabunPSK" w:cs="TH SarabunPSK"/>
          <w:sz w:val="32"/>
          <w:szCs w:val="32"/>
          <w:cs/>
        </w:rPr>
        <w:t>มีจิตสำนึกและความรับผิดชอบ</w:t>
      </w:r>
    </w:p>
    <w:p w:rsidR="003B1F63" w:rsidRDefault="003B1F63" w:rsidP="003B1F63">
      <w:pPr>
        <w:rPr>
          <w:rFonts w:ascii="TH SarabunPSK" w:hAnsi="TH SarabunPSK" w:cs="TH SarabunPSK"/>
          <w:sz w:val="32"/>
          <w:szCs w:val="32"/>
        </w:rPr>
      </w:pPr>
    </w:p>
    <w:p w:rsidR="000247E6" w:rsidRPr="000247E6" w:rsidRDefault="000247E6" w:rsidP="000247E6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๑๐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402122" w:rsidRDefault="00402122" w:rsidP="000247E6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02122" w:rsidRDefault="0040212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02122" w:rsidRDefault="0040212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02122" w:rsidRDefault="0040212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247E6" w:rsidRDefault="000247E6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247E6" w:rsidRDefault="000247E6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247E6" w:rsidRDefault="000247E6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247E6" w:rsidRPr="000247E6" w:rsidRDefault="000247E6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3B1F63" w:rsidRPr="005B18FD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B1F63" w:rsidRPr="005B18FD" w:rsidRDefault="003B1F63" w:rsidP="003B1F6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๒๒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ระบบเครือข่ายคอมพิวเตอร์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3B1F63" w:rsidRPr="005B18FD" w:rsidRDefault="003B1F63" w:rsidP="003B1F63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02122" w:rsidRDefault="0040212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Pr="00FE684F" w:rsidRDefault="003B1F63" w:rsidP="000247E6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กระบวนการวางแผนกลยุทธ์ในการวางแผนและออกแบบระบบเครือข่ายองค์กรมาตรฐานและถาปัตยกรรมการจัดการระบบเครือข่ายการจัดการประสิทธิภาพและการติดตามการทำงานของระบบ การจัดการความผิดพลาดของระบบการรับมือกับการเปลี่ยนแปลงที่เกิดขึ้นในระบบเครือข่ายการจัดการด้านค่าใช้จ่ายที่เกิดจากการพัฒนาระบบเครือข่ายและองค์กร</w:t>
      </w:r>
    </w:p>
    <w:p w:rsidR="003B1F63" w:rsidRDefault="000247E6" w:rsidP="003B1F6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โดยใช้กระบวนการ</w:t>
      </w:r>
      <w:r w:rsidRPr="00FE684F">
        <w:rPr>
          <w:rFonts w:ascii="TH SarabunPSK" w:hAnsi="TH SarabunPSK" w:cs="TH SarabunPSK"/>
          <w:sz w:val="32"/>
          <w:szCs w:val="32"/>
          <w:cs/>
        </w:rPr>
        <w:t>วิเคราะห์ปัญหา</w:t>
      </w:r>
      <w:r>
        <w:rPr>
          <w:rFonts w:ascii="TH SarabunPSK" w:hAnsi="TH SarabunPSK" w:cs="TH SarabunPSK" w:hint="cs"/>
          <w:sz w:val="32"/>
          <w:szCs w:val="32"/>
          <w:cs/>
        </w:rPr>
        <w:t>และการประยุกต์ใช้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0247E6" w:rsidRDefault="000247E6" w:rsidP="003B1F6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>
        <w:rPr>
          <w:rFonts w:ascii="TH SarabunPSK" w:hAnsi="TH SarabunPSK" w:cs="TH SarabunPSK"/>
          <w:sz w:val="32"/>
          <w:szCs w:val="32"/>
        </w:rPr>
        <w:t xml:space="preserve">   </w:t>
      </w:r>
      <w:r w:rsidRPr="00FE684F">
        <w:rPr>
          <w:rFonts w:ascii="TH SarabunPSK" w:eastAsia="AngsanaNew-Bold" w:hAnsi="TH SarabunPSK" w:cs="TH SarabunPSK"/>
          <w:sz w:val="32"/>
          <w:szCs w:val="32"/>
          <w:cs/>
        </w:rPr>
        <w:t>มีจิตสำนึกและความรับผิดชอบ</w:t>
      </w:r>
    </w:p>
    <w:p w:rsidR="000247E6" w:rsidRPr="00FE684F" w:rsidRDefault="000247E6" w:rsidP="003B1F63">
      <w:pPr>
        <w:rPr>
          <w:rFonts w:ascii="TH SarabunPSK" w:hAnsi="TH SarabunPSK" w:cs="TH SarabunPSK"/>
          <w:sz w:val="32"/>
          <w:szCs w:val="32"/>
        </w:rPr>
      </w:pPr>
    </w:p>
    <w:p w:rsidR="003B1F63" w:rsidRDefault="003B1F63" w:rsidP="003B1F63">
      <w:pPr>
        <w:rPr>
          <w:rFonts w:ascii="TH SarabunPSK" w:hAnsi="TH SarabunPSK" w:cs="TH SarabunPSK" w:hint="cs"/>
          <w:b/>
          <w:bCs/>
          <w:sz w:val="32"/>
          <w:szCs w:val="32"/>
        </w:rPr>
      </w:pPr>
      <w:r w:rsidRPr="00FE684F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247E6" w:rsidRPr="00FE684F" w:rsidRDefault="000247E6" w:rsidP="003B1F63">
      <w:pPr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p w:rsidR="003B1F63" w:rsidRPr="00FE684F" w:rsidRDefault="003B1F63" w:rsidP="00E03A25">
      <w:pPr>
        <w:numPr>
          <w:ilvl w:val="0"/>
          <w:numId w:val="27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เข้าใจหลักการพื้นฐานของการใช้เครือข่ายและสถาปัตยกรรมเครือข่าย </w:t>
      </w:r>
    </w:p>
    <w:p w:rsidR="003B1F63" w:rsidRPr="00FE684F" w:rsidRDefault="003B1F63" w:rsidP="00E03A25">
      <w:pPr>
        <w:numPr>
          <w:ilvl w:val="0"/>
          <w:numId w:val="27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เรียนรู้โปรโตคอลพื้นฐานทางด้านการสื่อสารข้อมูล </w:t>
      </w:r>
      <w:r w:rsidRPr="00FE684F">
        <w:rPr>
          <w:rFonts w:ascii="TH SarabunPSK" w:hAnsi="TH SarabunPSK" w:cs="TH SarabunPSK"/>
          <w:sz w:val="32"/>
          <w:szCs w:val="32"/>
        </w:rPr>
        <w:t xml:space="preserve">OSI 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FE684F">
        <w:rPr>
          <w:rFonts w:ascii="TH SarabunPSK" w:hAnsi="TH SarabunPSK" w:cs="TH SarabunPSK"/>
          <w:sz w:val="32"/>
          <w:szCs w:val="32"/>
        </w:rPr>
        <w:t xml:space="preserve">TCP/IP  </w:t>
      </w:r>
    </w:p>
    <w:p w:rsidR="003B1F63" w:rsidRPr="00FE684F" w:rsidRDefault="003B1F63" w:rsidP="00E03A25">
      <w:pPr>
        <w:numPr>
          <w:ilvl w:val="0"/>
          <w:numId w:val="27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เรียนรู้หลักการกำหนดโครงแบบอุปกรณ์ในระบบเครือข่าย อาทิ เราเตอร์ สวิตช์ ไฟร์วอลล์</w:t>
      </w:r>
    </w:p>
    <w:p w:rsidR="003B1F63" w:rsidRPr="00FE684F" w:rsidRDefault="003B1F63" w:rsidP="00E03A25">
      <w:pPr>
        <w:numPr>
          <w:ilvl w:val="0"/>
          <w:numId w:val="27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เรียนรู้หลักการออกแบบเครือข่ายในองค์กร การติดตามการทำงาน และการกำหนดคุณลักษณะอุปกรณ์เครือข่ายระดับกลางถึงใหญ่ได้  </w:t>
      </w:r>
    </w:p>
    <w:p w:rsidR="003B1F63" w:rsidRPr="00FE684F" w:rsidRDefault="003B1F63" w:rsidP="00E03A25">
      <w:pPr>
        <w:numPr>
          <w:ilvl w:val="0"/>
          <w:numId w:val="27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สามารถวิเคราะห์ปัญหา  และแนวทางแก้ไขเบื้องต้นเกี่ยวกับระบบเครือข่าย</w:t>
      </w:r>
    </w:p>
    <w:p w:rsidR="003B1F63" w:rsidRPr="00FE684F" w:rsidRDefault="003B1F63" w:rsidP="00E03A25">
      <w:pPr>
        <w:numPr>
          <w:ilvl w:val="0"/>
          <w:numId w:val="27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ปฏิบัติการติดตั้งโปรแกรมระบบปฏิบัติการ</w:t>
      </w:r>
    </w:p>
    <w:p w:rsidR="003B1F63" w:rsidRPr="00FE684F" w:rsidRDefault="003B1F63" w:rsidP="00E03A25">
      <w:pPr>
        <w:numPr>
          <w:ilvl w:val="0"/>
          <w:numId w:val="27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ปฏิบัติการติดตั้งอุปกรณ์ด้านเครือข่ายคอมพิวเตอร์</w:t>
      </w:r>
    </w:p>
    <w:p w:rsidR="003B1F63" w:rsidRPr="00FE684F" w:rsidRDefault="003B1F63" w:rsidP="00E03A25">
      <w:pPr>
        <w:numPr>
          <w:ilvl w:val="0"/>
          <w:numId w:val="27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ปฏิบัติการใช้ทรัพยากรในระบบเครือข่ายร่วมกัน</w:t>
      </w:r>
    </w:p>
    <w:p w:rsidR="003B1F63" w:rsidRPr="00FE684F" w:rsidRDefault="003B1F63" w:rsidP="00E03A25">
      <w:pPr>
        <w:numPr>
          <w:ilvl w:val="0"/>
          <w:numId w:val="27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ออกแบบระบบเครือข่ายตามจุดประสงค์การใช้งาน</w:t>
      </w:r>
    </w:p>
    <w:p w:rsidR="00E420F2" w:rsidRDefault="003B1F63" w:rsidP="003B1F6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๑๐.</w:t>
      </w:r>
      <w:r w:rsidRPr="00FE684F">
        <w:rPr>
          <w:rFonts w:ascii="TH SarabunPSK" w:hAnsi="TH SarabunPSK" w:cs="TH SarabunPSK"/>
          <w:sz w:val="32"/>
          <w:szCs w:val="32"/>
          <w:cs/>
        </w:rPr>
        <w:t>ประยุกต์โครงงานด้านระบบเครือข่าย</w:t>
      </w:r>
    </w:p>
    <w:p w:rsidR="00E420F2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247E6" w:rsidRPr="000247E6" w:rsidRDefault="000247E6" w:rsidP="000247E6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๑๐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420F2" w:rsidRDefault="00E420F2" w:rsidP="000247E6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20F2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3B1F63" w:rsidRPr="005B18FD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B1F63" w:rsidRPr="005B18FD" w:rsidRDefault="003B1F63" w:rsidP="003B1F6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๒๓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การพัฒนาโปรแกรมบนเว็ปไซต์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3B1F63" w:rsidRPr="005B18FD" w:rsidRDefault="003B1F63" w:rsidP="003B1F63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E420F2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Pr="00FE684F" w:rsidRDefault="003B1F63" w:rsidP="000247E6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รายวิชาเทคโนโลยีสารสนเทศ ๔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ชั้นมัธยมศึกษาปีที่ ๖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เป็นรายวิชาที่มีวัตถุประสงค์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เพื่อปลูกฝังทักษะและนิสัยการทำงานและการจัดการอย่างเป็นระบบใช้กระบวนการเทคโนโลยี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เพื่อให้มีคุณลักษณะตามวัตถุประสงค์ผู้เรียนจะต้องศึกษาและได้รับการฝึกฝนจากการทำงานต่อไปนี้</w:t>
      </w:r>
    </w:p>
    <w:p w:rsidR="003B1F63" w:rsidRPr="00FE684F" w:rsidRDefault="003B1F63" w:rsidP="000247E6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ความรู้เบื้องต้นในการเขียนโปรแกรมโดยนำใช้การของอัลกอริทึมโครงสร้างและรูปแบบการเขียนโปรแกรมด้วย </w:t>
      </w:r>
      <w:r w:rsidRPr="00FE684F">
        <w:rPr>
          <w:rFonts w:ascii="TH SarabunPSK" w:hAnsi="TH SarabunPSK" w:cs="TH SarabunPSK"/>
          <w:sz w:val="32"/>
          <w:szCs w:val="32"/>
        </w:rPr>
        <w:t xml:space="preserve">PHP 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ฟังก์ชันของ </w:t>
      </w:r>
      <w:r w:rsidRPr="00FE684F">
        <w:rPr>
          <w:rFonts w:ascii="TH SarabunPSK" w:hAnsi="TH SarabunPSK" w:cs="TH SarabunPSK"/>
          <w:sz w:val="32"/>
          <w:szCs w:val="32"/>
        </w:rPr>
        <w:t>PHP  </w:t>
      </w:r>
      <w:r w:rsidRPr="00FE684F">
        <w:rPr>
          <w:rFonts w:ascii="TH SarabunPSK" w:hAnsi="TH SarabunPSK" w:cs="TH SarabunPSK"/>
          <w:sz w:val="32"/>
          <w:szCs w:val="32"/>
          <w:cs/>
        </w:rPr>
        <w:t>การรับข้อมูลจากผู้ใช้</w:t>
      </w:r>
      <w:r w:rsidRPr="00FE684F">
        <w:rPr>
          <w:rFonts w:ascii="TH SarabunPSK" w:hAnsi="TH SarabunPSK" w:cs="TH SarabunPSK"/>
          <w:sz w:val="32"/>
          <w:szCs w:val="32"/>
        </w:rPr>
        <w:t xml:space="preserve">  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การใช้คำสั่ง </w:t>
      </w:r>
      <w:r w:rsidRPr="00FE684F">
        <w:rPr>
          <w:rFonts w:ascii="TH SarabunPSK" w:hAnsi="TH SarabunPSK" w:cs="TH SarabunPSK"/>
          <w:sz w:val="32"/>
          <w:szCs w:val="32"/>
        </w:rPr>
        <w:t xml:space="preserve">SQL 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การเขียน </w:t>
      </w:r>
      <w:r w:rsidRPr="00FE684F">
        <w:rPr>
          <w:rFonts w:ascii="TH SarabunPSK" w:hAnsi="TH SarabunPSK" w:cs="TH SarabunPSK"/>
          <w:sz w:val="32"/>
          <w:szCs w:val="32"/>
        </w:rPr>
        <w:t xml:space="preserve">PHP 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เพื่อติดต่อฐานข้อมูล </w:t>
      </w:r>
      <w:r w:rsidRPr="00FE684F">
        <w:rPr>
          <w:rFonts w:ascii="TH SarabunPSK" w:hAnsi="TH SarabunPSK" w:cs="TH SarabunPSK"/>
          <w:sz w:val="32"/>
          <w:szCs w:val="32"/>
        </w:rPr>
        <w:t>MS Acess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การเขียน </w:t>
      </w:r>
      <w:r w:rsidRPr="00FE684F">
        <w:rPr>
          <w:rFonts w:ascii="TH SarabunPSK" w:hAnsi="TH SarabunPSK" w:cs="TH SarabunPSK"/>
          <w:sz w:val="32"/>
          <w:szCs w:val="32"/>
        </w:rPr>
        <w:t xml:space="preserve">PHP </w:t>
      </w:r>
      <w:r w:rsidRPr="00FE684F">
        <w:rPr>
          <w:rFonts w:ascii="TH SarabunPSK" w:hAnsi="TH SarabunPSK" w:cs="TH SarabunPSK"/>
          <w:sz w:val="32"/>
          <w:szCs w:val="32"/>
          <w:cs/>
        </w:rPr>
        <w:t>กับการประยุกต์ใช้งาน  การเขียน   คำนวณและสรุปผลจากข้อมูลในฐานข้อมูล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รักษาความปลอดภัยข้อมูล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ประยุกต์ฐานข้อมูลในงานต่างๆเพื่อให้มีความรู้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และทักษะในการจัดการแฟ้มข้อมูล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และฐานข้อมูลเบื้องต้น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และใช้โปรแกรมฐานข้อมูลเบื้องต้นได้</w:t>
      </w:r>
    </w:p>
    <w:p w:rsidR="003B1F63" w:rsidRDefault="003B1F63" w:rsidP="000247E6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ในการศึกษาและการทำงานผู้เรียนจะต้องได้รับการฝึกฝนตามกระบวนการเรียนรู้ของกลุ่มการงานอาชีพและเทคโนโลยี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เพื่อให้ผู้เรียนทำงานบนพื้นฐานของความเข้าใจ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ความหมาย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ความสำคัญ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และประโยชน์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วิธีการและขั้นตอนการทำงานที่รับผิดชอบ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การจัดการและการใช้เทคโนโลยี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ตลอดการปลูกฝังนิสัยรักทำงานและปฏิบัติได้ด้วยตนเอง</w:t>
      </w:r>
    </w:p>
    <w:p w:rsidR="000247E6" w:rsidRPr="00FE684F" w:rsidRDefault="000247E6" w:rsidP="003B1F63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3B1F63" w:rsidRDefault="003B1F63" w:rsidP="003B1F63">
      <w:pPr>
        <w:rPr>
          <w:rFonts w:ascii="TH SarabunPSK" w:hAnsi="TH SarabunPSK" w:cs="TH SarabunPSK" w:hint="cs"/>
          <w:b/>
          <w:bCs/>
          <w:sz w:val="32"/>
          <w:szCs w:val="32"/>
        </w:rPr>
      </w:pPr>
      <w:r w:rsidRPr="00FE684F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247E6" w:rsidRPr="00FE684F" w:rsidRDefault="000247E6" w:rsidP="003B1F63">
      <w:pPr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p w:rsidR="003B1F63" w:rsidRPr="00FE684F" w:rsidRDefault="003B1F63" w:rsidP="00E03A25">
      <w:pPr>
        <w:numPr>
          <w:ilvl w:val="0"/>
          <w:numId w:val="28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เพื่อให้มีความรู้และทฤษฎีเกี่ยวกับการเขียนโปรแกรมบนเว็บ </w:t>
      </w:r>
    </w:p>
    <w:p w:rsidR="003B1F63" w:rsidRPr="00FE684F" w:rsidRDefault="003B1F63" w:rsidP="00E03A25">
      <w:pPr>
        <w:numPr>
          <w:ilvl w:val="0"/>
          <w:numId w:val="28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เพื่อให้มีทักษะในการเขียนโปรแกรมบนเว็บด้วยภาษา </w:t>
      </w:r>
      <w:r w:rsidRPr="00FE684F">
        <w:rPr>
          <w:rFonts w:ascii="TH SarabunPSK" w:hAnsi="TH SarabunPSK" w:cs="TH SarabunPSK"/>
          <w:sz w:val="32"/>
          <w:szCs w:val="32"/>
        </w:rPr>
        <w:t xml:space="preserve">PHP 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FE684F">
        <w:rPr>
          <w:rFonts w:ascii="TH SarabunPSK" w:hAnsi="TH SarabunPSK" w:cs="TH SarabunPSK"/>
          <w:sz w:val="32"/>
          <w:szCs w:val="32"/>
        </w:rPr>
        <w:t>HTML</w:t>
      </w:r>
    </w:p>
    <w:p w:rsidR="003B1F63" w:rsidRPr="00FE684F" w:rsidRDefault="003B1F63" w:rsidP="00E03A25">
      <w:pPr>
        <w:numPr>
          <w:ilvl w:val="0"/>
          <w:numId w:val="28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เพื่อให้มีทักษะในการพัฒนาโปรแกรมตามโครงสร้างของภาษา</w:t>
      </w:r>
    </w:p>
    <w:p w:rsidR="003B1F63" w:rsidRPr="00FE684F" w:rsidRDefault="003B1F63" w:rsidP="00E03A25">
      <w:pPr>
        <w:numPr>
          <w:ilvl w:val="0"/>
          <w:numId w:val="28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ออกแบบกระบวนการติดสินใจเพื่อประมวลผลข้อมูลบนเว็บไซต์</w:t>
      </w:r>
    </w:p>
    <w:p w:rsidR="003B1F63" w:rsidRPr="00FE684F" w:rsidRDefault="003B1F63" w:rsidP="00E03A25">
      <w:pPr>
        <w:numPr>
          <w:ilvl w:val="0"/>
          <w:numId w:val="28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เพื่อให้มีทักษะในการประยุกต์ใช้คำสั่งของโปรแกรมภาษา </w:t>
      </w:r>
      <w:r w:rsidRPr="00FE684F">
        <w:rPr>
          <w:rFonts w:ascii="TH SarabunPSK" w:hAnsi="TH SarabunPSK" w:cs="TH SarabunPSK"/>
          <w:sz w:val="32"/>
          <w:szCs w:val="32"/>
        </w:rPr>
        <w:t xml:space="preserve">PHP 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FE684F">
        <w:rPr>
          <w:rFonts w:ascii="TH SarabunPSK" w:hAnsi="TH SarabunPSK" w:cs="TH SarabunPSK"/>
          <w:sz w:val="32"/>
          <w:szCs w:val="32"/>
        </w:rPr>
        <w:t xml:space="preserve">HTML </w:t>
      </w:r>
      <w:r w:rsidRPr="00FE684F">
        <w:rPr>
          <w:rFonts w:ascii="TH SarabunPSK" w:hAnsi="TH SarabunPSK" w:cs="TH SarabunPSK"/>
          <w:sz w:val="32"/>
          <w:szCs w:val="32"/>
          <w:cs/>
        </w:rPr>
        <w:t>ในการเรียนใช้ข้อมูลในลักษณะต่าง ๆ ได้</w:t>
      </w:r>
    </w:p>
    <w:p w:rsidR="003B1F63" w:rsidRPr="00FE684F" w:rsidRDefault="003B1F63" w:rsidP="00E03A25">
      <w:pPr>
        <w:numPr>
          <w:ilvl w:val="0"/>
          <w:numId w:val="28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ออกแบบฟอร์มเพื่อการรับและแสดงผลข้อมูลตามความเหมาะสมของงานได้</w:t>
      </w:r>
    </w:p>
    <w:p w:rsidR="003B1F63" w:rsidRPr="00FE684F" w:rsidRDefault="003B1F63" w:rsidP="00E03A25">
      <w:pPr>
        <w:numPr>
          <w:ilvl w:val="0"/>
          <w:numId w:val="28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เพื่อให้มีทักษะในการจัดการฐานข้อมูลผ่านระบบเครือข่ายอินเตอร์เน็ต </w:t>
      </w:r>
    </w:p>
    <w:p w:rsidR="003B1F63" w:rsidRPr="00FE684F" w:rsidRDefault="003B1F63" w:rsidP="00E03A25">
      <w:pPr>
        <w:numPr>
          <w:ilvl w:val="0"/>
          <w:numId w:val="28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เพื่อให้มีทักษะในการเขียนโปรแกรมบนเว็บติดต่อและจัดการกับฐานข้อมูลผ่านระบบอินเตอร์เน็ต </w:t>
      </w:r>
    </w:p>
    <w:p w:rsidR="003B1F63" w:rsidRPr="00FE684F" w:rsidRDefault="003B1F63" w:rsidP="00E03A25">
      <w:pPr>
        <w:numPr>
          <w:ilvl w:val="0"/>
          <w:numId w:val="28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เพื่อให้มีความรู้และทฤษฎีเกี่ยวกับการเขียนโปรแกรมบนเว็บเชิงพาณิชย์ </w:t>
      </w:r>
    </w:p>
    <w:p w:rsidR="003B1F63" w:rsidRPr="00FE684F" w:rsidRDefault="003B1F63" w:rsidP="00E03A25">
      <w:pPr>
        <w:numPr>
          <w:ilvl w:val="0"/>
          <w:numId w:val="28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เพื่อให้มีคุณธรรม จริยธรรม และจรรยาบรรณของนักคอมพิวเตอร์</w:t>
      </w:r>
    </w:p>
    <w:p w:rsidR="00E420F2" w:rsidRDefault="00E420F2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247E6" w:rsidRPr="000247E6" w:rsidRDefault="000247E6" w:rsidP="000247E6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๑๐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420F2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20F2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3B1F63" w:rsidRPr="005B18FD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B1F63" w:rsidRPr="005B18FD" w:rsidRDefault="003B1F63" w:rsidP="003B1F6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๒๔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คอมพิวเตอร์แอนนิเมชั่น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</w:t>
      </w:r>
      <w:r w:rsidR="000A6399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3B1F63" w:rsidRPr="005B18FD" w:rsidRDefault="003B1F63" w:rsidP="003B1F63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Pr="00FE684F" w:rsidRDefault="003B1F63" w:rsidP="000247E6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ศึกษาการใช้โปรแกรมสำหรับงานกราฟิกแต่ละประเภท รู้จักแถบเครื่องมือ ออปชั่นและพาเล็ตต่าง ๆ </w:t>
      </w:r>
      <w:r w:rsidR="000247E6"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ที่สำคัญ การใช้งานพื้นฐานของโปรแกรม การนำภาพกราฟิกมาใช้ การสร้าง </w:t>
      </w:r>
      <w:r w:rsidRPr="00FE684F">
        <w:rPr>
          <w:rFonts w:ascii="TH SarabunPSK" w:hAnsi="TH SarabunPSK" w:cs="TH SarabunPSK"/>
          <w:sz w:val="32"/>
          <w:szCs w:val="32"/>
        </w:rPr>
        <w:t xml:space="preserve">Selection 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การใช้เลเยอร์ การใช้ </w:t>
      </w:r>
      <w:r w:rsidRPr="00FE684F">
        <w:rPr>
          <w:rFonts w:ascii="TH SarabunPSK" w:hAnsi="TH SarabunPSK" w:cs="TH SarabunPSK"/>
          <w:sz w:val="32"/>
          <w:szCs w:val="32"/>
        </w:rPr>
        <w:t xml:space="preserve">Mask </w:t>
      </w:r>
      <w:r w:rsidRPr="00FE684F">
        <w:rPr>
          <w:rFonts w:ascii="TH SarabunPSK" w:hAnsi="TH SarabunPSK" w:cs="TH SarabunPSK"/>
          <w:sz w:val="32"/>
          <w:szCs w:val="32"/>
          <w:cs/>
        </w:rPr>
        <w:t>การปรับรูปทรง การใช้สี การวาดภาพ สร้างตัวอักษรและข้อความ การปรับแต่งสีและแสงเงาของรูปภาพ การใช้ฟิลเตอร์ (</w:t>
      </w:r>
      <w:r w:rsidRPr="00FE684F">
        <w:rPr>
          <w:rFonts w:ascii="TH SarabunPSK" w:hAnsi="TH SarabunPSK" w:cs="TH SarabunPSK"/>
          <w:sz w:val="32"/>
          <w:szCs w:val="32"/>
        </w:rPr>
        <w:t xml:space="preserve">Filter) 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การสร้าง </w:t>
      </w:r>
      <w:r w:rsidRPr="00FE684F">
        <w:rPr>
          <w:rFonts w:ascii="TH SarabunPSK" w:hAnsi="TH SarabunPSK" w:cs="TH SarabunPSK"/>
          <w:sz w:val="32"/>
          <w:szCs w:val="32"/>
        </w:rPr>
        <w:t xml:space="preserve">Symbol 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การสร้างภาพเคลื่อนไหว </w:t>
      </w:r>
      <w:r w:rsidRPr="00FE684F">
        <w:rPr>
          <w:rFonts w:ascii="TH SarabunPSK" w:hAnsi="TH SarabunPSK" w:cs="TH SarabunPSK"/>
          <w:sz w:val="32"/>
          <w:szCs w:val="32"/>
        </w:rPr>
        <w:t xml:space="preserve">Animation 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FE684F">
        <w:rPr>
          <w:rFonts w:ascii="TH SarabunPSK" w:hAnsi="TH SarabunPSK" w:cs="TH SarabunPSK"/>
          <w:sz w:val="32"/>
          <w:szCs w:val="32"/>
        </w:rPr>
        <w:t xml:space="preserve">Rollover 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การนำภาพไปใช้กับเว็บ </w:t>
      </w:r>
    </w:p>
    <w:p w:rsidR="000247E6" w:rsidRDefault="003B1F63" w:rsidP="003B1F63">
      <w:p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ab/>
        <w:t>ตลอดจนนักเรียนมีความรู้ความเข้าใจและทักษะเบื้องต้นเกี่ยวกับการสร้างภาพ และสร้างแนวคิดเกี่ยวกับงานกราฟิก และการนำเสนอในรูปแบบต่าง ๆ ด้วยคอมพิวเตอร์</w:t>
      </w:r>
    </w:p>
    <w:p w:rsidR="003B1F63" w:rsidRDefault="000247E6" w:rsidP="003B1F6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="003B1F63" w:rsidRPr="00FE684F">
        <w:rPr>
          <w:rFonts w:ascii="TH SarabunPSK" w:hAnsi="TH SarabunPSK" w:cs="TH SarabunPSK"/>
          <w:sz w:val="32"/>
          <w:szCs w:val="32"/>
          <w:cs/>
        </w:rPr>
        <w:t>มีคุณธรรมและจริยธรรม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FE684F">
        <w:rPr>
          <w:rFonts w:ascii="TH SarabunPSK" w:hAnsi="TH SarabunPSK" w:cs="TH SarabunPSK"/>
          <w:sz w:val="32"/>
          <w:szCs w:val="32"/>
          <w:cs/>
        </w:rPr>
        <w:t>รับผิดชอบ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การจัดการและการใช้เทคโนโลยี</w:t>
      </w:r>
      <w:r w:rsidRPr="00FE684F">
        <w:rPr>
          <w:rFonts w:ascii="TH SarabunPSK" w:hAnsi="TH SarabunPSK" w:cs="TH SarabunPSK"/>
          <w:sz w:val="32"/>
          <w:szCs w:val="32"/>
        </w:rPr>
        <w:t> </w:t>
      </w:r>
    </w:p>
    <w:p w:rsidR="000247E6" w:rsidRPr="00FE684F" w:rsidRDefault="000247E6" w:rsidP="003B1F63">
      <w:pPr>
        <w:rPr>
          <w:rFonts w:ascii="TH SarabunPSK" w:hAnsi="TH SarabunPSK" w:cs="TH SarabunPSK"/>
          <w:sz w:val="32"/>
          <w:szCs w:val="32"/>
        </w:rPr>
      </w:pPr>
    </w:p>
    <w:p w:rsidR="003B1F63" w:rsidRDefault="003B1F63" w:rsidP="003B1F63">
      <w:pPr>
        <w:rPr>
          <w:rFonts w:ascii="TH SarabunPSK" w:hAnsi="TH SarabunPSK" w:cs="TH SarabunPSK"/>
          <w:b/>
          <w:bCs/>
          <w:sz w:val="32"/>
          <w:szCs w:val="32"/>
        </w:rPr>
      </w:pPr>
      <w:r w:rsidRPr="00FE684F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247E6" w:rsidRPr="00FE684F" w:rsidRDefault="000247E6" w:rsidP="003B1F63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B1F63" w:rsidRPr="00FE684F" w:rsidRDefault="003B1F63" w:rsidP="00E03A25">
      <w:pPr>
        <w:numPr>
          <w:ilvl w:val="0"/>
          <w:numId w:val="29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ทราบหลักการทำงานเบื้องต้นของโปรแกรมด้านกราฟฟิก</w:t>
      </w:r>
    </w:p>
    <w:p w:rsidR="003B1F63" w:rsidRPr="00FE684F" w:rsidRDefault="003B1F63" w:rsidP="00E03A25">
      <w:pPr>
        <w:numPr>
          <w:ilvl w:val="0"/>
          <w:numId w:val="29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นักเรียนสามารถบอกหน้าที่เครื่องมือแต่ละประเภทได้ </w:t>
      </w:r>
    </w:p>
    <w:p w:rsidR="003B1F63" w:rsidRPr="00FE684F" w:rsidRDefault="003B1F63" w:rsidP="00E03A25">
      <w:pPr>
        <w:numPr>
          <w:ilvl w:val="0"/>
          <w:numId w:val="29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นักเรียนสามารถใช้คำสั่ง พื้นฐานในการปิด เปิดและสร้าง </w:t>
      </w:r>
      <w:r w:rsidRPr="00FE684F">
        <w:rPr>
          <w:rFonts w:ascii="TH SarabunPSK" w:hAnsi="TH SarabunPSK" w:cs="TH SarabunPSK"/>
          <w:sz w:val="32"/>
          <w:szCs w:val="32"/>
        </w:rPr>
        <w:t xml:space="preserve">File 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ใหม่ได้ </w:t>
      </w:r>
    </w:p>
    <w:p w:rsidR="003B1F63" w:rsidRPr="00FE684F" w:rsidRDefault="003B1F63" w:rsidP="00E03A25">
      <w:pPr>
        <w:numPr>
          <w:ilvl w:val="0"/>
          <w:numId w:val="29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นักเรียนสามารถสร้าง </w:t>
      </w:r>
      <w:r w:rsidRPr="00FE684F">
        <w:rPr>
          <w:rFonts w:ascii="TH SarabunPSK" w:hAnsi="TH SarabunPSK" w:cs="TH SarabunPSK"/>
          <w:sz w:val="32"/>
          <w:szCs w:val="32"/>
        </w:rPr>
        <w:t xml:space="preserve">Mask Layer Brake Apart </w:t>
      </w:r>
    </w:p>
    <w:p w:rsidR="003B1F63" w:rsidRPr="00FE684F" w:rsidRDefault="003B1F63" w:rsidP="00E03A25">
      <w:pPr>
        <w:numPr>
          <w:ilvl w:val="0"/>
          <w:numId w:val="29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นักเรียนสามารถสร้างเส้น </w:t>
      </w:r>
      <w:r w:rsidRPr="00FE684F">
        <w:rPr>
          <w:rFonts w:ascii="TH SarabunPSK" w:hAnsi="TH SarabunPSK" w:cs="TH SarabunPSK"/>
          <w:sz w:val="32"/>
          <w:szCs w:val="32"/>
        </w:rPr>
        <w:t xml:space="preserve">Guide Line 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และสร้าง </w:t>
      </w:r>
      <w:r w:rsidRPr="00FE684F">
        <w:rPr>
          <w:rFonts w:ascii="TH SarabunPSK" w:hAnsi="TH SarabunPSK" w:cs="TH SarabunPSK"/>
          <w:sz w:val="32"/>
          <w:szCs w:val="32"/>
        </w:rPr>
        <w:t xml:space="preserve">Symbol 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และการนำ </w:t>
      </w:r>
      <w:r w:rsidRPr="00FE684F">
        <w:rPr>
          <w:rFonts w:ascii="TH SarabunPSK" w:hAnsi="TH SarabunPSK" w:cs="TH SarabunPSK"/>
          <w:sz w:val="32"/>
          <w:szCs w:val="32"/>
        </w:rPr>
        <w:t xml:space="preserve">Library </w:t>
      </w:r>
      <w:r w:rsidRPr="00FE684F">
        <w:rPr>
          <w:rFonts w:ascii="TH SarabunPSK" w:hAnsi="TH SarabunPSK" w:cs="TH SarabunPSK"/>
          <w:sz w:val="32"/>
          <w:szCs w:val="32"/>
          <w:cs/>
        </w:rPr>
        <w:t xml:space="preserve">มาใช้งานได้ได้ </w:t>
      </w:r>
    </w:p>
    <w:p w:rsidR="003B1F63" w:rsidRPr="00FE684F" w:rsidRDefault="003B1F63" w:rsidP="00E03A25">
      <w:pPr>
        <w:numPr>
          <w:ilvl w:val="0"/>
          <w:numId w:val="29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อธิบายขั้นตอนในการนำเลเยอร์เข้ามาใช้ในการสร้างเอฟเฟ็คต์ในรูปแบบต่าง ๆ มาใช้งานได้ </w:t>
      </w:r>
    </w:p>
    <w:p w:rsidR="003B1F63" w:rsidRPr="00FE684F" w:rsidRDefault="003B1F63" w:rsidP="00E03A25">
      <w:pPr>
        <w:numPr>
          <w:ilvl w:val="0"/>
          <w:numId w:val="29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นักเรียนสามารถสร้างตัวอักษร ข้อความตามรูปแบบที่กำหนดได้ </w:t>
      </w:r>
    </w:p>
    <w:p w:rsidR="003B1F63" w:rsidRPr="00FE684F" w:rsidRDefault="003B1F63" w:rsidP="00E03A25">
      <w:pPr>
        <w:numPr>
          <w:ilvl w:val="0"/>
          <w:numId w:val="29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เปลี่ยนรูปทรงของข้อความให้เป็นรูปร่างตามต้องการเป็น </w:t>
      </w:r>
    </w:p>
    <w:p w:rsidR="003B1F63" w:rsidRPr="00FE684F" w:rsidRDefault="003B1F63" w:rsidP="00E03A25">
      <w:pPr>
        <w:numPr>
          <w:ilvl w:val="0"/>
          <w:numId w:val="29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สามารถเลือกรูปแบบของไฟล์มาใช้งานได้เหมาะสม </w:t>
      </w:r>
    </w:p>
    <w:p w:rsidR="003B1F63" w:rsidRDefault="003B1F63" w:rsidP="00E03A25">
      <w:pPr>
        <w:numPr>
          <w:ilvl w:val="0"/>
          <w:numId w:val="29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 xml:space="preserve">รู้หลักการและขั้นตอนในการสร้างภาพเคลื่อนไหว </w:t>
      </w:r>
    </w:p>
    <w:p w:rsidR="003B1F63" w:rsidRPr="00FE684F" w:rsidRDefault="003B1F63" w:rsidP="00E03A25">
      <w:pPr>
        <w:numPr>
          <w:ilvl w:val="0"/>
          <w:numId w:val="29"/>
        </w:numPr>
        <w:rPr>
          <w:rFonts w:ascii="TH SarabunPSK" w:hAnsi="TH SarabunPSK" w:cs="TH SarabunPSK"/>
          <w:sz w:val="32"/>
          <w:szCs w:val="32"/>
        </w:rPr>
      </w:pPr>
      <w:r w:rsidRPr="00FE684F">
        <w:rPr>
          <w:rFonts w:ascii="TH SarabunPSK" w:hAnsi="TH SarabunPSK" w:cs="TH SarabunPSK"/>
          <w:sz w:val="32"/>
          <w:szCs w:val="32"/>
          <w:cs/>
        </w:rPr>
        <w:t>สามารถปรับแต่ง กำหนดเวลาแสดงในการนำไปใช้กับเว็บได้</w:t>
      </w:r>
    </w:p>
    <w:p w:rsidR="003B1F63" w:rsidRDefault="003B1F63" w:rsidP="003B1F63">
      <w:pPr>
        <w:rPr>
          <w:rFonts w:ascii="TH SarabunPSK" w:hAnsi="TH SarabunPSK" w:cs="TH SarabunPSK"/>
          <w:sz w:val="32"/>
          <w:szCs w:val="32"/>
        </w:rPr>
      </w:pPr>
    </w:p>
    <w:p w:rsidR="000247E6" w:rsidRPr="000247E6" w:rsidRDefault="000247E6" w:rsidP="000247E6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196266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๑๑</w:t>
      </w:r>
      <w:r w:rsidR="0019626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B1F63" w:rsidRDefault="003B1F63" w:rsidP="003B1F63">
      <w:pPr>
        <w:rPr>
          <w:rFonts w:ascii="TH SarabunPSK" w:hAnsi="TH SarabunPSK" w:cs="TH SarabunPSK"/>
          <w:sz w:val="32"/>
          <w:szCs w:val="32"/>
        </w:rPr>
      </w:pPr>
    </w:p>
    <w:p w:rsidR="00E420F2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Pr="000247E6" w:rsidRDefault="003B1F63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3B1F63" w:rsidRPr="005B18FD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B1F63" w:rsidRPr="005B18FD" w:rsidRDefault="003B1F63" w:rsidP="003B1F6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๒๕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ระบบเครือข่ายเพื่อการจัดการ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3B1F63" w:rsidRPr="005B18FD" w:rsidRDefault="003B1F63" w:rsidP="003B1F63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Pr="00B00BE0" w:rsidRDefault="003B1F63" w:rsidP="003B1F63">
      <w:pPr>
        <w:ind w:firstLine="720"/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>กระบวนการวางแผนกลยุทธ์ในการวางแผนและออกแบบระบบเครือข่ายองค์กร หลักการออกแบบระบบเครือข่ายท้องถิ่น (</w:t>
      </w:r>
      <w:r w:rsidRPr="00B00BE0">
        <w:rPr>
          <w:rFonts w:ascii="TH SarabunPSK" w:hAnsi="TH SarabunPSK" w:cs="TH SarabunPSK"/>
          <w:sz w:val="32"/>
          <w:szCs w:val="32"/>
        </w:rPr>
        <w:t xml:space="preserve">LAN)  </w:t>
      </w:r>
      <w:r w:rsidRPr="00B00BE0">
        <w:rPr>
          <w:rFonts w:ascii="TH SarabunPSK" w:hAnsi="TH SarabunPSK" w:cs="TH SarabunPSK"/>
          <w:sz w:val="32"/>
          <w:szCs w:val="32"/>
          <w:cs/>
        </w:rPr>
        <w:t xml:space="preserve">มาตรฐานและสถาปัตยกรรมการจัดการระบบเครือข่ายการจัดการประสิทธิภาพและการติดตามการทำงานของระบบ การจัดการความผิดพลาดของระบบการรับมือกับการเปลี่ยนแปลงที่เกิดขึ้นในระบบเครือข่ายการพัฒนาโครงงานระบบเครือข่ายท้องถิ่น </w:t>
      </w:r>
      <w:r w:rsidRPr="00B00BE0">
        <w:rPr>
          <w:rFonts w:ascii="TH SarabunPSK" w:hAnsi="TH SarabunPSK" w:cs="TH SarabunPSK"/>
          <w:sz w:val="32"/>
          <w:szCs w:val="32"/>
        </w:rPr>
        <w:t>LAN</w:t>
      </w:r>
    </w:p>
    <w:p w:rsidR="003B1F63" w:rsidRDefault="00A3746E" w:rsidP="003B1F6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FE684F">
        <w:rPr>
          <w:rFonts w:ascii="TH SarabunPSK" w:hAnsi="TH SarabunPSK" w:cs="TH SarabunPSK"/>
          <w:sz w:val="32"/>
          <w:szCs w:val="32"/>
          <w:cs/>
        </w:rPr>
        <w:t>มีคุณธรรมและจริยธรรม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FE684F">
        <w:rPr>
          <w:rFonts w:ascii="TH SarabunPSK" w:hAnsi="TH SarabunPSK" w:cs="TH SarabunPSK"/>
          <w:sz w:val="32"/>
          <w:szCs w:val="32"/>
          <w:cs/>
        </w:rPr>
        <w:t>รับผิดชอบ</w:t>
      </w:r>
      <w:r w:rsidRPr="00FE684F">
        <w:rPr>
          <w:rFonts w:ascii="TH SarabunPSK" w:hAnsi="TH SarabunPSK" w:cs="TH SarabunPSK"/>
          <w:sz w:val="32"/>
          <w:szCs w:val="32"/>
        </w:rPr>
        <w:t xml:space="preserve">  </w:t>
      </w:r>
      <w:r w:rsidRPr="00FE684F">
        <w:rPr>
          <w:rFonts w:ascii="TH SarabunPSK" w:hAnsi="TH SarabunPSK" w:cs="TH SarabunPSK"/>
          <w:sz w:val="32"/>
          <w:szCs w:val="32"/>
          <w:cs/>
        </w:rPr>
        <w:t>การจัดการและการใช้เทคโนโลยี</w:t>
      </w:r>
      <w:r w:rsidRPr="00FE684F">
        <w:rPr>
          <w:rFonts w:ascii="TH SarabunPSK" w:hAnsi="TH SarabunPSK" w:cs="TH SarabunPSK"/>
          <w:sz w:val="32"/>
          <w:szCs w:val="32"/>
        </w:rPr>
        <w:t> </w:t>
      </w:r>
    </w:p>
    <w:p w:rsidR="00A3746E" w:rsidRPr="00B00BE0" w:rsidRDefault="00A3746E" w:rsidP="003B1F63">
      <w:pPr>
        <w:rPr>
          <w:rFonts w:ascii="TH SarabunPSK" w:hAnsi="TH SarabunPSK" w:cs="TH SarabunPSK"/>
          <w:sz w:val="32"/>
          <w:szCs w:val="32"/>
        </w:rPr>
      </w:pPr>
    </w:p>
    <w:p w:rsidR="003B1F63" w:rsidRDefault="003B1F63" w:rsidP="003B1F63">
      <w:pPr>
        <w:rPr>
          <w:rFonts w:ascii="TH SarabunPSK" w:hAnsi="TH SarabunPSK" w:cs="TH SarabunPSK" w:hint="cs"/>
          <w:b/>
          <w:bCs/>
          <w:sz w:val="32"/>
          <w:szCs w:val="32"/>
        </w:rPr>
      </w:pPr>
      <w:r w:rsidRPr="00B00BE0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247E6" w:rsidRPr="00B00BE0" w:rsidRDefault="000247E6" w:rsidP="003B1F63">
      <w:pPr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p w:rsidR="003B1F63" w:rsidRPr="00B00BE0" w:rsidRDefault="003B1F63" w:rsidP="00E03A25">
      <w:pPr>
        <w:numPr>
          <w:ilvl w:val="0"/>
          <w:numId w:val="30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เข้าใจหลักการพื้นฐานของการใช้เครือข่ายและสถาปัตยกรรมเครือข่าย </w:t>
      </w:r>
    </w:p>
    <w:p w:rsidR="003B1F63" w:rsidRPr="00B00BE0" w:rsidRDefault="003B1F63" w:rsidP="00E03A25">
      <w:pPr>
        <w:numPr>
          <w:ilvl w:val="0"/>
          <w:numId w:val="30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เรียนรู้โปรโตคอลพื้นฐานทางด้านการสื่อสารข้อมูล </w:t>
      </w:r>
      <w:r w:rsidRPr="00B00BE0">
        <w:rPr>
          <w:rFonts w:ascii="TH SarabunPSK" w:hAnsi="TH SarabunPSK" w:cs="TH SarabunPSK"/>
          <w:sz w:val="32"/>
          <w:szCs w:val="32"/>
        </w:rPr>
        <w:t xml:space="preserve">OSI </w:t>
      </w:r>
      <w:r w:rsidRPr="00B00BE0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B00BE0">
        <w:rPr>
          <w:rFonts w:ascii="TH SarabunPSK" w:hAnsi="TH SarabunPSK" w:cs="TH SarabunPSK"/>
          <w:sz w:val="32"/>
          <w:szCs w:val="32"/>
        </w:rPr>
        <w:t xml:space="preserve">TCP/IP  </w:t>
      </w:r>
    </w:p>
    <w:p w:rsidR="003B1F63" w:rsidRPr="00B00BE0" w:rsidRDefault="003B1F63" w:rsidP="00E03A25">
      <w:pPr>
        <w:numPr>
          <w:ilvl w:val="0"/>
          <w:numId w:val="30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เรียนรู้หลักการกำหนดโครงแบบอุปกรณ์ในระบบเครือข่าย </w:t>
      </w:r>
      <w:r w:rsidRPr="00B00BE0">
        <w:rPr>
          <w:rFonts w:ascii="TH SarabunPSK" w:hAnsi="TH SarabunPSK" w:cs="TH SarabunPSK"/>
          <w:sz w:val="32"/>
          <w:szCs w:val="32"/>
        </w:rPr>
        <w:t>LAN</w:t>
      </w:r>
    </w:p>
    <w:p w:rsidR="003B1F63" w:rsidRPr="00B00BE0" w:rsidRDefault="003B1F63" w:rsidP="00E03A25">
      <w:pPr>
        <w:numPr>
          <w:ilvl w:val="0"/>
          <w:numId w:val="30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เรียนรู้หลักการออกแบบเครือข่ายในองค์กร กำหนดคุณลักษณะของอุปกรณ์ในเครือข่าย </w:t>
      </w:r>
      <w:r w:rsidRPr="00B00BE0">
        <w:rPr>
          <w:rFonts w:ascii="TH SarabunPSK" w:hAnsi="TH SarabunPSK" w:cs="TH SarabunPSK"/>
          <w:sz w:val="32"/>
          <w:szCs w:val="32"/>
        </w:rPr>
        <w:t>LAN</w:t>
      </w:r>
    </w:p>
    <w:p w:rsidR="003B1F63" w:rsidRPr="00B00BE0" w:rsidRDefault="003B1F63" w:rsidP="00E03A25">
      <w:pPr>
        <w:numPr>
          <w:ilvl w:val="0"/>
          <w:numId w:val="30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สามารถใช้โปรแกรมเพื่อบริหารจัดการระบบเครือข่าย </w:t>
      </w:r>
      <w:r w:rsidRPr="00B00BE0">
        <w:rPr>
          <w:rFonts w:ascii="TH SarabunPSK" w:hAnsi="TH SarabunPSK" w:cs="TH SarabunPSK"/>
          <w:sz w:val="32"/>
          <w:szCs w:val="32"/>
        </w:rPr>
        <w:t xml:space="preserve">LAN </w:t>
      </w:r>
    </w:p>
    <w:p w:rsidR="003B1F63" w:rsidRPr="00B00BE0" w:rsidRDefault="003B1F63" w:rsidP="00E03A25">
      <w:pPr>
        <w:numPr>
          <w:ilvl w:val="0"/>
          <w:numId w:val="30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ปฏิบัติการติดตั้งโปรแกรมระบบปฏิบัติการที่เป็น </w:t>
      </w:r>
      <w:r w:rsidRPr="00B00BE0">
        <w:rPr>
          <w:rFonts w:ascii="TH SarabunPSK" w:hAnsi="TH SarabunPSK" w:cs="TH SarabunPSK"/>
          <w:sz w:val="32"/>
          <w:szCs w:val="32"/>
        </w:rPr>
        <w:t>server</w:t>
      </w:r>
    </w:p>
    <w:p w:rsidR="003B1F63" w:rsidRPr="00B00BE0" w:rsidRDefault="003B1F63" w:rsidP="00E03A25">
      <w:pPr>
        <w:numPr>
          <w:ilvl w:val="0"/>
          <w:numId w:val="30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>ปฏิบัติการติดตั้งอุปกรณ์ด้านเครือข่ายคอมพิวเตอร์</w:t>
      </w:r>
      <w:r w:rsidRPr="00B00BE0">
        <w:rPr>
          <w:rFonts w:ascii="TH SarabunPSK" w:hAnsi="TH SarabunPSK" w:cs="TH SarabunPSK"/>
          <w:sz w:val="32"/>
          <w:szCs w:val="32"/>
        </w:rPr>
        <w:t xml:space="preserve"> LAN</w:t>
      </w:r>
    </w:p>
    <w:p w:rsidR="003B1F63" w:rsidRPr="00B00BE0" w:rsidRDefault="003B1F63" w:rsidP="00E03A25">
      <w:pPr>
        <w:numPr>
          <w:ilvl w:val="0"/>
          <w:numId w:val="30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ปฏิบัติการใช้ทรัพยากรในระบบเครือข่ายร่วมกันในเครือข่าย </w:t>
      </w:r>
      <w:r w:rsidRPr="00B00BE0">
        <w:rPr>
          <w:rFonts w:ascii="TH SarabunPSK" w:hAnsi="TH SarabunPSK" w:cs="TH SarabunPSK"/>
          <w:sz w:val="32"/>
          <w:szCs w:val="32"/>
        </w:rPr>
        <w:t>LAN</w:t>
      </w:r>
    </w:p>
    <w:p w:rsidR="003B1F63" w:rsidRPr="00B00BE0" w:rsidRDefault="003B1F63" w:rsidP="00E03A25">
      <w:pPr>
        <w:numPr>
          <w:ilvl w:val="0"/>
          <w:numId w:val="30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ออกแบบและนำเสนอโครงงานประเภทโปรแกรมในระบบเครือข่าย </w:t>
      </w:r>
      <w:r w:rsidRPr="00B00BE0">
        <w:rPr>
          <w:rFonts w:ascii="TH SarabunPSK" w:hAnsi="TH SarabunPSK" w:cs="TH SarabunPSK"/>
          <w:sz w:val="32"/>
          <w:szCs w:val="32"/>
        </w:rPr>
        <w:t>LAN</w:t>
      </w:r>
    </w:p>
    <w:p w:rsidR="003B1F63" w:rsidRPr="00B00BE0" w:rsidRDefault="003B1F63" w:rsidP="003B1F63">
      <w:pPr>
        <w:rPr>
          <w:rFonts w:ascii="TH SarabunPSK" w:hAnsi="TH SarabunPSK" w:cs="TH SarabunPSK"/>
          <w:sz w:val="32"/>
          <w:szCs w:val="32"/>
          <w:cs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      ๑๐.  ประยุกต์การออกแบบระบบเครือข่าย </w:t>
      </w:r>
      <w:r w:rsidRPr="00B00BE0">
        <w:rPr>
          <w:rFonts w:ascii="TH SarabunPSK" w:hAnsi="TH SarabunPSK" w:cs="TH SarabunPSK"/>
          <w:sz w:val="32"/>
          <w:szCs w:val="32"/>
        </w:rPr>
        <w:t xml:space="preserve">LAN </w:t>
      </w:r>
      <w:r w:rsidRPr="00B00BE0">
        <w:rPr>
          <w:rFonts w:ascii="TH SarabunPSK" w:hAnsi="TH SarabunPSK" w:cs="TH SarabunPSK"/>
          <w:sz w:val="32"/>
          <w:szCs w:val="32"/>
          <w:cs/>
        </w:rPr>
        <w:t>เพื่อใช้ในองค์กรขนาดเล็ก</w:t>
      </w:r>
    </w:p>
    <w:p w:rsidR="003B1F63" w:rsidRPr="00B00BE0" w:rsidRDefault="003B1F63" w:rsidP="003B1F63">
      <w:pPr>
        <w:rPr>
          <w:rFonts w:ascii="TH SarabunPSK" w:hAnsi="TH SarabunPSK" w:cs="TH SarabunPSK"/>
          <w:sz w:val="32"/>
          <w:szCs w:val="32"/>
        </w:rPr>
      </w:pPr>
    </w:p>
    <w:p w:rsidR="000247E6" w:rsidRPr="000247E6" w:rsidRDefault="000247E6" w:rsidP="000247E6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19626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๑๐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19626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B1F63" w:rsidRDefault="003B1F63" w:rsidP="003B1F63">
      <w:pPr>
        <w:rPr>
          <w:rFonts w:ascii="TH SarabunPSK" w:hAnsi="TH SarabunPSK" w:cs="TH SarabunPSK" w:hint="cs"/>
          <w:sz w:val="32"/>
          <w:szCs w:val="32"/>
        </w:rPr>
      </w:pPr>
    </w:p>
    <w:p w:rsidR="003B1F63" w:rsidRDefault="003B1F63" w:rsidP="003B1F63">
      <w:pPr>
        <w:rPr>
          <w:rFonts w:ascii="TH SarabunPSK" w:hAnsi="TH SarabunPSK" w:cs="TH SarabunPSK"/>
          <w:sz w:val="32"/>
          <w:szCs w:val="32"/>
        </w:rPr>
      </w:pPr>
    </w:p>
    <w:p w:rsidR="00E420F2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P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3B1F63" w:rsidRPr="005B18FD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B1F63" w:rsidRPr="005B18FD" w:rsidRDefault="003B1F63" w:rsidP="003B1F6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ระบบฐานข้อมูล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</w:t>
      </w:r>
      <w:r w:rsidR="003D263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3B1F63" w:rsidRPr="005B18FD" w:rsidRDefault="003B1F63" w:rsidP="003B1F63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Pr="00B00BE0" w:rsidRDefault="00A3746E" w:rsidP="000952AF">
      <w:pPr>
        <w:pStyle w:val="a6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 xml:space="preserve">             </w:t>
      </w:r>
      <w:r w:rsidR="003B1F63" w:rsidRPr="00B00BE0">
        <w:rPr>
          <w:rFonts w:ascii="TH SarabunPSK" w:hAnsi="TH SarabunPSK" w:cs="TH SarabunPSK"/>
          <w:cs/>
        </w:rPr>
        <w:t>ศึกษาโครงสร้างข้อมูลชนิดข้อมูลฐานข้อมูลการจัดการฐานข้อมูลโปรแกรมจัดการฐานข้อมูล  การสร้างแฟ้มข้อมูลการป้อนข้อมูลการแก้ไขข้อมูลการลบการสำเนาการจัดเรียงการแบ่งแยกข้อมูล การค้นหาข้อมูลการทำรายงานการคำนวณและสรุปผลจากข้อมูลในฐานข้อมูลระบบการรักษาความปลอดภัยข้อมูล</w:t>
      </w:r>
    </w:p>
    <w:p w:rsidR="003B1F63" w:rsidRPr="00B00BE0" w:rsidRDefault="003B1F63" w:rsidP="003B1F63">
      <w:pPr>
        <w:jc w:val="thaiDistribute"/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</w:rPr>
        <w:tab/>
      </w:r>
      <w:r w:rsidRPr="00B00BE0">
        <w:rPr>
          <w:rFonts w:ascii="TH SarabunPSK" w:hAnsi="TH SarabunPSK" w:cs="TH SarabunPSK"/>
          <w:sz w:val="32"/>
          <w:szCs w:val="32"/>
          <w:cs/>
        </w:rPr>
        <w:t>ปฏิบัติการสร้างแฟ้มข้อมูลป้อนข้อมูลแก้ไขข้อมูลลบสำเนาจัดเรียงแบ่งแยกข้อมูลค้นหาทำรายงานคำนวณและสรุปผลจากข้อมูลรักษาความปลอดภัยข้อมูลประยุกต์ฐานข้อมูลในงานต่างๆ</w:t>
      </w:r>
    </w:p>
    <w:p w:rsidR="003B1F63" w:rsidRPr="00B00BE0" w:rsidRDefault="003B1F63" w:rsidP="000952AF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และทักษะในการจัดการแฟ้มข้อมูลและฐานข้อมูลเบื้องต้นและใช้โปรแกรมฐานข้อมูลเบื้องต้นได้</w:t>
      </w:r>
    </w:p>
    <w:p w:rsidR="003B1F63" w:rsidRPr="00B00BE0" w:rsidRDefault="003B1F63" w:rsidP="003B1F63">
      <w:pPr>
        <w:rPr>
          <w:rFonts w:ascii="TH SarabunPSK" w:hAnsi="TH SarabunPSK" w:cs="TH SarabunPSK"/>
          <w:sz w:val="32"/>
          <w:szCs w:val="32"/>
        </w:rPr>
      </w:pPr>
    </w:p>
    <w:p w:rsidR="003B1F63" w:rsidRPr="00B00BE0" w:rsidRDefault="003B1F63" w:rsidP="003B1F63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3B1F63" w:rsidRPr="003D755D" w:rsidRDefault="003B1F63" w:rsidP="003B1F63">
      <w:p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๑. </w:t>
      </w:r>
      <w:r w:rsidRPr="003D755D">
        <w:rPr>
          <w:rFonts w:ascii="TH SarabunPSK" w:hAnsi="TH SarabunPSK" w:cs="TH SarabunPSK"/>
          <w:sz w:val="32"/>
          <w:szCs w:val="32"/>
          <w:cs/>
        </w:rPr>
        <w:t>สามารถอธิบายความหมายของฐานข้อมูลได้</w:t>
      </w:r>
    </w:p>
    <w:p w:rsidR="003B1F63" w:rsidRPr="003D755D" w:rsidRDefault="003B1F63" w:rsidP="00E03A25">
      <w:pPr>
        <w:pStyle w:val="afc"/>
        <w:numPr>
          <w:ilvl w:val="0"/>
          <w:numId w:val="31"/>
        </w:numPr>
        <w:ind w:left="1418"/>
        <w:rPr>
          <w:rFonts w:ascii="TH SarabunPSK" w:hAnsi="TH SarabunPSK" w:cs="TH SarabunPSK"/>
          <w:sz w:val="32"/>
          <w:szCs w:val="32"/>
        </w:rPr>
      </w:pPr>
      <w:r w:rsidRPr="003D755D">
        <w:rPr>
          <w:rFonts w:ascii="TH SarabunPSK" w:hAnsi="TH SarabunPSK" w:cs="TH SarabunPSK"/>
          <w:sz w:val="32"/>
          <w:szCs w:val="32"/>
          <w:cs/>
        </w:rPr>
        <w:t>สามารถอธิบายองค์ประกอบของแฟ้มข้อมูลได้</w:t>
      </w:r>
    </w:p>
    <w:p w:rsidR="003B1F63" w:rsidRPr="003D755D" w:rsidRDefault="003B1F63" w:rsidP="00E03A25">
      <w:pPr>
        <w:pStyle w:val="afc"/>
        <w:numPr>
          <w:ilvl w:val="0"/>
          <w:numId w:val="31"/>
        </w:numPr>
        <w:ind w:left="1418"/>
        <w:rPr>
          <w:rFonts w:ascii="TH SarabunPSK" w:hAnsi="TH SarabunPSK" w:cs="TH SarabunPSK"/>
          <w:sz w:val="32"/>
          <w:szCs w:val="32"/>
        </w:rPr>
      </w:pPr>
      <w:r w:rsidRPr="003D755D">
        <w:rPr>
          <w:rFonts w:ascii="TH SarabunPSK" w:hAnsi="TH SarabunPSK" w:cs="TH SarabunPSK"/>
          <w:sz w:val="32"/>
          <w:szCs w:val="32"/>
          <w:cs/>
        </w:rPr>
        <w:t>สามารถอธิบายองค์ประกอบที่สำคัญของฐานข้อมูลได้</w:t>
      </w:r>
    </w:p>
    <w:p w:rsidR="003B1F63" w:rsidRPr="003D755D" w:rsidRDefault="003B1F63" w:rsidP="00E03A25">
      <w:pPr>
        <w:pStyle w:val="afc"/>
        <w:numPr>
          <w:ilvl w:val="0"/>
          <w:numId w:val="31"/>
        </w:numPr>
        <w:ind w:left="1418"/>
        <w:rPr>
          <w:rFonts w:ascii="TH SarabunPSK" w:hAnsi="TH SarabunPSK" w:cs="TH SarabunPSK"/>
          <w:sz w:val="32"/>
          <w:szCs w:val="32"/>
        </w:rPr>
      </w:pPr>
      <w:r w:rsidRPr="003D755D">
        <w:rPr>
          <w:rFonts w:ascii="TH SarabunPSK" w:hAnsi="TH SarabunPSK" w:cs="TH SarabunPSK"/>
          <w:sz w:val="32"/>
          <w:szCs w:val="32"/>
          <w:cs/>
        </w:rPr>
        <w:t>สามารถวิเคราะห์ปัญหาในการออกแบบฐานข้อมูลได้</w:t>
      </w:r>
    </w:p>
    <w:p w:rsidR="003B1F63" w:rsidRPr="003D755D" w:rsidRDefault="003B1F63" w:rsidP="00E03A25">
      <w:pPr>
        <w:pStyle w:val="afc"/>
        <w:numPr>
          <w:ilvl w:val="0"/>
          <w:numId w:val="31"/>
        </w:numPr>
        <w:ind w:left="1418"/>
        <w:rPr>
          <w:rFonts w:ascii="TH SarabunPSK" w:hAnsi="TH SarabunPSK" w:cs="TH SarabunPSK"/>
          <w:sz w:val="32"/>
          <w:szCs w:val="32"/>
        </w:rPr>
      </w:pPr>
      <w:r w:rsidRPr="003D755D">
        <w:rPr>
          <w:rFonts w:ascii="TH SarabunPSK" w:hAnsi="TH SarabunPSK" w:cs="TH SarabunPSK"/>
          <w:sz w:val="32"/>
          <w:szCs w:val="32"/>
          <w:cs/>
        </w:rPr>
        <w:t xml:space="preserve">สามารถออกแบบฐานข้อมลในระดับ  </w:t>
      </w:r>
      <w:r w:rsidRPr="003D755D">
        <w:rPr>
          <w:rFonts w:ascii="TH SarabunPSK" w:hAnsi="TH SarabunPSK" w:cs="TH SarabunPSK"/>
          <w:sz w:val="32"/>
          <w:szCs w:val="32"/>
        </w:rPr>
        <w:t xml:space="preserve">Conceptual  </w:t>
      </w:r>
      <w:r w:rsidRPr="003D755D">
        <w:rPr>
          <w:rFonts w:ascii="TH SarabunPSK" w:hAnsi="TH SarabunPSK" w:cs="TH SarabunPSK"/>
          <w:sz w:val="32"/>
          <w:szCs w:val="32"/>
          <w:cs/>
        </w:rPr>
        <w:t>ได้</w:t>
      </w:r>
    </w:p>
    <w:p w:rsidR="003B1F63" w:rsidRPr="003D755D" w:rsidRDefault="003B1F63" w:rsidP="00E03A25">
      <w:pPr>
        <w:pStyle w:val="afc"/>
        <w:numPr>
          <w:ilvl w:val="0"/>
          <w:numId w:val="31"/>
        </w:numPr>
        <w:ind w:left="1418"/>
        <w:rPr>
          <w:rFonts w:ascii="TH SarabunPSK" w:hAnsi="TH SarabunPSK" w:cs="TH SarabunPSK"/>
          <w:sz w:val="32"/>
          <w:szCs w:val="32"/>
        </w:rPr>
      </w:pPr>
      <w:r w:rsidRPr="003D755D">
        <w:rPr>
          <w:rFonts w:ascii="TH SarabunPSK" w:hAnsi="TH SarabunPSK" w:cs="TH SarabunPSK"/>
          <w:sz w:val="32"/>
          <w:szCs w:val="32"/>
          <w:cs/>
        </w:rPr>
        <w:t>ใช้โปรแกรมการจัดการฐานข้อมูลเพื่อสร้างฐานข้อมูล</w:t>
      </w:r>
    </w:p>
    <w:p w:rsidR="003B1F63" w:rsidRPr="003D755D" w:rsidRDefault="003B1F63" w:rsidP="00E03A25">
      <w:pPr>
        <w:pStyle w:val="afc"/>
        <w:numPr>
          <w:ilvl w:val="0"/>
          <w:numId w:val="31"/>
        </w:numPr>
        <w:ind w:left="1418"/>
        <w:rPr>
          <w:rFonts w:ascii="TH SarabunPSK" w:hAnsi="TH SarabunPSK" w:cs="TH SarabunPSK"/>
          <w:sz w:val="32"/>
          <w:szCs w:val="32"/>
        </w:rPr>
      </w:pPr>
      <w:r w:rsidRPr="003D755D">
        <w:rPr>
          <w:rFonts w:ascii="TH SarabunPSK" w:hAnsi="TH SarabunPSK" w:cs="TH SarabunPSK"/>
          <w:sz w:val="32"/>
          <w:szCs w:val="32"/>
          <w:cs/>
        </w:rPr>
        <w:t>สามารถแก้ไขและกำหนดโครงสร้างของตารางข้อมูล</w:t>
      </w:r>
    </w:p>
    <w:p w:rsidR="003B1F63" w:rsidRPr="003D755D" w:rsidRDefault="003B1F63" w:rsidP="00E03A25">
      <w:pPr>
        <w:pStyle w:val="afc"/>
        <w:numPr>
          <w:ilvl w:val="0"/>
          <w:numId w:val="31"/>
        </w:numPr>
        <w:ind w:left="1418"/>
        <w:rPr>
          <w:rFonts w:ascii="TH SarabunPSK" w:hAnsi="TH SarabunPSK" w:cs="TH SarabunPSK"/>
          <w:sz w:val="32"/>
          <w:szCs w:val="32"/>
        </w:rPr>
      </w:pPr>
      <w:r w:rsidRPr="003D755D">
        <w:rPr>
          <w:rFonts w:ascii="TH SarabunPSK" w:hAnsi="TH SarabunPSK" w:cs="TH SarabunPSK"/>
          <w:sz w:val="32"/>
          <w:szCs w:val="32"/>
          <w:cs/>
        </w:rPr>
        <w:t>สามารถสร้างฟอร์มเพื่อจัดการข้อมูลได้</w:t>
      </w:r>
    </w:p>
    <w:p w:rsidR="003B1F63" w:rsidRPr="003D755D" w:rsidRDefault="003B1F63" w:rsidP="00E03A25">
      <w:pPr>
        <w:pStyle w:val="afc"/>
        <w:numPr>
          <w:ilvl w:val="0"/>
          <w:numId w:val="31"/>
        </w:numPr>
        <w:ind w:left="1418"/>
        <w:rPr>
          <w:rFonts w:ascii="TH SarabunPSK" w:hAnsi="TH SarabunPSK" w:cs="TH SarabunPSK"/>
          <w:sz w:val="32"/>
          <w:szCs w:val="32"/>
        </w:rPr>
      </w:pPr>
      <w:r w:rsidRPr="003D755D">
        <w:rPr>
          <w:rFonts w:ascii="TH SarabunPSK" w:hAnsi="TH SarabunPSK" w:cs="TH SarabunPSK"/>
          <w:sz w:val="32"/>
          <w:szCs w:val="32"/>
          <w:cs/>
        </w:rPr>
        <w:t>สามารถสร้างแบบสอบถามได้</w:t>
      </w:r>
      <w:r w:rsidRPr="003D755D">
        <w:rPr>
          <w:rFonts w:ascii="TH SarabunPSK" w:hAnsi="TH SarabunPSK" w:cs="TH SarabunPSK" w:hint="cs"/>
          <w:sz w:val="32"/>
          <w:szCs w:val="32"/>
          <w:cs/>
        </w:rPr>
        <w:t xml:space="preserve">  และสร้างรายงานได้</w:t>
      </w:r>
    </w:p>
    <w:p w:rsidR="003B1F63" w:rsidRPr="003D755D" w:rsidRDefault="003B1F63" w:rsidP="00E03A25">
      <w:pPr>
        <w:pStyle w:val="afc"/>
        <w:numPr>
          <w:ilvl w:val="0"/>
          <w:numId w:val="31"/>
        </w:numPr>
        <w:ind w:left="1418"/>
        <w:rPr>
          <w:rFonts w:ascii="TH SarabunPSK" w:hAnsi="TH SarabunPSK" w:cs="TH SarabunPSK"/>
          <w:sz w:val="32"/>
          <w:szCs w:val="32"/>
        </w:rPr>
      </w:pPr>
      <w:r w:rsidRPr="003D755D">
        <w:rPr>
          <w:rFonts w:ascii="TH SarabunPSK" w:hAnsi="TH SarabunPSK" w:cs="TH SarabunPSK"/>
          <w:sz w:val="32"/>
          <w:szCs w:val="32"/>
          <w:cs/>
        </w:rPr>
        <w:t>สามารถประยุกต์ใช้ฐานข้อมูลเพื่อจัดการข้อมูลในชุมชนและทำโครงงานได้</w:t>
      </w:r>
    </w:p>
    <w:p w:rsidR="00A3746E" w:rsidRDefault="00A3746E" w:rsidP="00A3746E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</w:p>
    <w:p w:rsidR="00A3746E" w:rsidRPr="000247E6" w:rsidRDefault="00A3746E" w:rsidP="00A3746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๙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B1F63" w:rsidRDefault="003B1F63" w:rsidP="003B1F63">
      <w:pPr>
        <w:rPr>
          <w:rFonts w:ascii="TH SarabunPSK" w:hAnsi="TH SarabunPSK" w:cs="TH SarabunPSK" w:hint="cs"/>
          <w:sz w:val="32"/>
          <w:szCs w:val="32"/>
        </w:rPr>
      </w:pPr>
    </w:p>
    <w:p w:rsidR="00E420F2" w:rsidRPr="003B1F63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20F2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20F2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3B1F63" w:rsidRPr="005B18FD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B1F63" w:rsidRPr="005B18FD" w:rsidRDefault="003B1F63" w:rsidP="003B1F6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๒๗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กราฟิกและเทคโนโลยีสื่อประสม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3B1F63" w:rsidRPr="005B18FD" w:rsidRDefault="003B1F63" w:rsidP="003B1F63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Pr="00B00BE0" w:rsidRDefault="003B1F63" w:rsidP="000952AF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ศึกษาการใช้โปรแกรมสำหรับงานด้านการตัดต่อสื่อกราฟิก  และมัลติมีเดียแต่ละประเภท รู้จักแถบเครื่องมือ ออปชั่นและพาเล็ตต่าง ๆ ที่สำคัญ การใช้งานพื้นฐานของโปรแกรม การนำภาพกราฟิกมาใช้ การสร้าง </w:t>
      </w:r>
      <w:r w:rsidRPr="00B00BE0">
        <w:rPr>
          <w:rFonts w:ascii="TH SarabunPSK" w:hAnsi="TH SarabunPSK" w:cs="TH SarabunPSK"/>
          <w:sz w:val="32"/>
          <w:szCs w:val="32"/>
        </w:rPr>
        <w:t xml:space="preserve">Selection </w:t>
      </w:r>
      <w:r w:rsidRPr="00B00BE0">
        <w:rPr>
          <w:rFonts w:ascii="TH SarabunPSK" w:hAnsi="TH SarabunPSK" w:cs="TH SarabunPSK"/>
          <w:sz w:val="32"/>
          <w:szCs w:val="32"/>
          <w:cs/>
        </w:rPr>
        <w:t xml:space="preserve">การใช้เลเยอร์ การใช้ </w:t>
      </w:r>
      <w:r w:rsidRPr="00B00BE0">
        <w:rPr>
          <w:rFonts w:ascii="TH SarabunPSK" w:hAnsi="TH SarabunPSK" w:cs="TH SarabunPSK"/>
          <w:sz w:val="32"/>
          <w:szCs w:val="32"/>
        </w:rPr>
        <w:t xml:space="preserve">Mask </w:t>
      </w:r>
      <w:r w:rsidRPr="00B00BE0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B00BE0">
        <w:rPr>
          <w:rFonts w:ascii="TH SarabunPSK" w:hAnsi="TH SarabunPSK" w:cs="TH SarabunPSK"/>
          <w:sz w:val="32"/>
          <w:szCs w:val="32"/>
        </w:rPr>
        <w:t xml:space="preserve">Overlay </w:t>
      </w:r>
      <w:r w:rsidRPr="00B00BE0">
        <w:rPr>
          <w:rFonts w:ascii="TH SarabunPSK" w:hAnsi="TH SarabunPSK" w:cs="TH SarabunPSK"/>
          <w:sz w:val="32"/>
          <w:szCs w:val="32"/>
          <w:cs/>
        </w:rPr>
        <w:t xml:space="preserve">การปรับรูปทรง การใช้สี การวาดภาพ สร้างตัวอักษรและข้อความ หลักการทำงานของ </w:t>
      </w:r>
      <w:r w:rsidRPr="00B00BE0">
        <w:rPr>
          <w:rFonts w:ascii="TH SarabunPSK" w:hAnsi="TH SarabunPSK" w:cs="TH SarabunPSK"/>
          <w:sz w:val="32"/>
          <w:szCs w:val="32"/>
        </w:rPr>
        <w:t xml:space="preserve">frame rate  </w:t>
      </w:r>
      <w:r w:rsidRPr="00B00BE0">
        <w:rPr>
          <w:rFonts w:ascii="TH SarabunPSK" w:hAnsi="TH SarabunPSK" w:cs="TH SarabunPSK"/>
          <w:sz w:val="32"/>
          <w:szCs w:val="32"/>
          <w:cs/>
        </w:rPr>
        <w:t>ในโปรแกรมตัดต่อ  การปรับแต่งสีและแสงเงาของรูปภาพ การใช้ฟิลเตอร์ (</w:t>
      </w:r>
      <w:r w:rsidRPr="00B00BE0">
        <w:rPr>
          <w:rFonts w:ascii="TH SarabunPSK" w:hAnsi="TH SarabunPSK" w:cs="TH SarabunPSK"/>
          <w:sz w:val="32"/>
          <w:szCs w:val="32"/>
        </w:rPr>
        <w:t xml:space="preserve">Filter) </w:t>
      </w:r>
      <w:r w:rsidRPr="00B00BE0">
        <w:rPr>
          <w:rFonts w:ascii="TH SarabunPSK" w:hAnsi="TH SarabunPSK" w:cs="TH SarabunPSK"/>
          <w:sz w:val="32"/>
          <w:szCs w:val="32"/>
          <w:cs/>
        </w:rPr>
        <w:t xml:space="preserve">การสร้าง </w:t>
      </w:r>
      <w:r w:rsidRPr="00B00BE0">
        <w:rPr>
          <w:rFonts w:ascii="TH SarabunPSK" w:hAnsi="TH SarabunPSK" w:cs="TH SarabunPSK"/>
          <w:sz w:val="32"/>
          <w:szCs w:val="32"/>
        </w:rPr>
        <w:t xml:space="preserve">Symbol </w:t>
      </w:r>
      <w:r w:rsidRPr="00B00BE0">
        <w:rPr>
          <w:rFonts w:ascii="TH SarabunPSK" w:hAnsi="TH SarabunPSK" w:cs="TH SarabunPSK"/>
          <w:sz w:val="32"/>
          <w:szCs w:val="32"/>
          <w:cs/>
        </w:rPr>
        <w:t xml:space="preserve">การสร้างภาพเคลื่อนไหว </w:t>
      </w:r>
      <w:r w:rsidRPr="00B00BE0">
        <w:rPr>
          <w:rFonts w:ascii="TH SarabunPSK" w:hAnsi="TH SarabunPSK" w:cs="TH SarabunPSK"/>
          <w:sz w:val="32"/>
          <w:szCs w:val="32"/>
        </w:rPr>
        <w:t xml:space="preserve">Animation </w:t>
      </w:r>
      <w:r w:rsidRPr="00B00BE0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B00BE0">
        <w:rPr>
          <w:rFonts w:ascii="TH SarabunPSK" w:hAnsi="TH SarabunPSK" w:cs="TH SarabunPSK"/>
          <w:sz w:val="32"/>
          <w:szCs w:val="32"/>
        </w:rPr>
        <w:t xml:space="preserve">Rollover </w:t>
      </w:r>
      <w:r w:rsidRPr="00B00BE0">
        <w:rPr>
          <w:rFonts w:ascii="TH SarabunPSK" w:hAnsi="TH SarabunPSK" w:cs="TH SarabunPSK"/>
          <w:sz w:val="32"/>
          <w:szCs w:val="32"/>
          <w:cs/>
        </w:rPr>
        <w:t xml:space="preserve">การนำภาพไปใช้กับเว็บ </w:t>
      </w:r>
    </w:p>
    <w:p w:rsidR="00A3746E" w:rsidRDefault="003B1F63" w:rsidP="000952AF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ab/>
        <w:t xml:space="preserve">ตลอดจนนักเรียนมีความรู้ความเข้าใจและทักษะเบื้องต้นเกี่ยวกับการสร้างภาพ และสร้างแนวคิดเกี่ยวกับงานกราฟิก และการนำเสนอในรูปแบบต่าง ๆ </w:t>
      </w:r>
    </w:p>
    <w:p w:rsidR="003B1F63" w:rsidRPr="00B00BE0" w:rsidRDefault="00A3746E" w:rsidP="003B1F6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3B1F63" w:rsidRPr="00B00BE0">
        <w:rPr>
          <w:rFonts w:ascii="TH SarabunPSK" w:hAnsi="TH SarabunPSK" w:cs="TH SarabunPSK"/>
          <w:sz w:val="32"/>
          <w:szCs w:val="32"/>
          <w:cs/>
        </w:rPr>
        <w:t>ด้วยคอมพิวเตอร์อย่างมีคุณธรรมและจริยธรรม</w:t>
      </w:r>
    </w:p>
    <w:p w:rsidR="003B1F63" w:rsidRPr="00B00BE0" w:rsidRDefault="003B1F63" w:rsidP="003B1F63">
      <w:pPr>
        <w:rPr>
          <w:rFonts w:ascii="TH SarabunPSK" w:hAnsi="TH SarabunPSK" w:cs="TH SarabunPSK" w:hint="cs"/>
          <w:sz w:val="32"/>
          <w:szCs w:val="32"/>
        </w:rPr>
      </w:pPr>
    </w:p>
    <w:p w:rsidR="003B1F63" w:rsidRDefault="003B1F63" w:rsidP="003B1F63">
      <w:pPr>
        <w:rPr>
          <w:rFonts w:ascii="TH SarabunPSK" w:hAnsi="TH SarabunPSK" w:cs="TH SarabunPSK"/>
          <w:b/>
          <w:bCs/>
          <w:sz w:val="32"/>
          <w:szCs w:val="32"/>
        </w:rPr>
      </w:pPr>
      <w:r w:rsidRPr="00B00BE0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A3746E" w:rsidRPr="00B00BE0" w:rsidRDefault="00A3746E" w:rsidP="003B1F63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B1F63" w:rsidRPr="00B00BE0" w:rsidRDefault="003B1F63" w:rsidP="00E03A25">
      <w:pPr>
        <w:numPr>
          <w:ilvl w:val="0"/>
          <w:numId w:val="32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>ทราบหลักการทำงานเบื้องต้นของโปรแกรมด้านการตัดต่อมัลติมีเดีย</w:t>
      </w:r>
    </w:p>
    <w:p w:rsidR="003B1F63" w:rsidRPr="00B00BE0" w:rsidRDefault="003B1F63" w:rsidP="00E03A25">
      <w:pPr>
        <w:numPr>
          <w:ilvl w:val="0"/>
          <w:numId w:val="32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นักเรียนสามารถบอกหน้าที่เครื่องมือแต่ละประเภทได้ </w:t>
      </w:r>
    </w:p>
    <w:p w:rsidR="003B1F63" w:rsidRPr="00B00BE0" w:rsidRDefault="003B1F63" w:rsidP="00E03A25">
      <w:pPr>
        <w:numPr>
          <w:ilvl w:val="0"/>
          <w:numId w:val="32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นักเรียนสามารถใช้คำสั่ง พื้นฐานในการปิด เปิดและสร้าง </w:t>
      </w:r>
      <w:r w:rsidRPr="00B00BE0">
        <w:rPr>
          <w:rFonts w:ascii="TH SarabunPSK" w:hAnsi="TH SarabunPSK" w:cs="TH SarabunPSK"/>
          <w:sz w:val="32"/>
          <w:szCs w:val="32"/>
        </w:rPr>
        <w:t xml:space="preserve">File </w:t>
      </w:r>
      <w:r w:rsidRPr="00B00BE0">
        <w:rPr>
          <w:rFonts w:ascii="TH SarabunPSK" w:hAnsi="TH SarabunPSK" w:cs="TH SarabunPSK"/>
          <w:sz w:val="32"/>
          <w:szCs w:val="32"/>
          <w:cs/>
        </w:rPr>
        <w:t xml:space="preserve">ใหม่ได้ </w:t>
      </w:r>
    </w:p>
    <w:p w:rsidR="003B1F63" w:rsidRPr="00B00BE0" w:rsidRDefault="003B1F63" w:rsidP="00E03A25">
      <w:pPr>
        <w:numPr>
          <w:ilvl w:val="0"/>
          <w:numId w:val="32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นักเรียนสามารถสร้าง </w:t>
      </w:r>
      <w:r w:rsidRPr="00B00BE0">
        <w:rPr>
          <w:rFonts w:ascii="TH SarabunPSK" w:hAnsi="TH SarabunPSK" w:cs="TH SarabunPSK"/>
          <w:sz w:val="32"/>
          <w:szCs w:val="32"/>
        </w:rPr>
        <w:t xml:space="preserve">Mask Layer </w:t>
      </w:r>
      <w:r w:rsidRPr="00B00BE0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B00BE0">
        <w:rPr>
          <w:rFonts w:ascii="TH SarabunPSK" w:hAnsi="TH SarabunPSK" w:cs="TH SarabunPSK"/>
          <w:sz w:val="32"/>
          <w:szCs w:val="32"/>
        </w:rPr>
        <w:t xml:space="preserve">Overlay  </w:t>
      </w:r>
      <w:r w:rsidRPr="00B00BE0">
        <w:rPr>
          <w:rFonts w:ascii="TH SarabunPSK" w:hAnsi="TH SarabunPSK" w:cs="TH SarabunPSK"/>
          <w:sz w:val="32"/>
          <w:szCs w:val="32"/>
          <w:cs/>
        </w:rPr>
        <w:t>ในคลิป</w:t>
      </w:r>
    </w:p>
    <w:p w:rsidR="003B1F63" w:rsidRPr="00B00BE0" w:rsidRDefault="003B1F63" w:rsidP="00E03A25">
      <w:pPr>
        <w:numPr>
          <w:ilvl w:val="0"/>
          <w:numId w:val="32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นักเรียนสามารถสร้างนำเข้าข้อมูลภาพนิ่ง  ภาพเคลื่อนไหว  เข้าสู่ </w:t>
      </w:r>
      <w:r w:rsidRPr="00B00BE0">
        <w:rPr>
          <w:rFonts w:ascii="TH SarabunPSK" w:hAnsi="TH SarabunPSK" w:cs="TH SarabunPSK"/>
          <w:sz w:val="32"/>
          <w:szCs w:val="32"/>
        </w:rPr>
        <w:t xml:space="preserve">Library </w:t>
      </w:r>
      <w:r w:rsidRPr="00B00BE0">
        <w:rPr>
          <w:rFonts w:ascii="TH SarabunPSK" w:hAnsi="TH SarabunPSK" w:cs="TH SarabunPSK"/>
          <w:sz w:val="32"/>
          <w:szCs w:val="32"/>
          <w:cs/>
        </w:rPr>
        <w:t>ของโปรแกรม</w:t>
      </w:r>
    </w:p>
    <w:p w:rsidR="003B1F63" w:rsidRPr="00B00BE0" w:rsidRDefault="003B1F63" w:rsidP="00E03A25">
      <w:pPr>
        <w:numPr>
          <w:ilvl w:val="0"/>
          <w:numId w:val="32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อธิบายขั้นตอนในการนำเลเยอร์เข้ามาใช้ในการสร้างเอฟเฟ็คต์ในรูปแบบต่าง ๆ มาใช้งานได้ </w:t>
      </w:r>
    </w:p>
    <w:p w:rsidR="003B1F63" w:rsidRPr="00B00BE0" w:rsidRDefault="003B1F63" w:rsidP="00E03A25">
      <w:pPr>
        <w:numPr>
          <w:ilvl w:val="0"/>
          <w:numId w:val="32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นักเรียนสามารถสร้างตัวอักษร ข้อความตามรูปแบบที่กำหนดได้ </w:t>
      </w:r>
    </w:p>
    <w:p w:rsidR="003B1F63" w:rsidRPr="00B00BE0" w:rsidRDefault="003B1F63" w:rsidP="00E03A25">
      <w:pPr>
        <w:numPr>
          <w:ilvl w:val="0"/>
          <w:numId w:val="32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เปลี่ยนรูปทรงของข้อความให้เป็นรูปร่างตามต้องการเป็น </w:t>
      </w:r>
    </w:p>
    <w:p w:rsidR="003B1F63" w:rsidRPr="00B00BE0" w:rsidRDefault="003B1F63" w:rsidP="00E03A25">
      <w:pPr>
        <w:numPr>
          <w:ilvl w:val="0"/>
          <w:numId w:val="32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 xml:space="preserve">สามารถเลือกรูปแบบของไฟล์มาใช้งานได้เหมาะสม </w:t>
      </w:r>
    </w:p>
    <w:p w:rsidR="003B1F63" w:rsidRPr="00B00BE0" w:rsidRDefault="003B1F63" w:rsidP="00E03A25">
      <w:pPr>
        <w:numPr>
          <w:ilvl w:val="0"/>
          <w:numId w:val="32"/>
        </w:numPr>
        <w:rPr>
          <w:rFonts w:ascii="TH SarabunPSK" w:hAnsi="TH SarabunPSK" w:cs="TH SarabunPSK"/>
          <w:sz w:val="32"/>
          <w:szCs w:val="32"/>
        </w:rPr>
      </w:pPr>
      <w:r w:rsidRPr="00B00BE0">
        <w:rPr>
          <w:rFonts w:ascii="TH SarabunPSK" w:hAnsi="TH SarabunPSK" w:cs="TH SarabunPSK"/>
          <w:sz w:val="32"/>
          <w:szCs w:val="32"/>
          <w:cs/>
        </w:rPr>
        <w:t>โครงงานการตัดต่อภาพยนตร์สั้นเชิงสารคดี</w:t>
      </w:r>
    </w:p>
    <w:p w:rsidR="00E420F2" w:rsidRDefault="00E420F2" w:rsidP="00A3746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3746E" w:rsidRPr="000247E6" w:rsidRDefault="00A3746E" w:rsidP="00A3746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0A6399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๑๐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0247E6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A3746E" w:rsidRPr="003B1F63" w:rsidRDefault="00A3746E" w:rsidP="00A3746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20F2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Pr="000A6399" w:rsidRDefault="000A6399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3B1F63" w:rsidRPr="005B18FD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B1F63" w:rsidRPr="005B18FD" w:rsidRDefault="003B1F63" w:rsidP="003B1F6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๒๘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การตัดต่อวิดีโอ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</w:t>
      </w:r>
      <w:r w:rsidR="002E22E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3B1F63" w:rsidRPr="005B18FD" w:rsidRDefault="003B1F63" w:rsidP="003B1F63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A3746E" w:rsidRDefault="00A3746E" w:rsidP="00A3746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B1F63" w:rsidRPr="00A3746E" w:rsidRDefault="00A3746E" w:rsidP="00A3746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รายวิชาการสร้าง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 xml:space="preserve">VCD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เป็นวิชาเพิ่มเติมชั้นมัธยมศึกษาปีที่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740209" w:rsidRPr="00A3746E">
        <w:rPr>
          <w:rFonts w:ascii="TH SarabunPSK" w:hAnsi="TH SarabunPSK" w:cs="TH SarabunPSK"/>
          <w:sz w:val="32"/>
          <w:szCs w:val="32"/>
          <w:cs/>
        </w:rPr>
        <w:t>๖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มีจุดประสงค์เพื่อปลูกฝังทักษะและนิสัย</w:t>
      </w:r>
    </w:p>
    <w:p w:rsidR="003B1F63" w:rsidRPr="00A3746E" w:rsidRDefault="003B1F63" w:rsidP="00A3746E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3746E">
        <w:rPr>
          <w:rFonts w:ascii="TH SarabunPSK" w:hAnsi="TH SarabunPSK" w:cs="TH SarabunPSK"/>
          <w:sz w:val="32"/>
          <w:szCs w:val="32"/>
          <w:cs/>
        </w:rPr>
        <w:t>รักการทำงานและการจัดการอย่างเป็นระบบโดยใช้กระบวนการเทคโนโลยีเพื่อให้มีคุณลักษณะตามวัตถุประสงค์</w:t>
      </w:r>
      <w:r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Pr="00A3746E">
        <w:rPr>
          <w:rFonts w:ascii="TH SarabunPSK" w:hAnsi="TH SarabunPSK" w:cs="TH SarabunPSK"/>
          <w:sz w:val="32"/>
          <w:szCs w:val="32"/>
          <w:cs/>
        </w:rPr>
        <w:t>โดยผู้เรียนต้องศึกษาและได้รับการฝึกฝนจากเนื้อหา</w:t>
      </w:r>
      <w:r w:rsidR="00A3746E">
        <w:rPr>
          <w:rFonts w:ascii="TH SarabunPSK" w:hAnsi="TH SarabunPSK" w:cs="TH SarabunPSK"/>
          <w:sz w:val="32"/>
          <w:szCs w:val="32"/>
        </w:rPr>
        <w:t xml:space="preserve">  </w:t>
      </w:r>
      <w:r w:rsidRPr="00A3746E">
        <w:rPr>
          <w:rFonts w:ascii="TH SarabunPSK" w:hAnsi="TH SarabunPSK" w:cs="TH SarabunPSK"/>
          <w:sz w:val="32"/>
          <w:szCs w:val="32"/>
          <w:cs/>
        </w:rPr>
        <w:t>เข้าใจหลักการตัดต่อภาพยนตร์ในขั้นต้น</w:t>
      </w:r>
      <w:r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Pr="00A3746E">
        <w:rPr>
          <w:rFonts w:ascii="TH SarabunPSK" w:hAnsi="TH SarabunPSK" w:cs="TH SarabunPSK"/>
          <w:sz w:val="32"/>
          <w:szCs w:val="32"/>
          <w:cs/>
        </w:rPr>
        <w:t>สามารถจัดทำ</w:t>
      </w:r>
      <w:r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Pr="00A3746E">
        <w:rPr>
          <w:rFonts w:ascii="TH SarabunPSK" w:eastAsia="AngsanaNew" w:hAnsi="TH SarabunPSK" w:cs="TH SarabunPSK"/>
          <w:sz w:val="32"/>
          <w:szCs w:val="32"/>
        </w:rPr>
        <w:t xml:space="preserve">workshop </w:t>
      </w:r>
      <w:r w:rsidRPr="00A3746E">
        <w:rPr>
          <w:rFonts w:ascii="TH SarabunPSK" w:hAnsi="TH SarabunPSK" w:cs="TH SarabunPSK"/>
          <w:sz w:val="32"/>
          <w:szCs w:val="32"/>
          <w:cs/>
        </w:rPr>
        <w:t>สำหรับการตัดต่อภาพยนตร์อย่างง่ายได้</w:t>
      </w:r>
      <w:r w:rsidRPr="00A3746E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A3746E">
        <w:rPr>
          <w:rFonts w:ascii="TH SarabunPSK" w:hAnsi="TH SarabunPSK" w:cs="TH SarabunPSK"/>
          <w:sz w:val="32"/>
          <w:szCs w:val="32"/>
          <w:cs/>
        </w:rPr>
        <w:t>ใช้</w:t>
      </w:r>
      <w:r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Pr="00A3746E">
        <w:rPr>
          <w:rFonts w:ascii="TH SarabunPSK" w:eastAsia="AngsanaNew" w:hAnsi="TH SarabunPSK" w:cs="TH SarabunPSK"/>
          <w:sz w:val="32"/>
          <w:szCs w:val="32"/>
        </w:rPr>
        <w:t xml:space="preserve">Transition </w:t>
      </w:r>
      <w:r w:rsidRPr="00A3746E">
        <w:rPr>
          <w:rFonts w:ascii="TH SarabunPSK" w:hAnsi="TH SarabunPSK" w:cs="TH SarabunPSK"/>
          <w:sz w:val="32"/>
          <w:szCs w:val="32"/>
          <w:cs/>
        </w:rPr>
        <w:t>และ</w:t>
      </w:r>
      <w:r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Pr="00A3746E">
        <w:rPr>
          <w:rFonts w:ascii="TH SarabunPSK" w:eastAsia="AngsanaNew" w:hAnsi="TH SarabunPSK" w:cs="TH SarabunPSK"/>
          <w:sz w:val="32"/>
          <w:szCs w:val="32"/>
        </w:rPr>
        <w:t xml:space="preserve">Effect </w:t>
      </w:r>
      <w:r w:rsidRPr="00A3746E">
        <w:rPr>
          <w:rFonts w:ascii="TH SarabunPSK" w:hAnsi="TH SarabunPSK" w:cs="TH SarabunPSK"/>
          <w:sz w:val="32"/>
          <w:szCs w:val="32"/>
          <w:cs/>
        </w:rPr>
        <w:t>ประกอบในการตัดต่อภาพยนตร์</w:t>
      </w:r>
      <w:r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Pr="00A3746E">
        <w:rPr>
          <w:rFonts w:ascii="TH SarabunPSK" w:hAnsi="TH SarabunPSK" w:cs="TH SarabunPSK"/>
          <w:sz w:val="32"/>
          <w:szCs w:val="32"/>
          <w:cs/>
        </w:rPr>
        <w:t>รวมถึงการตั้งค่าความเคลื่อนไหวของภาพ</w:t>
      </w:r>
      <w:r w:rsidRPr="00A3746E">
        <w:rPr>
          <w:rFonts w:ascii="TH SarabunPSK" w:eastAsia="AngsanaNew" w:hAnsi="TH SarabunPSK" w:cs="TH SarabunPSK"/>
          <w:sz w:val="32"/>
          <w:szCs w:val="32"/>
        </w:rPr>
        <w:t>,</w:t>
      </w:r>
    </w:p>
    <w:p w:rsidR="003B1F63" w:rsidRPr="00A3746E" w:rsidRDefault="00A3746E" w:rsidP="00A3746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ทำเทคนิคพิเศษ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และ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ไตเติ้ลให้กับภาพยนตร์ร่วมกับโปรแกรม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 xml:space="preserve">Photoshop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เรียนรู้การนำเสนอผลงาน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การทำ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 xml:space="preserve">Mastering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และผลิตผลงานภาพยนตร์ในรูปแบบต่างๆ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สร้างงานตัดต่อ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 xml:space="preserve">VCD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และ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 xml:space="preserve">DVD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อย่างง่ายเพื่อเก็บไว้ดู</w:t>
      </w:r>
    </w:p>
    <w:p w:rsidR="00A3746E" w:rsidRDefault="003B1F63" w:rsidP="00A3746E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A3746E">
        <w:rPr>
          <w:rFonts w:ascii="TH SarabunPSK" w:hAnsi="TH SarabunPSK" w:cs="TH SarabunPSK"/>
          <w:sz w:val="32"/>
          <w:szCs w:val="32"/>
          <w:cs/>
        </w:rPr>
        <w:t>หรือสร้างเป็นอาชีพได้เพื่อให้ผู้เรียนทำงานบนพื้นฐานของความเข้าใจ</w:t>
      </w:r>
      <w:r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Pr="00A3746E">
        <w:rPr>
          <w:rFonts w:ascii="TH SarabunPSK" w:hAnsi="TH SarabunPSK" w:cs="TH SarabunPSK"/>
          <w:sz w:val="32"/>
          <w:szCs w:val="32"/>
          <w:cs/>
        </w:rPr>
        <w:t>ความหมาย</w:t>
      </w:r>
      <w:r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Pr="00A3746E">
        <w:rPr>
          <w:rFonts w:ascii="TH SarabunPSK" w:hAnsi="TH SarabunPSK" w:cs="TH SarabunPSK"/>
          <w:sz w:val="32"/>
          <w:szCs w:val="32"/>
          <w:cs/>
        </w:rPr>
        <w:t>ความสำคัญ</w:t>
      </w:r>
      <w:r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Pr="00A3746E">
        <w:rPr>
          <w:rFonts w:ascii="TH SarabunPSK" w:hAnsi="TH SarabunPSK" w:cs="TH SarabunPSK"/>
          <w:sz w:val="32"/>
          <w:szCs w:val="32"/>
          <w:cs/>
        </w:rPr>
        <w:t>และประโยชน์วิธีการ</w:t>
      </w:r>
      <w:r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Pr="00A3746E">
        <w:rPr>
          <w:rFonts w:ascii="TH SarabunPSK" w:hAnsi="TH SarabunPSK" w:cs="TH SarabunPSK"/>
          <w:sz w:val="32"/>
          <w:szCs w:val="32"/>
          <w:cs/>
        </w:rPr>
        <w:t>และขั้นตอนการทำงาน</w:t>
      </w:r>
      <w:r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Pr="00A3746E">
        <w:rPr>
          <w:rFonts w:ascii="TH SarabunPSK" w:hAnsi="TH SarabunPSK" w:cs="TH SarabunPSK"/>
          <w:sz w:val="32"/>
          <w:szCs w:val="32"/>
          <w:cs/>
        </w:rPr>
        <w:t>ที่รับผิดชอบ</w:t>
      </w:r>
      <w:r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Pr="00A3746E">
        <w:rPr>
          <w:rFonts w:ascii="TH SarabunPSK" w:hAnsi="TH SarabunPSK" w:cs="TH SarabunPSK"/>
          <w:sz w:val="32"/>
          <w:szCs w:val="32"/>
          <w:cs/>
        </w:rPr>
        <w:t>การจัดการและการใช้เทคโนโลยี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ตลอดจนการปลูกฝังนิสัยรักการทำงานและปฏิบัติได้ด้วยตนเอง</w:t>
      </w:r>
    </w:p>
    <w:p w:rsidR="00A3746E" w:rsidRDefault="00A3746E" w:rsidP="00A3746E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</w:p>
    <w:p w:rsidR="003B1F63" w:rsidRDefault="003B1F63" w:rsidP="00A3746E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A3746E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A3746E" w:rsidRPr="00A3746E" w:rsidRDefault="00A3746E" w:rsidP="00A3746E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๑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นักเรียนส</w:t>
      </w:r>
      <w:r>
        <w:rPr>
          <w:rFonts w:ascii="TH SarabunPSK" w:hAnsi="TH SarabunPSK" w:cs="TH SarabunPSK"/>
          <w:sz w:val="32"/>
          <w:szCs w:val="32"/>
          <w:cs/>
        </w:rPr>
        <w:t>ามารถอธิบายถึงความแตกต่างของวิด</w:t>
      </w:r>
      <w:r>
        <w:rPr>
          <w:rFonts w:ascii="TH SarabunPSK" w:hAnsi="TH SarabunPSK" w:cs="TH SarabunPSK" w:hint="cs"/>
          <w:sz w:val="32"/>
          <w:szCs w:val="32"/>
          <w:cs/>
        </w:rPr>
        <w:t>ี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โอประเภทต่างๆ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ได้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๒</w:t>
      </w:r>
      <w:r w:rsidR="003B1F63" w:rsidRPr="00A3746E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นักเรียนสามารถอธิบาย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หลักการ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พื้นฐานของการตัดต่อวิด</w:t>
      </w:r>
      <w:r>
        <w:rPr>
          <w:rFonts w:ascii="TH SarabunPSK" w:hAnsi="TH SarabunPSK" w:cs="TH SarabunPSK" w:hint="cs"/>
          <w:sz w:val="32"/>
          <w:szCs w:val="32"/>
          <w:cs/>
        </w:rPr>
        <w:t>ี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โอได้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๓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นักเรียนสามารถใช้เค</w:t>
      </w:r>
      <w:r>
        <w:rPr>
          <w:rFonts w:ascii="TH SarabunPSK" w:hAnsi="TH SarabunPSK" w:cs="TH SarabunPSK"/>
          <w:sz w:val="32"/>
          <w:szCs w:val="32"/>
          <w:cs/>
        </w:rPr>
        <w:t>รื่องมือต่างๆในโปรแกรมตัดต่อวิด</w:t>
      </w:r>
      <w:r>
        <w:rPr>
          <w:rFonts w:ascii="TH SarabunPSK" w:hAnsi="TH SarabunPSK" w:cs="TH SarabunPSK" w:hint="cs"/>
          <w:sz w:val="32"/>
          <w:szCs w:val="32"/>
          <w:cs/>
        </w:rPr>
        <w:t>ี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โอได้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๔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นักเรียน</w:t>
      </w:r>
      <w:r>
        <w:rPr>
          <w:rFonts w:ascii="TH SarabunPSK" w:hAnsi="TH SarabunPSK" w:cs="TH SarabunPSK"/>
          <w:sz w:val="32"/>
          <w:szCs w:val="32"/>
          <w:cs/>
        </w:rPr>
        <w:t>สามารถลำดับภาพและเสียงรวมถึงใช้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 xml:space="preserve">Transition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และ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 xml:space="preserve">Effect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กับงานวีดีโอทั้งภาพ</w:t>
      </w:r>
    </w:p>
    <w:p w:rsidR="003B1F63" w:rsidRPr="00A3746E" w:rsidRDefault="003B1F63" w:rsidP="00A3746E">
      <w:pPr>
        <w:pStyle w:val="a8"/>
        <w:rPr>
          <w:rFonts w:ascii="TH SarabunPSK" w:hAnsi="TH SarabunPSK" w:cs="TH SarabunPSK"/>
          <w:sz w:val="32"/>
          <w:szCs w:val="32"/>
        </w:rPr>
      </w:pPr>
      <w:r w:rsidRPr="00A3746E">
        <w:rPr>
          <w:rFonts w:ascii="TH SarabunPSK" w:hAnsi="TH SarabunPSK" w:cs="TH SarabunPSK"/>
          <w:sz w:val="32"/>
          <w:szCs w:val="32"/>
          <w:cs/>
        </w:rPr>
        <w:t>และเสียงได้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๕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นักเรียนสามารถสร้างงานวิด</w:t>
      </w:r>
      <w:r>
        <w:rPr>
          <w:rFonts w:ascii="TH SarabunPSK" w:hAnsi="TH SarabunPSK" w:cs="TH SarabunPSK" w:hint="cs"/>
          <w:sz w:val="32"/>
          <w:szCs w:val="32"/>
          <w:cs/>
        </w:rPr>
        <w:t>ี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โอในรูปแบบที่กำหนดได้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๖</w:t>
      </w:r>
      <w:r w:rsidR="003B1F63" w:rsidRPr="00A3746E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นักเร</w:t>
      </w:r>
      <w:r>
        <w:rPr>
          <w:rFonts w:ascii="TH SarabunPSK" w:hAnsi="TH SarabunPSK" w:cs="TH SarabunPSK"/>
          <w:sz w:val="32"/>
          <w:szCs w:val="32"/>
          <w:cs/>
        </w:rPr>
        <w:t>ียนสามารถสร้างงานวิด</w:t>
      </w:r>
      <w:r>
        <w:rPr>
          <w:rFonts w:ascii="TH SarabunPSK" w:hAnsi="TH SarabunPSK" w:cs="TH SarabunPSK" w:hint="cs"/>
          <w:sz w:val="32"/>
          <w:szCs w:val="32"/>
          <w:cs/>
        </w:rPr>
        <w:t>ี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โอของตนเองอย่างมีจินตนาการ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และสร้างสรรค์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และสามารถ</w:t>
      </w:r>
    </w:p>
    <w:p w:rsidR="003B1F63" w:rsidRDefault="003B1F63" w:rsidP="00A3746E">
      <w:pPr>
        <w:pStyle w:val="a8"/>
        <w:rPr>
          <w:rFonts w:ascii="TH SarabunPSK" w:hAnsi="TH SarabunPSK" w:cs="TH SarabunPSK"/>
          <w:sz w:val="32"/>
          <w:szCs w:val="32"/>
        </w:rPr>
      </w:pPr>
      <w:r w:rsidRPr="00A3746E">
        <w:rPr>
          <w:rFonts w:ascii="TH SarabunPSK" w:hAnsi="TH SarabunPSK" w:cs="TH SarabunPSK"/>
          <w:sz w:val="32"/>
          <w:szCs w:val="32"/>
          <w:cs/>
        </w:rPr>
        <w:t>ใช้นำเสนอได้จริง</w:t>
      </w:r>
      <w:r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Pr="00A3746E">
        <w:rPr>
          <w:rFonts w:ascii="TH SarabunPSK" w:hAnsi="TH SarabunPSK" w:cs="TH SarabunPSK"/>
          <w:sz w:val="32"/>
          <w:szCs w:val="32"/>
          <w:cs/>
        </w:rPr>
        <w:t>ได้</w:t>
      </w:r>
    </w:p>
    <w:p w:rsidR="00A3746E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</w:p>
    <w:p w:rsidR="003B1F63" w:rsidRPr="00A3746E" w:rsidRDefault="003B1F63" w:rsidP="00A3746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A3746E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A3746E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A3746E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A3746E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๖</w:t>
      </w:r>
      <w:r w:rsidR="00A3746E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A3746E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A3746E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 w:rsidR="00A3746E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A3746E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E420F2" w:rsidRPr="003B1F63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420F2" w:rsidRDefault="00E420F2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3B1F63" w:rsidRPr="005B18FD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B1F63" w:rsidRPr="005B18FD" w:rsidRDefault="003B1F63" w:rsidP="003B1F6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๒๙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การนำเสนองานด้วยสื่อมัลติมีเดีย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3B1F63" w:rsidRPr="005B18FD" w:rsidRDefault="003B1F63" w:rsidP="003B1F63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Pr="00A3746E" w:rsidRDefault="00A3746E" w:rsidP="00A3746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ศึกษา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SwishMax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เกี่ยวกับแนวคิด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หลักการและการปฏิบัติการในการนำเสนอข้อมูลข่าวสารโดยใช้สื่อมัลติมีเดีย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การบันทึกเสียง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การประมวลภาพ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การทำภาพเคลื่อนไหว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มาประกอบกันหรือการ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หรือการแลกเปลี่ยนข่าวสารและการนำเสนอข้อมูลมัลติมีเดีย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และให้มีการศึกษาเกี่ยวกับลักษณะทั่วไปของการสร้างสื่อมัลติมีเดีย</w:t>
      </w:r>
    </w:p>
    <w:p w:rsidR="00A3746E" w:rsidRDefault="00A3746E" w:rsidP="00A3746E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เพื่อให้นักเรียนทำงานบนพื้นฐานของความเข้าใจ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ความหมาย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ความสำคัญและประโยชน์วิธีการ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และขั้นตอนการทำงานที่รับผิดชอบ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การจัดการและการใช้เทคโนโลยี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</w:p>
    <w:p w:rsidR="003B1F63" w:rsidRDefault="00A3746E" w:rsidP="00A3746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ตลอดจนฝึกให้นักเรียนมีวินัย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ใฝ่เรียนรู้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มีความมุ่งมั่นในการทำงาน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กระบวนการแก้ปัญหา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เพื่อให้เกิดความรู้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ความคิดสร้างสรรค์ในการสร้างงานของนักเรียน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ทำงานอย่างมีประสิทธิภาพ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และมีจิตสาธารณะ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ใช้ทรัพยากรอย่างคุ้มค่า</w:t>
      </w:r>
    </w:p>
    <w:p w:rsidR="00A3746E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</w:p>
    <w:p w:rsidR="003B1F63" w:rsidRDefault="003B1F63" w:rsidP="00A3746E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A3746E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A3746E" w:rsidRPr="00A3746E" w:rsidRDefault="00A3746E" w:rsidP="00A3746E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A3746E">
        <w:rPr>
          <w:rFonts w:ascii="TH SarabunPSK" w:hAnsi="TH SarabunPSK" w:cs="TH SarabunPSK"/>
          <w:sz w:val="32"/>
          <w:szCs w:val="32"/>
          <w:cs/>
        </w:rPr>
        <w:t>๑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.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สามารถติดตั้งและเรียกใช้โปรแกรม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SwishMax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ได้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A3746E">
        <w:rPr>
          <w:rFonts w:ascii="TH SarabunPSK" w:hAnsi="TH SarabunPSK" w:cs="TH SarabunPSK"/>
          <w:sz w:val="32"/>
          <w:szCs w:val="32"/>
          <w:cs/>
        </w:rPr>
        <w:t>๒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.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บอกส่วนประกอบของโปรแกรม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SwishMax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ได้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A3746E">
        <w:rPr>
          <w:rFonts w:ascii="TH SarabunPSK" w:hAnsi="TH SarabunPSK" w:cs="TH SarabunPSK"/>
          <w:sz w:val="32"/>
          <w:szCs w:val="32"/>
          <w:cs/>
        </w:rPr>
        <w:t>๓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.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สร้างไฟล์นำเสนอได้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A3746E">
        <w:rPr>
          <w:rFonts w:ascii="TH SarabunPSK" w:hAnsi="TH SarabunPSK" w:cs="TH SarabunPSK"/>
          <w:sz w:val="32"/>
          <w:szCs w:val="32"/>
          <w:cs/>
        </w:rPr>
        <w:t>๔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.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สร้างไฟล์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Title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และ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Menu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ได้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A3746E">
        <w:rPr>
          <w:rFonts w:ascii="TH SarabunPSK" w:hAnsi="TH SarabunPSK" w:cs="TH SarabunPSK"/>
          <w:sz w:val="32"/>
          <w:szCs w:val="32"/>
          <w:cs/>
        </w:rPr>
        <w:t>๕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.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สร้างไฟล์เชื่อมโยงได้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A3746E">
        <w:rPr>
          <w:rFonts w:ascii="TH SarabunPSK" w:hAnsi="TH SarabunPSK" w:cs="TH SarabunPSK"/>
          <w:sz w:val="32"/>
          <w:szCs w:val="32"/>
          <w:cs/>
        </w:rPr>
        <w:t>๖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.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ทดสอบไฟล์ได้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2E22E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A3746E">
        <w:rPr>
          <w:rFonts w:ascii="TH SarabunPSK" w:hAnsi="TH SarabunPSK" w:cs="TH SarabunPSK"/>
          <w:sz w:val="32"/>
          <w:szCs w:val="32"/>
          <w:cs/>
        </w:rPr>
        <w:t>๗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.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สามารถนำไฟล์ไปประยุกต์ใช้ร่วมกับโปรแกรมอื่นได้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2E22E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A3746E">
        <w:rPr>
          <w:rFonts w:ascii="TH SarabunPSK" w:hAnsi="TH SarabunPSK" w:cs="TH SarabunPSK"/>
          <w:sz w:val="32"/>
          <w:szCs w:val="32"/>
          <w:cs/>
        </w:rPr>
        <w:t>๘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.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สามารถสร้างงานประยุกต์จากโปรแกรม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อย่างมีจิตสำนึก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และรับผิดชอบ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มีความคิดริเริ่มสร้างสรรค์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2E22E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A3746E">
        <w:rPr>
          <w:rFonts w:ascii="TH SarabunPSK" w:hAnsi="TH SarabunPSK" w:cs="TH SarabunPSK"/>
          <w:sz w:val="32"/>
          <w:szCs w:val="32"/>
          <w:cs/>
        </w:rPr>
        <w:t>๙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.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มีจิตสำนึกและจริยธรรมในการนำเสนอข้อมูล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นำเสนอผลงาน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และประเมินผลงานที่สร้างได้อย่าง</w:t>
      </w:r>
    </w:p>
    <w:p w:rsidR="003B1F63" w:rsidRPr="00A3746E" w:rsidRDefault="003B1F63" w:rsidP="00A3746E">
      <w:pPr>
        <w:pStyle w:val="a8"/>
        <w:rPr>
          <w:rFonts w:ascii="TH SarabunPSK" w:hAnsi="TH SarabunPSK" w:cs="TH SarabunPSK"/>
          <w:sz w:val="32"/>
          <w:szCs w:val="32"/>
        </w:rPr>
      </w:pPr>
      <w:r w:rsidRPr="00A3746E">
        <w:rPr>
          <w:rFonts w:ascii="TH SarabunPSK" w:hAnsi="TH SarabunPSK" w:cs="TH SarabunPSK"/>
          <w:sz w:val="32"/>
          <w:szCs w:val="32"/>
          <w:cs/>
        </w:rPr>
        <w:t>สร้างสรรค์</w:t>
      </w:r>
    </w:p>
    <w:p w:rsidR="003B1F63" w:rsidRDefault="00A3746E" w:rsidP="00A3746E">
      <w:pPr>
        <w:pStyle w:val="a8"/>
        <w:ind w:left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2E22E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๑๐.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สามารถออกแบบ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สร้างผลงาน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และเผยแพร่ผลงานที่สร้างขึ้นได้</w:t>
      </w:r>
    </w:p>
    <w:p w:rsidR="00A3746E" w:rsidRPr="00A3746E" w:rsidRDefault="00A3746E" w:rsidP="00A3746E">
      <w:pPr>
        <w:pStyle w:val="a8"/>
        <w:ind w:left="360"/>
        <w:rPr>
          <w:rFonts w:ascii="TH SarabunPSK" w:hAnsi="TH SarabunPSK" w:cs="TH SarabunPSK"/>
          <w:sz w:val="32"/>
          <w:szCs w:val="32"/>
        </w:rPr>
      </w:pPr>
    </w:p>
    <w:p w:rsidR="00E420F2" w:rsidRPr="00A3746E" w:rsidRDefault="003B1F63" w:rsidP="00A3746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A3746E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A3746E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A3746E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A3746E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๑๐</w:t>
      </w:r>
      <w:r w:rsidRPr="00A3746E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A3746E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A3746E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 w:rsidR="00A3746E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A3746E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3B1F63" w:rsidRPr="005B18FD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B1F63" w:rsidRPr="005B18FD" w:rsidRDefault="003B1F63" w:rsidP="003B1F6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๓๐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การออกแบบผลิตภัณฑ์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</w:t>
      </w:r>
      <w:r w:rsidR="003D263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3B1F63" w:rsidRPr="005B18FD" w:rsidRDefault="003B1F63" w:rsidP="003B1F63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550EE6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ศึกษาโปรแกรม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 xml:space="preserve">Pro/DESKTOP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ในการออกแบบและการสร้างงาน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740209" w:rsidRPr="00A3746E">
        <w:rPr>
          <w:rFonts w:ascii="TH SarabunPSK" w:hAnsi="TH SarabunPSK" w:cs="TH SarabunPSK"/>
          <w:sz w:val="32"/>
          <w:szCs w:val="32"/>
          <w:cs/>
        </w:rPr>
        <w:t>๓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มิติ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ซึ่งโปรแกรม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Pro/DESKTOP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นี้ง่ายต่อการใช้งาน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และมีความเหมาะสมต่อการเรียนรู้ของนักเรียน</w:t>
      </w:r>
    </w:p>
    <w:p w:rsidR="00A3746E" w:rsidRDefault="00A3746E" w:rsidP="00A3746E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โดยฝึกปฏิบัติการออกแบบโครงร่างชิ้นงาน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การทำรูปทรง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740209" w:rsidRPr="00A3746E">
        <w:rPr>
          <w:rFonts w:ascii="TH SarabunPSK" w:hAnsi="TH SarabunPSK" w:cs="TH SarabunPSK"/>
          <w:sz w:val="32"/>
          <w:szCs w:val="32"/>
          <w:cs/>
        </w:rPr>
        <w:t>๓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มิติ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การออกแบบทางด้านวิศวกรรมสถาปัตยกรรม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การออกแบบผลิตภัณฑ์ต่างๆ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ออกแบบชิ้นงานเอนิเมชั่นตามความคิดของผู้เรียนเพื่อให้ผู้เรียนทำงานบนพื้นฐานของความเข้าใจ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ความหมาย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ความสำคัญและประโยชน์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วิธีการและขั้นตอนการทำงานที่รับผิดชอบ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0952AF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การจัดการและการใช้เทคโนโลยี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</w:p>
    <w:p w:rsidR="003B1F63" w:rsidRDefault="00A3746E" w:rsidP="003D263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ตลอดการปลูกฝังนิสัยรักทำงานและปฏิบัติได้ด้วยตนเองเพื่อนำไปพัฒนาและประยุกต์ใช้งานการสร้างผลิตภัณฑ์ที่เกิดจากความคิดสร้างสรรค์ของนักเรียนเอง</w:t>
      </w:r>
    </w:p>
    <w:p w:rsid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</w:p>
    <w:p w:rsidR="00A3746E" w:rsidRDefault="003B1F63" w:rsidP="00A3746E">
      <w:pPr>
        <w:pStyle w:val="a8"/>
        <w:rPr>
          <w:rFonts w:ascii="TH SarabunPSK" w:hAnsi="TH SarabunPSK" w:cs="TH SarabunPSK"/>
          <w:sz w:val="32"/>
          <w:szCs w:val="32"/>
        </w:rPr>
      </w:pPr>
      <w:r w:rsidRPr="00A3746E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๑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นักเรียนสามารถบอกคุณลักษณะและความสามารถของโปรแกรม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 xml:space="preserve">Pro/Desktop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ได้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๒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นักเรียนสามารถบอกส่วนประกอบของโปรแกรม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ได้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 xml:space="preserve">Pro/Desktop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ได้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๓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นักเรียนสามารถใช้เครื่องมือต่าง</w:t>
      </w:r>
      <w:r w:rsidR="003D263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ๆ</w:t>
      </w:r>
      <w:r w:rsidR="003D263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สร้างงานการออกแบบชิ้นงานได้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๔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นักเรียนสามารถสร้างชิ้นงานตามแบบที่กำหนดได้</w:t>
      </w:r>
    </w:p>
    <w:p w:rsidR="003B1F63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๕</w:t>
      </w:r>
      <w:r w:rsidR="003B1F63" w:rsidRPr="00A3746E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นักเรียนสามารถออกแบบและสร้างชิ้นงานของตนเองได้อย่างสร้างสรรค์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ด้วยความรับผิดชอบ</w:t>
      </w:r>
      <w:r w:rsidR="003B1F63"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A3746E">
        <w:rPr>
          <w:rFonts w:ascii="TH SarabunPSK" w:hAnsi="TH SarabunPSK" w:cs="TH SarabunPSK"/>
          <w:sz w:val="32"/>
          <w:szCs w:val="32"/>
          <w:cs/>
        </w:rPr>
        <w:t>ขยัน</w:t>
      </w:r>
    </w:p>
    <w:p w:rsidR="003B1F63" w:rsidRDefault="003B1F63" w:rsidP="00A3746E">
      <w:pPr>
        <w:pStyle w:val="a8"/>
        <w:rPr>
          <w:rFonts w:ascii="TH SarabunPSK" w:hAnsi="TH SarabunPSK" w:cs="TH SarabunPSK"/>
          <w:sz w:val="32"/>
          <w:szCs w:val="32"/>
        </w:rPr>
      </w:pPr>
      <w:r w:rsidRPr="00A3746E">
        <w:rPr>
          <w:rFonts w:ascii="TH SarabunPSK" w:hAnsi="TH SarabunPSK" w:cs="TH SarabunPSK"/>
          <w:sz w:val="32"/>
          <w:szCs w:val="32"/>
          <w:cs/>
        </w:rPr>
        <w:t>ซื่อสัตย์</w:t>
      </w:r>
      <w:r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Pr="00A3746E">
        <w:rPr>
          <w:rFonts w:ascii="TH SarabunPSK" w:hAnsi="TH SarabunPSK" w:cs="TH SarabunPSK"/>
          <w:sz w:val="32"/>
          <w:szCs w:val="32"/>
          <w:cs/>
        </w:rPr>
        <w:t>อดทน</w:t>
      </w:r>
      <w:r w:rsidRPr="00A3746E">
        <w:rPr>
          <w:rFonts w:ascii="TH SarabunPSK" w:hAnsi="TH SarabunPSK" w:cs="TH SarabunPSK"/>
          <w:sz w:val="32"/>
          <w:szCs w:val="32"/>
        </w:rPr>
        <w:t xml:space="preserve"> </w:t>
      </w:r>
      <w:r w:rsidRPr="00A3746E">
        <w:rPr>
          <w:rFonts w:ascii="TH SarabunPSK" w:hAnsi="TH SarabunPSK" w:cs="TH SarabunPSK"/>
          <w:sz w:val="32"/>
          <w:szCs w:val="32"/>
          <w:cs/>
        </w:rPr>
        <w:t>ตรงต่อเวลาและมีวินัย</w:t>
      </w:r>
    </w:p>
    <w:p w:rsidR="00A3746E" w:rsidRPr="00A3746E" w:rsidRDefault="00A3746E" w:rsidP="00A3746E">
      <w:pPr>
        <w:pStyle w:val="a8"/>
        <w:rPr>
          <w:rFonts w:ascii="TH SarabunPSK" w:hAnsi="TH SarabunPSK" w:cs="TH SarabunPSK"/>
          <w:sz w:val="32"/>
          <w:szCs w:val="32"/>
        </w:rPr>
      </w:pPr>
    </w:p>
    <w:p w:rsidR="003B1F63" w:rsidRPr="00A3746E" w:rsidRDefault="003B1F63" w:rsidP="00A3746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A3746E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A3746E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A3746E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A3746E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๕</w:t>
      </w:r>
      <w:r w:rsidR="00A3746E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</w:t>
      </w:r>
      <w:r w:rsidRPr="00A3746E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A3746E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 w:rsidR="00A3746E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A3746E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90585" w:rsidRDefault="00490585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3B1F63" w:rsidRPr="005B18FD" w:rsidRDefault="003B1F63" w:rsidP="003B1F6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B1F63" w:rsidRPr="005B18FD" w:rsidRDefault="003B1F63" w:rsidP="003B1F63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๓๑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โครงงานคอมพิวเตอร์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</w:t>
      </w:r>
      <w:r w:rsidR="003D263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3B1F63" w:rsidRPr="005B18FD" w:rsidRDefault="003B1F63" w:rsidP="003B1F63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3B1F63" w:rsidRDefault="003B1F63" w:rsidP="003B1F63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B1F63" w:rsidRPr="00913C48" w:rsidRDefault="00913C48" w:rsidP="00913C48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ศึกษา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eastAsia="AngsanaNew" w:hAnsi="TH SarabunPSK" w:cs="TH SarabunPSK"/>
          <w:sz w:val="32"/>
          <w:szCs w:val="32"/>
        </w:rPr>
        <w:t>Captivate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ซึ่งเป็นโปรแกรมที่ช่วยให้การสร้างสื่อการเรียนการสอนในรูปแบบ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eastAsia="AngsanaNew" w:hAnsi="TH SarabunPSK" w:cs="TH SarabunPSK"/>
          <w:sz w:val="32"/>
          <w:szCs w:val="32"/>
        </w:rPr>
        <w:t>interactive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eastAsia="AngsanaNew" w:hAnsi="TH SarabunPSK" w:cs="TH SarabunPSK"/>
          <w:sz w:val="32"/>
          <w:szCs w:val="32"/>
        </w:rPr>
        <w:t xml:space="preserve">multimedia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ที่ถือว่า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สร้างสรรค์งานที่ง่าย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รวดเร็วและสะดวกอีกโปรแกรมหนึ่ง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จากค่าย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eastAsia="AngsanaNew" w:hAnsi="TH SarabunPSK" w:cs="TH SarabunPSK"/>
          <w:sz w:val="32"/>
          <w:szCs w:val="32"/>
        </w:rPr>
        <w:t xml:space="preserve">macromedia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มาสู่</w:t>
      </w:r>
      <w:r w:rsidR="003B1F63" w:rsidRPr="00913C48">
        <w:rPr>
          <w:rFonts w:ascii="TH SarabunPSK" w:eastAsia="AngsanaNew" w:hAnsi="TH SarabunPSK" w:cs="TH SarabunPSK"/>
          <w:sz w:val="32"/>
          <w:szCs w:val="32"/>
        </w:rPr>
        <w:t xml:space="preserve">Adobe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ทำให้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eastAsia="AngsanaNew" w:hAnsi="TH SarabunPSK" w:cs="TH SarabunPSK"/>
          <w:sz w:val="32"/>
          <w:szCs w:val="32"/>
        </w:rPr>
        <w:t xml:space="preserve">Captivate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เป็น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อีกโปรแกรมที่มีการนำมาใช้กันอย่างกว้างขวางแพร่หลายมากที่สุด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ด้วยคุณลักษณะมาตรฐานไฟล์ในรูปแบบ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eastAsia="AngsanaNew" w:hAnsi="TH SarabunPSK" w:cs="TH SarabunPSK"/>
          <w:sz w:val="32"/>
          <w:szCs w:val="32"/>
        </w:rPr>
        <w:t>Flash (SWF)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โดยโปรแกรมสามารถเล่นได้ด้วยตนเอง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ขนาดไฟล์ที่เล็ก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รองรับไฟล์มัลติมีเดียทำให้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eastAsia="AngsanaNew" w:hAnsi="TH SarabunPSK" w:cs="TH SarabunPSK"/>
          <w:sz w:val="32"/>
          <w:szCs w:val="32"/>
        </w:rPr>
        <w:t>Adobe Captivate</w:t>
      </w:r>
    </w:p>
    <w:p w:rsidR="003B1F63" w:rsidRPr="00913C48" w:rsidRDefault="00913C48" w:rsidP="00913C4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0952A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เป็นโปรแกรมที่เหมาะสมสำหรับการใช้งานด้าน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eastAsia="AngsanaNew" w:hAnsi="TH SarabunPSK" w:cs="TH SarabunPSK"/>
          <w:sz w:val="32"/>
          <w:szCs w:val="32"/>
        </w:rPr>
        <w:t xml:space="preserve">e-learning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หรือ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การเรียน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การสอน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eastAsia="AngsanaNew" w:hAnsi="TH SarabunPSK" w:cs="TH SarabunPSK"/>
          <w:sz w:val="32"/>
          <w:szCs w:val="32"/>
        </w:rPr>
        <w:t xml:space="preserve">Online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ได้อย่างดี</w:t>
      </w:r>
    </w:p>
    <w:p w:rsidR="003B1F63" w:rsidRDefault="003B1F63" w:rsidP="00913C4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913C48">
        <w:rPr>
          <w:rFonts w:ascii="TH SarabunPSK" w:hAnsi="TH SarabunPSK" w:cs="TH SarabunPSK"/>
          <w:sz w:val="32"/>
          <w:szCs w:val="32"/>
          <w:cs/>
        </w:rPr>
        <w:t>เพื่อให้ผู้เรียนทำงานบนพื้นฐานของความเข้าใจ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ความหมาย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ความสำคัญและประโยชน์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วิธีการและขั้นตอนการทำงานที่รับผิดชอบ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การจัดการและการใช้เทคโนโลยี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ตลอดการปลูกฝังนิสัยรักทำงานและปฏิบัติได้ด้วยตนเองเพื่อนำไปพัฒนาและประยุกต์ใช้งานการสร้างผลิตภัณฑ์ที่เกิดจากความคิดสร้างสรรค์ของนักเรียนเอง</w:t>
      </w:r>
    </w:p>
    <w:p w:rsidR="00913C48" w:rsidRPr="00913C48" w:rsidRDefault="00913C48" w:rsidP="00913C4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913C48">
        <w:rPr>
          <w:rFonts w:ascii="TH SarabunPSK" w:hAnsi="TH SarabunPSK" w:cs="TH SarabunPSK"/>
          <w:sz w:val="32"/>
          <w:szCs w:val="32"/>
          <w:cs/>
        </w:rPr>
        <w:t>อย่างมีจิตสำนึก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และรับผิดชอบมีความคิดริเริ่มสร้างสรรค์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และมีจินตนาการ</w:t>
      </w:r>
    </w:p>
    <w:p w:rsidR="00913C48" w:rsidRPr="00913C48" w:rsidRDefault="00913C48" w:rsidP="00913C48">
      <w:pPr>
        <w:pStyle w:val="a8"/>
        <w:rPr>
          <w:rFonts w:ascii="TH SarabunPSK" w:hAnsi="TH SarabunPSK" w:cs="TH SarabunPSK"/>
          <w:sz w:val="32"/>
          <w:szCs w:val="32"/>
        </w:rPr>
      </w:pPr>
    </w:p>
    <w:p w:rsidR="003B1F63" w:rsidRDefault="003B1F63" w:rsidP="00913C48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913C48" w:rsidRPr="00913C48" w:rsidRDefault="00913C48" w:rsidP="00913C48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</w:pPr>
    </w:p>
    <w:p w:rsidR="003B1F63" w:rsidRPr="00913C48" w:rsidRDefault="00913C48" w:rsidP="00913C4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="00740209" w:rsidRPr="00913C48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3B1F63" w:rsidRPr="00913C48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นักเรียนมีความรู้พื้นฐานเกี่ยวกับคอมพิวเตอร์เบื้องต้น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และบอกประโยชน์ของงานนำเสนอได้</w:t>
      </w:r>
    </w:p>
    <w:p w:rsidR="003B1F63" w:rsidRPr="00913C48" w:rsidRDefault="00913C48" w:rsidP="00913C4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="00740209" w:rsidRPr="00913C48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3B1F63" w:rsidRPr="00913C48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มีความรู้ความเข้าใจการสร้างงานจากโปรแกรม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eastAsia="AngsanaNew" w:hAnsi="TH SarabunPSK" w:cs="TH SarabunPSK"/>
          <w:sz w:val="32"/>
          <w:szCs w:val="32"/>
        </w:rPr>
        <w:t xml:space="preserve">Macromedia Captivate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สามารถสร้างตัวอักษรแทรกรูปภาพแทรกตัวอักษร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eastAsia="AngsanaNew" w:hAnsi="TH SarabunPSK" w:cs="TH SarabunPSK"/>
          <w:sz w:val="32"/>
          <w:szCs w:val="32"/>
        </w:rPr>
        <w:t xml:space="preserve">Animation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แทรกสไลด์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ซ่อนภาพ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ซ่อนตัวอักษร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เปลี่ยนพื้นหลัง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สร้างข้อสอบเชื่อมโยง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บันทึกงาน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สร้างรหัสผ่าน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แปลงไฟล์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ได้ถูกต้อง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ตามความเหมาะสม</w:t>
      </w:r>
    </w:p>
    <w:p w:rsidR="003B1F63" w:rsidRPr="00913C48" w:rsidRDefault="00913C48" w:rsidP="00913C4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740209" w:rsidRPr="00913C48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="003B1F63" w:rsidRPr="00913C48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นักเรียนสร้างงานประยุกต์จากโปรแกรม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eastAsia="AngsanaNew" w:hAnsi="TH SarabunPSK" w:cs="TH SarabunPSK"/>
          <w:sz w:val="32"/>
          <w:szCs w:val="32"/>
        </w:rPr>
        <w:t xml:space="preserve">Macromedia Captivate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อย่างมีจิตสำนึก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และรับผิดชอบมีความคิดริเริ่มสร้างสรรค์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และมีจินตนาการ</w:t>
      </w:r>
    </w:p>
    <w:p w:rsidR="00913C48" w:rsidRDefault="00913C48" w:rsidP="00913C48">
      <w:pPr>
        <w:pStyle w:val="a8"/>
        <w:ind w:left="720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๔.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มีจิตสำนึกและจริยธรรมในการนำเสนอข้อมูล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3B1F63" w:rsidRPr="00913C48">
        <w:rPr>
          <w:rFonts w:ascii="TH SarabunPSK" w:hAnsi="TH SarabunPSK" w:cs="TH SarabunPSK"/>
          <w:sz w:val="32"/>
          <w:szCs w:val="32"/>
          <w:cs/>
        </w:rPr>
        <w:t>นำเสนอผลงาน</w:t>
      </w:r>
      <w:r w:rsidR="003B1F63" w:rsidRPr="00913C4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และประเมินผลงานที่สร้างได้อย่า</w:t>
      </w:r>
      <w:r>
        <w:rPr>
          <w:rFonts w:ascii="TH SarabunPSK" w:hAnsi="TH SarabunPSK" w:cs="TH SarabunPSK" w:hint="cs"/>
          <w:sz w:val="32"/>
          <w:szCs w:val="32"/>
          <w:cs/>
        </w:rPr>
        <w:t>ง</w:t>
      </w:r>
    </w:p>
    <w:p w:rsidR="003B1F63" w:rsidRDefault="003B1F63" w:rsidP="00913C48">
      <w:pPr>
        <w:pStyle w:val="a8"/>
        <w:rPr>
          <w:rFonts w:ascii="TH SarabunPSK" w:hAnsi="TH SarabunPSK" w:cs="TH SarabunPSK"/>
          <w:sz w:val="32"/>
          <w:szCs w:val="32"/>
        </w:rPr>
      </w:pPr>
      <w:r w:rsidRPr="00913C48">
        <w:rPr>
          <w:rFonts w:ascii="TH SarabunPSK" w:hAnsi="TH SarabunPSK" w:cs="TH SarabunPSK"/>
          <w:sz w:val="32"/>
          <w:szCs w:val="32"/>
          <w:cs/>
        </w:rPr>
        <w:t>สร้างสรรค์</w:t>
      </w:r>
    </w:p>
    <w:p w:rsidR="00913C48" w:rsidRPr="00913C48" w:rsidRDefault="00913C48" w:rsidP="00913C48">
      <w:pPr>
        <w:pStyle w:val="a8"/>
        <w:ind w:left="720"/>
        <w:rPr>
          <w:rFonts w:ascii="TH SarabunPSK" w:hAnsi="TH SarabunPSK" w:cs="TH SarabunPSK"/>
          <w:sz w:val="32"/>
          <w:szCs w:val="32"/>
        </w:rPr>
      </w:pPr>
    </w:p>
    <w:p w:rsidR="003B1F63" w:rsidRPr="00913C48" w:rsidRDefault="003B1F63" w:rsidP="00913C4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913C48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</w:t>
      </w:r>
      <w:r w:rsidR="00740209"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 w:rsidR="00913C48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3B1F63" w:rsidRPr="00913C48" w:rsidRDefault="003B1F63" w:rsidP="00913C4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B1F63" w:rsidRDefault="003B1F63" w:rsidP="00913C48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B0701" w:rsidRDefault="00CB0701" w:rsidP="00913C48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B0701" w:rsidRDefault="00CB0701" w:rsidP="00913C48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B0701" w:rsidRDefault="00CB0701" w:rsidP="00913C48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B0701" w:rsidRDefault="00CB0701" w:rsidP="00913C48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913C48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913C48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913C48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913C48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913C48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B0701" w:rsidRPr="00913C48" w:rsidRDefault="00CB0701" w:rsidP="00913C4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CB0701" w:rsidRDefault="00CB0701" w:rsidP="00CB070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CB0701" w:rsidRPr="005B18FD" w:rsidRDefault="00CB0701" w:rsidP="00CB070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B0701" w:rsidRPr="005B18FD" w:rsidRDefault="00CB0701" w:rsidP="00CB070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๓๒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CB0701">
        <w:rPr>
          <w:rFonts w:ascii="TH SarabunPSK" w:hAnsi="TH SarabunPSK" w:cs="TH SarabunPSK" w:hint="cs"/>
          <w:b/>
          <w:bCs/>
          <w:sz w:val="32"/>
          <w:szCs w:val="32"/>
          <w:cs/>
        </w:rPr>
        <w:t>พิมพ์ดีดไทยเบื้องต้น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CB0701" w:rsidRPr="005B18FD" w:rsidRDefault="00CB0701" w:rsidP="00CB0701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CB0701" w:rsidRDefault="00CB0701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B0701" w:rsidRPr="0081365F" w:rsidRDefault="005D7E5F" w:rsidP="005D7E5F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CB0701" w:rsidRPr="0081365F">
        <w:rPr>
          <w:rFonts w:ascii="TH SarabunPSK" w:eastAsia="AngsanaNew" w:hAnsi="TH SarabunPSK" w:cs="TH SarabunPSK"/>
          <w:sz w:val="32"/>
          <w:szCs w:val="32"/>
          <w:cs/>
        </w:rPr>
        <w:t>ศึกษาและปฏิบัติเกี่ยวกับหลักการพิมพ์ไทยแบบสัมผัส</w:t>
      </w:r>
      <w:r w:rsidR="00CB0701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B0701" w:rsidRPr="0081365F">
        <w:rPr>
          <w:rFonts w:ascii="TH SarabunPSK" w:eastAsia="AngsanaNew" w:hAnsi="TH SarabunPSK" w:cs="TH SarabunPSK"/>
          <w:sz w:val="32"/>
          <w:szCs w:val="32"/>
          <w:cs/>
        </w:rPr>
        <w:t>การพิมพ์แป้นอักษร</w:t>
      </w:r>
      <w:r w:rsidR="00CB0701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B0701" w:rsidRPr="0081365F">
        <w:rPr>
          <w:rFonts w:ascii="TH SarabunPSK" w:eastAsia="AngsanaNew" w:hAnsi="TH SarabunPSK" w:cs="TH SarabunPSK"/>
          <w:sz w:val="32"/>
          <w:szCs w:val="32"/>
          <w:cs/>
        </w:rPr>
        <w:t>แป้นตัวเลข</w:t>
      </w:r>
      <w:r w:rsidR="00CB0701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B0701" w:rsidRPr="0081365F">
        <w:rPr>
          <w:rFonts w:ascii="TH SarabunPSK" w:eastAsia="AngsanaNew" w:hAnsi="TH SarabunPSK" w:cs="TH SarabunPSK"/>
          <w:sz w:val="32"/>
          <w:szCs w:val="32"/>
          <w:cs/>
        </w:rPr>
        <w:t>สัญลักษณ์เครื่องหมาย</w:t>
      </w:r>
      <w:r w:rsidR="00CB0701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B0701" w:rsidRPr="0081365F">
        <w:rPr>
          <w:rFonts w:ascii="TH SarabunPSK" w:eastAsia="AngsanaNew" w:hAnsi="TH SarabunPSK" w:cs="TH SarabunPSK"/>
          <w:sz w:val="32"/>
          <w:szCs w:val="32"/>
          <w:cs/>
        </w:rPr>
        <w:t>การพิมพ์ประโยค</w:t>
      </w:r>
      <w:r w:rsidR="00CB0701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B0701" w:rsidRPr="0081365F">
        <w:rPr>
          <w:rFonts w:ascii="TH SarabunPSK" w:eastAsia="AngsanaNew" w:hAnsi="TH SarabunPSK" w:cs="TH SarabunPSK"/>
          <w:sz w:val="32"/>
          <w:szCs w:val="32"/>
          <w:cs/>
        </w:rPr>
        <w:t>การคำนวณคำสุทธิ</w:t>
      </w:r>
      <w:r w:rsidR="00CB0701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B0701" w:rsidRPr="0081365F">
        <w:rPr>
          <w:rFonts w:ascii="TH SarabunPSK" w:eastAsia="AngsanaNew" w:hAnsi="TH SarabunPSK" w:cs="TH SarabunPSK"/>
          <w:sz w:val="32"/>
          <w:szCs w:val="32"/>
          <w:cs/>
        </w:rPr>
        <w:t>และการบำรุงรักษาเครื่องพิมพ์ดีดหรือเครื่องคอมพิวเตอร์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มีกิจนิสัยที่ดีในการพิมพ์</w:t>
      </w:r>
    </w:p>
    <w:p w:rsidR="005D7E5F" w:rsidRDefault="005D7E5F" w:rsidP="00CB0701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</w:p>
    <w:p w:rsidR="00CB0701" w:rsidRDefault="00CB0701" w:rsidP="00CB0701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B0701" w:rsidRDefault="00CB0701" w:rsidP="00CB0701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B0701" w:rsidRPr="0081365F" w:rsidRDefault="005D7E5F" w:rsidP="00CB0701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CB0701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CB0701" w:rsidRPr="0081365F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มีความรู้ความเข้าใจเกี่ยวกับการพิมพ์ไทย</w:t>
      </w:r>
    </w:p>
    <w:p w:rsidR="00CB0701" w:rsidRPr="0081365F" w:rsidRDefault="005D7E5F" w:rsidP="00CB0701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CB0701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CB0701" w:rsidRPr="0081365F">
        <w:rPr>
          <w:rFonts w:ascii="TH SarabunPSK" w:eastAsia="AngsanaNew" w:hAnsi="TH SarabunPSK" w:cs="TH SarabunPSK"/>
          <w:sz w:val="32"/>
          <w:szCs w:val="32"/>
          <w:cs/>
        </w:rPr>
        <w:t>มีทักษะในการพิมพ์ไทยแบบสัมผัส</w:t>
      </w:r>
    </w:p>
    <w:p w:rsidR="00CB0701" w:rsidRPr="0081365F" w:rsidRDefault="005D7E5F" w:rsidP="00CB0701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CB0701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CB0701" w:rsidRPr="0081365F">
        <w:rPr>
          <w:rFonts w:ascii="TH SarabunPSK" w:eastAsia="AngsanaNew" w:hAnsi="TH SarabunPSK" w:cs="TH SarabunPSK"/>
          <w:sz w:val="32"/>
          <w:szCs w:val="32"/>
          <w:cs/>
        </w:rPr>
        <w:t>มีทักษะในการบำรุงรักษาเครื่อง</w:t>
      </w:r>
    </w:p>
    <w:p w:rsidR="00CB0701" w:rsidRPr="0081365F" w:rsidRDefault="005D7E5F" w:rsidP="00CB0701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CB0701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CB0701" w:rsidRPr="0081365F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แสดงความรู้เกี่ยวกับหลักการพิมพ์ไทยแบบสัมผัส</w:t>
      </w:r>
    </w:p>
    <w:p w:rsidR="00CB0701" w:rsidRPr="0081365F" w:rsidRDefault="005D7E5F" w:rsidP="00CB0701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CB0701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CB0701" w:rsidRPr="0081365F">
        <w:rPr>
          <w:rFonts w:ascii="TH SarabunPSK" w:eastAsia="AngsanaNew" w:hAnsi="TH SarabunPSK" w:cs="TH SarabunPSK"/>
          <w:sz w:val="32"/>
          <w:szCs w:val="32"/>
          <w:cs/>
        </w:rPr>
        <w:t>พิมพ์สัมผัสแป้นพิมพ์ต่าง</w:t>
      </w:r>
      <w:r w:rsidR="00CB0701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B0701" w:rsidRPr="0081365F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CB0701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B0701" w:rsidRPr="0081365F">
        <w:rPr>
          <w:rFonts w:ascii="TH SarabunPSK" w:eastAsia="AngsanaNew" w:hAnsi="TH SarabunPSK" w:cs="TH SarabunPSK"/>
          <w:sz w:val="32"/>
          <w:szCs w:val="32"/>
          <w:cs/>
        </w:rPr>
        <w:t>ตามหลักการ</w:t>
      </w:r>
    </w:p>
    <w:p w:rsidR="00CB0701" w:rsidRPr="0081365F" w:rsidRDefault="005D7E5F" w:rsidP="00CB0701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CB0701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CB0701" w:rsidRPr="0081365F">
        <w:rPr>
          <w:rFonts w:ascii="TH SarabunPSK" w:eastAsia="AngsanaNew" w:hAnsi="TH SarabunPSK" w:cs="TH SarabunPSK"/>
          <w:sz w:val="32"/>
          <w:szCs w:val="32"/>
          <w:cs/>
        </w:rPr>
        <w:t>คำนวณคำสุทธิตามหลักเกณฑ์</w:t>
      </w:r>
    </w:p>
    <w:p w:rsidR="00CB0701" w:rsidRPr="0081365F" w:rsidRDefault="005D7E5F" w:rsidP="00CB0701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๗</w:t>
      </w:r>
      <w:r w:rsidR="00CB0701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CB0701" w:rsidRPr="0081365F">
        <w:rPr>
          <w:rFonts w:ascii="TH SarabunPSK" w:eastAsia="AngsanaNew" w:hAnsi="TH SarabunPSK" w:cs="TH SarabunPSK"/>
          <w:sz w:val="32"/>
          <w:szCs w:val="32"/>
          <w:cs/>
        </w:rPr>
        <w:t>บำรุงรักษาเครื่องพิมพ์ดีด</w:t>
      </w:r>
      <w:r w:rsidR="00CB0701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B0701" w:rsidRPr="0081365F">
        <w:rPr>
          <w:rFonts w:ascii="TH SarabunPSK" w:eastAsia="AngsanaNew" w:hAnsi="TH SarabunPSK" w:cs="TH SarabunPSK"/>
          <w:sz w:val="32"/>
          <w:szCs w:val="32"/>
          <w:cs/>
        </w:rPr>
        <w:t>หรือเครื่องคอมพิวเตอร์ตามคู่มือ</w:t>
      </w:r>
    </w:p>
    <w:p w:rsidR="00913C48" w:rsidRDefault="005D7E5F" w:rsidP="00CB070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๘.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มีกิจนิสัยที่ดีในการพิมพ์</w:t>
      </w:r>
    </w:p>
    <w:p w:rsidR="005D7E5F" w:rsidRDefault="005D7E5F" w:rsidP="00CB070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CB0701" w:rsidRPr="00913C48" w:rsidRDefault="00CB0701" w:rsidP="00CB070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</w:t>
      </w:r>
      <w:r w:rsidR="005D7E5F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๘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913C48" w:rsidRDefault="00913C48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D7E5F" w:rsidRDefault="005D7E5F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D7E5F" w:rsidRDefault="005D7E5F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D7E5F" w:rsidRDefault="005D7E5F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D7E5F" w:rsidRDefault="005D7E5F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D7E5F" w:rsidRDefault="005D7E5F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D7E5F" w:rsidRDefault="005D7E5F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D7E5F" w:rsidRDefault="005D7E5F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D7E5F" w:rsidRDefault="005D7E5F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D7E5F" w:rsidRDefault="005D7E5F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D7E5F" w:rsidRDefault="005D7E5F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D7E5F" w:rsidRDefault="005D7E5F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D7E5F" w:rsidRDefault="005D7E5F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D7E5F" w:rsidRDefault="005D7E5F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B0701" w:rsidRDefault="00CB0701" w:rsidP="00CB070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CB0701" w:rsidRPr="005B18FD" w:rsidRDefault="00CB0701" w:rsidP="00CB070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B0701" w:rsidRPr="005B18FD" w:rsidRDefault="00CB0701" w:rsidP="00CB070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๓๓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พิมพ์ดีดอังกฤษ</w:t>
      </w:r>
      <w:r w:rsidRPr="00CB0701">
        <w:rPr>
          <w:rFonts w:ascii="TH SarabunPSK" w:hAnsi="TH SarabunPSK" w:cs="TH SarabunPSK" w:hint="cs"/>
          <w:b/>
          <w:bCs/>
          <w:sz w:val="32"/>
          <w:szCs w:val="32"/>
          <w:cs/>
        </w:rPr>
        <w:t>เบื้องต้น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CB0701" w:rsidRPr="005B18FD" w:rsidRDefault="00CB0701" w:rsidP="00CB0701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913C48" w:rsidRDefault="00913C48" w:rsidP="005B18F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618FB" w:rsidRDefault="005D7E5F" w:rsidP="005D7E5F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ศึกษาและปฏิบัติเกี่ยวกับหลักการพิมพ์อังกฤษแบบสัมผัส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การพิมพ์แป้นอักษร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แป้นตัวเลขสัญลักษณ์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เครื่องหมายการพิมพ์ประโยค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การคำนวณคำสุทธิ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และการบำรุงรักษาเครื่องพิมพ์ดีดหรือเครื่องคอมพิวเตอร์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มีกิจนิสัยที่ดีในการพิมพ์</w:t>
      </w:r>
    </w:p>
    <w:p w:rsidR="005D7E5F" w:rsidRDefault="005D7E5F" w:rsidP="007618FB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</w:p>
    <w:p w:rsidR="007618FB" w:rsidRDefault="007618FB" w:rsidP="007618FB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618FB" w:rsidRDefault="007618FB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7618FB" w:rsidRPr="0081365F" w:rsidRDefault="005D7E5F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มีความรู้ความเข้าใจเกี่ยวกับการพิมพ์อังกฤษ</w:t>
      </w:r>
    </w:p>
    <w:p w:rsidR="007618FB" w:rsidRPr="0081365F" w:rsidRDefault="005D7E5F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มีทักษะในการพิมพ์อังกฤษแบบสัมผัส</w:t>
      </w:r>
    </w:p>
    <w:p w:rsidR="007618FB" w:rsidRPr="0081365F" w:rsidRDefault="005D7E5F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๓.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มีทักษะในการบำรุงรักษาเครื่อง</w:t>
      </w:r>
    </w:p>
    <w:p w:rsidR="007618FB" w:rsidRPr="0081365F" w:rsidRDefault="005D7E5F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แสดงความรู้เกี่ยวกับหลักการพิมพ์อังกฤษแบบสัมผัส</w:t>
      </w:r>
    </w:p>
    <w:p w:rsidR="007618FB" w:rsidRPr="0081365F" w:rsidRDefault="005D7E5F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พิมพ์สัมผัสแป้นพิมพ์ต่าง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ตามหลักการ</w:t>
      </w:r>
    </w:p>
    <w:p w:rsidR="007618FB" w:rsidRPr="0081365F" w:rsidRDefault="005D7E5F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คำนวณคำสุทธิตามหลักเกณฑ์</w:t>
      </w:r>
    </w:p>
    <w:p w:rsidR="005D7E5F" w:rsidRDefault="005D7E5F" w:rsidP="007618F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๗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บำรุงรักษาเครื่องพิมพ์ดีด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หรือเครื่องคอมพิวเตอร์ตามคู่มือ</w:t>
      </w:r>
    </w:p>
    <w:p w:rsidR="007618FB" w:rsidRDefault="005D7E5F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๘.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มีกิจนิสัยที่ดีในการพิมพ์</w:t>
      </w:r>
    </w:p>
    <w:p w:rsidR="005D7E5F" w:rsidRPr="0081365F" w:rsidRDefault="005D7E5F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7618FB" w:rsidRPr="00913C48" w:rsidRDefault="007618FB" w:rsidP="007618F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</w:t>
      </w:r>
      <w:r w:rsidR="005D7E5F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๘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7618FB" w:rsidRDefault="007618FB" w:rsidP="007618F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618FB" w:rsidRDefault="007618FB" w:rsidP="007618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D7E5F" w:rsidRDefault="005D7E5F" w:rsidP="007618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D7E5F" w:rsidRDefault="005D7E5F" w:rsidP="007618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D7E5F" w:rsidRDefault="005D7E5F" w:rsidP="007618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D7E5F" w:rsidRDefault="005D7E5F" w:rsidP="007618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D7E5F" w:rsidRDefault="005D7E5F" w:rsidP="007618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D7E5F" w:rsidRDefault="005D7E5F" w:rsidP="007618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D7E5F" w:rsidRDefault="005D7E5F" w:rsidP="007618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D7E5F" w:rsidRDefault="005D7E5F" w:rsidP="007618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D7E5F" w:rsidRDefault="005D7E5F" w:rsidP="007618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D7E5F" w:rsidRDefault="005D7E5F" w:rsidP="007618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D7E5F" w:rsidRDefault="005D7E5F" w:rsidP="007618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7618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7618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7618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7618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7618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D7E5F" w:rsidRPr="005D7E5F" w:rsidRDefault="005D7E5F" w:rsidP="007618F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618FB" w:rsidRDefault="007618FB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7618FB" w:rsidRPr="005B18FD" w:rsidRDefault="007618FB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618FB" w:rsidRPr="005B18FD" w:rsidRDefault="007618FB" w:rsidP="007618F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๓๔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7618FB">
        <w:rPr>
          <w:rFonts w:ascii="TH SarabunPSK" w:hAnsi="TH SarabunPSK" w:cs="TH SarabunPSK" w:hint="cs"/>
          <w:b/>
          <w:bCs/>
          <w:sz w:val="32"/>
          <w:szCs w:val="32"/>
          <w:cs/>
        </w:rPr>
        <w:t>องค์ประกอบศิลป์สำหรับงานคอมพิวเตอร์</w:t>
      </w: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7618FB" w:rsidRPr="005B18FD" w:rsidRDefault="007618FB" w:rsidP="007618FB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F93526" w:rsidRDefault="00F93526" w:rsidP="00F9352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93526" w:rsidRPr="00E42D84" w:rsidRDefault="00F93526" w:rsidP="00F9352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ศึกษาและปฏิบัติเกี่ยวกับการจัดวางตามหลักการจัดองค์ประกอบศิลป์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การจัดวางวัตถุในจอภาพการใช้พื้นที่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สัดส่วน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การกำหนดเส้น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สี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แสง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เงา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การจัดวางตำแหน่งภาพ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และการใช้ชนิดของการจัดภาพแบบต่าง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6604F6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</w:t>
      </w:r>
      <w:r w:rsidR="006604F6" w:rsidRPr="00E42D84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="006604F6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6604F6" w:rsidRPr="00E42D84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="006604F6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6604F6" w:rsidRPr="00E42D84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</w:t>
      </w:r>
    </w:p>
    <w:p w:rsidR="003B1F63" w:rsidRDefault="003B1F63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93526" w:rsidRDefault="00F93526" w:rsidP="00F93526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93526" w:rsidRDefault="00F93526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25228" w:rsidRPr="00E42D84" w:rsidRDefault="00F9352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มีความรู้ความเข้าใจเกี่ยวกับการจัดวางตามหลักการจัดองค์ประกอบศิลป์</w:t>
      </w:r>
    </w:p>
    <w:p w:rsidR="00725228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จำแนก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ธาตุทางทัศนศิลป์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หลักการ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และกฎเกณฑ์ขององค์ประกอบศิลป์</w:t>
      </w:r>
    </w:p>
    <w:p w:rsidR="00725228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ใช้ธาตุทางทัศนศิลป์ในงานองค์ประกอบศิลป์</w:t>
      </w:r>
    </w:p>
    <w:p w:rsidR="00725228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จัดวางตำแหน่งภาพ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จัดวางภาพชนิดต่าง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ๆโดย</w:t>
      </w:r>
    </w:p>
    <w:p w:rsidR="00725228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แสดงความรู้เกี่ยวกับการจัดวางตามหลักการจัดองค์ประกอบศิลป์</w:t>
      </w:r>
    </w:p>
    <w:p w:rsidR="006604F6" w:rsidRDefault="006604F6" w:rsidP="00725228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</w:t>
      </w:r>
      <w:r w:rsidR="001F54FC">
        <w:rPr>
          <w:rFonts w:ascii="TH SarabunPSK" w:eastAsia="AngsanaNew" w:hAnsi="TH SarabunPSK" w:cs="TH SarabunPSK"/>
          <w:sz w:val="32"/>
          <w:szCs w:val="32"/>
        </w:rPr>
        <w:t xml:space="preserve"> 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จัดพื้นที่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จุดสนใจของภาพและการเน้นจัดวางตำแหน่งภาพ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จัดวางภาพชนิดต่าง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ๆ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ตามหลักการขององค์ประกอบศิลป์</w:t>
      </w:r>
    </w:p>
    <w:p w:rsidR="00725228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</w:t>
      </w:r>
      <w:r w:rsidR="001F54F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๗.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</w:t>
      </w:r>
    </w:p>
    <w:p w:rsidR="00F93526" w:rsidRDefault="00F93526" w:rsidP="00F93526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</w:p>
    <w:p w:rsidR="00F93526" w:rsidRPr="00913C48" w:rsidRDefault="00F93526" w:rsidP="00F93526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6604F6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๗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7618FB" w:rsidRDefault="007618FB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93526" w:rsidRDefault="00F93526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618FB" w:rsidRDefault="007618FB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7618FB" w:rsidRDefault="007618FB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7618F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7618FB" w:rsidRDefault="007618FB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7618FB" w:rsidRPr="005B18FD" w:rsidRDefault="007618FB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618FB" w:rsidRPr="005B18FD" w:rsidRDefault="007618FB" w:rsidP="007618F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๓๕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7618FB">
        <w:rPr>
          <w:rFonts w:ascii="TH SarabunPSK" w:hAnsi="TH SarabunPSK" w:cs="TH SarabunPSK" w:hint="cs"/>
          <w:b/>
          <w:bCs/>
          <w:sz w:val="32"/>
          <w:szCs w:val="32"/>
          <w:cs/>
        </w:rPr>
        <w:t>โปรแกรมประมวลผลคำ</w:t>
      </w:r>
      <w:r w:rsidRPr="007618FB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7618FB" w:rsidRPr="005B18FD" w:rsidRDefault="007618FB" w:rsidP="007618FB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7618FB" w:rsidRDefault="007618FB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618FB" w:rsidRDefault="007618FB" w:rsidP="006604F6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</w:t>
      </w:r>
      <w:r w:rsidR="006604F6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ศึกษาและปฏิบัติเกี่ยวกับหลักการทำงานของโปรแกรมจัดพิมพ์เอกสาร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(Word Processing)</w:t>
      </w:r>
      <w:r w:rsidR="006604F6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ในการพิมพ์และตกแต่ง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การสร้างตารางข้อมูล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การจัดทำเอกสารรูปแบบต่างๆ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หนังสือราชการ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จดหมายธุรกิจ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แผ่นพับ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เอกสารวิชาการการสร้างจดหมายเวียน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การพิมพ์ซองจดหมาย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การพิมพ์สมการคณิตศาสตร์</w:t>
      </w:r>
      <w:r w:rsidR="006604F6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การพิมพ์เชิงอรรถ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การทำดัชนี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การพิมพ์เอกสารออกทางเครื่องพิมพ์</w:t>
      </w:r>
      <w:r w:rsidR="006604F6">
        <w:rPr>
          <w:rFonts w:ascii="TH SarabunPSK" w:eastAsia="AngsanaNew" w:hAnsi="TH SarabunPSK" w:cs="TH SarabunPSK" w:hint="cs"/>
          <w:sz w:val="32"/>
          <w:szCs w:val="32"/>
          <w:cs/>
        </w:rPr>
        <w:t xml:space="preserve"> และ</w:t>
      </w:r>
      <w:r w:rsidR="006604F6"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="006604F6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6604F6"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="006604F6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6604F6"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6604F6" w:rsidRPr="0081365F" w:rsidRDefault="006604F6" w:rsidP="006604F6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7618FB" w:rsidRDefault="007618FB" w:rsidP="007618FB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618FB" w:rsidRDefault="007618FB" w:rsidP="007618F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7618FB" w:rsidRPr="0081365F" w:rsidRDefault="006604F6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มีความรู้ความเข้าใจเกี่ยวกับหลักการทำงานของโปรแกรมจัดพิมพ์เอกสาร</w:t>
      </w:r>
    </w:p>
    <w:p w:rsidR="007618FB" w:rsidRPr="0081365F" w:rsidRDefault="006604F6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ผลิตเอกสารโดยใช้โปรแกรมประเภทจัดพิมพ์เอกสาร</w:t>
      </w:r>
    </w:p>
    <w:p w:rsidR="007618FB" w:rsidRPr="0081365F" w:rsidRDefault="006604F6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แสดงความรู้เกี่ยวกับหลักการทำงานของโปรแกรมจัดพิมพ์เอกสาร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(Word Processing)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และ</w:t>
      </w:r>
    </w:p>
    <w:p w:rsidR="007618FB" w:rsidRPr="0081365F" w:rsidRDefault="007618FB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81365F">
        <w:rPr>
          <w:rFonts w:ascii="TH SarabunPSK" w:eastAsia="AngsanaNew" w:hAnsi="TH SarabunPSK" w:cs="TH SarabunPSK"/>
          <w:sz w:val="32"/>
          <w:szCs w:val="32"/>
          <w:cs/>
        </w:rPr>
        <w:t>ความรู้เกี่ยวกับเอกสาร</w:t>
      </w:r>
    </w:p>
    <w:p w:rsidR="007618FB" w:rsidRPr="0081365F" w:rsidRDefault="006604F6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ออกแบบ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และผลิตเอกสารตามการใช้งาน</w:t>
      </w:r>
    </w:p>
    <w:p w:rsidR="007618FB" w:rsidRDefault="006604F6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จัดทำเอกสารราชการ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เอกสารธุรกิจ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และเอกสารเชิงวิชาการโดยใช้โปรแกรมจัดพิมพ์เอกสาร</w:t>
      </w:r>
    </w:p>
    <w:p w:rsidR="006604F6" w:rsidRDefault="006604F6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6604F6" w:rsidRPr="0081365F" w:rsidRDefault="006604F6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7618FB" w:rsidRPr="00913C48" w:rsidRDefault="007618FB" w:rsidP="007618F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</w:t>
      </w:r>
      <w:r w:rsidR="006604F6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๕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7618FB" w:rsidRDefault="007618FB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618FB" w:rsidRDefault="007618FB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7618FB" w:rsidRPr="005B18FD" w:rsidRDefault="007618FB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618FB" w:rsidRPr="005B18FD" w:rsidRDefault="007618FB" w:rsidP="007618F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7618FB">
        <w:rPr>
          <w:rFonts w:ascii="TH SarabunPSK" w:hAnsi="TH SarabunPSK" w:cs="TH SarabunPSK" w:hint="cs"/>
          <w:b/>
          <w:bCs/>
          <w:sz w:val="32"/>
          <w:szCs w:val="32"/>
          <w:cs/>
        </w:rPr>
        <w:t>โปรแกรมตารางคำนวณ</w:t>
      </w:r>
      <w:r w:rsidRPr="007618FB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7618FB" w:rsidRPr="005B18FD" w:rsidRDefault="007618FB" w:rsidP="007618FB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618FB" w:rsidRDefault="006604F6" w:rsidP="006604F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ศึกษาและปฏิบัติเกี่ยวกับลักษณะพื้นฐานของโปรแกรมตารางคำนวณ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การป้อนและจัดเก็บข้อมูล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การแก้ไขและตกแต่งข้อมูล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การสร้างตารางข้อมูล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การใช้สูตรและฟังก์ชั่นในการคำนวณการพยากรณ์ข้อมูล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การเรียงลำดับ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การสรุปและนำเสนอข้อมูลในรูปแผนภูมิและตารางวิเคราะห์ข้อมูล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(Pivot Table)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6604F6" w:rsidRPr="0081365F" w:rsidRDefault="006604F6" w:rsidP="007618F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618FB" w:rsidRDefault="007618FB" w:rsidP="007618FB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618FB" w:rsidRDefault="007618FB" w:rsidP="007618F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618FB" w:rsidRPr="0081365F" w:rsidRDefault="006604F6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มีความรู้ความเข้าใจเกี่ยวกับส่วนประกอบ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เครื่องมือของโปรแกรมตารางคำนวณ</w:t>
      </w:r>
    </w:p>
    <w:p w:rsidR="007618FB" w:rsidRPr="0081365F" w:rsidRDefault="006604F6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ป้อน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จัดเก็บ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แก้ไขและตกแต่งข้อมูล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ใช้สูตรและฟังก์ชั่นเบื้องต้น</w:t>
      </w:r>
    </w:p>
    <w:p w:rsidR="007618FB" w:rsidRPr="0081365F" w:rsidRDefault="006604F6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สรุป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และรายงานข้อมูลในรูปแผนภูมิหรือตารางวิเคราะห์ข้อมูล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(pivot table)</w:t>
      </w:r>
    </w:p>
    <w:p w:rsidR="007618FB" w:rsidRPr="0081365F" w:rsidRDefault="006604F6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แสดงความรู้เกี่ยวกับหลักการการใช้เครื่องมือของโปรแกรมตารางคำนวณ</w:t>
      </w:r>
    </w:p>
    <w:p w:rsidR="007618FB" w:rsidRPr="0081365F" w:rsidRDefault="006604F6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ใช้คำสั่ง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เครื่องมือเพื่อจัดการข้อมูล</w:t>
      </w:r>
    </w:p>
    <w:p w:rsidR="007618FB" w:rsidRDefault="006604F6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สรุปจัดทำรายงาน</w:t>
      </w:r>
      <w:r w:rsidR="007618FB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618FB" w:rsidRPr="0081365F">
        <w:rPr>
          <w:rFonts w:ascii="TH SarabunPSK" w:eastAsia="AngsanaNew" w:hAnsi="TH SarabunPSK" w:cs="TH SarabunPSK"/>
          <w:sz w:val="32"/>
          <w:szCs w:val="32"/>
          <w:cs/>
        </w:rPr>
        <w:t>และแสดงผลข้อมูลในรูปตารางและแผนภูมิตามลักษณะงาน</w:t>
      </w:r>
    </w:p>
    <w:p w:rsidR="006604F6" w:rsidRDefault="006604F6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๗.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6604F6" w:rsidRPr="0081365F" w:rsidRDefault="006604F6" w:rsidP="007618F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7618FB" w:rsidRPr="00913C48" w:rsidRDefault="007618FB" w:rsidP="007618F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</w:t>
      </w:r>
      <w:r w:rsidR="006604F6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๗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7618FB" w:rsidRDefault="007618FB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618FB" w:rsidRDefault="007618FB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618FB" w:rsidRDefault="007618FB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618FB" w:rsidRDefault="007618FB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604F6" w:rsidRDefault="006604F6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618FB" w:rsidRDefault="007618FB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7618FB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618FB" w:rsidRDefault="007618FB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7618FB" w:rsidRPr="005B18FD" w:rsidRDefault="007618FB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618FB" w:rsidRPr="005B18FD" w:rsidRDefault="007618FB" w:rsidP="007618F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๓๗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7618FB">
        <w:rPr>
          <w:rFonts w:ascii="TH SarabunPSK" w:hAnsi="TH SarabunPSK" w:cs="TH SarabunPSK" w:hint="cs"/>
          <w:b/>
          <w:bCs/>
          <w:sz w:val="32"/>
          <w:szCs w:val="32"/>
          <w:cs/>
        </w:rPr>
        <w:t>ระบบปฏิบัติการเบื้องต้น</w:t>
      </w:r>
      <w:r w:rsidRPr="007618FB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7618FB" w:rsidRPr="005B18FD" w:rsidRDefault="007618FB" w:rsidP="007618FB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6604F6" w:rsidRDefault="006604F6" w:rsidP="006604F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</w:p>
    <w:p w:rsidR="006604F6" w:rsidRPr="00E42D84" w:rsidRDefault="006604F6" w:rsidP="006604F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ศึกษาและปฏิบัติเกี่ยวกับองค์ประกอบของเครื่องคอมพิวเตอร์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หลักการทำงานของคอมพิวเตอร์อุปกรณ์ต่อพ่วง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สื่อบันทึกข้อมูล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ความหมายหน้าที่และความสำคัญของระบบปฏิบัติการ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ประเภทของโปรแกรมระบบปฏิบัติการ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การเลือกใช้และติดตั้งระบบปฏิบัติการต่างๆ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ทั้งระบบที่เป็นมาตรฐานปิด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(Proprietary)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และระบบที่เป็นมาตรฐานเปิด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(Open Standard)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บนเครื่องแม่ข่าย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ลูกข่ายและอุปกรณ์พกพาการใช้งานโปรแกรมระบบปฏิบัติการเบื้องต้นและโปรแกรมยูทิลิตี้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และ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6604F6" w:rsidRDefault="006604F6" w:rsidP="006604F6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</w:p>
    <w:p w:rsidR="006604F6" w:rsidRDefault="006604F6" w:rsidP="006604F6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6604F6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725228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มีความรู้ความเข้าใจเกี่ยวกับหลักการพื้นฐานของระบบคอมพิวเตอร์</w:t>
      </w:r>
    </w:p>
    <w:p w:rsidR="00725228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มีความรู้เกี่ยวกับการทำงานของโปรแกรมระบบปฏิบัติการบนเครื่องแม่ข่าย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เครื่องลูกข่ายและ</w:t>
      </w:r>
    </w:p>
    <w:p w:rsidR="00725228" w:rsidRPr="00E42D84" w:rsidRDefault="00725228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E42D84">
        <w:rPr>
          <w:rFonts w:ascii="TH SarabunPSK" w:eastAsia="AngsanaNew" w:hAnsi="TH SarabunPSK" w:cs="TH SarabunPSK"/>
          <w:sz w:val="32"/>
          <w:szCs w:val="32"/>
          <w:cs/>
        </w:rPr>
        <w:t>อุปกรณ์พกพา</w:t>
      </w:r>
    </w:p>
    <w:p w:rsidR="00725228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มีทักษะในการติดตั้ง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ใช้งานระบบปฏิบัติการต่าง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และโปรแกรมยูทิลิตี้</w:t>
      </w:r>
    </w:p>
    <w:p w:rsidR="00725228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แสดงความรู้เกี่ยวกับหลักการพื้นฐานของระบบคอมพิวเตอร์และระบบปฏิบัติการ</w:t>
      </w:r>
    </w:p>
    <w:p w:rsidR="00725228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แสดงความรู้เกี่ยวกับการทำงานของโปรแกรมระบบปฏิบัติการบนเครื่องแม่ข่าย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เครื่องลูกข่าย</w:t>
      </w:r>
    </w:p>
    <w:p w:rsidR="00725228" w:rsidRPr="00E42D84" w:rsidRDefault="00725228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E42D84">
        <w:rPr>
          <w:rFonts w:ascii="TH SarabunPSK" w:eastAsia="AngsanaNew" w:hAnsi="TH SarabunPSK" w:cs="TH SarabunPSK"/>
          <w:sz w:val="32"/>
          <w:szCs w:val="32"/>
          <w:cs/>
        </w:rPr>
        <w:t>และอุปกรณ์พกพา</w:t>
      </w:r>
    </w:p>
    <w:p w:rsidR="00725228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ติดตั้งและใช้ระบบปฏิบัติการทั้งระบบที่เป็นมาตรฐานปิด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(Proprietary)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และระบบที่เป็น</w:t>
      </w:r>
    </w:p>
    <w:p w:rsidR="00725228" w:rsidRPr="00E42D84" w:rsidRDefault="00725228" w:rsidP="00725228">
      <w:pPr>
        <w:pStyle w:val="a8"/>
        <w:rPr>
          <w:rFonts w:ascii="TH SarabunPSK" w:hAnsi="TH SarabunPSK" w:cs="TH SarabunPSK"/>
          <w:sz w:val="32"/>
          <w:szCs w:val="32"/>
        </w:rPr>
      </w:pPr>
      <w:r w:rsidRPr="00E42D84">
        <w:rPr>
          <w:rFonts w:ascii="TH SarabunPSK" w:eastAsia="AngsanaNew" w:hAnsi="TH SarabunPSK" w:cs="TH SarabunPSK"/>
          <w:sz w:val="32"/>
          <w:szCs w:val="32"/>
          <w:cs/>
        </w:rPr>
        <w:t>มาตรฐานเปิด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(Open Standard)</w:t>
      </w:r>
    </w:p>
    <w:p w:rsidR="007618FB" w:rsidRDefault="006604F6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๗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7618FB" w:rsidRDefault="007618F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604F6" w:rsidRPr="00913C48" w:rsidRDefault="006604F6" w:rsidP="006604F6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๗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6604F6" w:rsidRDefault="006604F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618FB" w:rsidRDefault="007618F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618FB" w:rsidRDefault="007618F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618FB" w:rsidRDefault="007618F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618FB" w:rsidRDefault="007618F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618FB" w:rsidRDefault="007618FB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7618FB" w:rsidRPr="005B18FD" w:rsidRDefault="007618FB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618FB" w:rsidRPr="005B18FD" w:rsidRDefault="007618FB" w:rsidP="007618F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๓๘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7618FB">
        <w:rPr>
          <w:rFonts w:ascii="TH SarabunPSK" w:hAnsi="TH SarabunPSK" w:cs="TH SarabunPSK" w:hint="cs"/>
          <w:b/>
          <w:bCs/>
          <w:sz w:val="32"/>
          <w:szCs w:val="32"/>
          <w:cs/>
        </w:rPr>
        <w:t>พื้นฐานการเขียนโปรแกรมคอมพิวเตอร์</w:t>
      </w:r>
      <w:r w:rsidRPr="007618FB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7618FB" w:rsidRPr="005B18FD" w:rsidRDefault="007618FB" w:rsidP="007618FB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7618FB" w:rsidRDefault="007618F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Pr="00E42D84" w:rsidRDefault="006604F6" w:rsidP="006604F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ศึกษาและปฏิบัติเกี่ยวกับหลักการเขียนโปรแกรมและการวิเคราะห์งาน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ผังงาน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รหัสเทียม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ขั้นตอนการแก้ไขปัญหา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(Algorithm)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โครงสร้างภาษาคอมพิวเตอร์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และการใช้กระบวนการเขียนโปรแกรม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คำสั่งการคำนวณ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เงื่อนไขกรณี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และการทำซ้ำ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การออกแบบและเขียนโปรแกรมอย่างง่ายเพื่อประยุกต์ในงานธุรกิจ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และ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6604F6" w:rsidRDefault="006604F6" w:rsidP="00725228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6604F6" w:rsidRDefault="006604F6" w:rsidP="006604F6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6604F6" w:rsidRDefault="006604F6" w:rsidP="00725228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725228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มีความรู้ความเข้าใจเกี่ยวกับหลักการเขียนโปรแกรม</w:t>
      </w:r>
    </w:p>
    <w:p w:rsidR="00725228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วิเคราะห์งาน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ใช้ผังงานและรหัสเทียม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เพื่อลำดับขั้นตอนการทำงาน</w:t>
      </w:r>
    </w:p>
    <w:p w:rsidR="00725228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ออกแบบโปรแกรมประยุกต์ทางธุรกิจอย่างง่าย</w:t>
      </w:r>
    </w:p>
    <w:p w:rsidR="00725228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๔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ใช้ภาษาคอมพิวเตอร์เขียนคำสั่งควบคุมการทำงานเบื้องต้น</w:t>
      </w:r>
    </w:p>
    <w:p w:rsidR="00725228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แสดงความรู้เกี่ยวกับหลักการเขียนโปรแกรมและการวิเคราะห์งาน</w:t>
      </w:r>
    </w:p>
    <w:p w:rsidR="00725228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ออกแบบเขียนผังงาน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รหัสเทียม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ขั้นตอนการแก้ไขปัญหา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 (Algorithm)</w:t>
      </w:r>
    </w:p>
    <w:p w:rsidR="00725228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725228" w:rsidRPr="00E42D84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725228" w:rsidRPr="00E42D84">
        <w:rPr>
          <w:rFonts w:ascii="TH SarabunPSK" w:eastAsia="AngsanaNew" w:hAnsi="TH SarabunPSK" w:cs="TH SarabunPSK"/>
          <w:sz w:val="32"/>
          <w:szCs w:val="32"/>
          <w:cs/>
        </w:rPr>
        <w:t>เขียนโปรแกรมธุรกิจอย่างง่าย</w:t>
      </w:r>
    </w:p>
    <w:p w:rsidR="006604F6" w:rsidRPr="00E42D84" w:rsidRDefault="006604F6" w:rsidP="006604F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๗.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E42D8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E42D84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6604F6" w:rsidRPr="00E42D84" w:rsidRDefault="006604F6" w:rsidP="00725228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604F6" w:rsidRPr="00913C48" w:rsidRDefault="006604F6" w:rsidP="006604F6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๗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7618FB" w:rsidRDefault="007618F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618FB" w:rsidRDefault="007618FB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CB0701" w:rsidRDefault="00CB0701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618FB" w:rsidRDefault="007618FB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7618FB" w:rsidRPr="005B18FD" w:rsidRDefault="007618FB" w:rsidP="007618FB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618FB" w:rsidRPr="005B18FD" w:rsidRDefault="007618FB" w:rsidP="007618F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๓๙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7618FB">
        <w:rPr>
          <w:rFonts w:ascii="TH SarabunPSK" w:hAnsi="TH SarabunPSK" w:cs="TH SarabunPSK" w:hint="cs"/>
          <w:b/>
          <w:bCs/>
          <w:sz w:val="32"/>
          <w:szCs w:val="32"/>
          <w:cs/>
        </w:rPr>
        <w:t>โปรแกรมมัลติมีเดียเพื่อการนำเสนอ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7618FB" w:rsidRPr="005B18FD" w:rsidRDefault="007618FB" w:rsidP="007618FB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7618FB" w:rsidRDefault="007618F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Default="006604F6" w:rsidP="006604F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="00530EF5" w:rsidRPr="0081365F">
        <w:rPr>
          <w:rFonts w:ascii="TH SarabunPSK" w:eastAsia="AngsanaNew" w:hAnsi="TH SarabunPSK" w:cs="TH SarabunPSK"/>
          <w:sz w:val="32"/>
          <w:szCs w:val="32"/>
          <w:cs/>
        </w:rPr>
        <w:t>ศึกษาและปฏิบัติเกี่ยวกับการออกแบบชิ้นงานนำเสนอ</w:t>
      </w:r>
      <w:r w:rsidR="00530EF5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530EF5" w:rsidRPr="0081365F">
        <w:rPr>
          <w:rFonts w:ascii="TH SarabunPSK" w:eastAsia="AngsanaNew" w:hAnsi="TH SarabunPSK" w:cs="TH SarabunPSK"/>
          <w:sz w:val="32"/>
          <w:szCs w:val="32"/>
          <w:cs/>
        </w:rPr>
        <w:t>การถ่ายทอดแนวความคิดสู่ชิ้นงานที่เป็นรูปธรรม</w:t>
      </w:r>
      <w:r w:rsidR="00530EF5" w:rsidRPr="0081365F">
        <w:rPr>
          <w:rFonts w:ascii="TH SarabunPSK" w:eastAsia="AngsanaNew" w:hAnsi="TH SarabunPSK" w:cs="TH SarabunPSK"/>
          <w:sz w:val="32"/>
          <w:szCs w:val="32"/>
        </w:rPr>
        <w:t xml:space="preserve"> (Story Board) </w:t>
      </w:r>
      <w:r w:rsidR="00530EF5" w:rsidRPr="0081365F">
        <w:rPr>
          <w:rFonts w:ascii="TH SarabunPSK" w:eastAsia="AngsanaNew" w:hAnsi="TH SarabunPSK" w:cs="TH SarabunPSK"/>
          <w:sz w:val="32"/>
          <w:szCs w:val="32"/>
          <w:cs/>
        </w:rPr>
        <w:t>การผลิตชิ้นงานนำเสนอ</w:t>
      </w:r>
      <w:r w:rsidR="00530EF5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530EF5" w:rsidRPr="0081365F">
        <w:rPr>
          <w:rFonts w:ascii="TH SarabunPSK" w:eastAsia="AngsanaNew" w:hAnsi="TH SarabunPSK" w:cs="TH SarabunPSK"/>
          <w:sz w:val="32"/>
          <w:szCs w:val="32"/>
          <w:cs/>
        </w:rPr>
        <w:t>การใช้ภาษา</w:t>
      </w:r>
      <w:r w:rsidR="00530EF5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530EF5" w:rsidRPr="0081365F">
        <w:rPr>
          <w:rFonts w:ascii="TH SarabunPSK" w:eastAsia="AngsanaNew" w:hAnsi="TH SarabunPSK" w:cs="TH SarabunPSK"/>
          <w:sz w:val="32"/>
          <w:szCs w:val="32"/>
          <w:cs/>
        </w:rPr>
        <w:t>การนำเสนอข้อมูล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และ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6604F6" w:rsidRPr="0081365F" w:rsidRDefault="006604F6" w:rsidP="00530EF5">
      <w:pPr>
        <w:pStyle w:val="a8"/>
        <w:rPr>
          <w:rFonts w:ascii="TH SarabunPSK" w:hAnsi="TH SarabunPSK" w:cs="TH SarabunPSK"/>
          <w:sz w:val="32"/>
          <w:szCs w:val="32"/>
        </w:rPr>
      </w:pPr>
    </w:p>
    <w:p w:rsidR="00530EF5" w:rsidRDefault="00530EF5" w:rsidP="00530EF5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30EF5" w:rsidRDefault="00530EF5" w:rsidP="00530EF5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530EF5" w:rsidRPr="0081365F" w:rsidRDefault="006604F6" w:rsidP="00530EF5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530EF5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530EF5" w:rsidRPr="0081365F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มีความรู้ความเข้าใจเกี่ยวกับการออกแบบชิ้นงานนำเสนอ</w:t>
      </w:r>
    </w:p>
    <w:p w:rsidR="00530EF5" w:rsidRPr="0081365F" w:rsidRDefault="006604F6" w:rsidP="00530EF5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530EF5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530EF5" w:rsidRPr="0081365F">
        <w:rPr>
          <w:rFonts w:ascii="TH SarabunPSK" w:eastAsia="AngsanaNew" w:hAnsi="TH SarabunPSK" w:cs="TH SarabunPSK"/>
          <w:sz w:val="32"/>
          <w:szCs w:val="32"/>
          <w:cs/>
        </w:rPr>
        <w:t>มีทักษะในการใช้โปรแกรมนำเสนอ</w:t>
      </w:r>
    </w:p>
    <w:p w:rsidR="00530EF5" w:rsidRPr="0081365F" w:rsidRDefault="006604F6" w:rsidP="00530EF5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530EF5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530EF5" w:rsidRPr="0081365F">
        <w:rPr>
          <w:rFonts w:ascii="TH SarabunPSK" w:eastAsia="AngsanaNew" w:hAnsi="TH SarabunPSK" w:cs="TH SarabunPSK"/>
          <w:sz w:val="32"/>
          <w:szCs w:val="32"/>
          <w:cs/>
        </w:rPr>
        <w:t>ผลิตชิ้นงาน</w:t>
      </w:r>
      <w:r w:rsidR="00530EF5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530EF5" w:rsidRPr="0081365F">
        <w:rPr>
          <w:rFonts w:ascii="TH SarabunPSK" w:eastAsia="AngsanaNew" w:hAnsi="TH SarabunPSK" w:cs="TH SarabunPSK"/>
          <w:sz w:val="32"/>
          <w:szCs w:val="32"/>
          <w:cs/>
        </w:rPr>
        <w:t>และนำเสนอผลงาน</w:t>
      </w:r>
    </w:p>
    <w:p w:rsidR="00530EF5" w:rsidRPr="0081365F" w:rsidRDefault="006604F6" w:rsidP="00530EF5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530EF5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530EF5" w:rsidRPr="0081365F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แสดงความรู้เกี่ยวกับหลักการออกแบบชิ้นงานนำเสนอ</w:t>
      </w:r>
    </w:p>
    <w:p w:rsidR="00530EF5" w:rsidRPr="0081365F" w:rsidRDefault="006604F6" w:rsidP="00530EF5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530EF5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530EF5" w:rsidRPr="0081365F">
        <w:rPr>
          <w:rFonts w:ascii="TH SarabunPSK" w:eastAsia="AngsanaNew" w:hAnsi="TH SarabunPSK" w:cs="TH SarabunPSK"/>
          <w:sz w:val="32"/>
          <w:szCs w:val="32"/>
          <w:cs/>
        </w:rPr>
        <w:t>การออกแบบงานนำเสนอตามลักษณะงาน</w:t>
      </w:r>
    </w:p>
    <w:p w:rsidR="00530EF5" w:rsidRDefault="006604F6" w:rsidP="00530EF5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530EF5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530EF5" w:rsidRPr="0081365F">
        <w:rPr>
          <w:rFonts w:ascii="TH SarabunPSK" w:eastAsia="AngsanaNew" w:hAnsi="TH SarabunPSK" w:cs="TH SarabunPSK"/>
          <w:sz w:val="32"/>
          <w:szCs w:val="32"/>
          <w:cs/>
        </w:rPr>
        <w:t>ผลิตชิ้นงานนำเสนอโดยใช้โปรแกรมนำเสนอ</w:t>
      </w:r>
    </w:p>
    <w:p w:rsidR="006604F6" w:rsidRDefault="006604F6" w:rsidP="00530EF5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๗.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6604F6" w:rsidRPr="0081365F" w:rsidRDefault="006604F6" w:rsidP="00530EF5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530EF5" w:rsidRPr="00913C48" w:rsidRDefault="00530EF5" w:rsidP="00530EF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</w:t>
      </w:r>
      <w:r w:rsidR="006604F6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๗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7618FB" w:rsidRDefault="007618F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Pr="00530EF5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604F6" w:rsidRDefault="006604F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530EF5" w:rsidRPr="005B18FD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30EF5" w:rsidRPr="005B18FD" w:rsidRDefault="00530EF5" w:rsidP="00530EF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๔๑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530EF5">
        <w:rPr>
          <w:rFonts w:ascii="TH SarabunPSK" w:hAnsi="TH SarabunPSK" w:cs="TH SarabunPSK" w:hint="cs"/>
          <w:b/>
          <w:bCs/>
          <w:sz w:val="32"/>
          <w:szCs w:val="32"/>
          <w:cs/>
        </w:rPr>
        <w:t>โปรแกรมกราฟิก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530EF5" w:rsidRPr="005B18FD" w:rsidRDefault="00530EF5" w:rsidP="00530EF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6604F6" w:rsidRDefault="006604F6" w:rsidP="006604F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40A54" w:rsidRPr="0081365F" w:rsidRDefault="006604F6" w:rsidP="00A40A54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ศึกษาและปฏิบัติเกี่ยวกับความรู้พื้นฐานเกี่ยวกับภาพกราฟิก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หลักการของภาพกราฟิกแบบ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Vector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Bitmap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ประเภทและคุณลักษณะของแฟ้มภาพกราฟิก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การสร้างและตกแต่งภาพกราฟิก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การจัดการแฟ้มภาพกราฟิก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ความแตกต่างของภาพกราฟิกแบบ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610BB4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มิติ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การใช้โปรแกรมสร้างภาพกราฟิกแบบ</w:t>
      </w:r>
      <w:r w:rsidR="00E4197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Vector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Bitmap</w:t>
      </w:r>
      <w:r w:rsidR="00A40A54">
        <w:rPr>
          <w:rFonts w:ascii="TH SarabunPSK" w:eastAsia="AngsanaNew" w:hAnsi="TH SarabunPSK" w:cs="TH SarabunPSK" w:hint="cs"/>
          <w:sz w:val="32"/>
          <w:szCs w:val="32"/>
          <w:cs/>
        </w:rPr>
        <w:t xml:space="preserve"> และ</w:t>
      </w:r>
      <w:r w:rsidR="00A40A54"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="00A40A54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A40A54"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="00A40A54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A40A54"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6604F6" w:rsidRPr="0081365F" w:rsidRDefault="006604F6" w:rsidP="006604F6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6604F6" w:rsidRDefault="006604F6" w:rsidP="006604F6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6604F6" w:rsidRDefault="006604F6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D7A5E" w:rsidRPr="0081365F" w:rsidRDefault="00A40A54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มีความรู้ความเข้าใจเกี่ยวกับหลักการของภาพกราฟิก</w:t>
      </w:r>
    </w:p>
    <w:p w:rsidR="00AD7A5E" w:rsidRPr="0081365F" w:rsidRDefault="00A40A54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มีความรู้ความเข้าใจเกี่ยวกับประเภทและคุณลักษณะของแฟ้มภาพกราฟิก</w:t>
      </w:r>
    </w:p>
    <w:p w:rsidR="00AD7A5E" w:rsidRPr="0081365F" w:rsidRDefault="00A40A54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มีทักษะการใช้โปรแกรมกราฟิก</w:t>
      </w:r>
    </w:p>
    <w:p w:rsidR="00AD7A5E" w:rsidRPr="0081365F" w:rsidRDefault="00A40A54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สร้างและตกแต่งภาพกราฟิก</w:t>
      </w:r>
    </w:p>
    <w:p w:rsidR="00AD7A5E" w:rsidRPr="0081365F" w:rsidRDefault="00A40A54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จัดการแฟ้มภาพกราฟิก</w:t>
      </w:r>
    </w:p>
    <w:p w:rsidR="00AD7A5E" w:rsidRPr="0081365F" w:rsidRDefault="00A40A54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แสดงความรู้เกี่ยวกับหลักการพื้นฐานคอมพิวเตอร์กราฟิก</w:t>
      </w:r>
    </w:p>
    <w:p w:rsidR="00AD7A5E" w:rsidRPr="0081365F" w:rsidRDefault="00A40A54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๗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ออกแบบภาพกราฟิกตามหลักองค์ประกอบศิลป์</w:t>
      </w:r>
    </w:p>
    <w:p w:rsidR="00AD7A5E" w:rsidRPr="0081365F" w:rsidRDefault="00A40A54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๘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สร้างภาพกราฟิกและจัดการแฟ้มภาพด้วยโปรแกรมกราฟิก</w:t>
      </w:r>
    </w:p>
    <w:p w:rsidR="006604F6" w:rsidRDefault="00A40A54" w:rsidP="006604F6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๙.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A40A54" w:rsidRDefault="00A40A54" w:rsidP="006604F6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</w:p>
    <w:p w:rsidR="006604F6" w:rsidRPr="00913C48" w:rsidRDefault="006604F6" w:rsidP="006604F6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</w:t>
      </w:r>
      <w:r w:rsidR="00A40A54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913C48" w:rsidRDefault="00913C4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AD7A5E" w:rsidRDefault="00AD7A5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0A54" w:rsidRDefault="00A40A5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0A54" w:rsidRDefault="00A40A5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0A54" w:rsidRDefault="00A40A5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0A54" w:rsidRDefault="00A40A5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0A54" w:rsidRDefault="00A40A5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0A54" w:rsidRDefault="00A40A5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0A54" w:rsidRDefault="00A40A5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0A54" w:rsidRDefault="00A40A54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530EF5" w:rsidRPr="005B18FD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30EF5" w:rsidRPr="005B18FD" w:rsidRDefault="00530EF5" w:rsidP="00530EF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๔๒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530EF5">
        <w:rPr>
          <w:rFonts w:ascii="TH SarabunPSK" w:hAnsi="TH SarabunPSK" w:cs="TH SarabunPSK" w:hint="cs"/>
          <w:b/>
          <w:bCs/>
          <w:sz w:val="32"/>
          <w:szCs w:val="32"/>
          <w:cs/>
        </w:rPr>
        <w:t>เครือข่ายคอมพิวเตอร์เบื้องต้น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530EF5" w:rsidRPr="005B18FD" w:rsidRDefault="00530EF5" w:rsidP="00530EF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530EF5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0A54" w:rsidRDefault="00A40A54" w:rsidP="00A40A54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ศึกษาและปฏิบัติเกี่ยวกับหลักการทำงานและองค์ประกอบของระบบเครือข่าย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อุปกรณ์ระบบเครือข่าย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ประเภทของเครือข่าย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ตัวกลางการเชื่อมต่อเครือข่าย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โปรโตคอล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รูปแบบการเชื่อมต่อเครือข่ายการติดตั้งระบบปฏิบัติการเครือข่ายใช้โปรแกรมประยุกต์และโปรแกรมยูทิลิตี้บนเครือข่าย</w:t>
      </w:r>
      <w:r w:rsidR="007844B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844B9"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="007844B9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844B9"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="007844B9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844B9"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A40A54" w:rsidRDefault="00A40A54" w:rsidP="00A40A5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40A54" w:rsidRDefault="00A40A54" w:rsidP="00A40A54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A40A54" w:rsidRDefault="00A40A54" w:rsidP="00A40A5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D7A5E" w:rsidRPr="0081365F" w:rsidRDefault="00A40A54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มีความรู้ความเข้าใจเกี่ยวกับหลักการทำงานและองค์ประกอบของระบบเครือข่าย</w:t>
      </w:r>
    </w:p>
    <w:p w:rsidR="00AD7A5E" w:rsidRPr="0081365F" w:rsidRDefault="00A40A54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เลือกใช้อุปกรณ์และเชื่อมต่อระบบเครือข่ายเบื้องต้น</w:t>
      </w:r>
    </w:p>
    <w:p w:rsidR="00AD7A5E" w:rsidRPr="0081365F" w:rsidRDefault="00A40A54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ประยุกต์ใช้งานเครือข่ายในองค์กร</w:t>
      </w:r>
    </w:p>
    <w:p w:rsidR="00AD7A5E" w:rsidRPr="0081365F" w:rsidRDefault="00A40A54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แสดงความรู้เกี่ยวกับหลักการทำงานและกระบวนการของระบบเครือข่าย</w:t>
      </w:r>
    </w:p>
    <w:p w:rsidR="00AD7A5E" w:rsidRPr="0081365F" w:rsidRDefault="00A40A54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ใช้อุปกรณ์และเชื่อมต่อระบบเครือข่ายเบื้องต้นในการปฏิบัติงาน</w:t>
      </w:r>
    </w:p>
    <w:p w:rsidR="00AD7A5E" w:rsidRPr="0081365F" w:rsidRDefault="00A40A54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ประยุกต์ใช้งานเครือข่ายในการปฏิบัติงานขององค์กร</w:t>
      </w:r>
    </w:p>
    <w:p w:rsidR="00AD7A5E" w:rsidRPr="0081365F" w:rsidRDefault="00A40A54" w:rsidP="00AD7A5E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๗.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530EF5" w:rsidRDefault="00530EF5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40A54" w:rsidRPr="00913C48" w:rsidRDefault="00A40A54" w:rsidP="00A40A5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๗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AD7A5E" w:rsidRDefault="00AD7A5E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D7A5E" w:rsidRDefault="00AD7A5E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D7A5E" w:rsidRDefault="00AD7A5E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D7A5E" w:rsidRDefault="00AD7A5E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D7A5E" w:rsidRDefault="00AD7A5E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40A54" w:rsidRDefault="00A40A54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40A54" w:rsidRDefault="00A40A54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40A54" w:rsidRDefault="00A40A54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40A54" w:rsidRDefault="00A40A54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40A54" w:rsidRDefault="00A40A54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40A54" w:rsidRDefault="00A40A54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40A54" w:rsidRDefault="00A40A54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40A54" w:rsidRDefault="00A40A54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40A54" w:rsidRDefault="00A40A54" w:rsidP="00530EF5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30EF5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530EF5" w:rsidRPr="005B18FD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30EF5" w:rsidRPr="005B18FD" w:rsidRDefault="00530EF5" w:rsidP="00530EF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๔๓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530EF5">
        <w:rPr>
          <w:rFonts w:ascii="TH SarabunPSK" w:hAnsi="TH SarabunPSK" w:cs="TH SarabunPSK" w:hint="cs"/>
          <w:b/>
          <w:bCs/>
          <w:sz w:val="32"/>
          <w:szCs w:val="32"/>
          <w:cs/>
        </w:rPr>
        <w:t>คอมพิวเตอร์และการบำรุงรักษา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530EF5" w:rsidRPr="005B18FD" w:rsidRDefault="00530EF5" w:rsidP="00530EF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Pr="0081365F" w:rsidRDefault="007844B9" w:rsidP="007844B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ศึกษาและปฏิบัติเกี่ยวกับหลักการทำงานของอุปกรณ์คอมพิวเตอร์และอุปกรณ์ต่อพ่วง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ประกอบเครื่องคอมพิวเตอร์และติดตั้งโปรแกรมตามลักษณะงาน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การบำรุงรักษาอุปกรณ์คอมพิวเตอร์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ตรวจและกำจัดไวรัส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แก้ปัญหาคอมพิวเตอร์ด้วยโปรแกรมอรรถประโยชน์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สำรองและป้องกันความเสียหายของข้อมูลการกู้คืนข้อมูลมีคุณธรรม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7844B9" w:rsidRDefault="007844B9" w:rsidP="00AD7A5E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7844B9" w:rsidRDefault="007844B9" w:rsidP="007844B9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844B9" w:rsidRDefault="007844B9" w:rsidP="00AD7A5E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มีความรู้ความเข้าใจเกี่ยวกับหลักการทำงานและการใช้งานอุปกรณ์คอมพิวเตอร์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ประกอบ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และบำรุงรักษาคอมพิวเตอร์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ตรวจสอบและแก้ปัญหาคอมพิวเตอร์ด้วยโปรแกรมอรรถประโยชน์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แสดงความรู้เกี่ยวกับหลักการทำงานของคอมพิวเตอร์และอุปกรณ์ต่อพ่วง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ประกอบเครื่องคอมพิวเตอร์และติดตั้งโปรแกรมตามลักษณะงาน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บำรุงรักษาอุปกรณ์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และแก้ปัญหาคอมพิวเตอร์โดยใช้โปรแกรมอรรถประโยชน์</w:t>
      </w:r>
    </w:p>
    <w:p w:rsidR="00AD7A5E" w:rsidRPr="0081365F" w:rsidRDefault="007844B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๗.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AD7A5E" w:rsidRPr="0081365F" w:rsidRDefault="00AD7A5E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7844B9" w:rsidRPr="00913C48" w:rsidRDefault="007844B9" w:rsidP="007844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๗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AD7A5E" w:rsidRPr="0081365F" w:rsidRDefault="00AD7A5E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Pr="00AD7A5E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530EF5" w:rsidRPr="005B18FD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30EF5" w:rsidRPr="005B18FD" w:rsidRDefault="00530EF5" w:rsidP="00530EF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๔๔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530EF5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การเขียนโปรแกรมบนมาตรฐานเปิด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530EF5" w:rsidRPr="005B18FD" w:rsidRDefault="00530EF5" w:rsidP="00530EF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7844B9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7844B9" w:rsidRPr="0081365F" w:rsidRDefault="007844B9" w:rsidP="007844B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ศึกษาภาคทฤษฎีควบคู่กับการปฏิบัติเกี่ยวกับหลักการเขียนโปรแกรมบนมาตรฐานเปิดองค์ประกอบของโปรแกรมภาษาคอมพิวเตอร์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ขั้นตอนการแก้ไขปัญหา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(Algorithm)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กระบวนการเขียนโปรแกรมคำสั่งควบคุม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การทำงานของโปรแกรม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การเขียนโปรแกรมบนมาตรฐานเปิดที่สามารถใช้ได้ในระบบปฏิบัติการที่หลากหลายมีคุณธรรม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7844B9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7844B9" w:rsidRDefault="007844B9" w:rsidP="007844B9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844B9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มีความรู้ความเข้าใจเกี่ยวกับหลักการเขียนโปรแกรมบนมาตรฐานเปิด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วิเคราะห์และเขียนโปรแกรมบนมาตรฐานเปิด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สร้างชุดคำสั่งตามขั้นตอนการแก้ปัญหา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 (Algorithm)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๔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แสดงความรู้เกี่ยวกับหลักการเขียนโปรแกรมบนมาตรฐานเปิด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เขียนโปรแกรมบนมาตรฐานเปิดในงานธุรกิจ</w:t>
      </w:r>
    </w:p>
    <w:p w:rsidR="00AD7A5E" w:rsidRPr="0081365F" w:rsidRDefault="007844B9" w:rsidP="00AD7A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๖.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7844B9" w:rsidRDefault="007844B9" w:rsidP="007844B9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</w:p>
    <w:p w:rsidR="007844B9" w:rsidRPr="00913C48" w:rsidRDefault="007844B9" w:rsidP="007844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๖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530EF5" w:rsidRDefault="00530EF5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530EF5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530EF5" w:rsidRPr="005B18FD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30EF5" w:rsidRPr="005B18FD" w:rsidRDefault="00530EF5" w:rsidP="00530EF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๔๕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530EF5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การเขียนโปรแกรมโดยใช้เครื่องมือกราฟิกโหมด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530EF5" w:rsidRPr="005B18FD" w:rsidRDefault="00530EF5" w:rsidP="00530EF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7844B9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7844B9" w:rsidRPr="0081365F" w:rsidRDefault="007844B9" w:rsidP="007844B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ศึกษาและปฏิบัติเกี่ยวกับแนวคิดในการพัฒนาโปรแกรม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องค์ประกอบของโปรแกรมภาษาคอมพิวเตอร์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ขั้นตอนการแก้ไขปัญหา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(Algorithm)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กระบวนการเขียนโปรแกรม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คำสั่งควบคุมการทำงานของโปรแกรม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การพัฒนาโปรแกรมทางธุรกิจอย่างง่าย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โดยใช้เครื่องมือกราฟิกโหมดเพื่อการพัฒนาโปรแกรมได้อย่างรวดเร็ว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มีประสิทธิภาพและสร้างเป็นชิ้นงานจากโครงงานขนาดเล็ก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และ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7844B9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7844B9" w:rsidRDefault="007844B9" w:rsidP="007844B9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844B9" w:rsidRDefault="007844B9" w:rsidP="00AD7A5E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มีความรู้ความเข้าใจเกี่ยวกับหลักการเขียนโปรแกรมโดยใช้เครื่องมือกราฟิกโหมด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ใช้คำสั่งในการควบคุมการทำงานของโปรแกรมโดยใช้เครื่องมือกราฟิกโหมด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แสดงความรู้เกี่ยวกับหลักการพัฒนาโปรแกรม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ขั้นตอนการแก้ไขปัญหา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 (Algorithm)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และ</w:t>
      </w:r>
    </w:p>
    <w:p w:rsidR="00AD7A5E" w:rsidRPr="0081365F" w:rsidRDefault="00AD7A5E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กระบวนการเขียนโปรแกรม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เขียนโปรแกรมโดยใช้เครื่องมือกราฟิกโหมด</w:t>
      </w:r>
    </w:p>
    <w:p w:rsidR="00AD7A5E" w:rsidRDefault="007844B9" w:rsidP="00AD7A5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๕.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7844B9" w:rsidRDefault="007844B9" w:rsidP="007844B9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</w:p>
    <w:p w:rsidR="007844B9" w:rsidRPr="00913C48" w:rsidRDefault="007844B9" w:rsidP="007844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๕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530EF5" w:rsidRPr="00AD7A5E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Pr="007844B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530EF5" w:rsidRPr="005B18FD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30EF5" w:rsidRPr="005B18FD" w:rsidRDefault="00530EF5" w:rsidP="00530EF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530EF5">
        <w:rPr>
          <w:rFonts w:ascii="TH SarabunPSK" w:hAnsi="TH SarabunPSK" w:cs="TH SarabunPSK" w:hint="cs"/>
          <w:b/>
          <w:bCs/>
          <w:sz w:val="32"/>
          <w:szCs w:val="32"/>
          <w:cs/>
        </w:rPr>
        <w:t>โปรแกรมการจัดฐานข้อมูล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530EF5" w:rsidRPr="005B18FD" w:rsidRDefault="00530EF5" w:rsidP="00530EF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7844B9" w:rsidRDefault="007844B9" w:rsidP="007844B9">
      <w:pPr>
        <w:pStyle w:val="a8"/>
        <w:rPr>
          <w:rFonts w:ascii="TH SarabunPSK" w:eastAsia="AngsanaNew" w:hAnsi="TH SarabunPSK" w:cs="TH SarabunPSK" w:hint="cs"/>
          <w:color w:val="000000"/>
          <w:sz w:val="32"/>
          <w:szCs w:val="32"/>
        </w:rPr>
      </w:pPr>
    </w:p>
    <w:p w:rsidR="007844B9" w:rsidRPr="0081365F" w:rsidRDefault="007844B9" w:rsidP="007844B9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color w:val="000000"/>
          <w:sz w:val="32"/>
          <w:szCs w:val="32"/>
          <w:cs/>
        </w:rPr>
        <w:t xml:space="preserve">           </w:t>
      </w:r>
      <w:r w:rsidRPr="0081365F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ศึกษาและปฏิบัติเกี่ยวกับหลักการของระบบฐานข้อมูล</w:t>
      </w:r>
      <w:r w:rsidRPr="0081365F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ชนิดและลักษณะของข้อมูล</w:t>
      </w:r>
      <w:r w:rsidRPr="0081365F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การสร้างฐานข้อมูลและตารางข้อมูล</w:t>
      </w:r>
      <w:r w:rsidRPr="0081365F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การสร้างความสัมพันธ์ระหว่างตาราง</w:t>
      </w:r>
      <w:r w:rsidRPr="0081365F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(Relationship) </w:t>
      </w:r>
      <w:r w:rsidRPr="0081365F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การสืบค้น</w:t>
      </w:r>
      <w:r w:rsidRPr="0081365F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แก้ไข</w:t>
      </w:r>
      <w:r w:rsidRPr="0081365F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color w:val="000000"/>
          <w:sz w:val="32"/>
          <w:szCs w:val="32"/>
          <w:cs/>
        </w:rPr>
        <w:t>และปรับปรุงข้อมูล</w:t>
      </w:r>
      <w:r w:rsidRPr="0081365F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การสร้างฟอร์มและรายงานข้อมูล</w:t>
      </w:r>
      <w:r w:rsidRPr="0081365F">
        <w:rPr>
          <w:rFonts w:ascii="TH SarabunPSK" w:eastAsia="AngsanaNew" w:hAnsi="TH SarabunPSK" w:cs="TH SarabunPSK"/>
          <w:color w:val="000000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color w:val="000000"/>
          <w:sz w:val="32"/>
          <w:szCs w:val="32"/>
          <w:cs/>
        </w:rPr>
        <w:t>การใช้งาน</w:t>
      </w:r>
      <w:r w:rsidRPr="007844B9">
        <w:rPr>
          <w:rFonts w:ascii="TH SarabunPSK" w:eastAsia="AngsanaNew" w:hAnsi="TH SarabunPSK" w:cs="TH SarabunPSK"/>
          <w:sz w:val="32"/>
          <w:szCs w:val="32"/>
          <w:cs/>
        </w:rPr>
        <w:t>แมโคร</w:t>
      </w:r>
      <w:r w:rsidRPr="007844B9">
        <w:rPr>
          <w:rFonts w:ascii="TH SarabunPSK" w:eastAsia="AngsanaNew" w:hAnsi="TH SarabunPSK" w:cs="TH SarabunPSK"/>
          <w:sz w:val="32"/>
          <w:szCs w:val="32"/>
        </w:rPr>
        <w:t xml:space="preserve"> (Macro)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7844B9" w:rsidRPr="007844B9" w:rsidRDefault="007844B9" w:rsidP="007844B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7844B9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7844B9" w:rsidRDefault="007844B9" w:rsidP="007844B9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844B9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มีความรู้ความเข้าใจเกี่ยวกับหลักการของระบบฐานข้อมูล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ชนิด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และลักษณะของข้อมูล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สามารถปฏิบัติจัดการฐานข้อมูลในงานธุรกิจ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๓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แสดงความรู้เกี่ยวกับระบบฐานข้อมูลชนิดและลักษณะของข้อมูล</w:t>
      </w:r>
    </w:p>
    <w:p w:rsidR="00AD7A5E" w:rsidRPr="0081365F" w:rsidRDefault="007844B9" w:rsidP="00AD7A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สร้างและใช้งานระบบฐานข้อมูลโดยใช้โปรแกรมจัดการฐานข้อมูล</w:t>
      </w:r>
    </w:p>
    <w:p w:rsidR="00530EF5" w:rsidRPr="00AD7A5E" w:rsidRDefault="007844B9" w:rsidP="00530EF5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๕.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7844B9" w:rsidRDefault="007844B9" w:rsidP="007844B9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</w:p>
    <w:p w:rsidR="007844B9" w:rsidRPr="00913C48" w:rsidRDefault="007844B9" w:rsidP="007844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๕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530EF5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Pr="007844B9" w:rsidRDefault="007844B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530EF5" w:rsidRPr="005B18FD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30EF5" w:rsidRPr="005B18FD" w:rsidRDefault="00530EF5" w:rsidP="00530EF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๔๗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530EF5">
        <w:rPr>
          <w:rFonts w:ascii="TH SarabunPSK" w:hAnsi="TH SarabunPSK" w:cs="TH SarabunPSK" w:hint="cs"/>
          <w:b/>
          <w:bCs/>
          <w:sz w:val="32"/>
          <w:szCs w:val="32"/>
          <w:cs/>
        </w:rPr>
        <w:t>การสร้างเว็ปไซต์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530EF5" w:rsidRPr="005B18FD" w:rsidRDefault="00530EF5" w:rsidP="00530EF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530EF5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7844B9" w:rsidRPr="0081365F" w:rsidRDefault="007844B9" w:rsidP="007844B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ศึกษาและปฏิบัติเกี่ยวกับกระบวนการและโครงสร้างการทำงานของเว็บไซต์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การออกแบบเว็บไซต์การสร้างเว็บไซต์ด้วยโปรแกรมภาษาหรือโปรแกรมสำเร็จรูปหรือโปรแกรมระบบ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CMS (Content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Management System)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การทดสอบการทำงานของเว็บไซต์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และการ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Upload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เว็บไซต์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7844B9" w:rsidRDefault="007844B9" w:rsidP="00AD7A5E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7844B9" w:rsidRDefault="007844B9" w:rsidP="007844B9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844B9" w:rsidRDefault="007844B9" w:rsidP="00AD7A5E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มีความรู้ความเข้าใจเกี่ยวกับกระบวนการและโครงสร้างการทำงานของเว็บไซต์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เข้าใจโครงสร้างและไวยากรณ์ของโปรแกรมภาษาหรือกระบวนการใช้เครื่องมือการสร้าง</w:t>
      </w:r>
    </w:p>
    <w:p w:rsidR="00AD7A5E" w:rsidRPr="0081365F" w:rsidRDefault="00AD7A5E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81365F">
        <w:rPr>
          <w:rFonts w:ascii="TH SarabunPSK" w:eastAsia="AngsanaNew" w:hAnsi="TH SarabunPSK" w:cs="TH SarabunPSK"/>
          <w:sz w:val="32"/>
          <w:szCs w:val="32"/>
          <w:cs/>
        </w:rPr>
        <w:t>เว็บไซต์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ออกแบบและกำหนดส่วนประกอบที่จำเป็นของเว็บเพจ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ใช้โปรแกรมภาษาหรือโปรแกรมสำเร็จรูปสำหรับสร้างเว็บไซต์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ติดตั้งและอัพโหลด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 (Upload)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เว็บไซต์</w:t>
      </w:r>
    </w:p>
    <w:p w:rsidR="00AD7A5E" w:rsidRPr="0081365F" w:rsidRDefault="007844B9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 w:rsidR="00E210CF"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แสดงความรู้เกี่ยวกับกระบวนการโครงสร้างการทำงานและไวยากรณ์ของโปรแกรมภาษา</w:t>
      </w:r>
    </w:p>
    <w:p w:rsidR="00AD7A5E" w:rsidRPr="0081365F" w:rsidRDefault="00AD7A5E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81365F">
        <w:rPr>
          <w:rFonts w:ascii="TH SarabunPSK" w:eastAsia="AngsanaNew" w:hAnsi="TH SarabunPSK" w:cs="TH SarabunPSK"/>
          <w:sz w:val="32"/>
          <w:szCs w:val="32"/>
          <w:cs/>
        </w:rPr>
        <w:t>ในการสร้างเว็บไซต์</w:t>
      </w:r>
    </w:p>
    <w:p w:rsidR="00AD7A5E" w:rsidRPr="0081365F" w:rsidRDefault="00E210CF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๗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ประยุกต์ใช้โปรแกรมภาษาหรือโปรแกรมสำเร็จรูปสำหรับสร้างเว็บไซต์และการติดตั้งและ</w:t>
      </w:r>
    </w:p>
    <w:p w:rsidR="00AD7A5E" w:rsidRPr="0081365F" w:rsidRDefault="00AD7A5E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81365F">
        <w:rPr>
          <w:rFonts w:ascii="TH SarabunPSK" w:eastAsia="AngsanaNew" w:hAnsi="TH SarabunPSK" w:cs="TH SarabunPSK"/>
          <w:sz w:val="32"/>
          <w:szCs w:val="32"/>
          <w:cs/>
        </w:rPr>
        <w:t>อัพโหลด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(Upload)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เว็บไซต์</w:t>
      </w:r>
    </w:p>
    <w:p w:rsidR="00AD7A5E" w:rsidRPr="0081365F" w:rsidRDefault="00E210CF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๘. </w:t>
      </w:r>
      <w:r w:rsidR="007844B9"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="007844B9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844B9"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="007844B9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844B9"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7844B9" w:rsidRDefault="007844B9" w:rsidP="007844B9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</w:p>
    <w:p w:rsidR="007844B9" w:rsidRPr="00913C48" w:rsidRDefault="007844B9" w:rsidP="007844B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</w:t>
      </w:r>
      <w:r w:rsidR="00E210CF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๘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530EF5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530EF5" w:rsidRPr="005B18FD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30EF5" w:rsidRPr="005B18FD" w:rsidRDefault="00530EF5" w:rsidP="00530EF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๔๘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530EF5">
        <w:rPr>
          <w:rFonts w:ascii="TH SarabunPSK" w:hAnsi="TH SarabunPSK" w:cs="TH SarabunPSK" w:hint="cs"/>
          <w:b/>
          <w:bCs/>
          <w:sz w:val="32"/>
          <w:szCs w:val="32"/>
          <w:cs/>
        </w:rPr>
        <w:t>อินเทอร์เน็ตเพื่องานธุรกิจ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530EF5" w:rsidRPr="005B18FD" w:rsidRDefault="00530EF5" w:rsidP="00530EF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530EF5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Pr="0081365F" w:rsidRDefault="00E210CF" w:rsidP="00E210CF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ศึกษาและปฏิบัติเกี่ยวกับการใช้สังคมออนไลน์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(Social Network)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การใช้อินเทอร์เน็ตในงานธุรกิจการค้นหาข้อมูลด้วย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Search Engine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การรับ</w:t>
      </w:r>
      <w:r w:rsidRPr="0081365F">
        <w:rPr>
          <w:rFonts w:ascii="TH SarabunPSK" w:eastAsia="AngsanaNew" w:hAnsi="TH SarabunPSK" w:cs="TH SarabunPSK"/>
          <w:sz w:val="32"/>
          <w:szCs w:val="32"/>
        </w:rPr>
        <w:t>-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ส่งข้อมูลบนเครือข่ายอินเทอร์เน็ตและการใช้บริการที่มีอยู่ในสังคมออนไลน์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โปรแกรมจัดการสารสนเทศส่วนบุคคล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(Personal Information Manager)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การเรียนรู้ผ่านระบบเครือข่ายอินเทอร์เน็ต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การป้องกันและกำจัดไวรัสคอมพิวเตอร์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จริยธรรมและกฎหมายที่เกี่ยวข้องกับการใช้อินเทอร์เน็ต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พระราชบัญญัติว่าด้วยการกระทำความผิดเกี่ยวกับคอมพิวเตอร์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และค่านิยมที่ดีในการใช้อินเทอร์เน็ต</w:t>
      </w:r>
    </w:p>
    <w:p w:rsidR="00E210CF" w:rsidRDefault="00E210CF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E210CF" w:rsidRDefault="00E210CF" w:rsidP="00E210CF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210CF" w:rsidRDefault="00E210CF" w:rsidP="00AD7A5E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D7A5E" w:rsidRPr="0081365F" w:rsidRDefault="00E210CF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มีความรู้ความเข้าใจเกี่ยวกับการใช้สังคมออนไลน์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 (Social Network)</w:t>
      </w:r>
    </w:p>
    <w:p w:rsidR="00AD7A5E" w:rsidRPr="0081365F" w:rsidRDefault="00E210CF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การใช้อินเทอร์เน็ตในงานธุรกิจ</w:t>
      </w:r>
    </w:p>
    <w:p w:rsidR="00AD7A5E" w:rsidRPr="0081365F" w:rsidRDefault="00E210CF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แสดงความรู้เกี่ยวกับหลักการใช้สังคมออนไลน์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 (Social Network)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เพื่องานธุรกิจ</w:t>
      </w:r>
    </w:p>
    <w:p w:rsidR="00AD7A5E" w:rsidRDefault="00E210CF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ใช้บริการที่มีในสังคมออนไลน์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 (Social Network)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เพื่องานธุรกิจ</w:t>
      </w:r>
      <w:r>
        <w:rPr>
          <w:rFonts w:ascii="TH SarabunPSK" w:eastAsia="AngsanaNew" w:hAnsi="TH SarabunPSK" w:cs="TH SarabunPSK"/>
          <w:sz w:val="32"/>
          <w:szCs w:val="32"/>
        </w:rPr>
        <w:br/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๕.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และค่านิยมที่ดีในการใช้อินเทอร์เน็ต</w:t>
      </w:r>
    </w:p>
    <w:p w:rsidR="00E210CF" w:rsidRDefault="00E210CF" w:rsidP="00E210CF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</w:p>
    <w:p w:rsidR="00E210CF" w:rsidRPr="00913C48" w:rsidRDefault="00E210CF" w:rsidP="00E210C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๕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E210CF" w:rsidRPr="0081365F" w:rsidRDefault="00E210CF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530EF5" w:rsidRDefault="00530EF5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P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30EF5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530EF5" w:rsidRPr="005B18FD" w:rsidRDefault="00530EF5" w:rsidP="00530EF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30EF5" w:rsidRPr="005B18FD" w:rsidRDefault="00530EF5" w:rsidP="00530EF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๔๙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530EF5">
        <w:rPr>
          <w:rFonts w:ascii="TH SarabunPSK" w:hAnsi="TH SarabunPSK" w:cs="TH SarabunPSK" w:hint="cs"/>
          <w:b/>
          <w:bCs/>
          <w:sz w:val="32"/>
          <w:szCs w:val="32"/>
          <w:cs/>
        </w:rPr>
        <w:t>โปรแกรมสำเร็จทางสถิติ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530EF5" w:rsidRPr="005B18FD" w:rsidRDefault="00530EF5" w:rsidP="00530EF5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E210CF" w:rsidRDefault="00E210CF" w:rsidP="00E210CF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E210CF" w:rsidRPr="0081365F" w:rsidRDefault="00E210CF" w:rsidP="00911BAA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ศึกษาและปฏิบัติเกี่ยวกับหลักการคำนวณค่าสถิติพื้นฐานกระบวนการรวบรวมข้อมูลการตรวจสอบความถูกต้องของข้อมูล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จัดเตรียมข้อมูล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บันทึกและแก้ไขข้อมูล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การใช้คำสั่งโปรแกรมสำเร็จรูปทางสถิติประมวลผลข้อมูลให้ได้ค่าสถิติพื้นฐาน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จัดทำรายงานข้อมูลทางสถิติและแผนภูมิมีคุณธรรม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E210CF" w:rsidRDefault="00E210CF" w:rsidP="00E210CF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</w:p>
    <w:p w:rsidR="00E210CF" w:rsidRDefault="00E210CF" w:rsidP="00AD7A5E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210CF" w:rsidRDefault="00E210CF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D7A5E" w:rsidRPr="0081365F" w:rsidRDefault="00E210CF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มีความรู้ความเข้าใจเกี่ยวกับหลักการคำนวณค่าสถิติพื้นฐาน</w:t>
      </w:r>
    </w:p>
    <w:p w:rsidR="00AD7A5E" w:rsidRPr="0081365F" w:rsidRDefault="00E210CF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รวบรวมและเตรียมข้อมูลสำหรับประมวลผลข้อมูลทางสถิติพื้นฐาน</w:t>
      </w:r>
    </w:p>
    <w:p w:rsidR="00AD7A5E" w:rsidRPr="0081365F" w:rsidRDefault="00E210CF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ใช้คำสั่งโปรแกรมสำเร็จรูปทางสถิติพื้นฐาน</w:t>
      </w:r>
    </w:p>
    <w:p w:rsidR="00AD7A5E" w:rsidRPr="0081365F" w:rsidRDefault="00E210CF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จัดทำรายงานข้อมูลทางสถิติและแผนภูมิ</w:t>
      </w:r>
    </w:p>
    <w:p w:rsidR="00AD7A5E" w:rsidRPr="0081365F" w:rsidRDefault="00E210CF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แสดงความรู้เกี่ยวกับหลักการคำนวณค่าสถิติพื้นฐานกระบวนการรวบรวมข้อมูลการประมวลผล</w:t>
      </w:r>
    </w:p>
    <w:p w:rsidR="00AD7A5E" w:rsidRPr="0081365F" w:rsidRDefault="00AD7A5E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81365F">
        <w:rPr>
          <w:rFonts w:ascii="TH SarabunPSK" w:eastAsia="AngsanaNew" w:hAnsi="TH SarabunPSK" w:cs="TH SarabunPSK"/>
          <w:sz w:val="32"/>
          <w:szCs w:val="32"/>
          <w:cs/>
        </w:rPr>
        <w:t>ข้อมูล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ตามลักษณะงาน</w:t>
      </w:r>
    </w:p>
    <w:p w:rsidR="00AD7A5E" w:rsidRPr="0081365F" w:rsidRDefault="00E210CF" w:rsidP="00AD7A5E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AD7A5E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AD7A5E" w:rsidRPr="0081365F">
        <w:rPr>
          <w:rFonts w:ascii="TH SarabunPSK" w:eastAsia="AngsanaNew" w:hAnsi="TH SarabunPSK" w:cs="TH SarabunPSK"/>
          <w:sz w:val="32"/>
          <w:szCs w:val="32"/>
          <w:cs/>
        </w:rPr>
        <w:t>ใช้โปรแกรมสำเร็จรูปทางสถิติในการจัดทำรายงานข้อมูลทางสถิติและแผนภูมิ</w:t>
      </w:r>
    </w:p>
    <w:p w:rsidR="00530EF5" w:rsidRDefault="00AD7A5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81365F">
        <w:rPr>
          <w:rFonts w:ascii="TH SarabunPSK" w:hAnsi="TH SarabunPSK" w:cs="TH SarabunPSK"/>
          <w:sz w:val="32"/>
          <w:szCs w:val="32"/>
          <w:cs/>
        </w:rPr>
        <w:t>คำอธิบายรายวิชา</w:t>
      </w:r>
    </w:p>
    <w:p w:rsidR="00307288" w:rsidRDefault="00E210CF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๗.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E210CF" w:rsidRDefault="00E210CF" w:rsidP="00E210CF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</w:p>
    <w:p w:rsidR="00E210CF" w:rsidRPr="00913C48" w:rsidRDefault="00E210CF" w:rsidP="00E210C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๗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913C48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307288" w:rsidRDefault="0030728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07288" w:rsidRDefault="0030728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07288" w:rsidRDefault="0030728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07288" w:rsidRDefault="0030728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210CF" w:rsidRDefault="00E210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07288" w:rsidRDefault="0030728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104A" w:rsidRDefault="00A4104A" w:rsidP="00A4104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A4104A" w:rsidRPr="005B18FD" w:rsidRDefault="00A4104A" w:rsidP="00A4104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4104A" w:rsidRPr="00911BAA" w:rsidRDefault="00A4104A" w:rsidP="00A4104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1BAA">
        <w:rPr>
          <w:rFonts w:ascii="TH SarabunPSK" w:hAnsi="TH SarabunPSK" w:cs="TH SarabunPSK"/>
          <w:b/>
          <w:bCs/>
          <w:sz w:val="32"/>
          <w:szCs w:val="32"/>
          <w:cs/>
        </w:rPr>
        <w:t>ง๓</w:t>
      </w:r>
      <w:r w:rsidRPr="00911BAA"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Pr="00911BAA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911BAA">
        <w:rPr>
          <w:rFonts w:ascii="TH SarabunPSK" w:hAnsi="TH SarabunPSK" w:cs="TH SarabunPSK" w:hint="cs"/>
          <w:b/>
          <w:bCs/>
          <w:sz w:val="32"/>
          <w:szCs w:val="32"/>
          <w:cs/>
        </w:rPr>
        <w:t>๕๐</w:t>
      </w:r>
      <w:r w:rsidRPr="00911BA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911BAA">
        <w:rPr>
          <w:rFonts w:ascii="TH SarabunPSK" w:hAnsi="TH SarabunPSK" w:cs="TH SarabunPSK" w:hint="cs"/>
          <w:b/>
          <w:bCs/>
          <w:sz w:val="32"/>
          <w:szCs w:val="32"/>
          <w:cs/>
        </w:rPr>
        <w:t>การขายเบื้องต้น</w:t>
      </w:r>
      <w:r w:rsidRPr="00911BA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B6600" w:rsidRPr="00911BAA"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  <w:r w:rsidRPr="00911BAA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911BAA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</w:t>
      </w:r>
      <w:r w:rsidR="002E22E7"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911BA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911BAA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A4104A" w:rsidRPr="005B18FD" w:rsidRDefault="00A4104A" w:rsidP="00A4104A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911BAA" w:rsidRDefault="00911BAA" w:rsidP="00911BAA">
      <w:pPr>
        <w:autoSpaceDE w:val="0"/>
        <w:autoSpaceDN w:val="0"/>
        <w:adjustRightInd w:val="0"/>
        <w:rPr>
          <w:rFonts w:ascii="Angsana New" w:eastAsia="AngsanaNew" w:hAnsi="Angsana New" w:hint="cs"/>
          <w:sz w:val="30"/>
          <w:szCs w:val="30"/>
        </w:rPr>
      </w:pPr>
    </w:p>
    <w:p w:rsidR="009C5A76" w:rsidRPr="005824EB" w:rsidRDefault="00911BAA" w:rsidP="005824E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hint="cs"/>
          <w:cs/>
        </w:rPr>
        <w:t xml:space="preserve">               </w:t>
      </w:r>
      <w:r w:rsidRPr="005824EB">
        <w:rPr>
          <w:rFonts w:ascii="TH SarabunPSK" w:hAnsi="TH SarabunPSK" w:cs="TH SarabunPSK"/>
          <w:sz w:val="32"/>
          <w:szCs w:val="32"/>
          <w:cs/>
        </w:rPr>
        <w:t>ศึกษาเกี่ยวกับหลักการขาย</w:t>
      </w:r>
      <w:r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Pr="005824EB">
        <w:rPr>
          <w:rFonts w:ascii="TH SarabunPSK" w:hAnsi="TH SarabunPSK" w:cs="TH SarabunPSK"/>
          <w:sz w:val="32"/>
          <w:szCs w:val="32"/>
          <w:cs/>
        </w:rPr>
        <w:t>แนวคิดทางการขาย</w:t>
      </w:r>
      <w:r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Pr="005824EB">
        <w:rPr>
          <w:rFonts w:ascii="TH SarabunPSK" w:hAnsi="TH SarabunPSK" w:cs="TH SarabunPSK"/>
          <w:sz w:val="32"/>
          <w:szCs w:val="32"/>
          <w:cs/>
        </w:rPr>
        <w:t>วิวัฒนาการการขาย</w:t>
      </w:r>
      <w:r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Pr="005824EB">
        <w:rPr>
          <w:rFonts w:ascii="TH SarabunPSK" w:hAnsi="TH SarabunPSK" w:cs="TH SarabunPSK"/>
          <w:sz w:val="32"/>
          <w:szCs w:val="32"/>
          <w:cs/>
        </w:rPr>
        <w:t>หน้าที่ทางการขาย</w:t>
      </w:r>
      <w:r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Pr="005824EB">
        <w:rPr>
          <w:rFonts w:ascii="TH SarabunPSK" w:hAnsi="TH SarabunPSK" w:cs="TH SarabunPSK"/>
          <w:sz w:val="32"/>
          <w:szCs w:val="32"/>
          <w:cs/>
        </w:rPr>
        <w:t>ประเภทและลักษณะของงานขาย</w:t>
      </w:r>
      <w:r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Pr="005824EB">
        <w:rPr>
          <w:rFonts w:ascii="TH SarabunPSK" w:hAnsi="TH SarabunPSK" w:cs="TH SarabunPSK"/>
          <w:sz w:val="32"/>
          <w:szCs w:val="32"/>
          <w:cs/>
        </w:rPr>
        <w:t>ความรู้เกี่ยวกับตนเอง</w:t>
      </w:r>
      <w:r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Pr="005824EB">
        <w:rPr>
          <w:rFonts w:ascii="TH SarabunPSK" w:hAnsi="TH SarabunPSK" w:cs="TH SarabunPSK"/>
          <w:sz w:val="32"/>
          <w:szCs w:val="32"/>
          <w:cs/>
        </w:rPr>
        <w:t>ความรู้เกี่ยวกับกิจการ</w:t>
      </w:r>
      <w:r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Pr="005824EB">
        <w:rPr>
          <w:rFonts w:ascii="TH SarabunPSK" w:hAnsi="TH SarabunPSK" w:cs="TH SarabunPSK"/>
          <w:sz w:val="32"/>
          <w:szCs w:val="32"/>
          <w:cs/>
        </w:rPr>
        <w:t>ความรู้เกี่ยวกับผลิตภัณฑ์</w:t>
      </w:r>
      <w:r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Pr="005824EB">
        <w:rPr>
          <w:rFonts w:ascii="TH SarabunPSK" w:hAnsi="TH SarabunPSK" w:cs="TH SarabunPSK"/>
          <w:sz w:val="32"/>
          <w:szCs w:val="32"/>
          <w:cs/>
        </w:rPr>
        <w:t>ความรู้เกี่ยวกับลูกค้าความรู้เกี่ยวกับคู่แข่งขัน</w:t>
      </w:r>
      <w:r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Pr="005824EB">
        <w:rPr>
          <w:rFonts w:ascii="TH SarabunPSK" w:hAnsi="TH SarabunPSK" w:cs="TH SarabunPSK"/>
          <w:sz w:val="32"/>
          <w:szCs w:val="32"/>
          <w:cs/>
        </w:rPr>
        <w:t>คุณสมบัติของนักขาย</w:t>
      </w:r>
      <w:r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Pr="005824EB">
        <w:rPr>
          <w:rFonts w:ascii="TH SarabunPSK" w:hAnsi="TH SarabunPSK" w:cs="TH SarabunPSK"/>
          <w:sz w:val="32"/>
          <w:szCs w:val="32"/>
          <w:cs/>
        </w:rPr>
        <w:t>โอกาสและความก้าวหน้าของนักขาย</w:t>
      </w:r>
      <w:r w:rsidR="009C5A76" w:rsidRPr="005824EB">
        <w:rPr>
          <w:rFonts w:ascii="TH SarabunPSK" w:hAnsi="TH SarabunPSK" w:cs="TH SarabunPSK"/>
          <w:sz w:val="32"/>
          <w:szCs w:val="32"/>
          <w:cs/>
        </w:rPr>
        <w:t>และมีเจตคติและกิจนิสัยที่ดีในการทำงานด้วยความรับผิดชอบ</w:t>
      </w:r>
      <w:r w:rsidR="009C5A76"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="009C5A76" w:rsidRPr="005824EB">
        <w:rPr>
          <w:rFonts w:ascii="TH SarabunPSK" w:hAnsi="TH SarabunPSK" w:cs="TH SarabunPSK"/>
          <w:sz w:val="32"/>
          <w:szCs w:val="32"/>
          <w:cs/>
        </w:rPr>
        <w:t>ความซื่อสัตย์สุจริต</w:t>
      </w:r>
      <w:r w:rsidR="009C5A76"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="009C5A76" w:rsidRPr="005824EB">
        <w:rPr>
          <w:rFonts w:ascii="TH SarabunPSK" w:hAnsi="TH SarabunPSK" w:cs="TH SarabunPSK"/>
          <w:sz w:val="32"/>
          <w:szCs w:val="32"/>
          <w:cs/>
        </w:rPr>
        <w:t>ความเชื่อมั่นในตนเอง</w:t>
      </w:r>
    </w:p>
    <w:p w:rsidR="00911BAA" w:rsidRPr="005824EB" w:rsidRDefault="009C5A76" w:rsidP="005824EB">
      <w:pPr>
        <w:pStyle w:val="a8"/>
        <w:rPr>
          <w:rFonts w:ascii="TH SarabunPSK" w:hAnsi="TH SarabunPSK" w:cs="TH SarabunPSK"/>
          <w:sz w:val="32"/>
          <w:szCs w:val="32"/>
        </w:rPr>
      </w:pPr>
      <w:r w:rsidRPr="005824EB">
        <w:rPr>
          <w:rFonts w:ascii="TH SarabunPSK" w:hAnsi="TH SarabunPSK" w:cs="TH SarabunPSK"/>
          <w:sz w:val="32"/>
          <w:szCs w:val="32"/>
          <w:cs/>
        </w:rPr>
        <w:t>และความมีมนุษยสัมพันธ์</w:t>
      </w:r>
    </w:p>
    <w:p w:rsidR="00A4104A" w:rsidRPr="005824EB" w:rsidRDefault="00A4104A" w:rsidP="005824E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911BAA" w:rsidRPr="005824EB" w:rsidRDefault="00911BAA" w:rsidP="005824EB">
      <w:pPr>
        <w:pStyle w:val="a8"/>
        <w:rPr>
          <w:rFonts w:ascii="TH SarabunPSK" w:hAnsi="TH SarabunPSK" w:cs="TH SarabunPSK"/>
          <w:sz w:val="32"/>
          <w:szCs w:val="32"/>
        </w:rPr>
      </w:pPr>
      <w:r w:rsidRPr="005824EB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9C5A76" w:rsidRPr="005824EB" w:rsidRDefault="009C5A76" w:rsidP="005824E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E4BA0" w:rsidRPr="005824EB" w:rsidRDefault="009C5A76" w:rsidP="005824EB">
      <w:pPr>
        <w:pStyle w:val="a8"/>
        <w:rPr>
          <w:rFonts w:ascii="TH SarabunPSK" w:hAnsi="TH SarabunPSK" w:cs="TH SarabunPSK"/>
          <w:sz w:val="32"/>
          <w:szCs w:val="32"/>
        </w:rPr>
      </w:pPr>
      <w:r w:rsidRPr="005824EB">
        <w:rPr>
          <w:rFonts w:ascii="TH SarabunPSK" w:hAnsi="TH SarabunPSK" w:cs="TH SarabunPSK"/>
          <w:b/>
          <w:bCs/>
          <w:sz w:val="32"/>
          <w:szCs w:val="32"/>
        </w:rPr>
        <w:t xml:space="preserve">           </w:t>
      </w:r>
      <w:r w:rsidRPr="00832919">
        <w:rPr>
          <w:rFonts w:ascii="TH SarabunPSK" w:hAnsi="TH SarabunPSK" w:cs="TH SarabunPSK"/>
          <w:sz w:val="32"/>
          <w:szCs w:val="32"/>
          <w:cs/>
        </w:rPr>
        <w:t>๑.</w:t>
      </w:r>
      <w:r w:rsidR="00AE4BA0"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5824EB">
        <w:rPr>
          <w:rFonts w:ascii="TH SarabunPSK" w:hAnsi="TH SarabunPSK" w:cs="TH SarabunPSK"/>
          <w:sz w:val="32"/>
          <w:szCs w:val="32"/>
          <w:cs/>
        </w:rPr>
        <w:t>เข้าใจหลักการขาย</w:t>
      </w:r>
      <w:r w:rsidR="00AE4BA0"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5824EB">
        <w:rPr>
          <w:rFonts w:ascii="TH SarabunPSK" w:hAnsi="TH SarabunPSK" w:cs="TH SarabunPSK"/>
          <w:sz w:val="32"/>
          <w:szCs w:val="32"/>
          <w:cs/>
        </w:rPr>
        <w:t>และความรู้พื้นฐานของงานขาย</w:t>
      </w:r>
    </w:p>
    <w:p w:rsidR="00AE4BA0" w:rsidRPr="005824EB" w:rsidRDefault="009C5A76" w:rsidP="005824EB">
      <w:pPr>
        <w:pStyle w:val="a8"/>
        <w:rPr>
          <w:rFonts w:ascii="TH SarabunPSK" w:hAnsi="TH SarabunPSK" w:cs="TH SarabunPSK"/>
          <w:sz w:val="32"/>
          <w:szCs w:val="32"/>
        </w:rPr>
      </w:pPr>
      <w:r w:rsidRPr="005824EB">
        <w:rPr>
          <w:rFonts w:ascii="TH SarabunPSK" w:hAnsi="TH SarabunPSK" w:cs="TH SarabunPSK"/>
          <w:sz w:val="32"/>
          <w:szCs w:val="32"/>
        </w:rPr>
        <w:t xml:space="preserve">         </w:t>
      </w:r>
      <w:r w:rsidR="005824EB">
        <w:rPr>
          <w:rFonts w:ascii="TH SarabunPSK" w:hAnsi="TH SarabunPSK" w:cs="TH SarabunPSK"/>
          <w:sz w:val="32"/>
          <w:szCs w:val="32"/>
        </w:rPr>
        <w:t xml:space="preserve">  </w:t>
      </w:r>
      <w:r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Pr="005824EB">
        <w:rPr>
          <w:rFonts w:ascii="TH SarabunPSK" w:hAnsi="TH SarabunPSK" w:cs="TH SarabunPSK"/>
          <w:sz w:val="32"/>
          <w:szCs w:val="32"/>
          <w:cs/>
        </w:rPr>
        <w:t>๒.</w:t>
      </w:r>
      <w:r w:rsidR="00AE4BA0"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5824EB">
        <w:rPr>
          <w:rFonts w:ascii="TH SarabunPSK" w:hAnsi="TH SarabunPSK" w:cs="TH SarabunPSK"/>
          <w:sz w:val="32"/>
          <w:szCs w:val="32"/>
          <w:cs/>
        </w:rPr>
        <w:t>เตรียมความพร้อมสำหรับการเป็นนักขายที่ดี</w:t>
      </w:r>
    </w:p>
    <w:p w:rsidR="00AE4BA0" w:rsidRPr="005824EB" w:rsidRDefault="009C5A76" w:rsidP="005824EB">
      <w:pPr>
        <w:pStyle w:val="a8"/>
        <w:rPr>
          <w:rFonts w:ascii="TH SarabunPSK" w:hAnsi="TH SarabunPSK" w:cs="TH SarabunPSK"/>
          <w:sz w:val="32"/>
          <w:szCs w:val="32"/>
        </w:rPr>
      </w:pPr>
      <w:r w:rsidRPr="005824EB">
        <w:rPr>
          <w:rFonts w:ascii="TH SarabunPSK" w:hAnsi="TH SarabunPSK" w:cs="TH SarabunPSK"/>
          <w:sz w:val="32"/>
          <w:szCs w:val="32"/>
        </w:rPr>
        <w:t xml:space="preserve">         </w:t>
      </w:r>
      <w:r w:rsidR="005824EB">
        <w:rPr>
          <w:rFonts w:ascii="TH SarabunPSK" w:hAnsi="TH SarabunPSK" w:cs="TH SarabunPSK"/>
          <w:sz w:val="32"/>
          <w:szCs w:val="32"/>
        </w:rPr>
        <w:t xml:space="preserve">  </w:t>
      </w:r>
      <w:r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Pr="005824EB">
        <w:rPr>
          <w:rFonts w:ascii="TH SarabunPSK" w:hAnsi="TH SarabunPSK" w:cs="TH SarabunPSK"/>
          <w:sz w:val="32"/>
          <w:szCs w:val="32"/>
          <w:cs/>
        </w:rPr>
        <w:t>๓.</w:t>
      </w:r>
      <w:r w:rsidR="00AE4BA0"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5824EB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แสดงความรู้เกี่ยวกับหลักการขาย</w:t>
      </w:r>
      <w:r w:rsidR="00AE4BA0"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5824EB">
        <w:rPr>
          <w:rFonts w:ascii="TH SarabunPSK" w:hAnsi="TH SarabunPSK" w:cs="TH SarabunPSK"/>
          <w:sz w:val="32"/>
          <w:szCs w:val="32"/>
          <w:cs/>
        </w:rPr>
        <w:t>และความรู้พื้นฐานของการขาย</w:t>
      </w:r>
    </w:p>
    <w:p w:rsidR="00AE4BA0" w:rsidRPr="005824EB" w:rsidRDefault="009C5A76" w:rsidP="005824EB">
      <w:pPr>
        <w:pStyle w:val="a8"/>
        <w:rPr>
          <w:rFonts w:ascii="TH SarabunPSK" w:hAnsi="TH SarabunPSK" w:cs="TH SarabunPSK"/>
          <w:sz w:val="32"/>
          <w:szCs w:val="32"/>
        </w:rPr>
      </w:pPr>
      <w:r w:rsidRPr="005824EB">
        <w:rPr>
          <w:rFonts w:ascii="TH SarabunPSK" w:hAnsi="TH SarabunPSK" w:cs="TH SarabunPSK"/>
          <w:sz w:val="32"/>
          <w:szCs w:val="32"/>
        </w:rPr>
        <w:t xml:space="preserve">         </w:t>
      </w:r>
      <w:r w:rsidR="005824EB">
        <w:rPr>
          <w:rFonts w:ascii="TH SarabunPSK" w:hAnsi="TH SarabunPSK" w:cs="TH SarabunPSK"/>
          <w:sz w:val="32"/>
          <w:szCs w:val="32"/>
        </w:rPr>
        <w:t xml:space="preserve">  </w:t>
      </w:r>
      <w:r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Pr="005824EB">
        <w:rPr>
          <w:rFonts w:ascii="TH SarabunPSK" w:hAnsi="TH SarabunPSK" w:cs="TH SarabunPSK"/>
          <w:sz w:val="32"/>
          <w:szCs w:val="32"/>
          <w:cs/>
        </w:rPr>
        <w:t xml:space="preserve">๔. </w:t>
      </w:r>
      <w:r w:rsidR="00AE4BA0" w:rsidRPr="005824EB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แสดงความรู้เกี่ยวกับหน้าที่การขาย</w:t>
      </w:r>
      <w:r w:rsidR="00AE4BA0"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5824EB">
        <w:rPr>
          <w:rFonts w:ascii="TH SarabunPSK" w:hAnsi="TH SarabunPSK" w:cs="TH SarabunPSK"/>
          <w:sz w:val="32"/>
          <w:szCs w:val="32"/>
          <w:cs/>
        </w:rPr>
        <w:t>ประเภทและลักษณะของงานขาย</w:t>
      </w:r>
    </w:p>
    <w:p w:rsidR="00AE4BA0" w:rsidRPr="005824EB" w:rsidRDefault="009C5A76" w:rsidP="005824EB">
      <w:pPr>
        <w:pStyle w:val="a8"/>
        <w:rPr>
          <w:rFonts w:ascii="TH SarabunPSK" w:hAnsi="TH SarabunPSK" w:cs="TH SarabunPSK"/>
          <w:sz w:val="32"/>
          <w:szCs w:val="32"/>
        </w:rPr>
      </w:pPr>
      <w:r w:rsidRPr="005824EB">
        <w:rPr>
          <w:rFonts w:ascii="TH SarabunPSK" w:hAnsi="TH SarabunPSK" w:cs="TH SarabunPSK"/>
          <w:sz w:val="32"/>
          <w:szCs w:val="32"/>
        </w:rPr>
        <w:t xml:space="preserve">          </w:t>
      </w:r>
      <w:r w:rsidR="005824E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5824EB">
        <w:rPr>
          <w:rFonts w:ascii="TH SarabunPSK" w:hAnsi="TH SarabunPSK" w:cs="TH SarabunPSK"/>
          <w:sz w:val="32"/>
          <w:szCs w:val="32"/>
          <w:cs/>
        </w:rPr>
        <w:t>๕.</w:t>
      </w:r>
      <w:r w:rsidR="00AE4BA0"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5824EB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แสดงความรู้เกี่ยวกับตนเอง</w:t>
      </w:r>
      <w:r w:rsidR="00AE4BA0"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5824EB">
        <w:rPr>
          <w:rFonts w:ascii="TH SarabunPSK" w:hAnsi="TH SarabunPSK" w:cs="TH SarabunPSK"/>
          <w:sz w:val="32"/>
          <w:szCs w:val="32"/>
          <w:cs/>
        </w:rPr>
        <w:t>กิจการ</w:t>
      </w:r>
      <w:r w:rsidR="00AE4BA0"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5824EB">
        <w:rPr>
          <w:rFonts w:ascii="TH SarabunPSK" w:hAnsi="TH SarabunPSK" w:cs="TH SarabunPSK"/>
          <w:sz w:val="32"/>
          <w:szCs w:val="32"/>
          <w:cs/>
        </w:rPr>
        <w:t>ผลิตภัณฑ์</w:t>
      </w:r>
      <w:r w:rsidR="00AE4BA0"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5824EB">
        <w:rPr>
          <w:rFonts w:ascii="TH SarabunPSK" w:hAnsi="TH SarabunPSK" w:cs="TH SarabunPSK"/>
          <w:sz w:val="32"/>
          <w:szCs w:val="32"/>
          <w:cs/>
        </w:rPr>
        <w:t>ลูกค้า</w:t>
      </w:r>
      <w:r w:rsidR="00AE4BA0"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5824EB">
        <w:rPr>
          <w:rFonts w:ascii="TH SarabunPSK" w:hAnsi="TH SarabunPSK" w:cs="TH SarabunPSK"/>
          <w:sz w:val="32"/>
          <w:szCs w:val="32"/>
          <w:cs/>
        </w:rPr>
        <w:t>คู่แข่งขัน</w:t>
      </w:r>
      <w:r w:rsidR="00AE4BA0"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5824EB">
        <w:rPr>
          <w:rFonts w:ascii="TH SarabunPSK" w:hAnsi="TH SarabunPSK" w:cs="TH SarabunPSK"/>
          <w:sz w:val="32"/>
          <w:szCs w:val="32"/>
          <w:cs/>
        </w:rPr>
        <w:t>โอกาสและความก้าวหน้าของนักขาย</w:t>
      </w:r>
    </w:p>
    <w:p w:rsidR="00AE4BA0" w:rsidRPr="005824EB" w:rsidRDefault="009C5A76" w:rsidP="005824EB">
      <w:pPr>
        <w:pStyle w:val="a8"/>
        <w:rPr>
          <w:rFonts w:ascii="TH SarabunPSK" w:hAnsi="TH SarabunPSK" w:cs="TH SarabunPSK"/>
          <w:sz w:val="32"/>
          <w:szCs w:val="32"/>
        </w:rPr>
      </w:pPr>
      <w:r w:rsidRPr="005824EB">
        <w:rPr>
          <w:rFonts w:ascii="TH SarabunPSK" w:hAnsi="TH SarabunPSK" w:cs="TH SarabunPSK"/>
          <w:sz w:val="32"/>
          <w:szCs w:val="32"/>
        </w:rPr>
        <w:t xml:space="preserve">          </w:t>
      </w:r>
      <w:r w:rsidR="005824EB">
        <w:rPr>
          <w:rFonts w:ascii="TH SarabunPSK" w:hAnsi="TH SarabunPSK" w:cs="TH SarabunPSK"/>
          <w:sz w:val="32"/>
          <w:szCs w:val="32"/>
        </w:rPr>
        <w:t xml:space="preserve">  </w:t>
      </w:r>
      <w:r w:rsidRPr="005824EB">
        <w:rPr>
          <w:rFonts w:ascii="TH SarabunPSK" w:hAnsi="TH SarabunPSK" w:cs="TH SarabunPSK"/>
          <w:sz w:val="32"/>
          <w:szCs w:val="32"/>
          <w:cs/>
        </w:rPr>
        <w:t>๖.</w:t>
      </w:r>
      <w:r w:rsidR="00AE4BA0"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5824EB">
        <w:rPr>
          <w:rFonts w:ascii="TH SarabunPSK" w:hAnsi="TH SarabunPSK" w:cs="TH SarabunPSK"/>
          <w:sz w:val="32"/>
          <w:szCs w:val="32"/>
          <w:cs/>
        </w:rPr>
        <w:t>เตรียมความพร้อมสำหรับการเป็นนักขายที่ดีตามหลักการ</w:t>
      </w:r>
    </w:p>
    <w:p w:rsidR="009C5A76" w:rsidRPr="005824EB" w:rsidRDefault="00911BAA" w:rsidP="005824EB">
      <w:pPr>
        <w:pStyle w:val="a8"/>
        <w:rPr>
          <w:rFonts w:ascii="TH SarabunPSK" w:hAnsi="TH SarabunPSK" w:cs="TH SarabunPSK"/>
          <w:sz w:val="32"/>
          <w:szCs w:val="32"/>
        </w:rPr>
      </w:pPr>
      <w:r w:rsidRPr="005824E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824EB">
        <w:rPr>
          <w:rFonts w:ascii="TH SarabunPSK" w:hAnsi="TH SarabunPSK" w:cs="TH SarabunPSK"/>
          <w:sz w:val="32"/>
          <w:szCs w:val="32"/>
          <w:cs/>
        </w:rPr>
        <w:t xml:space="preserve">          </w:t>
      </w:r>
      <w:r w:rsidR="005824E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C5A76" w:rsidRPr="005824EB">
        <w:rPr>
          <w:rFonts w:ascii="TH SarabunPSK" w:hAnsi="TH SarabunPSK" w:cs="TH SarabunPSK"/>
          <w:sz w:val="32"/>
          <w:szCs w:val="32"/>
          <w:cs/>
        </w:rPr>
        <w:t xml:space="preserve">๗. </w:t>
      </w:r>
      <w:r w:rsidRPr="005824E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C5A76" w:rsidRPr="005824EB">
        <w:rPr>
          <w:rFonts w:ascii="TH SarabunPSK" w:hAnsi="TH SarabunPSK" w:cs="TH SarabunPSK"/>
          <w:sz w:val="32"/>
          <w:szCs w:val="32"/>
          <w:cs/>
        </w:rPr>
        <w:t>มีเจตคติและกิจนิสัยที่ดีในการทำงานด้วยความรับผิดชอบ</w:t>
      </w:r>
      <w:r w:rsidR="009C5A76"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="009C5A76" w:rsidRPr="005824EB">
        <w:rPr>
          <w:rFonts w:ascii="TH SarabunPSK" w:hAnsi="TH SarabunPSK" w:cs="TH SarabunPSK"/>
          <w:sz w:val="32"/>
          <w:szCs w:val="32"/>
          <w:cs/>
        </w:rPr>
        <w:t>ความซื่อสัตย์สุจริต</w:t>
      </w:r>
      <w:r w:rsidR="009C5A76" w:rsidRPr="005824EB">
        <w:rPr>
          <w:rFonts w:ascii="TH SarabunPSK" w:hAnsi="TH SarabunPSK" w:cs="TH SarabunPSK"/>
          <w:sz w:val="32"/>
          <w:szCs w:val="32"/>
        </w:rPr>
        <w:t xml:space="preserve"> </w:t>
      </w:r>
      <w:r w:rsidR="009C5A76" w:rsidRPr="005824EB">
        <w:rPr>
          <w:rFonts w:ascii="TH SarabunPSK" w:hAnsi="TH SarabunPSK" w:cs="TH SarabunPSK"/>
          <w:sz w:val="32"/>
          <w:szCs w:val="32"/>
          <w:cs/>
        </w:rPr>
        <w:t>ความเชื่อมั่นในตนเองและความมีมนุษยสัมพันธ์</w:t>
      </w:r>
    </w:p>
    <w:p w:rsidR="00A4104A" w:rsidRPr="005824EB" w:rsidRDefault="00A4104A" w:rsidP="005824EB">
      <w:pPr>
        <w:pStyle w:val="a8"/>
        <w:rPr>
          <w:rFonts w:ascii="TH SarabunPSK" w:hAnsi="TH SarabunPSK" w:cs="TH SarabunPSK"/>
          <w:sz w:val="32"/>
          <w:szCs w:val="32"/>
        </w:rPr>
      </w:pPr>
    </w:p>
    <w:p w:rsidR="00911BAA" w:rsidRPr="005824EB" w:rsidRDefault="00911BAA" w:rsidP="005824E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824EB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5824EB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5824EB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 xml:space="preserve"> ๗</w:t>
      </w:r>
      <w:r w:rsidRPr="005824EB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 </w:t>
      </w:r>
      <w:r w:rsidRPr="005824EB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A4104A" w:rsidRDefault="00A4104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824EB" w:rsidRDefault="005824EB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104A" w:rsidRDefault="00A4104A" w:rsidP="00A4104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A4104A" w:rsidRPr="005B18FD" w:rsidRDefault="00A4104A" w:rsidP="00A4104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4104A" w:rsidRPr="00832919" w:rsidRDefault="00A4104A" w:rsidP="00A4104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832919">
        <w:rPr>
          <w:rFonts w:ascii="TH SarabunPSK" w:hAnsi="TH SarabunPSK" w:cs="TH SarabunPSK"/>
          <w:b/>
          <w:bCs/>
          <w:sz w:val="32"/>
          <w:szCs w:val="32"/>
          <w:cs/>
        </w:rPr>
        <w:t>ง๓</w:t>
      </w:r>
      <w:r w:rsidRPr="00832919"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Pr="00832919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832919">
        <w:rPr>
          <w:rFonts w:ascii="TH SarabunPSK" w:hAnsi="TH SarabunPSK" w:cs="TH SarabunPSK" w:hint="cs"/>
          <w:b/>
          <w:bCs/>
          <w:sz w:val="32"/>
          <w:szCs w:val="32"/>
          <w:cs/>
        </w:rPr>
        <w:t>๕๑</w:t>
      </w:r>
      <w:r w:rsidRPr="00832919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832919">
        <w:rPr>
          <w:rFonts w:ascii="TH SarabunPSK" w:hAnsi="TH SarabunPSK" w:cs="TH SarabunPSK" w:hint="cs"/>
          <w:b/>
          <w:bCs/>
          <w:sz w:val="32"/>
          <w:szCs w:val="32"/>
          <w:cs/>
        </w:rPr>
        <w:t>การ</w:t>
      </w:r>
      <w:r w:rsidR="00EB6600" w:rsidRPr="00832919">
        <w:rPr>
          <w:rFonts w:ascii="TH SarabunPSK" w:hAnsi="TH SarabunPSK" w:cs="TH SarabunPSK" w:hint="cs"/>
          <w:b/>
          <w:bCs/>
          <w:sz w:val="32"/>
          <w:szCs w:val="32"/>
          <w:cs/>
        </w:rPr>
        <w:t>ขาย</w:t>
      </w:r>
      <w:r w:rsidRPr="00832919">
        <w:rPr>
          <w:rFonts w:ascii="TH SarabunPSK" w:hAnsi="TH SarabunPSK" w:cs="TH SarabunPSK" w:hint="cs"/>
          <w:b/>
          <w:bCs/>
          <w:sz w:val="32"/>
          <w:szCs w:val="32"/>
          <w:cs/>
        </w:rPr>
        <w:t>เบื้องต้น</w:t>
      </w:r>
      <w:r w:rsidR="00EB6600" w:rsidRPr="00832919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EB6600" w:rsidRPr="00832919"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Pr="00832919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          </w:t>
      </w:r>
      <w:r w:rsidRPr="00832919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A4104A" w:rsidRPr="005B18FD" w:rsidRDefault="00A4104A" w:rsidP="00A4104A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A4104A" w:rsidRDefault="00A4104A" w:rsidP="00A4104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32919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 w:rsidRPr="00832919">
        <w:rPr>
          <w:rFonts w:ascii="TH SarabunPSK" w:hAnsi="TH SarabunPSK" w:cs="TH SarabunPSK"/>
          <w:sz w:val="32"/>
          <w:szCs w:val="32"/>
          <w:cs/>
        </w:rPr>
        <w:t xml:space="preserve">                  ศึกษาและปฏิบัติเกี่ยวกับกระบวนการขาย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การแสวงหาลูกค้า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การเตรียมตัวก่อนเข้าพบ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การเข้าพบ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การเสนอขาย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การตอบข้อโต้แย้ง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การปิดการขาย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การติดตามผลหลังการขาย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การบริการก่อนและหลังการขายจรรยาบรรณของนักขาย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เทคโนโลยีสารสนเทศและการสื่อสารการขายมีเจตคติและกิจนิสัยที่ดีในการทำงานด้วยความรับผิดชอบ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ความอดทน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ความซื่อสัตย์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และจิตบริการ</w:t>
      </w:r>
    </w:p>
    <w:p w:rsidR="00832919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</w:p>
    <w:p w:rsidR="00832919" w:rsidRPr="005824EB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 w:rsidRPr="005824EB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832919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</w:p>
    <w:p w:rsidR="00AE4BA0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.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เข้าใจกระบวนการขาย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และจรรยาบรรณของนักขาย</w:t>
      </w:r>
    </w:p>
    <w:p w:rsidR="00AE4BA0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.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เข้าใจเทคโนโลยีสารสนเทศและการสื่อสารที่เกี่ยวข้องกับงานขาย</w:t>
      </w:r>
    </w:p>
    <w:p w:rsidR="00AE4BA0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.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มีทักษะในการปฏิบัติงานขายตามกระบวนการขายและบริการลูกค้า</w:t>
      </w:r>
    </w:p>
    <w:p w:rsidR="00AE4BA0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.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แสดงความรู้เกี่ยวกับกระบวนการขายและจรรยาบรรณของนักขาย</w:t>
      </w:r>
    </w:p>
    <w:p w:rsidR="00AE4BA0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.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ปฏิบัติงานขายตามกระบวนการขายและบริการลูกค้าตามหลักการ</w:t>
      </w:r>
    </w:p>
    <w:p w:rsidR="00AE4BA0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.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ประยุกต์ใช้เทคโนโลยีสารสนเทศ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และการสื่อสารในกระบวนการขาย</w:t>
      </w:r>
    </w:p>
    <w:p w:rsidR="00A4104A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๗. </w:t>
      </w:r>
      <w:r w:rsidRPr="00832919">
        <w:rPr>
          <w:rFonts w:ascii="TH SarabunPSK" w:hAnsi="TH SarabunPSK" w:cs="TH SarabunPSK"/>
          <w:sz w:val="32"/>
          <w:szCs w:val="32"/>
          <w:cs/>
        </w:rPr>
        <w:t>มีเจตคติและกิจนิสัยที่ดีในการทำงานด้วยความรับผิดชอบ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ความอดทน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ความซื่อสัตย์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และจิตบริการ</w:t>
      </w:r>
    </w:p>
    <w:p w:rsidR="00913C48" w:rsidRPr="00832919" w:rsidRDefault="00913C48" w:rsidP="00832919">
      <w:pPr>
        <w:pStyle w:val="a8"/>
        <w:rPr>
          <w:rFonts w:ascii="TH SarabunPSK" w:hAnsi="TH SarabunPSK" w:cs="TH SarabunPSK"/>
          <w:sz w:val="32"/>
          <w:szCs w:val="32"/>
        </w:rPr>
      </w:pPr>
    </w:p>
    <w:p w:rsidR="00832919" w:rsidRPr="005824EB" w:rsidRDefault="00832919" w:rsidP="0083291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824EB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5824EB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5824EB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 xml:space="preserve"> ๗</w:t>
      </w:r>
      <w:r w:rsidRPr="005824EB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 </w:t>
      </w:r>
      <w:r w:rsidRPr="005824EB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913C48" w:rsidRDefault="00913C4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13C48" w:rsidRDefault="00913C4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9C5A76" w:rsidRDefault="009C5A7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9C5A76" w:rsidRDefault="009C5A7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9C5A76" w:rsidRDefault="009C5A7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9C5A76" w:rsidRDefault="009C5A76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9C5A76" w:rsidRDefault="009C5A76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4104A" w:rsidRDefault="00A4104A" w:rsidP="00A4104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A4104A" w:rsidRPr="005B18FD" w:rsidRDefault="00A4104A" w:rsidP="00A4104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4104A" w:rsidRPr="005B18FD" w:rsidRDefault="00A4104A" w:rsidP="00A4104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๕๒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ระเบียนการเงิน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A4104A" w:rsidRPr="005B18FD" w:rsidRDefault="00A4104A" w:rsidP="00A4104A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A4104A" w:rsidRDefault="00A4104A" w:rsidP="00A4104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4104A" w:rsidRPr="00C66ADA" w:rsidRDefault="00C66ADA" w:rsidP="00C66AD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ศึกษาความรู้เบื้องต้นเกี่ยวกับระเบียนการเงิน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การทำงบประมาณ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บันทึกระบบบัญชี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ขั้นตอนการบัญชี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         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การบันทึกเงินสด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การทำบัญชีรายได้</w:t>
      </w:r>
      <w:r w:rsidR="00A4104A" w:rsidRPr="00C66ADA">
        <w:rPr>
          <w:rFonts w:ascii="TH SarabunPSK" w:hAnsi="TH SarabunPSK" w:cs="TH SarabunPSK"/>
          <w:sz w:val="32"/>
          <w:szCs w:val="32"/>
        </w:rPr>
        <w:t>-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รายจ่าย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การทำงบรายรับ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-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รายจ่ายปฏิบัติงาน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การทำงบประมาณ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บันทึกระบบบัญชี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ขั้นตอนการบัญชี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การบันทึกเงินสด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การทำบัญชีรายได้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–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รายจ่าย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การทำงบรายได้</w:t>
      </w:r>
      <w:r w:rsidR="00A4104A" w:rsidRPr="00C66ADA">
        <w:rPr>
          <w:rFonts w:ascii="TH SarabunPSK" w:hAnsi="TH SarabunPSK" w:cs="TH SarabunPSK"/>
          <w:sz w:val="32"/>
          <w:szCs w:val="32"/>
        </w:rPr>
        <w:t>-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รายจ่าย</w:t>
      </w:r>
    </w:p>
    <w:p w:rsidR="00C66ADA" w:rsidRDefault="00C66ADA" w:rsidP="00C66ADA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เพื่อให้มีความรู้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ความเข้าใจและมีทักษะเกี่ยวกับการบันทึกระเบียนการเงิน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การทำงบประมาณบันทึกระบบบัญชี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ขั้นตอนการบัญชี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การบันทึกเงินสด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การทำบัญชีรายได้</w:t>
      </w:r>
      <w:r w:rsidR="00A4104A" w:rsidRPr="00C66ADA">
        <w:rPr>
          <w:rFonts w:ascii="TH SarabunPSK" w:hAnsi="TH SarabunPSK" w:cs="TH SarabunPSK"/>
          <w:sz w:val="32"/>
          <w:szCs w:val="32"/>
        </w:rPr>
        <w:t>-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รายจ่าย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การทำงบรายรับ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-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รายจ่ายและสามารถปฏิบัติงานระเบียนการเงิน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</w:p>
    <w:p w:rsidR="00A4104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ด้วยความมุ่งมั่น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มีวินัยในการทำงาน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มีเจตคติที่ดีต่ออาชีพ</w:t>
      </w:r>
    </w:p>
    <w:p w:rsidR="00C66ADA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</w:p>
    <w:p w:rsidR="00C66ADA" w:rsidRDefault="00A4104A" w:rsidP="00C66ADA">
      <w:pPr>
        <w:pStyle w:val="a8"/>
        <w:rPr>
          <w:rFonts w:ascii="TH SarabunPSK" w:hAnsi="TH SarabunPSK" w:cs="TH SarabunPSK"/>
          <w:sz w:val="32"/>
          <w:szCs w:val="32"/>
        </w:rPr>
      </w:pPr>
      <w:r w:rsidRPr="00C66ADA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</w:p>
    <w:p w:rsidR="00A4104A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="00740209" w:rsidRPr="00C66ADA">
        <w:rPr>
          <w:rFonts w:ascii="TH SarabunPSK" w:hAnsi="TH SarabunPSK" w:cs="TH SarabunPSK"/>
          <w:sz w:val="32"/>
          <w:szCs w:val="32"/>
          <w:cs/>
        </w:rPr>
        <w:t>๑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.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อธิบายหลักการ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กระบวนการเกี่ยวกับระเบียนการเงิน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การทำงบประมาณ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บันทึกระบบบัญชี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ขั้นตอนการ</w:t>
      </w:r>
    </w:p>
    <w:p w:rsidR="00A4104A" w:rsidRPr="00C66ADA" w:rsidRDefault="00A4104A" w:rsidP="00C66ADA">
      <w:pPr>
        <w:pStyle w:val="a8"/>
        <w:rPr>
          <w:rFonts w:ascii="TH SarabunPSK" w:hAnsi="TH SarabunPSK" w:cs="TH SarabunPSK"/>
          <w:sz w:val="32"/>
          <w:szCs w:val="32"/>
        </w:rPr>
      </w:pPr>
      <w:r w:rsidRPr="00C66ADA">
        <w:rPr>
          <w:rFonts w:ascii="TH SarabunPSK" w:hAnsi="TH SarabunPSK" w:cs="TH SarabunPSK"/>
          <w:sz w:val="32"/>
          <w:szCs w:val="32"/>
          <w:cs/>
        </w:rPr>
        <w:t>บันทึกบัญชี</w:t>
      </w:r>
      <w:r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Pr="00C66ADA">
        <w:rPr>
          <w:rFonts w:ascii="TH SarabunPSK" w:hAnsi="TH SarabunPSK" w:cs="TH SarabunPSK"/>
          <w:sz w:val="32"/>
          <w:szCs w:val="32"/>
          <w:cs/>
        </w:rPr>
        <w:t>การบันทึกเงินสด</w:t>
      </w:r>
      <w:r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Pr="00C66ADA">
        <w:rPr>
          <w:rFonts w:ascii="TH SarabunPSK" w:hAnsi="TH SarabunPSK" w:cs="TH SarabunPSK"/>
          <w:sz w:val="32"/>
          <w:szCs w:val="32"/>
          <w:cs/>
        </w:rPr>
        <w:t>การทำบัญชีราย</w:t>
      </w:r>
      <w:r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Pr="00C66ADA">
        <w:rPr>
          <w:rFonts w:ascii="TH SarabunPSK" w:hAnsi="TH SarabunPSK" w:cs="TH SarabunPSK"/>
          <w:sz w:val="32"/>
          <w:szCs w:val="32"/>
          <w:cs/>
        </w:rPr>
        <w:t>การทำงบรายได้</w:t>
      </w:r>
      <w:r w:rsidRPr="00C66ADA">
        <w:rPr>
          <w:rFonts w:ascii="TH SarabunPSK" w:hAnsi="TH SarabunPSK" w:cs="TH SarabunPSK"/>
          <w:sz w:val="32"/>
          <w:szCs w:val="32"/>
        </w:rPr>
        <w:t xml:space="preserve"> -</w:t>
      </w:r>
      <w:r w:rsidRPr="00C66ADA">
        <w:rPr>
          <w:rFonts w:ascii="TH SarabunPSK" w:hAnsi="TH SarabunPSK" w:cs="TH SarabunPSK"/>
          <w:sz w:val="32"/>
          <w:szCs w:val="32"/>
          <w:cs/>
        </w:rPr>
        <w:t>รายจ่าย</w:t>
      </w:r>
    </w:p>
    <w:p w:rsidR="00A4104A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C66ADA">
        <w:rPr>
          <w:rFonts w:ascii="TH SarabunPSK" w:hAnsi="TH SarabunPSK" w:cs="TH SarabunPSK"/>
          <w:sz w:val="32"/>
          <w:szCs w:val="32"/>
          <w:cs/>
        </w:rPr>
        <w:t>๒</w:t>
      </w:r>
      <w:r w:rsidR="00A4104A" w:rsidRPr="00C66ADA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ทักษะ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เจตคติที่ดีและประสบการณ์ในงานอาชีพ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ในการทำระเบียนการเงิน</w:t>
      </w:r>
    </w:p>
    <w:p w:rsidR="00A4104A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C66ADA">
        <w:rPr>
          <w:rFonts w:ascii="TH SarabunPSK" w:hAnsi="TH SarabunPSK" w:cs="TH SarabunPSK"/>
          <w:sz w:val="32"/>
          <w:szCs w:val="32"/>
          <w:cs/>
        </w:rPr>
        <w:t>๓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.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มีความรู้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ทักษะ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มีความมุ่งมั่นในการทำงานและต่ออาชีพ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มีวินัยในการทำงาน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มีเจตคติที่ดี</w:t>
      </w:r>
    </w:p>
    <w:p w:rsidR="00A4104A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C66ADA">
        <w:rPr>
          <w:rFonts w:ascii="TH SarabunPSK" w:hAnsi="TH SarabunPSK" w:cs="TH SarabunPSK"/>
          <w:sz w:val="32"/>
          <w:szCs w:val="32"/>
          <w:cs/>
        </w:rPr>
        <w:t>๔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.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นักเรียนปฏิบัติเกี่ยวกับการทำงานเบียนการเงินได้อย่างถูกต้อง</w:t>
      </w:r>
    </w:p>
    <w:p w:rsidR="00A4104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C66ADA">
        <w:rPr>
          <w:rFonts w:ascii="TH SarabunPSK" w:hAnsi="TH SarabunPSK" w:cs="TH SarabunPSK"/>
          <w:sz w:val="32"/>
          <w:szCs w:val="32"/>
          <w:cs/>
        </w:rPr>
        <w:t>๕</w:t>
      </w:r>
      <w:r w:rsidR="00A4104A" w:rsidRPr="00C66ADA">
        <w:rPr>
          <w:rFonts w:ascii="TH SarabunPSK" w:hAnsi="TH SarabunPSK" w:cs="TH SarabunPSK"/>
          <w:sz w:val="32"/>
          <w:szCs w:val="32"/>
        </w:rPr>
        <w:t xml:space="preserve">.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นักเรียนสามารถปฏิบัติงานการลงบัญชีได้ถูกต้อง</w:t>
      </w:r>
    </w:p>
    <w:p w:rsidR="00C66ADA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</w:p>
    <w:p w:rsidR="00A4104A" w:rsidRPr="00C66ADA" w:rsidRDefault="00A4104A" w:rsidP="00C66ADA">
      <w:pPr>
        <w:pStyle w:val="a8"/>
        <w:rPr>
          <w:rFonts w:ascii="TH SarabunPSK" w:hAnsi="TH SarabunPSK" w:cs="TH SarabunPSK"/>
          <w:sz w:val="32"/>
          <w:szCs w:val="32"/>
        </w:rPr>
      </w:pPr>
      <w:r w:rsidRPr="00C66ADA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C66ADA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C66ADA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</w:t>
      </w:r>
      <w:r w:rsidR="00740209" w:rsidRPr="00C66ADA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๕</w:t>
      </w:r>
      <w:r w:rsidRPr="00C66ADA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C66ADA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</w:t>
      </w:r>
      <w:r w:rsidR="00C66ADA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น</w:t>
      </w:r>
      <w:r w:rsidRPr="00C66ADA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รู้</w:t>
      </w:r>
    </w:p>
    <w:p w:rsidR="00A4104A" w:rsidRPr="00C66ADA" w:rsidRDefault="00A4104A" w:rsidP="00C66ADA">
      <w:pPr>
        <w:pStyle w:val="a8"/>
        <w:rPr>
          <w:rFonts w:ascii="TH SarabunPSK" w:hAnsi="TH SarabunPSK" w:cs="TH SarabunPSK"/>
          <w:sz w:val="32"/>
          <w:szCs w:val="32"/>
        </w:rPr>
      </w:pPr>
    </w:p>
    <w:p w:rsidR="00A4104A" w:rsidRDefault="00A4104A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A4104A" w:rsidRDefault="00A4104A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A4104A" w:rsidRDefault="00A4104A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A4104A" w:rsidRDefault="00A4104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A4104A" w:rsidRDefault="00A4104A" w:rsidP="00A4104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A4104A" w:rsidRPr="005B18FD" w:rsidRDefault="00A4104A" w:rsidP="00A4104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4104A" w:rsidRPr="005B18FD" w:rsidRDefault="00A4104A" w:rsidP="00A4104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๕๓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ธุรกิจท่องเที่ยว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A4104A" w:rsidRPr="005B18FD" w:rsidRDefault="00A4104A" w:rsidP="00A4104A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A4104A" w:rsidRDefault="00A4104A" w:rsidP="00A4104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4104A" w:rsidRPr="00C66ADA" w:rsidRDefault="00C66ADA" w:rsidP="00C66AD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C66ADA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ศึกษา  ความหมาย ความสำคัญ ลักษณะและองค์ประกอบของการท่องเที่ยว ประเภทของทรัพยากร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>การท่องเที่ยว แหล่งท่องเที่ยวธรรมชาติ แหล่งท่องเที่ยวประวัติศาสตร์โบราณสถานและโบราณวัตถุ แหล่งท่องเที่ยวศิลปวัฒนธรรม ประเพณีและกิจกรรม แหล่งท่องเที่ยวมรดกโลกของประเทศไทย แหล่งท่องเที่ยวชายแดนของประเทศไทย  การท่องเที่ยวเชิงนิเวศ สิ่งแวดล้อมและระบบนิเวศ  นโยบายส่งเสริมการท่องเที่ยว ธุรกิจท่องเที่ยว</w:t>
      </w:r>
    </w:p>
    <w:p w:rsidR="00A4104A" w:rsidRPr="00C66ADA" w:rsidRDefault="00C66ADA" w:rsidP="00C66ADA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โดยใช้กระบวนการเรียนรู้ จากการใช้คำถามประกอบคำอธิบาย การค้นคว้า การนำเสนอทรัพยากรท่องเที่ยวประเภทต่าง ๆ  การระดมความคิดเห็น กระบวนการวางแผนการพัฒนาเพื่อส่งเสริมการท่องเที่ยว  สามารถจัดทำรายการท่องเที่ยวที่มีประสิทธิภาพได้ กระบวนการเรียนการสอนมุ่งเน้นให้ผู้เรียน 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A4104A" w:rsidRPr="00C66ADA">
        <w:rPr>
          <w:rFonts w:ascii="TH SarabunPSK" w:hAnsi="TH SarabunPSK" w:cs="TH SarabunPSK"/>
          <w:sz w:val="32"/>
          <w:szCs w:val="32"/>
          <w:cs/>
        </w:rPr>
        <w:t xml:space="preserve">มีความมุ่งมั่นในการทำงาน มีกระบวนการทำงานเป็นขั้นตอน ใฝ่เรียนรู้   นำความรู้ไปใช้ในการศึกษาต่อ และการอาชีพในอนาคต  </w:t>
      </w:r>
    </w:p>
    <w:p w:rsidR="00A4104A" w:rsidRPr="00F3730B" w:rsidRDefault="00A4104A" w:rsidP="00A4104A">
      <w:pPr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A4104A" w:rsidRDefault="00A4104A" w:rsidP="00A4104A">
      <w:pPr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F3730B">
        <w:rPr>
          <w:rFonts w:ascii="TH SarabunPSK" w:eastAsia="Calibri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66ADA" w:rsidRPr="00F3730B" w:rsidRDefault="00C66ADA" w:rsidP="00A4104A">
      <w:pPr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A4104A" w:rsidRPr="00F3730B" w:rsidRDefault="00C66ADA" w:rsidP="00C66ADA">
      <w:pPr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๑. </w:t>
      </w:r>
      <w:r w:rsidR="00A4104A" w:rsidRPr="00F3730B">
        <w:rPr>
          <w:rFonts w:ascii="TH SarabunPSK" w:eastAsia="Calibri" w:hAnsi="TH SarabunPSK" w:cs="TH SarabunPSK"/>
          <w:sz w:val="32"/>
          <w:szCs w:val="32"/>
          <w:cs/>
        </w:rPr>
        <w:t>อธิบายความสำคัญและองค์ประกอบของการท่องเที่ยวได้</w:t>
      </w:r>
    </w:p>
    <w:p w:rsidR="00A4104A" w:rsidRPr="00F3730B" w:rsidRDefault="00C66ADA" w:rsidP="00C66ADA">
      <w:pPr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๒. </w:t>
      </w:r>
      <w:r w:rsidR="00A4104A" w:rsidRPr="00F3730B">
        <w:rPr>
          <w:rFonts w:ascii="TH SarabunPSK" w:eastAsia="Calibri" w:hAnsi="TH SarabunPSK" w:cs="TH SarabunPSK"/>
          <w:sz w:val="32"/>
          <w:szCs w:val="32"/>
          <w:cs/>
        </w:rPr>
        <w:t xml:space="preserve">อธิบายประเภทของทรัพยากรการท่องเที่ยว การท่องเชี่ยวเชิงนิเวศ สิ่งแวดล้อมและระบบนิเวศ และนำเสนอแหล่งท่องเที่ยวประเภทต่าง ๆได้    </w:t>
      </w:r>
    </w:p>
    <w:p w:rsidR="00A4104A" w:rsidRPr="00F3730B" w:rsidRDefault="00C66ADA" w:rsidP="00C66ADA">
      <w:pPr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๓. </w:t>
      </w:r>
      <w:r w:rsidR="00A4104A" w:rsidRPr="00F3730B">
        <w:rPr>
          <w:rFonts w:ascii="TH SarabunPSK" w:eastAsia="Calibri" w:hAnsi="TH SarabunPSK" w:cs="TH SarabunPSK"/>
          <w:sz w:val="32"/>
          <w:szCs w:val="32"/>
          <w:cs/>
        </w:rPr>
        <w:t>วางแผนการพัฒนาเพื่อส่งเสริมการท่องเที่ยวได้</w:t>
      </w:r>
    </w:p>
    <w:p w:rsidR="00A4104A" w:rsidRPr="00F3730B" w:rsidRDefault="00C66ADA" w:rsidP="00C66ADA">
      <w:pPr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๔. </w:t>
      </w:r>
      <w:r w:rsidR="00A4104A" w:rsidRPr="00F3730B">
        <w:rPr>
          <w:rFonts w:ascii="TH SarabunPSK" w:eastAsia="Calibri" w:hAnsi="TH SarabunPSK" w:cs="TH SarabunPSK"/>
          <w:sz w:val="32"/>
          <w:szCs w:val="32"/>
          <w:cs/>
        </w:rPr>
        <w:t>วางแผนและจัดรายการนำเที่ยวได้</w:t>
      </w:r>
    </w:p>
    <w:p w:rsidR="00A4104A" w:rsidRPr="00F3730B" w:rsidRDefault="00A4104A" w:rsidP="00A4104A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A4104A" w:rsidRPr="00F3730B" w:rsidRDefault="00A4104A" w:rsidP="00A4104A">
      <w:pPr>
        <w:rPr>
          <w:rFonts w:ascii="TH SarabunPSK" w:eastAsia="Calibri" w:hAnsi="TH SarabunPSK" w:cs="TH SarabunPSK"/>
          <w:cs/>
        </w:rPr>
      </w:pPr>
      <w:r w:rsidRPr="00F3730B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รวมทั้งหมด   </w:t>
      </w:r>
      <w:r w:rsidR="00740209">
        <w:rPr>
          <w:rFonts w:ascii="TH SarabunPSK" w:eastAsia="Calibri" w:hAnsi="TH SarabunPSK" w:cs="TH SarabunPSK"/>
          <w:b/>
          <w:bCs/>
          <w:sz w:val="32"/>
          <w:szCs w:val="32"/>
          <w:cs/>
        </w:rPr>
        <w:t>๔</w:t>
      </w:r>
      <w:r w:rsidR="00C66ADA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  <w:r w:rsidRPr="00F3730B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A4104A" w:rsidRDefault="00A4104A" w:rsidP="00A4104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4104A" w:rsidRDefault="00A4104A" w:rsidP="00A4104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4104A" w:rsidRDefault="00A4104A" w:rsidP="00A4104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4104A" w:rsidRDefault="00A4104A" w:rsidP="00A4104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4104A" w:rsidRDefault="00A4104A" w:rsidP="00A4104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4104A" w:rsidRDefault="00A4104A" w:rsidP="00A4104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66ADA" w:rsidRDefault="00C66ADA" w:rsidP="00A4104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66ADA" w:rsidRDefault="00C66ADA" w:rsidP="00A4104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66ADA" w:rsidRDefault="00C66ADA" w:rsidP="00A4104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66ADA" w:rsidRDefault="00C66ADA" w:rsidP="00A4104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A4104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A4104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A4104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A4104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A4104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66ADA" w:rsidRDefault="00C66ADA" w:rsidP="00A4104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4104A" w:rsidRDefault="00A4104A" w:rsidP="00A4104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A4104A" w:rsidRPr="005B18FD" w:rsidRDefault="00A4104A" w:rsidP="00A4104A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4104A" w:rsidRPr="005B18FD" w:rsidRDefault="00A4104A" w:rsidP="00A4104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๕๔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ธุรกิจเพื่อสุขภาพ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A4104A" w:rsidRPr="005B18FD" w:rsidRDefault="00A4104A" w:rsidP="00A4104A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A4104A" w:rsidRDefault="00A4104A" w:rsidP="00A4104A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4104A" w:rsidRPr="00F3730B" w:rsidRDefault="00A4104A" w:rsidP="00A4104A">
      <w:pPr>
        <w:ind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F3730B">
        <w:rPr>
          <w:rFonts w:ascii="TH SarabunPSK" w:eastAsia="Calibri" w:hAnsi="TH SarabunPSK" w:cs="TH SarabunPSK"/>
          <w:sz w:val="32"/>
          <w:szCs w:val="32"/>
          <w:cs/>
        </w:rPr>
        <w:t>ศึกษา  บทบาทของธุรกิจเพื่อสุขภาพ ประเภท รูปแบบและการดำเนินธ</w:t>
      </w:r>
      <w:r w:rsidR="004B2CA9">
        <w:rPr>
          <w:rFonts w:ascii="TH SarabunPSK" w:eastAsia="Calibri" w:hAnsi="TH SarabunPSK" w:cs="TH SarabunPSK"/>
          <w:sz w:val="32"/>
          <w:szCs w:val="32"/>
          <w:cs/>
        </w:rPr>
        <w:t>ุรกิจเพื่อสุขภาพ</w:t>
      </w:r>
      <w:r w:rsidRPr="00F3730B">
        <w:rPr>
          <w:rFonts w:ascii="TH SarabunPSK" w:eastAsia="Calibri" w:hAnsi="TH SarabunPSK" w:cs="TH SarabunPSK"/>
          <w:sz w:val="32"/>
          <w:szCs w:val="32"/>
          <w:cs/>
        </w:rPr>
        <w:t>การบริหารจัดการสปา ธุรกิจผลิตภัณฑ์เพื่อสุขภาพ การเสริมสร้างคุณภาพของการบริการ  จริยธรรมทางธุรกิจการบริการ ตลอดจนกฎหมายที่เกี่ยวข้องกับธุรกิจเพื่อสุขภาพ</w:t>
      </w:r>
    </w:p>
    <w:p w:rsidR="00A4104A" w:rsidRPr="00F3730B" w:rsidRDefault="00A4104A" w:rsidP="00A4104A">
      <w:pPr>
        <w:ind w:firstLine="720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F3730B">
        <w:rPr>
          <w:rFonts w:ascii="TH SarabunPSK" w:eastAsia="Calibri" w:hAnsi="TH SarabunPSK" w:cs="TH SarabunPSK"/>
          <w:sz w:val="32"/>
          <w:szCs w:val="32"/>
          <w:cs/>
        </w:rPr>
        <w:t xml:space="preserve">โดยใช้กระบวนการเรียนรู้ จากการใช้คำถามประกอบคำอธิบาย การค้นคว้า การระดมความคิดเห็น </w:t>
      </w:r>
      <w:r w:rsidR="004B2CA9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</w:t>
      </w:r>
      <w:r w:rsidRPr="00F3730B">
        <w:rPr>
          <w:rFonts w:ascii="TH SarabunPSK" w:eastAsia="Calibri" w:hAnsi="TH SarabunPSK" w:cs="TH SarabunPSK"/>
          <w:sz w:val="32"/>
          <w:szCs w:val="32"/>
          <w:cs/>
        </w:rPr>
        <w:t>การจัดทำรายงานศึกษาธุรกิจเพื่อสุขภาพ  และการนำเสนอเพื่อเชื่อมโยงการคิดให้เป็นระบบ  เป็นความรู้พื้นฐานในการประกอบอาชีพทางธุรกิจเพื่อสุขภาพ และการทำธุรกิจเพื่อสุขภาพในยุคโลกาภิวัฒน์</w:t>
      </w:r>
      <w:r w:rsidRPr="00F3730B">
        <w:rPr>
          <w:rFonts w:ascii="TH SarabunPSK" w:eastAsia="Calibri" w:hAnsi="TH SarabunPSK" w:cs="TH SarabunPSK"/>
          <w:sz w:val="32"/>
          <w:szCs w:val="32"/>
          <w:cs/>
        </w:rPr>
        <w:br/>
        <w:t xml:space="preserve"> </w:t>
      </w:r>
      <w:r w:rsidR="00D31EB2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</w:t>
      </w:r>
      <w:r w:rsidRPr="00F3730B">
        <w:rPr>
          <w:rFonts w:ascii="TH SarabunPSK" w:eastAsia="Calibri" w:hAnsi="TH SarabunPSK" w:cs="TH SarabunPSK"/>
          <w:sz w:val="32"/>
          <w:szCs w:val="32"/>
          <w:cs/>
        </w:rPr>
        <w:t xml:space="preserve">มีความรู้เรื่องจริยธรรมทางธุรกิจการบริการ   มีความมุ่งมั่นในการทำงาน ใฝ่เรียนรู้   นำความรู้ไปใช้ในการศึกษาต่อ และการอาชีพในอนาคต  </w:t>
      </w:r>
    </w:p>
    <w:p w:rsidR="00A4104A" w:rsidRPr="00F3730B" w:rsidRDefault="00A4104A" w:rsidP="00A4104A">
      <w:pPr>
        <w:rPr>
          <w:rFonts w:ascii="TH SarabunPSK" w:eastAsia="Calibri" w:hAnsi="TH SarabunPSK" w:cs="TH SarabunPSK"/>
          <w:sz w:val="32"/>
          <w:szCs w:val="32"/>
        </w:rPr>
      </w:pPr>
    </w:p>
    <w:p w:rsidR="00A4104A" w:rsidRDefault="00A4104A" w:rsidP="00A4104A">
      <w:pPr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F3730B">
        <w:rPr>
          <w:rFonts w:ascii="TH SarabunPSK" w:eastAsia="Calibri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66ADA" w:rsidRPr="00F3730B" w:rsidRDefault="00C66ADA" w:rsidP="00A4104A">
      <w:pPr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A4104A" w:rsidRPr="00F3730B" w:rsidRDefault="00C66ADA" w:rsidP="00C66ADA">
      <w:pPr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๑. </w:t>
      </w:r>
      <w:r w:rsidR="00A4104A" w:rsidRPr="00F3730B">
        <w:rPr>
          <w:rFonts w:ascii="TH SarabunPSK" w:eastAsia="Calibri" w:hAnsi="TH SarabunPSK" w:cs="TH SarabunPSK"/>
          <w:sz w:val="32"/>
          <w:szCs w:val="32"/>
          <w:cs/>
        </w:rPr>
        <w:t>อธิบายขอบข่าย แนวคิด  ความหมาย  ความสำคัญของธุรกิจเพื่อสุขภาพได้</w:t>
      </w:r>
    </w:p>
    <w:p w:rsidR="00A4104A" w:rsidRPr="00F3730B" w:rsidRDefault="00C66ADA" w:rsidP="00C66ADA">
      <w:pPr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ab/>
        <w:t xml:space="preserve">๒. </w:t>
      </w:r>
      <w:r w:rsidR="00A4104A" w:rsidRPr="00F3730B">
        <w:rPr>
          <w:rFonts w:ascii="TH SarabunPSK" w:eastAsia="Calibri" w:hAnsi="TH SarabunPSK" w:cs="TH SarabunPSK"/>
          <w:sz w:val="32"/>
          <w:szCs w:val="32"/>
          <w:cs/>
        </w:rPr>
        <w:t>อธิบายประเภทของธุรกิจเพื่อสุขภาพ  การบริหารจัดการสปา ได้</w:t>
      </w:r>
    </w:p>
    <w:p w:rsidR="00A4104A" w:rsidRPr="00F3730B" w:rsidRDefault="00C66ADA" w:rsidP="00C66ADA">
      <w:pPr>
        <w:rPr>
          <w:rFonts w:ascii="TH SarabunPSK" w:eastAsia="Calibri" w:hAnsi="TH SarabunPSK" w:cs="TH SarabunPSK" w:hint="cs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๓. </w:t>
      </w:r>
      <w:r w:rsidR="00A4104A" w:rsidRPr="00F3730B">
        <w:rPr>
          <w:rFonts w:ascii="TH SarabunPSK" w:eastAsia="Calibri" w:hAnsi="TH SarabunPSK" w:cs="TH SarabunPSK"/>
          <w:sz w:val="32"/>
          <w:szCs w:val="32"/>
          <w:cs/>
        </w:rPr>
        <w:t>ศึกษา อธิบาย กฎหมาย/พระราชบัญญัติการประกอบโรคศิลป</w:t>
      </w:r>
      <w:r w:rsidR="003D2638">
        <w:rPr>
          <w:rFonts w:ascii="TH SarabunPSK" w:eastAsia="Calibri" w:hAnsi="TH SarabunPSK" w:cs="TH SarabunPSK" w:hint="cs"/>
          <w:sz w:val="32"/>
          <w:szCs w:val="32"/>
          <w:cs/>
        </w:rPr>
        <w:t>์</w:t>
      </w:r>
    </w:p>
    <w:p w:rsidR="00A4104A" w:rsidRPr="00F3730B" w:rsidRDefault="00C66ADA" w:rsidP="00C66ADA">
      <w:pPr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๔. </w:t>
      </w:r>
      <w:r w:rsidR="00A4104A" w:rsidRPr="00F3730B">
        <w:rPr>
          <w:rFonts w:ascii="TH SarabunPSK" w:eastAsia="Calibri" w:hAnsi="TH SarabunPSK" w:cs="TH SarabunPSK"/>
          <w:sz w:val="32"/>
          <w:szCs w:val="32"/>
          <w:cs/>
        </w:rPr>
        <w:t>จำแนกธุรกิจผลิตภัณฑ์เพื่อสุขภาพได้</w:t>
      </w:r>
    </w:p>
    <w:p w:rsidR="00A4104A" w:rsidRPr="00F3730B" w:rsidRDefault="00C66ADA" w:rsidP="00C66ADA">
      <w:pPr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๕. </w:t>
      </w:r>
      <w:r w:rsidR="00A4104A" w:rsidRPr="00F3730B">
        <w:rPr>
          <w:rFonts w:ascii="TH SarabunPSK" w:eastAsia="Calibri" w:hAnsi="TH SarabunPSK" w:cs="TH SarabunPSK"/>
          <w:sz w:val="32"/>
          <w:szCs w:val="32"/>
          <w:cs/>
        </w:rPr>
        <w:t>จัดทำรายงานและนำเสนอเกี่ยวกับการทำธุรกิจเพื่อสุขภาพได้</w:t>
      </w:r>
    </w:p>
    <w:p w:rsidR="00A4104A" w:rsidRPr="00F3730B" w:rsidRDefault="00A4104A" w:rsidP="00A4104A">
      <w:pPr>
        <w:rPr>
          <w:rFonts w:ascii="TH SarabunPSK" w:eastAsia="Calibri" w:hAnsi="TH SarabunPSK" w:cs="TH SarabunPSK"/>
          <w:sz w:val="32"/>
          <w:szCs w:val="32"/>
        </w:rPr>
      </w:pPr>
    </w:p>
    <w:p w:rsidR="00A4104A" w:rsidRPr="00F3730B" w:rsidRDefault="00A4104A" w:rsidP="00A4104A">
      <w:pPr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F3730B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รวมทั้งหมด   </w:t>
      </w:r>
      <w:r w:rsidR="00740209">
        <w:rPr>
          <w:rFonts w:ascii="TH SarabunPSK" w:eastAsia="Calibri" w:hAnsi="TH SarabunPSK" w:cs="TH SarabunPSK"/>
          <w:b/>
          <w:bCs/>
          <w:sz w:val="32"/>
          <w:szCs w:val="32"/>
          <w:cs/>
        </w:rPr>
        <w:t>๕</w:t>
      </w:r>
      <w:r w:rsidRPr="00F3730B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  ผลการเรียนรู้</w:t>
      </w:r>
    </w:p>
    <w:p w:rsidR="00A4104A" w:rsidRDefault="00A4104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B2CA9" w:rsidRDefault="004B2CA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867A5F" w:rsidRDefault="00867A5F" w:rsidP="00867A5F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867A5F" w:rsidRPr="005B18FD" w:rsidRDefault="00867A5F" w:rsidP="00867A5F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67A5F" w:rsidRPr="005B18FD" w:rsidRDefault="00867A5F" w:rsidP="00867A5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๕๕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การเลือกซื้อสินค้าและบริการ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 w:rsidR="00C66ADA">
        <w:rPr>
          <w:rFonts w:ascii="TH SarabunPSK" w:hAnsi="TH SarabunPSK" w:cs="TH SarabunPSK"/>
          <w:b/>
          <w:bCs/>
          <w:sz w:val="32"/>
          <w:szCs w:val="32"/>
        </w:rPr>
        <w:t xml:space="preserve">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867A5F" w:rsidRPr="005B18FD" w:rsidRDefault="00867A5F" w:rsidP="00867A5F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867A5F" w:rsidRDefault="00867A5F" w:rsidP="00867A5F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67A5F" w:rsidRPr="00C66ADA" w:rsidRDefault="00C66ADA" w:rsidP="00C66AD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ศึกษาความหมาย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ความสำคัญ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ประโยชน์ของการเลือกซื้อสินค้าและบริการ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เรียนรู้หลักการ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วิธีการ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ขั้นตอนกระบวนการทำงานด้านเลือกซื้อสินค้าและบริการ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การเลือกซื้อสินค้าและบริการตามหลักเศรษฐกิจพอเพียง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การนำการมาตรฐานมาเลือกซื้อวัสดุ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อุปกรณ์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การใช้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การบำรุงรักษา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เก็บ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ซ่อมแซม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เครื่องใช้ในบ้าน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การนำเทคโนโลยีที่ทันสมัยมาประยุกต์ใช้ในการเลือกซื้อสินค้าและบริการ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</w:p>
    <w:p w:rsidR="00867A5F" w:rsidRPr="00C66ADA" w:rsidRDefault="00C66ADA" w:rsidP="00C66AD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ฝึกปฏิบัติ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การวางแผนการเลือกซื้อสินค้าและบริการที่ได้มาตรฐาน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การร้องเรียนสิทธิผู้บริโภคต่อหน่วยงานที่เกี่ยวข้องกับการคุ้มครองสิทธิผู้บริโภค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การใช้เทคโนโลยีในการสืบค้นข้อมูลและการร้องเรียนผ่านระบบเครือข่าย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หากได้สินค้าไม่ได้มาตรฐาน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</w:p>
    <w:p w:rsidR="00867A5F" w:rsidRDefault="00C66ADA" w:rsidP="00C66AD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เพื่อให้มีความรู้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มีทักษะในการเลือกซื้อสินค้าและบริการ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แสวงหาความรู้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นำเทคโนโลยีมาประยุกต์ใช้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บนพื้นฐานของการมีคุณธรรมจริยธรรมและคุณลักษณะอันพึงประสงค์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</w:p>
    <w:p w:rsidR="00C66ADA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</w:p>
    <w:p w:rsidR="00867A5F" w:rsidRPr="00C66ADA" w:rsidRDefault="00867A5F" w:rsidP="00C66ADA">
      <w:pPr>
        <w:pStyle w:val="a8"/>
        <w:rPr>
          <w:rFonts w:ascii="TH SarabunPSK" w:hAnsi="TH SarabunPSK" w:cs="TH SarabunPSK"/>
          <w:sz w:val="32"/>
          <w:szCs w:val="32"/>
        </w:rPr>
      </w:pPr>
      <w:r w:rsidRPr="00C66AD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C66AD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867A5F" w:rsidRPr="00C66ADA" w:rsidRDefault="00867A5F" w:rsidP="00C66ADA">
      <w:pPr>
        <w:pStyle w:val="a8"/>
        <w:rPr>
          <w:rFonts w:ascii="TH SarabunPSK" w:hAnsi="TH SarabunPSK" w:cs="TH SarabunPSK"/>
          <w:sz w:val="32"/>
          <w:szCs w:val="32"/>
        </w:rPr>
      </w:pPr>
    </w:p>
    <w:p w:rsidR="00867A5F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๑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.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ทักษะในการเลือกซื้อสินค้าและบริการ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</w:p>
    <w:p w:rsidR="00867A5F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๒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.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นำความรู้เรื่องสิทธิคุ้มครองผู้บริโภคมาใช้ในชีวิตประจำวัน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</w:p>
    <w:p w:rsidR="00867A5F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๓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. </w:t>
      </w:r>
      <w:r w:rsidR="00867A5F" w:rsidRPr="00C66ADA">
        <w:rPr>
          <w:rFonts w:ascii="TH SarabunPSK" w:hAnsi="TH SarabunPSK" w:cs="TH SarabunPSK"/>
          <w:sz w:val="32"/>
          <w:szCs w:val="32"/>
          <w:cs/>
        </w:rPr>
        <w:t>มีทักษะในการร้องเรียนในกรณีที่ไม่ได้รับความเป็นธรรมจากการซื้อสินค้าและบริการ</w:t>
      </w:r>
      <w:r w:rsidR="00867A5F" w:rsidRPr="00C66ADA">
        <w:rPr>
          <w:rFonts w:ascii="TH SarabunPSK" w:hAnsi="TH SarabunPSK" w:cs="TH SarabunPSK"/>
          <w:sz w:val="32"/>
          <w:szCs w:val="32"/>
        </w:rPr>
        <w:t xml:space="preserve"> </w:t>
      </w:r>
    </w:p>
    <w:p w:rsidR="00867A5F" w:rsidRPr="00C66ADA" w:rsidRDefault="00867A5F" w:rsidP="00C66ADA">
      <w:pPr>
        <w:pStyle w:val="a8"/>
        <w:rPr>
          <w:rFonts w:ascii="TH SarabunPSK" w:hAnsi="TH SarabunPSK" w:cs="TH SarabunPSK"/>
          <w:sz w:val="32"/>
          <w:szCs w:val="32"/>
        </w:rPr>
      </w:pPr>
    </w:p>
    <w:p w:rsidR="00A4104A" w:rsidRPr="00C66ADA" w:rsidRDefault="00867A5F" w:rsidP="00C66ADA">
      <w:pPr>
        <w:pStyle w:val="a8"/>
        <w:rPr>
          <w:rFonts w:ascii="TH SarabunPSK" w:hAnsi="TH SarabunPSK" w:cs="TH SarabunPSK"/>
          <w:sz w:val="32"/>
          <w:szCs w:val="32"/>
        </w:rPr>
      </w:pPr>
      <w:r w:rsidRPr="00C66AD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 w:rsidR="00C66ADA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C66ADA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C66ADA">
        <w:rPr>
          <w:rFonts w:ascii="TH SarabunPSK" w:eastAsia="Times New Roman" w:hAnsi="TH SarabunPSK" w:cs="TH SarabunPSK"/>
          <w:sz w:val="32"/>
          <w:szCs w:val="32"/>
          <w:cs/>
        </w:rPr>
        <w:t>๓</w:t>
      </w:r>
      <w:r w:rsidRPr="00C66ADA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C66ADA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C66AD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60994" w:rsidRPr="00C66ADA" w:rsidRDefault="00E60994" w:rsidP="00C66ADA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24232F" w:rsidRDefault="0024232F" w:rsidP="00C66ADA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307288" w:rsidRDefault="00307288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9C5A76" w:rsidRDefault="009C5A76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9C5A76" w:rsidRDefault="009C5A76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9C5A76" w:rsidRDefault="009C5A76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9C5A76" w:rsidRDefault="009C5A76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9C5A76" w:rsidRDefault="009C5A76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9C5A76" w:rsidRDefault="009C5A76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9C5A76" w:rsidRDefault="009C5A76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9C5A76" w:rsidRDefault="009C5A76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9C5A76" w:rsidRDefault="009C5A76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9C5A76" w:rsidRDefault="009C5A76" w:rsidP="00C66ADA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C66ADA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C66ADA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C66ADA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C66ADA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AD7A5E" w:rsidRDefault="00AD7A5E" w:rsidP="00AD7A5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AD7A5E" w:rsidRPr="005B18FD" w:rsidRDefault="00AD7A5E" w:rsidP="00AD7A5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D7A5E" w:rsidRPr="005B18FD" w:rsidRDefault="00AD7A5E" w:rsidP="00AD7A5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๕๖</w:t>
      </w:r>
      <w:r w:rsidR="009C5A7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คอมพิวเตอร์และสารสนเทศ</w:t>
      </w:r>
      <w:r w:rsidR="000B743B">
        <w:rPr>
          <w:rFonts w:ascii="TH SarabunPSK" w:hAnsi="TH SarabunPSK" w:cs="TH SarabunPSK" w:hint="cs"/>
          <w:b/>
          <w:bCs/>
          <w:sz w:val="32"/>
          <w:szCs w:val="32"/>
          <w:cs/>
        </w:rPr>
        <w:t>เพื่อ</w:t>
      </w:r>
      <w:r w:rsidR="009C5A76">
        <w:rPr>
          <w:rFonts w:ascii="TH SarabunPSK" w:hAnsi="TH SarabunPSK" w:cs="TH SarabunPSK" w:hint="cs"/>
          <w:b/>
          <w:bCs/>
          <w:sz w:val="32"/>
          <w:szCs w:val="32"/>
          <w:cs/>
        </w:rPr>
        <w:t>งานอาชีพ</w:t>
      </w:r>
      <w:r w:rsidRPr="0027274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="000B743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AD7A5E" w:rsidRPr="005B18FD" w:rsidRDefault="00AD7A5E" w:rsidP="00AD7A5E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0B743B" w:rsidRDefault="000B743B" w:rsidP="000B743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B743B" w:rsidRPr="000B743B" w:rsidRDefault="000B743B" w:rsidP="000B743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0B743B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ศึกษาและปฏิบัติเกี่ยวกับการใช้คอมพิวเตอร์และระบบสารสนเทศเพื่องานอาชีพ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การใช้ระบบปฏิบัติการ</w:t>
      </w:r>
    </w:p>
    <w:p w:rsidR="000B743B" w:rsidRPr="000B743B" w:rsidRDefault="000B743B" w:rsidP="000B743B">
      <w:pPr>
        <w:pStyle w:val="a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B743B">
        <w:rPr>
          <w:rFonts w:ascii="TH SarabunPSK" w:hAnsi="TH SarabunPSK" w:cs="TH SarabunPSK"/>
          <w:sz w:val="32"/>
          <w:szCs w:val="32"/>
        </w:rPr>
        <w:t xml:space="preserve">(Windows , Mac , Open source </w:t>
      </w:r>
      <w:r w:rsidRPr="00092A40">
        <w:rPr>
          <w:rFonts w:ascii="TH SarabunPSK" w:eastAsia="AngsanaNew-Bold" w:hAnsi="TH SarabunPSK" w:cs="TH SarabunPSK"/>
          <w:sz w:val="32"/>
          <w:szCs w:val="32"/>
        </w:rPr>
        <w:t xml:space="preserve">OS , </w:t>
      </w:r>
      <w:r w:rsidRPr="00092A40">
        <w:rPr>
          <w:rFonts w:ascii="TH SarabunPSK" w:eastAsia="AngsanaNew-Bold" w:hAnsi="TH SarabunPSK" w:cs="TH SarabunPSK"/>
          <w:sz w:val="32"/>
          <w:szCs w:val="32"/>
          <w:cs/>
        </w:rPr>
        <w:t>ฯลฯ</w:t>
      </w:r>
      <w:r w:rsidRPr="00092A40">
        <w:rPr>
          <w:rFonts w:ascii="TH SarabunPSK" w:eastAsia="AngsanaNew-Bold" w:hAnsi="TH SarabunPSK" w:cs="TH SarabunPSK"/>
          <w:sz w:val="32"/>
          <w:szCs w:val="32"/>
        </w:rPr>
        <w:t xml:space="preserve"> )</w:t>
      </w:r>
      <w:r w:rsidRPr="000B743B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การใช้โปรแกรมประมวลผลคำเพื่อจัดทำเอกสารในงานอาชีพ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การใช้โปรแกรมตาราง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ทำการเพื่อการคำนวณในงานอาชีพ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การใช้โปรแกรมการนำเสนอผลงาน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หรือการใช้โปรแกรมสำเร็จรูป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อื่น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ๆ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ตามลักษณะงานอาชีพ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การใช้อินเทอร์เน็ตสืบค้นข้อมูลเพื่องานอาชีพและการสื่อสารข้อมูลสารสนเทศ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ผลกระทบของการใช้เทคโนโลยีสารสนเทศ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จริยธรรมและความรับผิดชอบในการใช้คอมพิวเตอร์กับระบบสารสนเทศและงานอาชีพ</w:t>
      </w:r>
      <w:r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B743B">
        <w:rPr>
          <w:rFonts w:ascii="TH SarabunPSK" w:hAnsi="TH SarabunPSK" w:cs="TH SarabunPSK"/>
          <w:sz w:val="32"/>
          <w:szCs w:val="32"/>
          <w:cs/>
        </w:rPr>
        <w:t>มีคุณธรรม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จริยธรรมและความรับผิดชอบในการใช้คอมพิวเตอร์กับระบบสารสนเทศ</w:t>
      </w:r>
    </w:p>
    <w:p w:rsidR="000B743B" w:rsidRDefault="000B743B" w:rsidP="000B743B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B743B" w:rsidRPr="00C66ADA" w:rsidRDefault="000B743B" w:rsidP="000B743B">
      <w:pPr>
        <w:pStyle w:val="a8"/>
        <w:rPr>
          <w:rFonts w:ascii="TH SarabunPSK" w:hAnsi="TH SarabunPSK" w:cs="TH SarabunPSK"/>
          <w:sz w:val="32"/>
          <w:szCs w:val="32"/>
        </w:rPr>
      </w:pPr>
      <w:r w:rsidRPr="00C66AD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C66AD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0B743B" w:rsidRDefault="000B743B" w:rsidP="00AD7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Pr="000B743B" w:rsidRDefault="000B743B" w:rsidP="000B743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Pr="000B743B">
        <w:rPr>
          <w:rFonts w:ascii="TH SarabunPSK" w:hAnsi="TH SarabunPSK" w:cs="TH SarabunPSK"/>
          <w:sz w:val="32"/>
          <w:szCs w:val="32"/>
        </w:rPr>
        <w:t xml:space="preserve">. </w:t>
      </w:r>
      <w:r w:rsidRPr="000B743B">
        <w:rPr>
          <w:rFonts w:ascii="TH SarabunPSK" w:hAnsi="TH SarabunPSK" w:cs="TH SarabunPSK"/>
          <w:sz w:val="32"/>
          <w:szCs w:val="32"/>
          <w:cs/>
        </w:rPr>
        <w:t>เข้าใจหลักการและกระบวนการด้านคอมพิวเตอร์และเทคโนโลยีสารสนเทศเพื่องานอาชีพ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การใช้โปรแกรมสำเร็จรูป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การใช้อินเทอร์เน็ตและการสื่อสารข้อมูลสารสนเทศในงานอาชีพ</w:t>
      </w:r>
    </w:p>
    <w:p w:rsidR="000B743B" w:rsidRPr="000B743B" w:rsidRDefault="000B743B" w:rsidP="000B743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Pr="000B743B">
        <w:rPr>
          <w:rFonts w:ascii="TH SarabunPSK" w:hAnsi="TH SarabunPSK" w:cs="TH SarabunPSK"/>
          <w:sz w:val="32"/>
          <w:szCs w:val="32"/>
        </w:rPr>
        <w:t xml:space="preserve">. </w:t>
      </w:r>
      <w:r w:rsidRPr="000B743B">
        <w:rPr>
          <w:rFonts w:ascii="TH SarabunPSK" w:hAnsi="TH SarabunPSK" w:cs="TH SarabunPSK"/>
          <w:sz w:val="32"/>
          <w:szCs w:val="32"/>
          <w:cs/>
        </w:rPr>
        <w:t>สามารถสืบค้นและสื่อสารข้อมูลโดยใช้อินเทอร์เน็ต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ใช้ระบบปฏิบัติการคอมพิวเตอร์และโปรแกรม</w:t>
      </w:r>
    </w:p>
    <w:p w:rsidR="000B743B" w:rsidRPr="000B743B" w:rsidRDefault="000B743B" w:rsidP="000B743B">
      <w:pPr>
        <w:pStyle w:val="a8"/>
        <w:rPr>
          <w:rFonts w:ascii="TH SarabunPSK" w:hAnsi="TH SarabunPSK" w:cs="TH SarabunPSK"/>
          <w:sz w:val="32"/>
          <w:szCs w:val="32"/>
        </w:rPr>
      </w:pPr>
      <w:r w:rsidRPr="000B743B">
        <w:rPr>
          <w:rFonts w:ascii="TH SarabunPSK" w:hAnsi="TH SarabunPSK" w:cs="TH SarabunPSK"/>
          <w:sz w:val="32"/>
          <w:szCs w:val="32"/>
          <w:cs/>
        </w:rPr>
        <w:t>สำเร็จรูปตามลักษณะงานอาชีพ</w:t>
      </w:r>
    </w:p>
    <w:p w:rsidR="000B743B" w:rsidRPr="000B743B" w:rsidRDefault="000B743B" w:rsidP="000B743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๓.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แสดงความรู้เกี่ยวกับหลักการและกระบวนการใช้คอมพิวเตอร์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ระบบสารสนเทศ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ระบบปฏิบัติการ</w:t>
      </w:r>
    </w:p>
    <w:p w:rsidR="000B743B" w:rsidRPr="000B743B" w:rsidRDefault="000B743B" w:rsidP="000B743B">
      <w:pPr>
        <w:pStyle w:val="a8"/>
        <w:rPr>
          <w:rFonts w:ascii="TH SarabunPSK" w:hAnsi="TH SarabunPSK" w:cs="TH SarabunPSK"/>
          <w:sz w:val="32"/>
          <w:szCs w:val="32"/>
        </w:rPr>
      </w:pPr>
      <w:r w:rsidRPr="000B743B">
        <w:rPr>
          <w:rFonts w:ascii="TH SarabunPSK" w:hAnsi="TH SarabunPSK" w:cs="TH SarabunPSK"/>
          <w:sz w:val="32"/>
          <w:szCs w:val="32"/>
          <w:cs/>
        </w:rPr>
        <w:t>โปรแกรมสำเร็จรูปและอินเทอร์เน็ตเพื่องานอาชีพ</w:t>
      </w:r>
    </w:p>
    <w:p w:rsidR="000B743B" w:rsidRPr="000B743B" w:rsidRDefault="000B743B" w:rsidP="000B743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๔.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ใช้ระบบปฏิบัติการในการจัดสภาพแวดล้อมและจัดสรรทรัพยากรต่าง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ๆ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บนเครื่องคอมพิวเตอร์</w:t>
      </w:r>
    </w:p>
    <w:p w:rsidR="000B743B" w:rsidRPr="000B743B" w:rsidRDefault="000B743B" w:rsidP="000B743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Pr="000B743B">
        <w:rPr>
          <w:rFonts w:ascii="TH SarabunPSK" w:hAnsi="TH SarabunPSK" w:cs="TH SarabunPSK"/>
          <w:sz w:val="32"/>
          <w:szCs w:val="32"/>
        </w:rPr>
        <w:t xml:space="preserve">. </w:t>
      </w:r>
      <w:r w:rsidRPr="000B743B">
        <w:rPr>
          <w:rFonts w:ascii="TH SarabunPSK" w:hAnsi="TH SarabunPSK" w:cs="TH SarabunPSK"/>
          <w:sz w:val="32"/>
          <w:szCs w:val="32"/>
          <w:cs/>
        </w:rPr>
        <w:t>ใช้โปรแกรมสำเร็จรูปในงานอาชีพตามลักษณะงาน</w:t>
      </w:r>
    </w:p>
    <w:p w:rsidR="000B743B" w:rsidRPr="000B743B" w:rsidRDefault="000B743B" w:rsidP="000B743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Pr="000B743B">
        <w:rPr>
          <w:rFonts w:ascii="TH SarabunPSK" w:hAnsi="TH SarabunPSK" w:cs="TH SarabunPSK"/>
          <w:sz w:val="32"/>
          <w:szCs w:val="32"/>
        </w:rPr>
        <w:t xml:space="preserve">. </w:t>
      </w:r>
      <w:r w:rsidRPr="000B743B">
        <w:rPr>
          <w:rFonts w:ascii="TH SarabunPSK" w:hAnsi="TH SarabunPSK" w:cs="TH SarabunPSK"/>
          <w:sz w:val="32"/>
          <w:szCs w:val="32"/>
          <w:cs/>
        </w:rPr>
        <w:t>สืบค้นข้อมูลสารสนเทศในงานอาชีพโดยใช้อินเทอร์เน็ต</w:t>
      </w:r>
    </w:p>
    <w:p w:rsidR="000B743B" w:rsidRPr="000B743B" w:rsidRDefault="000B743B" w:rsidP="000B743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Pr="000B743B">
        <w:rPr>
          <w:rFonts w:ascii="TH SarabunPSK" w:hAnsi="TH SarabunPSK" w:cs="TH SarabunPSK"/>
          <w:sz w:val="32"/>
          <w:szCs w:val="32"/>
        </w:rPr>
        <w:t xml:space="preserve">. </w:t>
      </w:r>
      <w:r w:rsidRPr="000B743B">
        <w:rPr>
          <w:rFonts w:ascii="TH SarabunPSK" w:hAnsi="TH SarabunPSK" w:cs="TH SarabunPSK"/>
          <w:sz w:val="32"/>
          <w:szCs w:val="32"/>
          <w:cs/>
        </w:rPr>
        <w:t>สื่อสารข้อมูลสารสนเทศโดยใช้อินเทอร์เน็ต</w:t>
      </w:r>
    </w:p>
    <w:p w:rsidR="009C5A76" w:rsidRDefault="000B743B" w:rsidP="00EB660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๘. </w:t>
      </w:r>
      <w:r w:rsidRPr="000B743B">
        <w:rPr>
          <w:rFonts w:ascii="TH SarabunPSK" w:hAnsi="TH SarabunPSK" w:cs="TH SarabunPSK"/>
          <w:sz w:val="32"/>
          <w:szCs w:val="32"/>
          <w:cs/>
        </w:rPr>
        <w:t>มีคุณธรรม</w:t>
      </w:r>
      <w:r w:rsidRPr="000B743B">
        <w:rPr>
          <w:rFonts w:ascii="TH SarabunPSK" w:hAnsi="TH SarabunPSK" w:cs="TH SarabunPSK"/>
          <w:sz w:val="32"/>
          <w:szCs w:val="32"/>
        </w:rPr>
        <w:t xml:space="preserve"> </w:t>
      </w:r>
      <w:r w:rsidRPr="000B743B">
        <w:rPr>
          <w:rFonts w:ascii="TH SarabunPSK" w:hAnsi="TH SarabunPSK" w:cs="TH SarabunPSK"/>
          <w:sz w:val="32"/>
          <w:szCs w:val="32"/>
          <w:cs/>
        </w:rPr>
        <w:t>จริยธรรมและความรับผิดชอบในการใช้คอมพิวเตอร์กับระบบสารสนเทศ</w:t>
      </w:r>
    </w:p>
    <w:p w:rsidR="009C5A76" w:rsidRDefault="009C5A76" w:rsidP="00EB660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B743B" w:rsidRPr="00C66ADA" w:rsidRDefault="000B743B" w:rsidP="000B743B">
      <w:pPr>
        <w:pStyle w:val="a8"/>
        <w:rPr>
          <w:rFonts w:ascii="TH SarabunPSK" w:hAnsi="TH SarabunPSK" w:cs="TH SarabunPSK"/>
          <w:sz w:val="32"/>
          <w:szCs w:val="32"/>
        </w:rPr>
      </w:pPr>
      <w:r w:rsidRPr="00C66AD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C66ADA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๘</w:t>
      </w:r>
      <w:r w:rsidRPr="00C66ADA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C66AD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9C5A76" w:rsidRDefault="009C5A76" w:rsidP="00EB660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C5A76" w:rsidRDefault="009C5A76" w:rsidP="00EB660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C5A76" w:rsidRDefault="009C5A76" w:rsidP="00EB660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C5A76" w:rsidRDefault="009C5A76" w:rsidP="00EB660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C5A76" w:rsidRDefault="009C5A76" w:rsidP="00EB660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C5A76" w:rsidRDefault="009C5A76" w:rsidP="00EB660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C5A76" w:rsidRDefault="009C5A76" w:rsidP="00EB660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EB660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EB660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EB660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EB660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EB660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B6600" w:rsidRDefault="00EB6600" w:rsidP="00EB6600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EB6600" w:rsidRPr="005B18FD" w:rsidRDefault="00EB6600" w:rsidP="00EB6600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B6600" w:rsidRPr="005B18FD" w:rsidRDefault="00EB6600" w:rsidP="00EB660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๕๗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AD7A5E">
        <w:rPr>
          <w:rFonts w:ascii="TH SarabunPSK" w:hAnsi="TH SarabunPSK" w:cs="TH SarabunPSK"/>
          <w:b/>
          <w:bCs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บัญชีเบื้องต้น ๑      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EB6600" w:rsidRPr="005B18FD" w:rsidRDefault="00EB6600" w:rsidP="00EB6600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832919" w:rsidRDefault="00832919" w:rsidP="00832919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32919" w:rsidRPr="00832919" w:rsidRDefault="00832919" w:rsidP="00832919">
      <w:pPr>
        <w:pStyle w:val="a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832919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ความหมาย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วัตถุประสงค์และประโยชน์ของการบัญชี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ข้อสมมติทางบัญชีความหมายของสินทรัพย์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หนี้สิน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และส่วนของเจ้าของตามแม่บทการบัญชี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สมการบัญชี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การวิเคราะห์รายการค้าการบันทึกรายการค้าตามหลักการบัญชีที่รับรองทั่วไปของธุรกิจบริการเจ้าของคนเดียว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ในสมุดรายวันทั่วไป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สมุดเงินสด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="00610BB4">
        <w:rPr>
          <w:rFonts w:ascii="TH SarabunPSK" w:hAnsi="TH SarabunPSK" w:cs="TH SarabunPSK"/>
          <w:sz w:val="32"/>
          <w:szCs w:val="32"/>
          <w:cs/>
        </w:rPr>
        <w:t>๒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ช่อง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ผ่านรายการไปบัญชีแยกประเภท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งบทดลอง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กระดาษทำการชนิด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="00610BB4">
        <w:rPr>
          <w:rFonts w:ascii="TH SarabunPSK" w:hAnsi="TH SarabunPSK" w:cs="TH SarabunPSK"/>
          <w:sz w:val="32"/>
          <w:szCs w:val="32"/>
          <w:cs/>
        </w:rPr>
        <w:t>๖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ช่อง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งบการเงิน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ปรับปรุงปิดบัญชี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และสรุปวงจรบัญชี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มีกิจนิสัย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มีระเบียบ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ละเอียดรอบคอบ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ซื่อสัตย์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มีวินัยตรงต่อเวลา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และมีเจตคติที่ดีต่อวิชาชีพบัญชี</w:t>
      </w:r>
    </w:p>
    <w:p w:rsidR="00AD7A5E" w:rsidRDefault="00AD7A5E" w:rsidP="00AD7A5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32919" w:rsidRPr="00C66ADA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 w:rsidRPr="00C66AD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C66AD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832919" w:rsidRDefault="00832919" w:rsidP="0083291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E4BA0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.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มีความเข้าใจหลักการ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วิธีการ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และขั้นตอนการจัดทำบัญชีสำหรับกิจการเจ้าของคนเดียว</w:t>
      </w:r>
    </w:p>
    <w:p w:rsidR="00AE4BA0" w:rsidRPr="00832919" w:rsidRDefault="00AE4BA0" w:rsidP="00832919">
      <w:pPr>
        <w:pStyle w:val="a8"/>
        <w:rPr>
          <w:rFonts w:ascii="TH SarabunPSK" w:hAnsi="TH SarabunPSK" w:cs="TH SarabunPSK"/>
          <w:sz w:val="32"/>
          <w:szCs w:val="32"/>
        </w:rPr>
      </w:pPr>
      <w:r w:rsidRPr="00832919">
        <w:rPr>
          <w:rFonts w:ascii="TH SarabunPSK" w:hAnsi="TH SarabunPSK" w:cs="TH SarabunPSK"/>
          <w:sz w:val="32"/>
          <w:szCs w:val="32"/>
          <w:cs/>
        </w:rPr>
        <w:t>ประเภทธุรกิจบริการ</w:t>
      </w:r>
    </w:p>
    <w:p w:rsidR="00AE4BA0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.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มีทักษะปฏิบัติงานบัญชีเบื้องต้นตามหลักการบัญชีที่รับรองทั่วไป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สำหรับกิจการเจ้าของคนเดียว</w:t>
      </w:r>
    </w:p>
    <w:p w:rsidR="00AE4BA0" w:rsidRPr="00832919" w:rsidRDefault="00AE4BA0" w:rsidP="00832919">
      <w:pPr>
        <w:pStyle w:val="a8"/>
        <w:rPr>
          <w:rFonts w:ascii="TH SarabunPSK" w:hAnsi="TH SarabunPSK" w:cs="TH SarabunPSK"/>
          <w:sz w:val="32"/>
          <w:szCs w:val="32"/>
        </w:rPr>
      </w:pPr>
      <w:r w:rsidRPr="00832919">
        <w:rPr>
          <w:rFonts w:ascii="TH SarabunPSK" w:hAnsi="TH SarabunPSK" w:cs="TH SarabunPSK"/>
          <w:sz w:val="32"/>
          <w:szCs w:val="32"/>
          <w:cs/>
        </w:rPr>
        <w:t>ประเภทธุรกิจบริการ</w:t>
      </w:r>
    </w:p>
    <w:p w:rsidR="00AE4BA0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๓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.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แสดงความรู้เกี่ยวกับหลักการและวิธีการบัญชีสำหรับกิจการเจ้าของคนเดียวประเภท</w:t>
      </w:r>
    </w:p>
    <w:p w:rsidR="00AE4BA0" w:rsidRPr="00832919" w:rsidRDefault="00AE4BA0" w:rsidP="00832919">
      <w:pPr>
        <w:pStyle w:val="a8"/>
        <w:rPr>
          <w:rFonts w:ascii="TH SarabunPSK" w:hAnsi="TH SarabunPSK" w:cs="TH SarabunPSK"/>
          <w:sz w:val="32"/>
          <w:szCs w:val="32"/>
        </w:rPr>
      </w:pPr>
      <w:r w:rsidRPr="00832919">
        <w:rPr>
          <w:rFonts w:ascii="TH SarabunPSK" w:hAnsi="TH SarabunPSK" w:cs="TH SarabunPSK"/>
          <w:sz w:val="32"/>
          <w:szCs w:val="32"/>
          <w:cs/>
        </w:rPr>
        <w:t>ธุรกิจบริการ</w:t>
      </w:r>
    </w:p>
    <w:p w:rsidR="00AE4BA0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.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ปฏิบัติงานบัญชีสำหรับกิจการเจ้าของคนเดียวประเภทธุรกิจบริการตามหลักการบัญชีที่รับรองทั่วไป</w:t>
      </w:r>
    </w:p>
    <w:p w:rsidR="00AE4BA0" w:rsidRPr="00832919" w:rsidRDefault="00832919" w:rsidP="00AE4BA0">
      <w:pPr>
        <w:pStyle w:val="a8"/>
        <w:rPr>
          <w:rFonts w:ascii="TH SarabunPSK" w:hAnsi="TH SarabunPSK" w:cs="TH SarabunPSK"/>
          <w:sz w:val="32"/>
          <w:szCs w:val="32"/>
        </w:rPr>
      </w:pPr>
      <w:r w:rsidRPr="00832919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32919">
        <w:rPr>
          <w:rFonts w:ascii="TH SarabunPSK" w:hAnsi="TH SarabunPSK" w:cs="TH SarabunPSK" w:hint="cs"/>
          <w:sz w:val="32"/>
          <w:szCs w:val="32"/>
          <w:cs/>
        </w:rPr>
        <w:t xml:space="preserve"> ๕. </w:t>
      </w:r>
      <w:r w:rsidRPr="00832919">
        <w:rPr>
          <w:rFonts w:ascii="TH SarabunPSK" w:hAnsi="TH SarabunPSK" w:cs="TH SarabunPSK"/>
          <w:sz w:val="32"/>
          <w:szCs w:val="32"/>
          <w:cs/>
        </w:rPr>
        <w:t>มีกิจนิสัย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มีระเบียบ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ละเอียดรอบคอบ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ซื่อสัตย์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มีวินัยตรงต่อเวลา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และมีเจตคติที่ดีต่อวิชาชีพบัญชี</w:t>
      </w:r>
    </w:p>
    <w:p w:rsidR="00832919" w:rsidRDefault="00832919" w:rsidP="00AE4BA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32919" w:rsidRPr="00C66ADA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 w:rsidRPr="00C66AD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C66ADA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๕</w:t>
      </w:r>
      <w:r w:rsidRPr="00C66ADA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C66AD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AD7A5E" w:rsidRDefault="00AD7A5E" w:rsidP="0083291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EB6600" w:rsidRDefault="00EB6600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B6600" w:rsidRDefault="00EB6600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32919" w:rsidRDefault="0083291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32919" w:rsidRDefault="0083291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32919" w:rsidRDefault="0083291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32919" w:rsidRDefault="0083291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32919" w:rsidRDefault="0083291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32919" w:rsidRDefault="0083291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32919" w:rsidRDefault="0083291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32919" w:rsidRDefault="0083291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32919" w:rsidRDefault="0083291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Pr="00832919" w:rsidRDefault="000A639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D7A5E" w:rsidRDefault="00AD7A5E" w:rsidP="00AD7A5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AD7A5E" w:rsidRPr="005B18FD" w:rsidRDefault="00AD7A5E" w:rsidP="00AD7A5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D7A5E" w:rsidRPr="005B18FD" w:rsidRDefault="00AD7A5E" w:rsidP="00AD7A5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๕๘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EB6600">
        <w:rPr>
          <w:rFonts w:ascii="TH SarabunPSK" w:hAnsi="TH SarabunPSK" w:cs="TH SarabunPSK" w:hint="cs"/>
          <w:b/>
          <w:bCs/>
          <w:sz w:val="32"/>
          <w:szCs w:val="32"/>
          <w:cs/>
        </w:rPr>
        <w:t>การบัญชี</w:t>
      </w:r>
      <w:r w:rsidRPr="00AD7A5E">
        <w:rPr>
          <w:rFonts w:ascii="TH SarabunPSK" w:hAnsi="TH SarabunPSK" w:cs="TH SarabunPSK"/>
          <w:b/>
          <w:bCs/>
          <w:sz w:val="32"/>
          <w:szCs w:val="32"/>
          <w:cs/>
        </w:rPr>
        <w:t>เบื้องต</w:t>
      </w:r>
      <w:r w:rsidRPr="00AD7A5E">
        <w:rPr>
          <w:rFonts w:ascii="TH SarabunPSK" w:eastAsia="MingLiU_HKSCS" w:hAnsi="TH SarabunPSK" w:cs="TH SarabunPSK"/>
          <w:b/>
          <w:bCs/>
          <w:sz w:val="32"/>
          <w:szCs w:val="32"/>
          <w:cs/>
        </w:rPr>
        <w:t></w:t>
      </w:r>
      <w:r w:rsidRPr="00AD7A5E">
        <w:rPr>
          <w:rFonts w:ascii="TH SarabunPSK" w:hAnsi="TH SarabunPSK" w:cs="TH SarabunPSK"/>
          <w:b/>
          <w:bCs/>
          <w:sz w:val="32"/>
          <w:szCs w:val="32"/>
          <w:cs/>
        </w:rPr>
        <w:t>น</w:t>
      </w:r>
      <w:r w:rsidRPr="00272749">
        <w:rPr>
          <w:rFonts w:ascii="TH SarabunPSK" w:hAnsi="TH SarabunPSK" w:cs="TH SarabunPSK"/>
          <w:sz w:val="32"/>
          <w:szCs w:val="32"/>
        </w:rPr>
        <w:t xml:space="preserve"> </w:t>
      </w:r>
      <w:r w:rsidR="00EB6600"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AD7A5E" w:rsidRPr="005B18FD" w:rsidRDefault="00AD7A5E" w:rsidP="00AD7A5E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832919" w:rsidRDefault="00832919" w:rsidP="00832919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32919" w:rsidRPr="00832919" w:rsidRDefault="00832919" w:rsidP="008329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832919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ความหมายของสินค้า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การบันทึกรายการเกี่ยวกับการซื้อขายสินค้าสำหรับกิจการที่จดทะเบียนและไม่จดทะเบียนภาษีมูลค่าเพิ่ม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การบันทึกรายการในสมุดรายวันทั่วไป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การผ่านรายการไปบัญชีแยกประเภท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รายการปรับปรุงและปิดบัญชีเมื่อสิ้นงวดบัญชี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กระดาษทำการชนิด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="00610BB4">
        <w:rPr>
          <w:rFonts w:ascii="TH SarabunPSK" w:hAnsi="TH SarabunPSK" w:cs="TH SarabunPSK"/>
          <w:sz w:val="32"/>
          <w:szCs w:val="32"/>
          <w:cs/>
        </w:rPr>
        <w:t>๘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ช่อง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งบกำไรขาดทุนงบแสดงฐานะการเงิน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งบทดลองหลังปิดบัญชี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และสรุปวงจรบัญชีมีกิจนิสัย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มีระเบียบ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ละเอียดรอบคอบ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ซื่อสัตย์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มีวินัยตรงต่อเวลา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และมีเจตคติที่ดีต่อวิชาชีพบัญชี</w:t>
      </w:r>
    </w:p>
    <w:p w:rsidR="00AD7A5E" w:rsidRDefault="00AD7A5E" w:rsidP="00AD7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832919" w:rsidRPr="00C66ADA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 w:rsidRPr="00C66AD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C66AD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832919" w:rsidRDefault="00832919" w:rsidP="00AD7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AE4BA0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.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มีความเข้าใจหลักการ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วิธีการ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และขั้นตอนการจัดทำบัญชีสำหรับกิจการเจ้าของคนเดียว</w:t>
      </w:r>
    </w:p>
    <w:p w:rsidR="00AE4BA0" w:rsidRPr="00832919" w:rsidRDefault="00AE4BA0" w:rsidP="00832919">
      <w:pPr>
        <w:pStyle w:val="a8"/>
        <w:rPr>
          <w:rFonts w:ascii="TH SarabunPSK" w:hAnsi="TH SarabunPSK" w:cs="TH SarabunPSK"/>
          <w:sz w:val="32"/>
          <w:szCs w:val="32"/>
        </w:rPr>
      </w:pPr>
      <w:r w:rsidRPr="00832919">
        <w:rPr>
          <w:rFonts w:ascii="TH SarabunPSK" w:hAnsi="TH SarabunPSK" w:cs="TH SarabunPSK"/>
          <w:sz w:val="32"/>
          <w:szCs w:val="32"/>
          <w:cs/>
        </w:rPr>
        <w:t>ประเภทธุรกิจซื้อขายสินค้า</w:t>
      </w:r>
    </w:p>
    <w:p w:rsidR="00AE4BA0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.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มีทักษะปฏิบัติงานบัญชีตามหลักการบัญชีที่รับรองทั่วไป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สำหรับกิจการเจ้าของคนเดียว</w:t>
      </w:r>
    </w:p>
    <w:p w:rsidR="00AE4BA0" w:rsidRPr="00832919" w:rsidRDefault="00AE4BA0" w:rsidP="00832919">
      <w:pPr>
        <w:pStyle w:val="a8"/>
        <w:rPr>
          <w:rFonts w:ascii="TH SarabunPSK" w:hAnsi="TH SarabunPSK" w:cs="TH SarabunPSK"/>
          <w:sz w:val="32"/>
          <w:szCs w:val="32"/>
        </w:rPr>
      </w:pPr>
      <w:r w:rsidRPr="00832919">
        <w:rPr>
          <w:rFonts w:ascii="TH SarabunPSK" w:hAnsi="TH SarabunPSK" w:cs="TH SarabunPSK"/>
          <w:sz w:val="32"/>
          <w:szCs w:val="32"/>
          <w:cs/>
        </w:rPr>
        <w:t>ประเภทธุรกิจซื้อขายสินค้า</w:t>
      </w:r>
    </w:p>
    <w:p w:rsidR="00AE4BA0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.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แสดงความรู้เกี่ยวกับหลักการและวิธีการบัญชีสำหรับกิจการเจ้าของคนเดียว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ประเภทธุรกิจ</w:t>
      </w:r>
    </w:p>
    <w:p w:rsidR="00AE4BA0" w:rsidRPr="00832919" w:rsidRDefault="00AE4BA0" w:rsidP="00832919">
      <w:pPr>
        <w:pStyle w:val="a8"/>
        <w:rPr>
          <w:rFonts w:ascii="TH SarabunPSK" w:hAnsi="TH SarabunPSK" w:cs="TH SarabunPSK"/>
          <w:sz w:val="32"/>
          <w:szCs w:val="32"/>
        </w:rPr>
      </w:pPr>
      <w:r w:rsidRPr="00832919">
        <w:rPr>
          <w:rFonts w:ascii="TH SarabunPSK" w:hAnsi="TH SarabunPSK" w:cs="TH SarabunPSK"/>
          <w:sz w:val="32"/>
          <w:szCs w:val="32"/>
          <w:cs/>
        </w:rPr>
        <w:t>ซื้อขายสินค้า</w:t>
      </w:r>
    </w:p>
    <w:p w:rsidR="00AE4BA0" w:rsidRP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AE4BA0" w:rsidRPr="00832919">
        <w:rPr>
          <w:rFonts w:ascii="TH SarabunPSK" w:hAnsi="TH SarabunPSK" w:cs="TH SarabunPSK"/>
          <w:sz w:val="32"/>
          <w:szCs w:val="32"/>
        </w:rPr>
        <w:t xml:space="preserve">. </w:t>
      </w:r>
      <w:r w:rsidR="00AE4BA0" w:rsidRPr="00832919">
        <w:rPr>
          <w:rFonts w:ascii="TH SarabunPSK" w:hAnsi="TH SarabunPSK" w:cs="TH SarabunPSK"/>
          <w:sz w:val="32"/>
          <w:szCs w:val="32"/>
          <w:cs/>
        </w:rPr>
        <w:t>ปฏิบัติงานบัญชีสำหรับกิจการเจ้าของคนเดียวประเภทธุรกิจซื้อขายสินค้าตามหลักการบัญชี</w:t>
      </w:r>
    </w:p>
    <w:p w:rsidR="00AE4BA0" w:rsidRPr="00832919" w:rsidRDefault="00AE4BA0" w:rsidP="00832919">
      <w:pPr>
        <w:pStyle w:val="a8"/>
        <w:rPr>
          <w:rFonts w:ascii="TH SarabunPSK" w:hAnsi="TH SarabunPSK" w:cs="TH SarabunPSK"/>
          <w:sz w:val="32"/>
          <w:szCs w:val="32"/>
        </w:rPr>
      </w:pPr>
      <w:r w:rsidRPr="00832919">
        <w:rPr>
          <w:rFonts w:ascii="TH SarabunPSK" w:hAnsi="TH SarabunPSK" w:cs="TH SarabunPSK"/>
          <w:sz w:val="32"/>
          <w:szCs w:val="32"/>
          <w:cs/>
        </w:rPr>
        <w:t>ที่รับรองทั่วไป</w:t>
      </w:r>
    </w:p>
    <w:p w:rsidR="00832919" w:rsidRPr="00832919" w:rsidRDefault="00832919" w:rsidP="00832919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๖. </w:t>
      </w:r>
      <w:r w:rsidRPr="00832919">
        <w:rPr>
          <w:rFonts w:ascii="TH SarabunPSK" w:hAnsi="TH SarabunPSK" w:cs="TH SarabunPSK"/>
          <w:sz w:val="32"/>
          <w:szCs w:val="32"/>
          <w:cs/>
        </w:rPr>
        <w:t>มีกิจนิสัย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มีระเบียบ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ละเอียดรอบคอบ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ซื่อสัตย์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มีวินัยตรงต่อเวลา</w:t>
      </w:r>
      <w:r w:rsidRPr="00832919">
        <w:rPr>
          <w:rFonts w:ascii="TH SarabunPSK" w:hAnsi="TH SarabunPSK" w:cs="TH SarabunPSK"/>
          <w:sz w:val="32"/>
          <w:szCs w:val="32"/>
        </w:rPr>
        <w:t xml:space="preserve"> </w:t>
      </w:r>
      <w:r w:rsidRPr="00832919">
        <w:rPr>
          <w:rFonts w:ascii="TH SarabunPSK" w:hAnsi="TH SarabunPSK" w:cs="TH SarabunPSK"/>
          <w:sz w:val="32"/>
          <w:szCs w:val="32"/>
          <w:cs/>
        </w:rPr>
        <w:t>และมีเจตคติที่ดีต่อวิชาชีพบัญชี</w:t>
      </w:r>
    </w:p>
    <w:p w:rsidR="00AD7A5E" w:rsidRDefault="00AD7A5E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32919" w:rsidRPr="00C66ADA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 w:rsidRPr="00C66AD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</w:t>
      </w:r>
      <w:r w:rsidRPr="000A6399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ทั้งหมด</w:t>
      </w:r>
      <w:r w:rsidRPr="000A6399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</w:t>
      </w:r>
      <w:r w:rsidRPr="000A6399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๖</w:t>
      </w:r>
      <w:r w:rsidR="000A6399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Pr="00C66AD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B6600" w:rsidRDefault="00EB6600" w:rsidP="00AD7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EB6600" w:rsidRDefault="00EB6600" w:rsidP="00AD7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Default="000B743B" w:rsidP="00AD7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Default="000B743B" w:rsidP="00AD7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Default="000B743B" w:rsidP="00AD7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Default="000B743B" w:rsidP="00AD7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Default="000B743B" w:rsidP="00AD7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Default="000B743B" w:rsidP="00AD7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Default="000B743B" w:rsidP="00AD7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Default="000B743B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AD7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Default="000B743B" w:rsidP="00AD7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Default="000B743B" w:rsidP="00AD7A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AD7A5E" w:rsidRDefault="00AD7A5E" w:rsidP="00AD7A5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AD7A5E" w:rsidRPr="005B18FD" w:rsidRDefault="00AD7A5E" w:rsidP="00AD7A5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E4BA0" w:rsidRDefault="00AD7A5E" w:rsidP="00AD7A5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๕๙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AD7A5E">
        <w:rPr>
          <w:rFonts w:ascii="TH SarabunPSK" w:hAnsi="TH SarabunPSK" w:cs="TH SarabunPSK"/>
          <w:b/>
          <w:bCs/>
          <w:sz w:val="32"/>
          <w:szCs w:val="32"/>
          <w:cs/>
        </w:rPr>
        <w:t>การจัดและดูแลสวน</w:t>
      </w:r>
      <w:r w:rsidRPr="00272749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AE4BA0" w:rsidRPr="00223227">
        <w:rPr>
          <w:rFonts w:ascii="TH SarabunPSK" w:hAnsi="TH SarabunPSK" w:cs="TH SarabunPSK"/>
          <w:b/>
          <w:bCs/>
          <w:sz w:val="32"/>
          <w:szCs w:val="32"/>
        </w:rPr>
        <w:t xml:space="preserve">(Landscaping and Maintenance)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</w:t>
      </w:r>
    </w:p>
    <w:p w:rsidR="00AD7A5E" w:rsidRPr="005B18FD" w:rsidRDefault="00AE4BA0" w:rsidP="00AD7A5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</w:t>
      </w:r>
      <w:r w:rsidR="002E22E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</w:t>
      </w:r>
      <w:r w:rsidR="00AD7A5E"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AD7A5E" w:rsidRPr="005B18FD" w:rsidRDefault="00AD7A5E" w:rsidP="00AD7A5E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AD7A5E" w:rsidRDefault="00AD7A5E" w:rsidP="00AD7A5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32919" w:rsidRPr="00832919" w:rsidRDefault="00092A40" w:rsidP="00092A40">
      <w:pPr>
        <w:pStyle w:val="a8"/>
        <w:ind w:left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83291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 การวิเคราะห</w:t>
      </w:r>
      <w:r w:rsidR="00832919" w:rsidRPr="00223227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>ความต</w:t>
      </w:r>
      <w:r w:rsidR="00832919" w:rsidRPr="00223227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>องการของตลาดการจัดสวน ธุรกิจที่เกี่ยวกับการจัดสวน</w:t>
      </w:r>
      <w:r w:rsidR="00832919" w:rsidRPr="00223227">
        <w:rPr>
          <w:rFonts w:ascii="TH SarabunPSK" w:hAnsi="TH SarabunPSK" w:cs="TH SarabunPSK"/>
          <w:sz w:val="32"/>
          <w:szCs w:val="32"/>
        </w:rPr>
        <w:t xml:space="preserve"> 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>รูปแบบและองค</w:t>
      </w:r>
      <w:r w:rsidR="00832919" w:rsidRPr="00223227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>ประกอบของการจัดสวน การสํารวจพื้นที่ออกแบบและวางแผนการจัดสวน การประเมินราคาและ</w:t>
      </w:r>
      <w:r w:rsidR="00832919" w:rsidRPr="00223227">
        <w:rPr>
          <w:rFonts w:ascii="TH SarabunPSK" w:hAnsi="TH SarabunPSK" w:cs="TH SarabunPSK"/>
          <w:sz w:val="32"/>
          <w:szCs w:val="32"/>
        </w:rPr>
        <w:t xml:space="preserve"> 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>การเสนอราคา การจัดสวนและปฏิบัติดูแลรักษาสวน และการทําบัญชีเพื่อให</w:t>
      </w:r>
      <w:r w:rsidR="00832919" w:rsidRPr="00223227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>มีเจตคติที่ดีต</w:t>
      </w:r>
      <w:r w:rsidR="00832919" w:rsidRPr="00223227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>องานอาชีพจัดและดูแลสวน และมีกิจนิสัยในการทํางานด</w:t>
      </w:r>
      <w:r w:rsidR="00832919" w:rsidRPr="00223227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>วยความรับผิดชอบ</w:t>
      </w:r>
      <w:r w:rsidR="00832919" w:rsidRPr="00223227">
        <w:rPr>
          <w:rFonts w:ascii="TH SarabunPSK" w:hAnsi="TH SarabunPSK" w:cs="TH SarabunPSK"/>
          <w:sz w:val="32"/>
          <w:szCs w:val="32"/>
        </w:rPr>
        <w:t xml:space="preserve"> 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>รอบคอบ ซื่อสัตย</w:t>
      </w:r>
      <w:r w:rsidR="00832919" w:rsidRPr="00223227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 xml:space="preserve"> มีความคิดสร</w:t>
      </w:r>
      <w:r w:rsidR="00832919" w:rsidRPr="00223227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>างสรรค</w:t>
      </w:r>
      <w:r w:rsidR="00832919" w:rsidRPr="00223227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 xml:space="preserve"> ขยัน และอดทน</w:t>
      </w:r>
      <w:r w:rsidR="00832919" w:rsidRPr="00223227">
        <w:rPr>
          <w:rFonts w:ascii="TH SarabunPSK" w:hAnsi="TH SarabunPSK" w:cs="TH SarabunPSK"/>
          <w:sz w:val="32"/>
          <w:szCs w:val="32"/>
        </w:rPr>
        <w:t xml:space="preserve"> </w:t>
      </w:r>
    </w:p>
    <w:p w:rsidR="00832919" w:rsidRDefault="00832919" w:rsidP="00EB660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32919" w:rsidRPr="00C66ADA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 w:rsidRPr="00C66AD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C66AD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832919" w:rsidRPr="00832919" w:rsidRDefault="00832919" w:rsidP="00832919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๑. 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เพื่อให</w:t>
      </w:r>
      <w:r w:rsidR="00EB6600" w:rsidRPr="00223227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เข</w:t>
      </w:r>
      <w:r w:rsidR="00EB6600" w:rsidRPr="00223227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าใจหลักการจัดและดูแลสวนขั้นพื้นฐาน</w:t>
      </w:r>
      <w:r w:rsidR="00EB6600" w:rsidRPr="00223227">
        <w:rPr>
          <w:rFonts w:ascii="TH SarabunPSK" w:hAnsi="TH SarabunPSK" w:cs="TH SarabunPSK"/>
          <w:sz w:val="32"/>
          <w:szCs w:val="32"/>
        </w:rPr>
        <w:t xml:space="preserve"> </w:t>
      </w:r>
    </w:p>
    <w:p w:rsidR="00832919" w:rsidRDefault="00832919" w:rsidP="00832919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EB6600" w:rsidRPr="00223227">
        <w:rPr>
          <w:rFonts w:ascii="TH SarabunPSK" w:hAnsi="TH SarabunPSK" w:cs="TH SarabunPSK"/>
          <w:sz w:val="32"/>
          <w:szCs w:val="32"/>
        </w:rPr>
        <w:t xml:space="preserve">. 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เพื่อให</w:t>
      </w:r>
      <w:r w:rsidR="00EB6600" w:rsidRPr="00223227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สามารถวางแผนและดําเนินการจัดและดูแลสวนอย</w:t>
      </w:r>
      <w:r w:rsidR="00EB6600" w:rsidRPr="00223227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างมีระบบตามหลักการและกระบวนการ</w:t>
      </w:r>
      <w:r w:rsidR="00EB6600" w:rsidRPr="00223227">
        <w:rPr>
          <w:rFonts w:ascii="TH SarabunPSK" w:hAnsi="TH SarabunPSK" w:cs="TH SarabunPSK"/>
          <w:sz w:val="32"/>
          <w:szCs w:val="32"/>
        </w:rPr>
        <w:t xml:space="preserve"> 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โดยคํานึงถึงผลกระทบต</w:t>
      </w:r>
      <w:r w:rsidR="00EB6600" w:rsidRPr="00223227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อสภาพแวดล</w:t>
      </w:r>
      <w:r w:rsidR="00EB6600" w:rsidRPr="00223227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อมและระบบนิเวศวิทยา</w:t>
      </w:r>
      <w:r w:rsidR="00EB6600" w:rsidRPr="00223227">
        <w:rPr>
          <w:rFonts w:ascii="TH SarabunPSK" w:hAnsi="TH SarabunPSK" w:cs="TH SarabunPSK"/>
          <w:sz w:val="32"/>
          <w:szCs w:val="32"/>
        </w:rPr>
        <w:t xml:space="preserve"> </w:t>
      </w:r>
    </w:p>
    <w:p w:rsid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๓. 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เข</w:t>
      </w:r>
      <w:r w:rsidR="00EB6600" w:rsidRPr="00223227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าใจหลักการและวิธีการวางแผน ออกแบบ และจัดดูแลสวน</w:t>
      </w:r>
      <w:r w:rsidR="00EB6600" w:rsidRPr="00223227">
        <w:rPr>
          <w:rFonts w:ascii="TH SarabunPSK" w:hAnsi="TH SarabunPSK" w:cs="TH SarabunPSK"/>
          <w:sz w:val="32"/>
          <w:szCs w:val="32"/>
        </w:rPr>
        <w:t xml:space="preserve"> </w:t>
      </w:r>
    </w:p>
    <w:p w:rsid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EB6600" w:rsidRPr="00223227">
        <w:rPr>
          <w:rFonts w:ascii="TH SarabunPSK" w:hAnsi="TH SarabunPSK" w:cs="TH SarabunPSK"/>
          <w:sz w:val="32"/>
          <w:szCs w:val="32"/>
        </w:rPr>
        <w:t xml:space="preserve">. 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ออกแบบจัดสวนตามหลักการ</w:t>
      </w:r>
      <w:r w:rsidR="00EB6600" w:rsidRPr="00223227">
        <w:rPr>
          <w:rFonts w:ascii="TH SarabunPSK" w:hAnsi="TH SarabunPSK" w:cs="TH SarabunPSK"/>
          <w:sz w:val="32"/>
          <w:szCs w:val="32"/>
        </w:rPr>
        <w:t xml:space="preserve"> </w:t>
      </w:r>
    </w:p>
    <w:p w:rsidR="00832919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EB6600" w:rsidRPr="00223227">
        <w:rPr>
          <w:rFonts w:ascii="TH SarabunPSK" w:hAnsi="TH SarabunPSK" w:cs="TH SarabunPSK"/>
          <w:sz w:val="32"/>
          <w:szCs w:val="32"/>
        </w:rPr>
        <w:t xml:space="preserve">. 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จัดสวนตามหลักการและกระบวนการ โดยคํานึงถึงผลกระทบต</w:t>
      </w:r>
      <w:r w:rsidR="00EB6600" w:rsidRPr="00223227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อสภาพแวดล</w:t>
      </w:r>
      <w:r w:rsidR="00EB6600" w:rsidRPr="00223227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อมและระบบนิเวศ-</w:t>
      </w:r>
      <w:r w:rsidR="00EB6600" w:rsidRPr="00223227">
        <w:rPr>
          <w:rFonts w:ascii="TH SarabunPSK" w:hAnsi="TH SarabunPSK" w:cs="TH SarabunPSK"/>
          <w:sz w:val="32"/>
          <w:szCs w:val="32"/>
        </w:rPr>
        <w:t xml:space="preserve"> 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วิทยา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:rsidR="003D411D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EB6600" w:rsidRPr="00223227">
        <w:rPr>
          <w:rFonts w:ascii="TH SarabunPSK" w:hAnsi="TH SarabunPSK" w:cs="TH SarabunPSK"/>
          <w:sz w:val="32"/>
          <w:szCs w:val="32"/>
        </w:rPr>
        <w:t xml:space="preserve">. 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ปฏิบัติดูแลรักษาสวนอย</w:t>
      </w:r>
      <w:r w:rsidR="00EB6600" w:rsidRPr="00223227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างมีระบบตามแผนงาน</w:t>
      </w:r>
      <w:r w:rsidR="00EB6600" w:rsidRPr="00223227">
        <w:rPr>
          <w:rFonts w:ascii="TH SarabunPSK" w:hAnsi="TH SarabunPSK" w:cs="TH SarabunPSK"/>
          <w:sz w:val="32"/>
          <w:szCs w:val="32"/>
        </w:rPr>
        <w:t xml:space="preserve"> </w:t>
      </w:r>
    </w:p>
    <w:p w:rsidR="003D411D" w:rsidRDefault="003D411D" w:rsidP="00832919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EB6600" w:rsidRPr="00223227">
        <w:rPr>
          <w:rFonts w:ascii="TH SarabunPSK" w:hAnsi="TH SarabunPSK" w:cs="TH SarabunPSK"/>
          <w:sz w:val="32"/>
          <w:szCs w:val="32"/>
        </w:rPr>
        <w:t xml:space="preserve">. 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จัดทําบัญชีรายรับ-รายจ</w:t>
      </w:r>
      <w:r w:rsidR="00EB6600" w:rsidRPr="00223227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EB6600" w:rsidRPr="00223227">
        <w:rPr>
          <w:rFonts w:ascii="TH SarabunPSK" w:hAnsi="TH SarabunPSK" w:cs="TH SarabunPSK"/>
          <w:sz w:val="32"/>
          <w:szCs w:val="32"/>
          <w:cs/>
        </w:rPr>
        <w:t>ายเพื่อประเมินราคาและเสนอราคาการจัดและดูแลรักษาสวน</w:t>
      </w:r>
      <w:r w:rsidR="00EB6600" w:rsidRPr="00223227">
        <w:rPr>
          <w:rFonts w:ascii="TH SarabunPSK" w:hAnsi="TH SarabunPSK" w:cs="TH SarabunPSK"/>
          <w:sz w:val="32"/>
          <w:szCs w:val="32"/>
        </w:rPr>
        <w:t xml:space="preserve"> </w:t>
      </w:r>
    </w:p>
    <w:p w:rsidR="00832919" w:rsidRPr="00832919" w:rsidRDefault="003D411D" w:rsidP="00832919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๘. 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>เพื่อให</w:t>
      </w:r>
      <w:r w:rsidR="00832919" w:rsidRPr="00223227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>มีเจตคติที่ดีต</w:t>
      </w:r>
      <w:r w:rsidR="00832919" w:rsidRPr="00223227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>องานอาชีพจัดและดูแลสวน และมีกิจนิสัยในการทํางานด</w:t>
      </w:r>
      <w:r w:rsidR="00832919" w:rsidRPr="00223227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>วยความรับผิดชอบ</w:t>
      </w:r>
      <w:r w:rsidR="00832919" w:rsidRPr="00223227">
        <w:rPr>
          <w:rFonts w:ascii="TH SarabunPSK" w:hAnsi="TH SarabunPSK" w:cs="TH SarabunPSK"/>
          <w:sz w:val="32"/>
          <w:szCs w:val="32"/>
        </w:rPr>
        <w:t xml:space="preserve"> 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>รอบคอบ ซื่อสัตย</w:t>
      </w:r>
      <w:r w:rsidR="00832919" w:rsidRPr="00223227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 xml:space="preserve"> มีความคิดสร</w:t>
      </w:r>
      <w:r w:rsidR="00832919" w:rsidRPr="00223227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>างสรรค</w:t>
      </w:r>
      <w:r w:rsidR="00832919" w:rsidRPr="00223227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832919" w:rsidRPr="00223227">
        <w:rPr>
          <w:rFonts w:ascii="TH SarabunPSK" w:hAnsi="TH SarabunPSK" w:cs="TH SarabunPSK"/>
          <w:sz w:val="32"/>
          <w:szCs w:val="32"/>
          <w:cs/>
        </w:rPr>
        <w:t xml:space="preserve"> ขยัน และอดทน</w:t>
      </w:r>
      <w:r w:rsidR="00832919" w:rsidRPr="00223227">
        <w:rPr>
          <w:rFonts w:ascii="TH SarabunPSK" w:hAnsi="TH SarabunPSK" w:cs="TH SarabunPSK"/>
          <w:sz w:val="32"/>
          <w:szCs w:val="32"/>
        </w:rPr>
        <w:t xml:space="preserve"> </w:t>
      </w:r>
    </w:p>
    <w:p w:rsidR="00C66ADA" w:rsidRDefault="00C66ADA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832919" w:rsidRPr="00C66ADA" w:rsidRDefault="00832919" w:rsidP="00832919">
      <w:pPr>
        <w:pStyle w:val="a8"/>
        <w:rPr>
          <w:rFonts w:ascii="TH SarabunPSK" w:hAnsi="TH SarabunPSK" w:cs="TH SarabunPSK"/>
          <w:sz w:val="32"/>
          <w:szCs w:val="32"/>
        </w:rPr>
      </w:pPr>
      <w:r w:rsidRPr="00C66AD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C66ADA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3D411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๘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Pr="00C66ADA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66ADA" w:rsidRDefault="00C66ADA" w:rsidP="00C66ADA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C66ADA" w:rsidRDefault="00C66ADA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66ADA" w:rsidRDefault="00C66ADA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66ADA" w:rsidRDefault="00C66ADA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66ADA" w:rsidRDefault="00C66ADA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66ADA" w:rsidRDefault="00C66ADA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66ADA" w:rsidRDefault="00C66ADA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66ADA" w:rsidRDefault="00C66ADA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66ADA" w:rsidRDefault="00C66ADA" w:rsidP="00C66ADA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C66ADA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C66ADA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C66ADA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C66ADA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C66ADA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24232F" w:rsidRDefault="0024232F" w:rsidP="0024232F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24232F" w:rsidRPr="005B18FD" w:rsidRDefault="0024232F" w:rsidP="0024232F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4232F" w:rsidRPr="005B18FD" w:rsidRDefault="0024232F" w:rsidP="0024232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๖๑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การเขียนแบบออกแบบ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</w:t>
      </w:r>
      <w:r w:rsidR="004B2CA9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24232F" w:rsidRPr="005B18FD" w:rsidRDefault="0024232F" w:rsidP="0024232F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24232F" w:rsidRDefault="0024232F" w:rsidP="0024232F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4232F" w:rsidRDefault="00C66ADA" w:rsidP="0024232F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24232F" w:rsidRPr="00207A9B">
        <w:rPr>
          <w:rFonts w:ascii="TH SarabunPSK" w:hAnsi="TH SarabunPSK" w:cs="TH SarabunPSK"/>
          <w:sz w:val="32"/>
          <w:szCs w:val="32"/>
          <w:cs/>
        </w:rPr>
        <w:t xml:space="preserve">ศึกษาความรู้เบื้องต้นเกี่ยวกับการเขียนแบบ  เครื่องมือ  วัสดุ และอุปกรณ์ที่ใช้ในการเขียนแบบ  ลำดับขั้นตอนการเขียนแบบภาพสามมิติ  สามารถวางแผนและออกแบบบ้านพักอาศัยชั้นเดียวขนาดเล็ก เลือกใช้มาตรส่วนในการเขียนแบบ มีความรู้ความเข้าใจเกี่ยวกับสัญลักษณ์ต่าง ๆ ที่ใช้ในการเขียนแบบ </w:t>
      </w:r>
    </w:p>
    <w:p w:rsidR="00C66ADA" w:rsidRDefault="0024232F" w:rsidP="0024232F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ปฏิบัติงานตามขั้นตอนได้อย่างคุ้มค่า ถูกวิธีประหยัด และปลอดภัย ปรับปรุงประเมินผลการทำงาน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207A9B">
        <w:rPr>
          <w:rFonts w:ascii="TH SarabunPSK" w:hAnsi="TH SarabunPSK" w:cs="TH SarabunPSK"/>
          <w:sz w:val="32"/>
          <w:szCs w:val="32"/>
          <w:cs/>
        </w:rPr>
        <w:t xml:space="preserve">เพื่อนำไปปรับปรุงแก้ไขพัฒนาผลงาน  </w:t>
      </w:r>
    </w:p>
    <w:p w:rsidR="0024232F" w:rsidRPr="00207A9B" w:rsidRDefault="00C66ADA" w:rsidP="0024232F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24232F" w:rsidRPr="00207A9B">
        <w:rPr>
          <w:rFonts w:ascii="TH SarabunPSK" w:hAnsi="TH SarabunPSK" w:cs="TH SarabunPSK"/>
          <w:sz w:val="32"/>
          <w:szCs w:val="32"/>
          <w:cs/>
        </w:rPr>
        <w:t>มีระเบียบวินัยในตนเอง มีความขยัน ประหยัด รับผิดชอบ ทำงานร่วมกับผู้อื่นได้มีเหตุผลรอบคอบ ซื่อสัตย์และบำเพ็ญตนให้เป็นประโยชน์ต่อส่วนรวม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</w:p>
    <w:p w:rsidR="0024232F" w:rsidRDefault="0024232F" w:rsidP="0024232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B0F8F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4232F" w:rsidRPr="001B0F8F" w:rsidRDefault="0024232F" w:rsidP="0024232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๑.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บอกความหมายของการเขียนแบบและอ่านแบบได้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๒.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มีความรู้ความเข้าใจเกี่ยวกับประเภทของการเขียนแบบ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๓.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บอกชื่อเครื่องมือ วัสดุ อุปกรณ์ที่ใช้ในการเขียนแบบได้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๔.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สามารถปฏิบัติการใช้เครื่องมือ วัสดุ อุปกรณ์ในการเขียนแบบได้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๕.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อธิบายเกี่ยวกับสัญลักษณ์ต่าง ๆ ที่ใช้ในการเขียนแบบได้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๖.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สามารถเลือกใช้มาตราส่วนในการเขียนแบบได้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๗.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มีความรู้ความเข้าใจเกี่ยวกับการเขียนภาพสามมิติ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๘.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สามารถเขียนแบบบานพักอาศัยชั้นเดียวขนาดเล็กได้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</w:p>
    <w:p w:rsidR="0024232F" w:rsidRPr="001B0F8F" w:rsidRDefault="0024232F" w:rsidP="0024232F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</w:pPr>
      <w:r w:rsidRPr="001B0F8F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1B0F8F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3D411D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Pr="001B0F8F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๘</w:t>
      </w:r>
      <w:r w:rsidRPr="001B0F8F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3D411D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1B0F8F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4232F" w:rsidRPr="00207A9B" w:rsidRDefault="0024232F" w:rsidP="0024232F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713338" w:rsidRDefault="0071333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4232F" w:rsidRDefault="0024232F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4232F" w:rsidRDefault="0024232F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4232F" w:rsidRDefault="0024232F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4232F" w:rsidRDefault="0024232F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4232F" w:rsidRDefault="0024232F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4232F" w:rsidRDefault="0024232F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4232F" w:rsidRDefault="0024232F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Pr="0024232F" w:rsidRDefault="000A639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4232F" w:rsidRDefault="0024232F" w:rsidP="0024232F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24232F" w:rsidRPr="005B18FD" w:rsidRDefault="0024232F" w:rsidP="0024232F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4232F" w:rsidRPr="005B18FD" w:rsidRDefault="0024232F" w:rsidP="0024232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๖๒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การเขียนแบบออกแบบ ๒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</w:t>
      </w:r>
      <w:r w:rsidR="004B2CA9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24232F" w:rsidRPr="005B18FD" w:rsidRDefault="0024232F" w:rsidP="0024232F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713338" w:rsidRPr="00207A9B" w:rsidRDefault="0071333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4232F" w:rsidRPr="00C66ADA" w:rsidRDefault="00C66ADA" w:rsidP="00C66AD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24232F" w:rsidRPr="00C66ADA">
        <w:rPr>
          <w:rFonts w:ascii="TH SarabunPSK" w:hAnsi="TH SarabunPSK" w:cs="TH SarabunPSK"/>
          <w:sz w:val="32"/>
          <w:szCs w:val="32"/>
          <w:cs/>
        </w:rPr>
        <w:t>ศึกษาเกี่ยวกับการใช้การบำรุงรักษาเครื่องมืออุปกรณ์ที่ใช้ในงานเขียนแบบ หลักการใช้เส้น การจัดหน้ากระดาษ การเขียนตัวอักษร การใช้มาตราส่วนในงานเขียนแบบประเภทต่างๆ สัญลักษณ์ในงานเขียนแบบ การเขียนภาพออปบลิค ภาพไอโซเมตริก การอ่าน การเขียนภาพฉาย</w:t>
      </w:r>
    </w:p>
    <w:p w:rsidR="0024232F" w:rsidRPr="00C66ADA" w:rsidRDefault="00C66ADA" w:rsidP="00C66AD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24232F" w:rsidRPr="00C66ADA">
        <w:rPr>
          <w:rFonts w:ascii="TH SarabunPSK" w:hAnsi="TH SarabunPSK" w:cs="TH SarabunPSK"/>
          <w:sz w:val="32"/>
          <w:szCs w:val="32"/>
          <w:cs/>
        </w:rPr>
        <w:t>ปฏิบัติงานฝึกทักษะในงานจัดหน้ากระดาษและกรอบตารางรายการแบบ การเขียนตัวอักษร และสัญลักษณ์ การเขียนภาพออปบลิค การเขียนภาพไอโซเมตริก การเขียนแบบและการอ่านแบบภาพฉาย ปฏิบัติงานตามแบบที่กำหนด</w:t>
      </w:r>
    </w:p>
    <w:p w:rsidR="0024232F" w:rsidRDefault="00C66ADA" w:rsidP="00C66AD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24232F" w:rsidRPr="00C66ADA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เพื่อให้มีความรู้ความเข้าใจและมีทักษะในการใช้และบำรุงรักษาเครื่องมือ อุปกรณ์เขียนแบบ สามารถเขียนแบบอ่านแบบได้และนำไปประยุกต์ใช้ในงานช่างได้</w:t>
      </w:r>
    </w:p>
    <w:p w:rsidR="00C66ADA" w:rsidRPr="00C66ADA" w:rsidRDefault="00C66ADA" w:rsidP="00C66AD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24232F" w:rsidRDefault="0024232F" w:rsidP="00C66AD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C66AD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66ADA" w:rsidRPr="00C66ADA" w:rsidRDefault="00C66ADA" w:rsidP="00C66AD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4232F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C66ADA">
        <w:rPr>
          <w:rFonts w:ascii="TH SarabunPSK" w:hAnsi="TH SarabunPSK" w:cs="TH SarabunPSK"/>
          <w:sz w:val="32"/>
          <w:szCs w:val="32"/>
          <w:cs/>
        </w:rPr>
        <w:t>๑</w:t>
      </w:r>
      <w:r w:rsidR="0024232F" w:rsidRPr="00C66ADA">
        <w:rPr>
          <w:rFonts w:ascii="TH SarabunPSK" w:hAnsi="TH SarabunPSK" w:cs="TH SarabunPSK"/>
          <w:sz w:val="32"/>
          <w:szCs w:val="32"/>
          <w:cs/>
        </w:rPr>
        <w:t>. บอกความหมายความสำคัญประโยชน์และลักษณะของเส้นต่างๆที่ใช้ในงานเขียนแบบได้</w:t>
      </w:r>
    </w:p>
    <w:p w:rsidR="0024232F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C66ADA">
        <w:rPr>
          <w:rFonts w:ascii="TH SarabunPSK" w:hAnsi="TH SarabunPSK" w:cs="TH SarabunPSK"/>
          <w:sz w:val="32"/>
          <w:szCs w:val="32"/>
          <w:cs/>
        </w:rPr>
        <w:t>๒</w:t>
      </w:r>
      <w:r w:rsidR="0024232F" w:rsidRPr="00C66ADA">
        <w:rPr>
          <w:rFonts w:ascii="TH SarabunPSK" w:hAnsi="TH SarabunPSK" w:cs="TH SarabunPSK"/>
          <w:sz w:val="32"/>
          <w:szCs w:val="32"/>
          <w:cs/>
        </w:rPr>
        <w:t>. บอกชื่อ การใช้ การบำรุงรักษาเครื่องมืออุปกรณ์ที่ใช้ในการเขียนแบบอย่างปลอดภัยได้</w:t>
      </w:r>
    </w:p>
    <w:p w:rsidR="0024232F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C66ADA">
        <w:rPr>
          <w:rFonts w:ascii="TH SarabunPSK" w:hAnsi="TH SarabunPSK" w:cs="TH SarabunPSK"/>
          <w:sz w:val="32"/>
          <w:szCs w:val="32"/>
          <w:cs/>
        </w:rPr>
        <w:t>๓</w:t>
      </w:r>
      <w:r w:rsidR="0024232F" w:rsidRPr="00C66ADA">
        <w:rPr>
          <w:rFonts w:ascii="TH SarabunPSK" w:hAnsi="TH SarabunPSK" w:cs="TH SarabunPSK"/>
          <w:sz w:val="32"/>
          <w:szCs w:val="32"/>
          <w:cs/>
        </w:rPr>
        <w:t>. บอกวิธีการจัดหน้ากระดาษ การเขียนกรอบตาราง การเขียนตัวอักษรในงานเขียนแบบได้</w:t>
      </w:r>
    </w:p>
    <w:p w:rsidR="0024232F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C66ADA">
        <w:rPr>
          <w:rFonts w:ascii="TH SarabunPSK" w:hAnsi="TH SarabunPSK" w:cs="TH SarabunPSK"/>
          <w:sz w:val="32"/>
          <w:szCs w:val="32"/>
          <w:cs/>
        </w:rPr>
        <w:t>๔</w:t>
      </w:r>
      <w:r w:rsidR="0024232F" w:rsidRPr="00C66ADA">
        <w:rPr>
          <w:rFonts w:ascii="TH SarabunPSK" w:hAnsi="TH SarabunPSK" w:cs="TH SarabunPSK"/>
          <w:sz w:val="32"/>
          <w:szCs w:val="32"/>
          <w:cs/>
        </w:rPr>
        <w:t>. บอกความหมายความสำคัญประโยชน์และลักษณะของภาพสามมิติได้</w:t>
      </w:r>
    </w:p>
    <w:p w:rsidR="0024232F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C66ADA">
        <w:rPr>
          <w:rFonts w:ascii="TH SarabunPSK" w:hAnsi="TH SarabunPSK" w:cs="TH SarabunPSK"/>
          <w:sz w:val="32"/>
          <w:szCs w:val="32"/>
          <w:cs/>
        </w:rPr>
        <w:t>๕</w:t>
      </w:r>
      <w:r w:rsidR="0024232F" w:rsidRPr="00C66ADA">
        <w:rPr>
          <w:rFonts w:ascii="TH SarabunPSK" w:hAnsi="TH SarabunPSK" w:cs="TH SarabunPSK"/>
          <w:sz w:val="32"/>
          <w:szCs w:val="32"/>
          <w:cs/>
        </w:rPr>
        <w:t>. ปฏิบัติการเขียน การบอกขนาดภาพไอโซเมตริกได้</w:t>
      </w:r>
    </w:p>
    <w:p w:rsidR="0024232F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C66ADA">
        <w:rPr>
          <w:rFonts w:ascii="TH SarabunPSK" w:hAnsi="TH SarabunPSK" w:cs="TH SarabunPSK"/>
          <w:sz w:val="32"/>
          <w:szCs w:val="32"/>
          <w:cs/>
        </w:rPr>
        <w:t>๖</w:t>
      </w:r>
      <w:r w:rsidR="0024232F" w:rsidRPr="00C66ADA">
        <w:rPr>
          <w:rFonts w:ascii="TH SarabunPSK" w:hAnsi="TH SarabunPSK" w:cs="TH SarabunPSK"/>
          <w:sz w:val="32"/>
          <w:szCs w:val="32"/>
          <w:cs/>
        </w:rPr>
        <w:t>. ปฏิบัติการเขียน การบอกขนาดภาพไอโซเมตริกได้</w:t>
      </w:r>
    </w:p>
    <w:p w:rsidR="0024232F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C66ADA">
        <w:rPr>
          <w:rFonts w:ascii="TH SarabunPSK" w:hAnsi="TH SarabunPSK" w:cs="TH SarabunPSK"/>
          <w:sz w:val="32"/>
          <w:szCs w:val="32"/>
          <w:cs/>
        </w:rPr>
        <w:t>๗</w:t>
      </w:r>
      <w:r w:rsidR="0024232F" w:rsidRPr="00C66ADA">
        <w:rPr>
          <w:rFonts w:ascii="TH SarabunPSK" w:hAnsi="TH SarabunPSK" w:cs="TH SarabunPSK"/>
          <w:sz w:val="32"/>
          <w:szCs w:val="32"/>
          <w:cs/>
        </w:rPr>
        <w:t>. บอกความหมายความสำคัญประโยชน์และลักษณะของภาพฉายและภาพตัดได้</w:t>
      </w:r>
    </w:p>
    <w:p w:rsidR="0024232F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C66ADA">
        <w:rPr>
          <w:rFonts w:ascii="TH SarabunPSK" w:hAnsi="TH SarabunPSK" w:cs="TH SarabunPSK"/>
          <w:sz w:val="32"/>
          <w:szCs w:val="32"/>
          <w:cs/>
        </w:rPr>
        <w:t>๘</w:t>
      </w:r>
      <w:r w:rsidR="0024232F" w:rsidRPr="00C66ADA">
        <w:rPr>
          <w:rFonts w:ascii="TH SarabunPSK" w:hAnsi="TH SarabunPSK" w:cs="TH SarabunPSK"/>
          <w:sz w:val="32"/>
          <w:szCs w:val="32"/>
          <w:cs/>
        </w:rPr>
        <w:t>. ปฏิบัติการอ่าน การเขียนและการบอกขนาดภาพฉายและภาพตัดได้</w:t>
      </w:r>
    </w:p>
    <w:p w:rsidR="0024232F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C66ADA">
        <w:rPr>
          <w:rFonts w:ascii="TH SarabunPSK" w:hAnsi="TH SarabunPSK" w:cs="TH SarabunPSK"/>
          <w:sz w:val="32"/>
          <w:szCs w:val="32"/>
          <w:cs/>
        </w:rPr>
        <w:t>๙</w:t>
      </w:r>
      <w:r w:rsidR="0024232F" w:rsidRPr="00C66ADA">
        <w:rPr>
          <w:rFonts w:ascii="TH SarabunPSK" w:hAnsi="TH SarabunPSK" w:cs="TH SarabunPSK"/>
          <w:sz w:val="32"/>
          <w:szCs w:val="32"/>
          <w:cs/>
        </w:rPr>
        <w:t>. ปฏิบัติการเขียนแบบภาพสามมิติจากภาพฉายได้</w:t>
      </w:r>
    </w:p>
    <w:p w:rsidR="0024232F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C66ADA">
        <w:rPr>
          <w:rFonts w:ascii="TH SarabunPSK" w:hAnsi="TH SarabunPSK" w:cs="TH SarabunPSK"/>
          <w:sz w:val="32"/>
          <w:szCs w:val="32"/>
          <w:cs/>
        </w:rPr>
        <w:t>๑๐</w:t>
      </w:r>
      <w:r w:rsidR="0024232F" w:rsidRPr="00C66ADA">
        <w:rPr>
          <w:rFonts w:ascii="TH SarabunPSK" w:hAnsi="TH SarabunPSK" w:cs="TH SarabunPSK"/>
          <w:sz w:val="32"/>
          <w:szCs w:val="32"/>
          <w:cs/>
        </w:rPr>
        <w:t>. ปฏิบัติการอ่านแบบภาพฉายได้</w:t>
      </w:r>
    </w:p>
    <w:p w:rsidR="0024232F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C66ADA">
        <w:rPr>
          <w:rFonts w:ascii="TH SarabunPSK" w:hAnsi="TH SarabunPSK" w:cs="TH SarabunPSK"/>
          <w:sz w:val="32"/>
          <w:szCs w:val="32"/>
          <w:cs/>
        </w:rPr>
        <w:t>๑๑</w:t>
      </w:r>
      <w:r w:rsidR="0024232F" w:rsidRPr="00C66ADA">
        <w:rPr>
          <w:rFonts w:ascii="TH SarabunPSK" w:hAnsi="TH SarabunPSK" w:cs="TH SarabunPSK"/>
          <w:sz w:val="32"/>
          <w:szCs w:val="32"/>
          <w:cs/>
        </w:rPr>
        <w:t>. ปฏิบัติการเขียนโครงงานผลิตชิ้นงานภาพสามมิติได้</w:t>
      </w:r>
    </w:p>
    <w:p w:rsidR="0024232F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C66ADA">
        <w:rPr>
          <w:rFonts w:ascii="TH SarabunPSK" w:hAnsi="TH SarabunPSK" w:cs="TH SarabunPSK"/>
          <w:sz w:val="32"/>
          <w:szCs w:val="32"/>
          <w:cs/>
        </w:rPr>
        <w:t>๑๒</w:t>
      </w:r>
      <w:r w:rsidR="0024232F" w:rsidRPr="00C66ADA">
        <w:rPr>
          <w:rFonts w:ascii="TH SarabunPSK" w:hAnsi="TH SarabunPSK" w:cs="TH SarabunPSK"/>
          <w:sz w:val="32"/>
          <w:szCs w:val="32"/>
          <w:cs/>
        </w:rPr>
        <w:t>. ปฏิบัติการผลิตชิ้นงานภาพสามมิติได้</w:t>
      </w:r>
    </w:p>
    <w:p w:rsidR="00C66ADA" w:rsidRPr="00C66ADA" w:rsidRDefault="00C66ADA" w:rsidP="00C66ADA">
      <w:pPr>
        <w:pStyle w:val="a8"/>
        <w:rPr>
          <w:rFonts w:ascii="TH SarabunPSK" w:hAnsi="TH SarabunPSK" w:cs="TH SarabunPSK"/>
          <w:sz w:val="32"/>
          <w:szCs w:val="32"/>
        </w:rPr>
      </w:pPr>
    </w:p>
    <w:p w:rsidR="0024232F" w:rsidRPr="00C66ADA" w:rsidRDefault="0024232F" w:rsidP="00C66AD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C66AD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740209" w:rsidRPr="00C66ADA">
        <w:rPr>
          <w:rFonts w:ascii="TH SarabunPSK" w:hAnsi="TH SarabunPSK" w:cs="TH SarabunPSK"/>
          <w:b/>
          <w:bCs/>
          <w:sz w:val="32"/>
          <w:szCs w:val="32"/>
          <w:cs/>
        </w:rPr>
        <w:t>๑๒</w:t>
      </w:r>
      <w:r w:rsidRPr="00C66AD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4563CF" w:rsidRPr="00207A9B" w:rsidRDefault="004563CF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4563CF" w:rsidRDefault="004563CF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4232F" w:rsidRDefault="0024232F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4232F" w:rsidRDefault="0024232F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4232F" w:rsidRDefault="0024232F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4232F" w:rsidRDefault="0024232F" w:rsidP="0024232F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24232F" w:rsidRPr="005B18FD" w:rsidRDefault="0024232F" w:rsidP="0024232F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4232F" w:rsidRPr="005B18FD" w:rsidRDefault="0024232F" w:rsidP="0024232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๖๓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ช่างไม้เครื่องเรือน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</w:t>
      </w:r>
      <w:r w:rsidR="002E22E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563CF" w:rsidRPr="00207A9B" w:rsidRDefault="0024232F" w:rsidP="0024232F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 w:hint="cs"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</w:t>
      </w:r>
    </w:p>
    <w:p w:rsidR="00C66ADA" w:rsidRDefault="00C66ADA" w:rsidP="0024232F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24232F" w:rsidRPr="00207A9B" w:rsidRDefault="00C66ADA" w:rsidP="0024232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24232F" w:rsidRPr="00207A9B">
        <w:rPr>
          <w:rFonts w:ascii="TH SarabunPSK" w:hAnsi="TH SarabunPSK" w:cs="TH SarabunPSK"/>
          <w:sz w:val="32"/>
          <w:szCs w:val="32"/>
          <w:cs/>
        </w:rPr>
        <w:t xml:space="preserve">ศึกษาลักษณะ  ชนิด ขนาดของเครื่องเรือนที่ทำด้วยไม้ที่นิยมในท้องถิ่น เครื่องมือ วัสดุอุปกรณ์ </w:t>
      </w:r>
      <w:r w:rsidR="0024232F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24232F" w:rsidRPr="00207A9B">
        <w:rPr>
          <w:rFonts w:ascii="TH SarabunPSK" w:hAnsi="TH SarabunPSK" w:cs="TH SarabunPSK"/>
          <w:sz w:val="32"/>
          <w:szCs w:val="32"/>
          <w:cs/>
        </w:rPr>
        <w:t>ความปลอดภัยขณะปฏิบัติงาน การอ่านแบบ เทคนิคการทำเครื่องเรือน วิธีการกะ วัด การตัด การไส การเพลาะ การเจาะ  การบาก การเข้าปากไม้ การประกอบและการตกแต่งชิ้นงาน</w:t>
      </w:r>
    </w:p>
    <w:p w:rsidR="0024232F" w:rsidRPr="00207A9B" w:rsidRDefault="0024232F" w:rsidP="0024232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ปฏิบัติงานฝึกทักษะเกี่ยวกับการอ่านแบบ กะ วัด ตัด ไส เพลาะ เจาะ  บากเข้าปากไม้ ประกอบตกแต่งชิ้นงาน ผลิตชิ้นงานตามแบที่กำหนด  บริการผลิตเครื่องเรือนอย่างง่าย สำรวจแหล่งวัสดุและแหล่งบริการในท้องถิ่น คำนวณค่าใช้จ่าย กำหนดราคา จัดจำหน่าย ทำบัญชีรายรับ รายจ่าย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เพื่อให้เกิดความรู้ความเข้าใจและมีทักษะในการอ่านแบบ กะ วัด ตัด ไส เจาะ เพลาะ บาก และเข้าปากไม้ ประกอบและตกแต่งชิ้นงาน สามารถให้บริการผลิตเครื่องเรือนด้วยไม้และจำหน่ายได้</w:t>
      </w:r>
      <w:r w:rsidRPr="00207A9B">
        <w:rPr>
          <w:rFonts w:ascii="TH SarabunPSK" w:hAnsi="TH SarabunPSK" w:cs="TH SarabunPSK"/>
          <w:sz w:val="32"/>
          <w:szCs w:val="32"/>
          <w:cs/>
        </w:rPr>
        <w:tab/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</w:p>
    <w:p w:rsidR="0024232F" w:rsidRDefault="0024232F" w:rsidP="0024232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B0F8F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4232F" w:rsidRPr="001B0F8F" w:rsidRDefault="0024232F" w:rsidP="0024232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๑. มีความรู้ความเข้าใจเกี่ยวกับความเป็นมาของไม้และส่วนประกอบของไม้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๒. มีความรู้ความเข้าใจในวิธีกานไม้การโค่นไม้การจักไม้การผึ่งไม้คุณสมบัติของไม้ที่จะนำมาใช้งาน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๓. มีความรู้ความเข้าใจในหลักการการใช้เครื่องมือตอกและการเก็บบำรุงรักษา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๔. มีความรู้ความเข้าใจในหลักการใช้เครื่องมือไสและการเก็บบำรุงรักษา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๕. มีความรู้ความเข้าใจในหลักการใช้เครื่องมือตัดและการเก็บบำรุงรักษา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๖. มีความรู้ความเข้าใจในหลักการใช้เครื่องมือเจาะและการเก็บบำรุงรักษา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๗. มีความรู้ความเข้าใจในหลักการใช้เครื่องมือวัดและการเก็บบำรุงรักษา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๘. มีความรู้ความเข้าใจในหลักการใช้เครื่องมือจับยึดและการเก็บบำรุงรักษา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๙. สามารถปฏิบัติการ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ตัดไม้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เข้าบากไม้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เพลาะไม้ได้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๑๐. สามารถปฏิบัติการใช้เครื่องเลื่อยวงเดือนได้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๑๑. สามารถปฏิบัติการใช้เครื่องเพลาะไม้ได้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๑๒. สามารถปฏิบัติการใช้เครื่องเจาะไม้ได้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๑๓. สามารถปฏิบัติการใช้เครื่องกลึงไม้ได้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๑๔. สามารถปฏิบัติการใช้เครื่องเลื่อยสายพานได้</w:t>
      </w:r>
    </w:p>
    <w:p w:rsidR="0024232F" w:rsidRPr="00207A9B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๑๕. มีความรู้ความเข้าในในการเคลือบผิวและตกแต่งผิวงานไม้ได้</w:t>
      </w:r>
    </w:p>
    <w:p w:rsidR="0024232F" w:rsidRDefault="0024232F" w:rsidP="0024232F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๑๖. ปฏิบัติการตกแต่งผิวงานไม้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และเคลือบผิวชิ้นงานได้</w:t>
      </w:r>
    </w:p>
    <w:p w:rsidR="0024232F" w:rsidRDefault="0024232F" w:rsidP="0024232F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C66AD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C66AD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C66ADA">
        <w:rPr>
          <w:rFonts w:ascii="TH SarabunPSK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0A6399" w:rsidRDefault="000A6399" w:rsidP="00C66AD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C66AD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C66AD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C66AD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Pr="00C66ADA" w:rsidRDefault="000A6399" w:rsidP="00C66ADA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4232F" w:rsidRPr="0024232F" w:rsidRDefault="0024232F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4232F" w:rsidRDefault="0024232F" w:rsidP="0024232F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24232F" w:rsidRPr="005B18FD" w:rsidRDefault="0024232F" w:rsidP="0024232F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4232F" w:rsidRPr="005B18FD" w:rsidRDefault="0024232F" w:rsidP="0024232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๖๔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ช่างทำป้ายอักษร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</w:t>
      </w:r>
      <w:r w:rsidR="004B2CA9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24232F" w:rsidRPr="00207A9B" w:rsidRDefault="0024232F" w:rsidP="0024232F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 w:hint="cs"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</w:t>
      </w:r>
    </w:p>
    <w:p w:rsidR="004563CF" w:rsidRPr="00207A9B" w:rsidRDefault="004563CF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3F374C" w:rsidRPr="005B3CEC" w:rsidRDefault="00C66ADA" w:rsidP="003F374C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3F374C" w:rsidRPr="005B3CEC">
        <w:rPr>
          <w:rFonts w:ascii="TH SarabunPSK" w:hAnsi="TH SarabunPSK" w:cs="TH SarabunPSK"/>
          <w:sz w:val="32"/>
          <w:szCs w:val="32"/>
          <w:cs/>
        </w:rPr>
        <w:t>ศึกษาประวัติความเป็นมา ทฤษฎี และหลักการเบื้องต้นของการออกแบบ</w:t>
      </w:r>
      <w:r w:rsidR="003F374C">
        <w:rPr>
          <w:rFonts w:ascii="TH SarabunPSK" w:hAnsi="TH SarabunPSK" w:cs="TH SarabunPSK" w:hint="cs"/>
          <w:sz w:val="32"/>
          <w:szCs w:val="32"/>
          <w:cs/>
        </w:rPr>
        <w:t xml:space="preserve">ป้ายอักษร </w:t>
      </w:r>
      <w:r w:rsidR="003F374C" w:rsidRPr="005B3CEC">
        <w:rPr>
          <w:rFonts w:ascii="TH SarabunPSK" w:hAnsi="TH SarabunPSK" w:cs="TH SarabunPSK"/>
          <w:sz w:val="32"/>
          <w:szCs w:val="32"/>
        </w:rPr>
        <w:t xml:space="preserve"> </w:t>
      </w:r>
      <w:r w:rsidR="003F374C" w:rsidRPr="005B3CEC">
        <w:rPr>
          <w:rFonts w:ascii="TH SarabunPSK" w:hAnsi="TH SarabunPSK" w:cs="TH SarabunPSK"/>
          <w:sz w:val="32"/>
          <w:szCs w:val="32"/>
          <w:cs/>
        </w:rPr>
        <w:t>ฝึกฝนการใช้ความคิดสร้างสรรค์ในการออกแบบ</w:t>
      </w:r>
      <w:r w:rsidR="003F374C">
        <w:rPr>
          <w:rFonts w:ascii="TH SarabunPSK" w:hAnsi="TH SarabunPSK" w:cs="TH SarabunPSK" w:hint="cs"/>
          <w:sz w:val="32"/>
          <w:szCs w:val="32"/>
          <w:cs/>
        </w:rPr>
        <w:t xml:space="preserve">ป้ายอักษร  </w:t>
      </w:r>
      <w:r w:rsidR="003F374C" w:rsidRPr="005B3CEC">
        <w:rPr>
          <w:rFonts w:ascii="TH SarabunPSK" w:hAnsi="TH SarabunPSK" w:cs="TH SarabunPSK"/>
          <w:sz w:val="32"/>
          <w:szCs w:val="32"/>
          <w:cs/>
        </w:rPr>
        <w:t>โดยคำนึงถึงปัจจัยพื้นฐานการออกแบบ ได้แก่ ประโยชน์ใช้สอย ความสวยงาม</w:t>
      </w:r>
      <w:r w:rsidR="003F374C" w:rsidRPr="005B3CEC">
        <w:rPr>
          <w:rFonts w:ascii="TH SarabunPSK" w:hAnsi="TH SarabunPSK" w:cs="TH SarabunPSK"/>
          <w:sz w:val="32"/>
          <w:szCs w:val="32"/>
        </w:rPr>
        <w:t xml:space="preserve"> </w:t>
      </w:r>
      <w:r w:rsidR="003F374C" w:rsidRPr="005B3CEC">
        <w:rPr>
          <w:rFonts w:ascii="TH SarabunPSK" w:hAnsi="TH SarabunPSK" w:cs="TH SarabunPSK"/>
          <w:sz w:val="32"/>
          <w:szCs w:val="32"/>
          <w:cs/>
        </w:rPr>
        <w:t>ขนาดสัดส่วนที่เหมาะสมในการใช้งาน ความสะดวกสบาย การใช้วัสดุ</w:t>
      </w:r>
      <w:r w:rsidR="003F374C" w:rsidRPr="005B3CEC">
        <w:rPr>
          <w:rFonts w:ascii="TH SarabunPSK" w:hAnsi="TH SarabunPSK" w:cs="TH SarabunPSK"/>
          <w:sz w:val="32"/>
          <w:szCs w:val="32"/>
        </w:rPr>
        <w:t xml:space="preserve"> </w:t>
      </w:r>
      <w:r w:rsidR="003F374C" w:rsidRPr="005B3CEC">
        <w:rPr>
          <w:rFonts w:ascii="TH SarabunPSK" w:hAnsi="TH SarabunPSK" w:cs="TH SarabunPSK"/>
          <w:sz w:val="32"/>
          <w:szCs w:val="32"/>
          <w:cs/>
        </w:rPr>
        <w:t>และการสื่อความหมายด้านการเขียนแบบ</w:t>
      </w:r>
    </w:p>
    <w:p w:rsidR="003F374C" w:rsidRDefault="003F374C" w:rsidP="003F374C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5B3CEC">
        <w:rPr>
          <w:rFonts w:ascii="TH SarabunPSK" w:hAnsi="TH SarabunPSK" w:cs="TH SarabunPSK"/>
          <w:sz w:val="32"/>
          <w:szCs w:val="32"/>
          <w:cs/>
        </w:rPr>
        <w:t>สร้างกิจนิสัยในการปฏิบัติงานด้วยความประณีต  รอบคอบ  ถูกต้อง  ทำงานอย่างมีความสุข  ประยุกต์ใช้ในชีวิตประจำวันและในการประกอบอาชีพสุจริตได้</w:t>
      </w:r>
    </w:p>
    <w:p w:rsidR="003F374C" w:rsidRDefault="003F374C" w:rsidP="003F374C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326736">
        <w:rPr>
          <w:rFonts w:ascii="TH SarabunPSK" w:hAnsi="TH SarabunPSK" w:cs="TH SarabunPSK"/>
          <w:sz w:val="32"/>
          <w:szCs w:val="32"/>
          <w:cs/>
        </w:rPr>
        <w:t>มีเจตคติที่ดีต่อการเรียนวิชาชีพ</w:t>
      </w:r>
    </w:p>
    <w:p w:rsidR="003F374C" w:rsidRDefault="003F374C" w:rsidP="003F374C">
      <w:pPr>
        <w:pStyle w:val="a8"/>
        <w:rPr>
          <w:rFonts w:ascii="TH SarabunPSK" w:hAnsi="TH SarabunPSK" w:cs="TH SarabunPSK"/>
          <w:sz w:val="32"/>
          <w:szCs w:val="32"/>
        </w:rPr>
      </w:pPr>
    </w:p>
    <w:p w:rsidR="003F374C" w:rsidRDefault="003F374C" w:rsidP="003F374C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D4032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F374C" w:rsidRPr="00D40327" w:rsidRDefault="003F374C" w:rsidP="003F374C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p w:rsidR="003F374C" w:rsidRPr="005B3CEC" w:rsidRDefault="003F374C" w:rsidP="003F374C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Pr="003E3B3E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B3CEC">
        <w:rPr>
          <w:rFonts w:ascii="TH SarabunPSK" w:hAnsi="TH SarabunPSK" w:cs="TH SarabunPSK"/>
          <w:sz w:val="32"/>
          <w:szCs w:val="32"/>
          <w:cs/>
        </w:rPr>
        <w:t>ศึกษาประวัติความเป็นมา ทฤษฎี และหลักการเบื้องต้นของการออกแบบ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ป้ายอักษร </w:t>
      </w:r>
      <w:r w:rsidRPr="005B3CEC">
        <w:rPr>
          <w:rFonts w:ascii="TH SarabunPSK" w:hAnsi="TH SarabunPSK" w:cs="TH SarabunPSK"/>
          <w:sz w:val="32"/>
          <w:szCs w:val="32"/>
        </w:rPr>
        <w:t xml:space="preserve"> </w:t>
      </w:r>
    </w:p>
    <w:p w:rsidR="003F374C" w:rsidRPr="003E3B3E" w:rsidRDefault="003F374C" w:rsidP="003F374C">
      <w:pPr>
        <w:pStyle w:val="a8"/>
        <w:rPr>
          <w:rFonts w:ascii="TH SarabunPSK" w:hAnsi="TH SarabunPSK" w:cs="TH SarabunPSK"/>
          <w:sz w:val="32"/>
          <w:szCs w:val="32"/>
          <w:cs/>
        </w:rPr>
      </w:pPr>
      <w:r w:rsidRPr="003E3B3E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Pr="003E3B3E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B3CEC">
        <w:rPr>
          <w:rFonts w:ascii="TH SarabunPSK" w:hAnsi="TH SarabunPSK" w:cs="TH SarabunPSK"/>
          <w:sz w:val="32"/>
          <w:szCs w:val="32"/>
          <w:cs/>
        </w:rPr>
        <w:t>ฝึกฝนการใช้ความคิดสร้างสรรค์ในการออกแบบ</w:t>
      </w:r>
      <w:r>
        <w:rPr>
          <w:rFonts w:ascii="TH SarabunPSK" w:hAnsi="TH SarabunPSK" w:cs="TH SarabunPSK" w:hint="cs"/>
          <w:sz w:val="32"/>
          <w:szCs w:val="32"/>
          <w:cs/>
        </w:rPr>
        <w:t>ป้ายอักษร</w:t>
      </w:r>
    </w:p>
    <w:p w:rsidR="003F374C" w:rsidRPr="003E3B3E" w:rsidRDefault="003F374C" w:rsidP="003F374C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 w:rsidRPr="003E3B3E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Pr="003E3B3E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E3B3E">
        <w:rPr>
          <w:rFonts w:ascii="TH SarabunPSK" w:hAnsi="TH SarabunPSK" w:cs="TH SarabunPSK"/>
          <w:sz w:val="32"/>
          <w:szCs w:val="32"/>
          <w:cs/>
        </w:rPr>
        <w:t>สามารถเขียนแบบ</w:t>
      </w:r>
      <w:r>
        <w:rPr>
          <w:rFonts w:ascii="TH SarabunPSK" w:hAnsi="TH SarabunPSK" w:cs="TH SarabunPSK" w:hint="cs"/>
          <w:sz w:val="32"/>
          <w:szCs w:val="32"/>
          <w:cs/>
        </w:rPr>
        <w:t>ป้ายอักษร</w:t>
      </w:r>
      <w:r w:rsidRPr="003E3B3E">
        <w:rPr>
          <w:rFonts w:ascii="TH SarabunPSK" w:hAnsi="TH SarabunPSK" w:cs="TH SarabunPSK"/>
          <w:sz w:val="32"/>
          <w:szCs w:val="32"/>
          <w:cs/>
        </w:rPr>
        <w:t>ในลักษณะต่าง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E3B3E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ได้</w:t>
      </w:r>
      <w:r w:rsidRPr="003E3B3E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3F374C" w:rsidRDefault="003F374C" w:rsidP="003F374C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 w:rsidRPr="003E3B3E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๔</w:t>
      </w:r>
      <w:r w:rsidRPr="003E3B3E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26736">
        <w:rPr>
          <w:rFonts w:ascii="TH SarabunPSK" w:hAnsi="TH SarabunPSK" w:cs="TH SarabunPSK"/>
          <w:sz w:val="32"/>
          <w:szCs w:val="32"/>
          <w:cs/>
        </w:rPr>
        <w:t>มีเจตคติที่ดีต่อการเรียนวิชาชีพ</w:t>
      </w:r>
    </w:p>
    <w:p w:rsidR="003F374C" w:rsidRPr="003E3B3E" w:rsidRDefault="003F374C" w:rsidP="003F374C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</w:p>
    <w:p w:rsidR="003F374C" w:rsidRPr="00D40327" w:rsidRDefault="003F374C" w:rsidP="003F374C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D4032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D4032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4563CF" w:rsidRDefault="004563CF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F33D13" w:rsidRPr="00207A9B" w:rsidRDefault="00F33D13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4563CF" w:rsidRPr="00207A9B" w:rsidRDefault="004563CF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563CF" w:rsidRPr="00207A9B" w:rsidRDefault="004563CF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563CF" w:rsidRPr="00207A9B" w:rsidRDefault="004563CF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563CF" w:rsidRPr="00207A9B" w:rsidRDefault="004563CF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563CF" w:rsidRDefault="004563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Default="00C66AD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66ADA" w:rsidRPr="00207A9B" w:rsidRDefault="00C66ADA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13338" w:rsidRDefault="0071333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Pr="00207A9B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873B4" w:rsidRDefault="00C873B4" w:rsidP="00C873B4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C873B4" w:rsidRDefault="00C873B4" w:rsidP="00C873B4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13338" w:rsidRPr="00F33D13" w:rsidRDefault="00713338" w:rsidP="00F33D1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F33D13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 w:rsidR="0024232F"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 w:rsidR="0024232F"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="004563CF" w:rsidRPr="00F33D13">
        <w:rPr>
          <w:rFonts w:ascii="TH SarabunPSK" w:hAnsi="TH SarabunPSK" w:cs="TH SarabunPSK"/>
          <w:b/>
          <w:bCs/>
          <w:sz w:val="32"/>
          <w:szCs w:val="32"/>
          <w:cs/>
        </w:rPr>
        <w:t>๒๖</w:t>
      </w:r>
      <w:r w:rsidR="0024232F"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F33D13">
        <w:rPr>
          <w:rFonts w:ascii="TH SarabunPSK" w:hAnsi="TH SarabunPSK" w:cs="TH SarabunPSK"/>
          <w:b/>
          <w:bCs/>
          <w:sz w:val="32"/>
          <w:szCs w:val="32"/>
          <w:cs/>
        </w:rPr>
        <w:t xml:space="preserve"> งานช่างเดินสายไฟในอาคาร</w:t>
      </w:r>
      <w:r w:rsidRPr="00F33D13">
        <w:rPr>
          <w:rFonts w:ascii="TH SarabunPSK" w:hAnsi="TH SarabunPSK" w:cs="TH SarabunPSK"/>
          <w:b/>
          <w:bCs/>
          <w:sz w:val="32"/>
          <w:szCs w:val="32"/>
        </w:rPr>
        <w:tab/>
      </w:r>
      <w:r w:rsidR="00542C48" w:rsidRPr="00F33D1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F33D13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</w:t>
      </w:r>
      <w:r w:rsidRPr="00F33D13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713338" w:rsidRPr="00F33D13" w:rsidRDefault="006115C6" w:rsidP="00F33D13">
      <w:pPr>
        <w:pStyle w:val="a8"/>
        <w:pBdr>
          <w:bottom w:val="single" w:sz="6" w:space="1" w:color="auto"/>
        </w:pBd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ตอนปลาย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</w:t>
      </w:r>
      <w:r w:rsidR="00F33D13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="00542C48" w:rsidRPr="00F33D13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B2CA9">
        <w:rPr>
          <w:rFonts w:ascii="TH SarabunPSK" w:hAnsi="TH SarabunPSK" w:cs="TH SarabunPSK"/>
          <w:b/>
          <w:bCs/>
          <w:sz w:val="32"/>
          <w:szCs w:val="32"/>
        </w:rPr>
        <w:t xml:space="preserve">       </w:t>
      </w:r>
      <w:r w:rsidR="00713338" w:rsidRPr="00F33D13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="00713338" w:rsidRPr="00F33D13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713338" w:rsidRPr="00F33D13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="00713338" w:rsidRPr="00F33D13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713338" w:rsidRPr="00F33D13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C873B4" w:rsidRPr="00207A9B" w:rsidRDefault="00C873B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13338" w:rsidRPr="00207A9B" w:rsidRDefault="00713338" w:rsidP="00F33D13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F33D13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207A9B">
        <w:rPr>
          <w:rFonts w:ascii="TH SarabunPSK" w:hAnsi="TH SarabunPSK" w:cs="TH SarabunPSK"/>
          <w:sz w:val="32"/>
          <w:szCs w:val="32"/>
          <w:cs/>
        </w:rPr>
        <w:t>ศึกษาเกี่ยวกับไฟฟ้าเบื้องต้นเครื่องมือวัดไฟฟ้า   การอ่านแบบ ความงามปลอดภัยในการปฏิบัติงาน วัสดุอุปกรณ์และเครื่องมือเดินสายไฟในอาคาร การเดินสายไฟฟ้าวิธีต่าง ๆ และการติดตั้งอุปกรณ์ไฟฟ้า</w:t>
      </w:r>
    </w:p>
    <w:p w:rsidR="00713338" w:rsidRPr="00207A9B" w:rsidRDefault="00713338" w:rsidP="00F33D13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F33D13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207A9B">
        <w:rPr>
          <w:rFonts w:ascii="TH SarabunPSK" w:hAnsi="TH SarabunPSK" w:cs="TH SarabunPSK"/>
          <w:sz w:val="32"/>
          <w:szCs w:val="32"/>
          <w:cs/>
        </w:rPr>
        <w:t>ปฏิบัติเกี่ยวกับการเดินสายไฟแบบต่าง ๆ เดินสายไฟฟ้าด้วยเข็มขัดรัดสายและอุปกรณ์จับยึดสายแบบ</w:t>
      </w:r>
      <w:r w:rsidR="00B8312D" w:rsidRPr="00207A9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07A9B">
        <w:rPr>
          <w:rFonts w:ascii="TH SarabunPSK" w:hAnsi="TH SarabunPSK" w:cs="TH SarabunPSK"/>
          <w:sz w:val="32"/>
          <w:szCs w:val="32"/>
          <w:cs/>
        </w:rPr>
        <w:t>อื่น ๆ ติดตั้งอุปกรณ์แบบต่าง ๆ อ่านแบบและปฏิบัติงานตามแบบที่กำหนดให้ บริการตรวจสอบ ซ่อมแซมเหตุขัดข้องทางไฟฟ้า  สำรวจแหล่งบริการในท้องถิ่น คำนวณค่าใช้จ่ายและกำหนดค่าบริการ ทำบัญชีรายรับรายจ่าย</w:t>
      </w:r>
    </w:p>
    <w:p w:rsidR="00713338" w:rsidRPr="00207A9B" w:rsidRDefault="00713338" w:rsidP="00F33D13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F33D13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207A9B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เพื่อให้มีความรู้ความเข้าใจและมีทักษะการเดินสายไฟฟ้าและต่อสายไฟฟ้าแบบต่าง ๆ เลือกวัสดุอุปกรณ์ให้เหามะสมกับงาน  สามารถอ่านแบบและปฏิบัติงานได้  สามารถให้บริการตรวจซ่อมแซมเหตุขัดข้องทางไฟฟ้าและเดินสายไฟฟ้าในอาคารได้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13338" w:rsidRDefault="00713338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F33D13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="00F33D13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F33D13" w:rsidRPr="00F33D13" w:rsidRDefault="00F33D13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๑. มีความรู้ความเข้าใจเกี่ยวกับไฟฟ้าเบื้องต้น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๒. บอกกฎความปลอดภัยในการปฏิบัติงานเกี่ยวกับไฟฟ้าได้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๓. มีความรู้ความเข้าใจเกี่ยวกับไฟฟ้ากระแสตรงและกระแสสลับ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๔. บอกกฎการเดินสายไฟฟ้าแบบต่าง ๆ ได้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๕. บอกชื่อและใช้เครื่องมือวัสดุ อุปกรณ์ที่ใช้ในการเดินสายไฟฟ้าได้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๖. สามารถเขียนแบบ อ่านแบบ สัญลักษณ์ทางไฟฟ้าได้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๗. ปฏิบัติการเดินสายไฟฟ้าแบบต่าง ๆ ได้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๘. สามารถติดตั้งอุปกรณ์ไฟฟ้าในบ้านได้</w:t>
      </w:r>
    </w:p>
    <w:p w:rsidR="00713338" w:rsidRDefault="0071333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๙. คิดคำนวณ  จัดทำบัญชีรายรับรายจ่าย ในการบริการเกี่ยวกับการเดินสายไฟฟ้าได้</w:t>
      </w:r>
    </w:p>
    <w:p w:rsidR="00F33D13" w:rsidRPr="00207A9B" w:rsidRDefault="00F33D13" w:rsidP="00207A9B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</w:p>
    <w:p w:rsidR="00713338" w:rsidRPr="00F33D13" w:rsidRDefault="00713338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C66AD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๙</w:t>
      </w:r>
      <w:r w:rsidR="00C66AD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563CF" w:rsidRPr="00207A9B" w:rsidRDefault="004563CF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563CF" w:rsidRPr="00207A9B" w:rsidRDefault="004563CF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563CF" w:rsidRDefault="004563CF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Pr="00207A9B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C873B4" w:rsidRDefault="00C873B4" w:rsidP="00C873B4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C873B4" w:rsidRDefault="00C873B4" w:rsidP="00C873B4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13338" w:rsidRPr="00F33D13" w:rsidRDefault="00713338" w:rsidP="00F33D13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F33D13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 w:rsidR="0024232F"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 w:rsidR="0024232F"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="004563CF" w:rsidRPr="00F33D13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="0024232F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="0024232F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F33D13">
        <w:rPr>
          <w:rFonts w:ascii="TH SarabunPSK" w:hAnsi="TH SarabunPSK" w:cs="TH SarabunPSK"/>
          <w:b/>
          <w:bCs/>
          <w:sz w:val="32"/>
          <w:szCs w:val="32"/>
          <w:cs/>
        </w:rPr>
        <w:t xml:space="preserve"> งานช่างปูน</w:t>
      </w:r>
      <w:r w:rsidRPr="00F33D13">
        <w:rPr>
          <w:rFonts w:ascii="TH SarabunPSK" w:hAnsi="TH SarabunPSK" w:cs="TH SarabunPSK"/>
          <w:b/>
          <w:bCs/>
          <w:sz w:val="32"/>
          <w:szCs w:val="32"/>
        </w:rPr>
        <w:tab/>
      </w:r>
      <w:r w:rsidRPr="00F33D1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F33D13">
        <w:rPr>
          <w:rFonts w:ascii="TH SarabunPSK" w:hAnsi="TH SarabunPSK" w:cs="TH SarabunPSK"/>
          <w:b/>
          <w:bCs/>
          <w:sz w:val="32"/>
          <w:szCs w:val="32"/>
        </w:rPr>
        <w:tab/>
      </w:r>
      <w:r w:rsidRPr="00F33D1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F33D13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</w:t>
      </w:r>
      <w:r w:rsidR="00F33D1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542C48" w:rsidRPr="00F33D13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Pr="00F33D13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713338" w:rsidRPr="00F33D13" w:rsidRDefault="006115C6" w:rsidP="00F33D13">
      <w:pPr>
        <w:pStyle w:val="a8"/>
        <w:pBdr>
          <w:bottom w:val="single" w:sz="6" w:space="1" w:color="auto"/>
        </w:pBd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ตอนปลาย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 </w:t>
      </w:r>
      <w:r w:rsidR="00F33D13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="00542C48" w:rsidRPr="00F33D13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B2CA9">
        <w:rPr>
          <w:rFonts w:ascii="TH SarabunPSK" w:hAnsi="TH SarabunPSK" w:cs="TH SarabunPSK"/>
          <w:b/>
          <w:bCs/>
          <w:sz w:val="32"/>
          <w:szCs w:val="32"/>
        </w:rPr>
        <w:t xml:space="preserve">      </w:t>
      </w:r>
      <w:r w:rsidR="00713338" w:rsidRPr="00F33D13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="00713338" w:rsidRPr="00F33D13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713338" w:rsidRPr="00F33D13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="00713338" w:rsidRPr="00F33D13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713338" w:rsidRPr="00F33D13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C873B4" w:rsidRPr="00207A9B" w:rsidRDefault="00C873B4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13338" w:rsidRPr="00207A9B" w:rsidRDefault="00713338" w:rsidP="00F33D13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F33D13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207A9B">
        <w:rPr>
          <w:rFonts w:ascii="TH SarabunPSK" w:hAnsi="TH SarabunPSK" w:cs="TH SarabunPSK"/>
          <w:sz w:val="32"/>
          <w:szCs w:val="32"/>
          <w:cs/>
        </w:rPr>
        <w:t>ศึกษาลักษณะเกี่ยวกับอาชีพช่างปูน  เครื่องมือวัสดุอุปกรณ์ในงานช่างปูน  การเตรียมวัสดุ และพื้นที่การออกแบบ  การหาระดับ ปูนสำหรับงานตกแต่ง ลำดับขั้นตอน และวิธีการก่ออิฐแบบต่าง ๆ การฉาบปูนเรียบ และตกแต่งผิวผนัง</w:t>
      </w:r>
    </w:p>
    <w:p w:rsidR="00713338" w:rsidRPr="00207A9B" w:rsidRDefault="00713338" w:rsidP="00F33D13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</w:r>
      <w:r w:rsidR="00F33D13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207A9B">
        <w:rPr>
          <w:rFonts w:ascii="TH SarabunPSK" w:hAnsi="TH SarabunPSK" w:cs="TH SarabunPSK"/>
          <w:sz w:val="32"/>
          <w:szCs w:val="32"/>
          <w:cs/>
        </w:rPr>
        <w:t>ปฏิบัติการอ่านแบบ เตรียมวัสดุและพื้นที่ หาระดับดิ่ง และแนวผสมปูนก่อปูนฉาบ  การก่ออิฐ ฉาบปูน และตกแต่งผิวปูนอย่างง่าย สำรวจแหล่งบริการในท้องถิ่น คำนวณค่าใช้จ่าย กำหนดราคา ค่าบริการ ทำบัญชีรายรับรายจ่าย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13338" w:rsidRDefault="00713338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F33D13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33D13" w:rsidRPr="00F33D13" w:rsidRDefault="00F33D13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๑.</w:t>
      </w:r>
      <w:r w:rsidR="00B33C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อธิบายเกี่ยวกับเครื่องมือ  วัสดุ  อุปกรณ์ในงานช่างปูนได้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๒.</w:t>
      </w:r>
      <w:r w:rsidR="00B33C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บอกวิธีการใช้เครื่องมือ วัสดุ อุปกรณ์ ในงานช่างปูนได้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  <w:cs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๓.</w:t>
      </w:r>
      <w:r w:rsidR="00B33C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สามารถใช้และบำรุงรักษาเครื่องมือวัสดุ  อุปกรณ์ในงานช่างปูนได้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๔.</w:t>
      </w:r>
      <w:r w:rsidR="00B33C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สามารถอ่านแบบในงานช่างปูนได้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๕.</w:t>
      </w:r>
      <w:r w:rsidR="00B33C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บอกวิธีการเตรียมพื้นที่ และวัสดุ อุปกรณ์ในงานช่างปูนได้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  <w:cs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๖.</w:t>
      </w:r>
      <w:r w:rsidR="00B33C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สามารถหาระดับทางแนวราบ และ</w:t>
      </w:r>
      <w:r w:rsidRPr="00207A9B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แนวดิ่งได้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๗.</w:t>
      </w:r>
      <w:r w:rsidR="00B33C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บอกความหมายของงานช่างปูนได้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๘.</w:t>
      </w:r>
      <w:r w:rsidR="00B33C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บอกลักษณะอาชีพของช่างปูนได้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๙.</w:t>
      </w:r>
      <w:r w:rsidR="00B33C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บอกวิธีการผสมปูนก่อ  ปูนฉายได้</w:t>
      </w:r>
    </w:p>
    <w:p w:rsidR="00713338" w:rsidRPr="00207A9B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๑๐.</w:t>
      </w:r>
      <w:r w:rsidR="00B33C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ปฏิบัติการก่ออิฐ  ฉาบปูน และตกแต่งผิวได้</w:t>
      </w:r>
    </w:p>
    <w:p w:rsidR="00713338" w:rsidRDefault="00713338" w:rsidP="00207A9B">
      <w:pPr>
        <w:pStyle w:val="a8"/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ab/>
        <w:t>๑๑.</w:t>
      </w:r>
      <w:r w:rsidR="00B33C1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hAnsi="TH SarabunPSK" w:cs="TH SarabunPSK"/>
          <w:sz w:val="32"/>
          <w:szCs w:val="32"/>
          <w:cs/>
        </w:rPr>
        <w:t>ปฏิบัติการผสมคอนกรีต และสามารถนำไปเท ในแบบหล่อได้อย่างถูกต้อง</w:t>
      </w:r>
    </w:p>
    <w:p w:rsidR="00F33D13" w:rsidRPr="00207A9B" w:rsidRDefault="00F33D13" w:rsidP="00207A9B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</w:p>
    <w:p w:rsidR="00713338" w:rsidRPr="00F33D13" w:rsidRDefault="00713338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๑๑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713338" w:rsidRPr="00207A9B" w:rsidRDefault="00713338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713338" w:rsidRDefault="00713338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Pr="00207A9B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4232F" w:rsidRDefault="0024232F" w:rsidP="0024232F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24232F" w:rsidRDefault="0024232F" w:rsidP="0024232F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4232F" w:rsidRPr="00F33D13" w:rsidRDefault="0024232F" w:rsidP="0024232F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ง๓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๖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๗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ช่างผลิตภัณฑ์หินล้างหินขัด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24232F" w:rsidRPr="00F33D13" w:rsidRDefault="0024232F" w:rsidP="0024232F">
      <w:pPr>
        <w:pStyle w:val="a8"/>
        <w:pBdr>
          <w:bottom w:val="single" w:sz="6" w:space="1" w:color="auto"/>
        </w:pBdr>
        <w:jc w:val="center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ตอนปลาย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  </w:t>
      </w:r>
      <w: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</w:t>
      </w:r>
      <w:r w:rsidR="004B2CA9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 ๔๐ ชั่วโมง จำนวน ๑ หน่วยกิต</w:t>
      </w:r>
    </w:p>
    <w:p w:rsidR="0024232F" w:rsidRPr="00207A9B" w:rsidRDefault="0024232F" w:rsidP="0024232F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24232F" w:rsidRPr="00207A9B" w:rsidRDefault="0024232F" w:rsidP="0024232F">
      <w:pPr>
        <w:pStyle w:val="a8"/>
        <w:jc w:val="thaiDistribute"/>
        <w:rPr>
          <w:rFonts w:ascii="TH SarabunPSK" w:eastAsia="AngsanaNew-Bold" w:hAnsi="TH SarabunPSK" w:cs="TH SarabunPSK"/>
          <w:sz w:val="32"/>
          <w:szCs w:val="32"/>
          <w:cs/>
        </w:rPr>
      </w:pPr>
      <w:r w:rsidRPr="00207A9B">
        <w:rPr>
          <w:rFonts w:ascii="TH SarabunPSK" w:eastAsia="AngsanaNew-Bold" w:hAnsi="TH SarabunPSK" w:cs="TH SarabunPSK"/>
          <w:sz w:val="32"/>
          <w:szCs w:val="32"/>
        </w:rPr>
        <w:tab/>
      </w:r>
      <w:r>
        <w:rPr>
          <w:rFonts w:ascii="TH SarabunPSK" w:eastAsia="AngsanaNew-Bold" w:hAnsi="TH SarabunPSK" w:cs="TH SarabunPSK"/>
          <w:sz w:val="32"/>
          <w:szCs w:val="32"/>
        </w:rPr>
        <w:t xml:space="preserve">   </w:t>
      </w:r>
      <w:r w:rsidRPr="00207A9B">
        <w:rPr>
          <w:rFonts w:ascii="TH SarabunPSK" w:eastAsia="AngsanaNew-Bold" w:hAnsi="TH SarabunPSK" w:cs="TH SarabunPSK"/>
          <w:sz w:val="32"/>
          <w:szCs w:val="32"/>
          <w:cs/>
        </w:rPr>
        <w:t>ศึกษาเกี่ยวกับผลิตภัณฑ์หินล้างหินขัดในท้องถิ่น เครื่องมือ วัสดุอุปกรณ์ แบบหล่อและเทงานเหล็กเสริม การอ่านแบบ วิธีสร้างแบบ วิธีสร้างแบบหล่อ การเสริมหลัก ลำดับขั้นและวิธีการทำหินล้าง กรวดล้าง ทรายล้าง  และหินขัด การตกแต่ง การขัด และการลงขึ้ผึ้งในงานหิน</w:t>
      </w:r>
    </w:p>
    <w:p w:rsidR="0024232F" w:rsidRPr="00207A9B" w:rsidRDefault="0024232F" w:rsidP="0024232F">
      <w:pPr>
        <w:pStyle w:val="a8"/>
        <w:jc w:val="thaiDistribute"/>
        <w:rPr>
          <w:rFonts w:ascii="TH SarabunPSK" w:eastAsia="AngsanaNew-Bold" w:hAnsi="TH SarabunPSK" w:cs="TH SarabunPSK"/>
          <w:sz w:val="32"/>
          <w:szCs w:val="32"/>
          <w:cs/>
        </w:rPr>
      </w:pPr>
      <w:r w:rsidRPr="00207A9B">
        <w:rPr>
          <w:rFonts w:ascii="TH SarabunPSK" w:eastAsia="AngsanaNew-Bold" w:hAnsi="TH SarabunPSK" w:cs="TH SarabunPSK"/>
          <w:sz w:val="32"/>
          <w:szCs w:val="32"/>
        </w:rPr>
        <w:tab/>
      </w:r>
      <w:r>
        <w:rPr>
          <w:rFonts w:ascii="TH SarabunPSK" w:eastAsia="AngsanaNew-Bold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-Bold" w:hAnsi="TH SarabunPSK" w:cs="TH SarabunPSK"/>
          <w:sz w:val="32"/>
          <w:szCs w:val="32"/>
          <w:cs/>
        </w:rPr>
        <w:t>ปฏิบัติการอ่านแบบ สร้างแบบหล่อ จัดวางเหล็กเสริม และผูกเหล็ก ทำหินล้าง หรือกรวดล้าง หรือทรายล้าง  และหินขัด  ตกแต่ง ขัด และลงขัดขี้ผึ้งขัดมันในงานหินขัด สำรวจแหล่งวัสดุและแหล่งให้บริการในท้องถิ่น คำนวณค่าใช้ข่าย กำหนดราคาขาย จัดจำหน่ายทำรับ  รายจ่าย</w:t>
      </w:r>
    </w:p>
    <w:p w:rsidR="0024232F" w:rsidRPr="00207A9B" w:rsidRDefault="0024232F" w:rsidP="0024232F">
      <w:pPr>
        <w:pStyle w:val="a8"/>
        <w:jc w:val="thaiDistribute"/>
        <w:rPr>
          <w:rFonts w:ascii="TH SarabunPSK" w:eastAsia="AngsanaNew-Bold" w:hAnsi="TH SarabunPSK" w:cs="TH SarabunPSK"/>
          <w:sz w:val="32"/>
          <w:szCs w:val="32"/>
          <w:cs/>
        </w:rPr>
      </w:pPr>
      <w:r w:rsidRPr="00207A9B">
        <w:rPr>
          <w:rFonts w:ascii="TH SarabunPSK" w:eastAsia="AngsanaNew-Bold" w:hAnsi="TH SarabunPSK" w:cs="TH SarabunPSK"/>
          <w:sz w:val="32"/>
          <w:szCs w:val="32"/>
        </w:rPr>
        <w:tab/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eastAsia="AngsanaNew-Bold" w:hAnsi="TH SarabunPSK" w:cs="TH SarabunPSK"/>
          <w:sz w:val="32"/>
          <w:szCs w:val="32"/>
          <w:cs/>
        </w:rPr>
        <w:t>เพื่อให้มีความรู้ความเข้าใจและมีทักษะเกี่ยวกับการทำหินล้าง และกรวดล้าง หรือทรายล้าง และหินขัด เป็นผลิตภัณฑ์สำเร็จรูป ตามแบบที่กำหนดและสามารถจำหน่ายได้</w:t>
      </w:r>
    </w:p>
    <w:p w:rsidR="0024232F" w:rsidRPr="00207A9B" w:rsidRDefault="0024232F" w:rsidP="0024232F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24232F" w:rsidRDefault="0024232F" w:rsidP="0024232F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F33D13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4232F" w:rsidRPr="00F33D13" w:rsidRDefault="0024232F" w:rsidP="0024232F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24232F" w:rsidRPr="00207A9B" w:rsidRDefault="0024232F" w:rsidP="0083627A">
      <w:pPr>
        <w:pStyle w:val="a8"/>
        <w:numPr>
          <w:ilvl w:val="0"/>
          <w:numId w:val="37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บอกความหมายของหินล้าง หินขัดได้</w:t>
      </w:r>
    </w:p>
    <w:p w:rsidR="0024232F" w:rsidRPr="00207A9B" w:rsidRDefault="0024232F" w:rsidP="0083627A">
      <w:pPr>
        <w:pStyle w:val="a8"/>
        <w:numPr>
          <w:ilvl w:val="0"/>
          <w:numId w:val="37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บอกชื่อวัสดุ อุปกรณ์ ในการทำหินล้าง หินขัดได้</w:t>
      </w:r>
    </w:p>
    <w:p w:rsidR="0024232F" w:rsidRPr="00207A9B" w:rsidRDefault="0024232F" w:rsidP="0083627A">
      <w:pPr>
        <w:pStyle w:val="a8"/>
        <w:numPr>
          <w:ilvl w:val="0"/>
          <w:numId w:val="37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อธิบายเกี่ยวกับวิธีใช้เครื่องมือ อุปกรณ์ ในการทำหินล้างหินขัดได้</w:t>
      </w:r>
    </w:p>
    <w:p w:rsidR="0024232F" w:rsidRPr="00207A9B" w:rsidRDefault="0024232F" w:rsidP="0083627A">
      <w:pPr>
        <w:pStyle w:val="a8"/>
        <w:numPr>
          <w:ilvl w:val="0"/>
          <w:numId w:val="37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บอกวิธีการทำแบบหล่อในการทำหินล้างหินขัดได้</w:t>
      </w:r>
    </w:p>
    <w:p w:rsidR="0024232F" w:rsidRPr="00207A9B" w:rsidRDefault="0024232F" w:rsidP="0083627A">
      <w:pPr>
        <w:pStyle w:val="a8"/>
        <w:numPr>
          <w:ilvl w:val="0"/>
          <w:numId w:val="37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สามารถปฏิบัติการผูกเหล็กเสริม ในการทำหินล้าง หินขัดได้</w:t>
      </w:r>
    </w:p>
    <w:p w:rsidR="0024232F" w:rsidRPr="00207A9B" w:rsidRDefault="0024232F" w:rsidP="0083627A">
      <w:pPr>
        <w:pStyle w:val="a8"/>
        <w:numPr>
          <w:ilvl w:val="0"/>
          <w:numId w:val="37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บอกวิธีการกำหนดส่วนผสมปูนซีเมนต์ ในการทำหินล้าง หินขัดได้</w:t>
      </w:r>
    </w:p>
    <w:p w:rsidR="0024232F" w:rsidRPr="00207A9B" w:rsidRDefault="0024232F" w:rsidP="0083627A">
      <w:pPr>
        <w:pStyle w:val="a8"/>
        <w:numPr>
          <w:ilvl w:val="0"/>
          <w:numId w:val="37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สามารถปฏิบัติการผสมปูนซีเมนต์ เพื่อหล่อทำหินล้าง หินขัดได้</w:t>
      </w:r>
    </w:p>
    <w:p w:rsidR="0024232F" w:rsidRPr="00207A9B" w:rsidRDefault="0024232F" w:rsidP="0083627A">
      <w:pPr>
        <w:pStyle w:val="a8"/>
        <w:numPr>
          <w:ilvl w:val="0"/>
          <w:numId w:val="37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สามารถถอดแบบหล่อ และตกแต่งผิว ขัดผิงวาน หินล้าง หินขัดได้</w:t>
      </w:r>
    </w:p>
    <w:p w:rsidR="0024232F" w:rsidRPr="00207A9B" w:rsidRDefault="0024232F" w:rsidP="0083627A">
      <w:pPr>
        <w:pStyle w:val="a8"/>
        <w:numPr>
          <w:ilvl w:val="0"/>
          <w:numId w:val="37"/>
        </w:numPr>
        <w:rPr>
          <w:rFonts w:ascii="TH SarabunPSK" w:hAnsi="TH SarabunPSK" w:cs="TH SarabunPSK"/>
          <w:sz w:val="32"/>
          <w:szCs w:val="32"/>
        </w:rPr>
      </w:pPr>
      <w:r w:rsidRPr="00207A9B">
        <w:rPr>
          <w:rFonts w:ascii="TH SarabunPSK" w:hAnsi="TH SarabunPSK" w:cs="TH SarabunPSK"/>
          <w:sz w:val="32"/>
          <w:szCs w:val="32"/>
          <w:cs/>
        </w:rPr>
        <w:t>บอกแหล่งวัสดุ   ค่าใช้จ่าย กำหนดราคาบริการ และทำบัญชีรายวัน</w:t>
      </w:r>
    </w:p>
    <w:p w:rsidR="0024232F" w:rsidRPr="00F33D13" w:rsidRDefault="0024232F" w:rsidP="0083627A">
      <w:pPr>
        <w:pStyle w:val="a8"/>
        <w:numPr>
          <w:ilvl w:val="0"/>
          <w:numId w:val="37"/>
        </w:numPr>
        <w:rPr>
          <w:rFonts w:ascii="TH SarabunPSK" w:hAnsi="TH SarabunPSK" w:cs="TH SarabunPSK"/>
          <w:sz w:val="32"/>
          <w:szCs w:val="32"/>
        </w:rPr>
      </w:pPr>
      <w:r w:rsidRPr="00F33D13">
        <w:rPr>
          <w:rFonts w:ascii="TH SarabunPSK" w:hAnsi="TH SarabunPSK" w:cs="TH SarabunPSK"/>
          <w:sz w:val="32"/>
          <w:szCs w:val="32"/>
          <w:cs/>
        </w:rPr>
        <w:t>สามารถคิดคำนวณ  ค่าใช้จ่าย กำหนดราคาค่าบ</w:t>
      </w:r>
      <w:r>
        <w:rPr>
          <w:rFonts w:ascii="TH SarabunPSK" w:hAnsi="TH SarabunPSK" w:cs="TH SarabunPSK"/>
          <w:sz w:val="32"/>
          <w:szCs w:val="32"/>
          <w:cs/>
        </w:rPr>
        <w:t>ริการ และทำบัญชีรายรับรายจ่าย</w:t>
      </w:r>
      <w:r w:rsidRPr="00F33D13">
        <w:rPr>
          <w:rFonts w:ascii="TH SarabunPSK" w:hAnsi="TH SarabunPSK" w:cs="TH SarabunPSK"/>
          <w:sz w:val="32"/>
          <w:szCs w:val="32"/>
          <w:cs/>
        </w:rPr>
        <w:t>ในการทำหินล้างหินขัดได้</w:t>
      </w:r>
      <w:r w:rsidRPr="00F33D13">
        <w:rPr>
          <w:rFonts w:ascii="TH SarabunPSK" w:hAnsi="TH SarabunPSK" w:cs="TH SarabunPSK"/>
          <w:sz w:val="32"/>
          <w:szCs w:val="32"/>
        </w:rPr>
        <w:tab/>
      </w:r>
    </w:p>
    <w:p w:rsidR="0024232F" w:rsidRPr="00F33D13" w:rsidRDefault="0024232F" w:rsidP="0024232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F33D13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๑๐ ผลการเรียนรู้</w:t>
      </w:r>
    </w:p>
    <w:p w:rsidR="00713338" w:rsidRPr="00207A9B" w:rsidRDefault="00713338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713338" w:rsidRPr="00207A9B" w:rsidRDefault="00713338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713338" w:rsidRDefault="00713338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Pr="00207A9B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24232F" w:rsidRDefault="0024232F" w:rsidP="0024232F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24232F" w:rsidRDefault="0024232F" w:rsidP="0024232F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4232F" w:rsidRPr="00F33D13" w:rsidRDefault="0024232F" w:rsidP="0024232F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ง๓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๖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๘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ช่าง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ซ่อมคอมพิวเตอร์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="004B2CA9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24232F" w:rsidRPr="00F33D13" w:rsidRDefault="0024232F" w:rsidP="0024232F">
      <w:pPr>
        <w:pStyle w:val="a8"/>
        <w:pBdr>
          <w:bottom w:val="single" w:sz="6" w:space="1" w:color="auto"/>
        </w:pBdr>
        <w:jc w:val="center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ตอนปลาย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  </w:t>
      </w:r>
      <w: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="004B2CA9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 ๔๐ ชั่วโมง จำนวน ๑ หน่วยกิต</w:t>
      </w:r>
    </w:p>
    <w:p w:rsidR="00713338" w:rsidRPr="00207A9B" w:rsidRDefault="00713338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24232F" w:rsidRPr="001A329E" w:rsidRDefault="001A32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24232F" w:rsidRPr="001A329E">
        <w:rPr>
          <w:rFonts w:ascii="TH SarabunPSK" w:hAnsi="TH SarabunPSK" w:cs="TH SarabunPSK"/>
          <w:sz w:val="32"/>
          <w:szCs w:val="32"/>
          <w:cs/>
        </w:rPr>
        <w:t>ศึกษาเกี่ยวกับเครื่องมือ วัสดุอุปกรณ์ในงานซ่อมคอมพิวเตอร์พื้นฐาน การเตรียมวัสดุ อุปกรณ์ส่วนประกอบและการทำงานของคอมพิวเตอร์ ซอฟแวร์ต่างๆ ที่ใช้ในการปรับซ่อมคอมพิวเตอร์ การปรับตั้งค่าต่างๆ ของคอมพิวเตอร์ การสำรองข้อมูล การลงโปรแกรมระบบปฏิบัติการ การติดตั้ง       ไดรเวอร์ การติดตั้งโปรแกรมพื้นฐาน การลงโปรแกรมจัดการไวรัส  การอัพเดตและการฆ่าไวรัสในเครื่องคอมพิวเตอร์ การตรวจสอบแก้ไขปัญหาคอมพิวเตอร์</w:t>
      </w:r>
    </w:p>
    <w:p w:rsidR="0024232F" w:rsidRPr="001A329E" w:rsidRDefault="0024232F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</w:rPr>
        <w:tab/>
      </w:r>
      <w:r w:rsidR="001A329E">
        <w:rPr>
          <w:rFonts w:ascii="TH SarabunPSK" w:hAnsi="TH SarabunPSK" w:cs="TH SarabunPSK"/>
          <w:sz w:val="32"/>
          <w:szCs w:val="32"/>
        </w:rPr>
        <w:t xml:space="preserve"> </w:t>
      </w:r>
      <w:r w:rsidRPr="001A329E">
        <w:rPr>
          <w:rFonts w:ascii="TH SarabunPSK" w:hAnsi="TH SarabunPSK" w:cs="TH SarabunPSK"/>
          <w:sz w:val="32"/>
          <w:szCs w:val="32"/>
          <w:cs/>
        </w:rPr>
        <w:t>ปฏิบัติฝึกทักษะพื้นฐานเกี่ยวกับการถอดประกอบคอมพิวเตอร์ การปรับตั้งค่าการทำงานของคอมพิวเตอร์ การสำรงข้อมูล การลงโปรแกรมระบบปฏิบัติการ การติดตั้งไดรเวอร์ การติดตั้งโปรแกรมพื้นฐาน การลงโปรแกรมจัดการไวรัส  การอัพเดตและการฆ่าไวรัสในเครื่องคอมพิวเตอร์ การตรวจสอบแก้ไขปัญหาคอมพิวเตอร์ สำรวจแหล่งวัสดุและแหล่งบริการในท้องถิ่น ประมาณวัสดุ คิดราคาค่าใช้จ่ายและกำหนดราคาค่าบริการ ทำบัญชีรายรับรายจ่าย</w:t>
      </w:r>
    </w:p>
    <w:p w:rsidR="0024232F" w:rsidRDefault="0024232F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</w:rPr>
        <w:tab/>
      </w:r>
      <w:r w:rsidRPr="001A329E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และมีทักษะพื้นฐานในการปรับซ่อมคอมพิวเตอร์อย่างง่ายได้อย่างถูกต้องตามลำดับขั้นตอน และสามารถให้บริการได้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24232F" w:rsidRDefault="0024232F" w:rsidP="001A329E">
      <w:pPr>
        <w:pStyle w:val="a8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24232F" w:rsidRPr="001A329E" w:rsidRDefault="001A329E" w:rsidP="001A329E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</w:t>
      </w:r>
      <w:r w:rsidR="0024232F" w:rsidRPr="001A329E">
        <w:rPr>
          <w:rFonts w:ascii="TH SarabunPSK" w:hAnsi="TH SarabunPSK" w:cs="TH SarabunPSK"/>
          <w:sz w:val="32"/>
          <w:szCs w:val="32"/>
        </w:rPr>
        <w:t>.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4232F" w:rsidRPr="001A329E">
        <w:rPr>
          <w:rFonts w:ascii="TH SarabunPSK" w:hAnsi="TH SarabunPSK" w:cs="TH SarabunPSK"/>
          <w:sz w:val="32"/>
          <w:szCs w:val="32"/>
          <w:cs/>
        </w:rPr>
        <w:t>บอกส่วนประกอบและการทำงานของคอมพิวเตอร์ได้</w:t>
      </w:r>
    </w:p>
    <w:p w:rsidR="0024232F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๒</w:t>
      </w:r>
      <w:r w:rsidR="0024232F" w:rsidRPr="001A329E">
        <w:rPr>
          <w:rFonts w:ascii="TH SarabunPSK" w:hAnsi="TH SarabunPSK" w:cs="TH SarabunPSK"/>
          <w:sz w:val="32"/>
          <w:szCs w:val="32"/>
          <w:cs/>
        </w:rPr>
        <w:t>. เลือกใช้ซอฟแวร์ต่างๆ ที่ใช้ในการปรับซ่อมคอมพิวเตอร์ได้</w:t>
      </w:r>
    </w:p>
    <w:p w:rsidR="0024232F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๓</w:t>
      </w:r>
      <w:r w:rsidR="0024232F" w:rsidRPr="001A329E">
        <w:rPr>
          <w:rFonts w:ascii="TH SarabunPSK" w:hAnsi="TH SarabunPSK" w:cs="TH SarabunPSK"/>
          <w:sz w:val="32"/>
          <w:szCs w:val="32"/>
          <w:cs/>
        </w:rPr>
        <w:t>. ปฏิบัติการปรับตั้งค่าต่างๆ ของคอมพิวเตอร์ได้</w:t>
      </w:r>
    </w:p>
    <w:p w:rsidR="0024232F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๔</w:t>
      </w:r>
      <w:r w:rsidR="0024232F" w:rsidRPr="001A329E">
        <w:rPr>
          <w:rFonts w:ascii="TH SarabunPSK" w:hAnsi="TH SarabunPSK" w:cs="TH SarabunPSK"/>
          <w:sz w:val="32"/>
          <w:szCs w:val="32"/>
          <w:cs/>
        </w:rPr>
        <w:t>. ปฏิบัติการสำรองข้อมูลคอมพิวเตอร์ได้</w:t>
      </w:r>
    </w:p>
    <w:p w:rsidR="0024232F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๕</w:t>
      </w:r>
      <w:r w:rsidR="0024232F" w:rsidRPr="001A329E">
        <w:rPr>
          <w:rFonts w:ascii="TH SarabunPSK" w:hAnsi="TH SarabunPSK" w:cs="TH SarabunPSK"/>
          <w:sz w:val="32"/>
          <w:szCs w:val="32"/>
          <w:cs/>
        </w:rPr>
        <w:t>. ปฏิบัติการลงโปรแกรมระบบปฏิบัติการได้</w:t>
      </w:r>
    </w:p>
    <w:p w:rsidR="0024232F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๖</w:t>
      </w:r>
      <w:r w:rsidR="0024232F" w:rsidRPr="001A329E">
        <w:rPr>
          <w:rFonts w:ascii="TH SarabunPSK" w:hAnsi="TH SarabunPSK" w:cs="TH SarabunPSK"/>
          <w:sz w:val="32"/>
          <w:szCs w:val="32"/>
          <w:cs/>
        </w:rPr>
        <w:t>. ปฏิบัติการติดตั้งไดรเวอร์ และการติดตั้งโปรแกรมพื้นฐาน ได้</w:t>
      </w:r>
    </w:p>
    <w:p w:rsidR="0024232F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๗</w:t>
      </w:r>
      <w:r w:rsidR="0024232F" w:rsidRPr="001A329E">
        <w:rPr>
          <w:rFonts w:ascii="TH SarabunPSK" w:hAnsi="TH SarabunPSK" w:cs="TH SarabunPSK"/>
          <w:sz w:val="32"/>
          <w:szCs w:val="32"/>
          <w:cs/>
        </w:rPr>
        <w:t>.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4232F" w:rsidRPr="001A329E">
        <w:rPr>
          <w:rFonts w:ascii="TH SarabunPSK" w:hAnsi="TH SarabunPSK" w:cs="TH SarabunPSK"/>
          <w:sz w:val="32"/>
          <w:szCs w:val="32"/>
          <w:cs/>
        </w:rPr>
        <w:t>ปฏิบัติการลงโปรแกรมจัดการไวรัส  การอัพเดตและฆ่าไวรัสได้</w:t>
      </w:r>
    </w:p>
    <w:p w:rsidR="0024232F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๘</w:t>
      </w:r>
      <w:r w:rsidR="0024232F" w:rsidRPr="001A329E">
        <w:rPr>
          <w:rFonts w:ascii="TH SarabunPSK" w:hAnsi="TH SarabunPSK" w:cs="TH SarabunPSK"/>
          <w:sz w:val="32"/>
          <w:szCs w:val="32"/>
          <w:cs/>
        </w:rPr>
        <w:t>. ปฏิบัติการให้บริการตรวจสอบแก้ไขปัญหาคอมพิวเตอร์ได้</w:t>
      </w:r>
    </w:p>
    <w:p w:rsidR="0024232F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๙</w:t>
      </w:r>
      <w:r w:rsidR="0024232F" w:rsidRPr="001A329E">
        <w:rPr>
          <w:rFonts w:ascii="TH SarabunPSK" w:hAnsi="TH SarabunPSK" w:cs="TH SarabunPSK"/>
          <w:sz w:val="32"/>
          <w:szCs w:val="32"/>
          <w:cs/>
        </w:rPr>
        <w:t>. ปฏิบัติการประมาณราคาค</w:t>
      </w:r>
      <w:r>
        <w:rPr>
          <w:rFonts w:ascii="TH SarabunPSK" w:hAnsi="TH SarabunPSK" w:cs="TH SarabunPSK"/>
          <w:sz w:val="32"/>
          <w:szCs w:val="32"/>
          <w:cs/>
        </w:rPr>
        <w:t xml:space="preserve">่าบริการและจัดทำบัญชีรายรับ </w:t>
      </w: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="0024232F" w:rsidRPr="001A329E">
        <w:rPr>
          <w:rFonts w:ascii="TH SarabunPSK" w:hAnsi="TH SarabunPSK" w:cs="TH SarabunPSK"/>
          <w:sz w:val="32"/>
          <w:szCs w:val="32"/>
          <w:cs/>
        </w:rPr>
        <w:t>รายจ่ายได้</w:t>
      </w:r>
    </w:p>
    <w:p w:rsidR="00713338" w:rsidRDefault="00713338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A329E" w:rsidRPr="00F33D13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๙ </w:t>
      </w:r>
      <w:r w:rsidRPr="00F33D13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FF5034" w:rsidRPr="00207A9B" w:rsidRDefault="00FF5034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713338" w:rsidRPr="00207A9B" w:rsidRDefault="00713338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713338" w:rsidRPr="00207A9B" w:rsidRDefault="00713338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713338" w:rsidRDefault="00713338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Pr="00207A9B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713338" w:rsidRPr="00207A9B" w:rsidRDefault="00713338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14C34" w:rsidRDefault="00114C34" w:rsidP="00114C34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114C34" w:rsidRDefault="00114C34" w:rsidP="00114C34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14C34" w:rsidRPr="00F33D13" w:rsidRDefault="00114C34" w:rsidP="001A329E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ง๓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๖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๙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ช่าง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ซ่อมเครื่องยนต์เล็ก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</w:t>
      </w:r>
      <w:r w:rsidR="001A329E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114C34" w:rsidRPr="00F33D13" w:rsidRDefault="00114C34" w:rsidP="001A329E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ตอนปลาย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  </w:t>
      </w:r>
      <w: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</w:t>
      </w:r>
      <w:r w:rsidR="001A329E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 ๔๐ ชั่วโมง จำนวน ๑ หน่วยกิต</w:t>
      </w:r>
    </w:p>
    <w:p w:rsidR="00114C34" w:rsidRPr="00207A9B" w:rsidRDefault="00114C34" w:rsidP="00114C34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14C34" w:rsidRPr="001A329E" w:rsidRDefault="00114C34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</w:rPr>
        <w:t xml:space="preserve">              </w:t>
      </w:r>
      <w:r w:rsidRPr="001A329E">
        <w:rPr>
          <w:rFonts w:ascii="TH SarabunPSK" w:hAnsi="TH SarabunPSK" w:cs="TH SarabunPSK"/>
          <w:sz w:val="32"/>
          <w:szCs w:val="32"/>
          <w:cs/>
        </w:rPr>
        <w:t xml:space="preserve">ศึกษาเครื่องมือที่ใช้ในการถอด  ประกอบเครื่องยนต์เล็ก  ความปลอดภัยในการปฏิบัติงานหลักการทำงานของเครื่องยนต์เล็ก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๔</w:t>
      </w:r>
      <w:r w:rsidRPr="001A329E">
        <w:rPr>
          <w:rFonts w:ascii="TH SarabunPSK" w:hAnsi="TH SarabunPSK" w:cs="TH SarabunPSK"/>
          <w:sz w:val="32"/>
          <w:szCs w:val="32"/>
        </w:rPr>
        <w:t xml:space="preserve">   </w:t>
      </w:r>
      <w:r w:rsidRPr="001A329E">
        <w:rPr>
          <w:rFonts w:ascii="TH SarabunPSK" w:hAnsi="TH SarabunPSK" w:cs="TH SarabunPSK"/>
          <w:sz w:val="32"/>
          <w:szCs w:val="32"/>
          <w:cs/>
        </w:rPr>
        <w:t xml:space="preserve">จังหวะ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๒</w:t>
      </w:r>
      <w:r w:rsidRPr="001A329E">
        <w:rPr>
          <w:rFonts w:ascii="TH SarabunPSK" w:hAnsi="TH SarabunPSK" w:cs="TH SarabunPSK"/>
          <w:sz w:val="32"/>
          <w:szCs w:val="32"/>
        </w:rPr>
        <w:t xml:space="preserve">   </w:t>
      </w:r>
      <w:r w:rsidRPr="001A329E">
        <w:rPr>
          <w:rFonts w:ascii="TH SarabunPSK" w:hAnsi="TH SarabunPSK" w:cs="TH SarabunPSK"/>
          <w:sz w:val="32"/>
          <w:szCs w:val="32"/>
          <w:cs/>
        </w:rPr>
        <w:t>จังหวะ และเครื่องยนต์ดีเซลเล็</w:t>
      </w:r>
      <w:r w:rsidR="003D411D">
        <w:rPr>
          <w:rFonts w:ascii="TH SarabunPSK" w:hAnsi="TH SarabunPSK" w:cs="TH SarabunPSK"/>
          <w:sz w:val="32"/>
          <w:szCs w:val="32"/>
          <w:cs/>
        </w:rPr>
        <w:t>ก  ชิ้นส่วนต่างๆของเครื่องยนต์</w:t>
      </w:r>
      <w:r w:rsidR="003D411D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1A329E">
        <w:rPr>
          <w:rFonts w:ascii="TH SarabunPSK" w:hAnsi="TH SarabunPSK" w:cs="TH SarabunPSK"/>
          <w:sz w:val="32"/>
          <w:szCs w:val="32"/>
          <w:cs/>
        </w:rPr>
        <w:t>การบริการตรวจซ่อมและการบำรุงรักษา</w:t>
      </w:r>
    </w:p>
    <w:p w:rsidR="00114C34" w:rsidRPr="001A329E" w:rsidRDefault="00114C34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</w:rPr>
        <w:t xml:space="preserve">              </w:t>
      </w:r>
      <w:r w:rsidRPr="001A329E">
        <w:rPr>
          <w:rFonts w:ascii="TH SarabunPSK" w:hAnsi="TH SarabunPSK" w:cs="TH SarabunPSK"/>
          <w:sz w:val="32"/>
          <w:szCs w:val="32"/>
          <w:cs/>
        </w:rPr>
        <w:t xml:space="preserve">ปฏิบัติงานฝึกทักษะพื้นฐานในการใช้เครื่องมือตรวจและถอดประกอบชิ้นส่วนของเครื่องยนต์ </w:t>
      </w:r>
      <w:r w:rsidR="001A329E">
        <w:rPr>
          <w:rFonts w:ascii="TH SarabunPSK" w:hAnsi="TH SarabunPSK" w:cs="TH SarabunPSK"/>
          <w:sz w:val="32"/>
          <w:szCs w:val="32"/>
          <w:cs/>
        </w:rPr>
        <w:t xml:space="preserve">ตามลำดับขั้นตอนอย่างเป็นระบบ  </w:t>
      </w:r>
      <w:r w:rsidRPr="001A329E">
        <w:rPr>
          <w:rFonts w:ascii="TH SarabunPSK" w:hAnsi="TH SarabunPSK" w:cs="TH SarabunPSK"/>
          <w:sz w:val="32"/>
          <w:szCs w:val="32"/>
          <w:cs/>
        </w:rPr>
        <w:t>หาข้อขัดข้องและแก้ไขเกี่ยวกับระบบต่างๆของเครื่องยนต์  ให้บริการตรวจซ่อมเครื่องยนต์เล็ก สำรวจแหล่งวัสดุและแหล่งบริการในท้องถิ่น คำนวณค่าใช้จ่าย กำหนดค่าบริการ ทำบัญชีรับ</w:t>
      </w:r>
      <w:r w:rsidRPr="001A329E">
        <w:rPr>
          <w:rFonts w:ascii="TH SarabunPSK" w:hAnsi="TH SarabunPSK" w:cs="TH SarabunPSK"/>
          <w:sz w:val="32"/>
          <w:szCs w:val="32"/>
        </w:rPr>
        <w:t>-</w:t>
      </w:r>
      <w:r w:rsidRPr="001A329E">
        <w:rPr>
          <w:rFonts w:ascii="TH SarabunPSK" w:hAnsi="TH SarabunPSK" w:cs="TH SarabunPSK"/>
          <w:sz w:val="32"/>
          <w:szCs w:val="32"/>
          <w:cs/>
        </w:rPr>
        <w:t xml:space="preserve">จ่าย  </w:t>
      </w:r>
    </w:p>
    <w:p w:rsidR="00114C34" w:rsidRDefault="00114C34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</w:rPr>
        <w:t xml:space="preserve">              </w:t>
      </w:r>
      <w:r w:rsidRPr="001A329E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เพื่อให้มีความรู้ความเข้าใจและมีทักษะพื้นฐานในการใช้เครื่องมือได้อย่างถูกต้องและปลอดภัย  สามารถตรวจวิเคราะห์และแก้ไขข้อขัดข้องของเครื่องยนต์เล็กดีเซลและก๊าซโซลีน  และสามารถให้บริการได้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114C34" w:rsidRDefault="00114C34" w:rsidP="001A329E">
      <w:pPr>
        <w:pStyle w:val="a8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114C34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>บอกและปฏิบัติตามกฎความปลอดภัยได้</w:t>
      </w:r>
    </w:p>
    <w:p w:rsidR="00114C34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๒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 xml:space="preserve">บอกชื่อเครื่องมือ และ ใช้เครื่องมือได้เหมาะสมกับงานได้         </w:t>
      </w:r>
    </w:p>
    <w:p w:rsidR="00114C34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๓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 xml:space="preserve">อธิบายหลักการทำงานเครื่องยนต์เล็ก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๔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 xml:space="preserve"> จังหวะได้</w:t>
      </w:r>
    </w:p>
    <w:p w:rsidR="00114C34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๔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 xml:space="preserve">ถอด </w:t>
      </w:r>
      <w:r w:rsidR="00114C34" w:rsidRPr="001A329E">
        <w:rPr>
          <w:rFonts w:ascii="TH SarabunPSK" w:hAnsi="TH SarabunPSK" w:cs="TH SarabunPSK"/>
          <w:sz w:val="32"/>
          <w:szCs w:val="32"/>
        </w:rPr>
        <w:t>–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 xml:space="preserve"> ประกอบเครื่องยนต์เล็ก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๔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 xml:space="preserve">  จังหวะได้</w:t>
      </w:r>
    </w:p>
    <w:p w:rsidR="00114C34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๕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 xml:space="preserve">อธิบายหลักการทำงานเครื่องยนต์เล็ก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๒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 xml:space="preserve"> จังหวะได้</w:t>
      </w:r>
    </w:p>
    <w:p w:rsidR="00114C34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๖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 xml:space="preserve">ถอด </w:t>
      </w:r>
      <w:r w:rsidR="00114C34" w:rsidRPr="001A329E">
        <w:rPr>
          <w:rFonts w:ascii="TH SarabunPSK" w:hAnsi="TH SarabunPSK" w:cs="TH SarabunPSK"/>
          <w:sz w:val="32"/>
          <w:szCs w:val="32"/>
        </w:rPr>
        <w:t>–</w:t>
      </w:r>
      <w:r>
        <w:rPr>
          <w:rFonts w:ascii="TH SarabunPSK" w:hAnsi="TH SarabunPSK" w:cs="TH SarabunPSK"/>
          <w:sz w:val="32"/>
          <w:szCs w:val="32"/>
          <w:cs/>
        </w:rPr>
        <w:t xml:space="preserve"> ประกอบเครื่องยนต์เล็ก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๒</w:t>
      </w: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>จังหวะได้</w:t>
      </w:r>
    </w:p>
    <w:p w:rsidR="00114C34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๗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>อธิบายหลักก</w:t>
      </w:r>
      <w:r>
        <w:rPr>
          <w:rFonts w:ascii="TH SarabunPSK" w:hAnsi="TH SarabunPSK" w:cs="TH SarabunPSK"/>
          <w:sz w:val="32"/>
          <w:szCs w:val="32"/>
          <w:cs/>
        </w:rPr>
        <w:t>ารทำงานเครื่องยนต์ดีเซลเล็ก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๔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 xml:space="preserve">  จังหวะได้</w:t>
      </w:r>
    </w:p>
    <w:p w:rsidR="00114C34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๘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 xml:space="preserve">ถอด </w:t>
      </w:r>
      <w:r w:rsidR="00114C34" w:rsidRPr="001A329E">
        <w:rPr>
          <w:rFonts w:ascii="TH SarabunPSK" w:hAnsi="TH SarabunPSK" w:cs="TH SarabunPSK"/>
          <w:sz w:val="32"/>
          <w:szCs w:val="32"/>
        </w:rPr>
        <w:t>–</w:t>
      </w:r>
      <w:r>
        <w:rPr>
          <w:rFonts w:ascii="TH SarabunPSK" w:hAnsi="TH SarabunPSK" w:cs="TH SarabunPSK"/>
          <w:sz w:val="32"/>
          <w:szCs w:val="32"/>
          <w:cs/>
        </w:rPr>
        <w:t xml:space="preserve"> ประกอบเครื่องยนต์ดีเซลเล็ก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 xml:space="preserve"> จังหวะได้</w:t>
      </w:r>
    </w:p>
    <w:p w:rsidR="00114C34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๙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>ตรวจหาสาเหตุ  ข้อบกพร่อง ชำรุดเสียหายของเครื่องยนต์เล็ก  และทำการแก้ไขซ่อมแซมได้</w:t>
      </w:r>
    </w:p>
    <w:p w:rsidR="00114C34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๑๐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>ประมาณราคา และ การคิดค่าบริการได้</w:t>
      </w:r>
    </w:p>
    <w:p w:rsidR="00114C34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๑๑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>.จัดทำ  บัญชีรายรับ  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14C34" w:rsidRPr="001A329E">
        <w:rPr>
          <w:rFonts w:ascii="TH SarabunPSK" w:hAnsi="TH SarabunPSK" w:cs="TH SarabunPSK"/>
          <w:sz w:val="32"/>
          <w:szCs w:val="32"/>
          <w:cs/>
        </w:rPr>
        <w:t>รายจ่ายได้</w:t>
      </w:r>
    </w:p>
    <w:p w:rsidR="006115C6" w:rsidRPr="001A329E" w:rsidRDefault="006115C6" w:rsidP="001A329E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Pr="00F33D13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๑๑ </w:t>
      </w:r>
      <w:r w:rsidRPr="00F33D13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6115C6" w:rsidRDefault="006115C6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6115C6" w:rsidRDefault="006115C6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14C34" w:rsidRDefault="00114C34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14C34" w:rsidRDefault="00114C34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D31EB2" w:rsidRDefault="00D31EB2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14C34" w:rsidRDefault="00114C34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14C34" w:rsidRDefault="00114C34" w:rsidP="00114C34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114C34" w:rsidRDefault="00114C34" w:rsidP="00114C34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14C34" w:rsidRPr="00F33D13" w:rsidRDefault="00114C34" w:rsidP="00114C34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ง๓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๗๐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ช่างประปา </w:t>
      </w:r>
      <w:r w:rsidR="004B2CA9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                                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114C34" w:rsidRPr="00F33D13" w:rsidRDefault="00114C34" w:rsidP="00114C34">
      <w:pPr>
        <w:pStyle w:val="a8"/>
        <w:pBdr>
          <w:bottom w:val="single" w:sz="6" w:space="1" w:color="auto"/>
        </w:pBdr>
        <w:jc w:val="center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ตอนปลาย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  </w:t>
      </w:r>
      <w:r w:rsidR="004B2CA9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</w:t>
      </w:r>
      <w: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 ๔๐ ชั่วโมง จำนวน ๑ หน่วยกิต</w:t>
      </w:r>
    </w:p>
    <w:p w:rsidR="00114C34" w:rsidRPr="00207A9B" w:rsidRDefault="00114C34" w:rsidP="00114C34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14C34" w:rsidRPr="001A329E" w:rsidRDefault="001A32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Style w:val="style2"/>
          <w:rFonts w:ascii="TH SarabunPSK" w:hAnsi="TH SarabunPSK" w:cs="TH SarabunPSK" w:hint="cs"/>
          <w:sz w:val="32"/>
          <w:szCs w:val="32"/>
          <w:cs/>
        </w:rPr>
        <w:t xml:space="preserve">            ศึกษาการใช้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น้ำ</w:t>
      </w:r>
      <w:r>
        <w:rPr>
          <w:rStyle w:val="style2"/>
          <w:rFonts w:ascii="TH SarabunPSK" w:hAnsi="TH SarabunPSK" w:cs="TH SarabunPSK" w:hint="cs"/>
          <w:sz w:val="32"/>
          <w:szCs w:val="32"/>
          <w:cs/>
        </w:rPr>
        <w:t>ซึ่ง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เป็นสิ่งจำเป็นพื้นฐานในการดำรงชีวิตของมนุษย์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มีการศึกษาเกี่ยวกับการใช้น้ำปรากฏว่า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คนในชนบทใช้น้ำ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740209" w:rsidRPr="001A329E">
        <w:rPr>
          <w:rStyle w:val="style2"/>
          <w:rFonts w:ascii="TH SarabunPSK" w:hAnsi="TH SarabunPSK" w:cs="TH SarabunPSK"/>
          <w:sz w:val="32"/>
          <w:szCs w:val="32"/>
          <w:cs/>
        </w:rPr>
        <w:t>๑๕๐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ลิตรต่อคนต่อวัน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คนในเมืองใช้น้ำ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740209" w:rsidRPr="001A329E">
        <w:rPr>
          <w:rStyle w:val="style2"/>
          <w:rFonts w:ascii="TH SarabunPSK" w:hAnsi="TH SarabunPSK" w:cs="TH SarabunPSK"/>
          <w:sz w:val="32"/>
          <w:szCs w:val="32"/>
          <w:cs/>
        </w:rPr>
        <w:t>๔๔๐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ลิตรต่อคนต่อวัน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น้ำจึงมีความสำคัญต่อมนุษย์มาก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ระบบการประปาได้แก่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การนำน้ำเข้ามาใช้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การระบายน้ำโสโครกภายในอาคารบ้านเรือนออกไป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เป็นสิ่งจำเป็นและเกี่ยวข้องกับชีวิตประจำวันมากที่สุด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ระบบประปาที่ดีมีประสิทธิภาพ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จึงหมายถึงความสะดวกสบาย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สุขภาพและพลานามัยของผู้อยู่อาศัย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ดังนั้นความรู้เรื่องระบบน้ำประปา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ระบบการระบายน้ำโสโครก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สุขภัณฑ์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เครื่องมือเครื่องใช้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วัสดุอุปกรณ์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ตลอดจนวิธีการจัดระบบการประปา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การซ่อมบำรุงรักษา</w:t>
      </w:r>
      <w:r w:rsidR="004B2CA9">
        <w:rPr>
          <w:rStyle w:val="style2"/>
          <w:rFonts w:ascii="TH SarabunPSK" w:hAnsi="TH SarabunPSK" w:cs="TH SarabunPSK"/>
          <w:sz w:val="32"/>
          <w:szCs w:val="32"/>
        </w:rPr>
        <w:t xml:space="preserve">   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จึงเป็นสิ่งจำเป็น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="00114C34" w:rsidRPr="001A329E">
        <w:rPr>
          <w:rStyle w:val="style2"/>
          <w:rFonts w:ascii="TH SarabunPSK" w:hAnsi="TH SarabunPSK" w:cs="TH SarabunPSK"/>
          <w:sz w:val="32"/>
          <w:szCs w:val="32"/>
          <w:cs/>
        </w:rPr>
        <w:t>สามารถศึกษาและปฏิบัติได้ทั้งชายและหญิง</w:t>
      </w:r>
    </w:p>
    <w:p w:rsidR="006115C6" w:rsidRDefault="001A329E" w:rsidP="001A329E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             โดยใช้เทคนิคปฺฏิบัติการซ่อมทองประปา</w:t>
      </w:r>
    </w:p>
    <w:p w:rsidR="001A329E" w:rsidRPr="001A329E" w:rsidRDefault="001A329E" w:rsidP="001A329E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             มีความรับผิดชอบ มุ่งมั่ง และคุณธรรมในการปฏิบัติงาน</w:t>
      </w:r>
    </w:p>
    <w:p w:rsidR="006115C6" w:rsidRPr="001A329E" w:rsidRDefault="006115C6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A329E" w:rsidRDefault="001A329E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A329E" w:rsidRPr="001A329E" w:rsidRDefault="001A329E" w:rsidP="0083627A">
      <w:pPr>
        <w:pStyle w:val="a8"/>
        <w:numPr>
          <w:ilvl w:val="0"/>
          <w:numId w:val="39"/>
        </w:numPr>
        <w:rPr>
          <w:rStyle w:val="style2"/>
          <w:rFonts w:ascii="TH SarabunPSK" w:eastAsia="AngsanaNew-Bold" w:hAnsi="TH SarabunPSK" w:cs="TH SarabunPSK" w:hint="cs"/>
          <w:color w:val="000000"/>
          <w:sz w:val="32"/>
          <w:szCs w:val="32"/>
        </w:rPr>
      </w:pPr>
      <w:r>
        <w:rPr>
          <w:rStyle w:val="style2"/>
          <w:rFonts w:ascii="TH SarabunPSK" w:hAnsi="TH SarabunPSK" w:cs="TH SarabunPSK" w:hint="cs"/>
          <w:sz w:val="32"/>
          <w:szCs w:val="32"/>
          <w:cs/>
        </w:rPr>
        <w:t>ศึกษาการใช้</w:t>
      </w:r>
      <w:r w:rsidRPr="001A329E">
        <w:rPr>
          <w:rStyle w:val="style2"/>
          <w:rFonts w:ascii="TH SarabunPSK" w:hAnsi="TH SarabunPSK" w:cs="TH SarabunPSK"/>
          <w:sz w:val="32"/>
          <w:szCs w:val="32"/>
          <w:cs/>
        </w:rPr>
        <w:t>น้ำ</w:t>
      </w:r>
      <w:r>
        <w:rPr>
          <w:rStyle w:val="style2"/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1A329E" w:rsidRDefault="001A329E" w:rsidP="0083627A">
      <w:pPr>
        <w:pStyle w:val="a8"/>
        <w:numPr>
          <w:ilvl w:val="0"/>
          <w:numId w:val="39"/>
        </w:numPr>
        <w:rPr>
          <w:rFonts w:ascii="TH SarabunPSK" w:eastAsia="AngsanaNew-Bold" w:hAnsi="TH SarabunPSK" w:cs="TH SarabunPSK"/>
          <w:color w:val="000000"/>
          <w:sz w:val="32"/>
          <w:szCs w:val="32"/>
        </w:rPr>
      </w:pPr>
      <w:r>
        <w:rPr>
          <w:rStyle w:val="style2"/>
          <w:rFonts w:ascii="TH SarabunPSK" w:hAnsi="TH SarabunPSK" w:cs="TH SarabunPSK" w:hint="cs"/>
          <w:sz w:val="32"/>
          <w:szCs w:val="32"/>
          <w:cs/>
        </w:rPr>
        <w:t>ศึกษาการวางท่อประปา</w:t>
      </w:r>
      <w:r w:rsidRPr="001A329E">
        <w:rPr>
          <w:rStyle w:val="style2"/>
          <w:rFonts w:ascii="TH SarabunPSK" w:hAnsi="TH SarabunPSK" w:cs="TH SarabunPSK"/>
          <w:sz w:val="32"/>
          <w:szCs w:val="32"/>
          <w:cs/>
        </w:rPr>
        <w:t>ระบบการประปา</w:t>
      </w:r>
    </w:p>
    <w:p w:rsidR="001A329E" w:rsidRPr="001A329E" w:rsidRDefault="001A329E" w:rsidP="0083627A">
      <w:pPr>
        <w:pStyle w:val="a8"/>
        <w:numPr>
          <w:ilvl w:val="0"/>
          <w:numId w:val="39"/>
        </w:numPr>
        <w:rPr>
          <w:rStyle w:val="style2"/>
          <w:rFonts w:ascii="TH SarabunPSK" w:eastAsia="AngsanaNew-Bold" w:hAnsi="TH SarabunPSK" w:cs="TH SarabunPSK"/>
          <w:color w:val="000000"/>
          <w:sz w:val="32"/>
          <w:szCs w:val="32"/>
        </w:rPr>
      </w:pPr>
      <w:r>
        <w:rPr>
          <w:rStyle w:val="style2"/>
          <w:rFonts w:ascii="TH SarabunPSK" w:hAnsi="TH SarabunPSK" w:cs="TH SarabunPSK" w:hint="cs"/>
          <w:sz w:val="32"/>
          <w:szCs w:val="32"/>
          <w:cs/>
        </w:rPr>
        <w:t>ปฏิบัติการใช้</w:t>
      </w:r>
      <w:r w:rsidRPr="001A329E">
        <w:rPr>
          <w:rStyle w:val="style2"/>
          <w:rFonts w:ascii="TH SarabunPSK" w:hAnsi="TH SarabunPSK" w:cs="TH SarabunPSK"/>
          <w:sz w:val="32"/>
          <w:szCs w:val="32"/>
          <w:cs/>
        </w:rPr>
        <w:t>เครื่องมือเครื่องใช้</w:t>
      </w:r>
      <w:r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Pr="001A329E">
        <w:rPr>
          <w:rStyle w:val="style2"/>
          <w:rFonts w:ascii="TH SarabunPSK" w:hAnsi="TH SarabunPSK" w:cs="TH SarabunPSK"/>
          <w:sz w:val="32"/>
          <w:szCs w:val="32"/>
          <w:cs/>
        </w:rPr>
        <w:t>วัสดุอุปกรณ์</w:t>
      </w:r>
      <w:r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  <w:r w:rsidRPr="001A329E">
        <w:rPr>
          <w:rStyle w:val="style2"/>
          <w:rFonts w:ascii="TH SarabunPSK" w:hAnsi="TH SarabunPSK" w:cs="TH SarabunPSK"/>
          <w:sz w:val="32"/>
          <w:szCs w:val="32"/>
          <w:cs/>
        </w:rPr>
        <w:t>ตลอดจนวิธีการจัดระบบการประปา</w:t>
      </w:r>
      <w:r w:rsidRPr="001A329E">
        <w:rPr>
          <w:rStyle w:val="style2"/>
          <w:rFonts w:ascii="TH SarabunPSK" w:hAnsi="TH SarabunPSK" w:cs="TH SarabunPSK"/>
          <w:sz w:val="32"/>
          <w:szCs w:val="32"/>
        </w:rPr>
        <w:t xml:space="preserve">  </w:t>
      </w:r>
    </w:p>
    <w:p w:rsidR="001A329E" w:rsidRDefault="001A329E" w:rsidP="001A329E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  <w:r w:rsidRPr="001A329E">
        <w:rPr>
          <w:rStyle w:val="style2"/>
          <w:rFonts w:ascii="TH SarabunPSK" w:hAnsi="TH SarabunPSK" w:cs="TH SarabunPSK"/>
          <w:sz w:val="32"/>
          <w:szCs w:val="32"/>
          <w:cs/>
        </w:rPr>
        <w:t>การซ่อมบำรุงรักษา</w:t>
      </w:r>
      <w:r w:rsidRPr="001A329E">
        <w:rPr>
          <w:rStyle w:val="style2"/>
          <w:rFonts w:ascii="TH SarabunPSK" w:hAnsi="TH SarabunPSK" w:cs="TH SarabunPSK"/>
          <w:sz w:val="32"/>
          <w:szCs w:val="32"/>
        </w:rPr>
        <w:t> </w:t>
      </w:r>
    </w:p>
    <w:p w:rsidR="001A329E" w:rsidRDefault="001A329E" w:rsidP="001A329E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  <w:cs/>
        </w:rPr>
      </w:pPr>
      <w:r>
        <w:rPr>
          <w:rFonts w:ascii="TH SarabunPSK" w:eastAsia="AngsanaNew-Bold" w:hAnsi="TH SarabunPSK" w:cs="TH SarabunPSK"/>
          <w:color w:val="000000"/>
          <w:sz w:val="32"/>
          <w:szCs w:val="32"/>
        </w:rPr>
        <w:t xml:space="preserve">          </w:t>
      </w:r>
      <w:r>
        <w:rPr>
          <w:rFonts w:ascii="TH SarabunPSK" w:eastAsia="AngsanaNew-Bold" w:hAnsi="TH SarabunPSK" w:cs="TH SarabunPSK" w:hint="cs"/>
          <w:color w:val="000000"/>
          <w:sz w:val="32"/>
          <w:szCs w:val="32"/>
          <w:cs/>
        </w:rPr>
        <w:t xml:space="preserve">๔. </w:t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มีความรับผิดชอบ มุ่งมั่ง และคุณธรรมในการปฏิบัติงาน</w:t>
      </w:r>
    </w:p>
    <w:p w:rsidR="001A329E" w:rsidRDefault="001A329E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A329E" w:rsidRPr="00F33D13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๔ </w:t>
      </w:r>
      <w:r w:rsidRPr="00F33D13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1A329E" w:rsidRDefault="001A329E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14C34" w:rsidRDefault="00114C34" w:rsidP="00114C34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114C34" w:rsidRDefault="00114C34" w:rsidP="00114C34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14C34" w:rsidRPr="00F33D13" w:rsidRDefault="00114C34" w:rsidP="001A329E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ง๓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๗๑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ช่างเชื่อมโลหะ                          </w:t>
      </w:r>
      <w:r w:rsidR="001A329E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   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114C34" w:rsidRPr="00F33D13" w:rsidRDefault="00114C34" w:rsidP="001A329E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ตอนปลาย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  </w:t>
      </w:r>
      <w: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</w:t>
      </w:r>
      <w:r w:rsidR="001A329E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 ๔๐ ชั่วโมง จำนวน ๑ หน่วยกิต</w:t>
      </w:r>
    </w:p>
    <w:p w:rsidR="00114C34" w:rsidRPr="00207A9B" w:rsidRDefault="00114C34" w:rsidP="00114C34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3F374C" w:rsidRPr="001A329E" w:rsidRDefault="001A32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3F374C" w:rsidRPr="001A329E">
        <w:rPr>
          <w:rFonts w:ascii="TH SarabunPSK" w:hAnsi="TH SarabunPSK" w:cs="TH SarabunPSK"/>
          <w:sz w:val="32"/>
          <w:szCs w:val="32"/>
          <w:cs/>
        </w:rPr>
        <w:t>ศึกษา ความหมาย ความสำคัญ และประโยชน์ ของงานเชื่อมไฟฟ้า เรื่องความปลอดภัยในการทำงาน</w:t>
      </w:r>
      <w:r w:rsidR="003F374C" w:rsidRPr="001A329E">
        <w:rPr>
          <w:rFonts w:ascii="TH SarabunPSK" w:hAnsi="TH SarabunPSK" w:cs="TH SarabunPSK"/>
          <w:sz w:val="32"/>
          <w:szCs w:val="32"/>
        </w:rPr>
        <w:t xml:space="preserve"> </w:t>
      </w:r>
      <w:r w:rsidR="003F374C" w:rsidRPr="001A329E">
        <w:rPr>
          <w:rFonts w:ascii="TH SarabunPSK" w:hAnsi="TH SarabunPSK" w:cs="TH SarabunPSK"/>
          <w:sz w:val="32"/>
          <w:szCs w:val="32"/>
          <w:cs/>
        </w:rPr>
        <w:t>เครื่องมือและวัสดุอุปกรณ์ หลักวิธีการเชื่อมไฟฟ้าเบื้องต้น การเขียนแบบ อ่านแบบงานเชื่อมไฟฟ้า สัญลักษณ์ เทคนิคในการเชื่อมไฟฟ้า</w:t>
      </w:r>
      <w:r w:rsidR="003F374C" w:rsidRPr="001A329E">
        <w:rPr>
          <w:rFonts w:ascii="TH SarabunPSK" w:hAnsi="TH SarabunPSK" w:cs="TH SarabunPSK"/>
          <w:sz w:val="32"/>
          <w:szCs w:val="32"/>
        </w:rPr>
        <w:t xml:space="preserve"> </w:t>
      </w:r>
      <w:r w:rsidR="003F374C" w:rsidRPr="001A329E">
        <w:rPr>
          <w:rFonts w:ascii="TH SarabunPSK" w:hAnsi="TH SarabunPSK" w:cs="TH SarabunPSK"/>
          <w:sz w:val="32"/>
          <w:szCs w:val="32"/>
          <w:cs/>
        </w:rPr>
        <w:t>การผลิตงานเชื่อม</w:t>
      </w:r>
      <w:r w:rsidR="003F374C" w:rsidRPr="001A329E">
        <w:rPr>
          <w:rFonts w:ascii="TH SarabunPSK" w:hAnsi="TH SarabunPSK" w:cs="TH SarabunPSK"/>
          <w:sz w:val="32"/>
          <w:szCs w:val="32"/>
        </w:rPr>
        <w:t xml:space="preserve"> </w:t>
      </w:r>
    </w:p>
    <w:p w:rsidR="003F374C" w:rsidRPr="001A329E" w:rsidRDefault="003F374C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</w:rPr>
        <w:t xml:space="preserve"> </w:t>
      </w:r>
      <w:r w:rsidRPr="001A329E">
        <w:rPr>
          <w:rFonts w:ascii="TH SarabunPSK" w:hAnsi="TH SarabunPSK" w:cs="TH SarabunPSK"/>
          <w:sz w:val="32"/>
          <w:szCs w:val="32"/>
        </w:rPr>
        <w:tab/>
      </w:r>
      <w:r w:rsidR="003D411D">
        <w:rPr>
          <w:rFonts w:ascii="TH SarabunPSK" w:hAnsi="TH SarabunPSK" w:cs="TH SarabunPSK"/>
          <w:sz w:val="32"/>
          <w:szCs w:val="32"/>
        </w:rPr>
        <w:t xml:space="preserve"> </w:t>
      </w:r>
      <w:r w:rsidR="001A329E">
        <w:rPr>
          <w:rFonts w:ascii="TH SarabunPSK" w:hAnsi="TH SarabunPSK" w:cs="TH SarabunPSK"/>
          <w:sz w:val="32"/>
          <w:szCs w:val="32"/>
        </w:rPr>
        <w:t xml:space="preserve"> </w:t>
      </w:r>
      <w:r w:rsidRPr="001A329E">
        <w:rPr>
          <w:rFonts w:ascii="TH SarabunPSK" w:hAnsi="TH SarabunPSK" w:cs="TH SarabunPSK"/>
          <w:sz w:val="32"/>
          <w:szCs w:val="32"/>
          <w:cs/>
        </w:rPr>
        <w:t>วิเคราะห์</w:t>
      </w:r>
      <w:r w:rsidRPr="001A329E">
        <w:rPr>
          <w:rFonts w:ascii="TH SarabunPSK" w:hAnsi="TH SarabunPSK" w:cs="TH SarabunPSK"/>
          <w:sz w:val="32"/>
          <w:szCs w:val="32"/>
        </w:rPr>
        <w:t xml:space="preserve"> </w:t>
      </w:r>
      <w:r w:rsidRPr="001A329E">
        <w:rPr>
          <w:rFonts w:ascii="TH SarabunPSK" w:hAnsi="TH SarabunPSK" w:cs="TH SarabunPSK"/>
          <w:sz w:val="32"/>
          <w:szCs w:val="32"/>
          <w:cs/>
        </w:rPr>
        <w:t xml:space="preserve">ข้อมูลความต้องการของตลาดกับงานเชื่อม ปฏิบัติงานเชื่อมไฟฟ้าเบื้องต้น ฝึกการเริ่มต้นการอาร์ค เขียนแบบอ่านแบบ  เชื่อมท่าราบ การใช้การดูแลรักษาเครื่องมือ ใช้เทคโนโลยีสืบค้นบันทึกข้อมูลการปฏิบัติงาน ทำบัญชี รายรับ </w:t>
      </w:r>
      <w:r w:rsidRPr="001A329E">
        <w:rPr>
          <w:rFonts w:ascii="TH SarabunPSK" w:hAnsi="TH SarabunPSK" w:cs="TH SarabunPSK"/>
          <w:sz w:val="32"/>
          <w:szCs w:val="32"/>
        </w:rPr>
        <w:t>–</w:t>
      </w:r>
      <w:r w:rsidRPr="001A329E">
        <w:rPr>
          <w:rFonts w:ascii="TH SarabunPSK" w:hAnsi="TH SarabunPSK" w:cs="TH SarabunPSK"/>
          <w:sz w:val="32"/>
          <w:szCs w:val="32"/>
          <w:cs/>
        </w:rPr>
        <w:t xml:space="preserve"> รายจ่าย  </w:t>
      </w:r>
    </w:p>
    <w:p w:rsidR="003F374C" w:rsidRPr="001A329E" w:rsidRDefault="003F374C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 w:rsidRPr="001A329E">
        <w:rPr>
          <w:rFonts w:ascii="TH SarabunPSK" w:hAnsi="TH SarabunPSK" w:cs="TH SarabunPSK"/>
          <w:sz w:val="32"/>
          <w:szCs w:val="32"/>
          <w:cs/>
        </w:rPr>
        <w:tab/>
      </w:r>
      <w:r w:rsidR="001A329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A329E">
        <w:rPr>
          <w:rFonts w:ascii="TH SarabunPSK" w:hAnsi="TH SarabunPSK" w:cs="TH SarabunPSK"/>
          <w:sz w:val="32"/>
          <w:szCs w:val="32"/>
          <w:cs/>
        </w:rPr>
        <w:t xml:space="preserve">เพื่อ ให้มีความรู้ความเข้าใจและมีทักษะ มีเจตคติ ที่ดีต่ออาชีพงานเชื่อมไฟฟ้า  ตระหนักในความสำคัญของการทำงาน  ทำงานอย่างมีขั้นตอนและมีความรับผิดชอบ เห็นคุณค่าและแนวทางใน การปฏิบัติงาน รู้วิธีการปรับปรุงแก้ไขข้อบกพร่อง รู้จักใช้เทคโนโลยีพัฒนาการทำงานให้เหมาะสมสอดคล้องกับบรรทัดฐานของสังคม </w:t>
      </w:r>
    </w:p>
    <w:p w:rsidR="003F374C" w:rsidRPr="001A329E" w:rsidRDefault="003F374C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F374C" w:rsidRDefault="003F374C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F374C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</w:t>
      </w:r>
      <w:r w:rsidR="003F374C" w:rsidRPr="001A329E">
        <w:rPr>
          <w:rFonts w:ascii="TH SarabunPSK" w:hAnsi="TH SarabunPSK" w:cs="TH SarabunPSK"/>
          <w:sz w:val="32"/>
          <w:szCs w:val="32"/>
          <w:cs/>
        </w:rPr>
        <w:t>.   อธิบายความหมายความสำคัญของความปลอดภัยได้</w:t>
      </w:r>
    </w:p>
    <w:p w:rsidR="003F374C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๒</w:t>
      </w:r>
      <w:r w:rsidR="003F374C" w:rsidRPr="001A329E">
        <w:rPr>
          <w:rFonts w:ascii="TH SarabunPSK" w:hAnsi="TH SarabunPSK" w:cs="TH SarabunPSK"/>
          <w:sz w:val="32"/>
          <w:szCs w:val="32"/>
          <w:cs/>
        </w:rPr>
        <w:t>.   อธิบายความหมายความสำคัญของเครื่องเชื่อมไฟฟ้าแบบต่าง ๆได้</w:t>
      </w:r>
    </w:p>
    <w:p w:rsidR="003F374C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๓</w:t>
      </w:r>
      <w:r w:rsidR="003F374C" w:rsidRPr="001A329E">
        <w:rPr>
          <w:rFonts w:ascii="TH SarabunPSK" w:hAnsi="TH SarabunPSK" w:cs="TH SarabunPSK"/>
          <w:sz w:val="32"/>
          <w:szCs w:val="32"/>
          <w:cs/>
        </w:rPr>
        <w:t>.   นักเรียนบอกความหมายความสำคัญและหลักการเชื่อมโลหะได้</w:t>
      </w:r>
      <w:r w:rsidR="003F374C" w:rsidRPr="001A329E">
        <w:rPr>
          <w:rFonts w:ascii="TH SarabunPSK" w:hAnsi="TH SarabunPSK" w:cs="TH SarabunPSK"/>
          <w:sz w:val="32"/>
          <w:szCs w:val="32"/>
        </w:rPr>
        <w:t xml:space="preserve"> </w:t>
      </w:r>
    </w:p>
    <w:p w:rsidR="003F374C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๔</w:t>
      </w:r>
      <w:r w:rsidR="003F374C" w:rsidRPr="001A329E">
        <w:rPr>
          <w:rFonts w:ascii="TH SarabunPSK" w:hAnsi="TH SarabunPSK" w:cs="TH SarabunPSK"/>
          <w:sz w:val="32"/>
          <w:szCs w:val="32"/>
          <w:cs/>
        </w:rPr>
        <w:t>.   มีความรู้และเข้าใจเกี่ยวกับกรรมวิธีการเชื่อมโลหะ ด้วยลวดเชื่อมหุ้มฟลั๊กซ์</w:t>
      </w:r>
      <w:r w:rsidR="003F374C" w:rsidRPr="001A329E">
        <w:rPr>
          <w:rFonts w:ascii="TH SarabunPSK" w:hAnsi="TH SarabunPSK" w:cs="TH SarabunPSK"/>
          <w:color w:val="000099"/>
          <w:sz w:val="32"/>
          <w:szCs w:val="32"/>
        </w:rPr>
        <w:t>     </w:t>
      </w:r>
    </w:p>
    <w:p w:rsidR="003F374C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๕</w:t>
      </w:r>
      <w:r w:rsidR="003F374C" w:rsidRPr="001A329E">
        <w:rPr>
          <w:rFonts w:ascii="TH SarabunPSK" w:hAnsi="TH SarabunPSK" w:cs="TH SarabunPSK"/>
          <w:sz w:val="32"/>
          <w:szCs w:val="32"/>
          <w:cs/>
        </w:rPr>
        <w:t>.</w:t>
      </w:r>
      <w:r w:rsidR="003F374C" w:rsidRPr="001A329E">
        <w:rPr>
          <w:rFonts w:ascii="TH SarabunPSK" w:hAnsi="TH SarabunPSK" w:cs="TH SarabunPSK"/>
          <w:sz w:val="32"/>
          <w:szCs w:val="32"/>
        </w:rPr>
        <w:t xml:space="preserve">   </w:t>
      </w:r>
      <w:r w:rsidR="003F374C" w:rsidRPr="001A329E">
        <w:rPr>
          <w:rFonts w:ascii="TH SarabunPSK" w:hAnsi="TH SarabunPSK" w:cs="TH SarabunPSK"/>
          <w:sz w:val="32"/>
          <w:szCs w:val="32"/>
          <w:cs/>
        </w:rPr>
        <w:t>อธิบายและอ่านสัญลักษณ์ของลวดเชื่อมได้ถูกต้อง</w:t>
      </w:r>
    </w:p>
    <w:p w:rsidR="003F374C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๖</w:t>
      </w:r>
      <w:r w:rsidR="003F374C" w:rsidRPr="001A329E">
        <w:rPr>
          <w:rFonts w:ascii="TH SarabunPSK" w:hAnsi="TH SarabunPSK" w:cs="TH SarabunPSK"/>
          <w:sz w:val="32"/>
          <w:szCs w:val="32"/>
          <w:cs/>
        </w:rPr>
        <w:t>.   อธิบายหลักวิธีการของตำแหน่งการเชื่อมและสามารถปฏิบัติการเชื่อมได้</w:t>
      </w:r>
    </w:p>
    <w:p w:rsidR="00713338" w:rsidRPr="001A329E" w:rsidRDefault="00713338" w:rsidP="001A329E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Pr="00F33D13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๖ </w:t>
      </w:r>
      <w:r w:rsidRPr="00F33D13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713338" w:rsidRDefault="00713338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color w:val="000000"/>
          <w:sz w:val="32"/>
          <w:szCs w:val="32"/>
        </w:rPr>
      </w:pP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F33D13" w:rsidRDefault="00DD1C9E" w:rsidP="001A329E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ง๓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๗๒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การเพาะเห็ดด้วยวัสดุผสม                        </w:t>
      </w:r>
      <w:r w:rsidR="001A329E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DD1C9E" w:rsidRPr="00F33D13" w:rsidRDefault="00DD1C9E" w:rsidP="001A329E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ตอนปลาย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  </w:t>
      </w:r>
      <w: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</w:t>
      </w:r>
      <w:r w:rsidR="004B2CA9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 ๔๐ ชั่วโมง จำนวน ๑ หน่วยกิต</w:t>
      </w:r>
    </w:p>
    <w:p w:rsidR="00713338" w:rsidRPr="00207A9B" w:rsidRDefault="00713338" w:rsidP="00207A9B">
      <w:pPr>
        <w:pStyle w:val="a8"/>
        <w:rPr>
          <w:rFonts w:ascii="TH SarabunPSK" w:eastAsia="AngsanaNew-Bold" w:hAnsi="TH SarabunPSK" w:cs="TH SarabunPSK" w:hint="cs"/>
          <w:color w:val="000000"/>
          <w:sz w:val="32"/>
          <w:szCs w:val="32"/>
        </w:rPr>
      </w:pPr>
    </w:p>
    <w:p w:rsidR="005D0E98" w:rsidRPr="001A329E" w:rsidRDefault="001A32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ศึกษาประโยชน์  คุณค่า  ความสำคัญของเห็ดในด้านโภชนาการและเศรษฐกิจ  ชนิดเห็ดที่นิยมในท้องตลาด  การใช้วัสดุผสมในการเพาะเห็ด  เช่น  ขี้เลื่อย  เศษฝ</w:t>
      </w:r>
      <w:r>
        <w:rPr>
          <w:rFonts w:ascii="TH SarabunPSK" w:hAnsi="TH SarabunPSK" w:cs="TH SarabunPSK"/>
          <w:sz w:val="32"/>
          <w:szCs w:val="32"/>
          <w:cs/>
        </w:rPr>
        <w:t xml:space="preserve">้าย  ไส้นุ่น  เปลือกถั่วเขียว  รำ 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 xml:space="preserve"> สถานที่  โรงเรือน  วัสดุอุปกรณ์ที่ใช้  การเลือกซื้อเชื้อเห็ด  วิธีการเพาะ  การปฏิบัติ  ดูแลรักษา  การเก็บดอกเห็ด</w:t>
      </w:r>
    </w:p>
    <w:p w:rsidR="005D0E98" w:rsidRPr="001A329E" w:rsidRDefault="005D0E98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  <w:cs/>
        </w:rPr>
        <w:t xml:space="preserve">            วิเคราะห์สภาพความต้องการเห็ดชนิดต่าง ๆ  ของตลาด  วางแผนการผลิต  การปฏิบัติงานเพาะเห็ดอย่างน้อย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๒</w:t>
      </w:r>
      <w:r w:rsidRPr="001A329E">
        <w:rPr>
          <w:rFonts w:ascii="TH SarabunPSK" w:hAnsi="TH SarabunPSK" w:cs="TH SarabunPSK"/>
          <w:sz w:val="32"/>
          <w:szCs w:val="32"/>
          <w:cs/>
        </w:rPr>
        <w:t xml:space="preserve">  ชนิด  เช่น  เห็ดนางฟ้า  เห็ดนางรม  เห็</w:t>
      </w:r>
      <w:r w:rsidR="001A329E">
        <w:rPr>
          <w:rFonts w:ascii="TH SarabunPSK" w:hAnsi="TH SarabunPSK" w:cs="TH SarabunPSK"/>
          <w:sz w:val="32"/>
          <w:szCs w:val="32"/>
          <w:cs/>
        </w:rPr>
        <w:t xml:space="preserve">ดเป๋าฮื้อ  ฯลฯ  ด้วยวัสดุผสม  </w:t>
      </w:r>
      <w:r w:rsidRPr="001A329E">
        <w:rPr>
          <w:rFonts w:ascii="TH SarabunPSK" w:hAnsi="TH SarabunPSK" w:cs="TH SarabunPSK"/>
          <w:sz w:val="32"/>
          <w:szCs w:val="32"/>
          <w:cs/>
        </w:rPr>
        <w:t xml:space="preserve">บรรจุและอัดวัสดุผสมลงในถุงพลาสติก  นำไปนึ่งฆ่าเชื้อ  เลือกเชื้อเห็ดและเขี่ยเชื้อเห็ดลงใส่ถุง  ดูแลรักษา  สังเกตและจดบันทึก  เลือกเก็บเห็ดอย่างถูกวิธี  บรรจุหีบห่อหรือภาชนะจำหน่าย   คำนวณค่าใช้จ่าย  กำหนดราคาขาย  ทำบัญชี  รายรับ </w:t>
      </w:r>
      <w:r w:rsidRPr="001A329E">
        <w:rPr>
          <w:rFonts w:ascii="TH SarabunPSK" w:hAnsi="TH SarabunPSK" w:cs="TH SarabunPSK"/>
          <w:sz w:val="32"/>
          <w:szCs w:val="32"/>
        </w:rPr>
        <w:t>–</w:t>
      </w:r>
      <w:r w:rsidRPr="001A329E">
        <w:rPr>
          <w:rFonts w:ascii="TH SarabunPSK" w:hAnsi="TH SarabunPSK" w:cs="TH SarabunPSK"/>
          <w:sz w:val="32"/>
          <w:szCs w:val="32"/>
          <w:cs/>
        </w:rPr>
        <w:t xml:space="preserve"> รายจ่าย  และประเมินผล</w:t>
      </w:r>
    </w:p>
    <w:p w:rsidR="005D0E98" w:rsidRDefault="005D0E98" w:rsidP="001A329E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A329E">
        <w:rPr>
          <w:rFonts w:ascii="TH SarabunPSK" w:hAnsi="TH SarabunPSK" w:cs="TH SarabunPSK"/>
          <w:sz w:val="32"/>
          <w:szCs w:val="32"/>
          <w:cs/>
        </w:rPr>
        <w:t xml:space="preserve">  เพื่อให้มีความรู้ความเข้าใจและมีทักษะในการเพาะเห็ดด้วยวัสดุผสมและจำหน่ายได้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5D0E98" w:rsidRDefault="005D0E98" w:rsidP="001A329E">
      <w:pPr>
        <w:pStyle w:val="a8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อธิบายวิธีการทำงานเพื่อการดำรงชีวิต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๒</w:t>
      </w:r>
      <w:r w:rsidR="005D0E98" w:rsidRPr="001A329E">
        <w:rPr>
          <w:rFonts w:ascii="TH SarabunPSK" w:hAnsi="TH SarabunPSK" w:cs="TH SarabunPSK"/>
          <w:sz w:val="32"/>
          <w:szCs w:val="32"/>
        </w:rPr>
        <w:t>.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 xml:space="preserve"> สร้างผลงานอย่างมีความคิดริเริ่มสร้างสรรค์ และมีทักษะในการทำงานร่วมกัน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๓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มีทักษะการจัดการในการทำงาน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๔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มีทักษะกระบวนการแก้ปัญหาในการทำงาน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๕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มีทักษะในการแสวงหาความรู้เพื่อการดำรงชีวิต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๖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มีคุณธรรมและลักษณะนิสัยในการทำงาน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๗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ใช้พลังงาน  ทรัพยากร  ในการทำงาน  อย่างคุ้มค่าและยั่งยืน  เพื่อการอนุรักษ์สิ่งแวดล้อม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๘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ติดต่อสื่อสาร ค้นหาข้อมูลผ่านอินเทอร์เน็ต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๙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ใช้เทคโนโลยีสารสนเทศนำเสนองานในรูปแบบที่เหมาะสม  ตรงตามวัตถุประสงค์ของงาน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๑๐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ใช้คอมพิวเตอร์ช่วยสร้างชิ้นงานหรือโครงงานอย่างมีจิตสำนึก และความรับผิดชอบ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๑๑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อภิปรายแนวทางสู่อาชีพที่สนใจ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๑๒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เลือกและใช้เทคโนโลยีอย่างเหมาะสมกับอาชีพ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๑๓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มีประสบการณ์ในอาชีพที่ถนัดและสนใจ</w:t>
      </w:r>
    </w:p>
    <w:p w:rsidR="005D0E98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๑๔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มีคุณลักษณะที่ดีต่ออาชีพ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5D0E98" w:rsidRPr="001A329E" w:rsidRDefault="005D0E98" w:rsidP="001A329E">
      <w:pPr>
        <w:pStyle w:val="a8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 w:rsidR="001A329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740209" w:rsidRPr="001A329E">
        <w:rPr>
          <w:rFonts w:ascii="TH SarabunPSK" w:hAnsi="TH SarabunPSK" w:cs="TH SarabunPSK"/>
          <w:b/>
          <w:bCs/>
          <w:sz w:val="32"/>
          <w:szCs w:val="32"/>
          <w:cs/>
        </w:rPr>
        <w:t>๑๔</w:t>
      </w:r>
      <w:r w:rsidR="001A329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773B3E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F33D13" w:rsidRDefault="00DD1C9E" w:rsidP="001A329E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ง๓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๗๓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การเพาะเห็ดฟาง                          </w:t>
      </w:r>
      <w:r w:rsidR="001A329E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DD1C9E" w:rsidRPr="00F33D13" w:rsidRDefault="00DD1C9E" w:rsidP="001A329E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ตอนปลาย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  </w:t>
      </w:r>
      <w: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</w:t>
      </w:r>
      <w:r w:rsidR="001A329E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 ๔๐ ชั่วโมง จำนวน ๑ หน่วยกิต</w:t>
      </w:r>
    </w:p>
    <w:p w:rsidR="00DD1C9E" w:rsidRDefault="00DD1C9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D0E98" w:rsidRPr="001A329E" w:rsidRDefault="001A32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ศึกษาความสำคัญและประโยชน์ของเห็ดฟาง    การคัดเลือกวัสดุเพาะ การเลือกเชื้อเห็ด สถานที่โรงเรือนและหรืออุปกรณ์ที่ใช้ วิธีการเพาะ การดูแลรักษา การเก็บดอกเห็ด</w:t>
      </w:r>
    </w:p>
    <w:p w:rsidR="005D0E98" w:rsidRPr="001A329E" w:rsidRDefault="005D0E98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1A329E">
        <w:rPr>
          <w:rFonts w:ascii="TH SarabunPSK" w:hAnsi="TH SarabunPSK" w:cs="TH SarabunPSK"/>
          <w:sz w:val="32"/>
          <w:szCs w:val="32"/>
          <w:cs/>
        </w:rPr>
        <w:tab/>
      </w:r>
      <w:r w:rsidR="001A329E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1A329E">
        <w:rPr>
          <w:rFonts w:ascii="TH SarabunPSK" w:hAnsi="TH SarabunPSK" w:cs="TH SarabunPSK"/>
          <w:sz w:val="32"/>
          <w:szCs w:val="32"/>
          <w:cs/>
        </w:rPr>
        <w:t>ปฏิบัติการเลือกเพาะเห็ดฟาง  เลือกและใช้วัสดุอุปกรณ์ในการเพาะเห็ดอย่างถูกวิธี จัดเตรียมโรงเรือนหรือสถานที่เพาะ เลือกเชื้อเห็ดและเพาะเห็ด ดูแลรักษา เก็บดอกเห็ด บรรจุหีบห่อหรือภาชนะส่งตลาด คำนวณค่าใช้จ่าย กำหนดราคาขาย จัดจำหน่าย จดบันทึกการปฏิบัติงาน ทำบัญชีรายรัย-รายจ่ายและประเมินผล</w:t>
      </w:r>
    </w:p>
    <w:p w:rsidR="005D0E98" w:rsidRDefault="005D0E98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  <w:cs/>
        </w:rPr>
        <w:tab/>
      </w:r>
      <w:r w:rsidR="001A329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A329E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เพื่อให้มีความรู้ความเข้าใจและมีทักษะในการเพาะเห็ดฟาง  ตามขั้นตอนที่ถูกต้องและสามารถผลิตเห็ดจำหน่ายได้ตามความต้องการของตลาด</w:t>
      </w:r>
    </w:p>
    <w:p w:rsidR="001A329E" w:rsidRPr="001A329E" w:rsidRDefault="001A32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5D0E98" w:rsidRDefault="005D0E98" w:rsidP="001A329E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1A329E">
        <w:rPr>
          <w:rFonts w:ascii="TH SarabunPSK" w:hAnsi="TH SarabunPSK" w:cs="TH SarabunPSK"/>
          <w:sz w:val="32"/>
          <w:szCs w:val="32"/>
        </w:rPr>
        <w:tab/>
      </w:r>
    </w:p>
    <w:p w:rsidR="001A329E" w:rsidRPr="001A329E" w:rsidRDefault="001A329E" w:rsidP="001A329E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อธิบายวิธีการทำงานเพื่อการดำรงชีวิต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๒</w:t>
      </w:r>
      <w:r w:rsidR="005D0E98" w:rsidRPr="001A329E">
        <w:rPr>
          <w:rFonts w:ascii="TH SarabunPSK" w:hAnsi="TH SarabunPSK" w:cs="TH SarabunPSK"/>
          <w:sz w:val="32"/>
          <w:szCs w:val="32"/>
        </w:rPr>
        <w:t>.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 xml:space="preserve"> สร้างผลงานอย่างมีความคิดริเริ่มสร้างสรรค์ และมีทักษะในการทำงานร่วมกัน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๓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มีทักษะการจัดการในการทำงาน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๔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มีทักษะกระบวนการแก้ปัญหาในการทำงาน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๕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มีทักษะในการแสวงหาความรู้เพื่อการดำรงชีวิต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๖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มีคุณธรรมและลักษณะนิสัยในการทำงาน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๗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ใช้พลังงาน  ทรัพยากร  ในการทำงาน  อย่างคุ้มค่าและยั่งยืน  เพื่อการอนุรักษ์สิ่งแวดล้อม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๘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ติดต่อสื่อสาร ค้นหาข้อมูลผ่านอินเทอร์เน็ต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๙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ใช้เทคโนโลยีสารสนเทศนำเสนองานในรูปแบบที่เหมาะสม  ตรงตามวัตถุประสงค์ของงาน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๑๐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ใช้คอมพิวเตอร์ช่วยสร้างชิ้นงานหรือโครงงานอย่างมีจิตสำนึก และความรับผิดชอบ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๑๑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อภิปรายแนวทางสู่อาชีพที่สนใจ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๑๒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เลือกและใช้เทคโนโลยีอย่างเหมาะสมกับอาชีพ</w:t>
      </w:r>
    </w:p>
    <w:p w:rsidR="005D0E98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๑๓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มีประสบการณ์ในอาชีพที่ถนัดและสนใจ</w:t>
      </w:r>
    </w:p>
    <w:p w:rsidR="005D0E98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๑๔</w:t>
      </w:r>
      <w:r w:rsidR="005D0E98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5D0E98" w:rsidRPr="001A329E">
        <w:rPr>
          <w:rFonts w:ascii="TH SarabunPSK" w:hAnsi="TH SarabunPSK" w:cs="TH SarabunPSK"/>
          <w:sz w:val="32"/>
          <w:szCs w:val="32"/>
          <w:cs/>
        </w:rPr>
        <w:t>มีคุณลักษณะที่ดีต่ออาชีพ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5D0E98" w:rsidRPr="001A329E" w:rsidRDefault="005D0E98" w:rsidP="001A329E">
      <w:pPr>
        <w:pStyle w:val="a8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 w:rsidR="001A329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40209" w:rsidRPr="001A329E">
        <w:rPr>
          <w:rFonts w:ascii="TH SarabunPSK" w:hAnsi="TH SarabunPSK" w:cs="TH SarabunPSK"/>
          <w:b/>
          <w:bCs/>
          <w:sz w:val="32"/>
          <w:szCs w:val="32"/>
          <w:cs/>
        </w:rPr>
        <w:t>๑๔</w:t>
      </w:r>
      <w:r w:rsidR="001A329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DD1C9E" w:rsidRPr="001A329E" w:rsidRDefault="00DD1C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DD1C9E" w:rsidRDefault="00DD1C9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F33D13" w:rsidRDefault="00DD1C9E" w:rsidP="00DD1C9E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ง๓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๗๔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ช่างตัดเย็บของใช้จากผ้า                        </w:t>
      </w:r>
      <w:r w:rsidR="004B2CA9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DD1C9E" w:rsidRPr="00F33D13" w:rsidRDefault="00DD1C9E" w:rsidP="00DD1C9E">
      <w:pPr>
        <w:pStyle w:val="a8"/>
        <w:pBdr>
          <w:bottom w:val="single" w:sz="6" w:space="1" w:color="auto"/>
        </w:pBdr>
        <w:jc w:val="center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ตอนปลาย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  </w:t>
      </w:r>
      <w: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</w:t>
      </w:r>
      <w:r w:rsidR="004B2CA9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 ๔๐ ชั่วโมง จำนวน ๑ หน่วยกิต</w:t>
      </w:r>
    </w:p>
    <w:p w:rsidR="001A329E" w:rsidRDefault="001A329E" w:rsidP="00DD1C9E">
      <w:pPr>
        <w:rPr>
          <w:rFonts w:cs="AngsanaUPC" w:hint="cs"/>
        </w:rPr>
      </w:pPr>
      <w:r>
        <w:rPr>
          <w:rFonts w:cs="AngsanaUPC"/>
        </w:rPr>
        <w:t xml:space="preserve"> 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 xml:space="preserve">ศึกษาความหมายและโอกาสในการใช้ผ้าในการตัดเย็บเป็นของใช้แบบต่าง ๆ  หลักการออกแบบ  ขั้นตอนและวิธีการเย็บของใช้จากผ้าแบบต่าง ๆ การใช้และการบำรุงรักษาเครื่องมือ  อุปกรณ์ </w:t>
      </w:r>
    </w:p>
    <w:p w:rsidR="00DD1C9E" w:rsidRPr="001A329E" w:rsidRDefault="00DD1C9E" w:rsidP="001A329E">
      <w:pPr>
        <w:pStyle w:val="a8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</w:rPr>
        <w:t xml:space="preserve">        </w:t>
      </w:r>
      <w:r w:rsidR="001A329E">
        <w:rPr>
          <w:rFonts w:ascii="TH SarabunPSK" w:hAnsi="TH SarabunPSK" w:cs="TH SarabunPSK"/>
          <w:sz w:val="32"/>
          <w:szCs w:val="32"/>
        </w:rPr>
        <w:t xml:space="preserve">  </w:t>
      </w:r>
      <w:r w:rsidRPr="001A329E">
        <w:rPr>
          <w:rFonts w:ascii="TH SarabunPSK" w:hAnsi="TH SarabunPSK" w:cs="TH SarabunPSK"/>
          <w:sz w:val="32"/>
          <w:szCs w:val="32"/>
        </w:rPr>
        <w:t xml:space="preserve"> </w:t>
      </w:r>
      <w:r w:rsidR="001A329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A329E">
        <w:rPr>
          <w:rFonts w:ascii="TH SarabunPSK" w:hAnsi="TH SarabunPSK" w:cs="TH SarabunPSK"/>
          <w:sz w:val="32"/>
          <w:szCs w:val="32"/>
          <w:cs/>
        </w:rPr>
        <w:t>ปฏิบัติการการออกแบบ  เลือกวัสดุ  การเย็บของใช้จากผ้าแบบต่าง ๆ   คำนวณค่าใช้จ่าย  กำหนดราคาหรือค่าบริการ  จัดจำหน่าย  จดบันทึกการปฏิบัติงาน  ทำบัญชีรายรับ  รายจ่าย  และการประเมินผล</w:t>
      </w:r>
    </w:p>
    <w:p w:rsidR="00DD1C9E" w:rsidRDefault="00DD1C9E" w:rsidP="001A329E">
      <w:pPr>
        <w:pStyle w:val="a8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</w:rPr>
        <w:t xml:space="preserve">            </w:t>
      </w:r>
      <w:r w:rsidRPr="001A329E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เพื่อให้มีความรู้ความเข้าใจและมีทักษะเกี่ยวกับการออกแบบ การตัดเย็บตามแบบที่กำหนด  และการจัดจำหน่ายได้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DD1C9E" w:rsidRDefault="00DD1C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นักเรียนมีความรู้ทั่วไปเกี่ยวกับงานผ้า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๒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อธิบายเทคนิคต่าง ๆในการตัดเย็บได้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๓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อธิบายการเลือกซื้อวัตถุดิบงานผ้าได้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๔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อธิบายการเลือกใช้วัสดุอุปกรณ์ได้อย่างถูกต้อง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๕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สามารถกำหนดราคาขายได้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๖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สามารถจดบันทึกการปฏิบัติงานได้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๗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สามารถทำของใช้ประเภทต่าง ๆจากผ้าได้</w:t>
      </w:r>
    </w:p>
    <w:p w:rsidR="00DD1C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๘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สามารถทำผลิตภัณฑ์จากผ้าตามความชอบและความถนัดได้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DD1C9E" w:rsidRPr="001A329E" w:rsidRDefault="00DD1C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740209" w:rsidRPr="001A329E">
        <w:rPr>
          <w:rFonts w:ascii="TH SarabunPSK" w:hAnsi="TH SarabunPSK" w:cs="TH SarabunPSK"/>
          <w:b/>
          <w:bCs/>
          <w:sz w:val="32"/>
          <w:szCs w:val="32"/>
          <w:cs/>
        </w:rPr>
        <w:t>๘</w:t>
      </w: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DD1C9E" w:rsidRDefault="00DD1C9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F33D13" w:rsidRDefault="00DD1C9E" w:rsidP="00DD1C9E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ง๓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๗๕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ช่างผลิตภัณฑ์จากกระดาษสา                        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DD1C9E" w:rsidRPr="00F33D13" w:rsidRDefault="00DD1C9E" w:rsidP="00DD1C9E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ตอนปลาย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  </w:t>
      </w:r>
      <w: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 ๔๐ ชั่วโมง จำนวน ๑ หน่วยกิต</w:t>
      </w:r>
    </w:p>
    <w:p w:rsidR="00DD1C9E" w:rsidRPr="00207A9B" w:rsidRDefault="00DD1C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DD1C9E" w:rsidRPr="001A329E" w:rsidRDefault="00DD1C9E" w:rsidP="003D263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</w:rPr>
        <w:t xml:space="preserve">          </w:t>
      </w:r>
      <w:r w:rsidR="001A329E">
        <w:rPr>
          <w:rFonts w:ascii="TH SarabunPSK" w:hAnsi="TH SarabunPSK" w:cs="TH SarabunPSK"/>
          <w:sz w:val="32"/>
          <w:szCs w:val="32"/>
        </w:rPr>
        <w:t xml:space="preserve"> </w:t>
      </w:r>
      <w:r w:rsidRPr="001A329E">
        <w:rPr>
          <w:rFonts w:ascii="TH SarabunPSK" w:hAnsi="TH SarabunPSK" w:cs="TH SarabunPSK"/>
          <w:sz w:val="32"/>
          <w:szCs w:val="32"/>
        </w:rPr>
        <w:t xml:space="preserve">   </w:t>
      </w:r>
      <w:r w:rsidRPr="001A329E">
        <w:rPr>
          <w:rFonts w:ascii="TH SarabunPSK" w:hAnsi="TH SarabunPSK" w:cs="TH SarabunPSK"/>
          <w:sz w:val="32"/>
          <w:szCs w:val="32"/>
          <w:cs/>
        </w:rPr>
        <w:t xml:space="preserve">ศึกษาคุณสมบัติของกระดาษสา วัสดุอุปกรณ์และเครื่องมือ  การออกแบบผลิตภัณฑ์ เช่นร่ม พัด กระเป๋า ว่าว ฯลฯ  วิธีการทำผลิตภัณฑ์จากกระดาษสา  การตกแต่ง  การย้อมสี </w:t>
      </w:r>
    </w:p>
    <w:p w:rsidR="00DD1C9E" w:rsidRPr="001A329E" w:rsidRDefault="00DD1C9E" w:rsidP="003D263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  <w:cs/>
        </w:rPr>
        <w:t xml:space="preserve">             ปฏิบัติการออกแบบผลิตภัณฑ์ เตรียมวัสดุ อุปกรณ์ เครื่องมือ ย้อม  ทำผลิตภัณฑ์ตามแบบ  ตกแต่งขั้นสำเร็จสำรวจแหล่งวัสดุและแหล่งจำหน่าย ทำบัญชีรายรับ รายจ่ายกำหนดราคาและจำหน่าย</w:t>
      </w:r>
    </w:p>
    <w:p w:rsidR="00DD1C9E" w:rsidRDefault="00DD1C9E" w:rsidP="003D263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</w:rPr>
        <w:t xml:space="preserve">           </w:t>
      </w:r>
      <w:r w:rsidR="001A329E">
        <w:rPr>
          <w:rFonts w:ascii="TH SarabunPSK" w:hAnsi="TH SarabunPSK" w:cs="TH SarabunPSK"/>
          <w:sz w:val="32"/>
          <w:szCs w:val="32"/>
        </w:rPr>
        <w:t xml:space="preserve"> </w:t>
      </w:r>
      <w:r w:rsidRPr="001A329E">
        <w:rPr>
          <w:rFonts w:ascii="TH SarabunPSK" w:hAnsi="TH SarabunPSK" w:cs="TH SarabunPSK"/>
          <w:sz w:val="32"/>
          <w:szCs w:val="32"/>
        </w:rPr>
        <w:t xml:space="preserve"> </w:t>
      </w:r>
      <w:r w:rsidRPr="001A329E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เพื่อให้มีความรู้ความเข้าใจเกี่ยวกับคุณสมบัติของกระดาษสา    สามารถออกแบบและทำผลิตภัณฑ์จากกระดาษสา และจัดจำหน่ายได้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DD1C9E" w:rsidRDefault="00DD1C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นักเรียนมีความรู้ทั่วไปเกี่ยวกับกระดาษสา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๒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อธิบายหลักในการออกแบบได้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๓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อธิบายการเลือกซื้อวัตถุดิบงานกระดาษได้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๔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อธิบายการเลือกใช้วัสดุอุปกรณ์ได้อย่างถูกต้อง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๕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สามารถกำหนดราคาขายได้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๖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สามารถจดบันทึกการปฏิบัติงานได้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๗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สามารถทำผลิตภัณฑ์จากกระดาษสาประเภทต่าง ๆได้</w:t>
      </w:r>
    </w:p>
    <w:p w:rsidR="00DD1C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๘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สามารถทำผลิตภัณฑ์จากกระดาษสาตามความชอบและความถนัดได้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DD1C9E" w:rsidRPr="001A329E" w:rsidRDefault="00DD1C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740209" w:rsidRPr="001A329E">
        <w:rPr>
          <w:rFonts w:ascii="TH SarabunPSK" w:hAnsi="TH SarabunPSK" w:cs="TH SarabunPSK"/>
          <w:b/>
          <w:bCs/>
          <w:sz w:val="32"/>
          <w:szCs w:val="32"/>
          <w:cs/>
        </w:rPr>
        <w:t>๘</w:t>
      </w: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A329E" w:rsidRDefault="001A32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A329E" w:rsidRDefault="001A32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A329E" w:rsidRDefault="001A32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A329E" w:rsidRDefault="001A32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A329E" w:rsidRDefault="001A32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A329E" w:rsidRDefault="001A32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A329E" w:rsidRDefault="001A32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A329E" w:rsidRDefault="001A32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A329E" w:rsidRDefault="001A32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A329E" w:rsidRDefault="001A32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F33D13" w:rsidRDefault="00DD1C9E" w:rsidP="00DD1C9E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ง๓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๗๖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ช่างประดิษฐ์ของชำร่วย                               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DD1C9E" w:rsidRPr="00F33D13" w:rsidRDefault="00DD1C9E" w:rsidP="00DD1C9E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ตอนปลาย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  </w:t>
      </w:r>
      <w: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 ๔๐ ชั่วโมง จำนวน ๑ หน่วยกิต</w:t>
      </w:r>
    </w:p>
    <w:p w:rsidR="00DD1C9E" w:rsidRPr="00207A9B" w:rsidRDefault="00DD1C9E" w:rsidP="00DD1C9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Pr="001A329E" w:rsidRDefault="001A32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  <w:lang w:val="en-GB"/>
        </w:rPr>
      </w:pPr>
      <w:r>
        <w:rPr>
          <w:rFonts w:ascii="TH SarabunPSK" w:hAnsi="TH SarabunPSK" w:cs="TH SarabunPSK" w:hint="cs"/>
          <w:sz w:val="32"/>
          <w:szCs w:val="32"/>
          <w:cs/>
          <w:lang w:val="en-GB"/>
        </w:rPr>
        <w:t xml:space="preserve">            </w:t>
      </w:r>
      <w:r w:rsidR="00DD1C9E" w:rsidRPr="001A329E">
        <w:rPr>
          <w:rFonts w:ascii="TH SarabunPSK" w:hAnsi="TH SarabunPSK" w:cs="TH SarabunPSK"/>
          <w:sz w:val="32"/>
          <w:szCs w:val="32"/>
          <w:cs/>
          <w:lang w:val="en-GB"/>
        </w:rPr>
        <w:t>ศึกษาความหมายและโอกาสในการใช้ของชำร่วย หลักการออกแบบ ขั้นตอนและวิธีการประดิษฐ์ของชำร่วยแบบต่างๆ การใช้และการบำรุงรักษาเครื่องมืออุปกรณ์</w:t>
      </w:r>
    </w:p>
    <w:p w:rsidR="00DD1C9E" w:rsidRPr="001A329E" w:rsidRDefault="00DD1C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  <w:lang w:val="en-GB"/>
        </w:rPr>
      </w:pPr>
      <w:r w:rsidRPr="001A329E">
        <w:rPr>
          <w:rFonts w:ascii="TH SarabunPSK" w:hAnsi="TH SarabunPSK" w:cs="TH SarabunPSK"/>
          <w:sz w:val="32"/>
          <w:szCs w:val="32"/>
          <w:lang w:val="en-GB"/>
        </w:rPr>
        <w:tab/>
      </w:r>
      <w:r w:rsidR="001A329E">
        <w:rPr>
          <w:rFonts w:ascii="TH SarabunPSK" w:hAnsi="TH SarabunPSK" w:cs="TH SarabunPSK" w:hint="cs"/>
          <w:sz w:val="32"/>
          <w:szCs w:val="32"/>
          <w:cs/>
          <w:lang w:val="en-GB"/>
        </w:rPr>
        <w:t xml:space="preserve"> </w:t>
      </w:r>
      <w:r w:rsidRPr="001A329E">
        <w:rPr>
          <w:rFonts w:ascii="TH SarabunPSK" w:hAnsi="TH SarabunPSK" w:cs="TH SarabunPSK"/>
          <w:sz w:val="32"/>
          <w:szCs w:val="32"/>
          <w:cs/>
          <w:lang w:val="en-GB"/>
        </w:rPr>
        <w:t xml:space="preserve">ปฏิบัติการออกแบบ เลือกวัสดุ ประดิษฐ์ของชำร่วยแบต่างๆ ไม่น้อยกว่า </w:t>
      </w:r>
      <w:r w:rsidR="00740209" w:rsidRPr="001A329E">
        <w:rPr>
          <w:rFonts w:ascii="TH SarabunPSK" w:hAnsi="TH SarabunPSK" w:cs="TH SarabunPSK"/>
          <w:sz w:val="32"/>
          <w:szCs w:val="32"/>
          <w:cs/>
          <w:lang w:val="en-GB"/>
        </w:rPr>
        <w:t>๒</w:t>
      </w:r>
      <w:r w:rsidRPr="001A329E">
        <w:rPr>
          <w:rFonts w:ascii="TH SarabunPSK" w:hAnsi="TH SarabunPSK" w:cs="TH SarabunPSK"/>
          <w:sz w:val="32"/>
          <w:szCs w:val="32"/>
          <w:lang w:val="en-GB"/>
        </w:rPr>
        <w:t xml:space="preserve"> </w:t>
      </w:r>
      <w:r w:rsidRPr="001A329E">
        <w:rPr>
          <w:rFonts w:ascii="TH SarabunPSK" w:hAnsi="TH SarabunPSK" w:cs="TH SarabunPSK"/>
          <w:sz w:val="32"/>
          <w:szCs w:val="32"/>
          <w:cs/>
          <w:lang w:val="en-GB"/>
        </w:rPr>
        <w:t>ชนิด คำนวณค่าใช้จ่าย กำหนดราคาหรือค่าบริการ จัดจำหน่าย จดบันทึกการปฏิบัติงาน ทำบัญชีรายรับ</w:t>
      </w:r>
      <w:r w:rsidRPr="001A329E">
        <w:rPr>
          <w:rFonts w:ascii="TH SarabunPSK" w:hAnsi="TH SarabunPSK" w:cs="TH SarabunPSK"/>
          <w:sz w:val="32"/>
          <w:szCs w:val="32"/>
          <w:lang w:val="en-GB"/>
        </w:rPr>
        <w:t>-</w:t>
      </w:r>
      <w:r w:rsidRPr="001A329E">
        <w:rPr>
          <w:rFonts w:ascii="TH SarabunPSK" w:hAnsi="TH SarabunPSK" w:cs="TH SarabunPSK"/>
          <w:sz w:val="32"/>
          <w:szCs w:val="32"/>
          <w:cs/>
          <w:lang w:val="en-GB"/>
        </w:rPr>
        <w:t>รายจ่าย และประเมินผล</w:t>
      </w:r>
    </w:p>
    <w:p w:rsidR="00DD1C9E" w:rsidRDefault="00DD1C9E" w:rsidP="001A329E">
      <w:pPr>
        <w:pStyle w:val="a8"/>
        <w:jc w:val="thaiDistribute"/>
        <w:rPr>
          <w:rFonts w:ascii="TH SarabunPSK" w:hAnsi="TH SarabunPSK" w:cs="TH SarabunPSK" w:hint="cs"/>
          <w:sz w:val="32"/>
          <w:szCs w:val="32"/>
          <w:lang w:val="en-GB"/>
        </w:rPr>
      </w:pPr>
      <w:r w:rsidRPr="001A329E">
        <w:rPr>
          <w:rFonts w:ascii="TH SarabunPSK" w:hAnsi="TH SarabunPSK" w:cs="TH SarabunPSK"/>
          <w:sz w:val="32"/>
          <w:szCs w:val="32"/>
          <w:lang w:val="en-GB"/>
        </w:rPr>
        <w:tab/>
      </w:r>
      <w:r w:rsidRPr="001A329E">
        <w:rPr>
          <w:rFonts w:ascii="TH SarabunPSK" w:hAnsi="TH SarabunPSK" w:cs="TH SarabunPSK"/>
          <w:sz w:val="32"/>
          <w:szCs w:val="32"/>
          <w:cs/>
          <w:lang w:val="en-GB"/>
        </w:rPr>
        <w:t>เพื่อให้มีความรู้ความเข้าใจ และมีทักษะเกี่ยวกับการออกแบบ การประดิษฐ์ของชำร่วยตามแบบที่กำหนด และจำหน่ายได้</w:t>
      </w:r>
    </w:p>
    <w:p w:rsidR="001A329E" w:rsidRPr="001A329E" w:rsidRDefault="001A32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  <w:lang w:val="en-GB"/>
        </w:rPr>
      </w:pPr>
    </w:p>
    <w:p w:rsidR="00DD1C9E" w:rsidRDefault="00DD1C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นักเรียนมีความรู้ทั่วไปเกี่ยวกับของชำร่วย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๒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อธิบายหลักในการออกแบบได้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๓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อธิบายการเลือกซื้อวัตถุดิบในการประดิษฐ์ได้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๔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อธิบายการเลือกใช้วัสดุอุปกรณ์ได้อย่างถูกต้อง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๕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สามารถกำหนดราคาขายได้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๖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สามารถจดบันทึกการปฏิบัติงานได้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๗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สามารถประดิษฐ์ของชำร่วยประเภทต่าง ๆได้</w:t>
      </w:r>
    </w:p>
    <w:p w:rsidR="00DD1C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๘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สามารถประดิษฐ์ของชำร่วยตามความชอบและความถนัดได้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DD1C9E" w:rsidRPr="001A329E" w:rsidRDefault="00DD1C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740209" w:rsidRPr="001A329E">
        <w:rPr>
          <w:rFonts w:ascii="TH SarabunPSK" w:hAnsi="TH SarabunPSK" w:cs="TH SarabunPSK"/>
          <w:b/>
          <w:bCs/>
          <w:sz w:val="32"/>
          <w:szCs w:val="32"/>
          <w:cs/>
        </w:rPr>
        <w:t>๘</w:t>
      </w: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773B3E" w:rsidRDefault="00773B3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F33D13" w:rsidRDefault="00DD1C9E" w:rsidP="00DD1C9E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ง๓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๗๗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การปักผ้าด้วยมือ                                      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DD1C9E" w:rsidRPr="00F33D13" w:rsidRDefault="00DD1C9E" w:rsidP="00DD1C9E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ตอนปลาย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  </w:t>
      </w:r>
      <w: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 ๔๐ ชั่วโมง จำนวน ๑ หน่วยกิต</w:t>
      </w:r>
    </w:p>
    <w:p w:rsidR="00DD1C9E" w:rsidRPr="00207A9B" w:rsidRDefault="00DD1C9E" w:rsidP="00DD1C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DD1C9E" w:rsidRPr="001A329E" w:rsidRDefault="001A32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ศึกษางานปักผ้าด้วยมือวิธีต่าง ๆ แบบ ลาย และการออกแบบลายปักสำรวจแหล่งวัสดุอุปกรณ์ ฝึกทักษะ เบื้องต้นเกี่ยวกับงานปักด้วยมือวิธีต่างๆ เลือกลายออกแบบลายปัก ดัดแปลงให้เหมาะสมกับชิ้นงาน ปักด้วยมือตามแบบชิ้นงาน คำนวณค่าใช้จ่าย กำหนดราคาค่าบริการ จัดจำหน่วย จดบันทึกการปฏิบัติ ทำบัญชีรายรับ-รายจ่าย  และประเมินผล</w:t>
      </w:r>
    </w:p>
    <w:p w:rsidR="00DD1C9E" w:rsidRDefault="00DD1C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  <w:cs/>
        </w:rPr>
        <w:tab/>
        <w:t>เพื่อให้มีความรู้ความเข้าใจและมีทักษะออกแบบลายปัก เลือกลายปักให้เหมาะกับชิ้นงาน สามารถให้บริการงานปักด้วยมือและจำหน่ายได้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DD1C9E" w:rsidRDefault="00DD1C9E" w:rsidP="001A329E">
      <w:pPr>
        <w:pStyle w:val="a8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1A329E">
        <w:rPr>
          <w:rFonts w:ascii="TH SarabunPSK" w:hAnsi="TH SarabunPSK" w:cs="TH SarabunPSK"/>
          <w:sz w:val="32"/>
          <w:szCs w:val="32"/>
          <w:cs/>
        </w:rPr>
        <w:tab/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ศึกษางานปักด้วยมือ ด้วยวิธีต่างๆได้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๒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ออกแบบลายปัก ด้วยวิธีการปักแบบต่างๆ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๓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ฝึกทักษะลวดลายปักด้วยวิธีต่างๆ</w:t>
      </w:r>
      <w:r w:rsidR="00DD1C9E" w:rsidRPr="001A329E">
        <w:rPr>
          <w:rFonts w:ascii="TH SarabunPSK" w:hAnsi="TH SarabunPSK" w:cs="TH SarabunPSK"/>
          <w:sz w:val="32"/>
          <w:szCs w:val="32"/>
        </w:rPr>
        <w:t xml:space="preserve">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ได้อย่างถูกต้อง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๔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ออกแบบลายปัก  และ ปักผ้าตามที่ออกแบบให้เป็นของใช้ในบ้าน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๕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ปักผ้าปูโต๊ะด้วยวิธีการปักแบบต่างๆ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๖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สามารถปักผ้าให้เป็นผลิตภัณฑ์แบบต่างๆและสามารถนำไปจำหน่ายได้</w:t>
      </w:r>
    </w:p>
    <w:p w:rsidR="00DD1C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๗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 xml:space="preserve">.  สามารถจำหน่ายผลงานปักผ้าและทำบัญชีรายรับ </w:t>
      </w:r>
      <w:r w:rsidR="00DD1C9E" w:rsidRPr="001A329E">
        <w:rPr>
          <w:rFonts w:ascii="TH SarabunPSK" w:hAnsi="TH SarabunPSK" w:cs="TH SarabunPSK"/>
          <w:sz w:val="32"/>
          <w:szCs w:val="32"/>
        </w:rPr>
        <w:t>–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จ่ายได้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DD1C9E" w:rsidRPr="001A329E" w:rsidRDefault="00DD1C9E" w:rsidP="001A329E">
      <w:pPr>
        <w:pStyle w:val="a8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740209" w:rsidRPr="001A329E">
        <w:rPr>
          <w:rFonts w:ascii="TH SarabunPSK" w:hAnsi="TH SarabunPSK" w:cs="TH SarabunPSK"/>
          <w:b/>
          <w:bCs/>
          <w:sz w:val="32"/>
          <w:szCs w:val="32"/>
          <w:cs/>
        </w:rPr>
        <w:t>๗</w:t>
      </w: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DD1C9E" w:rsidRDefault="00DD1C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F33D13" w:rsidRDefault="00DD1C9E" w:rsidP="00DD1C9E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ง๓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๗๘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งานผลิตภัณฑ์จากวัสดุท้องถิ่น                       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DD1C9E" w:rsidRPr="00F33D13" w:rsidRDefault="00DD1C9E" w:rsidP="00DD1C9E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ตอนปลาย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  </w:t>
      </w:r>
      <w: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 ๔๐ ชั่วโมง จำนวน ๑ หน่วยกิต</w:t>
      </w:r>
    </w:p>
    <w:p w:rsidR="00DD1C9E" w:rsidRPr="00207A9B" w:rsidRDefault="00DD1C9E" w:rsidP="00DD1C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DD1C9E" w:rsidRPr="001A329E" w:rsidRDefault="001A32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 xml:space="preserve">  ศึกษารูปแบบผลิตภัณฑ์ แหล่งวัสดุ ทั้งที่เป็นธรรมชาติและสังเคราะห์ คุณสมบัติวัสดุในท้องถิ่น เครื่องมือและอุปกรณ์ การออกแบบให้ตรงตามความต้องการของตลาด วิธีการผลิต เช่น ถัก ผูก พัน สาน ฟั่น ฯลฯ การบรรจุหีบห่อ ความปลอดภัยในการปฏิบัติงาน</w:t>
      </w:r>
    </w:p>
    <w:p w:rsidR="00DD1C9E" w:rsidRPr="001A329E" w:rsidRDefault="00DD1C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  <w:cs/>
        </w:rPr>
        <w:t xml:space="preserve">      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1A329E">
        <w:rPr>
          <w:rFonts w:ascii="TH SarabunPSK" w:hAnsi="TH SarabunPSK" w:cs="TH SarabunPSK"/>
          <w:sz w:val="32"/>
          <w:szCs w:val="32"/>
          <w:cs/>
        </w:rPr>
        <w:t>ปฏิบัติงานสำรวจผลิตภัณฑ์และแหล่งวัสดุท้องถิ่น และหรือวัสดุสังเคราะห์ ออกแบบผลิตภัณฑ์ให้เหมาะสมกับวัสดุท้องถิ่น เตรียมเครื่องมือและวัสดุอุปกรณ์ ผลิตชิ้นงานด้วยวิธีต่าง ๆ ตกแต่งขั้นสำเร็จ ทำบัญชีรายรับ-รายจ่าย กำหนดราคา และจัดจำหน่าย</w:t>
      </w:r>
    </w:p>
    <w:p w:rsidR="00DD1C9E" w:rsidRDefault="001A32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 xml:space="preserve"> เพื่อให้มีความรู้ ความเข้าใจและมีทักษะเกี่ยวกับการเลือกวัสดุ สามารถจัดทำผลิตภัณฑ์ตามขั้นตอนและจำหน่ายได้</w:t>
      </w:r>
    </w:p>
    <w:p w:rsidR="001A329E" w:rsidRPr="001A329E" w:rsidRDefault="001A32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DD1C9E" w:rsidRDefault="00DD1C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สร้างผลงานอย่างมีความคิดสร้างสรรค์และมีทักษะการทำงานร่วมกัน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๒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มีทักษะการจัดการในการทำงาน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๓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มีทักษะกระบวนการแก้ปัญหาในการทำงาน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๔</w:t>
      </w:r>
      <w:r w:rsidR="00DD1C9E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มีทักษะในการแสวงหาความรู้เพื่อการดำรงชีวิต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๕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มีคุณธรรมและลักษณะนิสัยในการทำงาน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๖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มีความคิดสร้างสรรค์ในการแก้ปัญหาหรือสนองความต้องการในงานที่ผลิตเองหรือการพัฒนา    ผลิตภัณฑ์ที่ผู้อื่นผลิต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๗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วิเคราะห์และเลือกใช้เทคโนโลยีที่เหมาะสมกับชีวิตประจำวันอย่างสร้างสรรค์ต่อชีวิตสังคมและ    สิ่งแวดล้อมและมีการจัดการเทคโนโลยีที่ยั่งยืนด้วยวิธีการของเทคโนโลยีสะอาด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๘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ติดต่อสื่อสาร ค้นหาข้อมูลผ่านอินเทอร์เน็ต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๙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ใช้เทคโนโลยีสารสนเทศนำเสนองานในรูปแบบที่เหมาะสมตรงตามวัตถุประสงค์ของงาน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๑๐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ใช้คอมพิวเตอร์ช่วยสร้างชิ้นงานหรือโครงงานอย่างมีจิตสำนึกและความรับผิดชอบ</w:t>
      </w:r>
    </w:p>
    <w:p w:rsidR="00DD1C9E" w:rsidRDefault="001A329E" w:rsidP="001A329E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๑๑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เลือกและใช้เทคโนโลยีอย่างเหมาะสม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DD1C9E" w:rsidRPr="001A329E" w:rsidRDefault="00DD1C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740209" w:rsidRPr="001A329E">
        <w:rPr>
          <w:rFonts w:ascii="TH SarabunPSK" w:hAnsi="TH SarabunPSK" w:cs="TH SarabunPSK"/>
          <w:b/>
          <w:bCs/>
          <w:sz w:val="32"/>
          <w:szCs w:val="32"/>
          <w:cs/>
        </w:rPr>
        <w:t>๑๑</w:t>
      </w: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DD1C9E" w:rsidRDefault="00DD1C9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F33D13" w:rsidRDefault="00DD1C9E" w:rsidP="00DD1C9E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ง๓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๗๙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การผลิตเครื่องดื่มสมุนไพร                          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DD1C9E" w:rsidRPr="00F33D13" w:rsidRDefault="00DD1C9E" w:rsidP="00DD1C9E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ตอนปลาย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  </w:t>
      </w:r>
      <w: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 ๔๐ ชั่วโมง จำนวน ๑ หน่วยกิต</w:t>
      </w:r>
    </w:p>
    <w:p w:rsidR="001A329E" w:rsidRDefault="001A329E" w:rsidP="00DD1C9E">
      <w:pPr>
        <w:rPr>
          <w:rFonts w:cs="AngsanaUPC" w:hint="cs"/>
        </w:rPr>
      </w:pPr>
    </w:p>
    <w:p w:rsidR="00DD1C9E" w:rsidRPr="001A329E" w:rsidRDefault="001A32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ศึกษาสรรพคุณของสมุนไพรประเภทต่างๆ  การเลือกซื้อ  การเลือกใช้วัสดุอุปกรณ์  เครื่องใช้ในการทำเครื่องดื่มการเก็บรักษา  หลักสุขาภิบาลอาหาร  หลักการจัดอาหาร การบริการขายเครื่องดื่ม</w:t>
      </w:r>
    </w:p>
    <w:p w:rsidR="00DD1C9E" w:rsidRPr="001A329E" w:rsidRDefault="00DD1C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</w:rPr>
        <w:t xml:space="preserve">        </w:t>
      </w:r>
      <w:r w:rsidRPr="001A329E">
        <w:rPr>
          <w:rFonts w:ascii="TH SarabunPSK" w:hAnsi="TH SarabunPSK" w:cs="TH SarabunPSK"/>
          <w:sz w:val="32"/>
          <w:szCs w:val="32"/>
        </w:rPr>
        <w:tab/>
        <w:t xml:space="preserve"> </w:t>
      </w:r>
      <w:r w:rsidR="001A329E">
        <w:rPr>
          <w:rFonts w:ascii="TH SarabunPSK" w:hAnsi="TH SarabunPSK" w:cs="TH SarabunPSK"/>
          <w:sz w:val="32"/>
          <w:szCs w:val="32"/>
        </w:rPr>
        <w:t xml:space="preserve"> </w:t>
      </w:r>
      <w:r w:rsidRPr="001A329E">
        <w:rPr>
          <w:rFonts w:ascii="TH SarabunPSK" w:hAnsi="TH SarabunPSK" w:cs="TH SarabunPSK"/>
          <w:sz w:val="32"/>
          <w:szCs w:val="32"/>
          <w:cs/>
        </w:rPr>
        <w:t>สำรวจความต้องของตลาดผู้บริโภค และ แหล่งวัสดุในท้องถิ่น  เตรียมวัสดุอุปกรณ์ให้เหมาะสมกับลักษณะของเครื่องดื่มสมุนไพร  ผลิตเครื่องดื่มประเภทต่างๆ จัดร้านขายเครื่องดื่ม  จัดจำหน่าย จดบันทึกการปฏิบัติงาน  ทำบัญชีรายรับรายจ่าย  และประเมินผล</w:t>
      </w:r>
    </w:p>
    <w:p w:rsidR="00DD1C9E" w:rsidRDefault="00DD1C9E" w:rsidP="001A329E">
      <w:pPr>
        <w:pStyle w:val="a8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</w:rPr>
        <w:t xml:space="preserve">       </w:t>
      </w:r>
      <w:r w:rsidRPr="001A329E">
        <w:rPr>
          <w:rFonts w:ascii="TH SarabunPSK" w:hAnsi="TH SarabunPSK" w:cs="TH SarabunPSK"/>
          <w:sz w:val="32"/>
          <w:szCs w:val="32"/>
        </w:rPr>
        <w:tab/>
        <w:t xml:space="preserve">  </w:t>
      </w:r>
      <w:r w:rsidRPr="001A329E">
        <w:rPr>
          <w:rFonts w:ascii="TH SarabunPSK" w:hAnsi="TH SarabunPSK" w:cs="TH SarabunPSK"/>
          <w:sz w:val="32"/>
          <w:szCs w:val="32"/>
          <w:cs/>
        </w:rPr>
        <w:t>เพื่อให้มีความรู้  ความเข้าใจ และ มีทักษะเกี่ยวกับการทำเครื่องดื่มสมุนไพรและจำหน่ายได้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DD1C9E" w:rsidRDefault="00DD1C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สร้างผลงานอย่างมีความคิดสร้างสรรค์และมีทักษะการทำงานร่วมกัน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๒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มีทักษะการจัดการในการทำงาน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๓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มีทักษะกระบวนการแก้ปัญหาในการทำงาน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  <w:cs/>
        </w:rPr>
        <w:t xml:space="preserve">. 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มีคุณธรรมและลักษณะนิสัยในการทำงาน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๕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ใช้พลังงาน ทรัพยากร ในการทำงานอย่างคุ้มค่าและยั่งยืน เพื่อการอนุรักษ์สิ่งแวดล้อม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๖</w:t>
      </w:r>
      <w:r w:rsidR="00DD1C9E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 xml:space="preserve"> สร้างและพัฒนาสิ่งของเครื่องใช้หรือวิธีการตามกระบวนการเทคโนโลยีอย่างปลอดภัย 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๗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มีความคิดสร้างสรรค์ในการแก้ปัญหาหรือสนองความต้องการในงานที่ผลิตเองหรือการพัฒนา     ผลิตภัณฑ์ที่ผู้อื่นผลิต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๘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อภิปรายแนวทางสู่อาชีพที่สนใจ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3D411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๙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เลือก และใช้เทคโนโลยีอย่างเหมาะสมกับอาชีพ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3D411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๑๐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มีประสบการณ์ในอาชีพที่ถนัดและสนใจ</w:t>
      </w:r>
    </w:p>
    <w:p w:rsidR="00DD1C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3D411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๑๑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มีคุณลักษณะที่ดีต่ออาชีพ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DD1C9E" w:rsidRPr="001A329E" w:rsidRDefault="00DD1C9E" w:rsidP="001A329E">
      <w:pPr>
        <w:pStyle w:val="a8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740209" w:rsidRPr="001A329E">
        <w:rPr>
          <w:rFonts w:ascii="TH SarabunPSK" w:hAnsi="TH SarabunPSK" w:cs="TH SarabunPSK"/>
          <w:b/>
          <w:bCs/>
          <w:sz w:val="32"/>
          <w:szCs w:val="32"/>
          <w:cs/>
        </w:rPr>
        <w:t>๑๑</w:t>
      </w: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 xml:space="preserve">  ผลการเรียนรู้</w:t>
      </w:r>
    </w:p>
    <w:p w:rsidR="00DD1C9E" w:rsidRDefault="00DD1C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F33D13" w:rsidRDefault="00DD1C9E" w:rsidP="00DD1C9E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ง๓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๘๐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งานผลิตภัณฑ์จากสมุนไพร                       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DD1C9E" w:rsidRPr="00F33D13" w:rsidRDefault="00DD1C9E" w:rsidP="00DD1C9E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ตอนปลาย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  </w:t>
      </w:r>
      <w: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 ๔๐ ชั่วโมง จำนวน ๑ หน่วยกิต</w:t>
      </w:r>
    </w:p>
    <w:p w:rsidR="001A329E" w:rsidRDefault="001A329E" w:rsidP="00DD1C9E">
      <w:pPr>
        <w:rPr>
          <w:rFonts w:cs="AngsanaUPC" w:hint="cs"/>
        </w:rPr>
      </w:pPr>
    </w:p>
    <w:p w:rsidR="00DD1C9E" w:rsidRPr="001A329E" w:rsidRDefault="001A32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ศึกษาและวิเคราะห์กระบวนการแปรรูปสมุนไพร  ความสำคัญ  สรรพคุณ  ประโยชน์และประเภทของสมุนไพรที่จะนำมาทำเป็นผลิตภัณฑ์ในการดูแลสุขภาพ  ผิวภัณฑ์และรักษาโรคต่าง ๆ การบรรจุหีบห่อ  การใช้และเก็บรักษาเครื่องมือ  อุปกรณ์</w:t>
      </w:r>
    </w:p>
    <w:p w:rsidR="00DD1C9E" w:rsidRPr="001A329E" w:rsidRDefault="00DD1C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  <w:cs/>
        </w:rPr>
        <w:tab/>
      </w:r>
      <w:r w:rsidR="001A329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A329E">
        <w:rPr>
          <w:rFonts w:ascii="TH SarabunPSK" w:hAnsi="TH SarabunPSK" w:cs="TH SarabunPSK"/>
          <w:sz w:val="32"/>
          <w:szCs w:val="32"/>
          <w:cs/>
        </w:rPr>
        <w:t>ปฏิบัติงานจัดเตรียมวัสดุอุปกรณ์  เครื่องมือ  และทำผลิตภัณฑ์จากสมุนไพรเพื่อสุขภาพและความสวยความงามชนิดต่าง ๆ  เช่น  ลูกประคบ  น้ำมันอโรมา   ครีมพอกหน้า  รักษาหน้าและรักษาผิวหน้าจากการไหม้เกรียมจากแสงแดด</w:t>
      </w:r>
    </w:p>
    <w:p w:rsidR="00DD1C9E" w:rsidRDefault="00DD1C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  <w:cs/>
        </w:rPr>
        <w:tab/>
        <w:t>เพื่อให้มีความรู้ความเข้าใจและมีทักษะเกี่ยวกับการทำผลิตภัณฑ์จากสมุนไพรตามความต้องการของตนเองและครอบครัว  และจำหน่ายได้</w:t>
      </w:r>
    </w:p>
    <w:p w:rsidR="001A329E" w:rsidRPr="001A329E" w:rsidRDefault="001A32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DD1C9E" w:rsidRDefault="00DD1C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A329E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1A329E" w:rsidRDefault="001A32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สร้างผลงานอย่างมีความคิดสร้างสรรค์และมีทักษะการทำงานร่วมกัน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๒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มีทักษะการจัดการในการทำงาน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๓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มีทักษะกระบวนการแก้ปัญหาในการทำงาน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  <w:cs/>
        </w:rPr>
        <w:t xml:space="preserve">. 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มีคุณธรรมและลักษณะนิสัยในการทำงาน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๕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ใช้พลังงาน ทรัพยากร ในการทำงานอย่างคุ้มค่าและยั่งยืน เพื่อการอนุรักษ์สิ่งแวดล้อม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๖</w:t>
      </w:r>
      <w:r w:rsidR="00DD1C9E" w:rsidRPr="001A329E">
        <w:rPr>
          <w:rFonts w:ascii="TH SarabunPSK" w:hAnsi="TH SarabunPSK" w:cs="TH SarabunPSK"/>
          <w:sz w:val="32"/>
          <w:szCs w:val="32"/>
        </w:rPr>
        <w:t xml:space="preserve">.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 xml:space="preserve"> สร้างและพัฒนาสิ่งของเครื่องใช้หรือวิธีการตามกระบวนการเทคโนโลยีอย่างปลอดภัย โดยถ่ายทอด</w:t>
      </w:r>
      <w:r w:rsidR="00DD1C9E" w:rsidRPr="001A329E">
        <w:rPr>
          <w:rFonts w:ascii="TH SarabunPSK" w:hAnsi="TH SarabunPSK" w:cs="TH SarabunPSK"/>
          <w:sz w:val="32"/>
          <w:szCs w:val="32"/>
        </w:rPr>
        <w:t xml:space="preserve">    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ความคิดเป็นภาพฉายและแบบจำลองเพื่อนำไปสู่การสร้างชิ้นงาน หรือถ่ายทอดความคิดของ     ผลงาน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๗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มีความคิดสร้างสรรค์ในการแก้ปัญหาหรือสนองความต้องการในงานที่ผลิตเองหรือการพัฒนา     ผลิตภัณฑ์ที่ผู้อื่นผลิต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๘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อภิปรายแนวทางสู่อาชีพที่สนใจ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๙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เลือก และใช้เทคโนโลยีอย่างเหมาะสมกับอาชีพ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๑๐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มีประสบการณ์ในอาชีพที่ถนัดและสนใจ</w:t>
      </w:r>
    </w:p>
    <w:p w:rsidR="00DD1C9E" w:rsidRP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 w:rsidRPr="001A329E">
        <w:rPr>
          <w:rFonts w:ascii="TH SarabunPSK" w:hAnsi="TH SarabunPSK" w:cs="TH SarabunPSK"/>
          <w:sz w:val="32"/>
          <w:szCs w:val="32"/>
          <w:cs/>
        </w:rPr>
        <w:t>๑๑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.  มีคุณลักษณะที่ดีต่ออาชีพ</w:t>
      </w:r>
    </w:p>
    <w:p w:rsidR="00DD1C9E" w:rsidRDefault="00DD1C9E" w:rsidP="001A329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92A40" w:rsidRPr="001A329E" w:rsidRDefault="00092A40" w:rsidP="00092A40">
      <w:pPr>
        <w:pStyle w:val="a8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๑๑  ผลการเรียนรู้</w:t>
      </w:r>
    </w:p>
    <w:p w:rsid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1A329E" w:rsidRDefault="001A329E" w:rsidP="001A329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A329E" w:rsidRDefault="001A329E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A329E" w:rsidRDefault="001A329E" w:rsidP="001A329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D203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DD1C9E" w:rsidRDefault="00DD1C9E" w:rsidP="00DD1C9E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F33D13" w:rsidRDefault="00DD1C9E" w:rsidP="00DD1C9E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ง๓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๘๑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โครงงานอาชีพ                         </w:t>
      </w:r>
      <w:r w:rsidR="004B2CA9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    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DD1C9E" w:rsidRPr="00F33D13" w:rsidRDefault="00DD1C9E" w:rsidP="00DD1C9E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  <w:cs/>
        </w:rPr>
        <w:t>ชั้นมัธยมศึกษา</w:t>
      </w:r>
      <w:r>
        <w:rPr>
          <w:rFonts w:ascii="TH SarabunPSK" w:eastAsia="AngsanaNew-Bold" w:hAnsi="TH SarabunPSK" w:cs="TH SarabunPSK" w:hint="cs"/>
          <w:b/>
          <w:bCs/>
          <w:color w:val="000000"/>
          <w:sz w:val="32"/>
          <w:szCs w:val="32"/>
          <w:cs/>
        </w:rPr>
        <w:t>ตอนปลาย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                  </w:t>
      </w:r>
      <w:r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                  </w:t>
      </w:r>
      <w:r w:rsidRPr="00F33D13">
        <w:rPr>
          <w:rFonts w:ascii="TH SarabunPSK" w:eastAsia="AngsanaNew-Bold" w:hAnsi="TH SarabunPSK" w:cs="TH SarabunPSK"/>
          <w:b/>
          <w:bCs/>
          <w:color w:val="000000"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 ๔๐ ชั่วโมง จำนวน ๑ หน่วยกิต</w:t>
      </w:r>
    </w:p>
    <w:p w:rsidR="00DD1C9E" w:rsidRDefault="00DD1C9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Pr="001A329E" w:rsidRDefault="001A329E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C303B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 xml:space="preserve">พัฒนาโครงงานตามสาระการเรียนรู้ที่สนใจ    งานเกษตร  งานช่าง  งานประดิษฐ์  งานอาหาร  งานธุรกิจ  และงานคอมพิวเตอร์  โดยศึกษาและวิเคราะห์วิธีการทำงานเพื่อการดำรงชีวิต  เรียนรู้กระบวนการทำงานร่วมกันเพื่อสร้างผลงานอย่างมีความคิดสร้างสรรค์  มีทักษะการทำงานและกระบวนการแก้ปัญหา  มีทักษะแสวงหาความรู้เพื่อเตรียมความพร้อมด้านการพัฒนาบุคลิกภาพศึกษาความมั่นคงและความก้าวหน้าของอาชีพ  เป็นแนวทางในการประกอบอาชีพที่สนใจ  ใช้วิจารณญาณในการเลือกและใช้เทคโนโลยีที่เหมาะสมกับอาชีพ  ฝึกปฏิบัติกิจกรรมการประกอบอาชีพ  เพื่อสร้างประสบการณ์ในอาชีพที่ถนัดและสนใจ  </w:t>
      </w:r>
    </w:p>
    <w:p w:rsidR="00B45CBD" w:rsidRDefault="00DD1C9E" w:rsidP="001A329E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  <w:cs/>
        </w:rPr>
        <w:tab/>
      </w:r>
      <w:r w:rsidR="001A329E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1A329E">
        <w:rPr>
          <w:rFonts w:ascii="TH SarabunPSK" w:hAnsi="TH SarabunPSK" w:cs="TH SarabunPSK"/>
          <w:sz w:val="32"/>
          <w:szCs w:val="32"/>
          <w:cs/>
        </w:rPr>
        <w:t>เพื่อให้เกิดความตระหนัก  และเห็นคุณค่าของการทำงาน  สร้างสรรค์ผลงาน  แก้ปัญหา  ทำงานด้วยความมุ่งมั่น  มีประสิทธิภาพ  ประสิทธิผล  มีความซื่อสัตย์สุจริต</w:t>
      </w:r>
      <w:r w:rsidR="00B45CBD">
        <w:rPr>
          <w:rFonts w:ascii="TH SarabunPSK" w:hAnsi="TH SarabunPSK" w:cs="TH SarabunPSK"/>
          <w:sz w:val="32"/>
          <w:szCs w:val="32"/>
          <w:cs/>
        </w:rPr>
        <w:t xml:space="preserve">  มีคุณธรรม  อยู่อย่างพอเพียง </w:t>
      </w:r>
      <w:r w:rsidRPr="001A329E">
        <w:rPr>
          <w:rFonts w:ascii="TH SarabunPSK" w:hAnsi="TH SarabunPSK" w:cs="TH SarabunPSK"/>
          <w:sz w:val="32"/>
          <w:szCs w:val="32"/>
          <w:cs/>
        </w:rPr>
        <w:t>มีความสามารถในการตัดสินใจ  มีคุณลักษณะที่ดีในการประกอบอาชีพ  สามารถนำความรู้ไปประยุกต์ใช้ในชีวิตประจำวัน</w:t>
      </w:r>
    </w:p>
    <w:p w:rsidR="00DD1C9E" w:rsidRPr="001A329E" w:rsidRDefault="00D31EB2" w:rsidP="001A32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B45CB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และมีจิตสำนึกในการใช้พลังงานทรัพยากรและสิ่งแวดล้อม</w:t>
      </w:r>
    </w:p>
    <w:p w:rsidR="00DD1C9E" w:rsidRPr="001A329E" w:rsidRDefault="00DD1C9E" w:rsidP="001A329E">
      <w:pPr>
        <w:pStyle w:val="a8"/>
        <w:rPr>
          <w:rFonts w:ascii="TH SarabunPSK" w:hAnsi="TH SarabunPSK" w:cs="TH SarabunPSK"/>
          <w:sz w:val="32"/>
          <w:szCs w:val="32"/>
        </w:rPr>
      </w:pPr>
      <w:r w:rsidRPr="001A329E">
        <w:rPr>
          <w:rFonts w:ascii="TH SarabunPSK" w:hAnsi="TH SarabunPSK" w:cs="TH SarabunPSK"/>
          <w:sz w:val="32"/>
          <w:szCs w:val="32"/>
          <w:cs/>
        </w:rPr>
        <w:tab/>
      </w:r>
    </w:p>
    <w:p w:rsidR="00DD1C9E" w:rsidRDefault="00DD1C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B45CBD" w:rsidRPr="001A329E" w:rsidRDefault="00B45CBD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1A329E" w:rsidRDefault="00B45CBD" w:rsidP="001A32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๑.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นักเรียนสามารถพัฒนาโครงงานตามสาระการเรียนรู้ที่สนใจ</w:t>
      </w:r>
    </w:p>
    <w:p w:rsidR="00DD1C9E" w:rsidRDefault="00B45CBD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๒. </w:t>
      </w:r>
      <w:r w:rsidR="00DD1C9E" w:rsidRPr="001A329E">
        <w:rPr>
          <w:rFonts w:ascii="TH SarabunPSK" w:hAnsi="TH SarabunPSK" w:cs="TH SarabunPSK"/>
          <w:sz w:val="32"/>
          <w:szCs w:val="32"/>
          <w:cs/>
        </w:rPr>
        <w:t>นักเรียนสามารถเผยแพร่ผลงาน  เพื่อเป็นแนวทางในการประกอบอาชีพในอนาคต</w:t>
      </w:r>
    </w:p>
    <w:p w:rsidR="00B45CBD" w:rsidRPr="001A329E" w:rsidRDefault="00B45CBD" w:rsidP="001A329E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</w:t>
      </w:r>
      <w:r w:rsidRPr="00B45CBD">
        <w:rPr>
          <w:rFonts w:ascii="TH SarabunPSK" w:hAnsi="TH SarabunPSK" w:cs="TH SarabunPSK" w:hint="cs"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. </w:t>
      </w:r>
      <w:r w:rsidRPr="001A329E">
        <w:rPr>
          <w:rFonts w:ascii="TH SarabunPSK" w:hAnsi="TH SarabunPSK" w:cs="TH SarabunPSK"/>
          <w:sz w:val="32"/>
          <w:szCs w:val="32"/>
          <w:cs/>
        </w:rPr>
        <w:t xml:space="preserve">เกิดความตระหนัก  และเห็นคุณค่าของการทำงาน  </w:t>
      </w:r>
    </w:p>
    <w:p w:rsidR="00DD1C9E" w:rsidRPr="001A329E" w:rsidRDefault="00DD1C9E" w:rsidP="001A32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DD1C9E" w:rsidRPr="00B45CBD" w:rsidRDefault="00B45CBD" w:rsidP="001A329E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B45CBD">
        <w:rPr>
          <w:rFonts w:ascii="TH SarabunPSK" w:hAnsi="TH SarabunPSK" w:cs="TH SarabunPSK"/>
          <w:b/>
          <w:bCs/>
          <w:sz w:val="32"/>
          <w:szCs w:val="32"/>
          <w:cs/>
        </w:rPr>
        <w:t>รว</w:t>
      </w:r>
      <w:r w:rsidRPr="00B45CBD">
        <w:rPr>
          <w:rFonts w:ascii="TH SarabunPSK" w:hAnsi="TH SarabunPSK" w:cs="TH SarabunPSK" w:hint="cs"/>
          <w:b/>
          <w:bCs/>
          <w:sz w:val="32"/>
          <w:szCs w:val="32"/>
          <w:cs/>
        </w:rPr>
        <w:t>มทั้งหมด ๓</w:t>
      </w:r>
      <w:r w:rsidR="00DD1C9E" w:rsidRPr="00B45CB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DD1C9E" w:rsidRPr="00B45CB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D1C9E" w:rsidRDefault="00DD1C9E" w:rsidP="001A329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621D8" w:rsidRDefault="004621D8" w:rsidP="001A329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621D8" w:rsidRDefault="004621D8" w:rsidP="001A329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621D8" w:rsidRDefault="004621D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Default="000B743B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Default="000B743B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Default="000B743B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Default="000B743B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Default="000B743B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Default="000B743B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B743B" w:rsidRDefault="000B743B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621D8" w:rsidRPr="001A329E" w:rsidRDefault="004621D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4621D8" w:rsidRPr="000E4828" w:rsidRDefault="004621D8" w:rsidP="004621D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0E4828"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621D8" w:rsidRPr="000E4828" w:rsidRDefault="004621D8" w:rsidP="004621D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621D8" w:rsidRPr="000E4828" w:rsidRDefault="004621D8" w:rsidP="004621D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>ง๓</w:t>
      </w:r>
      <w:r w:rsidRPr="000E4828"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0E4828">
        <w:rPr>
          <w:rFonts w:ascii="TH SarabunPSK" w:hAnsi="TH SarabunPSK" w:cs="TH SarabunPSK" w:hint="cs"/>
          <w:b/>
          <w:bCs/>
          <w:sz w:val="32"/>
          <w:szCs w:val="32"/>
          <w:cs/>
        </w:rPr>
        <w:t>๘๒</w:t>
      </w: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0E4828">
        <w:rPr>
          <w:rFonts w:ascii="TH SarabunPSK" w:hAnsi="TH SarabunPSK" w:cs="TH SarabunPSK" w:hint="cs"/>
          <w:b/>
          <w:bCs/>
          <w:sz w:val="32"/>
          <w:szCs w:val="32"/>
          <w:cs/>
        </w:rPr>
        <w:t>ความรู้เกี่ยวกับงานอาชีพ</w:t>
      </w:r>
      <w:r w:rsidRPr="000E4828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</w:t>
      </w: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621D8" w:rsidRPr="000E4828" w:rsidRDefault="004621D8" w:rsidP="004621D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 w:rsidRPr="000E4828"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E4828">
        <w:rPr>
          <w:rFonts w:ascii="TH SarabunPSK" w:hAnsi="TH SarabunPSK" w:cs="TH SarabunPSK"/>
          <w:b/>
          <w:bCs/>
          <w:sz w:val="32"/>
          <w:szCs w:val="32"/>
        </w:rPr>
        <w:tab/>
      </w:r>
      <w:r w:rsidRPr="000E4828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   </w:t>
      </w: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0E482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0E482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DD1C9E" w:rsidRPr="000E4828" w:rsidRDefault="00DD1C9E" w:rsidP="001A329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C07D8" w:rsidRPr="00CC07D8" w:rsidRDefault="00CC07D8" w:rsidP="00CC07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CC07D8">
        <w:rPr>
          <w:rFonts w:ascii="TH SarabunPSK" w:hAnsi="TH SarabunPSK" w:cs="TH SarabunPSK"/>
          <w:sz w:val="32"/>
          <w:szCs w:val="32"/>
          <w:cs/>
        </w:rPr>
        <w:t>ศึกษาเกี่ยวกับมาตรฐานอาชีพ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องค์กรและการบริหารงานในองค์กร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หลักการปฏิบัติตนในงานอาชีพหลักการบริหารงานคุณภาพ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สิ่งแวดล้อมและความปลอดภัยในการทำงานมีเจตคติที่ดีต่องานอาชีพและหลักการบริหารงานให้มีคุณภาพและประสิทธิภาพ</w:t>
      </w:r>
    </w:p>
    <w:p w:rsidR="002D6081" w:rsidRDefault="002D6081" w:rsidP="001A329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C07D8" w:rsidRDefault="00CC07D8" w:rsidP="00CC07D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1A329E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CC07D8" w:rsidRDefault="00CC07D8" w:rsidP="001A329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C07D8" w:rsidRPr="00CC07D8" w:rsidRDefault="00CC07D8" w:rsidP="00CC07D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Pr="00CC07D8">
        <w:rPr>
          <w:rFonts w:ascii="TH SarabunPSK" w:hAnsi="TH SarabunPSK" w:cs="TH SarabunPSK"/>
          <w:sz w:val="32"/>
          <w:szCs w:val="32"/>
        </w:rPr>
        <w:t xml:space="preserve">. </w:t>
      </w:r>
      <w:r w:rsidRPr="00CC07D8">
        <w:rPr>
          <w:rFonts w:ascii="TH SarabunPSK" w:hAnsi="TH SarabunPSK" w:cs="TH SarabunPSK"/>
          <w:sz w:val="32"/>
          <w:szCs w:val="32"/>
          <w:cs/>
        </w:rPr>
        <w:t>เข้าใจเกี่ยวกับมาตรฐานอาชีพ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องค์กรและการบริหารงานในองค์กร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หลักการปฏิบัติตนในงานอาชีพ</w:t>
      </w:r>
    </w:p>
    <w:p w:rsidR="00CC07D8" w:rsidRPr="00CC07D8" w:rsidRDefault="00CC07D8" w:rsidP="00CC07D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หลักการบริหารงานคุณภาพ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สิ่งแวดล้อมและความปลอดภัยในการทำงาน</w:t>
      </w:r>
    </w:p>
    <w:p w:rsidR="00CC07D8" w:rsidRPr="00CC07D8" w:rsidRDefault="00CC07D8" w:rsidP="00CC07D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Pr="00CC07D8">
        <w:rPr>
          <w:rFonts w:ascii="TH SarabunPSK" w:hAnsi="TH SarabunPSK" w:cs="TH SarabunPSK"/>
          <w:sz w:val="32"/>
          <w:szCs w:val="32"/>
        </w:rPr>
        <w:t xml:space="preserve">. </w:t>
      </w:r>
      <w:r w:rsidRPr="00CC07D8">
        <w:rPr>
          <w:rFonts w:ascii="TH SarabunPSK" w:hAnsi="TH SarabunPSK" w:cs="TH SarabunPSK"/>
          <w:sz w:val="32"/>
          <w:szCs w:val="32"/>
          <w:cs/>
        </w:rPr>
        <w:t>สามารถประยุกต์ใช้ความรู้เกี่ยวกับงานอาชีพเพื่อการพัฒนาตนและงานอาชีพ</w:t>
      </w:r>
    </w:p>
    <w:p w:rsidR="00CC07D8" w:rsidRPr="00CC07D8" w:rsidRDefault="00CC07D8" w:rsidP="00CC07D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๓.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แสดงความรู้เกี่ยวกับมาตรฐานอาชีพ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องค์กรและการบริหารงานในองค์กร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หลักการปฏิบัติตนในงาน</w:t>
      </w:r>
    </w:p>
    <w:p w:rsidR="00CC07D8" w:rsidRPr="00CC07D8" w:rsidRDefault="00CC07D8" w:rsidP="00CC07D8">
      <w:pPr>
        <w:pStyle w:val="a8"/>
        <w:rPr>
          <w:rFonts w:ascii="TH SarabunPSK" w:hAnsi="TH SarabunPSK" w:cs="TH SarabunPSK"/>
          <w:sz w:val="32"/>
          <w:szCs w:val="32"/>
        </w:rPr>
      </w:pPr>
      <w:r w:rsidRPr="00CC07D8">
        <w:rPr>
          <w:rFonts w:ascii="TH SarabunPSK" w:hAnsi="TH SarabunPSK" w:cs="TH SarabunPSK"/>
          <w:sz w:val="32"/>
          <w:szCs w:val="32"/>
          <w:cs/>
        </w:rPr>
        <w:t>อาชีพ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หลักการบริหารงานคุณภาพ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สิ่งแวดล้อมและความปลอดภัยในการทำงาน</w:t>
      </w:r>
    </w:p>
    <w:p w:rsidR="00CC07D8" w:rsidRPr="00CC07D8" w:rsidRDefault="00CC07D8" w:rsidP="00CC07D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 w:rsidR="003D411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CC07D8">
        <w:rPr>
          <w:rFonts w:ascii="TH SarabunPSK" w:hAnsi="TH SarabunPSK" w:cs="TH SarabunPSK"/>
          <w:sz w:val="32"/>
          <w:szCs w:val="32"/>
        </w:rPr>
        <w:t xml:space="preserve">. </w:t>
      </w:r>
      <w:r w:rsidRPr="00CC07D8">
        <w:rPr>
          <w:rFonts w:ascii="TH SarabunPSK" w:hAnsi="TH SarabunPSK" w:cs="TH SarabunPSK"/>
          <w:sz w:val="32"/>
          <w:szCs w:val="32"/>
          <w:cs/>
        </w:rPr>
        <w:t>ประยุกต์ใช้ความรู้เกี่ยวกับงานอาชีพเพื่อการพัฒนาตน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องค์กรและงานอาชีพ</w:t>
      </w:r>
    </w:p>
    <w:p w:rsidR="00CC07D8" w:rsidRPr="00CC07D8" w:rsidRDefault="00CC07D8" w:rsidP="00CC07D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 w:rsidR="003D411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Pr="00CC07D8">
        <w:rPr>
          <w:rFonts w:ascii="TH SarabunPSK" w:hAnsi="TH SarabunPSK" w:cs="TH SarabunPSK"/>
          <w:sz w:val="32"/>
          <w:szCs w:val="32"/>
        </w:rPr>
        <w:t xml:space="preserve">. </w:t>
      </w:r>
      <w:r w:rsidRPr="00CC07D8">
        <w:rPr>
          <w:rFonts w:ascii="TH SarabunPSK" w:hAnsi="TH SarabunPSK" w:cs="TH SarabunPSK"/>
          <w:sz w:val="32"/>
          <w:szCs w:val="32"/>
          <w:cs/>
        </w:rPr>
        <w:t>ประยุกต์ใช้หลักการบริหารงานงานคุณภาพ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สิ่งแวดล้อมและความปลอดภัยในการปฏิบัติงานอาชีพ</w:t>
      </w:r>
    </w:p>
    <w:p w:rsidR="00CC07D8" w:rsidRPr="00CC07D8" w:rsidRDefault="00CC07D8" w:rsidP="00CC07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๖. </w:t>
      </w:r>
      <w:r w:rsidRPr="00CC07D8">
        <w:rPr>
          <w:rFonts w:ascii="TH SarabunPSK" w:hAnsi="TH SarabunPSK" w:cs="TH SarabunPSK"/>
          <w:sz w:val="32"/>
          <w:szCs w:val="32"/>
          <w:cs/>
        </w:rPr>
        <w:t>มีเจตคติที่ดีต่องานอาชีพและหลักการบริหารงานให้มีคุณภาพและประสิทธิภาพ</w:t>
      </w:r>
    </w:p>
    <w:p w:rsidR="00CC07D8" w:rsidRDefault="00CC07D8" w:rsidP="00CC07D8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C07D8" w:rsidRPr="00B45CBD" w:rsidRDefault="00CC07D8" w:rsidP="00CC07D8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B45CBD">
        <w:rPr>
          <w:rFonts w:ascii="TH SarabunPSK" w:hAnsi="TH SarabunPSK" w:cs="TH SarabunPSK"/>
          <w:b/>
          <w:bCs/>
          <w:sz w:val="32"/>
          <w:szCs w:val="32"/>
          <w:cs/>
        </w:rPr>
        <w:t>รว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มทั้งหมด ๖</w:t>
      </w:r>
      <w:r w:rsidRPr="00B45CB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B45CB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E4828" w:rsidRPr="00CC07D8" w:rsidRDefault="000E4828" w:rsidP="00CC07D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4621D8" w:rsidRPr="000E4828" w:rsidRDefault="004621D8" w:rsidP="004621D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0E4828"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621D8" w:rsidRPr="000E4828" w:rsidRDefault="004621D8" w:rsidP="004621D8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621D8" w:rsidRPr="000E4828" w:rsidRDefault="004621D8" w:rsidP="004621D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>ง๓</w:t>
      </w:r>
      <w:r w:rsidRPr="000E4828"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0E4828">
        <w:rPr>
          <w:rFonts w:ascii="TH SarabunPSK" w:hAnsi="TH SarabunPSK" w:cs="TH SarabunPSK" w:hint="cs"/>
          <w:b/>
          <w:bCs/>
          <w:sz w:val="32"/>
          <w:szCs w:val="32"/>
          <w:cs/>
        </w:rPr>
        <w:t>๘๓</w:t>
      </w: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CC07D8">
        <w:rPr>
          <w:rFonts w:ascii="TH SarabunPSK" w:hAnsi="TH SarabunPSK" w:cs="TH SarabunPSK" w:hint="cs"/>
          <w:b/>
          <w:bCs/>
          <w:sz w:val="32"/>
          <w:szCs w:val="32"/>
          <w:cs/>
        </w:rPr>
        <w:t>คอมพิวเตอร์ในงานธุรกิจ</w:t>
      </w:r>
      <w:r w:rsidRPr="000E4828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</w:t>
      </w: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621D8" w:rsidRPr="000E4828" w:rsidRDefault="004621D8" w:rsidP="004621D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 w:rsidRPr="000E4828"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E4828">
        <w:rPr>
          <w:rFonts w:ascii="TH SarabunPSK" w:hAnsi="TH SarabunPSK" w:cs="TH SarabunPSK"/>
          <w:b/>
          <w:bCs/>
          <w:sz w:val="32"/>
          <w:szCs w:val="32"/>
        </w:rPr>
        <w:tab/>
      </w:r>
      <w:r w:rsidRPr="000E4828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   </w:t>
      </w: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0E482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0E482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E4828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621D8" w:rsidRPr="000E4828" w:rsidRDefault="004621D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CC07D8" w:rsidRPr="00CC07D8" w:rsidRDefault="00CC07D8" w:rsidP="00CC07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CC07D8">
        <w:rPr>
          <w:rFonts w:ascii="TH SarabunPSK" w:hAnsi="TH SarabunPSK" w:cs="TH SarabunPSK"/>
          <w:sz w:val="32"/>
          <w:szCs w:val="32"/>
          <w:cs/>
        </w:rPr>
        <w:t xml:space="preserve">            ศึกษาและปฏิบัติเกี่ยวกับคอมพิวเตอร์ในระบบงานธุรกิจ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ความสัมพันธ์ของเอกสารในระบบงานธุรกิจ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="00C303B0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CC07D8">
        <w:rPr>
          <w:rFonts w:ascii="TH SarabunPSK" w:hAnsi="TH SarabunPSK" w:cs="TH SarabunPSK"/>
          <w:sz w:val="32"/>
          <w:szCs w:val="32"/>
          <w:cs/>
        </w:rPr>
        <w:t>การนำคอมพิวเตอร์ช่วยงานด้านการบัญชี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ด้านการเงิน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ด้านการตลาด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ด้านการผลิต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และการดำเนินการด้านทรัพยากรบุคคลมีเจตคติที่ดีในการใช้คอมพิวเตอร์ปฏิบัติงานโดยคำนึงถึงจริยธรรมในวิชาชีพ</w:t>
      </w:r>
    </w:p>
    <w:p w:rsidR="004621D8" w:rsidRPr="00CC07D8" w:rsidRDefault="004621D8" w:rsidP="00CC07D8">
      <w:pPr>
        <w:pStyle w:val="a8"/>
        <w:rPr>
          <w:rFonts w:ascii="TH SarabunPSK" w:hAnsi="TH SarabunPSK" w:cs="TH SarabunPSK"/>
          <w:sz w:val="32"/>
          <w:szCs w:val="32"/>
        </w:rPr>
      </w:pPr>
    </w:p>
    <w:p w:rsidR="00CC07D8" w:rsidRDefault="00CC07D8" w:rsidP="00CC07D8">
      <w:pPr>
        <w:pStyle w:val="a8"/>
        <w:rPr>
          <w:rFonts w:ascii="TH SarabunPSK" w:hAnsi="TH SarabunPSK" w:cs="TH SarabunPSK"/>
          <w:sz w:val="32"/>
          <w:szCs w:val="32"/>
        </w:rPr>
      </w:pPr>
      <w:r w:rsidRPr="00CC07D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C07D8" w:rsidRPr="00CC07D8" w:rsidRDefault="00CC07D8" w:rsidP="00CC07D8">
      <w:pPr>
        <w:pStyle w:val="a8"/>
        <w:rPr>
          <w:rFonts w:ascii="TH SarabunPSK" w:hAnsi="TH SarabunPSK" w:cs="TH SarabunPSK"/>
          <w:sz w:val="32"/>
          <w:szCs w:val="32"/>
        </w:rPr>
      </w:pPr>
    </w:p>
    <w:p w:rsidR="00CC07D8" w:rsidRPr="00CC07D8" w:rsidRDefault="00CC07D8" w:rsidP="00CC07D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Pr="00CC07D8">
        <w:rPr>
          <w:rFonts w:ascii="TH SarabunPSK" w:hAnsi="TH SarabunPSK" w:cs="TH SarabunPSK"/>
          <w:sz w:val="32"/>
          <w:szCs w:val="32"/>
        </w:rPr>
        <w:t xml:space="preserve">. </w:t>
      </w:r>
      <w:r w:rsidRPr="00CC07D8">
        <w:rPr>
          <w:rFonts w:ascii="TH SarabunPSK" w:hAnsi="TH SarabunPSK" w:cs="TH SarabunPSK"/>
          <w:sz w:val="32"/>
          <w:szCs w:val="32"/>
          <w:cs/>
        </w:rPr>
        <w:t>เข้าใจหลักการของระบบธุรกิจ</w:t>
      </w:r>
    </w:p>
    <w:p w:rsidR="00CC07D8" w:rsidRPr="00CC07D8" w:rsidRDefault="00CC07D8" w:rsidP="00CC07D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Pr="00CC07D8">
        <w:rPr>
          <w:rFonts w:ascii="TH SarabunPSK" w:hAnsi="TH SarabunPSK" w:cs="TH SarabunPSK"/>
          <w:sz w:val="32"/>
          <w:szCs w:val="32"/>
        </w:rPr>
        <w:t xml:space="preserve">. </w:t>
      </w:r>
      <w:r w:rsidRPr="00CC07D8">
        <w:rPr>
          <w:rFonts w:ascii="TH SarabunPSK" w:hAnsi="TH SarabunPSK" w:cs="TH SarabunPSK"/>
          <w:sz w:val="32"/>
          <w:szCs w:val="32"/>
          <w:cs/>
        </w:rPr>
        <w:t>เข้าใจบทบาทคอมพิวเตอร์ในงานธุรกิจ</w:t>
      </w:r>
    </w:p>
    <w:p w:rsidR="00CC07D8" w:rsidRPr="00CC07D8" w:rsidRDefault="00CC07D8" w:rsidP="00CC07D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Pr="00CC07D8">
        <w:rPr>
          <w:rFonts w:ascii="TH SarabunPSK" w:hAnsi="TH SarabunPSK" w:cs="TH SarabunPSK"/>
          <w:sz w:val="32"/>
          <w:szCs w:val="32"/>
        </w:rPr>
        <w:t xml:space="preserve">. </w:t>
      </w:r>
      <w:r w:rsidRPr="00CC07D8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แสดงความรู้เกี่ยวกับระบบธุรกิจ</w:t>
      </w:r>
    </w:p>
    <w:p w:rsidR="00CC07D8" w:rsidRPr="00CC07D8" w:rsidRDefault="00CC07D8" w:rsidP="00CC07D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CC07D8">
        <w:rPr>
          <w:rFonts w:ascii="TH SarabunPSK" w:hAnsi="TH SarabunPSK" w:cs="TH SarabunPSK"/>
          <w:sz w:val="32"/>
          <w:szCs w:val="32"/>
        </w:rPr>
        <w:t xml:space="preserve">. </w:t>
      </w:r>
      <w:r w:rsidRPr="00CC07D8">
        <w:rPr>
          <w:rFonts w:ascii="TH SarabunPSK" w:hAnsi="TH SarabunPSK" w:cs="TH SarabunPSK"/>
          <w:sz w:val="32"/>
          <w:szCs w:val="32"/>
          <w:cs/>
        </w:rPr>
        <w:t>แสดงความรู้เกี่ยวกับความสัมพันธ์ของเอกสาร</w:t>
      </w:r>
      <w:r w:rsidRPr="00CC07D8"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และการประมวลผลข้อมูลในระบบงานธุรกิจ</w:t>
      </w:r>
    </w:p>
    <w:p w:rsidR="00CC07D8" w:rsidRPr="00CC07D8" w:rsidRDefault="00CC07D8" w:rsidP="00CC07D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Pr="00CC07D8">
        <w:rPr>
          <w:rFonts w:ascii="TH SarabunPSK" w:hAnsi="TH SarabunPSK" w:cs="TH SarabunPSK"/>
          <w:sz w:val="32"/>
          <w:szCs w:val="32"/>
        </w:rPr>
        <w:t xml:space="preserve">. </w:t>
      </w:r>
      <w:r w:rsidRPr="00CC07D8">
        <w:rPr>
          <w:rFonts w:ascii="TH SarabunPSK" w:hAnsi="TH SarabunPSK" w:cs="TH SarabunPSK"/>
          <w:sz w:val="32"/>
          <w:szCs w:val="32"/>
          <w:cs/>
        </w:rPr>
        <w:t>วางแผนการใช้คอมพิวเตอร์ในงานธุรกิจ</w:t>
      </w:r>
    </w:p>
    <w:p w:rsidR="000E4828" w:rsidRPr="00CC07D8" w:rsidRDefault="00CC07D8" w:rsidP="00CC07D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๖.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CC07D8">
        <w:rPr>
          <w:rFonts w:ascii="TH SarabunPSK" w:hAnsi="TH SarabunPSK" w:cs="TH SarabunPSK"/>
          <w:sz w:val="32"/>
          <w:szCs w:val="32"/>
          <w:cs/>
        </w:rPr>
        <w:t>มีเจตคติที่ดีในการใช้คอมพิวเตอร์ปฏิบัติงานโดยคำนึงถึงจริยธรรมในวิชาชีพ</w:t>
      </w:r>
    </w:p>
    <w:p w:rsidR="000E4828" w:rsidRPr="00CC07D8" w:rsidRDefault="000E4828" w:rsidP="00CC07D8">
      <w:pPr>
        <w:pStyle w:val="a8"/>
        <w:rPr>
          <w:rFonts w:ascii="TH SarabunPSK" w:hAnsi="TH SarabunPSK" w:cs="TH SarabunPSK"/>
          <w:sz w:val="32"/>
          <w:szCs w:val="32"/>
        </w:rPr>
      </w:pPr>
    </w:p>
    <w:p w:rsidR="00CC07D8" w:rsidRPr="00CC07D8" w:rsidRDefault="00CC07D8" w:rsidP="00CC07D8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CC07D8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๖</w:t>
      </w:r>
      <w:r w:rsidRPr="00CC07D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CC07D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E4828" w:rsidRDefault="000E4828" w:rsidP="001A329E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E4828" w:rsidRDefault="000E4828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1A32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2D6081" w:rsidRPr="003D411D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D411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3D411D"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2D6081" w:rsidRPr="003D411D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Pr="003D411D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3D411D">
        <w:rPr>
          <w:rFonts w:ascii="TH SarabunPSK" w:hAnsi="TH SarabunPSK" w:cs="TH SarabunPSK"/>
          <w:b/>
          <w:bCs/>
          <w:sz w:val="32"/>
          <w:szCs w:val="32"/>
          <w:cs/>
        </w:rPr>
        <w:t>ง๓</w:t>
      </w:r>
      <w:r w:rsidRPr="003D411D"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Pr="003D411D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3D411D">
        <w:rPr>
          <w:rFonts w:ascii="TH SarabunPSK" w:hAnsi="TH SarabunPSK" w:cs="TH SarabunPSK" w:hint="cs"/>
          <w:b/>
          <w:bCs/>
          <w:sz w:val="32"/>
          <w:szCs w:val="32"/>
          <w:cs/>
        </w:rPr>
        <w:t>๘๔</w:t>
      </w:r>
      <w:r w:rsidRPr="003D411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3D411D">
        <w:rPr>
          <w:rFonts w:ascii="TH SarabunPSK" w:hAnsi="TH SarabunPSK" w:cs="TH SarabunPSK" w:hint="cs"/>
          <w:b/>
          <w:bCs/>
          <w:sz w:val="32"/>
          <w:szCs w:val="32"/>
          <w:cs/>
        </w:rPr>
        <w:t>ธุรกิจทั่วไป</w:t>
      </w:r>
      <w:r w:rsidRPr="003D411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3D411D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                     </w:t>
      </w:r>
      <w:r w:rsidRPr="003D411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2D6081" w:rsidRPr="003D411D" w:rsidRDefault="002D6081" w:rsidP="002D6081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3D411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 w:rsidRPr="003D411D"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3D411D">
        <w:rPr>
          <w:rFonts w:ascii="TH SarabunPSK" w:hAnsi="TH SarabunPSK" w:cs="TH SarabunPSK"/>
          <w:b/>
          <w:bCs/>
          <w:sz w:val="32"/>
          <w:szCs w:val="32"/>
        </w:rPr>
        <w:tab/>
      </w:r>
      <w:r w:rsidRPr="003D411D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   </w:t>
      </w:r>
      <w:r w:rsidRPr="003D411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3D411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3D411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3D411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3D411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Pr="00913C48" w:rsidRDefault="002D6081" w:rsidP="002D608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13C48">
        <w:rPr>
          <w:rFonts w:ascii="TH SarabunPSK" w:hAnsi="TH SarabunPSK" w:cs="TH SarabunPSK"/>
          <w:sz w:val="32"/>
          <w:szCs w:val="32"/>
          <w:cs/>
        </w:rPr>
        <w:t>ศึกษา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ความหมาย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ความสำคัญ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องค์ประกอบ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ประเภทของธุรกิจ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วัตถุประสงค์ของการดำเนินกิจกรรมทางธุรกิจ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คุณสมบัติของผู้ประกอบการธุรกิจ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ระบบการแลกเปลี่ยน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สถาบันที่ช่วยสนับสนุนการดำเนินงานทางธุรกิจ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รูปแบบขององค์การธุรกิจ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การออมทรัพย์และแหล่งเงินทุน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การประกันภัย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การสื่อสาร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และการใช้เทคโนโลยีประกอบธุรกิจ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</w:p>
    <w:p w:rsidR="002D6081" w:rsidRDefault="002D6081" w:rsidP="002D608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13C48">
        <w:rPr>
          <w:rFonts w:ascii="TH SarabunPSK" w:hAnsi="TH SarabunPSK" w:cs="TH SarabunPSK"/>
          <w:sz w:val="32"/>
          <w:szCs w:val="32"/>
          <w:cs/>
        </w:rPr>
        <w:t>ฝึกการทำงานธุรกิจเบื้องต้น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เชื่อมโยงความรู้ด้านธุรกิจในชีวิตประจำวัน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ออมเงินและจัดทำบัญชี</w:t>
      </w:r>
      <w:r w:rsidR="00C303B0"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Pr="00913C48">
        <w:rPr>
          <w:rFonts w:ascii="TH SarabunPSK" w:hAnsi="TH SarabunPSK" w:cs="TH SarabunPSK"/>
          <w:sz w:val="32"/>
          <w:szCs w:val="32"/>
          <w:cs/>
        </w:rPr>
        <w:t>รายรับ</w:t>
      </w:r>
      <w:r w:rsidRPr="00913C48">
        <w:rPr>
          <w:rFonts w:ascii="TH SarabunPSK" w:hAnsi="TH SarabunPSK" w:cs="TH SarabunPSK"/>
          <w:sz w:val="32"/>
          <w:szCs w:val="32"/>
        </w:rPr>
        <w:t xml:space="preserve"> – </w:t>
      </w:r>
      <w:r w:rsidRPr="00913C48">
        <w:rPr>
          <w:rFonts w:ascii="TH SarabunPSK" w:hAnsi="TH SarabunPSK" w:cs="TH SarabunPSK"/>
          <w:sz w:val="32"/>
          <w:szCs w:val="32"/>
          <w:cs/>
        </w:rPr>
        <w:t>รายจ่ายประจำวัน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เลือกเทคโนโลยีที่เหมาะสมมาประยุกต์ใช้ในการทำงานธุรกิจ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เพื่อให้มีความรู้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="00C303B0"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13C48">
        <w:rPr>
          <w:rFonts w:ascii="TH SarabunPSK" w:hAnsi="TH SarabunPSK" w:cs="TH SarabunPSK"/>
          <w:sz w:val="32"/>
          <w:szCs w:val="32"/>
          <w:cs/>
        </w:rPr>
        <w:t>ความเข้าใจ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เกี่ยวกับธุรกิจทั่วไป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การทำบัญชีรายรับ</w:t>
      </w:r>
      <w:r w:rsidRPr="00913C48">
        <w:rPr>
          <w:rFonts w:ascii="TH SarabunPSK" w:hAnsi="TH SarabunPSK" w:cs="TH SarabunPSK"/>
          <w:sz w:val="32"/>
          <w:szCs w:val="32"/>
        </w:rPr>
        <w:t>-</w:t>
      </w:r>
      <w:r w:rsidRPr="00913C48">
        <w:rPr>
          <w:rFonts w:ascii="TH SarabunPSK" w:hAnsi="TH SarabunPSK" w:cs="TH SarabunPSK"/>
          <w:sz w:val="32"/>
          <w:szCs w:val="32"/>
          <w:cs/>
        </w:rPr>
        <w:t>รายจ่าย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การออมเงิน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การจัดการ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การทำงานเป็นกลุ่ม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แสวงหาความรู้และนำเทคโนโลยีมาประยุกต์ใช้และแก้ปัญหาในการทำงาน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</w:p>
    <w:p w:rsidR="002D6081" w:rsidRDefault="002D6081" w:rsidP="002D6081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 w:rsidRPr="00913C48">
        <w:rPr>
          <w:rFonts w:ascii="TH SarabunPSK" w:hAnsi="TH SarabunPSK" w:cs="TH SarabunPSK"/>
          <w:sz w:val="32"/>
          <w:szCs w:val="32"/>
          <w:cs/>
        </w:rPr>
        <w:t>มีจิตสำนึกและจริยธรรมในการ</w:t>
      </w:r>
      <w:r>
        <w:rPr>
          <w:rFonts w:ascii="TH SarabunPSK" w:hAnsi="TH SarabunPSK" w:cs="TH SarabunPSK" w:hint="cs"/>
          <w:sz w:val="32"/>
          <w:szCs w:val="32"/>
          <w:cs/>
        </w:rPr>
        <w:t>ปฏิบัติงาน</w:t>
      </w:r>
    </w:p>
    <w:p w:rsidR="002D6081" w:rsidRPr="00913C48" w:rsidRDefault="002D6081" w:rsidP="002D6081">
      <w:pPr>
        <w:pStyle w:val="a8"/>
        <w:jc w:val="thaiDistribute"/>
        <w:rPr>
          <w:rFonts w:ascii="TH SarabunPSK" w:hAnsi="TH SarabunPSK" w:cs="TH SarabunPSK" w:hint="cs"/>
          <w:sz w:val="32"/>
          <w:szCs w:val="32"/>
          <w:cs/>
        </w:rPr>
      </w:pPr>
    </w:p>
    <w:p w:rsidR="002D6081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 w:rsidRPr="00913C4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913C4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2D6081" w:rsidRPr="00913C48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2D6081" w:rsidRPr="00913C48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913C48">
        <w:rPr>
          <w:rFonts w:ascii="TH SarabunPSK" w:hAnsi="TH SarabunPSK" w:cs="TH SarabunPSK"/>
          <w:sz w:val="32"/>
          <w:szCs w:val="32"/>
          <w:cs/>
        </w:rPr>
        <w:t>๑</w:t>
      </w:r>
      <w:r w:rsidRPr="00913C48">
        <w:rPr>
          <w:rFonts w:ascii="TH SarabunPSK" w:hAnsi="TH SarabunPSK" w:cs="TH SarabunPSK"/>
          <w:sz w:val="32"/>
          <w:szCs w:val="32"/>
        </w:rPr>
        <w:t xml:space="preserve">. </w:t>
      </w:r>
      <w:r w:rsidRPr="00913C48">
        <w:rPr>
          <w:rFonts w:ascii="TH SarabunPSK" w:hAnsi="TH SarabunPSK" w:cs="TH SarabunPSK"/>
          <w:sz w:val="32"/>
          <w:szCs w:val="32"/>
          <w:cs/>
        </w:rPr>
        <w:t>อธิบายความหมาย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ประโยชน์และจุดมุ่งหมายของธุรกิจได้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</w:p>
    <w:p w:rsidR="002D6081" w:rsidRPr="00913C48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913C48">
        <w:rPr>
          <w:rFonts w:ascii="TH SarabunPSK" w:hAnsi="TH SarabunPSK" w:cs="TH SarabunPSK"/>
          <w:sz w:val="32"/>
          <w:szCs w:val="32"/>
          <w:cs/>
        </w:rPr>
        <w:t>๒</w:t>
      </w:r>
      <w:r w:rsidRPr="00913C48">
        <w:rPr>
          <w:rFonts w:ascii="TH SarabunPSK" w:hAnsi="TH SarabunPSK" w:cs="TH SarabunPSK"/>
          <w:sz w:val="32"/>
          <w:szCs w:val="32"/>
        </w:rPr>
        <w:t xml:space="preserve">. </w:t>
      </w:r>
      <w:r w:rsidRPr="00913C48">
        <w:rPr>
          <w:rFonts w:ascii="TH SarabunPSK" w:hAnsi="TH SarabunPSK" w:cs="TH SarabunPSK"/>
          <w:sz w:val="32"/>
          <w:szCs w:val="32"/>
          <w:cs/>
        </w:rPr>
        <w:t>จำแนกประเภทของธุรกิจได้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</w:p>
    <w:p w:rsidR="002D6081" w:rsidRPr="00913C48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913C48">
        <w:rPr>
          <w:rFonts w:ascii="TH SarabunPSK" w:hAnsi="TH SarabunPSK" w:cs="TH SarabunPSK"/>
          <w:sz w:val="32"/>
          <w:szCs w:val="32"/>
          <w:cs/>
        </w:rPr>
        <w:t>๓</w:t>
      </w:r>
      <w:r w:rsidRPr="00913C48">
        <w:rPr>
          <w:rFonts w:ascii="TH SarabunPSK" w:hAnsi="TH SarabunPSK" w:cs="TH SarabunPSK"/>
          <w:sz w:val="32"/>
          <w:szCs w:val="32"/>
        </w:rPr>
        <w:t xml:space="preserve">. </w:t>
      </w:r>
      <w:r w:rsidRPr="00913C48">
        <w:rPr>
          <w:rFonts w:ascii="TH SarabunPSK" w:hAnsi="TH SarabunPSK" w:cs="TH SarabunPSK"/>
          <w:sz w:val="32"/>
          <w:szCs w:val="32"/>
          <w:cs/>
        </w:rPr>
        <w:t>เห็นความสำคัญของการบันทึกระบบบัญชีและการทำบัญชีครัวเรือน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</w:p>
    <w:p w:rsidR="002D6081" w:rsidRPr="00913C48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913C48">
        <w:rPr>
          <w:rFonts w:ascii="TH SarabunPSK" w:hAnsi="TH SarabunPSK" w:cs="TH SarabunPSK"/>
          <w:sz w:val="32"/>
          <w:szCs w:val="32"/>
          <w:cs/>
        </w:rPr>
        <w:t>๔</w:t>
      </w:r>
      <w:r w:rsidRPr="00913C48">
        <w:rPr>
          <w:rFonts w:ascii="TH SarabunPSK" w:hAnsi="TH SarabunPSK" w:cs="TH SarabunPSK"/>
          <w:sz w:val="32"/>
          <w:szCs w:val="32"/>
        </w:rPr>
        <w:t xml:space="preserve">. </w:t>
      </w:r>
      <w:r w:rsidRPr="00913C48">
        <w:rPr>
          <w:rFonts w:ascii="TH SarabunPSK" w:hAnsi="TH SarabunPSK" w:cs="TH SarabunPSK"/>
          <w:sz w:val="32"/>
          <w:szCs w:val="32"/>
          <w:cs/>
        </w:rPr>
        <w:t>อธิบายวิธีการนำเงินออมไปลงทุนในด้วยวิธีการต่างๆ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ได้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</w:p>
    <w:p w:rsidR="002D6081" w:rsidRPr="00913C48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913C48">
        <w:rPr>
          <w:rFonts w:ascii="TH SarabunPSK" w:hAnsi="TH SarabunPSK" w:cs="TH SarabunPSK"/>
          <w:sz w:val="32"/>
          <w:szCs w:val="32"/>
          <w:cs/>
        </w:rPr>
        <w:t>๕</w:t>
      </w:r>
      <w:r w:rsidRPr="00913C48">
        <w:rPr>
          <w:rFonts w:ascii="TH SarabunPSK" w:hAnsi="TH SarabunPSK" w:cs="TH SarabunPSK"/>
          <w:sz w:val="32"/>
          <w:szCs w:val="32"/>
        </w:rPr>
        <w:t xml:space="preserve">. </w:t>
      </w:r>
      <w:r w:rsidRPr="00913C48">
        <w:rPr>
          <w:rFonts w:ascii="TH SarabunPSK" w:hAnsi="TH SarabunPSK" w:cs="TH SarabunPSK"/>
          <w:sz w:val="32"/>
          <w:szCs w:val="32"/>
          <w:cs/>
        </w:rPr>
        <w:t>อธิบายความหมายของการประกันภัยได้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</w:p>
    <w:p w:rsidR="002D6081" w:rsidRPr="00913C48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913C48">
        <w:rPr>
          <w:rFonts w:ascii="TH SarabunPSK" w:hAnsi="TH SarabunPSK" w:cs="TH SarabunPSK"/>
          <w:sz w:val="32"/>
          <w:szCs w:val="32"/>
          <w:cs/>
        </w:rPr>
        <w:t>๖</w:t>
      </w:r>
      <w:r w:rsidRPr="00913C48">
        <w:rPr>
          <w:rFonts w:ascii="TH SarabunPSK" w:hAnsi="TH SarabunPSK" w:cs="TH SarabunPSK"/>
          <w:sz w:val="32"/>
          <w:szCs w:val="32"/>
        </w:rPr>
        <w:t xml:space="preserve">. </w:t>
      </w:r>
      <w:r w:rsidRPr="00913C48">
        <w:rPr>
          <w:rFonts w:ascii="TH SarabunPSK" w:hAnsi="TH SarabunPSK" w:cs="TH SarabunPSK"/>
          <w:sz w:val="32"/>
          <w:szCs w:val="32"/>
          <w:cs/>
        </w:rPr>
        <w:t>ประเมินประโยชน์ของการประกันภัยได้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</w:p>
    <w:p w:rsidR="002D6081" w:rsidRPr="00913C48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913C48">
        <w:rPr>
          <w:rFonts w:ascii="TH SarabunPSK" w:hAnsi="TH SarabunPSK" w:cs="TH SarabunPSK"/>
          <w:sz w:val="32"/>
          <w:szCs w:val="32"/>
          <w:cs/>
        </w:rPr>
        <w:t>๗</w:t>
      </w:r>
      <w:r w:rsidRPr="00913C48">
        <w:rPr>
          <w:rFonts w:ascii="TH SarabunPSK" w:hAnsi="TH SarabunPSK" w:cs="TH SarabunPSK"/>
          <w:sz w:val="32"/>
          <w:szCs w:val="32"/>
        </w:rPr>
        <w:t xml:space="preserve">. </w:t>
      </w:r>
      <w:r w:rsidRPr="00913C48">
        <w:rPr>
          <w:rFonts w:ascii="TH SarabunPSK" w:hAnsi="TH SarabunPSK" w:cs="TH SarabunPSK"/>
          <w:sz w:val="32"/>
          <w:szCs w:val="32"/>
          <w:cs/>
        </w:rPr>
        <w:t>บอกความหมายของการสื่อสารได้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</w:p>
    <w:p w:rsidR="002D6081" w:rsidRPr="00913C48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1F54F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13C48">
        <w:rPr>
          <w:rFonts w:ascii="TH SarabunPSK" w:hAnsi="TH SarabunPSK" w:cs="TH SarabunPSK"/>
          <w:sz w:val="32"/>
          <w:szCs w:val="32"/>
          <w:cs/>
        </w:rPr>
        <w:t>๘</w:t>
      </w:r>
      <w:r w:rsidRPr="00913C48">
        <w:rPr>
          <w:rFonts w:ascii="TH SarabunPSK" w:hAnsi="TH SarabunPSK" w:cs="TH SarabunPSK"/>
          <w:sz w:val="32"/>
          <w:szCs w:val="32"/>
        </w:rPr>
        <w:t xml:space="preserve">. </w:t>
      </w:r>
      <w:r w:rsidRPr="00913C48">
        <w:rPr>
          <w:rFonts w:ascii="TH SarabunPSK" w:hAnsi="TH SarabunPSK" w:cs="TH SarabunPSK"/>
          <w:sz w:val="32"/>
          <w:szCs w:val="32"/>
          <w:cs/>
        </w:rPr>
        <w:t>ประเมินประโยชน์ของการสื่อสารได้</w:t>
      </w:r>
      <w:r w:rsidRPr="00913C48">
        <w:rPr>
          <w:rFonts w:ascii="TH SarabunPSK" w:hAnsi="TH SarabunPSK" w:cs="TH SarabunPSK"/>
          <w:sz w:val="32"/>
          <w:szCs w:val="32"/>
        </w:rPr>
        <w:t xml:space="preserve"> </w:t>
      </w:r>
    </w:p>
    <w:p w:rsidR="002D6081" w:rsidRDefault="002D6081" w:rsidP="002D6081">
      <w:pPr>
        <w:pStyle w:val="a8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913C4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 w:rsidRPr="00913C4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Pr="00913C4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๘</w:t>
      </w:r>
      <w:r w:rsidRPr="00913C4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913C4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ู้</w:t>
      </w:r>
    </w:p>
    <w:p w:rsidR="002D6081" w:rsidRDefault="002D6081" w:rsidP="002D6081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Pr="00913C48" w:rsidRDefault="002D6081" w:rsidP="002D6081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2D6081" w:rsidRPr="005B18FD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Pr="005B18FD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๘๕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การจัดเก็บเอกสาร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2D6081" w:rsidRPr="005B18FD" w:rsidRDefault="002D6081" w:rsidP="002D6081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913C48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ศึกษาและปฏิบัติเกี่ยวกับการจัดเก็บเอกสาร ความหมาย คุณสมบัติของผู้รับผิดชอบในการจัดเก็บเอกสาร ระบบการจัดเก็บเอกสาร หลักเกณฑ์การจัดเก็บเอกสาร ขั้นตอนการจัดเก็บเอกสาร การยืมเอกสาร การค้นหาเอกสารเมื่อต้องการใช้งาน ปัญหาในการจัดเก็บเอกสาร ข้อควรคำนึงในการจัดเก็บเอกสาร</w:t>
      </w:r>
    </w:p>
    <w:p w:rsidR="002D6081" w:rsidRPr="00913C48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D6081" w:rsidRPr="00913C48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Pr="00913C48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913C48">
        <w:rPr>
          <w:rFonts w:ascii="TH SarabunPSK" w:hAnsi="TH SarabunPSK" w:cs="TH SarabunPSK"/>
          <w:sz w:val="32"/>
          <w:szCs w:val="32"/>
          <w:cs/>
        </w:rPr>
        <w:t>๑</w:t>
      </w:r>
      <w:r w:rsidRPr="00913C48">
        <w:rPr>
          <w:rFonts w:ascii="TH SarabunPSK" w:hAnsi="TH SarabunPSK" w:cs="TH SarabunPSK"/>
          <w:sz w:val="32"/>
          <w:szCs w:val="32"/>
        </w:rPr>
        <w:t xml:space="preserve">. </w:t>
      </w:r>
      <w:r w:rsidRPr="00913C48">
        <w:rPr>
          <w:rFonts w:ascii="TH SarabunPSK" w:hAnsi="TH SarabunPSK" w:cs="TH SarabunPSK"/>
          <w:sz w:val="32"/>
          <w:szCs w:val="32"/>
          <w:cs/>
        </w:rPr>
        <w:t>บอกคุณสมบัติของผู้รับผิดชอบงานจัดเก็บเอกสารได้</w:t>
      </w:r>
    </w:p>
    <w:p w:rsidR="002D6081" w:rsidRPr="00913C48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913C48">
        <w:rPr>
          <w:rFonts w:ascii="TH SarabunPSK" w:hAnsi="TH SarabunPSK" w:cs="TH SarabunPSK"/>
          <w:sz w:val="32"/>
          <w:szCs w:val="32"/>
          <w:cs/>
        </w:rPr>
        <w:t>๒.  อธิบายระบบการจัดเก็บเอกสารได้ถูกต้อง</w:t>
      </w:r>
    </w:p>
    <w:p w:rsidR="002D6081" w:rsidRPr="00913C48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913C48">
        <w:rPr>
          <w:rFonts w:ascii="TH SarabunPSK" w:hAnsi="TH SarabunPSK" w:cs="TH SarabunPSK"/>
          <w:sz w:val="32"/>
          <w:szCs w:val="32"/>
          <w:cs/>
        </w:rPr>
        <w:t>๓.  บรรยายหลักเกณฑ์และขึ้นตอนการจัดเก็บเอกสารได้</w:t>
      </w:r>
    </w:p>
    <w:p w:rsidR="002D6081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913C48">
        <w:rPr>
          <w:rFonts w:ascii="TH SarabunPSK" w:hAnsi="TH SarabunPSK" w:cs="TH SarabunPSK"/>
          <w:sz w:val="32"/>
          <w:szCs w:val="32"/>
          <w:cs/>
        </w:rPr>
        <w:t>๔. กำหนดและกรอกแบบฟอร์มคุมเอกสารได้</w:t>
      </w:r>
    </w:p>
    <w:p w:rsidR="002D6081" w:rsidRPr="00913C48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2D6081" w:rsidRPr="00913C48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๔  ผลการเรียนรู้</w:t>
      </w: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2D6081" w:rsidRPr="005B18FD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Pr="005B18FD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="003D411D">
        <w:rPr>
          <w:rFonts w:ascii="TH SarabunPSK" w:hAnsi="TH SarabunPSK" w:cs="TH SarabunPSK" w:hint="cs"/>
          <w:b/>
          <w:bCs/>
          <w:sz w:val="32"/>
          <w:szCs w:val="32"/>
          <w:cs/>
        </w:rPr>
        <w:t>๘๖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การเป็นผู้ประกอบการ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2D6081" w:rsidRPr="005B18FD" w:rsidRDefault="002D6081" w:rsidP="002D6081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Pr="00C31C57" w:rsidRDefault="002D6081" w:rsidP="002D6081">
      <w:pPr>
        <w:spacing w:line="0" w:lineRule="atLeast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ศึกษาถึงลักษณะพื้นฐานของธุรกิจประเภทต่างๆ และองค์ประกอบที่ใช้ในการประกอบธุรกิจ ได้แก่              การจัดการ การบัญชี การเงิน การตลาด การบริหารบุคคล การบริหารสำนักงาน ซึ่งครอบคลุมถึงเอกสารทางธุรกิจประเภทต่างๆ แนวทางการประกอบธุรกิจ ตลอดจนศึกษาปัญหาที่เกี่ยวข้องในการดำเนินธุรกิจตลอดจนจรรยาบรรณของนักธุรกิจ</w:t>
      </w:r>
    </w:p>
    <w:p w:rsidR="002D6081" w:rsidRDefault="002D6081" w:rsidP="002D6081">
      <w:pPr>
        <w:pStyle w:val="a8"/>
        <w:rPr>
          <w:rFonts w:hint="cs"/>
          <w:sz w:val="32"/>
          <w:szCs w:val="32"/>
        </w:rPr>
      </w:pPr>
    </w:p>
    <w:p w:rsidR="002D6081" w:rsidRPr="00913C48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13C4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D6081" w:rsidRPr="000B7033" w:rsidRDefault="002D6081" w:rsidP="002D6081">
      <w:pPr>
        <w:pStyle w:val="a8"/>
        <w:rPr>
          <w:rFonts w:ascii="TH SarabunPSK" w:hAnsi="TH SarabunPSK" w:cs="TH SarabunPSK"/>
          <w:sz w:val="32"/>
          <w:szCs w:val="32"/>
          <w:cs/>
        </w:rPr>
      </w:pPr>
    </w:p>
    <w:p w:rsidR="002D6081" w:rsidRPr="000B7033" w:rsidRDefault="002D6081" w:rsidP="002D6081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๑. </w:t>
      </w:r>
      <w:r w:rsidRPr="000B7033">
        <w:rPr>
          <w:rFonts w:ascii="TH SarabunPSK" w:hAnsi="TH SarabunPSK" w:cs="TH SarabunPSK"/>
          <w:color w:val="000000"/>
          <w:sz w:val="32"/>
          <w:szCs w:val="32"/>
          <w:cs/>
        </w:rPr>
        <w:t>เข้าใจหลักการของการเป็นผู้ประกอบการที่ดี</w:t>
      </w:r>
      <w:r w:rsidRPr="000B7033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2D6081" w:rsidRPr="000B7033" w:rsidRDefault="002D6081" w:rsidP="002D6081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๒. </w:t>
      </w:r>
      <w:r w:rsidRPr="000B7033">
        <w:rPr>
          <w:rFonts w:ascii="TH SarabunPSK" w:hAnsi="TH SarabunPSK" w:cs="TH SarabunPSK"/>
          <w:color w:val="000000"/>
          <w:sz w:val="32"/>
          <w:szCs w:val="32"/>
          <w:cs/>
        </w:rPr>
        <w:t>เข้าใจหลักการจัดทำแผนธุรกิจ</w:t>
      </w:r>
      <w:r w:rsidRPr="000B7033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2D6081" w:rsidRPr="000B7033" w:rsidRDefault="002D6081" w:rsidP="002D6081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๓. </w:t>
      </w:r>
      <w:r w:rsidRPr="000B7033">
        <w:rPr>
          <w:rFonts w:ascii="TH SarabunPSK" w:hAnsi="TH SarabunPSK" w:cs="TH SarabunPSK"/>
          <w:color w:val="000000"/>
          <w:sz w:val="32"/>
          <w:szCs w:val="32"/>
          <w:cs/>
        </w:rPr>
        <w:t>ประเมินผลความเหมาะสมของแผนธุรกิจ</w:t>
      </w:r>
      <w:r w:rsidRPr="000B7033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2D6081" w:rsidRPr="000B7033" w:rsidRDefault="002D6081" w:rsidP="002D6081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๔. </w:t>
      </w:r>
      <w:r w:rsidRPr="000B7033">
        <w:rPr>
          <w:rFonts w:ascii="TH SarabunPSK" w:hAnsi="TH SarabunPSK" w:cs="TH SarabunPSK"/>
          <w:color w:val="000000"/>
          <w:sz w:val="32"/>
          <w:szCs w:val="32"/>
          <w:cs/>
        </w:rPr>
        <w:t>เข้าใจหลักการของระบบเศรษฐกิจตลาด</w:t>
      </w:r>
      <w:r w:rsidRPr="000B7033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2D6081" w:rsidRPr="000B7033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๕. </w:t>
      </w:r>
      <w:r w:rsidRPr="000B7033">
        <w:rPr>
          <w:rFonts w:ascii="TH SarabunPSK" w:hAnsi="TH SarabunPSK" w:cs="TH SarabunPSK"/>
          <w:color w:val="000000"/>
          <w:sz w:val="32"/>
          <w:szCs w:val="32"/>
          <w:cs/>
        </w:rPr>
        <w:t>เข้าใจบทบาทหน้าที่ขององค์กรธุรกิจและกฎหมายที่เกี่ยวข้อง</w:t>
      </w:r>
    </w:p>
    <w:p w:rsidR="002D6081" w:rsidRDefault="002D6081" w:rsidP="002D6081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B065C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B065C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2D6081" w:rsidRPr="005B18FD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Pr="005B18FD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๘๗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มนุษยสัมพันธ์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2D6081" w:rsidRPr="005B18FD" w:rsidRDefault="002D6081" w:rsidP="002D6081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0B7033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 ความหมายและความสำคัญของมนุษยสัมพันธ์</w:t>
      </w:r>
      <w:r w:rsidRPr="000B7033">
        <w:rPr>
          <w:rFonts w:ascii="TH SarabunPSK" w:hAnsi="TH SarabunPSK" w:cs="TH SarabunPSK"/>
          <w:sz w:val="32"/>
          <w:szCs w:val="32"/>
        </w:rPr>
        <w:t xml:space="preserve"> </w:t>
      </w:r>
      <w:r w:rsidRPr="000B7033">
        <w:rPr>
          <w:rFonts w:ascii="TH SarabunPSK" w:hAnsi="TH SarabunPSK" w:cs="TH SarabunPSK"/>
          <w:sz w:val="32"/>
          <w:szCs w:val="32"/>
          <w:cs/>
        </w:rPr>
        <w:t>ธรรมชาติของมนุษย์</w:t>
      </w:r>
    </w:p>
    <w:p w:rsidR="002D6081" w:rsidRDefault="002D6081" w:rsidP="002D6081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0B7033">
        <w:rPr>
          <w:rFonts w:ascii="TH SarabunPSK" w:hAnsi="TH SarabunPSK" w:cs="TH SarabunPSK"/>
          <w:sz w:val="32"/>
          <w:szCs w:val="32"/>
          <w:cs/>
        </w:rPr>
        <w:t>กระบวนการทางจิตวิทยาเพื่อสร้างสัมพันธ์ระหว่างบุคคลและชุมชน</w:t>
      </w:r>
      <w:r w:rsidRPr="000B7033">
        <w:rPr>
          <w:rFonts w:ascii="TH SarabunPSK" w:hAnsi="TH SarabunPSK" w:cs="TH SarabunPSK"/>
          <w:sz w:val="32"/>
          <w:szCs w:val="32"/>
        </w:rPr>
        <w:t xml:space="preserve"> </w:t>
      </w:r>
      <w:r w:rsidRPr="000B7033">
        <w:rPr>
          <w:rFonts w:ascii="TH SarabunPSK" w:hAnsi="TH SarabunPSK" w:cs="TH SarabunPSK"/>
          <w:sz w:val="32"/>
          <w:szCs w:val="32"/>
          <w:cs/>
        </w:rPr>
        <w:t>การพัฒนาตนเพื่อความก้าวหน้าในชีวิตและการทำงาน</w:t>
      </w:r>
      <w:r w:rsidRPr="000B7033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</w:p>
    <w:p w:rsidR="002D6081" w:rsidRPr="000B7033" w:rsidRDefault="002D6081" w:rsidP="002D608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0B7033">
        <w:rPr>
          <w:rFonts w:ascii="TH SarabunPSK" w:hAnsi="TH SarabunPSK" w:cs="TH SarabunPSK"/>
          <w:sz w:val="32"/>
          <w:szCs w:val="32"/>
          <w:cs/>
        </w:rPr>
        <w:t>การนำหลักธรรมมาใช้ในการดำเนินชีวิตและการประกอบอาชีพ</w:t>
      </w: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D6081" w:rsidRPr="000B7033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B7033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D6081" w:rsidRPr="000B7033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2D6081" w:rsidRDefault="002D6081" w:rsidP="002D6081">
      <w:pPr>
        <w:pStyle w:val="a8"/>
        <w:numPr>
          <w:ilvl w:val="0"/>
          <w:numId w:val="33"/>
        </w:numPr>
        <w:rPr>
          <w:rFonts w:ascii="TH SarabunPSK" w:eastAsia="Times New Roman" w:hAnsi="TH SarabunPSK" w:cs="TH SarabunPSK"/>
          <w:sz w:val="32"/>
          <w:szCs w:val="32"/>
        </w:rPr>
      </w:pPr>
      <w:r w:rsidRPr="000B7033">
        <w:rPr>
          <w:rFonts w:ascii="TH SarabunPSK" w:eastAsia="Times New Roman" w:hAnsi="TH SarabunPSK" w:cs="TH SarabunPSK"/>
          <w:sz w:val="32"/>
          <w:szCs w:val="32"/>
          <w:cs/>
        </w:rPr>
        <w:t>เพื่อให้เข้าใจความสำคัญหลักมนุษยสัมพันธ์และธรรมชาติของมนุษย์</w:t>
      </w:r>
    </w:p>
    <w:p w:rsidR="002D6081" w:rsidRDefault="002D6081" w:rsidP="002D6081">
      <w:pPr>
        <w:pStyle w:val="a8"/>
        <w:numPr>
          <w:ilvl w:val="0"/>
          <w:numId w:val="33"/>
        </w:numPr>
        <w:rPr>
          <w:rFonts w:ascii="TH SarabunPSK" w:eastAsia="Times New Roman" w:hAnsi="TH SarabunPSK" w:cs="TH SarabunPSK"/>
          <w:sz w:val="32"/>
          <w:szCs w:val="32"/>
        </w:rPr>
      </w:pPr>
      <w:r w:rsidRPr="000B7033">
        <w:rPr>
          <w:rFonts w:ascii="TH SarabunPSK" w:eastAsia="Times New Roman" w:hAnsi="TH SarabunPSK" w:cs="TH SarabunPSK"/>
          <w:sz w:val="32"/>
          <w:szCs w:val="32"/>
          <w:cs/>
        </w:rPr>
        <w:t>วิเคราะห์บทบาทและสถานภาพของมนุษย์ในสังคม</w:t>
      </w:r>
    </w:p>
    <w:p w:rsidR="002D6081" w:rsidRPr="000B7033" w:rsidRDefault="002D6081" w:rsidP="002D6081">
      <w:pPr>
        <w:pStyle w:val="a8"/>
        <w:numPr>
          <w:ilvl w:val="0"/>
          <w:numId w:val="33"/>
        </w:numPr>
        <w:rPr>
          <w:rFonts w:ascii="TH SarabunPSK" w:eastAsia="Times New Roman" w:hAnsi="TH SarabunPSK" w:cs="TH SarabunPSK"/>
          <w:sz w:val="32"/>
          <w:szCs w:val="32"/>
        </w:rPr>
      </w:pPr>
      <w:r w:rsidRPr="000B7033">
        <w:rPr>
          <w:rFonts w:ascii="TH SarabunPSK" w:eastAsia="Times New Roman" w:hAnsi="TH SarabunPSK" w:cs="TH SarabunPSK"/>
          <w:sz w:val="32"/>
          <w:szCs w:val="32"/>
          <w:cs/>
        </w:rPr>
        <w:t>ประพฤติปฏิบัติตนตามหลักธรรมและกระบวนการทางจิตวิทยา</w:t>
      </w:r>
    </w:p>
    <w:p w:rsidR="002D6081" w:rsidRPr="000B7033" w:rsidRDefault="002D6081" w:rsidP="002D6081">
      <w:pPr>
        <w:pStyle w:val="a8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 xml:space="preserve">     </w:t>
      </w:r>
      <w:r w:rsidR="001F54F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Pr="000B7033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 w:rsidRPr="000B7033">
        <w:rPr>
          <w:rFonts w:ascii="TH SarabunPSK" w:eastAsia="Times New Roman" w:hAnsi="TH SarabunPSK" w:cs="TH SarabunPSK"/>
          <w:sz w:val="32"/>
          <w:szCs w:val="32"/>
          <w:cs/>
        </w:rPr>
        <w:t>เพื่อให้มีเจตคติและกิจนิสัยที่ดีในการพัฒนาตนและชุมชน</w:t>
      </w:r>
    </w:p>
    <w:p w:rsidR="002D6081" w:rsidRPr="000B7033" w:rsidRDefault="002D6081" w:rsidP="002D6081">
      <w:pPr>
        <w:pStyle w:val="a8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</w:t>
      </w:r>
      <w:r w:rsidR="001F54FC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๕</w:t>
      </w:r>
      <w:r w:rsidRPr="000B7033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 w:rsidRPr="000B7033">
        <w:rPr>
          <w:rFonts w:ascii="TH SarabunPSK" w:eastAsia="Times New Roman" w:hAnsi="TH SarabunPSK" w:cs="TH SarabunPSK"/>
          <w:sz w:val="32"/>
          <w:szCs w:val="32"/>
          <w:cs/>
        </w:rPr>
        <w:t>เสนอแนะแนวทางในการพัฒนาความสัมพันธ์ระหว่างบุคคลและชุมชน</w:t>
      </w:r>
    </w:p>
    <w:p w:rsidR="002D6081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B065C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B065C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2D6081" w:rsidRPr="005B18FD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Pr="005B18FD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๘๘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มารยาทและการเข้าสังคม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2D6081" w:rsidRPr="005B18FD" w:rsidRDefault="002D6081" w:rsidP="002D6081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>
        <w:rPr>
          <w:rFonts w:ascii="TH SarabunPSK" w:hAnsi="TH SarabunPSK" w:cs="TH SarabunPSK"/>
          <w:sz w:val="32"/>
          <w:szCs w:val="32"/>
          <w:cs/>
        </w:rPr>
        <w:t>ศึกษาเกี่ยวกับความหมาย และความส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0B7033">
        <w:rPr>
          <w:rFonts w:ascii="TH SarabunPSK" w:hAnsi="TH SarabunPSK" w:cs="TH SarabunPSK"/>
          <w:sz w:val="32"/>
          <w:szCs w:val="32"/>
          <w:cs/>
        </w:rPr>
        <w:t>คัญของการสมาคม การสนทนา การแต่งกาย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0B7033">
        <w:rPr>
          <w:rFonts w:ascii="TH SarabunPSK" w:hAnsi="TH SarabunPSK" w:cs="TH SarabunPSK"/>
          <w:sz w:val="32"/>
          <w:szCs w:val="32"/>
          <w:cs/>
        </w:rPr>
        <w:t>มารยาทที่ดีในการสมาคม</w:t>
      </w:r>
      <w:r w:rsidRPr="000B7033">
        <w:rPr>
          <w:rFonts w:ascii="TH SarabunPSK" w:hAnsi="TH SarabunPSK" w:cs="TH SarabunPSK"/>
          <w:sz w:val="32"/>
          <w:szCs w:val="32"/>
        </w:rPr>
        <w:t xml:space="preserve"> </w:t>
      </w:r>
      <w:r w:rsidRPr="000B7033">
        <w:rPr>
          <w:rFonts w:ascii="TH SarabunPSK" w:hAnsi="TH SarabunPSK" w:cs="TH SarabunPSK"/>
          <w:sz w:val="32"/>
          <w:szCs w:val="32"/>
          <w:cs/>
        </w:rPr>
        <w:t>มารยาทการติดต่อสื่อสารในงานอาชีพ มารยาทในการรับประทานอาหาร มารยาทในงานเลี้ยงรับรอง การปรับปรุงตนเอง</w:t>
      </w:r>
      <w:r w:rsidRPr="000B7033">
        <w:rPr>
          <w:rFonts w:ascii="TH SarabunPSK" w:hAnsi="TH SarabunPSK" w:cs="TH SarabunPSK"/>
          <w:sz w:val="32"/>
          <w:szCs w:val="32"/>
        </w:rPr>
        <w:t xml:space="preserve"> </w:t>
      </w:r>
      <w:r w:rsidRPr="000B7033">
        <w:rPr>
          <w:rFonts w:ascii="TH SarabunPSK" w:hAnsi="TH SarabunPSK" w:cs="TH SarabunPSK"/>
          <w:sz w:val="32"/>
          <w:szCs w:val="32"/>
          <w:cs/>
        </w:rPr>
        <w:t>และการวางตนในโอกาสต่าง ๆ</w:t>
      </w:r>
    </w:p>
    <w:p w:rsidR="002D6081" w:rsidRDefault="002D6081" w:rsidP="002D6081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โดยใช้กระบวนการจำลองสถานการณ์ และฝึกปฏิบัติ</w:t>
      </w:r>
    </w:p>
    <w:p w:rsidR="002D6081" w:rsidRPr="000B7033" w:rsidRDefault="002D6081" w:rsidP="002D6081">
      <w:pPr>
        <w:pStyle w:val="a8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มีเจตคติที่ดีต่อการปรับพฤติกรรมและมารยาททางสังคม</w:t>
      </w:r>
    </w:p>
    <w:p w:rsidR="002D6081" w:rsidRPr="00DE7BED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B7033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D6081" w:rsidRPr="000B7033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numPr>
          <w:ilvl w:val="0"/>
          <w:numId w:val="34"/>
        </w:numPr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ศึกษาเกี่ยวกับความหมาย และความส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0B7033">
        <w:rPr>
          <w:rFonts w:ascii="TH SarabunPSK" w:hAnsi="TH SarabunPSK" w:cs="TH SarabunPSK"/>
          <w:sz w:val="32"/>
          <w:szCs w:val="32"/>
          <w:cs/>
        </w:rPr>
        <w:t>คัญ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ของมารยาทต่าง ๆ</w:t>
      </w:r>
    </w:p>
    <w:p w:rsidR="002D6081" w:rsidRDefault="002D6081" w:rsidP="002D6081">
      <w:pPr>
        <w:pStyle w:val="a8"/>
        <w:rPr>
          <w:rFonts w:ascii="TH SarabunPSK" w:eastAsia="Times New Roman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๒. เข้าใจ</w:t>
      </w:r>
      <w:r w:rsidRPr="000B7033">
        <w:rPr>
          <w:rFonts w:ascii="TH SarabunPSK" w:hAnsi="TH SarabunPSK" w:cs="TH SarabunPSK"/>
          <w:sz w:val="32"/>
          <w:szCs w:val="32"/>
          <w:cs/>
        </w:rPr>
        <w:t>มารยาทการติดต่อสื่อสารในงานอาชีพ</w:t>
      </w:r>
      <w:r>
        <w:rPr>
          <w:rFonts w:ascii="TH SarabunPSK" w:eastAsia="Times New Roman" w:hAnsi="TH SarabunPSK" w:cs="TH SarabunPSK"/>
          <w:sz w:val="32"/>
          <w:szCs w:val="32"/>
        </w:rPr>
        <w:t xml:space="preserve">      </w:t>
      </w:r>
    </w:p>
    <w:p w:rsidR="002D6081" w:rsidRPr="000B7033" w:rsidRDefault="002D6081" w:rsidP="002D6081">
      <w:pPr>
        <w:pStyle w:val="a8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๓</w:t>
      </w:r>
      <w:r w:rsidRPr="000B7033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>ฝึก</w:t>
      </w:r>
      <w:r w:rsidRPr="000B7033">
        <w:rPr>
          <w:rFonts w:ascii="TH SarabunPSK" w:hAnsi="TH SarabunPSK" w:cs="TH SarabunPSK"/>
          <w:sz w:val="32"/>
          <w:szCs w:val="32"/>
          <w:cs/>
        </w:rPr>
        <w:t>มารยาทในการรับประทานอาหาร</w:t>
      </w:r>
    </w:p>
    <w:p w:rsidR="002D6081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</w:t>
      </w:r>
      <w:r w:rsidR="00C303B0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Pr="000B7033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>ฝึก</w:t>
      </w:r>
      <w:r w:rsidRPr="000B7033">
        <w:rPr>
          <w:rFonts w:ascii="TH SarabunPSK" w:hAnsi="TH SarabunPSK" w:cs="TH SarabunPSK"/>
          <w:sz w:val="32"/>
          <w:szCs w:val="32"/>
          <w:cs/>
        </w:rPr>
        <w:t>มารยาทในงานเลี้ยงรับรองและการวางตนในโอกาสต่าง ๆ</w:t>
      </w: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</w:t>
      </w:r>
      <w:r w:rsidR="00C303B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๕. มีเจตคติที่ดีต่อการปรับพฤติกรรมและมารยาททางสังคม</w:t>
      </w: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B065C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B065C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2D6081" w:rsidRPr="005B18FD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Pr="005B18FD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๘๙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ภาวะผู้นำ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2D6081" w:rsidRPr="005B18FD" w:rsidRDefault="002D6081" w:rsidP="002D6081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spacing w:line="0" w:lineRule="atLeast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D2C2A">
        <w:rPr>
          <w:rFonts w:ascii="TH SarabunPSK" w:hAnsi="TH SarabunPSK" w:cs="TH SarabunPSK"/>
          <w:sz w:val="32"/>
          <w:szCs w:val="32"/>
          <w:cs/>
        </w:rPr>
        <w:t xml:space="preserve">ศึกษาเรื่องต่าง ๆ เกี่ยวกับผู้นำและภาวะผู้นำ  คุณลักษณะและบทบาทหน้าที่ของผู้นำที่จะมีส่วนช่วยในการเสริมสร้างคุณภาพงาน  บทบาทของผู้นำในการทำงานเป็นทีม  </w:t>
      </w:r>
    </w:p>
    <w:p w:rsidR="002D6081" w:rsidRPr="004D2C2A" w:rsidRDefault="002D6081" w:rsidP="002D6081">
      <w:pPr>
        <w:spacing w:line="0" w:lineRule="atLeas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4D2C2A">
        <w:rPr>
          <w:rFonts w:ascii="TH SarabunPSK" w:hAnsi="TH SarabunPSK" w:cs="TH SarabunPSK"/>
          <w:sz w:val="32"/>
          <w:szCs w:val="32"/>
          <w:cs/>
        </w:rPr>
        <w:t>การสร้างทีมงานที่มีประสิทธิภาพจิตวิทยาและเทคนิควิธีในการเป็นผู้นำและการทำงานเป็นทีม    ก</w:t>
      </w:r>
      <w:r>
        <w:rPr>
          <w:rFonts w:ascii="TH SarabunPSK" w:hAnsi="TH SarabunPSK" w:cs="TH SarabunPSK"/>
          <w:sz w:val="32"/>
          <w:szCs w:val="32"/>
          <w:cs/>
        </w:rPr>
        <w:t xml:space="preserve">ารสร้างความภูมิใจให้ทีมงาน </w:t>
      </w:r>
      <w:r w:rsidRPr="004D2C2A">
        <w:rPr>
          <w:rFonts w:ascii="TH SarabunPSK" w:hAnsi="TH SarabunPSK" w:cs="TH SarabunPSK"/>
          <w:sz w:val="32"/>
          <w:szCs w:val="32"/>
          <w:cs/>
        </w:rPr>
        <w:t>การจัดการควา</w:t>
      </w:r>
      <w:r>
        <w:rPr>
          <w:rFonts w:ascii="TH SarabunPSK" w:hAnsi="TH SarabunPSK" w:cs="TH SarabunPSK"/>
          <w:sz w:val="32"/>
          <w:szCs w:val="32"/>
          <w:cs/>
        </w:rPr>
        <w:t xml:space="preserve">มขัดแย้งในกลุ่มและระหว่างกลุ่ม </w:t>
      </w:r>
      <w:r w:rsidRPr="004D2C2A">
        <w:rPr>
          <w:rFonts w:ascii="TH SarabunPSK" w:hAnsi="TH SarabunPSK" w:cs="TH SarabunPSK"/>
          <w:sz w:val="32"/>
          <w:szCs w:val="32"/>
          <w:cs/>
        </w:rPr>
        <w:t>การแก้ไขปัญหาและการตัดสินใจในการทำงานเป็นทีม</w:t>
      </w:r>
    </w:p>
    <w:p w:rsidR="002D6081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มีเจตคติที่ดีต่อภาวะผู้นำ</w:t>
      </w:r>
    </w:p>
    <w:p w:rsidR="002D6081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B7033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D6081" w:rsidRPr="000B7033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numPr>
          <w:ilvl w:val="0"/>
          <w:numId w:val="35"/>
        </w:numPr>
        <w:rPr>
          <w:rFonts w:ascii="TH SarabunPSK" w:eastAsia="Times New Roman" w:hAnsi="TH SarabunPSK" w:cs="TH SarabunPSK"/>
          <w:sz w:val="32"/>
          <w:szCs w:val="32"/>
        </w:rPr>
      </w:pPr>
      <w:r w:rsidRPr="004D2C2A">
        <w:rPr>
          <w:rFonts w:ascii="TH SarabunPSK" w:hAnsi="TH SarabunPSK" w:cs="TH SarabunPSK"/>
          <w:sz w:val="32"/>
          <w:szCs w:val="32"/>
          <w:cs/>
        </w:rPr>
        <w:t xml:space="preserve">ศึกษาเรื่องต่าง ๆ เกี่ยวกับผู้นำและภาวะผู้นำ  </w:t>
      </w:r>
    </w:p>
    <w:p w:rsidR="002D6081" w:rsidRDefault="002D6081" w:rsidP="002D6081">
      <w:pPr>
        <w:pStyle w:val="a8"/>
        <w:rPr>
          <w:rFonts w:ascii="TH SarabunPSK" w:eastAsia="Times New Roman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๒. เข้าใจ</w:t>
      </w:r>
      <w:r w:rsidRPr="004D2C2A">
        <w:rPr>
          <w:rFonts w:ascii="TH SarabunPSK" w:hAnsi="TH SarabunPSK" w:cs="TH SarabunPSK"/>
          <w:sz w:val="32"/>
          <w:szCs w:val="32"/>
          <w:cs/>
        </w:rPr>
        <w:t xml:space="preserve">บทบาทของผู้นำในการทำงานเป็นทีม  </w:t>
      </w:r>
    </w:p>
    <w:p w:rsidR="002D6081" w:rsidRPr="000B7033" w:rsidRDefault="002D6081" w:rsidP="002D6081">
      <w:pPr>
        <w:pStyle w:val="a8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๓</w:t>
      </w:r>
      <w:r w:rsidRPr="000B7033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>ศึกษา</w:t>
      </w:r>
      <w:r w:rsidRPr="004D2C2A">
        <w:rPr>
          <w:rFonts w:ascii="TH SarabunPSK" w:hAnsi="TH SarabunPSK" w:cs="TH SarabunPSK"/>
          <w:sz w:val="32"/>
          <w:szCs w:val="32"/>
          <w:cs/>
        </w:rPr>
        <w:t>การสร้างทีมงานที่มีประสิทธิภาพจิตวิทยาและเทคนิควิธีในการเป็นผู้นำและการทำงานเป็นทีม</w:t>
      </w:r>
    </w:p>
    <w:p w:rsidR="002D6081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</w:t>
      </w:r>
      <w:r w:rsidR="00C303B0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Pr="000B7033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>ศึกษาวิธี</w:t>
      </w:r>
      <w:r w:rsidRPr="004D2C2A">
        <w:rPr>
          <w:rFonts w:ascii="TH SarabunPSK" w:hAnsi="TH SarabunPSK" w:cs="TH SarabunPSK"/>
          <w:sz w:val="32"/>
          <w:szCs w:val="32"/>
          <w:cs/>
        </w:rPr>
        <w:t>การแก้ไขปัญหาและการตัดสินใจในการทำงานเป็นทีม</w:t>
      </w: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</w:t>
      </w:r>
      <w:r w:rsidR="00C303B0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๕. มีเจตคติที่ดีต่อภาวะผู้นำ</w:t>
      </w: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B065C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B065C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A6399" w:rsidRDefault="000A6399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2D6081" w:rsidRPr="005B18FD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Pr="005B18FD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๙๐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การพัฒนาตนเอง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2D6081" w:rsidRPr="005B18FD" w:rsidRDefault="002D6081" w:rsidP="002D6081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spacing w:line="0" w:lineRule="atLeast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1F51E1">
        <w:rPr>
          <w:rFonts w:ascii="TH SarabunPSK" w:hAnsi="TH SarabunPSK" w:cs="TH SarabunPSK"/>
          <w:sz w:val="32"/>
          <w:szCs w:val="32"/>
          <w:cs/>
        </w:rPr>
        <w:t xml:space="preserve">การศึกษาเกี่ยวกับการพัฒนาบุคลิกภาพ  โดยเน้นสิ่งที่มีอิทธิพลต่อภาวการณ์เป็นผู้นำทางธุรกิจทุกระดับ  เน้นการพูดติดต่องานธุรกิจ  การเข้าร่วมประชุมและการเสนอความคิดเห็นต่อที่ประชุม  การตัดสินใจทางธุรกิจ  การจูงใจ  การเกลี้ยกล่อม  การเจรจาต่อรองการเข้าสังคม  </w:t>
      </w:r>
    </w:p>
    <w:p w:rsidR="002D6081" w:rsidRDefault="002D6081" w:rsidP="002D6081">
      <w:pPr>
        <w:spacing w:line="0" w:lineRule="atLeast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1F51E1">
        <w:rPr>
          <w:rFonts w:ascii="TH SarabunPSK" w:hAnsi="TH SarabunPSK" w:cs="TH SarabunPSK"/>
          <w:sz w:val="32"/>
          <w:szCs w:val="32"/>
          <w:cs/>
        </w:rPr>
        <w:t xml:space="preserve">การพัฒนาบุคลิกภาพของนักธุรกิจทางด้านร่างกายอารมณ์และจิตใจ  โดยเน้นการใช้หลักธรรมในทางศาสนาและจิตให้มีการฝึกปฏิบัติและรู้จักทำการวิเคราะห์ และทำการประเมินตนเอง  </w:t>
      </w:r>
    </w:p>
    <w:p w:rsidR="002D6081" w:rsidRPr="001F51E1" w:rsidRDefault="002D6081" w:rsidP="002D6081">
      <w:pPr>
        <w:spacing w:line="0" w:lineRule="atLeast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1F51E1">
        <w:rPr>
          <w:rFonts w:ascii="TH SarabunPSK" w:hAnsi="TH SarabunPSK" w:cs="TH SarabunPSK"/>
          <w:sz w:val="32"/>
          <w:szCs w:val="32"/>
          <w:cs/>
        </w:rPr>
        <w:t>การวางแผนพัฒนาตนเอง ให้สามารถทำงานร่วมกับผู้อื่นได้อย่างมีประสิทธิภาพ และทำงานอย่างมีความสุข</w:t>
      </w:r>
    </w:p>
    <w:p w:rsidR="002D6081" w:rsidRPr="00DE7BED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B7033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D6081" w:rsidRPr="000B7033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numPr>
          <w:ilvl w:val="0"/>
          <w:numId w:val="36"/>
        </w:numPr>
        <w:rPr>
          <w:rFonts w:ascii="TH SarabunPSK" w:eastAsia="Times New Roman" w:hAnsi="TH SarabunPSK" w:cs="TH SarabunPSK"/>
          <w:sz w:val="32"/>
          <w:szCs w:val="32"/>
        </w:rPr>
      </w:pPr>
      <w:r w:rsidRPr="001F51E1">
        <w:rPr>
          <w:rFonts w:ascii="TH SarabunPSK" w:hAnsi="TH SarabunPSK" w:cs="TH SarabunPSK"/>
          <w:sz w:val="32"/>
          <w:szCs w:val="32"/>
          <w:cs/>
        </w:rPr>
        <w:t xml:space="preserve">ศึกษาเกี่ยวกับการพัฒนาบุคลิกภาพ  </w:t>
      </w:r>
    </w:p>
    <w:p w:rsidR="002D6081" w:rsidRDefault="002D6081" w:rsidP="002D6081">
      <w:pPr>
        <w:pStyle w:val="a8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๒. ศึกษา</w:t>
      </w:r>
      <w:r w:rsidRPr="001F51E1">
        <w:rPr>
          <w:rFonts w:ascii="TH SarabunPSK" w:hAnsi="TH SarabunPSK" w:cs="TH SarabunPSK"/>
          <w:sz w:val="32"/>
          <w:szCs w:val="32"/>
          <w:cs/>
        </w:rPr>
        <w:t>การพัฒนาบุคลิกภาพของนักธุรกิจทางด้านร่างกายอารมณ์และจิตใจ</w:t>
      </w:r>
    </w:p>
    <w:p w:rsidR="002D6081" w:rsidRPr="000B7033" w:rsidRDefault="002D6081" w:rsidP="002D6081">
      <w:pPr>
        <w:pStyle w:val="a8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๓</w:t>
      </w:r>
      <w:r w:rsidRPr="000B7033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ศึกษา</w:t>
      </w:r>
      <w:r w:rsidRPr="001F51E1">
        <w:rPr>
          <w:rFonts w:ascii="TH SarabunPSK" w:hAnsi="TH SarabunPSK" w:cs="TH SarabunPSK"/>
          <w:sz w:val="32"/>
          <w:szCs w:val="32"/>
          <w:cs/>
        </w:rPr>
        <w:t>การวางแผนพัฒนาตนเอง</w:t>
      </w:r>
    </w:p>
    <w:p w:rsidR="002D6081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>
        <w:rPr>
          <w:rFonts w:ascii="TH SarabunPSK" w:eastAsia="Times New Roman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มีเจตคติที่ดีต่อ</w:t>
      </w:r>
      <w:r w:rsidRPr="001F51E1">
        <w:rPr>
          <w:rFonts w:ascii="TH SarabunPSK" w:hAnsi="TH SarabunPSK" w:cs="TH SarabunPSK"/>
          <w:sz w:val="32"/>
          <w:szCs w:val="32"/>
          <w:cs/>
        </w:rPr>
        <w:t xml:space="preserve">การพัฒนาบุคลิกภาพ  </w:t>
      </w: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</w:t>
      </w: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B065C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B065C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D6081" w:rsidRDefault="002D6081" w:rsidP="002D6081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D6081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D6081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D6081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D6081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D6081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D6081" w:rsidRPr="00A4104A" w:rsidRDefault="002D6081" w:rsidP="002D6081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2D6081" w:rsidRPr="005B18FD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Pr="005B18FD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๙๑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งานอาชีพเพื่อการศึกษาต่อ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2D6081" w:rsidRPr="005B18FD" w:rsidRDefault="002D6081" w:rsidP="002D6081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2D6081" w:rsidRDefault="002D6081" w:rsidP="002D6081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F10B9E">
        <w:rPr>
          <w:rFonts w:ascii="TH SarabunPSK" w:hAnsi="TH SarabunPSK" w:cs="TH SarabunPSK"/>
          <w:sz w:val="32"/>
          <w:szCs w:val="32"/>
          <w:cs/>
        </w:rPr>
        <w:t xml:space="preserve">การทำความเข้าใจเกี่ยวกับการศึกษาเพื่อการมีงานทำ  เน้นการเรียนการสอนให้ผู้เรียนได้ทำความรู้จักและเห็นความแตกต่างของหน้าที่วิธีการทำงานและอาชีพต่างๆ ได้ ซึ่งเป็นการสร้างความตระหนักในอาชีพที่มีผลคุณภาพชีวิต </w:t>
      </w:r>
    </w:p>
    <w:p w:rsidR="002D6081" w:rsidRPr="00F10B9E" w:rsidRDefault="002D6081" w:rsidP="002D608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Pr="00F10B9E">
        <w:rPr>
          <w:rFonts w:ascii="TH SarabunPSK" w:hAnsi="TH SarabunPSK" w:cs="TH SarabunPSK"/>
          <w:sz w:val="32"/>
          <w:szCs w:val="32"/>
        </w:rPr>
        <w:t xml:space="preserve"> </w:t>
      </w:r>
      <w:r w:rsidRPr="00F10B9E">
        <w:rPr>
          <w:rFonts w:ascii="TH SarabunPSK" w:hAnsi="TH SarabunPSK" w:cs="TH SarabunPSK"/>
          <w:sz w:val="32"/>
          <w:szCs w:val="32"/>
          <w:cs/>
        </w:rPr>
        <w:t>เน้นปลูกฝังคุณลักษณะเพื่อการทำอาชีพเบื้องต้น ได้แก่ มีวินัย ความรับผิดชอบ อดทน</w:t>
      </w:r>
      <w:r w:rsidRPr="00F10B9E">
        <w:rPr>
          <w:rFonts w:ascii="TH SarabunPSK" w:hAnsi="TH SarabunPSK" w:cs="TH SarabunPSK"/>
          <w:sz w:val="32"/>
          <w:szCs w:val="32"/>
        </w:rPr>
        <w:t xml:space="preserve"> </w:t>
      </w:r>
      <w:r w:rsidRPr="00F10B9E">
        <w:rPr>
          <w:rFonts w:ascii="TH SarabunPSK" w:hAnsi="TH SarabunPSK" w:cs="TH SarabunPSK"/>
          <w:sz w:val="32"/>
          <w:szCs w:val="32"/>
          <w:cs/>
        </w:rPr>
        <w:t xml:space="preserve">และคิดวิเคราะห์ ทำงานร่วมกับผู้อื่นได้ </w:t>
      </w: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B7033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D6081" w:rsidRPr="000B7033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๑. มี</w:t>
      </w:r>
      <w:r w:rsidRPr="00F10B9E">
        <w:rPr>
          <w:rFonts w:ascii="TH SarabunPSK" w:hAnsi="TH SarabunPSK" w:cs="TH SarabunPSK"/>
          <w:sz w:val="32"/>
          <w:szCs w:val="32"/>
          <w:cs/>
        </w:rPr>
        <w:t xml:space="preserve">ความเข้าใจเกี่ยวกับการศึกษาเพื่อการมีงานทำ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</w:p>
    <w:p w:rsidR="002D6081" w:rsidRDefault="002D6081" w:rsidP="002D6081">
      <w:pPr>
        <w:pStyle w:val="a8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๒. ศึกษา</w:t>
      </w:r>
      <w:r w:rsidRPr="00F10B9E">
        <w:rPr>
          <w:rFonts w:ascii="TH SarabunPSK" w:hAnsi="TH SarabunPSK" w:cs="TH SarabunPSK"/>
          <w:sz w:val="32"/>
          <w:szCs w:val="32"/>
          <w:cs/>
        </w:rPr>
        <w:t>วิธีการทำงานและอาชีพต่างๆ</w:t>
      </w:r>
    </w:p>
    <w:p w:rsidR="002D6081" w:rsidRPr="000B7033" w:rsidRDefault="002D6081" w:rsidP="002D6081">
      <w:pPr>
        <w:pStyle w:val="a8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๓</w:t>
      </w:r>
      <w:r w:rsidRPr="000B7033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ศึกษา</w:t>
      </w:r>
      <w:r w:rsidRPr="001F51E1">
        <w:rPr>
          <w:rFonts w:ascii="TH SarabunPSK" w:hAnsi="TH SarabunPSK" w:cs="TH SarabunPSK"/>
          <w:sz w:val="32"/>
          <w:szCs w:val="32"/>
          <w:cs/>
        </w:rPr>
        <w:t>การ</w:t>
      </w:r>
      <w:r w:rsidRPr="00F10B9E">
        <w:rPr>
          <w:rFonts w:ascii="TH SarabunPSK" w:hAnsi="TH SarabunPSK" w:cs="TH SarabunPSK"/>
          <w:sz w:val="32"/>
          <w:szCs w:val="32"/>
          <w:cs/>
        </w:rPr>
        <w:t>ปลูกฝังคุณลักษณะเพื่อการทำอาชีพ</w:t>
      </w:r>
    </w:p>
    <w:p w:rsidR="002D6081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>
        <w:rPr>
          <w:rFonts w:ascii="TH SarabunPSK" w:eastAsia="Times New Roman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มีเจตคติที่ดีต่อทักษะอาชีพ</w:t>
      </w:r>
      <w:r w:rsidRPr="001F51E1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</w:t>
      </w: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B065C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B065C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2D6081" w:rsidRPr="005B18FD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Pr="005B18FD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๙๒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งานอาชีพเพื่ออนาคต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2D6081" w:rsidRPr="005B18FD" w:rsidRDefault="002D6081" w:rsidP="002D6081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เวลาเรียน  ๔๐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2D6081" w:rsidRDefault="002D6081" w:rsidP="002D6081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F10B9E">
        <w:rPr>
          <w:rFonts w:ascii="TH SarabunPSK" w:hAnsi="TH SarabunPSK" w:cs="TH SarabunPSK"/>
          <w:sz w:val="32"/>
          <w:szCs w:val="32"/>
          <w:cs/>
        </w:rPr>
        <w:t>การศึกษาเพื่อการมีงานทำ เป็นระบบการศึกษามีความยืดหยุ่นและเอื้อต่อการพัฒนาผู้เรียน</w:t>
      </w:r>
      <w:r w:rsidRPr="00F10B9E">
        <w:rPr>
          <w:rFonts w:ascii="TH SarabunPSK" w:hAnsi="TH SarabunPSK" w:cs="TH SarabunPSK"/>
          <w:sz w:val="32"/>
          <w:szCs w:val="32"/>
        </w:rPr>
        <w:t xml:space="preserve"> </w:t>
      </w:r>
      <w:r w:rsidRPr="00F10B9E">
        <w:rPr>
          <w:rFonts w:ascii="TH SarabunPSK" w:hAnsi="TH SarabunPSK" w:cs="TH SarabunPSK"/>
          <w:sz w:val="32"/>
          <w:szCs w:val="32"/>
          <w:cs/>
        </w:rPr>
        <w:t>ตามหลักการจัดการศึกษาเพื่อการประกอบอาชีพ (</w:t>
      </w:r>
      <w:r w:rsidRPr="00F10B9E">
        <w:rPr>
          <w:rFonts w:ascii="TH SarabunPSK" w:hAnsi="TH SarabunPSK" w:cs="TH SarabunPSK"/>
          <w:sz w:val="32"/>
          <w:szCs w:val="32"/>
        </w:rPr>
        <w:t xml:space="preserve">Career Education) </w:t>
      </w:r>
      <w:r w:rsidRPr="00F10B9E">
        <w:rPr>
          <w:rFonts w:ascii="TH SarabunPSK" w:hAnsi="TH SarabunPSK" w:cs="TH SarabunPSK"/>
          <w:sz w:val="32"/>
          <w:szCs w:val="32"/>
          <w:cs/>
        </w:rPr>
        <w:t xml:space="preserve">เพื่อส่งเสริมสนับสนุนให้ผู้เรียนมีความคิดเป็นเหตุเป็นผลในการทำงาน สั่งสมความรู้และทักษะที่จำเป็นในการทำงาน รู้จักการหาโอกาสและช่องทางในการทำงาน และสำรวจและก้าวเข้าสู่โลกแห่งการทำงาน </w:t>
      </w:r>
    </w:p>
    <w:p w:rsidR="002D6081" w:rsidRDefault="002D6081" w:rsidP="002D6081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F10B9E">
        <w:rPr>
          <w:rFonts w:ascii="TH SarabunPSK" w:hAnsi="TH SarabunPSK" w:cs="TH SarabunPSK"/>
          <w:sz w:val="32"/>
          <w:szCs w:val="32"/>
          <w:cs/>
        </w:rPr>
        <w:t xml:space="preserve">นักเรียนต้องได้รับการพัฒนาความรู้ ทักษะ และเจตคติอันดีผ่านการศึกษา การฝึกอบรมและการปฏิบัติงานเพื่อช่วยให้ผู้เรียนมีประสบการณ์ที่จะตัดสินใจในการศึกษาต่อและการทำงานต่อไปได้ในอนาคต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Pr="00F10B9E">
        <w:rPr>
          <w:rFonts w:ascii="TH SarabunPSK" w:hAnsi="TH SarabunPSK" w:cs="TH SarabunPSK"/>
          <w:sz w:val="32"/>
          <w:szCs w:val="32"/>
          <w:cs/>
        </w:rPr>
        <w:t xml:space="preserve">ในสถานศึกษาทุกระดับชั้นที่เข้าเรียน </w:t>
      </w:r>
    </w:p>
    <w:p w:rsidR="002D6081" w:rsidRPr="00F10B9E" w:rsidRDefault="002D6081" w:rsidP="002D608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F10B9E">
        <w:rPr>
          <w:rFonts w:ascii="TH SarabunPSK" w:hAnsi="TH SarabunPSK" w:cs="TH SarabunPSK"/>
          <w:sz w:val="32"/>
          <w:szCs w:val="32"/>
          <w:cs/>
        </w:rPr>
        <w:t>ช่วยให้ผู้เรียนได้ตระหนักรู้ว่าตนเองมีความชอบ ความสนใจ ความถนัด และศักยภาพตรงกับอาชีพ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F10B9E">
        <w:rPr>
          <w:rFonts w:ascii="TH SarabunPSK" w:hAnsi="TH SarabunPSK" w:cs="TH SarabunPSK"/>
          <w:sz w:val="32"/>
          <w:szCs w:val="32"/>
          <w:cs/>
        </w:rPr>
        <w:t>ที่คาดหวังในอนาคต</w:t>
      </w:r>
    </w:p>
    <w:p w:rsidR="002D6081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B7033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D6081" w:rsidRPr="000B7033" w:rsidRDefault="002D6081" w:rsidP="002D608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1F54F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๑. มี</w:t>
      </w:r>
      <w:r w:rsidRPr="00F10B9E">
        <w:rPr>
          <w:rFonts w:ascii="TH SarabunPSK" w:hAnsi="TH SarabunPSK" w:cs="TH SarabunPSK"/>
          <w:sz w:val="32"/>
          <w:szCs w:val="32"/>
          <w:cs/>
        </w:rPr>
        <w:t xml:space="preserve">ความเข้าใจเกี่ยวกับการศึกษาเพื่อการมีงานทำ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</w:p>
    <w:p w:rsidR="002D6081" w:rsidRDefault="002D6081" w:rsidP="002D6081">
      <w:pPr>
        <w:pStyle w:val="a8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1F54F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๒. ศึกษา</w:t>
      </w:r>
      <w:r w:rsidRPr="00F10B9E">
        <w:rPr>
          <w:rFonts w:ascii="TH SarabunPSK" w:hAnsi="TH SarabunPSK" w:cs="TH SarabunPSK"/>
          <w:sz w:val="32"/>
          <w:szCs w:val="32"/>
          <w:cs/>
        </w:rPr>
        <w:t>วิธีการทำงานและอาชีพต่างๆ</w:t>
      </w:r>
    </w:p>
    <w:p w:rsidR="002D6081" w:rsidRPr="000B7033" w:rsidRDefault="002D6081" w:rsidP="002D6081">
      <w:pPr>
        <w:pStyle w:val="a8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๓</w:t>
      </w:r>
      <w:r w:rsidRPr="000B7033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 w:rsidRPr="00F10B9E">
        <w:rPr>
          <w:rFonts w:ascii="TH SarabunPSK" w:hAnsi="TH SarabunPSK" w:cs="TH SarabunPSK"/>
          <w:sz w:val="32"/>
          <w:szCs w:val="32"/>
          <w:cs/>
        </w:rPr>
        <w:t>สำรวจและก้าวเข้าสู่โลกแห่งการทำงาน</w:t>
      </w:r>
    </w:p>
    <w:p w:rsidR="002D6081" w:rsidRDefault="002D6081" w:rsidP="002D608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</w:t>
      </w:r>
      <w:r w:rsidR="001F54FC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>
        <w:rPr>
          <w:rFonts w:ascii="TH SarabunPSK" w:eastAsia="Times New Roman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มีเจตคติที่ดีต่อทักษะอาชีพ</w:t>
      </w:r>
      <w:r w:rsidRPr="001F51E1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</w:t>
      </w:r>
    </w:p>
    <w:p w:rsidR="002D6081" w:rsidRDefault="002D6081" w:rsidP="002D6081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B065C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B065C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D1C9E" w:rsidRDefault="00DD1C9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D1C9E" w:rsidRDefault="00DD1C9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7B14AE" w:rsidRDefault="007B14A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621D8" w:rsidRDefault="004621D8" w:rsidP="004621D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621D8" w:rsidRPr="005B18FD" w:rsidRDefault="004621D8" w:rsidP="004621D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621D8" w:rsidRPr="005B18FD" w:rsidRDefault="004621D8" w:rsidP="004621D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๙๓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4621D8">
        <w:rPr>
          <w:rFonts w:ascii="TH SarabunPSK" w:hAnsi="TH SarabunPSK" w:cs="TH SarabunPSK" w:hint="cs"/>
          <w:b/>
          <w:bCs/>
          <w:sz w:val="32"/>
          <w:szCs w:val="32"/>
          <w:cs/>
        </w:rPr>
        <w:t>การผลิตสื่อสิ่งพิมพ์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621D8" w:rsidRPr="005B18FD" w:rsidRDefault="004621D8" w:rsidP="004621D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.๕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17719" w:rsidRDefault="00417719" w:rsidP="00417719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417719" w:rsidRPr="0081365F" w:rsidRDefault="00417719" w:rsidP="003D411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</w:t>
      </w:r>
      <w:r w:rsidR="003D411D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ศึกษาและปฏิบัติเกี่ยวกับความรู้พื้นฐานของสื่อสิ่งพิมพ์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กระบวนการพิมพ์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การออกแบบสื่อสิ่งพิมพ์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เทคนิคการใช้ภาพถ่ายในสื่อสิ่งพิมพ์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และการใช้โปรแกรมผลิตสื่อสิ่งพิมพ์</w:t>
      </w:r>
      <w:r w:rsidR="003D411D"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="003D411D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3D411D"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="003D411D"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3D411D"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7B14AE" w:rsidRDefault="007B14AE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17719" w:rsidRDefault="00417719" w:rsidP="0041771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B7033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417719" w:rsidRDefault="0041771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17719" w:rsidRPr="0081365F" w:rsidRDefault="003D411D" w:rsidP="00417719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๑</w:t>
      </w:r>
      <w:r w:rsidR="00417719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17719" w:rsidRPr="0081365F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มีความรู้ความเข้าใจเกี่ยวกับการวิเคราะห์และจำแนกประเภทของสื่อสิ่งพิมพ์</w:t>
      </w:r>
    </w:p>
    <w:p w:rsidR="00417719" w:rsidRPr="0081365F" w:rsidRDefault="003D411D" w:rsidP="00417719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๒</w:t>
      </w:r>
      <w:r w:rsidR="00417719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17719" w:rsidRPr="0081365F">
        <w:rPr>
          <w:rFonts w:ascii="TH SarabunPSK" w:eastAsia="AngsanaNew" w:hAnsi="TH SarabunPSK" w:cs="TH SarabunPSK"/>
          <w:sz w:val="32"/>
          <w:szCs w:val="32"/>
          <w:cs/>
        </w:rPr>
        <w:t>มีความรู้ความเข้าใจเกี่ยวกับกระบวนการพิมพ์</w:t>
      </w:r>
    </w:p>
    <w:p w:rsidR="00417719" w:rsidRPr="0081365F" w:rsidRDefault="003D411D" w:rsidP="00417719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๓</w:t>
      </w:r>
      <w:r w:rsidR="00417719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17719" w:rsidRPr="0081365F">
        <w:rPr>
          <w:rFonts w:ascii="TH SarabunPSK" w:eastAsia="AngsanaNew" w:hAnsi="TH SarabunPSK" w:cs="TH SarabunPSK"/>
          <w:sz w:val="32"/>
          <w:szCs w:val="32"/>
          <w:cs/>
        </w:rPr>
        <w:t>มีทักษะในการออกแบบสื่อสิ่งพิมพ์และจัดองค์ประกอบศิลป์ในสื่อสิ่งพิมพ์</w:t>
      </w:r>
    </w:p>
    <w:p w:rsidR="00417719" w:rsidRPr="0081365F" w:rsidRDefault="003D411D" w:rsidP="00417719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๔</w:t>
      </w:r>
      <w:r w:rsidR="00417719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17719" w:rsidRPr="0081365F">
        <w:rPr>
          <w:rFonts w:ascii="TH SarabunPSK" w:eastAsia="AngsanaNew" w:hAnsi="TH SarabunPSK" w:cs="TH SarabunPSK"/>
          <w:sz w:val="32"/>
          <w:szCs w:val="32"/>
          <w:cs/>
        </w:rPr>
        <w:t>ผลิตสื่อสิ่งพิมพ์ด้วยโปรแกรมผลิตสื่อสิ่งพิมพ์</w:t>
      </w:r>
    </w:p>
    <w:p w:rsidR="00417719" w:rsidRPr="0081365F" w:rsidRDefault="003D411D" w:rsidP="00417719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๕</w:t>
      </w:r>
      <w:r w:rsidR="00417719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17719" w:rsidRPr="0081365F">
        <w:rPr>
          <w:rFonts w:ascii="TH SarabunPSK" w:eastAsia="AngsanaNew" w:hAnsi="TH SarabunPSK" w:cs="TH SarabunPSK"/>
          <w:sz w:val="32"/>
          <w:szCs w:val="32"/>
          <w:cs/>
        </w:rPr>
        <w:t>แสดงความรู้เกี่ยวกับหลักการพื้นฐานของสื่อสิ่งพิมพ์</w:t>
      </w:r>
    </w:p>
    <w:p w:rsidR="00417719" w:rsidRPr="0081365F" w:rsidRDefault="003D411D" w:rsidP="00417719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๖</w:t>
      </w:r>
      <w:r w:rsidR="00417719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17719" w:rsidRPr="0081365F">
        <w:rPr>
          <w:rFonts w:ascii="TH SarabunPSK" w:eastAsia="AngsanaNew" w:hAnsi="TH SarabunPSK" w:cs="TH SarabunPSK"/>
          <w:sz w:val="32"/>
          <w:szCs w:val="32"/>
          <w:cs/>
        </w:rPr>
        <w:t>การออกแบบสื่อสิ่งพิมพ์ตามการใช้งาน</w:t>
      </w:r>
    </w:p>
    <w:p w:rsidR="00417719" w:rsidRPr="0081365F" w:rsidRDefault="003D411D" w:rsidP="00417719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๗</w:t>
      </w:r>
      <w:r w:rsidR="00417719" w:rsidRPr="0081365F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="00417719" w:rsidRPr="0081365F">
        <w:rPr>
          <w:rFonts w:ascii="TH SarabunPSK" w:eastAsia="AngsanaNew" w:hAnsi="TH SarabunPSK" w:cs="TH SarabunPSK"/>
          <w:sz w:val="32"/>
          <w:szCs w:val="32"/>
          <w:cs/>
        </w:rPr>
        <w:t>ผลิตสื่อสิ่งพิมพ์ด้วยโปรแกรมผลิตสื่อสิ่งพิมพ์</w:t>
      </w:r>
    </w:p>
    <w:p w:rsidR="003D411D" w:rsidRDefault="003D411D" w:rsidP="00417719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๘.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81365F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81365F">
        <w:rPr>
          <w:rFonts w:ascii="TH SarabunPSK" w:eastAsia="AngsanaNew" w:hAnsi="TH SarabunPSK" w:cs="TH SarabunPSK"/>
          <w:sz w:val="32"/>
          <w:szCs w:val="32"/>
          <w:cs/>
        </w:rPr>
        <w:t>และค่านิยมที่ดีในการใช้คอมพิวเตอร์</w:t>
      </w:r>
    </w:p>
    <w:p w:rsidR="003D411D" w:rsidRDefault="003D411D" w:rsidP="00417719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17719" w:rsidRDefault="00417719" w:rsidP="00417719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3D411D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Pr="00B065C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B065C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B14AE" w:rsidRDefault="007B14AE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D3580" w:rsidRDefault="006D3580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D3580" w:rsidRDefault="006D3580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D3580" w:rsidRDefault="006D3580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17719" w:rsidRDefault="0041771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17719" w:rsidRDefault="0041771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17719" w:rsidRDefault="0041771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17719" w:rsidRDefault="0041771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17719" w:rsidRDefault="0041771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17719" w:rsidRDefault="0041771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621D8" w:rsidRPr="00105FFB" w:rsidRDefault="004621D8" w:rsidP="004621D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05FF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105FFB"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621D8" w:rsidRPr="00105FFB" w:rsidRDefault="004621D8" w:rsidP="004621D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621D8" w:rsidRPr="00105FFB" w:rsidRDefault="004621D8" w:rsidP="004621D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05FFB">
        <w:rPr>
          <w:rFonts w:ascii="TH SarabunPSK" w:hAnsi="TH SarabunPSK" w:cs="TH SarabunPSK"/>
          <w:b/>
          <w:bCs/>
          <w:sz w:val="32"/>
          <w:szCs w:val="32"/>
          <w:cs/>
        </w:rPr>
        <w:t>ง๓</w:t>
      </w:r>
      <w:r w:rsidRPr="00105FFB"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Pr="00105FFB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105FFB">
        <w:rPr>
          <w:rFonts w:ascii="TH SarabunPSK" w:hAnsi="TH SarabunPSK" w:cs="TH SarabunPSK" w:hint="cs"/>
          <w:b/>
          <w:bCs/>
          <w:sz w:val="32"/>
          <w:szCs w:val="32"/>
          <w:cs/>
        </w:rPr>
        <w:t>๙๔</w:t>
      </w:r>
      <w:r w:rsidRPr="00105FFB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105FFB">
        <w:rPr>
          <w:rFonts w:ascii="TH SarabunPSK" w:hAnsi="TH SarabunPSK" w:cs="TH SarabunPSK" w:hint="cs"/>
          <w:b/>
          <w:bCs/>
          <w:sz w:val="32"/>
          <w:szCs w:val="32"/>
          <w:cs/>
        </w:rPr>
        <w:t>โครงการ</w:t>
      </w:r>
      <w:r w:rsidRPr="00105FFB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           </w:t>
      </w:r>
      <w:r w:rsidRPr="00105FF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Pr="00105FFB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621D8" w:rsidRPr="00105FFB" w:rsidRDefault="004621D8" w:rsidP="004621D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105FF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 w:rsidRPr="00105FFB"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105FFB">
        <w:rPr>
          <w:rFonts w:ascii="TH SarabunPSK" w:hAnsi="TH SarabunPSK" w:cs="TH SarabunPSK"/>
          <w:b/>
          <w:bCs/>
          <w:sz w:val="32"/>
          <w:szCs w:val="32"/>
        </w:rPr>
        <w:tab/>
      </w:r>
      <w:r w:rsidRPr="00105FFB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 </w:t>
      </w:r>
      <w:r w:rsidRPr="00105FFB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 w:rsidRPr="00105FFB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Pr="00105FFB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105FF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105FFB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  จำนวน  </w:t>
      </w:r>
      <w:r w:rsidRPr="00105FFB">
        <w:rPr>
          <w:rFonts w:ascii="TH SarabunPSK" w:hAnsi="TH SarabunPSK" w:cs="TH SarabunPSK" w:hint="cs"/>
          <w:b/>
          <w:bCs/>
          <w:sz w:val="32"/>
          <w:szCs w:val="32"/>
          <w:cs/>
        </w:rPr>
        <w:t>๒.๐</w:t>
      </w:r>
      <w:r w:rsidRPr="00105FF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105FFB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621D8" w:rsidRPr="00092A40" w:rsidRDefault="004621D8" w:rsidP="00207A9B">
      <w:pPr>
        <w:pStyle w:val="a8"/>
        <w:rPr>
          <w:rFonts w:ascii="TH SarabunPSK" w:hAnsi="TH SarabunPSK" w:cs="TH SarabunPSK"/>
          <w:color w:val="FF0000"/>
          <w:sz w:val="32"/>
          <w:szCs w:val="32"/>
        </w:rPr>
      </w:pPr>
    </w:p>
    <w:p w:rsidR="00105FFB" w:rsidRPr="00105FFB" w:rsidRDefault="00105FFB" w:rsidP="00105FF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105FFB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ศึกษาและปฏิบัติเกี่ยวกับหลักการจัดทำโครงงาน  การวางแผน  การออกแบบชิ้นงาน  การจัดเตรียมวัสดุอุปกรณ์ การดำเนินงานในการสร้างผลงานที่ใช้ความรู้และทักษะในระดับช่างฝีมือ  โดยมีรายงานและการประเมินผลโครงงาน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5FFB">
        <w:rPr>
          <w:rFonts w:ascii="TH SarabunPSK" w:hAnsi="TH SarabunPSK" w:cs="TH SarabunPSK"/>
          <w:sz w:val="32"/>
          <w:szCs w:val="32"/>
          <w:cs/>
        </w:rPr>
        <w:t>เพื่อให้มีเจตคติและกิจนิสัย มีความรับผิดชอบและจรรยาบรรณในงานอาชีพ</w:t>
      </w:r>
    </w:p>
    <w:p w:rsidR="00105FFB" w:rsidRPr="00092A40" w:rsidRDefault="00105FFB" w:rsidP="00207A9B">
      <w:pPr>
        <w:pStyle w:val="a8"/>
        <w:rPr>
          <w:rFonts w:ascii="TH SarabunPSK" w:hAnsi="TH SarabunPSK" w:cs="TH SarabunPSK"/>
          <w:color w:val="FF0000"/>
          <w:sz w:val="32"/>
          <w:szCs w:val="32"/>
        </w:rPr>
      </w:pPr>
    </w:p>
    <w:p w:rsidR="00105FFB" w:rsidRDefault="00105FFB" w:rsidP="00105FF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B7033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05FFB" w:rsidRDefault="00105FFB" w:rsidP="00105F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05FFB" w:rsidRPr="00105FFB" w:rsidRDefault="00105FFB" w:rsidP="00105F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๑. </w:t>
      </w:r>
      <w:r w:rsidRPr="00105FFB">
        <w:rPr>
          <w:rFonts w:ascii="TH SarabunPSK" w:hAnsi="TH SarabunPSK" w:cs="TH SarabunPSK"/>
          <w:sz w:val="32"/>
          <w:szCs w:val="32"/>
          <w:cs/>
        </w:rPr>
        <w:t>เพื่อประมวลความรู้และทักษะจากการศึกษามาประยุกต์ใช้ในการสร้างผลงาน</w:t>
      </w:r>
    </w:p>
    <w:p w:rsidR="00105FFB" w:rsidRPr="00105FFB" w:rsidRDefault="00105FFB" w:rsidP="00105F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๒. </w:t>
      </w:r>
      <w:r w:rsidRPr="00105FFB">
        <w:rPr>
          <w:rFonts w:ascii="TH SarabunPSK" w:hAnsi="TH SarabunPSK" w:cs="TH SarabunPSK"/>
          <w:sz w:val="32"/>
          <w:szCs w:val="32"/>
          <w:cs/>
        </w:rPr>
        <w:t>เพื่อให้เกิดความริเริ่ม สร้างสรรค์และพัฒนางานในวิชาชีพที่ศึกษา</w:t>
      </w:r>
    </w:p>
    <w:p w:rsidR="00105FFB" w:rsidRPr="00105FFB" w:rsidRDefault="00105FFB" w:rsidP="00105F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๓. </w:t>
      </w:r>
      <w:r w:rsidRPr="00105FFB">
        <w:rPr>
          <w:rFonts w:ascii="TH SarabunPSK" w:hAnsi="TH SarabunPSK" w:cs="TH SarabunPSK"/>
          <w:sz w:val="32"/>
          <w:szCs w:val="32"/>
          <w:cs/>
        </w:rPr>
        <w:t>เพื่อให้ความสามารถในการวางแผนงาน ดำเนินงาน แก้ปัญหา ประเมินผล ทำรายงานและเสนอผลงาน</w:t>
      </w:r>
    </w:p>
    <w:p w:rsidR="00105FFB" w:rsidRPr="00105FFB" w:rsidRDefault="00105FFB" w:rsidP="00105F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๔. </w:t>
      </w:r>
      <w:r w:rsidRPr="00105FFB">
        <w:rPr>
          <w:rFonts w:ascii="TH SarabunPSK" w:hAnsi="TH SarabunPSK" w:cs="TH SarabunPSK"/>
          <w:sz w:val="32"/>
          <w:szCs w:val="32"/>
          <w:cs/>
        </w:rPr>
        <w:t>เข้าใจหลักการดำเนินงานโครงการ การวางแผน การทำเนินงาน การแก้ปัญหา การ  ประเมินผล และทำรายงานและนำเสนอผลงาน</w:t>
      </w:r>
    </w:p>
    <w:p w:rsidR="00105FFB" w:rsidRPr="00105FFB" w:rsidRDefault="00105FFB" w:rsidP="00105F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๕. </w:t>
      </w:r>
      <w:r w:rsidRPr="00105FFB">
        <w:rPr>
          <w:rFonts w:ascii="TH SarabunPSK" w:hAnsi="TH SarabunPSK" w:cs="TH SarabunPSK"/>
          <w:sz w:val="32"/>
          <w:szCs w:val="32"/>
          <w:cs/>
        </w:rPr>
        <w:t>คิดริเริ่ม สร้างสรรค์และพัฒนางานในวิชาชีพที่ศึกษา วางแผนงาน ดำเนินการ แก้ปัญหาประเมินผล ทำรายงานและนำเสนอผลงาน</w:t>
      </w:r>
    </w:p>
    <w:p w:rsidR="00105FFB" w:rsidRPr="00105FFB" w:rsidRDefault="00105FFB" w:rsidP="00105F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๖. </w:t>
      </w:r>
      <w:r w:rsidRPr="00105FFB">
        <w:rPr>
          <w:rFonts w:ascii="TH SarabunPSK" w:hAnsi="TH SarabunPSK" w:cs="TH SarabunPSK"/>
          <w:sz w:val="32"/>
          <w:szCs w:val="32"/>
          <w:cs/>
        </w:rPr>
        <w:t>เพื่อให้มีเจตคติและกิจนิสัย มีความรับผิดชอบและจรรยาบรรณในงานอาชีพ</w:t>
      </w:r>
    </w:p>
    <w:p w:rsidR="00105FFB" w:rsidRPr="00105FFB" w:rsidRDefault="00105FFB" w:rsidP="00105FF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05FFB" w:rsidRDefault="00105FFB" w:rsidP="00105FFB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B065C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B065C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05FFB" w:rsidRPr="00105FFB" w:rsidRDefault="00105FFB" w:rsidP="00105F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05FFB" w:rsidRPr="00105FFB" w:rsidRDefault="00105FFB" w:rsidP="00105FFB">
      <w:pPr>
        <w:pStyle w:val="a8"/>
        <w:rPr>
          <w:rFonts w:ascii="TH SarabunPSK" w:hAnsi="TH SarabunPSK" w:cs="TH SarabunPSK"/>
          <w:sz w:val="32"/>
          <w:szCs w:val="32"/>
        </w:rPr>
      </w:pPr>
    </w:p>
    <w:p w:rsidR="00105FFB" w:rsidRPr="00105FFB" w:rsidRDefault="00105FFB" w:rsidP="00105FFB">
      <w:pPr>
        <w:pStyle w:val="a8"/>
        <w:rPr>
          <w:rFonts w:ascii="TH SarabunPSK" w:hAnsi="TH SarabunPSK" w:cs="TH SarabunPSK"/>
          <w:sz w:val="32"/>
          <w:szCs w:val="32"/>
        </w:rPr>
      </w:pPr>
      <w:r w:rsidRPr="00105FFB">
        <w:rPr>
          <w:rFonts w:ascii="TH SarabunPSK" w:hAnsi="TH SarabunPSK" w:cs="TH SarabunPSK"/>
          <w:sz w:val="32"/>
          <w:szCs w:val="32"/>
          <w:cs/>
        </w:rPr>
        <w:tab/>
      </w:r>
    </w:p>
    <w:p w:rsidR="006D3580" w:rsidRPr="00105FFB" w:rsidRDefault="006D3580" w:rsidP="00105FF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D3580" w:rsidRPr="00105FFB" w:rsidRDefault="006D3580" w:rsidP="00105FF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D3580" w:rsidRDefault="006D3580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621D8" w:rsidRPr="00EE65CE" w:rsidRDefault="004621D8" w:rsidP="004621D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EE65CE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EE65CE"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621D8" w:rsidRPr="00EE65CE" w:rsidRDefault="004621D8" w:rsidP="004621D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621D8" w:rsidRPr="00EE65CE" w:rsidRDefault="004621D8" w:rsidP="004621D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EE65CE">
        <w:rPr>
          <w:rFonts w:ascii="TH SarabunPSK" w:hAnsi="TH SarabunPSK" w:cs="TH SarabunPSK"/>
          <w:b/>
          <w:bCs/>
          <w:sz w:val="32"/>
          <w:szCs w:val="32"/>
          <w:cs/>
        </w:rPr>
        <w:t>ง๓</w:t>
      </w:r>
      <w:r w:rsidRPr="00EE65CE"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Pr="00EE65CE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EE65CE">
        <w:rPr>
          <w:rFonts w:ascii="TH SarabunPSK" w:hAnsi="TH SarabunPSK" w:cs="TH SarabunPSK" w:hint="cs"/>
          <w:b/>
          <w:bCs/>
          <w:sz w:val="32"/>
          <w:szCs w:val="32"/>
          <w:cs/>
        </w:rPr>
        <w:t>๙๕</w:t>
      </w:r>
      <w:r w:rsidRPr="00EE65CE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EE65CE">
        <w:rPr>
          <w:rFonts w:ascii="TH SarabunPSK" w:hAnsi="TH SarabunPSK" w:cs="TH SarabunPSK" w:hint="cs"/>
          <w:b/>
          <w:bCs/>
          <w:sz w:val="32"/>
          <w:szCs w:val="32"/>
          <w:cs/>
        </w:rPr>
        <w:t>ทักษะอาชีพ</w:t>
      </w:r>
      <w:r w:rsidRPr="00EE65CE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           </w:t>
      </w:r>
      <w:r w:rsidRPr="00EE65C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Pr="00EE65CE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621D8" w:rsidRPr="00EE65CE" w:rsidRDefault="004621D8" w:rsidP="004621D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EE65CE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 w:rsidRPr="00EE65CE"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EE65CE">
        <w:rPr>
          <w:rFonts w:ascii="TH SarabunPSK" w:hAnsi="TH SarabunPSK" w:cs="TH SarabunPSK"/>
          <w:b/>
          <w:bCs/>
          <w:sz w:val="32"/>
          <w:szCs w:val="32"/>
        </w:rPr>
        <w:tab/>
      </w:r>
      <w:r w:rsidRPr="00EE65CE">
        <w:rPr>
          <w:rFonts w:ascii="TH SarabunPSK" w:hAnsi="TH SarabunPSK" w:cs="TH SarabunPSK"/>
          <w:b/>
          <w:bCs/>
          <w:sz w:val="32"/>
          <w:szCs w:val="32"/>
        </w:rPr>
        <w:tab/>
        <w:t xml:space="preserve">                        </w:t>
      </w:r>
      <w:r w:rsidRPr="00EE65CE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 w:rsidRPr="00EE65CE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EE65CE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EE65CE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EE65CE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 w:rsidRPr="00EE65CE">
        <w:rPr>
          <w:rFonts w:ascii="TH SarabunPSK" w:hAnsi="TH SarabunPSK" w:cs="TH SarabunPSK" w:hint="cs"/>
          <w:b/>
          <w:bCs/>
          <w:sz w:val="32"/>
          <w:szCs w:val="32"/>
          <w:cs/>
        </w:rPr>
        <w:t>.๕</w:t>
      </w:r>
      <w:r w:rsidRPr="00EE65CE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EE65CE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621D8" w:rsidRPr="00092A40" w:rsidRDefault="004621D8" w:rsidP="00207A9B">
      <w:pPr>
        <w:pStyle w:val="a8"/>
        <w:rPr>
          <w:rFonts w:ascii="TH SarabunPSK" w:hAnsi="TH SarabunPSK" w:cs="TH SarabunPSK"/>
          <w:color w:val="FF0000"/>
          <w:sz w:val="32"/>
          <w:szCs w:val="32"/>
        </w:rPr>
      </w:pPr>
    </w:p>
    <w:p w:rsidR="00E452FA" w:rsidRDefault="00EE65CE" w:rsidP="00E452FA">
      <w:pPr>
        <w:pStyle w:val="a8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EE65CE">
        <w:rPr>
          <w:rFonts w:ascii="TH SarabunPSK" w:hAnsi="TH SarabunPSK" w:cs="TH SarabunPSK"/>
          <w:sz w:val="32"/>
          <w:szCs w:val="32"/>
        </w:rPr>
        <w:t xml:space="preserve">      </w:t>
      </w:r>
      <w:r w:rsidR="00E452FA">
        <w:rPr>
          <w:rFonts w:ascii="TH SarabunPSK" w:hAnsi="TH SarabunPSK" w:cs="TH SarabunPSK"/>
          <w:sz w:val="32"/>
          <w:szCs w:val="32"/>
        </w:rPr>
        <w:t xml:space="preserve">        </w:t>
      </w:r>
      <w:r w:rsidRPr="00EE65CE">
        <w:rPr>
          <w:rFonts w:ascii="TH SarabunPSK" w:hAnsi="TH SarabunPSK" w:cs="TH SarabunPSK"/>
          <w:sz w:val="32"/>
          <w:szCs w:val="32"/>
        </w:rPr>
        <w:t> </w:t>
      </w:r>
      <w:r w:rsidRPr="00EE65CE">
        <w:rPr>
          <w:rFonts w:ascii="TH SarabunPSK" w:hAnsi="TH SarabunPSK" w:cs="TH SarabunPSK"/>
          <w:sz w:val="32"/>
          <w:szCs w:val="32"/>
          <w:cs/>
        </w:rPr>
        <w:t xml:space="preserve">ฝึกปฏิบัติงานที่เหมาะสมกับลักษณะของงานในสาขาวิชาชีพ ไม่น้อยกว่า </w:t>
      </w:r>
      <w:r w:rsidR="00C303B0">
        <w:rPr>
          <w:rFonts w:ascii="TH SarabunPSK" w:hAnsi="TH SarabunPSK" w:cs="TH SarabunPSK" w:hint="cs"/>
          <w:sz w:val="32"/>
          <w:szCs w:val="32"/>
          <w:cs/>
        </w:rPr>
        <w:t>๓๒๐</w:t>
      </w:r>
      <w:r w:rsidRPr="00EE65CE">
        <w:rPr>
          <w:rFonts w:ascii="TH SarabunPSK" w:hAnsi="TH SarabunPSK" w:cs="TH SarabunPSK"/>
          <w:sz w:val="32"/>
          <w:szCs w:val="32"/>
        </w:rPr>
        <w:t xml:space="preserve"> </w:t>
      </w:r>
      <w:r w:rsidRPr="00EE65CE">
        <w:rPr>
          <w:rFonts w:ascii="TH SarabunPSK" w:hAnsi="TH SarabunPSK" w:cs="TH SarabunPSK"/>
          <w:sz w:val="32"/>
          <w:szCs w:val="32"/>
          <w:cs/>
        </w:rPr>
        <w:t>ชั่วโมง</w:t>
      </w:r>
      <w:r w:rsidRPr="00EE65CE">
        <w:rPr>
          <w:rFonts w:ascii="TH SarabunPSK" w:hAnsi="TH SarabunPSK" w:cs="TH SarabunPSK"/>
          <w:sz w:val="32"/>
          <w:szCs w:val="32"/>
        </w:rPr>
        <w:t> </w:t>
      </w:r>
      <w:r w:rsidRPr="00EE65CE">
        <w:rPr>
          <w:rFonts w:ascii="TH SarabunPSK" w:hAnsi="TH SarabunPSK" w:cs="TH SarabunPSK"/>
          <w:sz w:val="32"/>
          <w:szCs w:val="32"/>
          <w:cs/>
        </w:rPr>
        <w:t>ในสถานประกอบการสถานประกอบอาชีพอิสระหรือแหล่งวิทยาการ</w:t>
      </w:r>
      <w:r w:rsidRPr="00EE65CE">
        <w:rPr>
          <w:rFonts w:ascii="TH SarabunPSK" w:hAnsi="TH SarabunPSK" w:cs="TH SarabunPSK"/>
          <w:sz w:val="32"/>
          <w:szCs w:val="32"/>
        </w:rPr>
        <w:t xml:space="preserve"> </w:t>
      </w:r>
      <w:r w:rsidRPr="00EE65CE">
        <w:rPr>
          <w:rFonts w:ascii="TH SarabunPSK" w:hAnsi="TH SarabunPSK" w:cs="TH SarabunPSK"/>
          <w:sz w:val="32"/>
          <w:szCs w:val="32"/>
          <w:cs/>
        </w:rPr>
        <w:t>ให้เกิดความชำนาญมีทักษะและประสบการณ์</w:t>
      </w:r>
      <w:r w:rsidRPr="00EE65CE">
        <w:rPr>
          <w:rFonts w:ascii="TH SarabunPSK" w:hAnsi="TH SarabunPSK" w:cs="TH SarabunPSK"/>
          <w:sz w:val="32"/>
          <w:szCs w:val="32"/>
        </w:rPr>
        <w:t xml:space="preserve"> </w:t>
      </w:r>
      <w:r w:rsidRPr="00EE65CE">
        <w:rPr>
          <w:rFonts w:ascii="TH SarabunPSK" w:hAnsi="TH SarabunPSK" w:cs="TH SarabunPSK"/>
          <w:sz w:val="32"/>
          <w:szCs w:val="32"/>
          <w:cs/>
        </w:rPr>
        <w:t>อาชีพในระดับฝีมือโดยผ่านความเห็นชอบร่วมกันของผู้รับผิดชอบการฝึกงานในสาขาวิชานั้นๆ</w:t>
      </w:r>
      <w:r w:rsidRPr="00EE65CE">
        <w:rPr>
          <w:rFonts w:ascii="TH SarabunPSK" w:hAnsi="TH SarabunPSK" w:cs="TH SarabunPSK"/>
          <w:sz w:val="32"/>
          <w:szCs w:val="32"/>
        </w:rPr>
        <w:t xml:space="preserve"> </w:t>
      </w:r>
      <w:r w:rsidRPr="00EE65CE">
        <w:rPr>
          <w:rFonts w:ascii="TH SarabunPSK" w:hAnsi="TH SarabunPSK" w:cs="TH SarabunPSK"/>
          <w:sz w:val="32"/>
          <w:szCs w:val="32"/>
          <w:cs/>
        </w:rPr>
        <w:t>และรายงานผลการปฏิบัติงานตลอดระยะเวลาการฝึกงาน</w:t>
      </w:r>
      <w:r w:rsidR="00E452FA"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="00E452FA" w:rsidRPr="00EE65CE">
        <w:rPr>
          <w:rFonts w:ascii="TH SarabunPSK" w:hAnsi="TH SarabunPSK" w:cs="TH SarabunPSK"/>
          <w:sz w:val="32"/>
          <w:szCs w:val="32"/>
          <w:cs/>
        </w:rPr>
        <w:t>เพื่อให้มีเจตคติที่ดีต่อการปฏิบัติงานอาชีพ</w:t>
      </w:r>
      <w:r w:rsidR="00E452FA" w:rsidRPr="00EE65CE">
        <w:rPr>
          <w:rFonts w:ascii="TH SarabunPSK" w:hAnsi="TH SarabunPSK" w:cs="TH SarabunPSK"/>
          <w:sz w:val="32"/>
          <w:szCs w:val="32"/>
        </w:rPr>
        <w:t xml:space="preserve"> </w:t>
      </w:r>
      <w:r w:rsidR="00E452FA" w:rsidRPr="00EE65CE">
        <w:rPr>
          <w:rFonts w:ascii="TH SarabunPSK" w:hAnsi="TH SarabunPSK" w:cs="TH SarabunPSK"/>
          <w:sz w:val="32"/>
          <w:szCs w:val="32"/>
          <w:cs/>
        </w:rPr>
        <w:t>และมีกิจนิสัยในการทำงานด้วยความรับผิดชอบมีวินัย คุณธรรม จริยธรรม</w:t>
      </w:r>
      <w:r w:rsidR="00E452FA" w:rsidRPr="00EE65CE">
        <w:rPr>
          <w:rFonts w:ascii="TH SarabunPSK" w:hAnsi="TH SarabunPSK" w:cs="TH SarabunPSK"/>
          <w:sz w:val="32"/>
          <w:szCs w:val="32"/>
        </w:rPr>
        <w:t xml:space="preserve"> </w:t>
      </w:r>
      <w:r w:rsidR="00E452FA" w:rsidRPr="00EE65CE">
        <w:rPr>
          <w:rFonts w:ascii="TH SarabunPSK" w:hAnsi="TH SarabunPSK" w:cs="TH SarabunPSK"/>
          <w:sz w:val="32"/>
          <w:szCs w:val="32"/>
          <w:cs/>
        </w:rPr>
        <w:t>ความคิดสร้างสรรค์ และสามารถทำงานร่วมกับผู้อื่น</w:t>
      </w:r>
    </w:p>
    <w:p w:rsidR="006D3580" w:rsidRDefault="006D3580" w:rsidP="00E452F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E452FA" w:rsidRDefault="00E452FA" w:rsidP="00E452FA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0B7033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452FA" w:rsidRDefault="00E452F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452FA" w:rsidRDefault="00E452FA" w:rsidP="00207A9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๑. </w:t>
      </w:r>
      <w:r w:rsidRPr="00EE65CE">
        <w:rPr>
          <w:rFonts w:ascii="TH SarabunPSK" w:hAnsi="TH SarabunPSK" w:cs="TH SarabunPSK"/>
          <w:sz w:val="32"/>
          <w:szCs w:val="32"/>
          <w:cs/>
        </w:rPr>
        <w:t>เพื่อให้เข้าใจขั้นตอนและกระบวนการปฏิบัติงานอาชีพอย่างเป็นระบบ</w:t>
      </w:r>
      <w:r w:rsidRPr="00EE65CE">
        <w:rPr>
          <w:rFonts w:ascii="TH SarabunPSK" w:hAnsi="TH SarabunPSK" w:cs="TH SarabunPSK"/>
          <w:sz w:val="32"/>
          <w:szCs w:val="32"/>
        </w:rPr>
        <w:br/>
        <w:t>       </w:t>
      </w:r>
      <w:r>
        <w:rPr>
          <w:rFonts w:ascii="TH SarabunPSK" w:hAnsi="TH SarabunPSK" w:cs="TH SarabunPSK"/>
          <w:sz w:val="32"/>
          <w:szCs w:val="32"/>
        </w:rPr>
        <w:t xml:space="preserve">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Pr="00EE65CE">
        <w:rPr>
          <w:rFonts w:ascii="TH SarabunPSK" w:hAnsi="TH SarabunPSK" w:cs="TH SarabunPSK"/>
          <w:sz w:val="32"/>
          <w:szCs w:val="32"/>
        </w:rPr>
        <w:t xml:space="preserve">. </w:t>
      </w:r>
      <w:r w:rsidRPr="00EE65CE">
        <w:rPr>
          <w:rFonts w:ascii="TH SarabunPSK" w:hAnsi="TH SarabunPSK" w:cs="TH SarabunPSK"/>
          <w:sz w:val="32"/>
          <w:szCs w:val="32"/>
          <w:cs/>
        </w:rPr>
        <w:t>เพื่อให้สามารถปฏิบัติงานอาชีพจนเกิดความชำนาญ มีทักษะและประสบการณ์นำไปประยุกต์ใช้ในงานอาชีพในระดับฝีมือ</w:t>
      </w:r>
    </w:p>
    <w:p w:rsidR="00E452FA" w:rsidRDefault="00E452F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EE65CE">
        <w:rPr>
          <w:rFonts w:ascii="TH SarabunPSK" w:hAnsi="TH SarabunPSK" w:cs="TH SarabunPSK"/>
          <w:sz w:val="32"/>
          <w:szCs w:val="32"/>
          <w:cs/>
        </w:rPr>
        <w:t>เข้าใจหลักการและกระบวนการปฏิบัติงานอาชีพ</w:t>
      </w:r>
    </w:p>
    <w:p w:rsidR="00E452FA" w:rsidRDefault="00E452F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๔. </w:t>
      </w:r>
      <w:r w:rsidRPr="00EE65CE">
        <w:rPr>
          <w:rFonts w:ascii="TH SarabunPSK" w:hAnsi="TH SarabunPSK" w:cs="TH SarabunPSK"/>
          <w:sz w:val="32"/>
          <w:szCs w:val="32"/>
          <w:cs/>
        </w:rPr>
        <w:t>ปฏิบัติงานอาชีพในสถานประกอบการ สถานประกอบอาชีพอิสระ หรือแหล่งวิทยากรให้เกิดความชำนาญมีทักษะและประสบการณ์อาชีพในระดับฝีมือ</w:t>
      </w:r>
    </w:p>
    <w:p w:rsidR="00E452FA" w:rsidRDefault="00E452FA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๕. </w:t>
      </w:r>
      <w:r w:rsidRPr="00EE65CE">
        <w:rPr>
          <w:rFonts w:ascii="TH SarabunPSK" w:hAnsi="TH SarabunPSK" w:cs="TH SarabunPSK"/>
          <w:sz w:val="32"/>
          <w:szCs w:val="32"/>
          <w:cs/>
        </w:rPr>
        <w:t>สรุป</w:t>
      </w:r>
      <w:r w:rsidRPr="00EE65CE">
        <w:rPr>
          <w:rFonts w:ascii="TH SarabunPSK" w:hAnsi="TH SarabunPSK" w:cs="TH SarabunPSK"/>
          <w:sz w:val="32"/>
          <w:szCs w:val="32"/>
        </w:rPr>
        <w:t xml:space="preserve"> </w:t>
      </w:r>
      <w:r w:rsidRPr="00EE65CE">
        <w:rPr>
          <w:rFonts w:ascii="TH SarabunPSK" w:hAnsi="TH SarabunPSK" w:cs="TH SarabunPSK"/>
          <w:sz w:val="32"/>
          <w:szCs w:val="32"/>
          <w:cs/>
        </w:rPr>
        <w:t>รายงานและนำเสนอผลการปฏิบัติงานอาชีพ</w:t>
      </w:r>
    </w:p>
    <w:p w:rsidR="00E452FA" w:rsidRDefault="00E452FA" w:rsidP="00207A9B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๖. </w:t>
      </w:r>
      <w:r w:rsidRPr="00EE65CE">
        <w:rPr>
          <w:rFonts w:ascii="TH SarabunPSK" w:hAnsi="TH SarabunPSK" w:cs="TH SarabunPSK"/>
          <w:sz w:val="32"/>
          <w:szCs w:val="32"/>
          <w:cs/>
        </w:rPr>
        <w:t>เพื่อให้มีเจตคติที่ดีต่อการปฏิบัติงานอาชีพ</w:t>
      </w:r>
      <w:r w:rsidRPr="00EE65CE">
        <w:rPr>
          <w:rFonts w:ascii="TH SarabunPSK" w:hAnsi="TH SarabunPSK" w:cs="TH SarabunPSK"/>
          <w:sz w:val="32"/>
          <w:szCs w:val="32"/>
        </w:rPr>
        <w:t xml:space="preserve"> </w:t>
      </w:r>
      <w:r w:rsidRPr="00EE65CE">
        <w:rPr>
          <w:rFonts w:ascii="TH SarabunPSK" w:hAnsi="TH SarabunPSK" w:cs="TH SarabunPSK"/>
          <w:sz w:val="32"/>
          <w:szCs w:val="32"/>
          <w:cs/>
        </w:rPr>
        <w:t>และมีกิจนิสัยในการทำงานด้วยความรับผิดชอบมีวินัย คุณธรรม จริยธรรม</w:t>
      </w:r>
      <w:r w:rsidRPr="00EE65CE">
        <w:rPr>
          <w:rFonts w:ascii="TH SarabunPSK" w:hAnsi="TH SarabunPSK" w:cs="TH SarabunPSK"/>
          <w:sz w:val="32"/>
          <w:szCs w:val="32"/>
        </w:rPr>
        <w:t xml:space="preserve"> </w:t>
      </w:r>
      <w:r w:rsidRPr="00EE65CE">
        <w:rPr>
          <w:rFonts w:ascii="TH SarabunPSK" w:hAnsi="TH SarabunPSK" w:cs="TH SarabunPSK"/>
          <w:sz w:val="32"/>
          <w:szCs w:val="32"/>
          <w:cs/>
        </w:rPr>
        <w:t>ความคิดสร้างสรรค์ และสามารถทำงานร่วมกับผู้อื่น</w:t>
      </w:r>
    </w:p>
    <w:tbl>
      <w:tblPr>
        <w:tblW w:w="0" w:type="auto"/>
        <w:tblInd w:w="63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28"/>
      </w:tblGrid>
      <w:tr w:rsidR="00EE65CE" w:rsidRPr="00EE65CE" w:rsidTr="00EE65CE">
        <w:tc>
          <w:tcPr>
            <w:tcW w:w="0" w:type="auto"/>
            <w:tcMar>
              <w:top w:w="25" w:type="dxa"/>
              <w:left w:w="25" w:type="dxa"/>
              <w:bottom w:w="25" w:type="dxa"/>
              <w:right w:w="25" w:type="dxa"/>
            </w:tcMar>
            <w:hideMark/>
          </w:tcPr>
          <w:p w:rsidR="00E452FA" w:rsidRDefault="00E452FA" w:rsidP="00E452FA">
            <w:pPr>
              <w:pStyle w:val="a8"/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</w:pPr>
          </w:p>
          <w:p w:rsidR="00E452FA" w:rsidRDefault="00E452FA" w:rsidP="00E452FA">
            <w:pPr>
              <w:pStyle w:val="a8"/>
              <w:rPr>
                <w:rFonts w:ascii="TH SarabunPSK" w:hAnsi="TH SarabunPSK" w:cs="TH SarabunPSK" w:hint="cs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รวมทั้งหมด  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๖</w:t>
            </w:r>
            <w:r w:rsidRPr="00B065C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</w:t>
            </w:r>
            <w:r w:rsidRPr="00B065C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ผลการเรียนรู้</w:t>
            </w:r>
          </w:p>
          <w:p w:rsidR="00EE65CE" w:rsidRPr="00EE65CE" w:rsidRDefault="00EE65CE" w:rsidP="00E452FA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EE65CE" w:rsidRPr="00EE65CE" w:rsidRDefault="00EE65CE" w:rsidP="00EE65CE">
      <w:pPr>
        <w:spacing w:after="13" w:line="312" w:lineRule="atLeast"/>
        <w:rPr>
          <w:rFonts w:ascii="Helvetica" w:hAnsi="Helvetica"/>
          <w:color w:val="333333"/>
          <w:sz w:val="15"/>
          <w:szCs w:val="15"/>
        </w:rPr>
      </w:pPr>
      <w:r w:rsidRPr="00EE65CE">
        <w:rPr>
          <w:rFonts w:ascii="Helvetica" w:hAnsi="Helvetica"/>
          <w:color w:val="333333"/>
          <w:szCs w:val="15"/>
        </w:rPr>
        <w:t> </w:t>
      </w:r>
      <w:r w:rsidRPr="00EE65CE">
        <w:rPr>
          <w:rFonts w:ascii="Helvetica" w:hAnsi="Helvetica"/>
          <w:color w:val="333333"/>
          <w:sz w:val="15"/>
          <w:szCs w:val="15"/>
          <w:cs/>
        </w:rPr>
        <w:t xml:space="preserve"> </w:t>
      </w:r>
    </w:p>
    <w:p w:rsidR="00EE65CE" w:rsidRPr="00EE65CE" w:rsidRDefault="00EE65CE" w:rsidP="00EE65CE">
      <w:pPr>
        <w:spacing w:line="312" w:lineRule="atLeast"/>
        <w:rPr>
          <w:rFonts w:ascii="Helvetica" w:hAnsi="Helvetica"/>
          <w:color w:val="333333"/>
          <w:sz w:val="15"/>
          <w:szCs w:val="15"/>
          <w:cs/>
        </w:rPr>
      </w:pPr>
      <w:r w:rsidRPr="00EE65CE">
        <w:rPr>
          <w:rFonts w:ascii="Helvetica" w:hAnsi="Helvetica"/>
          <w:color w:val="333333"/>
          <w:sz w:val="15"/>
          <w:szCs w:val="15"/>
        </w:rPr>
        <w:t> </w:t>
      </w:r>
      <w:r w:rsidRPr="00EE65CE">
        <w:rPr>
          <w:rFonts w:ascii="Helvetica" w:hAnsi="Helvetica"/>
          <w:color w:val="333333"/>
          <w:sz w:val="15"/>
          <w:szCs w:val="15"/>
          <w:cs/>
        </w:rPr>
        <w:t xml:space="preserve"> </w:t>
      </w:r>
    </w:p>
    <w:p w:rsidR="006D3580" w:rsidRDefault="006D3580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D3580" w:rsidRDefault="006D3580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621D8" w:rsidRDefault="004621D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A72D0" w:rsidRDefault="002A72D0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621D8" w:rsidRDefault="004621D8" w:rsidP="004621D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621D8" w:rsidRPr="005B18FD" w:rsidRDefault="004621D8" w:rsidP="004621D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621D8" w:rsidRDefault="004621D8" w:rsidP="004621D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๙๖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4621D8">
        <w:rPr>
          <w:rFonts w:ascii="TH SarabunPSK" w:hAnsi="TH SarabunPSK" w:cs="TH SarabunPSK"/>
          <w:b/>
          <w:bCs/>
          <w:sz w:val="32"/>
          <w:szCs w:val="32"/>
          <w:cs/>
        </w:rPr>
        <w:t>การผลิตสารชีวภาพเพื่อการเกษตร</w:t>
      </w:r>
      <w:r w:rsidRPr="004621D8">
        <w:rPr>
          <w:rFonts w:ascii="TH SarabunPSK" w:hAnsi="TH SarabunPSK" w:cs="TH SarabunPSK"/>
          <w:b/>
          <w:bCs/>
          <w:sz w:val="32"/>
          <w:szCs w:val="32"/>
        </w:rPr>
        <w:t xml:space="preserve"> (Biological Sustance Production for Agriculture)</w:t>
      </w:r>
      <w:r w:rsidRPr="004621D8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4621D8" w:rsidRPr="005B18FD" w:rsidRDefault="004621D8" w:rsidP="004621D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</w:t>
      </w:r>
      <w:r w:rsidR="00C303B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621D8" w:rsidRPr="005B18FD" w:rsidRDefault="004621D8" w:rsidP="004621D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.๐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621D8" w:rsidRDefault="004621D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Pr="00C12388" w:rsidRDefault="00C12388" w:rsidP="003D411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3D411D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12388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 ความสําคัญและพัฒนาการของผลิตภัณฑ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C12388">
        <w:rPr>
          <w:rFonts w:ascii="TH SarabunPSK" w:hAnsi="TH SarabunPSK" w:cs="TH SarabunPSK"/>
          <w:sz w:val="32"/>
          <w:szCs w:val="32"/>
          <w:cs/>
        </w:rPr>
        <w:t>สารชีวภาพ การจําแนกประเภท</w:t>
      </w:r>
      <w:r w:rsidRPr="00C12388">
        <w:rPr>
          <w:rFonts w:ascii="TH SarabunPSK" w:hAnsi="TH SarabunPSK" w:cs="TH SarabunPSK"/>
          <w:sz w:val="32"/>
          <w:szCs w:val="32"/>
        </w:rPr>
        <w:t xml:space="preserve"> </w:t>
      </w:r>
      <w:r w:rsidRPr="00C12388">
        <w:rPr>
          <w:rFonts w:ascii="TH SarabunPSK" w:hAnsi="TH SarabunPSK" w:cs="TH SarabunPSK"/>
          <w:sz w:val="32"/>
          <w:szCs w:val="32"/>
          <w:cs/>
        </w:rPr>
        <w:t>ของสารชีวภาพ การตรวจสอบคุณภาพของผลิตภัณฑ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C12388">
        <w:rPr>
          <w:rFonts w:ascii="TH SarabunPSK" w:hAnsi="TH SarabunPSK" w:cs="TH SarabunPSK"/>
          <w:sz w:val="32"/>
          <w:szCs w:val="32"/>
          <w:cs/>
        </w:rPr>
        <w:t>สารชีวภาพเพื่อการเกษตรการผลิตผลิตภัณฑ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C12388">
        <w:rPr>
          <w:rFonts w:ascii="TH SarabunPSK" w:hAnsi="TH SarabunPSK" w:cs="TH SarabunPSK"/>
          <w:sz w:val="32"/>
          <w:szCs w:val="32"/>
          <w:cs/>
        </w:rPr>
        <w:t>สารชีวภาพเพื่อ</w:t>
      </w:r>
      <w:r w:rsidRPr="00C12388">
        <w:rPr>
          <w:rFonts w:ascii="TH SarabunPSK" w:hAnsi="TH SarabunPSK" w:cs="TH SarabunPSK"/>
          <w:sz w:val="32"/>
          <w:szCs w:val="32"/>
        </w:rPr>
        <w:t xml:space="preserve"> </w:t>
      </w:r>
      <w:r w:rsidRPr="00C12388">
        <w:rPr>
          <w:rFonts w:ascii="TH SarabunPSK" w:hAnsi="TH SarabunPSK" w:cs="TH SarabunPSK"/>
          <w:sz w:val="32"/>
          <w:szCs w:val="32"/>
          <w:cs/>
        </w:rPr>
        <w:t>การเกษตร การเก็บรักษา การนําไปใช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C12388">
        <w:rPr>
          <w:rFonts w:ascii="TH SarabunPSK" w:hAnsi="TH SarabunPSK" w:cs="TH SarabunPSK"/>
          <w:sz w:val="32"/>
          <w:szCs w:val="32"/>
          <w:cs/>
        </w:rPr>
        <w:t>ประโยชน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C12388">
        <w:rPr>
          <w:rFonts w:ascii="TH SarabunPSK" w:hAnsi="TH SarabunPSK" w:cs="TH SarabunPSK"/>
          <w:sz w:val="32"/>
          <w:szCs w:val="32"/>
          <w:cs/>
        </w:rPr>
        <w:t xml:space="preserve"> การจัดจําหน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Pr="00C12388">
        <w:rPr>
          <w:rFonts w:ascii="TH SarabunPSK" w:hAnsi="TH SarabunPSK" w:cs="TH SarabunPSK"/>
          <w:sz w:val="32"/>
          <w:szCs w:val="32"/>
          <w:cs/>
        </w:rPr>
        <w:t>ายและทําบัญชี</w:t>
      </w:r>
      <w:r w:rsidR="003D411D"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="003D411D" w:rsidRPr="00C12388">
        <w:rPr>
          <w:rFonts w:ascii="TH SarabunPSK" w:hAnsi="TH SarabunPSK" w:cs="TH SarabunPSK"/>
          <w:sz w:val="32"/>
          <w:szCs w:val="32"/>
          <w:cs/>
        </w:rPr>
        <w:t>เพื่อให</w:t>
      </w:r>
      <w:r w:rsidR="003D411D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3D411D" w:rsidRPr="00C12388">
        <w:rPr>
          <w:rFonts w:ascii="TH SarabunPSK" w:hAnsi="TH SarabunPSK" w:cs="TH SarabunPSK"/>
          <w:sz w:val="32"/>
          <w:szCs w:val="32"/>
          <w:cs/>
        </w:rPr>
        <w:t>มีเจตคติที่ดีต</w:t>
      </w:r>
      <w:r w:rsidR="003D411D" w:rsidRPr="00C1238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3D411D" w:rsidRPr="00C12388">
        <w:rPr>
          <w:rFonts w:ascii="TH SarabunPSK" w:hAnsi="TH SarabunPSK" w:cs="TH SarabunPSK"/>
          <w:sz w:val="32"/>
          <w:szCs w:val="32"/>
          <w:cs/>
        </w:rPr>
        <w:t>องานอาชีพเกษตร และมีกิจนิสัยในการทํางานด</w:t>
      </w:r>
      <w:r w:rsidR="003D411D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3D411D" w:rsidRPr="00C12388">
        <w:rPr>
          <w:rFonts w:ascii="TH SarabunPSK" w:hAnsi="TH SarabunPSK" w:cs="TH SarabunPSK"/>
          <w:sz w:val="32"/>
          <w:szCs w:val="32"/>
          <w:cs/>
        </w:rPr>
        <w:t>วยความรับผิดชอบ รอบคอบ</w:t>
      </w:r>
      <w:r w:rsidR="003D411D" w:rsidRPr="00C12388">
        <w:rPr>
          <w:rFonts w:ascii="TH SarabunPSK" w:hAnsi="TH SarabunPSK" w:cs="TH SarabunPSK"/>
          <w:sz w:val="32"/>
          <w:szCs w:val="32"/>
        </w:rPr>
        <w:t xml:space="preserve"> </w:t>
      </w:r>
      <w:r w:rsidR="003D411D" w:rsidRPr="00C12388">
        <w:rPr>
          <w:rFonts w:ascii="TH SarabunPSK" w:hAnsi="TH SarabunPSK" w:cs="TH SarabunPSK"/>
          <w:sz w:val="32"/>
          <w:szCs w:val="32"/>
          <w:cs/>
        </w:rPr>
        <w:t>ซื่อสัตย</w:t>
      </w:r>
      <w:r w:rsidR="003D411D"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3D411D" w:rsidRPr="00C12388">
        <w:rPr>
          <w:rFonts w:ascii="TH SarabunPSK" w:hAnsi="TH SarabunPSK" w:cs="TH SarabunPSK"/>
          <w:sz w:val="32"/>
          <w:szCs w:val="32"/>
          <w:cs/>
        </w:rPr>
        <w:t xml:space="preserve"> มีความคิดสร</w:t>
      </w:r>
      <w:r w:rsidR="003D411D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3D411D" w:rsidRPr="00C12388">
        <w:rPr>
          <w:rFonts w:ascii="TH SarabunPSK" w:hAnsi="TH SarabunPSK" w:cs="TH SarabunPSK"/>
          <w:sz w:val="32"/>
          <w:szCs w:val="32"/>
          <w:cs/>
        </w:rPr>
        <w:t>างสรรค</w:t>
      </w:r>
      <w:r w:rsidR="003D411D"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3D411D" w:rsidRPr="00C12388">
        <w:rPr>
          <w:rFonts w:ascii="TH SarabunPSK" w:hAnsi="TH SarabunPSK" w:cs="TH SarabunPSK"/>
          <w:sz w:val="32"/>
          <w:szCs w:val="32"/>
          <w:cs/>
        </w:rPr>
        <w:t xml:space="preserve"> ขยัน และอดทน</w:t>
      </w:r>
    </w:p>
    <w:p w:rsidR="004621D8" w:rsidRPr="00C12388" w:rsidRDefault="004621D8" w:rsidP="00C12388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411D" w:rsidRDefault="003D411D" w:rsidP="003D41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B7033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12388" w:rsidRPr="00C12388" w:rsidRDefault="00C12388" w:rsidP="00C12388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411D" w:rsidRDefault="003D411D" w:rsidP="00C1238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๑.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เพื่อให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เข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าใจหลักการผลิตสารชีวภาพเพื่อการเกษตร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</w:p>
    <w:p w:rsidR="00C12388" w:rsidRPr="00C12388" w:rsidRDefault="003D411D" w:rsidP="00C1238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.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เพื่อให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สามารถผลิตสารชีวภาพเพื่อการเกษตรตามหลักการและกระบวนการโดยคํานึงถึงผลกระทบ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ต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</w:t>
      </w:r>
      <w:r>
        <w:rPr>
          <w:rFonts w:ascii="TH SarabunPSK" w:eastAsia="MingLiU_HKSCS" w:hAnsi="TH SarabunPSK" w:cs="TH SarabunPSK" w:hint="cs"/>
          <w:sz w:val="32"/>
          <w:szCs w:val="32"/>
          <w:cs/>
        </w:rPr>
        <w:t>อ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สภาพแวดล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อมและระบบนิเวศวิทยา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</w:p>
    <w:p w:rsidR="003D411D" w:rsidRDefault="003D411D" w:rsidP="003D411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.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เข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าใจหลักการและกระบวนการวางแผนและผลิตสารชีวภาพเพื่อการเกษตร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</w:p>
    <w:p w:rsidR="003D411D" w:rsidRDefault="003D411D" w:rsidP="003D411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.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เตรียมการผลิตสารชีวภาพเพื่อการเกษตรตามความต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องการของท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องถิ่นและวัสดุที่มีในท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องถิ่น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</w:p>
    <w:p w:rsidR="003D411D" w:rsidRDefault="003D411D" w:rsidP="003D411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.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ผลิตสารชีวภาพเพื่อการเกษตรตามหลักการและกระบวนการ โดยคํานึงถึงผลกระทบต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อสภาพ-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         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แวดล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อม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และระบบนิเวศวิทยา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</w:p>
    <w:p w:rsidR="003D411D" w:rsidRDefault="003D411D" w:rsidP="003D411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.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จัดการสารชีวภาพหลังการผลิต โดยการตรวจสอบคุณภาพและเก็บรักษาตามหลักการและ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กระบวนการ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</w:p>
    <w:p w:rsidR="003D411D" w:rsidRDefault="003D411D" w:rsidP="003D411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.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ใช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สารชีวภาพตามหลักและกระบวนการ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</w:p>
    <w:p w:rsidR="003D411D" w:rsidRDefault="003D411D" w:rsidP="003D411D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.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จัดทําบัญชีรายรับ-รายจ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ายการผลิตและจําหน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ายสารชีวภาพเพื่อการเกษตร</w:t>
      </w:r>
    </w:p>
    <w:p w:rsidR="003D411D" w:rsidRPr="00C12388" w:rsidRDefault="003D411D" w:rsidP="003D411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๙. </w:t>
      </w:r>
      <w:r w:rsidRPr="00C12388">
        <w:rPr>
          <w:rFonts w:ascii="TH SarabunPSK" w:hAnsi="TH SarabunPSK" w:cs="TH SarabunPSK"/>
          <w:sz w:val="32"/>
          <w:szCs w:val="32"/>
          <w:cs/>
        </w:rPr>
        <w:t>เพื่อให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C12388">
        <w:rPr>
          <w:rFonts w:ascii="TH SarabunPSK" w:hAnsi="TH SarabunPSK" w:cs="TH SarabunPSK"/>
          <w:sz w:val="32"/>
          <w:szCs w:val="32"/>
          <w:cs/>
        </w:rPr>
        <w:t>มีเจตคติที่ดีต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Pr="00C12388">
        <w:rPr>
          <w:rFonts w:ascii="TH SarabunPSK" w:hAnsi="TH SarabunPSK" w:cs="TH SarabunPSK"/>
          <w:sz w:val="32"/>
          <w:szCs w:val="32"/>
          <w:cs/>
        </w:rPr>
        <w:t>องานอาชีพเกษตร และมีกิจนิสัยในการทํางานด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C12388">
        <w:rPr>
          <w:rFonts w:ascii="TH SarabunPSK" w:hAnsi="TH SarabunPSK" w:cs="TH SarabunPSK"/>
          <w:sz w:val="32"/>
          <w:szCs w:val="32"/>
          <w:cs/>
        </w:rPr>
        <w:t>วยความรับผิดชอบ รอบคอบ</w:t>
      </w:r>
      <w:r w:rsidRPr="00C1238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C12388">
        <w:rPr>
          <w:rFonts w:ascii="TH SarabunPSK" w:hAnsi="TH SarabunPSK" w:cs="TH SarabunPSK"/>
          <w:sz w:val="32"/>
          <w:szCs w:val="32"/>
          <w:cs/>
        </w:rPr>
        <w:t>ซื่อสัตย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C12388">
        <w:rPr>
          <w:rFonts w:ascii="TH SarabunPSK" w:hAnsi="TH SarabunPSK" w:cs="TH SarabunPSK"/>
          <w:sz w:val="32"/>
          <w:szCs w:val="32"/>
          <w:cs/>
        </w:rPr>
        <w:t xml:space="preserve"> มีความคิดสร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C12388">
        <w:rPr>
          <w:rFonts w:ascii="TH SarabunPSK" w:hAnsi="TH SarabunPSK" w:cs="TH SarabunPSK"/>
          <w:sz w:val="32"/>
          <w:szCs w:val="32"/>
          <w:cs/>
        </w:rPr>
        <w:t>างสรรค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C12388">
        <w:rPr>
          <w:rFonts w:ascii="TH SarabunPSK" w:hAnsi="TH SarabunPSK" w:cs="TH SarabunPSK"/>
          <w:sz w:val="32"/>
          <w:szCs w:val="32"/>
          <w:cs/>
        </w:rPr>
        <w:t xml:space="preserve"> ขยัน และอดทน</w:t>
      </w:r>
    </w:p>
    <w:p w:rsidR="006D3580" w:rsidRPr="00C12388" w:rsidRDefault="006D3580" w:rsidP="00C12388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411D" w:rsidRDefault="003D411D" w:rsidP="003D411D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Pr="00B065C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B065C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4621D8" w:rsidRDefault="004621D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12388" w:rsidRDefault="00C1238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3D411D" w:rsidRDefault="003D411D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621D8" w:rsidRDefault="004621D8" w:rsidP="004621D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621D8" w:rsidRPr="005B18FD" w:rsidRDefault="004621D8" w:rsidP="004621D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621D8" w:rsidRPr="004621D8" w:rsidRDefault="004621D8" w:rsidP="004621D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๙๗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4621D8">
        <w:rPr>
          <w:rFonts w:ascii="TH SarabunPSK" w:hAnsi="TH SarabunPSK" w:cs="TH SarabunPSK"/>
          <w:b/>
          <w:bCs/>
          <w:sz w:val="32"/>
          <w:szCs w:val="32"/>
          <w:cs/>
        </w:rPr>
        <w:t>การผลิตพืชอาหารสัตว</w:t>
      </w:r>
      <w:r w:rsidRPr="004621D8">
        <w:rPr>
          <w:rFonts w:ascii="TH SarabunPSK" w:eastAsia="MingLiU_HKSCS" w:hAnsi="TH SarabunPSK" w:cs="TH SarabunPSK"/>
          <w:b/>
          <w:bCs/>
          <w:sz w:val="32"/>
          <w:szCs w:val="32"/>
          <w:cs/>
        </w:rPr>
        <w:t></w:t>
      </w:r>
      <w:r w:rsidRPr="004621D8">
        <w:rPr>
          <w:rFonts w:ascii="TH SarabunPSK" w:hAnsi="TH SarabunPSK" w:cs="TH SarabunPSK"/>
          <w:b/>
          <w:bCs/>
          <w:sz w:val="32"/>
          <w:szCs w:val="32"/>
        </w:rPr>
        <w:t xml:space="preserve"> (Roughage Production)</w:t>
      </w:r>
      <w:r w:rsidRPr="004621D8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4621D8" w:rsidRPr="005B18FD" w:rsidRDefault="004621D8" w:rsidP="004621D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</w:t>
      </w:r>
      <w:r w:rsidR="00C303B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621D8" w:rsidRPr="005B18FD" w:rsidRDefault="004621D8" w:rsidP="004621D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.๐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621D8" w:rsidRDefault="004621D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621D8" w:rsidRDefault="00C12388" w:rsidP="008573C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3D411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12388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 สภาวะและความสําคัญของการผลิตพืชอาหารสัตว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C12388">
        <w:rPr>
          <w:rFonts w:ascii="TH SarabunPSK" w:hAnsi="TH SarabunPSK" w:cs="TH SarabunPSK"/>
          <w:sz w:val="32"/>
          <w:szCs w:val="32"/>
          <w:cs/>
        </w:rPr>
        <w:t xml:space="preserve"> ชนิดและพันธุ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C12388">
        <w:rPr>
          <w:rFonts w:ascii="TH SarabunPSK" w:hAnsi="TH SarabunPSK" w:cs="TH SarabunPSK"/>
          <w:sz w:val="32"/>
          <w:szCs w:val="32"/>
          <w:cs/>
        </w:rPr>
        <w:t>ของพืช</w:t>
      </w:r>
      <w:r w:rsidRPr="00C12388">
        <w:rPr>
          <w:rFonts w:ascii="TH SarabunPSK" w:hAnsi="TH SarabunPSK" w:cs="TH SarabunPSK"/>
          <w:sz w:val="32"/>
          <w:szCs w:val="32"/>
        </w:rPr>
        <w:t xml:space="preserve"> </w:t>
      </w:r>
      <w:r w:rsidRPr="00C12388">
        <w:rPr>
          <w:rFonts w:ascii="TH SarabunPSK" w:hAnsi="TH SarabunPSK" w:cs="TH SarabunPSK"/>
          <w:sz w:val="32"/>
          <w:szCs w:val="32"/>
          <w:cs/>
        </w:rPr>
        <w:t>อาหารสัตว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C12388">
        <w:rPr>
          <w:rFonts w:ascii="TH SarabunPSK" w:hAnsi="TH SarabunPSK" w:cs="TH SarabunPSK"/>
          <w:sz w:val="32"/>
          <w:szCs w:val="32"/>
          <w:cs/>
        </w:rPr>
        <w:t xml:space="preserve"> เครื่องมือและอุปกรณ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C12388">
        <w:rPr>
          <w:rFonts w:ascii="TH SarabunPSK" w:hAnsi="TH SarabunPSK" w:cs="TH SarabunPSK"/>
          <w:sz w:val="32"/>
          <w:szCs w:val="32"/>
          <w:cs/>
        </w:rPr>
        <w:t xml:space="preserve"> การปลูกและการปฏิบัติดูแลพืชอาหารสัตว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C12388">
        <w:rPr>
          <w:rFonts w:ascii="TH SarabunPSK" w:hAnsi="TH SarabunPSK" w:cs="TH SarabunPSK"/>
          <w:sz w:val="32"/>
          <w:szCs w:val="32"/>
          <w:cs/>
        </w:rPr>
        <w:t xml:space="preserve"> การเก็บเกี่ยวและการจัดการหลัง</w:t>
      </w:r>
      <w:r w:rsidRPr="00C12388">
        <w:rPr>
          <w:rFonts w:ascii="TH SarabunPSK" w:hAnsi="TH SarabunPSK" w:cs="TH SarabunPSK"/>
          <w:sz w:val="32"/>
          <w:szCs w:val="32"/>
        </w:rPr>
        <w:t xml:space="preserve"> </w:t>
      </w:r>
      <w:r w:rsidRPr="00C12388">
        <w:rPr>
          <w:rFonts w:ascii="TH SarabunPSK" w:hAnsi="TH SarabunPSK" w:cs="TH SarabunPSK"/>
          <w:sz w:val="32"/>
          <w:szCs w:val="32"/>
          <w:cs/>
        </w:rPr>
        <w:t>การเก็บเกี่ยว การใช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C12388">
        <w:rPr>
          <w:rFonts w:ascii="TH SarabunPSK" w:hAnsi="TH SarabunPSK" w:cs="TH SarabunPSK"/>
          <w:sz w:val="32"/>
          <w:szCs w:val="32"/>
          <w:cs/>
        </w:rPr>
        <w:t>ประโยชน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C12388">
        <w:rPr>
          <w:rFonts w:ascii="TH SarabunPSK" w:hAnsi="TH SarabunPSK" w:cs="TH SarabunPSK"/>
          <w:sz w:val="32"/>
          <w:szCs w:val="32"/>
          <w:cs/>
        </w:rPr>
        <w:t>และการเก็บรักษา การตลาดและการจําหน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Pr="00C12388">
        <w:rPr>
          <w:rFonts w:ascii="TH SarabunPSK" w:hAnsi="TH SarabunPSK" w:cs="TH SarabunPSK"/>
          <w:sz w:val="32"/>
          <w:szCs w:val="32"/>
          <w:cs/>
        </w:rPr>
        <w:t>าย การจดบันทึกและทําบัญชี การ</w:t>
      </w:r>
      <w:r w:rsidRPr="00C12388">
        <w:rPr>
          <w:rFonts w:ascii="TH SarabunPSK" w:hAnsi="TH SarabunPSK" w:cs="TH SarabunPSK"/>
          <w:sz w:val="32"/>
          <w:szCs w:val="32"/>
        </w:rPr>
        <w:t xml:space="preserve"> </w:t>
      </w:r>
      <w:r w:rsidRPr="00C12388">
        <w:rPr>
          <w:rFonts w:ascii="TH SarabunPSK" w:hAnsi="TH SarabunPSK" w:cs="TH SarabunPSK"/>
          <w:sz w:val="32"/>
          <w:szCs w:val="32"/>
          <w:cs/>
        </w:rPr>
        <w:t>อนุรักษ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C12388">
        <w:rPr>
          <w:rFonts w:ascii="TH SarabunPSK" w:hAnsi="TH SarabunPSK" w:cs="TH SarabunPSK"/>
          <w:sz w:val="32"/>
          <w:szCs w:val="32"/>
          <w:cs/>
        </w:rPr>
        <w:t>พลังงานและสิ่งแวดล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C12388">
        <w:rPr>
          <w:rFonts w:ascii="TH SarabunPSK" w:hAnsi="TH SarabunPSK" w:cs="TH SarabunPSK"/>
          <w:sz w:val="32"/>
          <w:szCs w:val="32"/>
          <w:cs/>
        </w:rPr>
        <w:t>อมในงานผลิตพืชอาหารสัตว</w:t>
      </w:r>
      <w:r w:rsidR="008573CF"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8573CF" w:rsidRPr="00C12388">
        <w:rPr>
          <w:rFonts w:ascii="TH SarabunPSK" w:hAnsi="TH SarabunPSK" w:cs="TH SarabunPSK"/>
          <w:sz w:val="32"/>
          <w:szCs w:val="32"/>
          <w:cs/>
        </w:rPr>
        <w:t>เพื่อให</w:t>
      </w:r>
      <w:r w:rsidR="008573CF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8573CF" w:rsidRPr="00C12388">
        <w:rPr>
          <w:rFonts w:ascii="TH SarabunPSK" w:hAnsi="TH SarabunPSK" w:cs="TH SarabunPSK"/>
          <w:sz w:val="32"/>
          <w:szCs w:val="32"/>
          <w:cs/>
        </w:rPr>
        <w:t>มีเจตคติที่ดีต</w:t>
      </w:r>
      <w:r w:rsidR="008573CF" w:rsidRPr="00C1238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8573CF" w:rsidRPr="00C12388">
        <w:rPr>
          <w:rFonts w:ascii="TH SarabunPSK" w:hAnsi="TH SarabunPSK" w:cs="TH SarabunPSK"/>
          <w:sz w:val="32"/>
          <w:szCs w:val="32"/>
          <w:cs/>
        </w:rPr>
        <w:t>องานผลิตพืชอาหารสัตว</w:t>
      </w:r>
      <w:r w:rsidR="008573CF"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8573CF" w:rsidRPr="00C12388">
        <w:rPr>
          <w:rFonts w:ascii="TH SarabunPSK" w:hAnsi="TH SarabunPSK" w:cs="TH SarabunPSK"/>
          <w:sz w:val="32"/>
          <w:szCs w:val="32"/>
          <w:cs/>
        </w:rPr>
        <w:t xml:space="preserve"> และมีกิจนิสัยในการทํางานด</w:t>
      </w:r>
      <w:r w:rsidR="008573CF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8573CF" w:rsidRPr="00C12388">
        <w:rPr>
          <w:rFonts w:ascii="TH SarabunPSK" w:hAnsi="TH SarabunPSK" w:cs="TH SarabunPSK"/>
          <w:sz w:val="32"/>
          <w:szCs w:val="32"/>
          <w:cs/>
        </w:rPr>
        <w:t>วยความรับผิดชอบ</w:t>
      </w:r>
      <w:r w:rsidR="008573CF" w:rsidRPr="00C12388">
        <w:rPr>
          <w:rFonts w:ascii="TH SarabunPSK" w:hAnsi="TH SarabunPSK" w:cs="TH SarabunPSK"/>
          <w:sz w:val="32"/>
          <w:szCs w:val="32"/>
        </w:rPr>
        <w:t xml:space="preserve"> </w:t>
      </w:r>
      <w:r w:rsidR="008573CF" w:rsidRPr="00C12388">
        <w:rPr>
          <w:rFonts w:ascii="TH SarabunPSK" w:hAnsi="TH SarabunPSK" w:cs="TH SarabunPSK"/>
          <w:sz w:val="32"/>
          <w:szCs w:val="32"/>
          <w:cs/>
        </w:rPr>
        <w:t>รอบคอบ ซื่อสัตย</w:t>
      </w:r>
      <w:r w:rsidR="008573CF"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8573CF" w:rsidRPr="00C12388">
        <w:rPr>
          <w:rFonts w:ascii="TH SarabunPSK" w:hAnsi="TH SarabunPSK" w:cs="TH SarabunPSK"/>
          <w:sz w:val="32"/>
          <w:szCs w:val="32"/>
          <w:cs/>
        </w:rPr>
        <w:t xml:space="preserve"> ขยัน และอดทน</w:t>
      </w:r>
    </w:p>
    <w:p w:rsidR="00C12388" w:rsidRDefault="00C12388" w:rsidP="00C12388">
      <w:pPr>
        <w:pStyle w:val="a8"/>
        <w:rPr>
          <w:rFonts w:ascii="TH SarabunPSK" w:hAnsi="TH SarabunPSK" w:cs="TH SarabunPSK"/>
          <w:sz w:val="32"/>
          <w:szCs w:val="32"/>
        </w:rPr>
      </w:pPr>
    </w:p>
    <w:p w:rsidR="008573CF" w:rsidRDefault="008573CF" w:rsidP="008573C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B7033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8573CF" w:rsidRPr="00C12388" w:rsidRDefault="008573CF" w:rsidP="00C12388">
      <w:pPr>
        <w:pStyle w:val="a8"/>
        <w:rPr>
          <w:rFonts w:ascii="TH SarabunPSK" w:hAnsi="TH SarabunPSK" w:cs="TH SarabunPSK"/>
          <w:sz w:val="32"/>
          <w:szCs w:val="32"/>
        </w:rPr>
      </w:pPr>
    </w:p>
    <w:p w:rsidR="008573CF" w:rsidRDefault="008573CF" w:rsidP="00C1238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.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เพื่อให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เข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าใจพื้นฐานเกี่ยวกับพืชอาหารสัตว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และหลักการผลิตพืชอาหารสัตว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</w:p>
    <w:p w:rsidR="008573CF" w:rsidRDefault="008573CF" w:rsidP="00C1238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.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เพื่อให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สามารถผลิตพืชอาหารสัตว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อย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างมีระบบตามหลักการและกระบวนการ โดยคํานึงถึง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ผลกระทบต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อสภาพแวดล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อมและระบบนิเวศวิทยา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</w:p>
    <w:p w:rsidR="008573CF" w:rsidRDefault="008573CF" w:rsidP="00C1238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.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เข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าใจหลักการและกระบวนการวางแผนและผลิตพืชอาหารสัตว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เบื้องต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น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</w:p>
    <w:p w:rsidR="008573CF" w:rsidRDefault="008573CF" w:rsidP="00C1238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.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เตรียมเครื่องมืออุปกรณ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พื้นที่และพันธุ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พืชอาหารสัตว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ตามหลักการและกระบวนการ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</w:p>
    <w:p w:rsidR="008573CF" w:rsidRDefault="008573CF" w:rsidP="00C1238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.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ปลูกและปฏิบัติดูแลพืชอาหารสัตว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ตามหลักการและกระบวนการ โดยคํานึงถึงการอนุรักษ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พลังงาน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และสิ่งแวดล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อม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</w:p>
    <w:p w:rsidR="008573CF" w:rsidRDefault="008573CF" w:rsidP="00C1238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.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จัดการผลผลิตพืชอาหารสัตว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โดยการเก็บเกี่ยว จัดการหลังการเก็บเกี่ยว และเก็บรักษาตามหลักการ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และกระบวนการ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 </w:t>
      </w:r>
    </w:p>
    <w:p w:rsidR="00C12388" w:rsidRPr="00C12388" w:rsidRDefault="008573CF" w:rsidP="00C1238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C12388" w:rsidRPr="00C12388">
        <w:rPr>
          <w:rFonts w:ascii="TH SarabunPSK" w:hAnsi="TH SarabunPSK" w:cs="TH SarabunPSK"/>
          <w:sz w:val="32"/>
          <w:szCs w:val="32"/>
        </w:rPr>
        <w:t xml:space="preserve">. 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จัดทําบัญชีรายรับ-รายจ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ายการผลิตและจําหน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C12388" w:rsidRPr="00C12388">
        <w:rPr>
          <w:rFonts w:ascii="TH SarabunPSK" w:hAnsi="TH SarabunPSK" w:cs="TH SarabunPSK"/>
          <w:sz w:val="32"/>
          <w:szCs w:val="32"/>
          <w:cs/>
        </w:rPr>
        <w:t>ายพืชอาหารสัตว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12388"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C12388">
        <w:rPr>
          <w:rFonts w:ascii="TH SarabunPSK" w:hAnsi="TH SarabunPSK" w:cs="TH SarabunPSK"/>
          <w:sz w:val="32"/>
          <w:szCs w:val="32"/>
          <w:cs/>
        </w:rPr>
        <w:t>เพื่อให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C12388">
        <w:rPr>
          <w:rFonts w:ascii="TH SarabunPSK" w:hAnsi="TH SarabunPSK" w:cs="TH SarabunPSK"/>
          <w:sz w:val="32"/>
          <w:szCs w:val="32"/>
          <w:cs/>
        </w:rPr>
        <w:t>มีเจตคติที่ดีต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Pr="00C12388">
        <w:rPr>
          <w:rFonts w:ascii="TH SarabunPSK" w:hAnsi="TH SarabunPSK" w:cs="TH SarabunPSK"/>
          <w:sz w:val="32"/>
          <w:szCs w:val="32"/>
          <w:cs/>
        </w:rPr>
        <w:t>องานผลิตพืชอาหารสัตว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C12388">
        <w:rPr>
          <w:rFonts w:ascii="TH SarabunPSK" w:hAnsi="TH SarabunPSK" w:cs="TH SarabunPSK"/>
          <w:sz w:val="32"/>
          <w:szCs w:val="32"/>
          <w:cs/>
        </w:rPr>
        <w:t xml:space="preserve"> และมีกิจนิสัยในการทํางานด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C12388">
        <w:rPr>
          <w:rFonts w:ascii="TH SarabunPSK" w:hAnsi="TH SarabunPSK" w:cs="TH SarabunPSK"/>
          <w:sz w:val="32"/>
          <w:szCs w:val="32"/>
          <w:cs/>
        </w:rPr>
        <w:t>วยความรับผิดชอบ</w:t>
      </w:r>
      <w:r w:rsidRPr="00C12388">
        <w:rPr>
          <w:rFonts w:ascii="TH SarabunPSK" w:hAnsi="TH SarabunPSK" w:cs="TH SarabunPSK"/>
          <w:sz w:val="32"/>
          <w:szCs w:val="32"/>
        </w:rPr>
        <w:t xml:space="preserve"> </w:t>
      </w:r>
      <w:r w:rsidRPr="00C12388">
        <w:rPr>
          <w:rFonts w:ascii="TH SarabunPSK" w:hAnsi="TH SarabunPSK" w:cs="TH SarabunPSK"/>
          <w:sz w:val="32"/>
          <w:szCs w:val="32"/>
          <w:cs/>
        </w:rPr>
        <w:t>รอบคอบ ซื่อสัตย</w:t>
      </w:r>
      <w:r w:rsidRPr="00C12388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C12388">
        <w:rPr>
          <w:rFonts w:ascii="TH SarabunPSK" w:hAnsi="TH SarabunPSK" w:cs="TH SarabunPSK"/>
          <w:sz w:val="32"/>
          <w:szCs w:val="32"/>
          <w:cs/>
        </w:rPr>
        <w:t xml:space="preserve"> ขยัน และอดทน</w:t>
      </w:r>
    </w:p>
    <w:p w:rsidR="00C12388" w:rsidRDefault="00C1238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573CF" w:rsidRDefault="008573CF" w:rsidP="008573CF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B065C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B065C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12388" w:rsidRDefault="00C1238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C12388" w:rsidRDefault="00C12388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D3580" w:rsidRDefault="006D3580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573CF" w:rsidRDefault="008573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573CF" w:rsidRDefault="008573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573CF" w:rsidRDefault="008573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573CF" w:rsidRDefault="008573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573CF" w:rsidRDefault="008573CF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4621D8" w:rsidRDefault="004621D8" w:rsidP="004621D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621D8" w:rsidRPr="005B18FD" w:rsidRDefault="004621D8" w:rsidP="004621D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621D8" w:rsidRDefault="004621D8" w:rsidP="004621D8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 w:rsidRPr="004621D8"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 w:rsidRPr="004621D8"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4621D8">
        <w:rPr>
          <w:rFonts w:ascii="TH SarabunPSK" w:hAnsi="TH SarabunPSK" w:cs="TH SarabunPSK" w:hint="cs"/>
          <w:b/>
          <w:bCs/>
          <w:sz w:val="32"/>
          <w:szCs w:val="32"/>
          <w:cs/>
        </w:rPr>
        <w:t>๙๘</w:t>
      </w:r>
      <w:r w:rsidRPr="004621D8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4621D8">
        <w:rPr>
          <w:rFonts w:ascii="TH SarabunPSK" w:hAnsi="TH SarabunPSK" w:cs="TH SarabunPSK"/>
          <w:b/>
          <w:bCs/>
          <w:sz w:val="32"/>
          <w:szCs w:val="32"/>
          <w:cs/>
        </w:rPr>
        <w:t>ผลิตภัณฑ</w:t>
      </w:r>
      <w:r w:rsidRPr="004621D8">
        <w:rPr>
          <w:rFonts w:ascii="TH SarabunPSK" w:eastAsia="MingLiU_HKSCS" w:hAnsi="TH SarabunPSK" w:cs="TH SarabunPSK"/>
          <w:b/>
          <w:bCs/>
          <w:sz w:val="32"/>
          <w:szCs w:val="32"/>
          <w:cs/>
        </w:rPr>
        <w:t></w:t>
      </w:r>
      <w:r w:rsidRPr="004621D8">
        <w:rPr>
          <w:rFonts w:ascii="TH SarabunPSK" w:hAnsi="TH SarabunPSK" w:cs="TH SarabunPSK"/>
          <w:b/>
          <w:bCs/>
          <w:sz w:val="32"/>
          <w:szCs w:val="32"/>
          <w:cs/>
        </w:rPr>
        <w:t>ธัญพืช</w:t>
      </w:r>
      <w:r w:rsidRPr="004621D8">
        <w:rPr>
          <w:rFonts w:ascii="TH SarabunPSK" w:hAnsi="TH SarabunPSK" w:cs="TH SarabunPSK"/>
          <w:b/>
          <w:bCs/>
          <w:sz w:val="32"/>
          <w:szCs w:val="32"/>
        </w:rPr>
        <w:t xml:space="preserve"> (Cereal Products)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</w:t>
      </w:r>
    </w:p>
    <w:p w:rsidR="004621D8" w:rsidRPr="005B18FD" w:rsidRDefault="00C303B0" w:rsidP="004621D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                                 </w:t>
      </w:r>
      <w:r w:rsidR="004621D8"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621D8" w:rsidRPr="005B18FD" w:rsidRDefault="004621D8" w:rsidP="004621D8">
      <w:pPr>
        <w:pStyle w:val="a8"/>
        <w:pBdr>
          <w:bottom w:val="single" w:sz="6" w:space="1" w:color="auto"/>
        </w:pBdr>
        <w:rPr>
          <w:rFonts w:ascii="TH SarabunPSK" w:hAnsi="TH SarabunPSK" w:cs="TH SarabunPSK" w:hint="cs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.๐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621D8" w:rsidRDefault="004621D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D3580" w:rsidRPr="006D3580" w:rsidRDefault="008573CF" w:rsidP="008573C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 การวิเคราะห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ความสําคัญและประโยชน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 xml:space="preserve"> ประเภทและชนิดของผลิตภัณฑ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</w:rPr>
        <w:t xml:space="preserve"> 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ธัญพืช สภาวะตลาดและการวางแผนการผลิต การคัดเลือกวัตถุดิบ เครื่องมือและอุปกรณ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 xml:space="preserve"> การแปรรูปและการ</w:t>
      </w:r>
      <w:r w:rsidR="006D3580" w:rsidRPr="006D3580">
        <w:rPr>
          <w:rFonts w:ascii="TH SarabunPSK" w:hAnsi="TH SarabunPSK" w:cs="TH SarabunPSK"/>
          <w:sz w:val="32"/>
          <w:szCs w:val="32"/>
        </w:rPr>
        <w:t xml:space="preserve"> 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ควบคุมคุณภาพ การประเมินคุณภาพผลิตภัณฑ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 xml:space="preserve"> การบรรจุภัณฑ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 xml:space="preserve"> การเก็บรักษา การจัดจําหน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าย การสุขาภิบาล</w:t>
      </w:r>
      <w:r w:rsidR="006D3580" w:rsidRPr="006D3580">
        <w:rPr>
          <w:rFonts w:ascii="TH SarabunPSK" w:hAnsi="TH SarabunPSK" w:cs="TH SarabunPSK"/>
          <w:sz w:val="32"/>
          <w:szCs w:val="32"/>
        </w:rPr>
        <w:t xml:space="preserve"> 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และสิ่งแวดล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อมในงานผลิตผลิตภัณฑ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ธัญพืช</w:t>
      </w:r>
    </w:p>
    <w:p w:rsidR="006D3580" w:rsidRDefault="006D3580" w:rsidP="006D358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573CF" w:rsidRDefault="008573CF" w:rsidP="008573C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B7033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8573CF" w:rsidRPr="006D3580" w:rsidRDefault="008573CF" w:rsidP="006D3580">
      <w:pPr>
        <w:pStyle w:val="a8"/>
        <w:rPr>
          <w:rFonts w:ascii="TH SarabunPSK" w:hAnsi="TH SarabunPSK" w:cs="TH SarabunPSK"/>
          <w:sz w:val="32"/>
          <w:szCs w:val="32"/>
        </w:rPr>
      </w:pPr>
    </w:p>
    <w:p w:rsidR="008573CF" w:rsidRDefault="008573CF" w:rsidP="006D358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๑. 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เพื่อให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เข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าใจหลักการพื้นฐานเกี่ยวกับงานผลิตผลิตภัณฑ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ธัญพืช</w:t>
      </w:r>
      <w:r w:rsidR="006D3580" w:rsidRPr="006D3580">
        <w:rPr>
          <w:rFonts w:ascii="TH SarabunPSK" w:hAnsi="TH SarabunPSK" w:cs="TH SarabunPSK"/>
          <w:sz w:val="32"/>
          <w:szCs w:val="32"/>
        </w:rPr>
        <w:t xml:space="preserve"> </w:t>
      </w:r>
    </w:p>
    <w:p w:rsidR="008573CF" w:rsidRDefault="008573CF" w:rsidP="006D358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6D3580" w:rsidRPr="006D3580">
        <w:rPr>
          <w:rFonts w:ascii="TH SarabunPSK" w:hAnsi="TH SarabunPSK" w:cs="TH SarabunPSK"/>
          <w:sz w:val="32"/>
          <w:szCs w:val="32"/>
        </w:rPr>
        <w:t xml:space="preserve">. 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เพื่อให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สามารถปฏิบัติงานแปรรูปผลผลิตจากธัญพืชเป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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นผลิตภัณฑ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ต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าง ๆ ตามหลักการและ</w:t>
      </w:r>
      <w:r w:rsidR="006D3580" w:rsidRPr="006D3580">
        <w:rPr>
          <w:rFonts w:ascii="TH SarabunPSK" w:hAnsi="TH SarabunPSK" w:cs="TH SarabunPSK"/>
          <w:sz w:val="32"/>
          <w:szCs w:val="32"/>
        </w:rPr>
        <w:t xml:space="preserve"> 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กระบวนการโดยใช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เทคโนโลยีที่เหมาะสมและคํานึงถึงการอนุรักษ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พลังงานและสภาพแวดล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อม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:rsidR="008573CF" w:rsidRDefault="008573CF" w:rsidP="006D358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6D3580" w:rsidRPr="006D3580">
        <w:rPr>
          <w:rFonts w:ascii="TH SarabunPSK" w:hAnsi="TH SarabunPSK" w:cs="TH SarabunPSK"/>
          <w:sz w:val="32"/>
          <w:szCs w:val="32"/>
        </w:rPr>
        <w:t xml:space="preserve">. 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เข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าใจหลักการและกระบวนการวางแผนและผลิตผลิตภัณฑ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ธัญพืช</w:t>
      </w:r>
      <w:r w:rsidR="006D3580" w:rsidRPr="006D3580">
        <w:rPr>
          <w:rFonts w:ascii="TH SarabunPSK" w:hAnsi="TH SarabunPSK" w:cs="TH SarabunPSK"/>
          <w:sz w:val="32"/>
          <w:szCs w:val="32"/>
        </w:rPr>
        <w:t xml:space="preserve"> </w:t>
      </w:r>
    </w:p>
    <w:p w:rsidR="008573CF" w:rsidRDefault="008573CF" w:rsidP="006D358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6D3580" w:rsidRPr="006D3580">
        <w:rPr>
          <w:rFonts w:ascii="TH SarabunPSK" w:hAnsi="TH SarabunPSK" w:cs="TH SarabunPSK"/>
          <w:sz w:val="32"/>
          <w:szCs w:val="32"/>
        </w:rPr>
        <w:t xml:space="preserve">. 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เตรียมเครื่องมือ อุปกรณ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 xml:space="preserve"> และวัตถุดิบสําหรับการผลิตผลิตภัณฑ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ธัญพืช</w:t>
      </w:r>
      <w:r w:rsidR="006D3580" w:rsidRPr="006D3580">
        <w:rPr>
          <w:rFonts w:ascii="TH SarabunPSK" w:hAnsi="TH SarabunPSK" w:cs="TH SarabunPSK"/>
          <w:sz w:val="32"/>
          <w:szCs w:val="32"/>
        </w:rPr>
        <w:t xml:space="preserve"> </w:t>
      </w:r>
    </w:p>
    <w:p w:rsidR="008573CF" w:rsidRDefault="008573CF" w:rsidP="006D358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6D3580" w:rsidRPr="006D3580">
        <w:rPr>
          <w:rFonts w:ascii="TH SarabunPSK" w:hAnsi="TH SarabunPSK" w:cs="TH SarabunPSK"/>
          <w:sz w:val="32"/>
          <w:szCs w:val="32"/>
        </w:rPr>
        <w:t xml:space="preserve">. 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ผลิตผลิตภัณฑ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ธัญพืชตามหลักการและกระบวนการ โดยใช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เทคโนโลยีที่เหมาะสมและคํานึงถึงการ</w:t>
      </w:r>
      <w:r w:rsidR="006D3580" w:rsidRPr="006D3580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อนุรักษ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พลังงานและสภาพแวดล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อม</w:t>
      </w:r>
      <w:r w:rsidR="006D3580" w:rsidRPr="006D3580">
        <w:rPr>
          <w:rFonts w:ascii="TH SarabunPSK" w:hAnsi="TH SarabunPSK" w:cs="TH SarabunPSK"/>
          <w:sz w:val="32"/>
          <w:szCs w:val="32"/>
        </w:rPr>
        <w:t xml:space="preserve"> </w:t>
      </w:r>
    </w:p>
    <w:p w:rsidR="008573CF" w:rsidRDefault="008573CF" w:rsidP="006D358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6D3580" w:rsidRPr="006D3580">
        <w:rPr>
          <w:rFonts w:ascii="TH SarabunPSK" w:hAnsi="TH SarabunPSK" w:cs="TH SarabunPSK"/>
          <w:sz w:val="32"/>
          <w:szCs w:val="32"/>
        </w:rPr>
        <w:t xml:space="preserve">. 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จัดการผลิตภัณฑ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หลังการผลิต โดยการบรรจุภัณฑ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และเก็บรักษาตามหลักการและกระบวนการ</w:t>
      </w:r>
      <w:r w:rsidR="006D3580" w:rsidRPr="006D3580">
        <w:rPr>
          <w:rFonts w:ascii="TH SarabunPSK" w:hAnsi="TH SarabunPSK" w:cs="TH SarabunPSK"/>
          <w:sz w:val="32"/>
          <w:szCs w:val="32"/>
        </w:rPr>
        <w:t xml:space="preserve"> </w:t>
      </w:r>
    </w:p>
    <w:p w:rsidR="008573CF" w:rsidRDefault="008573CF" w:rsidP="006D3580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6D3580" w:rsidRPr="006D3580">
        <w:rPr>
          <w:rFonts w:ascii="TH SarabunPSK" w:hAnsi="TH SarabunPSK" w:cs="TH SarabunPSK"/>
          <w:sz w:val="32"/>
          <w:szCs w:val="32"/>
        </w:rPr>
        <w:t xml:space="preserve">. 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จัดทําบัญชีรายรับ-รายจ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ายการผลิตและจําหน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ายผลิตภัณฑ</w:t>
      </w:r>
      <w:r w:rsidR="006D3580"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="006D3580" w:rsidRPr="006D3580">
        <w:rPr>
          <w:rFonts w:ascii="TH SarabunPSK" w:hAnsi="TH SarabunPSK" w:cs="TH SarabunPSK"/>
          <w:sz w:val="32"/>
          <w:szCs w:val="32"/>
          <w:cs/>
        </w:rPr>
        <w:t>ธัญพืช</w:t>
      </w:r>
    </w:p>
    <w:p w:rsidR="006D3580" w:rsidRPr="006D3580" w:rsidRDefault="008573CF" w:rsidP="006D358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๗. </w:t>
      </w:r>
      <w:r w:rsidRPr="006D3580">
        <w:rPr>
          <w:rFonts w:ascii="TH SarabunPSK" w:hAnsi="TH SarabunPSK" w:cs="TH SarabunPSK"/>
          <w:sz w:val="32"/>
          <w:szCs w:val="32"/>
          <w:cs/>
        </w:rPr>
        <w:t>เพื่อให</w:t>
      </w:r>
      <w:r w:rsidRPr="006D3580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6D3580">
        <w:rPr>
          <w:rFonts w:ascii="TH SarabunPSK" w:hAnsi="TH SarabunPSK" w:cs="TH SarabunPSK"/>
          <w:sz w:val="32"/>
          <w:szCs w:val="32"/>
          <w:cs/>
        </w:rPr>
        <w:t>มีเจตคติที่ดีต</w:t>
      </w:r>
      <w:r w:rsidRPr="006D3580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Pr="006D3580">
        <w:rPr>
          <w:rFonts w:ascii="TH SarabunPSK" w:hAnsi="TH SarabunPSK" w:cs="TH SarabunPSK"/>
          <w:sz w:val="32"/>
          <w:szCs w:val="32"/>
          <w:cs/>
        </w:rPr>
        <w:t>ออาชีพอุตสาหกรรมเกษตร และมีกิจนิสัยในการทํางานด</w:t>
      </w:r>
      <w:r w:rsidRPr="006D3580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6D3580">
        <w:rPr>
          <w:rFonts w:ascii="TH SarabunPSK" w:hAnsi="TH SarabunPSK" w:cs="TH SarabunPSK"/>
          <w:sz w:val="32"/>
          <w:szCs w:val="32"/>
          <w:cs/>
        </w:rPr>
        <w:t>วยความรับผิดชอบ</w:t>
      </w:r>
      <w:r w:rsidRPr="006D3580">
        <w:rPr>
          <w:rFonts w:ascii="TH SarabunPSK" w:hAnsi="TH SarabunPSK" w:cs="TH SarabunPSK"/>
          <w:sz w:val="32"/>
          <w:szCs w:val="32"/>
        </w:rPr>
        <w:t xml:space="preserve"> </w:t>
      </w:r>
      <w:r w:rsidRPr="006D3580">
        <w:rPr>
          <w:rFonts w:ascii="TH SarabunPSK" w:hAnsi="TH SarabunPSK" w:cs="TH SarabunPSK"/>
          <w:sz w:val="32"/>
          <w:szCs w:val="32"/>
          <w:cs/>
        </w:rPr>
        <w:t>ประณีต ละเอียดรอบคอบ มีความคิดสร</w:t>
      </w:r>
      <w:r w:rsidRPr="006D3580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6D3580">
        <w:rPr>
          <w:rFonts w:ascii="TH SarabunPSK" w:hAnsi="TH SarabunPSK" w:cs="TH SarabunPSK"/>
          <w:sz w:val="32"/>
          <w:szCs w:val="32"/>
          <w:cs/>
        </w:rPr>
        <w:t>างสรรค</w:t>
      </w:r>
      <w:r w:rsidRPr="006D3580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6D3580">
        <w:rPr>
          <w:rFonts w:ascii="TH SarabunPSK" w:hAnsi="TH SarabunPSK" w:cs="TH SarabunPSK"/>
          <w:sz w:val="32"/>
          <w:szCs w:val="32"/>
          <w:cs/>
        </w:rPr>
        <w:t>ขยัน และอดทน</w:t>
      </w:r>
    </w:p>
    <w:p w:rsidR="008573CF" w:rsidRDefault="008573CF" w:rsidP="008573CF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573CF" w:rsidRDefault="008573CF" w:rsidP="008573CF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B065C7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B065C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6D3580" w:rsidRPr="006D3580" w:rsidRDefault="006D3580" w:rsidP="006D3580">
      <w:pPr>
        <w:pStyle w:val="a8"/>
        <w:rPr>
          <w:rFonts w:ascii="TH SarabunPSK" w:hAnsi="TH SarabunPSK" w:cs="TH SarabunPSK"/>
          <w:sz w:val="32"/>
          <w:szCs w:val="32"/>
        </w:rPr>
      </w:pPr>
    </w:p>
    <w:p w:rsidR="006D3580" w:rsidRDefault="006D3580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D3580" w:rsidRDefault="006D3580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D3580" w:rsidRDefault="006D3580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D3580" w:rsidRDefault="006D3580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6D3580" w:rsidRDefault="006D3580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8573CF" w:rsidRDefault="008573CF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8573CF" w:rsidRDefault="008573CF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8573CF" w:rsidRDefault="008573CF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4621D8" w:rsidRDefault="004621D8" w:rsidP="004621D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4621D8" w:rsidRPr="005B18FD" w:rsidRDefault="004621D8" w:rsidP="004621D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621D8" w:rsidRPr="004621D8" w:rsidRDefault="004621D8" w:rsidP="004621D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ง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๙๙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6B0613">
        <w:rPr>
          <w:rFonts w:ascii="TH SarabunPSK" w:hAnsi="TH SarabunPSK" w:cs="TH SarabunPSK" w:hint="cs"/>
          <w:b/>
          <w:bCs/>
          <w:sz w:val="32"/>
          <w:szCs w:val="32"/>
          <w:cs/>
        </w:rPr>
        <w:t>ฝึกงาน</w:t>
      </w:r>
    </w:p>
    <w:p w:rsidR="004621D8" w:rsidRPr="005B18FD" w:rsidRDefault="004621D8" w:rsidP="004621D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</w:t>
      </w:r>
      <w:r w:rsidR="00C303B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กลุ่มสาระการเรียนรู้การงานอาชีพและเทคโนโลยี</w:t>
      </w:r>
    </w:p>
    <w:p w:rsidR="004621D8" w:rsidRPr="005B18FD" w:rsidRDefault="004621D8" w:rsidP="004621D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ชั่วโมง  จำนวน  ๑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.๐</w:t>
      </w:r>
      <w:r w:rsidRPr="005B18F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5B18FD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621D8" w:rsidRDefault="004621D8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B0613" w:rsidRDefault="006B0613" w:rsidP="006B0613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Pr="006B0613">
        <w:rPr>
          <w:rFonts w:ascii="TH SarabunPSK" w:hAnsi="TH SarabunPSK" w:cs="TH SarabunPSK"/>
          <w:sz w:val="32"/>
          <w:szCs w:val="32"/>
          <w:cs/>
        </w:rPr>
        <w:t>ศึกษาและปฏิบัติเกี่ยวกับ หลักการจัดทําโครงการการวางแผน การดําเนินงาน การแก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6B0613">
        <w:rPr>
          <w:rFonts w:ascii="TH SarabunPSK" w:hAnsi="TH SarabunPSK" w:cs="TH SarabunPSK"/>
          <w:sz w:val="32"/>
          <w:szCs w:val="32"/>
          <w:cs/>
        </w:rPr>
        <w:t>ไขป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</w:t>
      </w:r>
      <w:r w:rsidRPr="006B0613">
        <w:rPr>
          <w:rFonts w:ascii="TH SarabunPSK" w:hAnsi="TH SarabunPSK" w:cs="TH SarabunPSK"/>
          <w:sz w:val="32"/>
          <w:szCs w:val="32"/>
          <w:cs/>
        </w:rPr>
        <w:t>ญหา</w:t>
      </w:r>
      <w:r w:rsidRPr="006B0613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Pr="006B0613">
        <w:rPr>
          <w:rFonts w:ascii="TH SarabunPSK" w:hAnsi="TH SarabunPSK" w:cs="TH SarabunPSK"/>
          <w:sz w:val="32"/>
          <w:szCs w:val="32"/>
          <w:cs/>
        </w:rPr>
        <w:t>การประเมินผลการจัดทํารายงานและการนําเสนอผลงาน โดยปฏิบัติจัดทําโครงการสร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6B0613">
        <w:rPr>
          <w:rFonts w:ascii="TH SarabunPSK" w:hAnsi="TH SarabunPSK" w:cs="TH SarabunPSK"/>
          <w:sz w:val="32"/>
          <w:szCs w:val="32"/>
          <w:cs/>
        </w:rPr>
        <w:t>างและหรือพัฒนา</w:t>
      </w:r>
      <w:r w:rsidRPr="006B0613">
        <w:rPr>
          <w:rFonts w:ascii="TH SarabunPSK" w:hAnsi="TH SarabunPSK" w:cs="TH SarabunPSK"/>
          <w:sz w:val="32"/>
          <w:szCs w:val="32"/>
        </w:rPr>
        <w:t xml:space="preserve"> </w:t>
      </w:r>
      <w:r w:rsidRPr="006B0613">
        <w:rPr>
          <w:rFonts w:ascii="TH SarabunPSK" w:hAnsi="TH SarabunPSK" w:cs="TH SarabunPSK"/>
          <w:sz w:val="32"/>
          <w:szCs w:val="32"/>
          <w:cs/>
        </w:rPr>
        <w:t>งานที่ใช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6B0613">
        <w:rPr>
          <w:rFonts w:ascii="TH SarabunPSK" w:hAnsi="TH SarabunPSK" w:cs="TH SarabunPSK"/>
          <w:sz w:val="32"/>
          <w:szCs w:val="32"/>
          <w:cs/>
        </w:rPr>
        <w:t>ความรู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6B0613">
        <w:rPr>
          <w:rFonts w:ascii="TH SarabunPSK" w:hAnsi="TH SarabunPSK" w:cs="TH SarabunPSK"/>
          <w:sz w:val="32"/>
          <w:szCs w:val="32"/>
          <w:cs/>
        </w:rPr>
        <w:t>และทักษะในระดับฝ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</w:t>
      </w:r>
      <w:r w:rsidRPr="006B0613">
        <w:rPr>
          <w:rFonts w:ascii="TH SarabunPSK" w:hAnsi="TH SarabunPSK" w:cs="TH SarabunPSK"/>
          <w:sz w:val="32"/>
          <w:szCs w:val="32"/>
          <w:cs/>
        </w:rPr>
        <w:t>มือสอดคล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6B0613">
        <w:rPr>
          <w:rFonts w:ascii="TH SarabunPSK" w:hAnsi="TH SarabunPSK" w:cs="TH SarabunPSK"/>
          <w:sz w:val="32"/>
          <w:szCs w:val="32"/>
          <w:cs/>
        </w:rPr>
        <w:t>องกับสาขาวิชาชีพที่ศึกษาดําเนินการเป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</w:t>
      </w:r>
      <w:r w:rsidRPr="006B0613">
        <w:rPr>
          <w:rFonts w:ascii="TH SarabunPSK" w:hAnsi="TH SarabunPSK" w:cs="TH SarabunPSK"/>
          <w:sz w:val="32"/>
          <w:szCs w:val="32"/>
          <w:cs/>
        </w:rPr>
        <w:t>นรายบุคคลหรือ</w:t>
      </w:r>
      <w:r w:rsidRPr="006B0613">
        <w:rPr>
          <w:rFonts w:ascii="TH SarabunPSK" w:hAnsi="TH SarabunPSK" w:cs="TH SarabunPSK"/>
          <w:sz w:val="32"/>
          <w:szCs w:val="32"/>
        </w:rPr>
        <w:t xml:space="preserve"> </w:t>
      </w:r>
      <w:r w:rsidRPr="006B0613">
        <w:rPr>
          <w:rFonts w:ascii="TH SarabunPSK" w:hAnsi="TH SarabunPSK" w:cs="TH SarabunPSK"/>
          <w:sz w:val="32"/>
          <w:szCs w:val="32"/>
          <w:cs/>
        </w:rPr>
        <w:t>กลุ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Pr="006B0613">
        <w:rPr>
          <w:rFonts w:ascii="TH SarabunPSK" w:hAnsi="TH SarabunPSK" w:cs="TH SarabunPSK"/>
          <w:sz w:val="32"/>
          <w:szCs w:val="32"/>
          <w:cs/>
        </w:rPr>
        <w:t>มตามลักษณะ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6B0613">
        <w:rPr>
          <w:rFonts w:ascii="TH SarabunPSK" w:hAnsi="TH SarabunPSK" w:cs="TH SarabunPSK"/>
          <w:sz w:val="32"/>
          <w:szCs w:val="32"/>
          <w:cs/>
        </w:rPr>
        <w:t>ของงานให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6B0613">
        <w:rPr>
          <w:rFonts w:ascii="TH SarabunPSK" w:hAnsi="TH SarabunPSK" w:cs="TH SarabunPSK"/>
          <w:sz w:val="32"/>
          <w:szCs w:val="32"/>
          <w:cs/>
        </w:rPr>
        <w:t>แล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6B0613">
        <w:rPr>
          <w:rFonts w:ascii="TH SarabunPSK" w:hAnsi="TH SarabunPSK" w:cs="TH SarabunPSK"/>
          <w:sz w:val="32"/>
          <w:szCs w:val="32"/>
          <w:cs/>
        </w:rPr>
        <w:t>วเสร็จในระยะเวลาที่กําหนด</w:t>
      </w:r>
    </w:p>
    <w:p w:rsidR="006B0613" w:rsidRDefault="006B0613" w:rsidP="006B0613">
      <w:pPr>
        <w:pStyle w:val="a8"/>
        <w:rPr>
          <w:rFonts w:ascii="TH SarabunPSK" w:hAnsi="TH SarabunPSK" w:cs="TH SarabunPSK"/>
          <w:sz w:val="32"/>
          <w:szCs w:val="32"/>
        </w:rPr>
      </w:pPr>
    </w:p>
    <w:p w:rsidR="006B0613" w:rsidRPr="006B0613" w:rsidRDefault="006B0613" w:rsidP="006B0613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6B0613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6B0613" w:rsidRDefault="006B0613" w:rsidP="006B0613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6B0613" w:rsidRDefault="006B0613" w:rsidP="006B0613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๑. </w:t>
      </w:r>
      <w:r w:rsidRPr="006B0613">
        <w:rPr>
          <w:rFonts w:ascii="TH SarabunPSK" w:hAnsi="TH SarabunPSK" w:cs="TH SarabunPSK"/>
          <w:sz w:val="32"/>
          <w:szCs w:val="32"/>
          <w:cs/>
        </w:rPr>
        <w:t>เข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6B0613">
        <w:rPr>
          <w:rFonts w:ascii="TH SarabunPSK" w:hAnsi="TH SarabunPSK" w:cs="TH SarabunPSK"/>
          <w:sz w:val="32"/>
          <w:szCs w:val="32"/>
          <w:cs/>
        </w:rPr>
        <w:t>าใจหลักการและกระบวนการวางแผนจดทั ําโครงการสร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6B0613">
        <w:rPr>
          <w:rFonts w:ascii="TH SarabunPSK" w:hAnsi="TH SarabunPSK" w:cs="TH SarabunPSK"/>
          <w:sz w:val="32"/>
          <w:szCs w:val="32"/>
          <w:cs/>
        </w:rPr>
        <w:t>างและหรือพัฒนางาน</w:t>
      </w:r>
    </w:p>
    <w:p w:rsidR="006B0613" w:rsidRDefault="006B0613" w:rsidP="006B061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Pr="006B0613">
        <w:rPr>
          <w:rFonts w:ascii="TH SarabunPSK" w:hAnsi="TH SarabunPSK" w:cs="TH SarabunPSK"/>
          <w:sz w:val="32"/>
          <w:szCs w:val="32"/>
        </w:rPr>
        <w:t xml:space="preserve">. </w:t>
      </w:r>
      <w:r w:rsidRPr="006B0613">
        <w:rPr>
          <w:rFonts w:ascii="TH SarabunPSK" w:hAnsi="TH SarabunPSK" w:cs="TH SarabunPSK"/>
          <w:sz w:val="32"/>
          <w:szCs w:val="32"/>
          <w:cs/>
        </w:rPr>
        <w:t>ประมวลความรู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6B0613">
        <w:rPr>
          <w:rFonts w:ascii="TH SarabunPSK" w:hAnsi="TH SarabunPSK" w:cs="TH SarabunPSK"/>
          <w:sz w:val="32"/>
          <w:szCs w:val="32"/>
          <w:cs/>
        </w:rPr>
        <w:t>และทักษะในการสร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6B0613">
        <w:rPr>
          <w:rFonts w:ascii="TH SarabunPSK" w:hAnsi="TH SarabunPSK" w:cs="TH SarabunPSK"/>
          <w:sz w:val="32"/>
          <w:szCs w:val="32"/>
          <w:cs/>
        </w:rPr>
        <w:t>างและหรือพัฒนางานในสาขาวิชาชีพตามกระบวนการ</w:t>
      </w:r>
      <w:r w:rsidRPr="006B0613">
        <w:rPr>
          <w:rFonts w:ascii="TH SarabunPSK" w:hAnsi="TH SarabunPSK" w:cs="TH SarabunPSK"/>
          <w:sz w:val="32"/>
          <w:szCs w:val="32"/>
        </w:rPr>
        <w:t xml:space="preserve"> </w:t>
      </w:r>
      <w:r w:rsidRPr="006B0613">
        <w:rPr>
          <w:rFonts w:ascii="TH SarabunPSK" w:hAnsi="TH SarabunPSK" w:cs="TH SarabunPSK"/>
          <w:sz w:val="32"/>
          <w:szCs w:val="32"/>
          <w:cs/>
        </w:rPr>
        <w:t xml:space="preserve">วางแผน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>
        <w:rPr>
          <w:rFonts w:ascii="TH SarabunPSK" w:hAnsi="TH SarabunPSK" w:cs="TH SarabunPSK"/>
          <w:sz w:val="32"/>
          <w:szCs w:val="32"/>
          <w:cs/>
        </w:rPr>
        <w:t>ดําเน</w:t>
      </w:r>
      <w:r>
        <w:rPr>
          <w:rFonts w:ascii="TH SarabunPSK" w:hAnsi="TH SarabunPSK" w:cs="TH SarabunPSK" w:hint="cs"/>
          <w:sz w:val="32"/>
          <w:szCs w:val="32"/>
          <w:cs/>
        </w:rPr>
        <w:t>ินงาน</w:t>
      </w:r>
      <w:r w:rsidRPr="006B0613">
        <w:rPr>
          <w:rFonts w:ascii="TH SarabunPSK" w:hAnsi="TH SarabunPSK" w:cs="TH SarabunPSK"/>
          <w:sz w:val="32"/>
          <w:szCs w:val="32"/>
          <w:cs/>
        </w:rPr>
        <w:t>แก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</w:t>
      </w:r>
      <w:r>
        <w:rPr>
          <w:rFonts w:ascii="TH SarabunPSK" w:hAnsi="TH SarabunPSK" w:cs="TH SarabunPSK"/>
          <w:sz w:val="32"/>
          <w:szCs w:val="32"/>
          <w:cs/>
        </w:rPr>
        <w:t>ไขป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ัญหา </w:t>
      </w:r>
      <w:r w:rsidRPr="006B0613">
        <w:rPr>
          <w:rFonts w:ascii="TH SarabunPSK" w:hAnsi="TH SarabunPSK" w:cs="TH SarabunPSK"/>
          <w:sz w:val="32"/>
          <w:szCs w:val="32"/>
          <w:cs/>
        </w:rPr>
        <w:t>ประเมินผล ทํารายงานและนําเสนอผลงาน</w:t>
      </w:r>
      <w:r w:rsidRPr="006B0613">
        <w:rPr>
          <w:rFonts w:ascii="TH SarabunPSK" w:hAnsi="TH SarabunPSK" w:cs="TH SarabunPSK"/>
          <w:sz w:val="32"/>
          <w:szCs w:val="32"/>
        </w:rPr>
        <w:t xml:space="preserve"> </w:t>
      </w:r>
    </w:p>
    <w:p w:rsidR="008573CF" w:rsidRPr="006B0613" w:rsidRDefault="006B0613" w:rsidP="006B0613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Pr="006B0613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มีเจตคติและก</w:t>
      </w:r>
      <w:r>
        <w:rPr>
          <w:rFonts w:ascii="TH SarabunPSK" w:hAnsi="TH SarabunPSK" w:cs="TH SarabunPSK" w:hint="cs"/>
          <w:sz w:val="32"/>
          <w:szCs w:val="32"/>
          <w:cs/>
        </w:rPr>
        <w:t>ิจนิ</w:t>
      </w:r>
      <w:r>
        <w:rPr>
          <w:rFonts w:ascii="TH SarabunPSK" w:hAnsi="TH SarabunPSK" w:cs="TH SarabunPSK"/>
          <w:sz w:val="32"/>
          <w:szCs w:val="32"/>
          <w:cs/>
        </w:rPr>
        <w:t>สัยในการทางานด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>
        <w:rPr>
          <w:rFonts w:ascii="TH SarabunPSK" w:hAnsi="TH SarabunPSK" w:cs="TH SarabunPSK"/>
          <w:sz w:val="32"/>
          <w:szCs w:val="32"/>
          <w:cs/>
        </w:rPr>
        <w:t>วยความรับผิดชอบ มีวินัยค</w:t>
      </w:r>
      <w:r>
        <w:rPr>
          <w:rFonts w:ascii="TH SarabunPSK" w:hAnsi="TH SarabunPSK" w:cs="TH SarabunPSK" w:hint="cs"/>
          <w:sz w:val="32"/>
          <w:szCs w:val="32"/>
          <w:cs/>
        </w:rPr>
        <w:t>ุ</w:t>
      </w:r>
      <w:r>
        <w:rPr>
          <w:rFonts w:ascii="TH SarabunPSK" w:hAnsi="TH SarabunPSK" w:cs="TH SarabunPSK"/>
          <w:sz w:val="32"/>
          <w:szCs w:val="32"/>
          <w:cs/>
        </w:rPr>
        <w:t xml:space="preserve">ณธรรม </w:t>
      </w:r>
      <w:r w:rsidRPr="006B0613">
        <w:rPr>
          <w:rFonts w:ascii="TH SarabunPSK" w:hAnsi="TH SarabunPSK" w:cs="TH SarabunPSK"/>
          <w:sz w:val="32"/>
          <w:szCs w:val="32"/>
          <w:cs/>
        </w:rPr>
        <w:t>จริยธรรม ความคิด</w:t>
      </w:r>
      <w:r w:rsidRPr="006B0613">
        <w:rPr>
          <w:rFonts w:ascii="TH SarabunPSK" w:hAnsi="TH SarabunPSK" w:cs="TH SarabunPSK"/>
          <w:sz w:val="32"/>
          <w:szCs w:val="32"/>
        </w:rPr>
        <w:t xml:space="preserve"> </w:t>
      </w:r>
      <w:r w:rsidRPr="006B0613">
        <w:rPr>
          <w:rFonts w:ascii="TH SarabunPSK" w:hAnsi="TH SarabunPSK" w:cs="TH SarabunPSK"/>
          <w:sz w:val="32"/>
          <w:szCs w:val="32"/>
          <w:cs/>
        </w:rPr>
        <w:t>ริเริ่มสร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6B0613">
        <w:rPr>
          <w:rFonts w:ascii="TH SarabunPSK" w:hAnsi="TH SarabunPSK" w:cs="TH SarabunPSK"/>
          <w:sz w:val="32"/>
          <w:szCs w:val="32"/>
          <w:cs/>
        </w:rPr>
        <w:t>างสรรค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</w:t>
      </w:r>
      <w:r w:rsidRPr="006B0613">
        <w:rPr>
          <w:rFonts w:ascii="TH SarabunPSK" w:hAnsi="TH SarabunPSK" w:cs="TH SarabunPSK"/>
          <w:sz w:val="32"/>
          <w:szCs w:val="32"/>
          <w:cs/>
        </w:rPr>
        <w:t>และสามารถทํางานร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</w:t>
      </w:r>
      <w:r w:rsidRPr="006B0613">
        <w:rPr>
          <w:rFonts w:ascii="TH SarabunPSK" w:hAnsi="TH SarabunPSK" w:cs="TH SarabunPSK"/>
          <w:sz w:val="32"/>
          <w:szCs w:val="32"/>
          <w:cs/>
        </w:rPr>
        <w:t>วมกับผู</w:t>
      </w:r>
      <w:r w:rsidRPr="006B0613">
        <w:rPr>
          <w:rFonts w:ascii="TH SarabunPSK" w:eastAsia="MingLiU_HKSCS" w:hAnsi="TH SarabunPSK" w:cs="TH SarabunPSK"/>
          <w:sz w:val="32"/>
          <w:szCs w:val="32"/>
          <w:cs/>
        </w:rPr>
        <w:t></w:t>
      </w:r>
      <w:r w:rsidRPr="006B0613">
        <w:rPr>
          <w:rFonts w:ascii="TH SarabunPSK" w:hAnsi="TH SarabunPSK" w:cs="TH SarabunPSK"/>
          <w:sz w:val="32"/>
          <w:szCs w:val="32"/>
          <w:cs/>
        </w:rPr>
        <w:t>อื่น</w:t>
      </w:r>
      <w:r w:rsidRPr="006B0613">
        <w:rPr>
          <w:rFonts w:ascii="TH SarabunPSK" w:hAnsi="TH SarabunPSK" w:cs="TH SarabunPSK"/>
          <w:sz w:val="32"/>
          <w:szCs w:val="32"/>
        </w:rPr>
        <w:t xml:space="preserve"> </w:t>
      </w:r>
      <w:r w:rsidRPr="006B0613">
        <w:rPr>
          <w:rFonts w:ascii="TH SarabunPSK" w:hAnsi="TH SarabunPSK" w:cs="TH SarabunPSK"/>
          <w:sz w:val="32"/>
          <w:szCs w:val="32"/>
          <w:cs/>
        </w:rPr>
        <w:t>สมรรถนะรายวิชา</w:t>
      </w:r>
      <w:r w:rsidRPr="006B0613">
        <w:rPr>
          <w:rFonts w:ascii="TH SarabunPSK" w:hAnsi="TH SarabunPSK" w:cs="TH SarabunPSK"/>
          <w:sz w:val="32"/>
          <w:szCs w:val="32"/>
        </w:rPr>
        <w:t xml:space="preserve"> </w:t>
      </w:r>
    </w:p>
    <w:p w:rsidR="008573CF" w:rsidRDefault="008573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573CF" w:rsidRPr="006B0613" w:rsidRDefault="006B0613" w:rsidP="00207A9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6B061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รวม  </w:t>
      </w:r>
      <w:r w:rsidR="00481F56"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  <w:r w:rsidRPr="006B061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ผลการเรียนรู้</w:t>
      </w:r>
    </w:p>
    <w:p w:rsidR="008573CF" w:rsidRDefault="008573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573CF" w:rsidRDefault="008573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573CF" w:rsidRDefault="008573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573CF" w:rsidRDefault="008573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573CF" w:rsidRDefault="008573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573CF" w:rsidRDefault="008573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573CF" w:rsidRDefault="008573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573CF" w:rsidRDefault="008573CF" w:rsidP="00207A9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573CF" w:rsidRDefault="008573CF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hAnsi="TH SarabunPSK" w:cs="TH SarabunPSK"/>
          <w:sz w:val="32"/>
          <w:szCs w:val="32"/>
        </w:rPr>
      </w:pPr>
    </w:p>
    <w:p w:rsidR="00B56C4E" w:rsidRDefault="00E76165" w:rsidP="00E76165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  <w:r w:rsidRPr="00E76165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ก</w:t>
      </w:r>
      <w:r w:rsidR="00C45C58" w:rsidRPr="00E7616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ลุ่มสาระการเรียนรู้ศิลปะ</w:t>
      </w:r>
    </w:p>
    <w:p w:rsidR="00C45C58" w:rsidRPr="00E76165" w:rsidRDefault="00EA3673" w:rsidP="00B56C4E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  <w:cs/>
        </w:rPr>
      </w:pPr>
      <w:r w:rsidRPr="00E7616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รายวิชา</w:t>
      </w:r>
      <w:r w:rsidR="00C45C58" w:rsidRPr="00E7616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พื้นฐาน</w:t>
      </w:r>
    </w:p>
    <w:tbl>
      <w:tblPr>
        <w:tblW w:w="0" w:type="auto"/>
        <w:tblInd w:w="1384" w:type="dxa"/>
        <w:tblLook w:val="04A0" w:firstRow="1" w:lastRow="0" w:firstColumn="1" w:lastColumn="0" w:noHBand="0" w:noVBand="1"/>
      </w:tblPr>
      <w:tblGrid>
        <w:gridCol w:w="1559"/>
        <w:gridCol w:w="1843"/>
        <w:gridCol w:w="2410"/>
        <w:gridCol w:w="1701"/>
      </w:tblGrid>
      <w:tr w:rsidR="00C45C58" w:rsidRPr="00207A9B" w:rsidTr="00291DFA">
        <w:tc>
          <w:tcPr>
            <w:tcW w:w="1559" w:type="dxa"/>
          </w:tcPr>
          <w:p w:rsidR="00C45C58" w:rsidRPr="00B56C4E" w:rsidRDefault="00B56C4E" w:rsidP="00B56C4E">
            <w:pPr>
              <w:pStyle w:val="a8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 w:rsidRPr="00B56C4E">
              <w:rPr>
                <w:rFonts w:ascii="TH SarabunPSK" w:eastAsia="AngsanaNew-Bold" w:hAnsi="TH SarabunPSK" w:cs="TH SarabunPSK" w:hint="cs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1843" w:type="dxa"/>
          </w:tcPr>
          <w:p w:rsidR="00C45C58" w:rsidRPr="00B56C4E" w:rsidRDefault="00B56C4E" w:rsidP="00B56C4E">
            <w:pPr>
              <w:pStyle w:val="a8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 w:rsidRPr="00B56C4E">
              <w:rPr>
                <w:rFonts w:ascii="TH SarabunPSK" w:eastAsia="AngsanaNew-Bold" w:hAnsi="TH SarabunPSK" w:cs="TH SarabunPSK" w:hint="cs"/>
                <w:b/>
                <w:bCs/>
                <w:sz w:val="32"/>
                <w:szCs w:val="32"/>
                <w:cs/>
              </w:rPr>
              <w:t>ชื่อรายวิชา</w:t>
            </w:r>
          </w:p>
        </w:tc>
        <w:tc>
          <w:tcPr>
            <w:tcW w:w="2410" w:type="dxa"/>
          </w:tcPr>
          <w:p w:rsidR="00C45C58" w:rsidRPr="00B56C4E" w:rsidRDefault="00B56C4E" w:rsidP="00B56C4E">
            <w:pPr>
              <w:pStyle w:val="a8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 w:rsidRPr="00B56C4E">
              <w:rPr>
                <w:rFonts w:ascii="TH SarabunPSK" w:eastAsia="AngsanaNew-Bold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701" w:type="dxa"/>
          </w:tcPr>
          <w:p w:rsidR="00C45C58" w:rsidRPr="00B56C4E" w:rsidRDefault="00B56C4E" w:rsidP="00B56C4E">
            <w:pPr>
              <w:pStyle w:val="a8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 w:rsidRPr="00B56C4E">
              <w:rPr>
                <w:rFonts w:ascii="TH SarabunPSK" w:eastAsia="AngsanaNew-Bold" w:hAnsi="TH SarabunPSK" w:cs="TH SarabunPSK" w:hint="cs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B56C4E" w:rsidRPr="00207A9B" w:rsidTr="00291DFA">
        <w:tc>
          <w:tcPr>
            <w:tcW w:w="1559" w:type="dxa"/>
          </w:tcPr>
          <w:p w:rsidR="00B56C4E" w:rsidRPr="00207A9B" w:rsidRDefault="00B56C4E" w:rsidP="00D31EB2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ศ๓๑๑๐๑</w:t>
            </w:r>
          </w:p>
        </w:tc>
        <w:tc>
          <w:tcPr>
            <w:tcW w:w="1843" w:type="dxa"/>
          </w:tcPr>
          <w:p w:rsidR="00B56C4E" w:rsidRPr="00207A9B" w:rsidRDefault="00B56C4E" w:rsidP="00D31EB2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ศิลปะ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2410" w:type="dxa"/>
          </w:tcPr>
          <w:p w:rsidR="00B56C4E" w:rsidRPr="00207A9B" w:rsidRDefault="00B56C4E" w:rsidP="00B56C4E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56C4E" w:rsidRPr="00207A9B" w:rsidRDefault="00B56C4E" w:rsidP="00B56C4E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.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๕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56C4E" w:rsidRPr="00207A9B" w:rsidTr="00291DFA">
        <w:tc>
          <w:tcPr>
            <w:tcW w:w="1559" w:type="dxa"/>
          </w:tcPr>
          <w:p w:rsidR="00B56C4E" w:rsidRPr="00207A9B" w:rsidRDefault="00B56C4E" w:rsidP="00D31EB2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ศ๓๑๑๐๒</w:t>
            </w:r>
          </w:p>
        </w:tc>
        <w:tc>
          <w:tcPr>
            <w:tcW w:w="1843" w:type="dxa"/>
          </w:tcPr>
          <w:p w:rsidR="00B56C4E" w:rsidRPr="00207A9B" w:rsidRDefault="00B56C4E" w:rsidP="00D31EB2">
            <w:pPr>
              <w:pStyle w:val="a8"/>
              <w:jc w:val="center"/>
              <w:rPr>
                <w:rFonts w:ascii="TH SarabunPSK" w:eastAsia="AngsanaNew-Bold" w:hAnsi="TH SarabunPSK" w:cs="TH SarabunPSK" w:hint="cs"/>
                <w:sz w:val="32"/>
                <w:szCs w:val="32"/>
                <w:cs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ศิลปะ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2410" w:type="dxa"/>
          </w:tcPr>
          <w:p w:rsidR="00B56C4E" w:rsidRPr="00207A9B" w:rsidRDefault="00B56C4E" w:rsidP="00B56C4E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56C4E" w:rsidRPr="00207A9B" w:rsidRDefault="00B56C4E" w:rsidP="00B56C4E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.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๕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56C4E" w:rsidRPr="00207A9B" w:rsidTr="00291DFA">
        <w:tc>
          <w:tcPr>
            <w:tcW w:w="1559" w:type="dxa"/>
          </w:tcPr>
          <w:p w:rsidR="00B56C4E" w:rsidRPr="00207A9B" w:rsidRDefault="00B56C4E" w:rsidP="00D31EB2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ศ๓๒๑๐๑</w:t>
            </w:r>
          </w:p>
        </w:tc>
        <w:tc>
          <w:tcPr>
            <w:tcW w:w="1843" w:type="dxa"/>
          </w:tcPr>
          <w:p w:rsidR="00B56C4E" w:rsidRPr="00207A9B" w:rsidRDefault="00B56C4E" w:rsidP="00D31EB2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ศิลปะ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2410" w:type="dxa"/>
          </w:tcPr>
          <w:p w:rsidR="00B56C4E" w:rsidRPr="00207A9B" w:rsidRDefault="00B56C4E" w:rsidP="00B56C4E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56C4E" w:rsidRPr="00207A9B" w:rsidRDefault="00B56C4E" w:rsidP="00B56C4E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.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๕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56C4E" w:rsidRPr="00207A9B" w:rsidTr="00291DFA">
        <w:tc>
          <w:tcPr>
            <w:tcW w:w="1559" w:type="dxa"/>
          </w:tcPr>
          <w:p w:rsidR="00B56C4E" w:rsidRPr="00207A9B" w:rsidRDefault="00B56C4E" w:rsidP="00D31EB2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ศ๓๒๑๐๒</w:t>
            </w:r>
          </w:p>
        </w:tc>
        <w:tc>
          <w:tcPr>
            <w:tcW w:w="1843" w:type="dxa"/>
          </w:tcPr>
          <w:p w:rsidR="00B56C4E" w:rsidRPr="00207A9B" w:rsidRDefault="00B56C4E" w:rsidP="00D31EB2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ศิลปะ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</w:t>
            </w:r>
          </w:p>
        </w:tc>
        <w:tc>
          <w:tcPr>
            <w:tcW w:w="2410" w:type="dxa"/>
          </w:tcPr>
          <w:p w:rsidR="00B56C4E" w:rsidRPr="00207A9B" w:rsidRDefault="00B56C4E" w:rsidP="00B56C4E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56C4E" w:rsidRPr="00207A9B" w:rsidRDefault="00B56C4E" w:rsidP="00B56C4E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.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๕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56C4E" w:rsidRPr="00207A9B" w:rsidTr="00291DFA">
        <w:tc>
          <w:tcPr>
            <w:tcW w:w="1559" w:type="dxa"/>
          </w:tcPr>
          <w:p w:rsidR="00B56C4E" w:rsidRPr="00207A9B" w:rsidRDefault="00B56C4E" w:rsidP="00D31EB2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ศ๓๓๑๐๑</w:t>
            </w:r>
          </w:p>
        </w:tc>
        <w:tc>
          <w:tcPr>
            <w:tcW w:w="1843" w:type="dxa"/>
          </w:tcPr>
          <w:p w:rsidR="00B56C4E" w:rsidRPr="00207A9B" w:rsidRDefault="00B56C4E" w:rsidP="00D31EB2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ศิลปะ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๕</w:t>
            </w:r>
          </w:p>
        </w:tc>
        <w:tc>
          <w:tcPr>
            <w:tcW w:w="2410" w:type="dxa"/>
          </w:tcPr>
          <w:p w:rsidR="00B56C4E" w:rsidRPr="00207A9B" w:rsidRDefault="00B56C4E" w:rsidP="00B56C4E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56C4E" w:rsidRPr="00207A9B" w:rsidRDefault="00B56C4E" w:rsidP="00B56C4E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.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๕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56C4E" w:rsidRPr="00207A9B" w:rsidTr="00291DFA">
        <w:tc>
          <w:tcPr>
            <w:tcW w:w="1559" w:type="dxa"/>
          </w:tcPr>
          <w:p w:rsidR="00B56C4E" w:rsidRPr="00207A9B" w:rsidRDefault="00B56C4E" w:rsidP="00D31EB2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ศ๓๓๑๐๒</w:t>
            </w:r>
          </w:p>
        </w:tc>
        <w:tc>
          <w:tcPr>
            <w:tcW w:w="1843" w:type="dxa"/>
          </w:tcPr>
          <w:p w:rsidR="00B56C4E" w:rsidRPr="00207A9B" w:rsidRDefault="00B56C4E" w:rsidP="00D31EB2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ศิลปะ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๖</w:t>
            </w:r>
          </w:p>
        </w:tc>
        <w:tc>
          <w:tcPr>
            <w:tcW w:w="2410" w:type="dxa"/>
          </w:tcPr>
          <w:p w:rsidR="00B56C4E" w:rsidRPr="00207A9B" w:rsidRDefault="00B56C4E" w:rsidP="00B56C4E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56C4E" w:rsidRPr="00207A9B" w:rsidRDefault="00B56C4E" w:rsidP="00B56C4E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.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๕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B56C4E" w:rsidRPr="00E76165" w:rsidRDefault="00B56C4E" w:rsidP="00B56C4E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</w:pPr>
      <w:r w:rsidRPr="00E7616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รายวิชา</w:t>
      </w:r>
      <w:r w:rsidRPr="00E76165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เพิ่มเติม</w:t>
      </w:r>
    </w:p>
    <w:p w:rsidR="00B56C4E" w:rsidRPr="00E76165" w:rsidRDefault="00B56C4E" w:rsidP="00B56C4E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tbl>
      <w:tblPr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1276"/>
        <w:gridCol w:w="2410"/>
        <w:gridCol w:w="2126"/>
        <w:gridCol w:w="1701"/>
      </w:tblGrid>
      <w:tr w:rsidR="00B56C4E" w:rsidRPr="004877B2" w:rsidTr="00B45CBD">
        <w:tc>
          <w:tcPr>
            <w:tcW w:w="1276" w:type="dxa"/>
          </w:tcPr>
          <w:p w:rsidR="00B56C4E" w:rsidRPr="00B56C4E" w:rsidRDefault="00B56C4E" w:rsidP="007B14AE">
            <w:pPr>
              <w:pStyle w:val="a8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 w:rsidRPr="00B56C4E">
              <w:rPr>
                <w:rFonts w:ascii="TH SarabunPSK" w:eastAsia="AngsanaNew-Bold" w:hAnsi="TH SarabunPSK" w:cs="TH SarabunPSK" w:hint="cs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2410" w:type="dxa"/>
          </w:tcPr>
          <w:p w:rsidR="00B56C4E" w:rsidRPr="00B56C4E" w:rsidRDefault="00B56C4E" w:rsidP="007B14AE">
            <w:pPr>
              <w:pStyle w:val="a8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 w:rsidRPr="00B56C4E">
              <w:rPr>
                <w:rFonts w:ascii="TH SarabunPSK" w:eastAsia="AngsanaNew-Bold" w:hAnsi="TH SarabunPSK" w:cs="TH SarabunPSK" w:hint="cs"/>
                <w:b/>
                <w:bCs/>
                <w:sz w:val="32"/>
                <w:szCs w:val="32"/>
                <w:cs/>
              </w:rPr>
              <w:t>ชื่อรายวิชา</w:t>
            </w:r>
          </w:p>
        </w:tc>
        <w:tc>
          <w:tcPr>
            <w:tcW w:w="2126" w:type="dxa"/>
          </w:tcPr>
          <w:p w:rsidR="00B56C4E" w:rsidRPr="00B56C4E" w:rsidRDefault="00B56C4E" w:rsidP="007B14AE">
            <w:pPr>
              <w:pStyle w:val="a8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 w:rsidRPr="00B56C4E">
              <w:rPr>
                <w:rFonts w:ascii="TH SarabunPSK" w:eastAsia="AngsanaNew-Bold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701" w:type="dxa"/>
          </w:tcPr>
          <w:p w:rsidR="00B56C4E" w:rsidRPr="00B56C4E" w:rsidRDefault="00B56C4E" w:rsidP="007B14AE">
            <w:pPr>
              <w:pStyle w:val="a8"/>
              <w:jc w:val="center"/>
              <w:rPr>
                <w:rFonts w:ascii="TH SarabunPSK" w:eastAsia="AngsanaNew-Bold" w:hAnsi="TH SarabunPSK" w:cs="TH SarabunPSK"/>
                <w:b/>
                <w:bCs/>
                <w:sz w:val="32"/>
                <w:szCs w:val="32"/>
              </w:rPr>
            </w:pPr>
            <w:r w:rsidRPr="00B56C4E">
              <w:rPr>
                <w:rFonts w:ascii="TH SarabunPSK" w:eastAsia="AngsanaNew-Bold" w:hAnsi="TH SarabunPSK" w:cs="TH SarabunPSK" w:hint="cs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B56C4E" w:rsidRPr="004877B2" w:rsidTr="00B45CBD">
        <w:tc>
          <w:tcPr>
            <w:tcW w:w="1276" w:type="dxa"/>
          </w:tcPr>
          <w:p w:rsidR="00B56C4E" w:rsidRPr="00E76165" w:rsidRDefault="00B56C4E" w:rsidP="007B14AE">
            <w:pPr>
              <w:pStyle w:val="a8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</w:t>
            </w:r>
            <w:r w:rsidRPr="00E7616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</w:t>
            </w:r>
            <w:r w:rsidR="007B14AE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 w:rsidRPr="00E7616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๐๑</w:t>
            </w:r>
          </w:p>
        </w:tc>
        <w:tc>
          <w:tcPr>
            <w:tcW w:w="2410" w:type="dxa"/>
          </w:tcPr>
          <w:p w:rsidR="00B56C4E" w:rsidRPr="00E76165" w:rsidRDefault="007B14AE" w:rsidP="007B14AE">
            <w:pPr>
              <w:pStyle w:val="a8"/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วาดภาพสีเอกรงค์</w:t>
            </w:r>
          </w:p>
        </w:tc>
        <w:tc>
          <w:tcPr>
            <w:tcW w:w="2126" w:type="dxa"/>
          </w:tcPr>
          <w:p w:rsidR="00B56C4E" w:rsidRPr="00E76165" w:rsidRDefault="00B56C4E" w:rsidP="007B14AE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56C4E" w:rsidRPr="00E76165" w:rsidRDefault="00B56C4E" w:rsidP="007B14AE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56C4E" w:rsidRPr="004877B2" w:rsidTr="00B45CBD">
        <w:tc>
          <w:tcPr>
            <w:tcW w:w="1276" w:type="dxa"/>
          </w:tcPr>
          <w:p w:rsidR="00B56C4E" w:rsidRPr="00E76165" w:rsidRDefault="00B56C4E" w:rsidP="007B14AE">
            <w:pPr>
              <w:pStyle w:val="a8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</w:t>
            </w:r>
            <w:r w:rsidRPr="00E7616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</w:t>
            </w:r>
            <w:r w:rsidR="007B14AE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 w:rsidRPr="00E7616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E7616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2410" w:type="dxa"/>
          </w:tcPr>
          <w:p w:rsidR="00B56C4E" w:rsidRPr="00E76165" w:rsidRDefault="007B14AE" w:rsidP="007B14AE">
            <w:pPr>
              <w:pStyle w:val="a8"/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วาดภาพไทยประเพณี</w:t>
            </w:r>
          </w:p>
        </w:tc>
        <w:tc>
          <w:tcPr>
            <w:tcW w:w="2126" w:type="dxa"/>
          </w:tcPr>
          <w:p w:rsidR="00B56C4E" w:rsidRPr="00E76165" w:rsidRDefault="00B56C4E" w:rsidP="007B14AE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56C4E" w:rsidRPr="00E76165" w:rsidRDefault="00B56C4E" w:rsidP="007B14AE">
            <w:pPr>
              <w:pStyle w:val="a8"/>
              <w:jc w:val="center"/>
              <w:rPr>
                <w:rFonts w:ascii="TH SarabunPSK" w:eastAsia="AngsanaNew-Bold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B14AE" w:rsidRPr="004877B2" w:rsidTr="00B45CBD">
        <w:tc>
          <w:tcPr>
            <w:tcW w:w="1276" w:type="dxa"/>
          </w:tcPr>
          <w:p w:rsidR="007B14AE" w:rsidRDefault="007B14AE" w:rsidP="007B14AE">
            <w:pPr>
              <w:jc w:val="center"/>
            </w:pPr>
            <w:r w:rsidRPr="009242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</w:t>
            </w:r>
            <w:r w:rsidRPr="009242E7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๓๐๒</w:t>
            </w:r>
            <w:r w:rsidRPr="009242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</w:t>
            </w:r>
          </w:p>
        </w:tc>
        <w:tc>
          <w:tcPr>
            <w:tcW w:w="2410" w:type="dxa"/>
          </w:tcPr>
          <w:p w:rsidR="007B14AE" w:rsidRPr="00E76165" w:rsidRDefault="007B14AE" w:rsidP="007B14AE">
            <w:pPr>
              <w:pStyle w:val="a8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ทัศนศิลป์สร้างสรรค์</w:t>
            </w:r>
          </w:p>
        </w:tc>
        <w:tc>
          <w:tcPr>
            <w:tcW w:w="2126" w:type="dxa"/>
          </w:tcPr>
          <w:p w:rsidR="007B14AE" w:rsidRPr="00E76165" w:rsidRDefault="007B14AE" w:rsidP="007B14AE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7B14AE" w:rsidRPr="00E76165" w:rsidRDefault="007B14AE" w:rsidP="007B14AE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B14AE" w:rsidRPr="004877B2" w:rsidTr="00B45CBD">
        <w:tc>
          <w:tcPr>
            <w:tcW w:w="1276" w:type="dxa"/>
          </w:tcPr>
          <w:p w:rsidR="007B14AE" w:rsidRDefault="007B14AE" w:rsidP="007B14AE">
            <w:pPr>
              <w:jc w:val="center"/>
            </w:pPr>
            <w:r w:rsidRPr="009242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</w:t>
            </w:r>
            <w:r w:rsidRPr="009242E7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๓๐๒</w:t>
            </w:r>
            <w:r w:rsidRPr="009242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2410" w:type="dxa"/>
          </w:tcPr>
          <w:p w:rsidR="007B14AE" w:rsidRPr="001A4023" w:rsidRDefault="007B14AE" w:rsidP="001A4023">
            <w:pPr>
              <w:pStyle w:val="a8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1A4023">
              <w:rPr>
                <w:rFonts w:ascii="TH SarabunPSK" w:hAnsi="TH SarabunPSK" w:cs="TH SarabunPSK"/>
                <w:sz w:val="32"/>
                <w:szCs w:val="32"/>
                <w:cs/>
              </w:rPr>
              <w:t>ช่างเขียนการ์ตูน</w:t>
            </w:r>
          </w:p>
        </w:tc>
        <w:tc>
          <w:tcPr>
            <w:tcW w:w="2126" w:type="dxa"/>
          </w:tcPr>
          <w:p w:rsidR="007B14AE" w:rsidRPr="00E76165" w:rsidRDefault="007B14AE" w:rsidP="007B14AE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7B14AE" w:rsidRPr="00E76165" w:rsidRDefault="007B14AE" w:rsidP="007B14AE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B14AE" w:rsidRPr="004877B2" w:rsidTr="00B45CBD">
        <w:tc>
          <w:tcPr>
            <w:tcW w:w="1276" w:type="dxa"/>
          </w:tcPr>
          <w:p w:rsidR="007B14AE" w:rsidRDefault="007B14AE" w:rsidP="007B14AE">
            <w:pPr>
              <w:jc w:val="center"/>
            </w:pPr>
            <w:r w:rsidRPr="009242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</w:t>
            </w:r>
            <w:r w:rsidRPr="009242E7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๓๐๒</w:t>
            </w:r>
            <w:r w:rsidRPr="009242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2410" w:type="dxa"/>
          </w:tcPr>
          <w:p w:rsidR="007B14AE" w:rsidRPr="001A4023" w:rsidRDefault="007B14AE" w:rsidP="001A4023">
            <w:pPr>
              <w:pStyle w:val="a8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1A4023">
              <w:rPr>
                <w:rFonts w:ascii="TH SarabunPSK" w:hAnsi="TH SarabunPSK" w:cs="TH SarabunPSK"/>
                <w:sz w:val="32"/>
                <w:szCs w:val="32"/>
                <w:cs/>
              </w:rPr>
              <w:t>จิตรกรรม</w:t>
            </w:r>
          </w:p>
        </w:tc>
        <w:tc>
          <w:tcPr>
            <w:tcW w:w="2126" w:type="dxa"/>
          </w:tcPr>
          <w:p w:rsidR="007B14AE" w:rsidRPr="00E76165" w:rsidRDefault="007B14AE" w:rsidP="007B14AE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7B14AE" w:rsidRPr="00E76165" w:rsidRDefault="007B14AE" w:rsidP="007B14AE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7B14AE" w:rsidRPr="004877B2" w:rsidTr="00B45CBD">
        <w:tc>
          <w:tcPr>
            <w:tcW w:w="1276" w:type="dxa"/>
          </w:tcPr>
          <w:p w:rsidR="007B14AE" w:rsidRDefault="007B14AE" w:rsidP="007B14AE">
            <w:pPr>
              <w:jc w:val="center"/>
            </w:pPr>
            <w:r w:rsidRPr="009242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</w:t>
            </w:r>
            <w:r w:rsidRPr="009242E7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๓๐๒</w:t>
            </w:r>
            <w:r w:rsidRPr="009242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2410" w:type="dxa"/>
          </w:tcPr>
          <w:p w:rsidR="007B14AE" w:rsidRPr="001A4023" w:rsidRDefault="007B14AE" w:rsidP="001A4023">
            <w:pPr>
              <w:pStyle w:val="a8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1A4023">
              <w:rPr>
                <w:rFonts w:ascii="TH SarabunPSK" w:hAnsi="TH SarabunPSK" w:cs="TH SarabunPSK"/>
                <w:sz w:val="32"/>
                <w:szCs w:val="32"/>
                <w:cs/>
              </w:rPr>
              <w:t>ออกแบบ</w:t>
            </w:r>
          </w:p>
        </w:tc>
        <w:tc>
          <w:tcPr>
            <w:tcW w:w="2126" w:type="dxa"/>
          </w:tcPr>
          <w:p w:rsidR="007B14AE" w:rsidRPr="00E76165" w:rsidRDefault="007B14AE" w:rsidP="007B14AE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7B14AE" w:rsidRPr="00E76165" w:rsidRDefault="007B14AE" w:rsidP="007B14AE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D7BC1" w:rsidRPr="004877B2" w:rsidTr="00B45CBD">
        <w:tc>
          <w:tcPr>
            <w:tcW w:w="1276" w:type="dxa"/>
          </w:tcPr>
          <w:p w:rsidR="00BD7BC1" w:rsidRDefault="00BD7BC1" w:rsidP="00BD7BC1">
            <w:pPr>
              <w:jc w:val="center"/>
            </w:pPr>
            <w:r w:rsidRPr="009359D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</w:t>
            </w:r>
            <w:r w:rsidRPr="009359D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๓๐๒</w:t>
            </w:r>
            <w:r w:rsidRPr="009359D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๗</w:t>
            </w:r>
          </w:p>
        </w:tc>
        <w:tc>
          <w:tcPr>
            <w:tcW w:w="2410" w:type="dxa"/>
          </w:tcPr>
          <w:p w:rsidR="00BD7BC1" w:rsidRPr="00BD7BC1" w:rsidRDefault="00BD7BC1" w:rsidP="00BD7BC1">
            <w:pPr>
              <w:pStyle w:val="a8"/>
              <w:rPr>
                <w:rFonts w:ascii="TH SarabunPSK" w:eastAsia="Times New Roman" w:hAnsi="TH SarabunPSK" w:cs="TH SarabunPSK"/>
                <w:sz w:val="24"/>
                <w:szCs w:val="24"/>
                <w:cs/>
              </w:rPr>
            </w:pPr>
            <w:r w:rsidRPr="00BD7BC1">
              <w:rPr>
                <w:rFonts w:ascii="TH SarabunPSK" w:hAnsi="TH SarabunPSK" w:cs="TH SarabunPSK"/>
                <w:sz w:val="24"/>
                <w:szCs w:val="24"/>
                <w:cs/>
              </w:rPr>
              <w:t>ร้องเพลงไทยสากล</w:t>
            </w:r>
            <w:r w:rsidRPr="00BD7BC1">
              <w:rPr>
                <w:rFonts w:ascii="TH SarabunPSK" w:hAnsi="TH SarabunPSK" w:cs="TH SarabunPSK"/>
                <w:sz w:val="24"/>
                <w:szCs w:val="24"/>
              </w:rPr>
              <w:t xml:space="preserve"> – </w:t>
            </w:r>
            <w:r w:rsidRPr="00BD7BC1">
              <w:rPr>
                <w:rFonts w:ascii="TH SarabunPSK" w:hAnsi="TH SarabunPSK" w:cs="TH SarabunPSK"/>
                <w:sz w:val="24"/>
                <w:szCs w:val="24"/>
                <w:cs/>
              </w:rPr>
              <w:t>ไทยลูกทุ่ง</w:t>
            </w:r>
          </w:p>
        </w:tc>
        <w:tc>
          <w:tcPr>
            <w:tcW w:w="2126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 w:hint="cs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D7BC1" w:rsidRPr="004877B2" w:rsidTr="00B45CBD">
        <w:tc>
          <w:tcPr>
            <w:tcW w:w="1276" w:type="dxa"/>
          </w:tcPr>
          <w:p w:rsidR="00BD7BC1" w:rsidRPr="001A4023" w:rsidRDefault="00BD7BC1" w:rsidP="00BD7BC1">
            <w:pPr>
              <w:jc w:val="center"/>
              <w:rPr>
                <w:sz w:val="32"/>
                <w:szCs w:val="32"/>
              </w:rPr>
            </w:pPr>
            <w:r w:rsidRPr="001A4023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</w:t>
            </w:r>
            <w:r w:rsidRPr="001A4023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๓๐๒</w:t>
            </w:r>
            <w:r w:rsidRPr="001A4023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 w:rsidRPr="001A4023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2410" w:type="dxa"/>
          </w:tcPr>
          <w:p w:rsidR="00BD7BC1" w:rsidRPr="001A4023" w:rsidRDefault="00BD7BC1" w:rsidP="00BD7BC1">
            <w:pPr>
              <w:pStyle w:val="a8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1A4023">
              <w:rPr>
                <w:rFonts w:ascii="TH SarabunPSK" w:hAnsi="TH SarabunPSK" w:cs="TH SarabunPSK"/>
                <w:sz w:val="32"/>
                <w:szCs w:val="32"/>
                <w:cs/>
              </w:rPr>
              <w:t>ร้องเพลงสากล</w:t>
            </w:r>
          </w:p>
        </w:tc>
        <w:tc>
          <w:tcPr>
            <w:tcW w:w="2126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D7BC1" w:rsidRPr="004877B2" w:rsidTr="00B45CBD">
        <w:tc>
          <w:tcPr>
            <w:tcW w:w="1276" w:type="dxa"/>
          </w:tcPr>
          <w:p w:rsidR="00BD7BC1" w:rsidRDefault="00BD7BC1" w:rsidP="00BD7BC1">
            <w:pPr>
              <w:jc w:val="center"/>
            </w:pPr>
            <w:r w:rsidRPr="009359D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</w:t>
            </w:r>
            <w:r w:rsidRPr="009359DB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๓๐๒</w:t>
            </w:r>
            <w:r w:rsidRPr="009359D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๙</w:t>
            </w:r>
          </w:p>
        </w:tc>
        <w:tc>
          <w:tcPr>
            <w:tcW w:w="2410" w:type="dxa"/>
          </w:tcPr>
          <w:p w:rsidR="00BD7BC1" w:rsidRPr="001A4023" w:rsidRDefault="00BD7BC1" w:rsidP="00BD7BC1">
            <w:pPr>
              <w:pStyle w:val="a8"/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</w:pPr>
            <w:r w:rsidRPr="001A4023">
              <w:rPr>
                <w:rFonts w:ascii="TH SarabunPSK" w:hAnsi="TH SarabunPSK" w:cs="TH SarabunPSK"/>
                <w:sz w:val="32"/>
                <w:szCs w:val="32"/>
                <w:cs/>
              </w:rPr>
              <w:t>ขับร้องโอเปร่า</w:t>
            </w:r>
          </w:p>
        </w:tc>
        <w:tc>
          <w:tcPr>
            <w:tcW w:w="2126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D7BC1" w:rsidRPr="004877B2" w:rsidTr="00B45CBD">
        <w:tc>
          <w:tcPr>
            <w:tcW w:w="1276" w:type="dxa"/>
          </w:tcPr>
          <w:p w:rsidR="00BD7BC1" w:rsidRPr="00BD7BC1" w:rsidRDefault="00BD7BC1" w:rsidP="00BD7BC1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BD7BC1">
              <w:rPr>
                <w:rFonts w:ascii="TH SarabunPSK" w:hAnsi="TH SarabunPSK" w:cs="TH SarabunPSK"/>
                <w:sz w:val="32"/>
                <w:szCs w:val="32"/>
                <w:cs/>
              </w:rPr>
              <w:t>ศ๓๐๒๑๐</w:t>
            </w:r>
          </w:p>
        </w:tc>
        <w:tc>
          <w:tcPr>
            <w:tcW w:w="2410" w:type="dxa"/>
          </w:tcPr>
          <w:p w:rsidR="00BD7BC1" w:rsidRPr="00BD7BC1" w:rsidRDefault="00BD7BC1" w:rsidP="00BD7BC1">
            <w:pPr>
              <w:pStyle w:val="a8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BD7BC1">
              <w:rPr>
                <w:rFonts w:ascii="TH SarabunPSK" w:eastAsia="AngsanaUPC-Bold" w:hAnsi="TH SarabunPSK" w:cs="TH SarabunPSK"/>
                <w:sz w:val="32"/>
                <w:szCs w:val="32"/>
                <w:cs/>
              </w:rPr>
              <w:t>ศิลปะการละครเบื้องต้น</w:t>
            </w:r>
          </w:p>
        </w:tc>
        <w:tc>
          <w:tcPr>
            <w:tcW w:w="2126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D7BC1" w:rsidRPr="004877B2" w:rsidTr="00B45CBD">
        <w:tc>
          <w:tcPr>
            <w:tcW w:w="1276" w:type="dxa"/>
          </w:tcPr>
          <w:p w:rsidR="00BD7BC1" w:rsidRPr="00BD7BC1" w:rsidRDefault="00BD7BC1" w:rsidP="00BD7BC1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BD7BC1">
              <w:rPr>
                <w:rFonts w:ascii="TH SarabunPSK" w:hAnsi="TH SarabunPSK" w:cs="TH SarabunPSK"/>
                <w:sz w:val="32"/>
                <w:szCs w:val="32"/>
                <w:cs/>
              </w:rPr>
              <w:t>ศ๓๐๒๑๑</w:t>
            </w:r>
          </w:p>
        </w:tc>
        <w:tc>
          <w:tcPr>
            <w:tcW w:w="2410" w:type="dxa"/>
          </w:tcPr>
          <w:p w:rsidR="00BD7BC1" w:rsidRPr="00BD7BC1" w:rsidRDefault="00BD7BC1" w:rsidP="00BD7BC1">
            <w:pPr>
              <w:pStyle w:val="a8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BD7BC1">
              <w:rPr>
                <w:rFonts w:ascii="TH SarabunPSK" w:eastAsia="AngsanaUPC-Bold" w:hAnsi="TH SarabunPSK" w:cs="TH SarabunPSK"/>
                <w:sz w:val="32"/>
                <w:szCs w:val="32"/>
                <w:cs/>
              </w:rPr>
              <w:t>นาฏศิลป์พื้นเมือง</w:t>
            </w:r>
          </w:p>
        </w:tc>
        <w:tc>
          <w:tcPr>
            <w:tcW w:w="2126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D7BC1" w:rsidRPr="004877B2" w:rsidTr="00B45CBD">
        <w:tc>
          <w:tcPr>
            <w:tcW w:w="1276" w:type="dxa"/>
          </w:tcPr>
          <w:p w:rsidR="00BD7BC1" w:rsidRPr="00BD7BC1" w:rsidRDefault="00BD7BC1" w:rsidP="00BD7BC1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BD7BC1">
              <w:rPr>
                <w:rFonts w:ascii="TH SarabunPSK" w:hAnsi="TH SarabunPSK" w:cs="TH SarabunPSK"/>
                <w:sz w:val="32"/>
                <w:szCs w:val="32"/>
                <w:cs/>
              </w:rPr>
              <w:t>ศ๓๐๒๑๒</w:t>
            </w:r>
          </w:p>
        </w:tc>
        <w:tc>
          <w:tcPr>
            <w:tcW w:w="2410" w:type="dxa"/>
          </w:tcPr>
          <w:p w:rsidR="00BD7BC1" w:rsidRPr="00100178" w:rsidRDefault="00100178" w:rsidP="00BD7BC1">
            <w:pPr>
              <w:pStyle w:val="a8"/>
              <w:rPr>
                <w:rFonts w:ascii="TH SarabunPSK" w:eastAsia="Times New Roman" w:hAnsi="TH SarabunPSK" w:cs="TH SarabunPSK"/>
                <w:sz w:val="30"/>
                <w:szCs w:val="30"/>
                <w:cs/>
              </w:rPr>
            </w:pPr>
            <w:r w:rsidRPr="00100178">
              <w:rPr>
                <w:rFonts w:ascii="TH SarabunPSK" w:eastAsia="AngsanaUPC-Bold" w:hAnsi="TH SarabunPSK" w:cs="TH SarabunPSK" w:hint="cs"/>
                <w:sz w:val="30"/>
                <w:szCs w:val="30"/>
                <w:cs/>
              </w:rPr>
              <w:t>ร้องเพลงไทยลูกทุ่ง</w:t>
            </w:r>
            <w:r w:rsidRPr="00100178">
              <w:rPr>
                <w:rFonts w:ascii="TH SarabunPSK" w:eastAsia="Times New Roman" w:hAnsi="TH SarabunPSK" w:cs="TH SarabunPSK" w:hint="cs"/>
                <w:sz w:val="30"/>
                <w:szCs w:val="30"/>
                <w:cs/>
              </w:rPr>
              <w:t>-หมอลำ</w:t>
            </w:r>
          </w:p>
        </w:tc>
        <w:tc>
          <w:tcPr>
            <w:tcW w:w="2126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D7BC1" w:rsidRPr="004877B2" w:rsidTr="00B45CBD">
        <w:tc>
          <w:tcPr>
            <w:tcW w:w="1276" w:type="dxa"/>
          </w:tcPr>
          <w:p w:rsidR="00BD7BC1" w:rsidRDefault="00BD7BC1" w:rsidP="00BD7BC1">
            <w:pPr>
              <w:jc w:val="center"/>
              <w:rPr>
                <w:rFonts w:hint="cs"/>
              </w:rPr>
            </w:pPr>
            <w:r w:rsidRPr="00AF5132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ศ๓๐๒๑</w:t>
            </w:r>
            <w:r w:rsidR="00EF22D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</w:t>
            </w:r>
          </w:p>
        </w:tc>
        <w:tc>
          <w:tcPr>
            <w:tcW w:w="2410" w:type="dxa"/>
          </w:tcPr>
          <w:p w:rsidR="00BD7BC1" w:rsidRPr="00BD7BC1" w:rsidRDefault="00BD7BC1" w:rsidP="00BD7BC1">
            <w:pPr>
              <w:pStyle w:val="a8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BD7BC1">
              <w:rPr>
                <w:rFonts w:ascii="TH SarabunPSK" w:eastAsia="AngsanaUPC-Bold" w:hAnsi="TH SarabunPSK" w:cs="TH SarabunPSK"/>
                <w:sz w:val="24"/>
                <w:szCs w:val="24"/>
                <w:cs/>
              </w:rPr>
              <w:t>ดนตรีไทยปฏิบัติตามความถนัด</w:t>
            </w:r>
          </w:p>
        </w:tc>
        <w:tc>
          <w:tcPr>
            <w:tcW w:w="2126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D7BC1" w:rsidRPr="004877B2" w:rsidTr="00B45CBD">
        <w:tc>
          <w:tcPr>
            <w:tcW w:w="1276" w:type="dxa"/>
          </w:tcPr>
          <w:p w:rsidR="00BD7BC1" w:rsidRDefault="00BD7BC1" w:rsidP="00BD7BC1">
            <w:pPr>
              <w:jc w:val="center"/>
              <w:rPr>
                <w:rFonts w:hint="cs"/>
              </w:rPr>
            </w:pPr>
            <w:r w:rsidRPr="00AF5132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ศ๓๐๒๑</w:t>
            </w:r>
            <w:r w:rsidR="00EF22D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2410" w:type="dxa"/>
          </w:tcPr>
          <w:p w:rsidR="00BD7BC1" w:rsidRPr="00BD7BC1" w:rsidRDefault="00BD7BC1" w:rsidP="00BD7BC1">
            <w:pPr>
              <w:pStyle w:val="a8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BD7BC1">
              <w:rPr>
                <w:rFonts w:ascii="TH SarabunPSK" w:eastAsia="AngsanaUPC-Bold" w:hAnsi="TH SarabunPSK" w:cs="TH SarabunPSK"/>
                <w:sz w:val="32"/>
                <w:szCs w:val="32"/>
                <w:cs/>
              </w:rPr>
              <w:t>นาฏศิลป์สากล</w:t>
            </w:r>
          </w:p>
        </w:tc>
        <w:tc>
          <w:tcPr>
            <w:tcW w:w="2126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D7BC1" w:rsidRPr="004877B2" w:rsidTr="00B45CBD">
        <w:tc>
          <w:tcPr>
            <w:tcW w:w="1276" w:type="dxa"/>
          </w:tcPr>
          <w:p w:rsidR="00BD7BC1" w:rsidRDefault="00BD7BC1" w:rsidP="00BD7BC1">
            <w:pPr>
              <w:jc w:val="center"/>
              <w:rPr>
                <w:rFonts w:hint="cs"/>
              </w:rPr>
            </w:pPr>
            <w:r w:rsidRPr="00AF5132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ศ๓๐๒๑</w:t>
            </w:r>
            <w:r w:rsidR="00EF22D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2410" w:type="dxa"/>
          </w:tcPr>
          <w:p w:rsidR="00BD7BC1" w:rsidRPr="00BD7BC1" w:rsidRDefault="00BD7BC1" w:rsidP="00BD7BC1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BD7BC1">
              <w:rPr>
                <w:rFonts w:ascii="TH SarabunPSK" w:hAnsi="TH SarabunPSK" w:cs="TH SarabunPSK"/>
                <w:sz w:val="32"/>
                <w:szCs w:val="32"/>
                <w:cs/>
              </w:rPr>
              <w:t>การแสดงละครสากล</w:t>
            </w:r>
          </w:p>
        </w:tc>
        <w:tc>
          <w:tcPr>
            <w:tcW w:w="2126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BD7BC1" w:rsidRPr="004877B2" w:rsidTr="00B45CBD">
        <w:tc>
          <w:tcPr>
            <w:tcW w:w="1276" w:type="dxa"/>
          </w:tcPr>
          <w:p w:rsidR="00BD7BC1" w:rsidRDefault="00BD7BC1" w:rsidP="00BD7BC1">
            <w:pPr>
              <w:jc w:val="center"/>
              <w:rPr>
                <w:rFonts w:hint="cs"/>
              </w:rPr>
            </w:pPr>
            <w:r w:rsidRPr="00AF5132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ศ๓๐๒๑</w:t>
            </w:r>
            <w:r w:rsidR="00EF22D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2410" w:type="dxa"/>
          </w:tcPr>
          <w:p w:rsidR="00BD7BC1" w:rsidRPr="00BD7BC1" w:rsidRDefault="00BD7BC1" w:rsidP="00BD7BC1">
            <w:pPr>
              <w:pStyle w:val="a8"/>
              <w:rPr>
                <w:rFonts w:ascii="TH SarabunPSK" w:eastAsia="AngsanaUPC-Bold" w:hAnsi="TH SarabunPSK" w:cs="TH SarabunPSK" w:hint="cs"/>
                <w:sz w:val="32"/>
                <w:szCs w:val="32"/>
                <w:cs/>
              </w:rPr>
            </w:pPr>
            <w:r w:rsidRPr="00BD7BC1">
              <w:rPr>
                <w:rFonts w:ascii="TH SarabunPSK" w:eastAsia="AngsanaUPC-Bold" w:hAnsi="TH SarabunPSK" w:cs="TH SarabunPSK"/>
                <w:sz w:val="32"/>
                <w:szCs w:val="32"/>
                <w:cs/>
              </w:rPr>
              <w:t>โครงงานศิลปะ</w:t>
            </w:r>
          </w:p>
        </w:tc>
        <w:tc>
          <w:tcPr>
            <w:tcW w:w="2126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BD7BC1" w:rsidRPr="00E76165" w:rsidRDefault="00BD7BC1" w:rsidP="00BD7BC1">
            <w:pPr>
              <w:pStyle w:val="a8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E76165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B56C4E" w:rsidRPr="00207A9B" w:rsidRDefault="00B56C4E" w:rsidP="00B56C4E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613F43" w:rsidRPr="00207A9B" w:rsidRDefault="00613F43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1A4023" w:rsidRDefault="001A4023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1A4023" w:rsidRPr="00207A9B" w:rsidRDefault="001A4023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Default="00C45C5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7B14AE" w:rsidRDefault="007B14AE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7B14AE" w:rsidRDefault="007B14AE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7B14AE" w:rsidRDefault="007B14AE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7B14AE" w:rsidRDefault="007B14AE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1A4023" w:rsidRDefault="001A4023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1A4023" w:rsidRDefault="001A4023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7B14AE" w:rsidRDefault="007B14AE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7B14AE" w:rsidRDefault="007B14AE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7B14AE" w:rsidRDefault="007B14AE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7B14AE" w:rsidRDefault="007B14AE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7B14AE" w:rsidRDefault="007B14AE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C45C58" w:rsidRPr="00F33D13" w:rsidRDefault="00C45C58" w:rsidP="00F33D13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4E2E3C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พื้นฐาน</w:t>
      </w:r>
    </w:p>
    <w:p w:rsidR="00C45C58" w:rsidRPr="00F33D13" w:rsidRDefault="00C45C58" w:rsidP="00F33D13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ศ๓๑๑๐๑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ศิลปะ</w:t>
      </w:r>
      <w:r w:rsidR="00B45CBD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="00EA3673"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</w:t>
      </w:r>
      <w:r w:rsid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EA3673"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                   </w:t>
      </w:r>
      <w:r w:rsidR="00B45CBD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 w:rsidR="00EA3673"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กลุ่มสาระการเรียนรู้ศิลปะ</w:t>
      </w:r>
    </w:p>
    <w:p w:rsidR="00C45C58" w:rsidRPr="00F33D13" w:rsidRDefault="00C45C58" w:rsidP="00F33D13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EA3673"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</w:t>
      </w:r>
      <w:r w:rsid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="00EA3673"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๕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4E2E3C" w:rsidRPr="00207A9B" w:rsidRDefault="004E2E3C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F33D13" w:rsidP="007A6DBE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ศึกษาและฝึกปฏิบัติงานทัศนศิลป์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เกี่ยวกับหลักการออกแบบเบื้องต้น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ศัพท์ทางด้านจิตรกรรม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วัสดุอุปกรณ์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เทคนิค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วิธีการในการสร้างงานจิตรกรรม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การประยุกต์ใช้เทคโนโลยีในการการเขียนภาพการ์ตูน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สร้างสรรค์งานทัศนศิลป์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การนำเสนอผลงาน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การวิเคราะห์ผลงานศิลปิน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การวิจารณ์งานศิลปะ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การประเมินผลงาน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อนุรักษ์และสร้างสรรค์งานทัศนศิลป์จากภูมิปัญญาไทยและสากลฝึกและปฏิบัติงานทัศนศิลป์เกี่ยวกับหลักการออกแบบเบื้องต้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ศัพท์ทางด้านจิตรกรรมวัสดุอุปกรณ์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เทคนิค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วิธีการในการสร้างงานจิตรกรรม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การประยุกต์ใช้เทคโนโลยีในการการเขียนภาพการ์ตูน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สร้างสรรค์งานทัศนศิลป์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การนำเสนอผลงาน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การวิเคราะห์ผลงานศิลปิน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การอนุรักษ์และสร้างสรรค์งานทัศนศิลป์จากภูมิปัญญาไทยและสากลศึกษาการจัดวงดนตรี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การใช้เครื่องดนตรีในวงดนตรีประเภทต่าง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บทเพลงที่บรรเลงโดยวงดนตรีประเภทต่าง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ประเภทของวงดนตรีไทย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และประเภทของวงดนตรีสากล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รูปแบบบทเพลงและวงดนตรีไทยแต่ละยุคสมัย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รูปแบบบทเพลงและวงดนตรีสากลแต่ละยุคสมัยศึกษาเกี่ยวกับรูปแบบของการแสดง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ระบำ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รำ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ฟ้อน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การแสดงพื้นเมือง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การละครไทยการละครสากล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และการแสดงนาฏศิลป์ในโอกาสต่างๆ</w:t>
      </w:r>
    </w:p>
    <w:p w:rsidR="00C45C58" w:rsidRPr="00207A9B" w:rsidRDefault="00C45C58" w:rsidP="007A6DBE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    โดยเปรียบเทียบรูปแบบของบทเพลงแต่ละประเภท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เปรียบเทียบรูปแบบของวงดนตรีแต่ละประเภท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จำแนกประเภทรูปแบบของวงดนตรีทั้งไทยและสากล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จำแนกรูปแบบของวงดนตรีทั้งไทยและสากล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วิเคราะห์รูปแบบของดนตรีไทยในยุคสมัยต่าง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วิเคราะห์รูปแบบของดนตรีสากลในยุคสมัยต่าง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ค้นคว้าข้อมูลและฝึกทักษะปฏิบัติในรูปแบบของการแสดงนาฏศิลป์ไทยสามารถถ่ายทอดประสบการณ์และจินตนาการ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สร้างสรรค์งานทัศนศิลป์สื่อความหมายเป็นเรื่องราวได้เหมาะสมกับสภาพแวดล้อมและประโยชน์ใช้สอย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ที่สะท้อนคุณค่าของวัฒนธรรมในแต่ละยุคสมัยของวัฒนธรรมไทยและสากล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นำความรู้ศิลปะมาบูรณาการกับสาระการเรียนรู้อื่นและในชีวิตประจำวันได้เหมาะสม</w:t>
      </w:r>
    </w:p>
    <w:p w:rsidR="00C45C58" w:rsidRPr="00207A9B" w:rsidRDefault="00F33D13" w:rsidP="007A6DBE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มีความรับผิดชอบ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มีความมุ่งมั่น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ขยันมีความซื่อสัตย์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มีค่านิยมที่เหมาะสม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รักและภาคภูมิใจในมรดกทางวัฒนธรรม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ภูมิปัญญาไทยและสากล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เห็นคุณค่าของการแสดงนาฏศิลป์ไทย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นาฏศิลป์สากล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สามารถนำไปบูรณาการใช้ในชีวิตประจำวันและกลุ่มสาระการเรียนรู้อื่น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Default="00C45C58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F33D13" w:rsidRDefault="00F33D13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F33D13">
        <w:rPr>
          <w:rFonts w:ascii="TH SarabunPSK" w:eastAsia="AngsanaNew" w:hAnsi="TH SarabunPSK" w:cs="TH SarabunPSK"/>
          <w:sz w:val="32"/>
          <w:szCs w:val="32"/>
        </w:rPr>
        <w:t xml:space="preserve">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F33D13">
        <w:rPr>
          <w:rFonts w:ascii="TH SarabunPSK" w:eastAsia="AngsanaNew" w:hAnsi="TH SarabunPSK" w:cs="TH SarabunPSK"/>
          <w:sz w:val="32"/>
          <w:szCs w:val="32"/>
        </w:rPr>
        <w:t xml:space="preserve">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F33D13">
        <w:rPr>
          <w:rFonts w:ascii="TH SarabunPSK" w:eastAsia="AngsanaNew" w:hAnsi="TH SarabunPSK" w:cs="TH SarabunPSK"/>
          <w:sz w:val="32"/>
          <w:szCs w:val="32"/>
        </w:rPr>
        <w:t xml:space="preserve">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C45C58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F33D13">
        <w:rPr>
          <w:rFonts w:ascii="TH SarabunPSK" w:eastAsia="AngsanaNew" w:hAnsi="TH SarabunPSK" w:cs="TH SarabunPSK"/>
          <w:sz w:val="32"/>
          <w:szCs w:val="32"/>
        </w:rPr>
        <w:t xml:space="preserve">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F33D13" w:rsidRPr="00207A9B" w:rsidRDefault="00F33D13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Pr="00F33D13" w:rsidRDefault="00C45C58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รวมทั้งหมด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๘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ตัวชี้วัด</w:t>
      </w:r>
    </w:p>
    <w:p w:rsidR="00F33D13" w:rsidRDefault="00F33D13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F33D13" w:rsidRPr="00207A9B" w:rsidRDefault="00F33D13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F33D13" w:rsidRDefault="00F33D13" w:rsidP="00F33D13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4E2E3C" w:rsidRPr="00F33D13" w:rsidRDefault="004E2E3C" w:rsidP="004E2E3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พื้นฐาน</w:t>
      </w:r>
    </w:p>
    <w:p w:rsidR="00C45C58" w:rsidRPr="00F33D13" w:rsidRDefault="00C45C58" w:rsidP="00F33D13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ศ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๓๑๑๐๒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ศิลปะ</w:t>
      </w:r>
      <w:r w:rsidR="00B45CBD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 w:rsidR="00EA3673"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="00B45CBD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กลุ่มสาระการเรียนรู้ศิลปะ</w:t>
      </w:r>
    </w:p>
    <w:p w:rsidR="00C45C58" w:rsidRPr="00F33D13" w:rsidRDefault="00C45C58" w:rsidP="00F33D13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ภาคเรียนที่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 w:rsidR="00EA3673"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</w:t>
      </w:r>
      <w:r w:rsid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</w:t>
      </w:r>
      <w:r w:rsidR="00EA3673"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๕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4E2E3C" w:rsidRPr="00207A9B" w:rsidRDefault="004E2E3C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Pr="00207A9B" w:rsidRDefault="00F33D13" w:rsidP="00F33D13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ศึกษาและฝึกปฏิบัติงานทัศนศิลป์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เกี่ยวกับหลักการออกแบบเบื้องต้น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ศัพท์ทางด้านจิตรกรรมวัสดุอุปกรณ์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เทคนิค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วิธีการในการสร้างงานจิตรกรรม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การประยุกต์ใช้เทคโนโลยีในการสร้างสรรค์งานทัศนศิลป์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การเสนอผลงาน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การวิเคราะห์ผลงานศิลป์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การวิจารณ์งานศิลปะการประเมินผลงาน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การอนุรักษ์และสร้างสรรค์งานทัศนศิลป์จากภูมิปัญญาไทย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และสากลฝึกและปฏิบัติงานทัศนศิลป์เกี่ยวกับหลักการออกแบบเบื้องต้นเบื้องต้น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ศัพท์ทางด้านจิตรกรรมวัสดุอุปกรณ์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เทคนิค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วิธีการในการสร้างงานจิตรกรรม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การประยุกต์ใช้เทคโนโลยีในการสร้างสรรค์งานทัศนศิลป์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การเสนอผลงาน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การวิเคราะห์ผลงานศิลป์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การวิจารณ์งานศิลปะการประเมินผลงาน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การอนุรักษ์และสร้างสรรค์งานทัศนศิลป์จากภูมิปัญญาไทย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และสากลศึกษาปัจจัยในการสร้างสรรค์ผลงานดนตรีในแต่ละวัฒนธรรม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ความเชื่อกับการสร้างสรรค์งานดนตรี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ศาสนากับการสร้างสรรค์งานดนตรี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วิถีชีวิตกับการสร้างสรรค์งานดนตรีเทคโนโลยีกับการสร้างสรรค์งานดนตรี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เครื่องหมายและสัญลักษณ์ทางดนตรี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เครื่องหมายกำหนดอัตราจังหวะ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เครื่องหมายกำหนดบันไดเสียง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โน้ตบทเพลงไทยอัตราจังหวะต่าง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เพลงไทยอัตราจังหวะ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ชั้น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เพลงไทยอัตราจังหวะ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ชั้น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เพลงไทยอัตราจังหวะชั้นเดียว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ประวัติสังคีตกวี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สังคีตกวีไทย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สังคีตกวีสากลศึกษาเกี่ยวกับละครสร้างสรรค์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ความเป็นมา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องค์ประกอบของละครสร้างสรรค์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ละครพูด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ละครโศกนาฏกรรม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ละครสุขนาฏกรรม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ละครแนวเหมือนจริง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ละครแนวไม่เหมือนจริง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และบุคคลสำคัญในวงการนาฏศิลป์และการละครของไทยในยุคสมัยต่าง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</w:p>
    <w:p w:rsidR="00C45C58" w:rsidRPr="00207A9B" w:rsidRDefault="00F33D13" w:rsidP="00F33D13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โดยอธิบายความเชื่อกับการสร้างสรรค์งานดนตรี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อธิบายศาสนากับการสร้างสรรค์งานดนตรี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อธิบายวิถีชีวิตกับการสร้างสรรค์งานดนตรี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อธิบายเทคโนโลยีกับการสร้างสรรค์งานดนตรีเขียนเครื่องหมายและสัญลักษณ์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ทางดนตรี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อ่านเครื่องหมายและสัญลักษณ์ทางดนตรี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เครื่องหมายกำหนดอัตราจังหวะ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เครื่องหมายกำหนดบันไดเสียง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เขียนโน้ตดนตรีไทยและสากล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อ่านโน้ตดนตรีไทยและสากล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วิเคราะห์สถานะทางสังคมของสังคีตกวีไทย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วิเคราะห์สถานะทางสังคมของสังคีตกวีสากล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ค้นคว้าข้อมูล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และฝึกทักษะปฏิบัติ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ในรูปแบบของการแสดงละครสามารถถ่ายทอดประสบการณ์และจินตนาการ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สร้างสรรค์งานทัศนศิลป์สื่อความหมายเป็นเรื่องราวได้เหมาะสมกับสภาพแวดล้อมและประโยชน์ใช้สอย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ที่สะท้อนคุณค่าของวัฒนธรรมในแต่ละยุคสมัยของวัฒนธรรมไทยและสากล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นำความรู้ศิลปะมาบูรณาการกับสาระการเรียนรู้อื่นและในชีวิตประจำวันได้อย่างเหมาะสม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C45C58" w:rsidRPr="00207A9B" w:rsidRDefault="00F33D13" w:rsidP="00F33D13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มีความรับผิดชอบ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มีความมุ่งมั่นขยัน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มีความซื่อสัตย์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มีค่านิยมที่เหมาะสมรักและภาคภูมิใจในมรดกทางวัฒนธรรม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ภูมิปัญญาไทยและสากล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เกิดสุนทรียภาพด้านนาฏศิลป์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ห็นประโยชน์และคุณค่าของการแสดงละครสามารถนำไปบูรณาการใช้ในชีวิตประจำวันและกลุ่มสาระการเรียนรู้อื่น</w:t>
      </w:r>
    </w:p>
    <w:p w:rsidR="00EA742E" w:rsidRPr="00207A9B" w:rsidRDefault="00EA742E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Pr="00F33D13" w:rsidRDefault="00C45C58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EA3673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="00F33D13">
        <w:rPr>
          <w:rFonts w:ascii="TH SarabunPSK" w:eastAsia="AngsanaNew" w:hAnsi="TH SarabunPSK" w:cs="TH SarabunPSK"/>
          <w:sz w:val="32"/>
          <w:szCs w:val="32"/>
        </w:rPr>
        <w:t xml:space="preserve">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F33D13">
        <w:rPr>
          <w:rFonts w:ascii="TH SarabunPSK" w:eastAsia="AngsanaNew" w:hAnsi="TH SarabunPSK" w:cs="TH SarabunPSK"/>
          <w:sz w:val="32"/>
          <w:szCs w:val="32"/>
        </w:rPr>
        <w:t xml:space="preserve">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F33D13">
        <w:rPr>
          <w:rFonts w:ascii="TH SarabunPSK" w:eastAsia="AngsanaNew" w:hAnsi="TH SarabunPSK" w:cs="TH SarabunPSK"/>
          <w:sz w:val="32"/>
          <w:szCs w:val="32"/>
        </w:rPr>
        <w:t xml:space="preserve">   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="00F33D13">
        <w:rPr>
          <w:rFonts w:ascii="TH SarabunPSK" w:eastAsia="AngsanaNew" w:hAnsi="TH SarabunPSK" w:cs="TH SarabunPSK"/>
          <w:sz w:val="32"/>
          <w:szCs w:val="32"/>
        </w:rPr>
        <w:t xml:space="preserve">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Default="00C45C58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รวมทั้งหมด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๘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ตัวชี้วัด</w:t>
      </w:r>
    </w:p>
    <w:p w:rsidR="00EA3673" w:rsidRDefault="00EA3673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Pr="00207A9B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4E2E3C" w:rsidRPr="00F33D13" w:rsidRDefault="004E2E3C" w:rsidP="004E2E3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พื้นฐาน</w:t>
      </w:r>
    </w:p>
    <w:p w:rsidR="00C45C58" w:rsidRPr="00F33D13" w:rsidRDefault="00C45C58" w:rsidP="00F33D13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ศ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๓๒๑๐๑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ศิลปะ</w:t>
      </w:r>
      <w:r w:rsidR="00B45CBD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 w:rsidR="00EA3673"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</w:t>
      </w:r>
      <w:r w:rsidR="00F33D13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</w:t>
      </w:r>
      <w:r w:rsidR="00EA3673"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</w:t>
      </w:r>
      <w:r w:rsidR="00B45CBD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กลุ่มสาระการเรียนรู้ศิลปะ</w:t>
      </w:r>
    </w:p>
    <w:p w:rsidR="00C45C58" w:rsidRDefault="00C45C58" w:rsidP="00F33D13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๕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ภาคเรียนที่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="00EA3673"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</w:t>
      </w:r>
      <w:r w:rsid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="00EA3673"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๕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4E2E3C" w:rsidRPr="00F33D13" w:rsidRDefault="004E2E3C" w:rsidP="00F33D13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C45C58" w:rsidRPr="00207A9B" w:rsidRDefault="00C45C58" w:rsidP="00F33D13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ศึกษาวิธีการปฏิบัติงานทัศนศิลป์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เกี่ยวกับการออกแบบประติมากรรม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ศัพท์ทางด้านประติมากรรม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วัสดุอุปกรณ์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เทคนิค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วิธีการในการสร้างงานประติมากรรม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การประยุกต์ใช้เทคโนโลยีในการสร้างสรรค์งานทัศนศิลป์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การนำเสนอผลงาน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การวิเคราะห์ผลงานศิลปิน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การวิจารณ์งานศิลปะ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การประเมินผลงาน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การอนุรักษ์และสร้างสรรค์งานทัศนศิลป์จากภูมิปัญญาไทยและสากล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การเขียนภาพล้อเลียนสังคมฝึกและปฏิบัติการออกแบบประติมากรรม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การประยุกต์ใช้เทคโนโลยีในการสร้างสรรค์งานทัศนศิลป์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การนำเสนอผลงาน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การวิเคราะห์ผลงานศิลปิน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การวิจารณ์งานศิลปะ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การประเมินผลงาน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การอนุรักษ์และสร้างสรรค์งานทัศนศิลป์จากภูมิปัญญาไทยและสากล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การเขียนภาพล้อเลียนสังคมศึกษาเทคนิค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และการถ่ายทอดอารมณ์เพลงด้วยการร้องเพลง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หรือบรรเลงเครื่องดนตรีเดี่ยวและรวมวง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การดูแล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บำรุงรักษาเครื่องดนตรี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ลักษณะเด่นของเครื่องดนตรีในแต่ละวัฒนธรรม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ลักษณะเด่นของวงดนตรีในแต่ละวัฒนธรรมลักษณะเด่นของภาษา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เนื้อร้อง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สำเนียง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และองค์ประกอบของบทเพลงในแต่ละวัฒนธรรมศึกษาเกี่ยวกับการประดิษฐ์ท่ารำที่เป็นคู่และหมู่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ความหมาย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ประวัติความเป็นมา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ท่าทางที่ใช้ในการประดิษฐ์ท่ารำ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เพลงที่ใช้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หลักการสร้างสรรค์และการวิจารณ์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หลักการชมการแสดงนาฏศิลป์และละคร</w:t>
      </w:r>
    </w:p>
    <w:p w:rsidR="00C45C58" w:rsidRPr="00207A9B" w:rsidRDefault="00F33D13" w:rsidP="00F33D13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โดยใช้เทคนิคร้องเพลง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และถ่ายทอดอารมณ์เพลง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เล่นดนตรีเดี่ยวและรวมวง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ดูแลบำรุงรักษาเครื่องดนตรี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การแสดงออกและคุณภาพของการแสดงออกอย่างสร้างสรรค์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เห็นคุณค่าของดนตรี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เปรียบเทียบลักษณะเด่นของเครื่องดนตรี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วงดนตรี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ภาษา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เนื้อร้อง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สำเนียงองค์ประกอบบทเพลงในวัฒนธรรมต่าง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ค้นคว้าข้อมูลและ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ฝึกประดิษฐ์ท่ารำประกอบเพลง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ใช้หลักการสร้างสรรค์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ในรูปแบบของการแสดงนาฏศิลป์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และฝึกการวิจารณ์นาฏศิลป์และละครสามารถถ่ายทอดประสบการณ์และจินตนาการ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ร้างสรรค์งานทัศนศิลป์สื่อความหมายเป็นเรื่องราวได้เหมาะสมกับสภาพแวดล้อมและประโยชน์ใช้สอยที่สะท้อนคุณค่าของวัฒนธรรมในแต่ละยุคสมัย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ของวัฒนธรรมไทยและสากล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นำความรู้ศิลปะมาบูรณาการกับสาระการเรียนรู้อื่นและในชีวิตประจำวันได้อย่างเหมาะสม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C45C58" w:rsidRDefault="00F33D13" w:rsidP="00F33D13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มีความรับผิดชอบ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มีความมุ่งมั่นขยัน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มีความซื่อสัตย์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มีค่านิยมที่เหมาะสม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รักและภาคภูมิใจในมรดกทางวัฒนธรรม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ภูมิปัญญาไทยและสากล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เกิดสุนทรียภาพด้านนาฏศิลป์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เห็นคุณค่าของการแสดงนาฏศิลป์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ภูมิใจในเอกลักษณ์ไทย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สามารถนำไปบูรณาการใช้ในชีวิตประจำวันและกลุ่มสาระการเรียนรู้อื่น</w:t>
      </w:r>
    </w:p>
    <w:p w:rsidR="00F33D13" w:rsidRPr="00207A9B" w:rsidRDefault="00F33D13" w:rsidP="00F33D13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C45C58" w:rsidRDefault="00C45C58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F33D13" w:rsidRPr="00F33D13" w:rsidRDefault="00F33D13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="00F33D13">
        <w:rPr>
          <w:rFonts w:ascii="TH SarabunPSK" w:eastAsia="AngsanaNew" w:hAnsi="TH SarabunPSK" w:cs="TH SarabunPSK"/>
          <w:sz w:val="32"/>
          <w:szCs w:val="32"/>
        </w:rPr>
        <w:t xml:space="preserve">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F33D13">
        <w:rPr>
          <w:rFonts w:ascii="TH SarabunPSK" w:eastAsia="AngsanaNew" w:hAnsi="TH SarabunPSK" w:cs="TH SarabunPSK"/>
          <w:sz w:val="32"/>
          <w:szCs w:val="32"/>
        </w:rPr>
        <w:t xml:space="preserve">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</w:p>
    <w:p w:rsidR="00C45C58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F33D13">
        <w:rPr>
          <w:rFonts w:ascii="TH SarabunPSK" w:eastAsia="AngsanaNew" w:hAnsi="TH SarabunPSK" w:cs="TH SarabunPSK"/>
          <w:sz w:val="32"/>
          <w:szCs w:val="32"/>
        </w:rPr>
        <w:t xml:space="preserve">  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="00F33D13">
        <w:rPr>
          <w:rFonts w:ascii="TH SarabunPSK" w:eastAsia="AngsanaNew" w:hAnsi="TH SarabunPSK" w:cs="TH SarabunPSK"/>
          <w:sz w:val="32"/>
          <w:szCs w:val="32"/>
        </w:rPr>
        <w:t xml:space="preserve">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</w:p>
    <w:p w:rsidR="00F33D13" w:rsidRPr="00207A9B" w:rsidRDefault="00F33D13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Pr="00F33D13" w:rsidRDefault="00C45C58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รวมทั้งหมด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๘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ตัวชี้วัด</w:t>
      </w:r>
    </w:p>
    <w:p w:rsidR="00F33D13" w:rsidRDefault="00F33D13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F33D13" w:rsidRPr="00207A9B" w:rsidRDefault="00F33D13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4E2E3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0A6399" w:rsidRDefault="000A6399" w:rsidP="004E2E3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0A6399" w:rsidRDefault="000A6399" w:rsidP="004E2E3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0A6399" w:rsidRDefault="000A6399" w:rsidP="004E2E3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0A6399" w:rsidRDefault="000A6399" w:rsidP="004E2E3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4E2E3C" w:rsidRPr="00F33D13" w:rsidRDefault="004E2E3C" w:rsidP="004E2E3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พื้นฐาน</w:t>
      </w:r>
    </w:p>
    <w:p w:rsidR="00C45C58" w:rsidRPr="00F33D13" w:rsidRDefault="00C45C58" w:rsidP="00F33D13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ศ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๓๒๑๐๒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ศิลปะ</w:t>
      </w:r>
      <w:r w:rsidR="00B45CBD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</w:t>
      </w:r>
      <w:r w:rsidR="00EA3673"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</w:t>
      </w:r>
      <w:r w:rsid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</w:t>
      </w:r>
      <w:r w:rsidR="00EA3673"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</w:t>
      </w:r>
      <w:r w:rsidR="00B45CBD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</w:t>
      </w:r>
      <w:r w:rsidR="00EA3673"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กลุ่มสาระการเรียนรู้ศิลปะ</w:t>
      </w:r>
    </w:p>
    <w:p w:rsidR="00C45C58" w:rsidRPr="00F33D13" w:rsidRDefault="00C45C58" w:rsidP="00F33D13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๕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ภาคเรียนที่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EA3673"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</w:t>
      </w:r>
      <w:r w:rsid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</w:t>
      </w:r>
      <w:r w:rsidR="00EA3673"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๕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4E2E3C" w:rsidRPr="00207A9B" w:rsidRDefault="004E2E3C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Pr="00207A9B" w:rsidRDefault="00C45C58" w:rsidP="00F33D13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   ศึกษาและฝึกปฏิบัติงานทัศนศิลป์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เกี่ยวกับการออกแบบการพิมพ์ภาพ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ศัพท์ทางด้านการพิมพ์ภาพ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วัสดุอุปกรณ์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เทคนิค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วีการในการสร้างงานการพิมพ์ภาพ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การประยุกต์ใช้เทคโนโลยีในการสร้างสรรค์งานทัศนศิลป์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การนำเสนอผลงาน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การวิเคราะห์ผงลานศิลปิน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การวิจารณ์งานเบื้องต้น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การประเมินผลงาน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การอนุรักษ์และสร้างสรรค์งานทัศนศิลป์จากภูมิปัญญาไทยและสากล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การเขียนภาพล้อเลียนสังคมศึกษาและปฏิบัติการออกแบบ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การพิมพ์ภาพ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การประยุกต์ใช้เทคโนโลยีในการสร้างสรรค์งานทัศนศิลป์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การนำเสนอผลงาน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การวิเคราะห์ผลงานศิลปิน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การวิจารณ์งานศิลปะ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การประเมินผลงาน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การอนุรักษ์และสร้างสรรค์งานทัศนศิลป์จากภูมิปัญญาไทยและสากล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การเขียนภาพล้อเลียนสังคมศึกษาเกณฑ์ในการประเมินผลงานดนตรี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ในด้านคุณภาพของผลงานทางดนตรี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และคุณค่าของผลงานทางดนตรี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บทบาทดนตรีในการสะท้อนสังคม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ค่านิยมของสังคมในผลงานดนตรี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ความเชื่อ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ของสังคมในงานดนตรีศึกษาเกี่ยวกับการประวัติความเป็นมาของนาฏศิลป์และการละคร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วิวัฒนาการของนาฏศิลป์และการละครไทยตั้งแต่อดีตจนถึงปัจจุบัน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ความงามและคุณค่า</w:t>
      </w:r>
    </w:p>
    <w:p w:rsidR="00C45C58" w:rsidRPr="00207A9B" w:rsidRDefault="00F33D13" w:rsidP="00F33D13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โดยสร้างเกณฑ์สำหรับประเมินคุณภาพการประพันธ์เพลงของตนเองและผู้อื่น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สร้างเกณฑ์สำหรับประเมินคุณภาพการเล่นดนตรีของตนเองและผู้อื่น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อธิบายบทบาทค่านิยมของผลงานดนตรีสังคม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อธิบายความเชื่อของผลงานดนตรีในสังคม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ศึกษาค้นคว้าข้อมูลการแสดงนาฏศิลป์และการละคร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การอภิปรายสามารถถ่ายทอดประสบการณ์และจินตนาการ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สร้างสรรค์งานทัศนศิลป์สื่อความหมายเป็นเรื่องราวได้เหมาะสมกับสภาพแวดล้อมและประโยชน์ใช้สอย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ที่สะท้อนคุณค่าของวัฒนธรรมในแต่ละยุคสมัยของวัฒนธรรมไทยและสากล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นำความรู้ศิลปะ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มาบูรณาการกับสาระการเรียนรู้อื่นและในชีวิตประจำวันได้ได้อย่างเหมาะสม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C45C58" w:rsidRPr="00207A9B" w:rsidRDefault="00F33D13" w:rsidP="00F33D13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มีความรับผิดชอบ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มีความมุ่งมั่น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ขยัน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มีค่านิยมที่เหมาะสม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เห็นคุณค่าของ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การแสดงนาฏศิลป์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ภูมิใจในเอกลักษณ์ไทยด้านนาฏศิลป์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สามารถนำไปบูรณาการใช้ในชีวิตประจำวันและกลุ่มสาระ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การเรียนรู้อื่น</w:t>
      </w:r>
    </w:p>
    <w:p w:rsidR="00EA3673" w:rsidRPr="00207A9B" w:rsidRDefault="00EA3673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Default="00C45C58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F33D13" w:rsidRPr="00F33D13" w:rsidRDefault="00F33D13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๗</w:t>
      </w:r>
      <w:r w:rsidR="00F33D13">
        <w:rPr>
          <w:rFonts w:ascii="TH SarabunPSK" w:eastAsia="AngsanaNew" w:hAnsi="TH SarabunPSK" w:cs="TH SarabunPSK"/>
          <w:sz w:val="32"/>
          <w:szCs w:val="32"/>
        </w:rPr>
        <w:t xml:space="preserve">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EA3673" w:rsidRPr="00207A9B">
        <w:rPr>
          <w:rFonts w:ascii="TH SarabunPSK" w:hAnsi="TH SarabunPSK" w:cs="TH SarabunPSK"/>
          <w:sz w:val="32"/>
          <w:szCs w:val="32"/>
        </w:rPr>
        <w:t>-</w:t>
      </w:r>
      <w:r w:rsidR="00EA3673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F33D13"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015182" w:rsidRPr="00207A9B">
        <w:rPr>
          <w:rFonts w:ascii="TH SarabunPSK" w:hAnsi="TH SarabunPSK" w:cs="TH SarabunPSK"/>
          <w:sz w:val="32"/>
          <w:szCs w:val="32"/>
        </w:rPr>
        <w:t>-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</w:p>
    <w:p w:rsidR="00F33D13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015182" w:rsidRPr="00207A9B">
        <w:rPr>
          <w:rFonts w:ascii="TH SarabunPSK" w:hAnsi="TH SarabunPSK" w:cs="TH SarabunPSK"/>
          <w:sz w:val="32"/>
          <w:szCs w:val="32"/>
        </w:rPr>
        <w:t>-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="00F33D13">
        <w:rPr>
          <w:rFonts w:ascii="TH SarabunPSK" w:eastAsia="AngsanaNew" w:hAnsi="TH SarabunPSK" w:cs="TH SarabunPSK"/>
          <w:sz w:val="32"/>
          <w:szCs w:val="32"/>
        </w:rPr>
        <w:t xml:space="preserve">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015182" w:rsidRPr="00207A9B">
        <w:rPr>
          <w:rFonts w:ascii="TH SarabunPSK" w:hAnsi="TH SarabunPSK" w:cs="TH SarabunPSK"/>
          <w:sz w:val="32"/>
          <w:szCs w:val="32"/>
        </w:rPr>
        <w:t>-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="00F33D13"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015182" w:rsidRPr="00207A9B">
        <w:rPr>
          <w:rFonts w:ascii="TH SarabunPSK" w:hAnsi="TH SarabunPSK" w:cs="TH SarabunPSK"/>
          <w:sz w:val="32"/>
          <w:szCs w:val="32"/>
        </w:rPr>
        <w:t>-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    </w:t>
      </w:r>
    </w:p>
    <w:p w:rsidR="00613F43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</w:rPr>
        <w:t xml:space="preserve">           </w:t>
      </w:r>
    </w:p>
    <w:p w:rsidR="00C45C58" w:rsidRDefault="00C45C58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รวมทั้งหมด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๖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ตัวชี้วัด</w:t>
      </w:r>
    </w:p>
    <w:p w:rsidR="00F33D13" w:rsidRDefault="00F33D13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F33D13" w:rsidRDefault="00F33D13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F33D13" w:rsidRPr="00F33D13" w:rsidRDefault="00F33D13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613F43" w:rsidRDefault="00613F43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Pr="00207A9B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DD75FC" w:rsidRDefault="00DD75FC" w:rsidP="00F33D13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4E2E3C" w:rsidRPr="00F33D13" w:rsidRDefault="004E2E3C" w:rsidP="004E2E3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พื้นฐาน</w:t>
      </w:r>
    </w:p>
    <w:p w:rsidR="00C45C58" w:rsidRPr="00F33D13" w:rsidRDefault="00C45C58" w:rsidP="00DD75FC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ศ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๓๓๑๐๑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ศิลปะ</w:t>
      </w:r>
      <w:r w:rsidR="00B45CBD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๕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015182"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                                          </w:t>
      </w:r>
      <w:r w:rsidR="00B45CBD"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                              </w:t>
      </w:r>
      <w:r w:rsidR="00015182"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 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กลุ่มสาระการเรียนรู้ศิลป</w:t>
      </w:r>
      <w:r w:rsidR="00B45CBD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ะ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๖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ภาคเรียนที่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="00015182"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</w:t>
      </w:r>
      <w:r w:rsid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๕</w:t>
      </w:r>
      <w:r w:rsidRPr="00F33D13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33D13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4E2E3C" w:rsidRPr="00207A9B" w:rsidRDefault="004E2E3C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Pr="00207A9B" w:rsidRDefault="00C45C58" w:rsidP="00DD75F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</w:t>
      </w:r>
      <w:r w:rsidR="00DD75FC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ศึกษาและฝึกปฏิบัติงานทัศนศิลป์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เกี่ยวกับการออกแบบพาณิชย์ศิลป์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ศัพท์ทางด้านสถาปัตยกรรม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วัสดุอุปกรณ์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เทคนิค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วิธีการในการสร้างงานทัศนศิลป์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มิติ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การประยุกต์ใช้เทคโนโลยีในการสร้างสรรค์งานทัศนศิลป์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การตกแต่งบ้านและบริเวณสิ่งแวดล้อม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การจัดนิทรรศการ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การวิเคราะห์ผลงานศิลปิน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การนำเสนอผลงาน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A6DBE"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การวิจารณ์งานศิลปะ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การประเมินผลงาน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การอนุรักษ์และสร้างสรรค์งานทัศนศิลป์จากภูมิปัญญาไทยและสากลฝึกปฏิบัติการออกแบบพาณิชย์ศิลป์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ศัพท์ทางด้านสถาปัตยกรรม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วิธีการในการสร้างงานทัศนศิลป์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มิติ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A6DBE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การประยุกต์ใช้เทคโนโลยีในการสร้างสรรค์งานทัศนศิลป์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การตกแต่งบ้านและบริเวณสิ่งแวดล้อม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การจัดนิทรรศการ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การนำเสนอผลงาน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การวิเคราะห์ผลงานศิลปิน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การวิจารณ์งานศิลปะ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การประเมินผลงานศึกษาการถ่ายทอดความรู้สึกของงานดนตรีจากแต่ละวัฒนธรรม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ศึกษาแนวทางและวิธีการในการส่งเสริมอนุรักษ์ดนตรีไทยศึกษาเกี่ยวกับเทคนิคการจัดการแสดง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แสง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สี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เสียง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ฉาก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อุปกรณ์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สถานที่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เครื่องแต่งกาย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การอนุรักษ์นาฏศิลป์และภูมิปัญญาท้องถิ่น</w:t>
      </w:r>
    </w:p>
    <w:p w:rsidR="00C45C58" w:rsidRPr="00207A9B" w:rsidRDefault="00DD75FC" w:rsidP="00DD75F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โดยเปรียบเทียบอารมณ์และความรู้สึกที่ได้รับจากงานดนตรีจากแต่ละวัฒนธรรมนำเสนอแนวทางและวิธีการในการส่งเสริมอนุรักษ์ดนตรีไท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ค้นคว้าข้อมูลและฝึกทักษะปฏิบัติในรูปแบบของการจัดการแสดงนาฏศิลป์ไทยและการแสดงนาฏศิลป์พื้นเมืองสามารถถ่ายทอดประสบการณ์และจินตนาการ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สร้างสรรค์งานทัศนศิลป์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สื่อความหมายเป็นเรื่องราวได้เหมาะสมกับสภาพแวดล้อมและประโยชน์ใช้สอย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ที่สะท้อนคุณค่าทางวัฒนธรรมในแต่ละยุคสมัยของวัฒนธรรมไทยและสากล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นำความรู้ศิลปะมาบูรณาการกับสาระการเรียนรู้อื่นและในชีวิตประจำวันได้อย่างเหมาะสม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C45C58" w:rsidRPr="00207A9B" w:rsidRDefault="00C45C58" w:rsidP="00DD75F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 มีความรับผิดชอบ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มีคุณธรรม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จริยธรรม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มีความมุ่งมั่นขยัน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รักและภาคภูมิใจในมรดกทางวัฒนธรรม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ภูมิปัญญาไทยและสากล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เห็นคุณค่าของการจัดแสดงนาฏศิลป์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ภูมิใจในเอกลักษณ์ไทยด้านนาฏศิลป์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สามารถนำไปบูรณาการใช้ในชีวิตประจำวันและกลุ่มสาระการเรียนรู้อื่น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Default="00C45C58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DD75F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DD75FC" w:rsidRPr="00DD75FC" w:rsidRDefault="00DD75FC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015182" w:rsidRPr="00207A9B">
        <w:rPr>
          <w:rFonts w:ascii="TH SarabunPSK" w:hAnsi="TH SarabunPSK" w:cs="TH SarabunPSK"/>
          <w:sz w:val="32"/>
          <w:szCs w:val="32"/>
        </w:rPr>
        <w:t>-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๘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015182" w:rsidRPr="00207A9B">
        <w:rPr>
          <w:rFonts w:ascii="TH SarabunPSK" w:hAnsi="TH SarabunPSK" w:cs="TH SarabunPSK"/>
          <w:sz w:val="32"/>
          <w:szCs w:val="32"/>
        </w:rPr>
        <w:t>-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๙</w:t>
      </w:r>
      <w:r w:rsidR="00DD75FC">
        <w:rPr>
          <w:rFonts w:ascii="TH SarabunPSK" w:eastAsia="AngsanaNew" w:hAnsi="TH SarabunPSK" w:cs="TH SarabunPSK"/>
          <w:sz w:val="32"/>
          <w:szCs w:val="32"/>
        </w:rPr>
        <w:t xml:space="preserve">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015182" w:rsidRPr="00207A9B">
        <w:rPr>
          <w:rFonts w:ascii="TH SarabunPSK" w:hAnsi="TH SarabunPSK" w:cs="TH SarabunPSK"/>
          <w:sz w:val="32"/>
          <w:szCs w:val="32"/>
        </w:rPr>
        <w:t>-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DD75FC">
        <w:rPr>
          <w:rFonts w:ascii="TH SarabunPSK" w:eastAsia="AngsanaNew" w:hAnsi="TH SarabunPSK" w:cs="TH SarabunPSK"/>
          <w:sz w:val="32"/>
          <w:szCs w:val="32"/>
        </w:rPr>
        <w:t xml:space="preserve">  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015182" w:rsidRPr="00207A9B">
        <w:rPr>
          <w:rFonts w:ascii="TH SarabunPSK" w:hAnsi="TH SarabunPSK" w:cs="TH SarabunPSK"/>
          <w:sz w:val="32"/>
          <w:szCs w:val="32"/>
        </w:rPr>
        <w:t>-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๗</w:t>
      </w:r>
    </w:p>
    <w:p w:rsidR="00C45C58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015182" w:rsidRPr="00207A9B">
        <w:rPr>
          <w:rFonts w:ascii="TH SarabunPSK" w:hAnsi="TH SarabunPSK" w:cs="TH SarabunPSK"/>
          <w:sz w:val="32"/>
          <w:szCs w:val="32"/>
        </w:rPr>
        <w:t>-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="00DD75FC">
        <w:rPr>
          <w:rFonts w:ascii="TH SarabunPSK" w:eastAsia="AngsanaNew" w:hAnsi="TH SarabunPSK" w:cs="TH SarabunPSK"/>
          <w:sz w:val="32"/>
          <w:szCs w:val="32"/>
        </w:rPr>
        <w:t xml:space="preserve">            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015182" w:rsidRPr="00207A9B">
        <w:rPr>
          <w:rFonts w:ascii="TH SarabunPSK" w:hAnsi="TH SarabunPSK" w:cs="TH SarabunPSK"/>
          <w:sz w:val="32"/>
          <w:szCs w:val="32"/>
        </w:rPr>
        <w:t>-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๗</w:t>
      </w:r>
      <w:r w:rsidR="00DD75FC">
        <w:rPr>
          <w:rFonts w:ascii="TH SarabunPSK" w:eastAsia="AngsanaNew" w:hAnsi="TH SarabunPSK" w:cs="TH SarabunPSK"/>
          <w:sz w:val="32"/>
          <w:szCs w:val="32"/>
        </w:rPr>
        <w:t xml:space="preserve">  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015182" w:rsidRPr="00207A9B">
        <w:rPr>
          <w:rFonts w:ascii="TH SarabunPSK" w:hAnsi="TH SarabunPSK" w:cs="TH SarabunPSK"/>
          <w:sz w:val="32"/>
          <w:szCs w:val="32"/>
        </w:rPr>
        <w:t>-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</w:p>
    <w:p w:rsidR="00DD75FC" w:rsidRPr="00207A9B" w:rsidRDefault="00DD75FC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Pr="00DD75FC" w:rsidRDefault="00C45C58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DD75F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รวมทั้งหมด</w:t>
      </w:r>
      <w:r w:rsidRPr="00DD75FC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๗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ตัวชี้วัด</w:t>
      </w:r>
    </w:p>
    <w:p w:rsidR="00613F43" w:rsidRDefault="00613F43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DD75FC" w:rsidRDefault="00DD75FC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DD75FC" w:rsidRDefault="00DD75FC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DD75FC" w:rsidRDefault="00DD75FC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DD75FC" w:rsidRPr="00207A9B" w:rsidRDefault="00DD75FC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4E2E3C" w:rsidRPr="00F33D13" w:rsidRDefault="004E2E3C" w:rsidP="004E2E3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</w:pPr>
      <w:r w:rsidRPr="00F33D13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พื้นฐาน</w:t>
      </w:r>
    </w:p>
    <w:p w:rsidR="00C45C58" w:rsidRPr="00DD75FC" w:rsidRDefault="00C45C58" w:rsidP="00DD75FC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DD75F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ศ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๓๓๑๐๒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ศิลปะ</w:t>
      </w:r>
      <w:r w:rsidR="00B45CBD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๖</w:t>
      </w:r>
      <w:r w:rsidR="00015182"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                     </w:t>
      </w:r>
      <w:r w:rsidR="00B45CBD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กลุ่มสาระการเรียนรู้ศิลปะ</w:t>
      </w:r>
    </w:p>
    <w:p w:rsidR="00C45C58" w:rsidRDefault="00C45C58" w:rsidP="00DD75FC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DD75F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DD75FC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๖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ภาคเรียนที่</w:t>
      </w:r>
      <w:r w:rsidRPr="00DD75FC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015182"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</w:t>
      </w:r>
      <w:r w:rsid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DD75F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DD75FC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๒๐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DD75FC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DD75FC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๕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4E2E3C" w:rsidRPr="00DD75FC" w:rsidRDefault="004E2E3C" w:rsidP="00DD75FC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C45C58" w:rsidRPr="00207A9B" w:rsidRDefault="00DD75FC" w:rsidP="00DD75F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ศึกษาและฝึกปฏิบัติงานทัศนศิลป์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เกี่ยวกับการออกแบบพาณิชย์ศิลป์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ศัพท์ทางด้านสถาปัตยกรรม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วัสดุอุปกรณ์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เทคนิค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วิธีการในการสร้างงานทัศนศิลป์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มิติ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การประยุกต์ใช้เทคโนโลยีในการสร้างสรรค์งานทัศนศิลป์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การตกแต่งบ้านและบริเวณสิ่งแวดล้อม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การจัดนิทรรศการ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การวิเคราะห์ผลงานศิลปิน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การนำเสนอผลงาน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A6EEF">
        <w:rPr>
          <w:rFonts w:ascii="TH SarabunPSK" w:eastAsia="AngsanaNew" w:hAnsi="TH SarabunPSK" w:cs="TH SarabunPSK"/>
          <w:sz w:val="32"/>
          <w:szCs w:val="32"/>
        </w:rPr>
        <w:t xml:space="preserve">  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การวิจารณ์งานศิลปะ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การประเมินผลงาน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การอนุรักษ์และสร้างสรรค์งานทัศนศิลป์จากภูมิปัญญาไทยและสากลฝึกปฏิบัติการออกแบบพาณิชย์ศิลป์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ศัพท์ทางด้านสถาปัตยกรรม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วิธีการในการสร้างงานทัศนศิลป์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มิติ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การประยุกต์ใช้เทคโนโลยีในการสร้างสรรค์งานทัศนศิลป์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การตกแต่งบ้านและบริเวณสิ่งแวดล้อม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การจัดนิทรรศการ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การนำเสนอผลงาน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การวิเคราะห์ผลงานศิลปิน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การวิจารณ์งานศิลปะ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การประเมินผลงานศึกษาดนตรีกับการผ่อนคลาย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ดนตรีกับการพัฒนามนุษย์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ดนตรีกับการประชาสัมพันธ์ดนตรีกับการบำบัดรักษา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ดนตรีกับธุรกิจ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ดนตรีกับการศึกษา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แนวทางและวิธีการในการส่งเสริมอนุรักษ์ดนตรีไทยศึกษาเกี่ยวกับเทคนิคการจัดการแสดง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แสง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สี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เสียง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ฉาก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อุปกรณ์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สถานที่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เครื่องแต่งกาย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การอนุรักษ์นาฏศิลป์และภูมิปัญญาท้องถิ่นโดยนำดนตรีไปใช้เพื่อการผ่อนคลาย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นำดนตรีไปใช้ในการพัฒนามนุษย์นำดนตรีไปใช้ในการประชาสัมพันธ์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นำดนตรีไปใช้ในการบำบัดรักษา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A6EEF">
        <w:rPr>
          <w:rFonts w:ascii="TH SarabunPSK" w:eastAsia="AngsanaNew" w:hAnsi="TH SarabunPSK" w:cs="TH SarabunPSK"/>
          <w:sz w:val="32"/>
          <w:szCs w:val="32"/>
        </w:rPr>
        <w:t xml:space="preserve">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นำดนตรีไปใช้กับธุรกิจนำดนตรีไปใช้กับการศึกษา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C45C58" w:rsidRPr="00207A9B" w:rsidRDefault="00CA6EEF" w:rsidP="00DD75F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โดยนำเสนอแนวทางและวิธีการในการส่งเสริมอนุรักษ์ดนตรีไทยค้นคว้าข้อมูลและฝึกทักษะปฏิบัติ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A6DBE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ในรูปแบบของการจัดการแสดงนาฏศิลป์ไทยและการแสดงนาฏศิลป์พื้นเมืองสามารถถ่ายทอดประสบการณ์และจินตนาการ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สร้างสรรค์งานทัศนศิลป์สื่อความหมายเป็นเรื่องราวได้เหมาะสมกับภาพแวดล้อมและประโยชน์ใช้สอย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A6DBE"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ที่สะท้อนคุณค่าทางวัฒนธรรมในแต่ละยุคสมัยของวัฒนธรรมไทยและสากล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นำความรู้ศิลปะมาบูรณาการกับสาระการเรียนรู้อื่นและในชีวิตประจำวัน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เห็นคุณค่าของการนำความรู้ด้านดนตรี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ไปใช้ประโยชน์ในชีวิตประจำวัน</w:t>
      </w:r>
    </w:p>
    <w:p w:rsidR="00C45C58" w:rsidRPr="00207A9B" w:rsidRDefault="00CA6EEF" w:rsidP="00DD75F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753BE4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รักและภาคภูมิใจในมรดกทางวัฒนธรรม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ภูมิปัญญาไทยและสากล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เห็นคุณค่าของการจัดแสดงนาฏศิลป์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ภูมิใจในเอกลักษณ์ไทยด้านนาฏศิลป์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สามารถนำไปบูรณาการใช้ในชีวิตประจำวันและกลุ่มสาระการเรียนรู้อื่น</w:t>
      </w:r>
    </w:p>
    <w:p w:rsidR="00015182" w:rsidRPr="00207A9B" w:rsidRDefault="00015182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Default="00C45C58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DD75F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DD75FC" w:rsidRPr="00DD75FC" w:rsidRDefault="00DD75FC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015182" w:rsidRPr="00207A9B">
        <w:rPr>
          <w:rFonts w:ascii="TH SarabunPSK" w:hAnsi="TH SarabunPSK" w:cs="TH SarabunPSK"/>
          <w:sz w:val="32"/>
          <w:szCs w:val="32"/>
        </w:rPr>
        <w:t>-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๑๐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015182" w:rsidRPr="00207A9B">
        <w:rPr>
          <w:rFonts w:ascii="TH SarabunPSK" w:hAnsi="TH SarabunPSK" w:cs="TH SarabunPSK"/>
          <w:sz w:val="32"/>
          <w:szCs w:val="32"/>
        </w:rPr>
        <w:t>-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๑๑</w:t>
      </w:r>
      <w:r w:rsidR="00DD75FC"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015182"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="00015182"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="00015182"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="00DD75FC"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015182" w:rsidRPr="00207A9B">
        <w:rPr>
          <w:rFonts w:ascii="TH SarabunPSK" w:hAnsi="TH SarabunPSK" w:cs="TH SarabunPSK"/>
          <w:sz w:val="32"/>
          <w:szCs w:val="32"/>
        </w:rPr>
        <w:t>-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๘</w:t>
      </w:r>
      <w:r w:rsidR="00DD75FC"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015182" w:rsidRPr="00207A9B">
        <w:rPr>
          <w:rFonts w:ascii="TH SarabunPSK" w:hAnsi="TH SarabunPSK" w:cs="TH SarabunPSK"/>
          <w:sz w:val="32"/>
          <w:szCs w:val="32"/>
        </w:rPr>
        <w:t>-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๕</w:t>
      </w:r>
    </w:p>
    <w:p w:rsidR="00DD75FC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015182" w:rsidRPr="00207A9B">
        <w:rPr>
          <w:rFonts w:ascii="TH SarabunPSK" w:hAnsi="TH SarabunPSK" w:cs="TH SarabunPSK"/>
          <w:sz w:val="32"/>
          <w:szCs w:val="32"/>
        </w:rPr>
        <w:t>-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๘</w:t>
      </w:r>
      <w:r w:rsidR="00DD75FC">
        <w:rPr>
          <w:rFonts w:ascii="TH SarabunPSK" w:eastAsia="AngsanaNew" w:hAnsi="TH SarabunPSK" w:cs="TH SarabunPSK"/>
          <w:sz w:val="32"/>
          <w:szCs w:val="32"/>
        </w:rPr>
        <w:t xml:space="preserve">            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ม.๔</w:t>
      </w:r>
      <w:r w:rsidR="00015182" w:rsidRPr="00207A9B">
        <w:rPr>
          <w:rFonts w:ascii="TH SarabunPSK" w:hAnsi="TH SarabunPSK" w:cs="TH SarabunPSK"/>
          <w:sz w:val="32"/>
          <w:szCs w:val="32"/>
        </w:rPr>
        <w:t>-</w:t>
      </w:r>
      <w:r w:rsidR="00015182" w:rsidRPr="00207A9B">
        <w:rPr>
          <w:rFonts w:ascii="TH SarabunPSK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  </w:t>
      </w:r>
    </w:p>
    <w:p w:rsidR="00613F43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</w:rPr>
        <w:t xml:space="preserve">        </w:t>
      </w:r>
    </w:p>
    <w:p w:rsidR="00C45C58" w:rsidRDefault="00C45C58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DD75F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รวมทั้งหมด</w:t>
      </w:r>
      <w:r w:rsidRPr="00DD75FC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๗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ตัวชี้วัด</w:t>
      </w:r>
    </w:p>
    <w:p w:rsidR="00DD75FC" w:rsidRDefault="00DD75FC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DD75FC" w:rsidRDefault="00DD75FC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DD75FC" w:rsidRPr="00DD75FC" w:rsidRDefault="00DD75FC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613F43" w:rsidRDefault="00613F43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DD75FC" w:rsidRDefault="00DD75FC" w:rsidP="005B1F2D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0A6399" w:rsidRDefault="000A6399" w:rsidP="005B1F2D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0A6399" w:rsidRDefault="000A6399" w:rsidP="005B1F2D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0A6399" w:rsidRDefault="000A6399" w:rsidP="005B1F2D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0A6399" w:rsidRDefault="000A6399" w:rsidP="005B1F2D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0A6399" w:rsidRDefault="000A6399" w:rsidP="005B1F2D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5B1F2D" w:rsidRPr="0008006B" w:rsidRDefault="005B1F2D" w:rsidP="005B1F2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5B1F2D" w:rsidRPr="0008006B" w:rsidRDefault="005B1F2D" w:rsidP="005B1F2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                                              </w:t>
      </w:r>
      <w:r w:rsidR="002F519D">
        <w:rPr>
          <w:rFonts w:ascii="TH SarabunPSK" w:hAnsi="TH SarabunPSK" w:cs="TH SarabunPSK" w:hint="cs"/>
          <w:b/>
          <w:bCs/>
          <w:sz w:val="32"/>
          <w:szCs w:val="32"/>
          <w:cs/>
        </w:rPr>
        <w:t>ศ๓๐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๒๐๑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7494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วาดภาพสี</w:t>
      </w:r>
      <w:r w:rsidR="002F519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เอกรงค์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กลุ่ม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สาระการเรียนรู้ศิลปะ</w:t>
      </w:r>
    </w:p>
    <w:p w:rsidR="005B1F2D" w:rsidRPr="0008006B" w:rsidRDefault="005B1F2D" w:rsidP="005B1F2D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 w:rsidR="002F519D"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="00DD75FC">
        <w:rPr>
          <w:rFonts w:ascii="TH SarabunPSK" w:hAnsi="TH SarabunPSK" w:cs="TH SarabunPSK"/>
          <w:b/>
          <w:bCs/>
          <w:sz w:val="32"/>
          <w:szCs w:val="32"/>
        </w:rPr>
        <w:t xml:space="preserve">        </w:t>
      </w:r>
      <w:r w:rsidR="002F519D">
        <w:rPr>
          <w:rFonts w:ascii="TH SarabunPSK" w:hAnsi="TH SarabunPSK" w:cs="TH SarabunPSK"/>
          <w:b/>
          <w:bCs/>
          <w:sz w:val="32"/>
          <w:szCs w:val="32"/>
        </w:rPr>
        <w:t xml:space="preserve">          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จำนวน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4E2E3C" w:rsidRDefault="004E2E3C" w:rsidP="005B1F2D">
      <w:pPr>
        <w:pStyle w:val="a8"/>
        <w:jc w:val="thaiDistribute"/>
        <w:rPr>
          <w:rFonts w:ascii="TH SarabunPSK" w:eastAsia="Times New Roman" w:hAnsi="TH SarabunPSK" w:cs="TH SarabunPSK" w:hint="cs"/>
          <w:color w:val="000000"/>
          <w:sz w:val="32"/>
          <w:szCs w:val="32"/>
        </w:rPr>
      </w:pPr>
    </w:p>
    <w:p w:rsidR="002F519D" w:rsidRDefault="005B1F2D" w:rsidP="00B45CB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color w:val="000000"/>
          <w:sz w:val="32"/>
          <w:szCs w:val="32"/>
          <w:cs/>
        </w:rPr>
        <w:t xml:space="preserve">   </w:t>
      </w:r>
      <w:r w:rsidR="00B45CBD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</w:t>
      </w:r>
      <w:r w:rsidRPr="00B45CBD">
        <w:rPr>
          <w:rFonts w:ascii="TH SarabunPSK" w:hAnsi="TH SarabunPSK" w:cs="TH SarabunPSK"/>
          <w:color w:val="000000"/>
          <w:sz w:val="32"/>
          <w:szCs w:val="32"/>
          <w:cs/>
        </w:rPr>
        <w:t xml:space="preserve">  </w:t>
      </w:r>
      <w:r w:rsidR="002F519D" w:rsidRPr="00B45CBD">
        <w:rPr>
          <w:rFonts w:ascii="TH SarabunPSK" w:hAnsi="TH SarabunPSK" w:cs="TH SarabunPSK"/>
          <w:sz w:val="32"/>
          <w:szCs w:val="32"/>
          <w:cs/>
        </w:rPr>
        <w:t>แนวคิดพื้นฐานของการแสดงองค์ประกอบของภาพ จัดองค์ประกอบภาพ และการวาดทัศนียภาพ</w:t>
      </w:r>
      <w:r w:rsidR="002F519D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2F519D" w:rsidRPr="00B45CBD">
        <w:rPr>
          <w:rFonts w:ascii="TH SarabunPSK" w:hAnsi="TH SarabunPSK" w:cs="TH SarabunPSK"/>
          <w:sz w:val="32"/>
          <w:szCs w:val="32"/>
          <w:cs/>
        </w:rPr>
        <w:t>ทฤษฎีและหลักการเขียนภาพด้วยดินสอ การให้แสงและเงาภาพผลิต ภัณฑ์และภาพหุ่น</w:t>
      </w:r>
      <w:r w:rsidR="002F519D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2F519D" w:rsidRPr="00B45CBD">
        <w:rPr>
          <w:rFonts w:ascii="TH SarabunPSK" w:hAnsi="TH SarabunPSK" w:cs="TH SarabunPSK"/>
          <w:sz w:val="32"/>
          <w:szCs w:val="32"/>
          <w:cs/>
        </w:rPr>
        <w:t>เทคนิคการใช้สีเอกรงค์ เขียนภาพด้วยสีชนิดต่าง ๆ</w:t>
      </w:r>
      <w:r w:rsidR="00B45CB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F519D" w:rsidRPr="00B45CBD">
        <w:rPr>
          <w:rFonts w:ascii="TH SarabunPSK" w:hAnsi="TH SarabunPSK" w:cs="TH SarabunPSK"/>
          <w:sz w:val="32"/>
          <w:szCs w:val="32"/>
          <w:cs/>
        </w:rPr>
        <w:t>การแสดงภาพด้วยสื่อผสม</w:t>
      </w:r>
      <w:r w:rsidR="002F519D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2F519D" w:rsidRPr="00B45CBD">
        <w:rPr>
          <w:rFonts w:ascii="TH SarabunPSK" w:hAnsi="TH SarabunPSK" w:cs="TH SarabunPSK"/>
          <w:sz w:val="32"/>
          <w:szCs w:val="32"/>
          <w:cs/>
        </w:rPr>
        <w:t>การทำหุ่นจำลอง การแสดงแบบในงานออกแบบผลิตภัณฑ์</w:t>
      </w:r>
    </w:p>
    <w:p w:rsidR="00B45CBD" w:rsidRPr="00207A9B" w:rsidRDefault="00B45CBD" w:rsidP="00B45CBD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รักและภาคภูมิใจในมรดกทางวัฒนธรรม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ภูมิปัญญาไทยและสากล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เห็นคุณค่าของการ</w:t>
      </w:r>
      <w:r w:rsidRPr="00B45CBD">
        <w:rPr>
          <w:rFonts w:ascii="TH SarabunPSK" w:hAnsi="TH SarabunPSK" w:cs="TH SarabunPSK" w:hint="cs"/>
          <w:sz w:val="32"/>
          <w:szCs w:val="32"/>
          <w:cs/>
        </w:rPr>
        <w:t>วาดภาพไทย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B45CBD">
        <w:rPr>
          <w:rFonts w:ascii="TH SarabunPSK" w:hAnsi="TH SarabunPSK" w:cs="TH SarabunPSK" w:hint="cs"/>
          <w:sz w:val="32"/>
          <w:szCs w:val="32"/>
          <w:cs/>
        </w:rPr>
        <w:t>เอกรงค์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ภูมิใจในเอกลักษณ์ไทย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สามารถนำไปบูรณาการใช้ในชีวิตประจำวันและกลุ่มสาระการเรียนรู้อื่น</w:t>
      </w:r>
    </w:p>
    <w:p w:rsidR="005B1F2D" w:rsidRPr="0048759D" w:rsidRDefault="005B1F2D" w:rsidP="002F519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5B1F2D" w:rsidRPr="00B45CBD" w:rsidRDefault="00B45CBD" w:rsidP="005B1F2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B45CBD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83627A">
      <w:pPr>
        <w:pStyle w:val="a8"/>
        <w:numPr>
          <w:ilvl w:val="0"/>
          <w:numId w:val="40"/>
        </w:numPr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ศึกษา</w:t>
      </w:r>
      <w:r w:rsidRPr="00B45CBD">
        <w:rPr>
          <w:rFonts w:ascii="TH SarabunPSK" w:hAnsi="TH SarabunPSK" w:cs="TH SarabunPSK"/>
          <w:sz w:val="32"/>
          <w:szCs w:val="32"/>
          <w:cs/>
        </w:rPr>
        <w:t>แนวคิดพื้นฐานของการแสดงองค์ประกอบของภาพ</w:t>
      </w:r>
    </w:p>
    <w:p w:rsidR="00B45CBD" w:rsidRDefault="00B45CBD" w:rsidP="0083627A">
      <w:pPr>
        <w:pStyle w:val="a8"/>
        <w:numPr>
          <w:ilvl w:val="0"/>
          <w:numId w:val="40"/>
        </w:numPr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เข้าใจ</w:t>
      </w:r>
      <w:r w:rsidRPr="00B45CBD">
        <w:rPr>
          <w:rFonts w:ascii="TH SarabunPSK" w:hAnsi="TH SarabunPSK" w:cs="TH SarabunPSK"/>
          <w:sz w:val="32"/>
          <w:szCs w:val="32"/>
          <w:cs/>
        </w:rPr>
        <w:t>จัดองค์ประกอบภาพ และการวาดทัศนียภาพ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ทฤษฎีและหลักการเขียนภาพด้วยดินสอ</w:t>
      </w:r>
    </w:p>
    <w:p w:rsidR="00B45CBD" w:rsidRDefault="00B45CBD" w:rsidP="0083627A">
      <w:pPr>
        <w:pStyle w:val="a8"/>
        <w:numPr>
          <w:ilvl w:val="0"/>
          <w:numId w:val="40"/>
        </w:numPr>
        <w:rPr>
          <w:rFonts w:ascii="TH SarabunPSK" w:hAnsi="TH SarabunPSK" w:cs="TH SarabunPSK" w:hint="cs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เห็นคุณค่าของการ</w:t>
      </w:r>
      <w:r w:rsidRPr="00B45CBD">
        <w:rPr>
          <w:rFonts w:ascii="TH SarabunPSK" w:hAnsi="TH SarabunPSK" w:cs="TH SarabunPSK" w:hint="cs"/>
          <w:sz w:val="32"/>
          <w:szCs w:val="32"/>
          <w:cs/>
        </w:rPr>
        <w:t>วาดภาพไทยเอกรงค์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ภูมิใจในเอกลักษณ์ไทย</w:t>
      </w:r>
    </w:p>
    <w:p w:rsidR="00B45CBD" w:rsidRDefault="00B45CBD" w:rsidP="00B45CB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Pr="00B45CBD" w:rsidRDefault="00B45CBD" w:rsidP="00B45CBD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B45CBD">
        <w:rPr>
          <w:rFonts w:ascii="TH SarabunPSK" w:hAnsi="TH SarabunPSK" w:cs="TH SarabunPSK" w:hint="cs"/>
          <w:b/>
          <w:bCs/>
          <w:sz w:val="32"/>
          <w:szCs w:val="32"/>
          <w:cs/>
        </w:rPr>
        <w:t>รวมทั้งหมด ๓  ผลการเรียนรู้</w:t>
      </w:r>
    </w:p>
    <w:p w:rsidR="00B45CBD" w:rsidRDefault="00B45CBD" w:rsidP="005B1F2D">
      <w:pPr>
        <w:pStyle w:val="a8"/>
        <w:rPr>
          <w:rFonts w:ascii="TH SarabunPSK" w:hAnsi="TH SarabunPSK" w:cs="TH SarabunPSK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F519D" w:rsidRPr="0008006B" w:rsidRDefault="002F519D" w:rsidP="002F519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2F519D" w:rsidRPr="0008006B" w:rsidRDefault="002F519D" w:rsidP="002F519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ศ๓๐๒๐๒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วาดภาพไทยประเพณี                                                            กลุ่ม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สาระการเรียนรู้ศิลปะ</w:t>
      </w:r>
    </w:p>
    <w:p w:rsidR="002F519D" w:rsidRPr="0008006B" w:rsidRDefault="002F519D" w:rsidP="002F519D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จำนวน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5B1F2D" w:rsidRPr="00B45CBD" w:rsidRDefault="005B1F2D" w:rsidP="005B1F2D">
      <w:pPr>
        <w:pStyle w:val="a8"/>
        <w:rPr>
          <w:rFonts w:ascii="TH SarabunPSK" w:hAnsi="TH SarabunPSK" w:cs="TH SarabunPSK"/>
          <w:sz w:val="32"/>
          <w:szCs w:val="32"/>
        </w:rPr>
      </w:pPr>
    </w:p>
    <w:p w:rsidR="00AE2DA5" w:rsidRDefault="00B45CBD" w:rsidP="00AE2DA5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2F519D" w:rsidRPr="00B45CBD">
        <w:rPr>
          <w:rFonts w:ascii="TH SarabunPSK" w:hAnsi="TH SarabunPSK" w:cs="TH SarabunPSK"/>
          <w:sz w:val="32"/>
          <w:szCs w:val="32"/>
          <w:cs/>
        </w:rPr>
        <w:t>ศึกษากรรมวิธีการออกแบบลายไทยและภาพไทย</w:t>
      </w:r>
      <w:r w:rsidR="002F519D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2F519D" w:rsidRPr="00B45CBD">
        <w:rPr>
          <w:rFonts w:ascii="TH SarabunPSK" w:hAnsi="TH SarabunPSK" w:cs="TH SarabunPSK"/>
          <w:sz w:val="32"/>
          <w:szCs w:val="32"/>
          <w:cs/>
        </w:rPr>
        <w:t xml:space="preserve">ที่ประยุกต์ด้วยความคิดสร้างสรรค์ทั้งเทคนิคกลวิธีที่แตกต่างจากภาพ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๒</w:t>
      </w:r>
      <w:r w:rsidR="002F519D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2F519D" w:rsidRPr="00B45CBD">
        <w:rPr>
          <w:rFonts w:ascii="TH SarabunPSK" w:hAnsi="TH SarabunPSK" w:cs="TH SarabunPSK"/>
          <w:sz w:val="32"/>
          <w:szCs w:val="32"/>
          <w:cs/>
        </w:rPr>
        <w:t>มิติ</w:t>
      </w:r>
      <w:r w:rsidR="002F519D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2F519D" w:rsidRPr="00B45CBD">
        <w:rPr>
          <w:rFonts w:ascii="TH SarabunPSK" w:hAnsi="TH SarabunPSK" w:cs="TH SarabunPSK"/>
          <w:sz w:val="32"/>
          <w:szCs w:val="32"/>
          <w:cs/>
        </w:rPr>
        <w:t>ในจิตรกรรมไทยประเพณีแบบดั่งเดิม</w:t>
      </w:r>
      <w:r w:rsidR="002F519D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2F519D" w:rsidRPr="00B45CBD">
        <w:rPr>
          <w:rFonts w:ascii="TH SarabunPSK" w:hAnsi="TH SarabunPSK" w:cs="TH SarabunPSK"/>
          <w:sz w:val="32"/>
          <w:szCs w:val="32"/>
          <w:cs/>
        </w:rPr>
        <w:t>แต่คงความเป็นเอกลักษณ์ที่บ่งบอกถึงจิตรกรรมไทยได้เป็นอย่างดีทดลอง</w:t>
      </w:r>
    </w:p>
    <w:p w:rsidR="002F519D" w:rsidRPr="00B45CBD" w:rsidRDefault="00AE2DA5" w:rsidP="00AE2DA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2F519D" w:rsidRPr="00B45CBD">
        <w:rPr>
          <w:rFonts w:ascii="TH SarabunPSK" w:hAnsi="TH SarabunPSK" w:cs="TH SarabunPSK"/>
          <w:sz w:val="32"/>
          <w:szCs w:val="32"/>
          <w:cs/>
        </w:rPr>
        <w:t>ฝึกปฏิบัติงานจิตรกรรมไทยประเพณีประยุกต์ทั้งลายไทยและภาพไทยด้วยการวาดเส้นและการระบายสี</w:t>
      </w:r>
    </w:p>
    <w:p w:rsidR="00AE2DA5" w:rsidRDefault="00AE2DA5" w:rsidP="00AE2DA5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เห็นคุณค่าของการ</w:t>
      </w:r>
      <w:r w:rsidRPr="00B45CBD">
        <w:rPr>
          <w:rFonts w:ascii="TH SarabunPSK" w:hAnsi="TH SarabunPSK" w:cs="TH SarabunPSK" w:hint="cs"/>
          <w:sz w:val="32"/>
          <w:szCs w:val="32"/>
          <w:cs/>
        </w:rPr>
        <w:t>วาดภาพไทย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B45CBD">
        <w:rPr>
          <w:rFonts w:ascii="TH SarabunPSK" w:hAnsi="TH SarabunPSK" w:cs="TH SarabunPSK" w:hint="cs"/>
          <w:sz w:val="32"/>
          <w:szCs w:val="32"/>
          <w:cs/>
        </w:rPr>
        <w:t>เอกรงค์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ภูมิใจในเอกลักษณ์ไทย</w:t>
      </w:r>
    </w:p>
    <w:p w:rsidR="00AE2DA5" w:rsidRDefault="00AE2DA5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C492F" w:rsidRDefault="00BC492F" w:rsidP="00BC492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B45CBD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3D2638" w:rsidRPr="00B45CBD" w:rsidRDefault="003D2638" w:rsidP="00BC492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BC492F" w:rsidRDefault="00BC492F" w:rsidP="0083627A">
      <w:pPr>
        <w:pStyle w:val="a8"/>
        <w:numPr>
          <w:ilvl w:val="0"/>
          <w:numId w:val="41"/>
        </w:numPr>
        <w:rPr>
          <w:rFonts w:ascii="TH SarabunPSK" w:hAnsi="TH SarabunPSK" w:cs="TH SarabunPSK" w:hint="cs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ศึกษากรรมวิธีการออกแบบลายไทยและภาพไทย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</w:p>
    <w:p w:rsidR="00AE2DA5" w:rsidRPr="00AE2DA5" w:rsidRDefault="00BC492F" w:rsidP="0083627A">
      <w:pPr>
        <w:pStyle w:val="a8"/>
        <w:numPr>
          <w:ilvl w:val="0"/>
          <w:numId w:val="41"/>
        </w:numPr>
        <w:rPr>
          <w:rFonts w:ascii="TH SarabunPSK" w:hAnsi="TH SarabunPSK" w:cs="TH SarabunPSK" w:hint="cs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ประยุกต์ด้วยความคิดสร้างสรรค์ทั้งเทคนิคกลวิธีที่แตกต่างจากภาพ ๒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มิติ</w:t>
      </w:r>
    </w:p>
    <w:p w:rsidR="00BC492F" w:rsidRDefault="00BC492F" w:rsidP="0083627A">
      <w:pPr>
        <w:pStyle w:val="a8"/>
        <w:numPr>
          <w:ilvl w:val="0"/>
          <w:numId w:val="41"/>
        </w:numPr>
        <w:rPr>
          <w:rFonts w:ascii="TH SarabunPSK" w:hAnsi="TH SarabunPSK" w:cs="TH SarabunPSK" w:hint="cs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เห็นคุณค่าของ</w:t>
      </w:r>
      <w:r w:rsidR="00AE2DA5" w:rsidRPr="00B45CBD">
        <w:rPr>
          <w:rFonts w:ascii="TH SarabunPSK" w:hAnsi="TH SarabunPSK" w:cs="TH SarabunPSK"/>
          <w:sz w:val="32"/>
          <w:szCs w:val="32"/>
          <w:cs/>
        </w:rPr>
        <w:t>ออกแบบลายไทยและภาพไทย</w:t>
      </w:r>
      <w:r w:rsidR="00AE2DA5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ภูมิใจในเอกลักษณ์ไทย</w:t>
      </w:r>
    </w:p>
    <w:p w:rsidR="00BC492F" w:rsidRDefault="00BC492F" w:rsidP="00BC492F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C492F" w:rsidRPr="00B45CBD" w:rsidRDefault="00BC492F" w:rsidP="00BC492F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B45CBD">
        <w:rPr>
          <w:rFonts w:ascii="TH SarabunPSK" w:hAnsi="TH SarabunPSK" w:cs="TH SarabunPSK" w:hint="cs"/>
          <w:b/>
          <w:bCs/>
          <w:sz w:val="32"/>
          <w:szCs w:val="32"/>
          <w:cs/>
        </w:rPr>
        <w:t>รวมทั้งหมด ๓  ผลการเรียนรู้</w:t>
      </w:r>
    </w:p>
    <w:p w:rsidR="002F519D" w:rsidRDefault="002F519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/>
          <w:sz w:val="32"/>
          <w:szCs w:val="32"/>
        </w:rPr>
      </w:pPr>
    </w:p>
    <w:p w:rsidR="002F519D" w:rsidRPr="0008006B" w:rsidRDefault="002F519D" w:rsidP="002F519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2F519D" w:rsidRPr="0008006B" w:rsidRDefault="002F519D" w:rsidP="002F519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ศ๓๐๒๐๓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BA2E0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ทัศนศิลป์สร้างสรรค์ 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กลุ่ม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สาระการเรียนรู้ศิลปะ</w:t>
      </w:r>
    </w:p>
    <w:p w:rsidR="002F519D" w:rsidRPr="0008006B" w:rsidRDefault="002F519D" w:rsidP="002F519D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จำนวน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5B1F2D" w:rsidRDefault="005B1F2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E2DA5" w:rsidRDefault="00AE2DA5" w:rsidP="00AE2DA5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ศึกษาเพื่อให้มีความคิดริเริ่มสร้างสรรค์ในการสสร้างงานศิลปะ การจัดกลุ่มงานทัศนศิลป์เพื่อสะท้อนพัฒนาการและความก้าวหน้าของตนเอง</w:t>
      </w:r>
      <w:r w:rsidR="00BA2E08" w:rsidRPr="00B45CBD">
        <w:rPr>
          <w:rFonts w:ascii="TH SarabunPSK" w:hAnsi="TH SarabunPSK" w:cs="TH SarabunPSK"/>
          <w:sz w:val="32"/>
          <w:szCs w:val="32"/>
        </w:rPr>
        <w:t> 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 xml:space="preserve"> มีทักษะกระบวนการในการสร้างงานทัศนศิลป์ด้วยเทคนิคที่หลากหลายหรือสร้างสรรค์ในรูปแบบของภาพการ์ตูนล้อเลียน</w:t>
      </w:r>
      <w:r w:rsidR="00BA2E08" w:rsidRPr="00B45CBD">
        <w:rPr>
          <w:rFonts w:ascii="TH SarabunPSK" w:hAnsi="TH SarabunPSK" w:cs="TH SarabunPSK"/>
          <w:sz w:val="32"/>
          <w:szCs w:val="32"/>
        </w:rPr>
        <w:t> 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 xml:space="preserve"> เพื่อแสดงความคิดเห็นเกี่ยวกับสภาพสังคมในปัจจุบันระบุงานทัศนศิลป์ของศิลปินที่มีชื่อเสียงและบรรยายผลตอบรับของสังคม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 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มีจินตนาการ</w:t>
      </w:r>
      <w:r w:rsidR="00BA2E08" w:rsidRPr="00B45CBD">
        <w:rPr>
          <w:rFonts w:ascii="TH SarabunPSK" w:hAnsi="TH SarabunPSK" w:cs="TH SarabunPSK"/>
          <w:sz w:val="32"/>
          <w:szCs w:val="32"/>
        </w:rPr>
        <w:t> 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 xml:space="preserve"> ชื่นชอบ ต่อผลงานศิลปะ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 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เพื่อให้มีความรู้ ความเข้าใจ และทักษะในงานทัศนศิลป์ มีความรัก และชื่นชม ความเป็นธรรมชาติของสิ่งแวดล้อม มีจินตนาการและความคิดสร้างสรรค์ วิเคราะห์ วิพากษ์ วิจารณ์ งานของตนเองและผู้อื่นได้ มีความชื่นชมในศิลปะที่เป็นมรดกทางวัฒนธรรมภูมิปัญญาท้องถิ่นภูมิปัญญาไทยและสากล อย่างอิสระ และประยุกต์ใช้ในชีวิตประจำวัน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br/>
        <w:t>ศึกษาให้สามารถร้องเพลงหรือเล่นดนตรีเดี่ยวและรวมวง</w:t>
      </w:r>
    </w:p>
    <w:p w:rsidR="00AE2DA5" w:rsidRDefault="00AE2DA5" w:rsidP="00AE2DA5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โดยเน้นเทคนิคการแสดงออกและคุณภาพของการแสดง</w:t>
      </w:r>
      <w:r w:rsidR="00BA2E08" w:rsidRPr="00B45CBD">
        <w:rPr>
          <w:rFonts w:ascii="TH SarabunPSK" w:hAnsi="TH SarabunPSK" w:cs="TH SarabunPSK"/>
          <w:sz w:val="32"/>
          <w:szCs w:val="32"/>
        </w:rPr>
        <w:t> 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 xml:space="preserve"> สามารถสร้างเกณฑ์สำหรับประเมินคุณภาพการประพันธ์และการเล่นดนตรีของตนเองและผู้อื่นได้อย่างเหมาะสม</w:t>
      </w:r>
      <w:r w:rsidR="00BA2E08" w:rsidRPr="00B45CBD">
        <w:rPr>
          <w:rFonts w:ascii="TH SarabunPSK" w:hAnsi="TH SarabunPSK" w:cs="TH SarabunPSK"/>
          <w:sz w:val="32"/>
          <w:szCs w:val="32"/>
        </w:rPr>
        <w:t> 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 xml:space="preserve"> และสามารถนำดนตรีไปประยุกต์ใช้ในงานอื่นๆได้ อย่างชำนาญ</w:t>
      </w:r>
      <w:r w:rsidR="00BA2E08" w:rsidRPr="00B45CBD">
        <w:rPr>
          <w:rFonts w:ascii="TH SarabunPSK" w:hAnsi="TH SarabunPSK" w:cs="TH SarabunPSK"/>
          <w:sz w:val="32"/>
          <w:szCs w:val="32"/>
        </w:rPr>
        <w:t> 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 xml:space="preserve"> วิเคราะห์สถานะทางสังคมของนักดนตรีในวัฒนธรรมที่แตกต่างได้</w:t>
      </w:r>
      <w:r w:rsidR="00BA2E08" w:rsidRPr="00B45CBD">
        <w:rPr>
          <w:rFonts w:ascii="TH SarabunPSK" w:hAnsi="TH SarabunPSK" w:cs="TH SarabunPSK"/>
          <w:sz w:val="32"/>
          <w:szCs w:val="32"/>
        </w:rPr>
        <w:t> 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 xml:space="preserve"> อธิบายบทบาทของดนตรีในการสะท้อนแนวความคิดและค่านิยมที่เปลี่ยนไปของคนในสังคม</w:t>
      </w:r>
      <w:r w:rsidR="00BA2E08" w:rsidRPr="00B45CBD">
        <w:rPr>
          <w:rFonts w:ascii="TH SarabunPSK" w:hAnsi="TH SarabunPSK" w:cs="TH SarabunPSK"/>
          <w:sz w:val="32"/>
          <w:szCs w:val="32"/>
        </w:rPr>
        <w:t> 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 xml:space="preserve"> กับชีวิตประจำวันศึกษาเพื่อวิจารณ์การแสดงตามหลักนาฏศิลป์และการละคร</w:t>
      </w:r>
      <w:r w:rsidR="00BA2E08" w:rsidRPr="00B45CBD">
        <w:rPr>
          <w:rFonts w:ascii="TH SarabunPSK" w:hAnsi="TH SarabunPSK" w:cs="TH SarabunPSK"/>
          <w:sz w:val="32"/>
          <w:szCs w:val="32"/>
        </w:rPr>
        <w:t> 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 xml:space="preserve"> บรรยายและวิเคราะห์อิทธิพลของเครื่องแต่งกาย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 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แสง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 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สี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 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เสียง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 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ฉาก</w:t>
      </w:r>
      <w:r w:rsidR="00BA2E08" w:rsidRPr="00B45CBD">
        <w:rPr>
          <w:rFonts w:ascii="TH SarabunPSK" w:hAnsi="TH SarabunPSK" w:cs="TH SarabunPSK"/>
          <w:sz w:val="32"/>
          <w:szCs w:val="32"/>
        </w:rPr>
        <w:t> 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 xml:space="preserve"> อุปกรณ์และสถานที่ที่มีผลต่อการแสดง</w:t>
      </w:r>
      <w:r w:rsidR="00BA2E08" w:rsidRPr="00B45CBD">
        <w:rPr>
          <w:rFonts w:ascii="TH SarabunPSK" w:hAnsi="TH SarabunPSK" w:cs="TH SarabunPSK"/>
          <w:sz w:val="32"/>
          <w:szCs w:val="32"/>
        </w:rPr>
        <w:t> 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 xml:space="preserve"> พัฒนาและใช้เกณฑ์การประเมินในการประเมินการแสดง </w:t>
      </w:r>
    </w:p>
    <w:p w:rsidR="00BA2E08" w:rsidRPr="00B45CBD" w:rsidRDefault="00AE2DA5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นำเสนอแนวคิดในการอนุรักษ์นาฏศิลป์ไทย ให้คงอยู่คู่วัฒนธรรมการแสดงของไทยต่อไป</w:t>
      </w:r>
    </w:p>
    <w:p w:rsidR="005B1F2D" w:rsidRDefault="005B1F2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E2DA5" w:rsidRDefault="00AE2DA5" w:rsidP="00AE2DA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B45CBD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AE2DA5" w:rsidRPr="00B45CBD" w:rsidRDefault="00AE2DA5" w:rsidP="00AE2DA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E2DA5" w:rsidRDefault="00AE2DA5" w:rsidP="0083627A">
      <w:pPr>
        <w:pStyle w:val="a8"/>
        <w:numPr>
          <w:ilvl w:val="0"/>
          <w:numId w:val="42"/>
        </w:numPr>
        <w:rPr>
          <w:rFonts w:ascii="TH SarabunPSK" w:hAnsi="TH SarabunPSK" w:cs="TH SarabunPSK" w:hint="cs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 xml:space="preserve">ศึกษาเพื่อให้มีความคิดริเริ่มสร้างสรรค์ในการสสร้างงานศิลปะ </w:t>
      </w:r>
    </w:p>
    <w:p w:rsidR="00AE2DA5" w:rsidRPr="00AE2DA5" w:rsidRDefault="00AE2DA5" w:rsidP="0083627A">
      <w:pPr>
        <w:pStyle w:val="a8"/>
        <w:numPr>
          <w:ilvl w:val="0"/>
          <w:numId w:val="42"/>
        </w:numPr>
        <w:rPr>
          <w:rFonts w:ascii="TH SarabunPSK" w:hAnsi="TH SarabunPSK" w:cs="TH SarabunPSK" w:hint="cs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มีทักษะกระบวนการในการสร้างงานทัศนศิลป์ด้วยเทคนิคที่หลากหลาย</w:t>
      </w:r>
    </w:p>
    <w:p w:rsidR="00AE2DA5" w:rsidRDefault="00AE2DA5" w:rsidP="0083627A">
      <w:pPr>
        <w:pStyle w:val="a8"/>
        <w:numPr>
          <w:ilvl w:val="0"/>
          <w:numId w:val="42"/>
        </w:numPr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นำเสนอแนวคิดในการอนุรักษ์นาฏศิลป์ไทย</w:t>
      </w:r>
    </w:p>
    <w:p w:rsidR="00AE2DA5" w:rsidRDefault="00AE2DA5" w:rsidP="00AE2DA5">
      <w:pPr>
        <w:pStyle w:val="a8"/>
        <w:ind w:left="1140"/>
        <w:rPr>
          <w:rFonts w:ascii="TH SarabunPSK" w:hAnsi="TH SarabunPSK" w:cs="TH SarabunPSK"/>
          <w:sz w:val="32"/>
          <w:szCs w:val="32"/>
        </w:rPr>
      </w:pPr>
    </w:p>
    <w:p w:rsidR="00AE2DA5" w:rsidRPr="00B45CBD" w:rsidRDefault="00AE2DA5" w:rsidP="00AE2DA5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B45CBD">
        <w:rPr>
          <w:rFonts w:ascii="TH SarabunPSK" w:hAnsi="TH SarabunPSK" w:cs="TH SarabunPSK" w:hint="cs"/>
          <w:b/>
          <w:bCs/>
          <w:sz w:val="32"/>
          <w:szCs w:val="32"/>
          <w:cs/>
        </w:rPr>
        <w:t>รวมทั้งหมด ๓  ผลการเรียนรู้</w:t>
      </w: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2E08" w:rsidRPr="0008006B" w:rsidRDefault="00BA2E08" w:rsidP="00BA2E0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BA2E08" w:rsidRPr="0008006B" w:rsidRDefault="00BA2E08" w:rsidP="00BA2E0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ศ๓๐๒๐๔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ช่างเขียนการ์ตูน                                                                  กลุ่ม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สาระการเรียนรู้ศิลปะ</w:t>
      </w:r>
    </w:p>
    <w:p w:rsidR="00BA2E08" w:rsidRPr="0008006B" w:rsidRDefault="00BA2E08" w:rsidP="00BA2E0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จำนวน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5B1F2D" w:rsidRDefault="005B1F2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2E08" w:rsidRPr="00B45CBD" w:rsidRDefault="004B2CA9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ศึกษาหลักและวิธีการเขียนภาพการ์ตูน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การใช้เส้น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สี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รูปร่างและรูปทรง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การจัดภาพและการเขียน</w:t>
      </w:r>
    </w:p>
    <w:p w:rsidR="000703D8" w:rsidRDefault="00BA2E08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ภาพการ์ตูนประกอบเรื่อง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</w:p>
    <w:p w:rsidR="00BA2E08" w:rsidRPr="00B45CBD" w:rsidRDefault="000703D8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ฝึกปฏิบัติการเขียนภาพการ์ตูนตามรูปแบบและจินตนาการเขียนภาพการ์ตูนประกอบเรื่อง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สร้างสรรค์งานด้วยเทคนิคที่น่าสนใจ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เปรียบเทียบผลงานของตนเองและของผู้อื่นด้วยเกณฑ์ง่าย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เพื่อนำมาปรับปรุงผลงานตนเอง</w:t>
      </w:r>
    </w:p>
    <w:p w:rsidR="00BA2E08" w:rsidRPr="00B45CBD" w:rsidRDefault="000703D8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ชื่นชม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มีทักษะและเห็นคุณค่า</w:t>
      </w:r>
    </w:p>
    <w:p w:rsidR="00BA2E08" w:rsidRPr="00B45CBD" w:rsidRDefault="00BA2E08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ในการเขียนภาพการ์ตูน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ตามรูปแบบ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ตามจินตนาการและการเขียนภาพการ์ตูนประกอบเรื่อง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สามารถนำมาประยุกต์ใช้ให้เกิดประโยชน์ในชีวิตประจำวัน</w:t>
      </w:r>
    </w:p>
    <w:p w:rsidR="000703D8" w:rsidRDefault="000703D8" w:rsidP="00B45CBD">
      <w:pPr>
        <w:pStyle w:val="a8"/>
        <w:rPr>
          <w:rFonts w:ascii="TH SarabunPSK" w:eastAsia="AngsanaUPC-Bold" w:hAnsi="TH SarabunPSK" w:cs="TH SarabunPSK" w:hint="cs"/>
          <w:b/>
          <w:bCs/>
          <w:sz w:val="32"/>
          <w:szCs w:val="32"/>
        </w:rPr>
      </w:pPr>
    </w:p>
    <w:p w:rsidR="00BA2E08" w:rsidRDefault="00BA2E08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703D8" w:rsidRPr="00B45CBD" w:rsidRDefault="000703D8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BA2E08" w:rsidRPr="00B45CBD" w:rsidRDefault="000703D8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๑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มีความรู้ความเข้าใจในการเขียนภาพการ์ตูน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การใช้เส้น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สี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รูปร่างและรูปทรง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การจัดภาพและการ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เขียนภาพการ์ตูนประกอบเรื่อง</w:t>
      </w:r>
    </w:p>
    <w:p w:rsidR="00BA2E08" w:rsidRPr="00B45CBD" w:rsidRDefault="000703D8" w:rsidP="000703D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๒.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มีทักษะในการเขียนภาพการ์ตูนตามรูปแบบและจินตนาการเขียนภาพการ์ตูนประกอบเรื่อง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สร้างสรรค์งานด้วยเทคนิคที่น่าสนใจ</w:t>
      </w:r>
    </w:p>
    <w:p w:rsidR="00BA2E08" w:rsidRPr="00B45CBD" w:rsidRDefault="000703D8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๓</w:t>
      </w:r>
      <w:r w:rsidR="00BA2E08" w:rsidRPr="00B45CBD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บอกหลักและวิธีการเขียนภาพการ์ตูน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การใช้เส้น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สี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รูปร่างและรูปทรง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การจัดภาพและการเขียน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ภาพการ์ตูนประกอบเรื่องอย่างถูกต้อง</w:t>
      </w:r>
    </w:p>
    <w:p w:rsidR="00BA2E08" w:rsidRPr="00B45CBD" w:rsidRDefault="00BA2E08" w:rsidP="0083627A">
      <w:pPr>
        <w:pStyle w:val="a8"/>
        <w:numPr>
          <w:ilvl w:val="0"/>
          <w:numId w:val="42"/>
        </w:numPr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ฝึกปฏิบัติการเขียนภาพการ์ตูนโดยการใช้เส้น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สี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รูปร่างและรูปทรงตามจินตนาการและการเขียนภาพ</w:t>
      </w:r>
    </w:p>
    <w:p w:rsidR="00BA2E08" w:rsidRPr="00B45CBD" w:rsidRDefault="00BA2E08" w:rsidP="000703D8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การ์ตูนประกอบเรื่อง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สามารถนำมาประยุกต์ใช้ให้เกิดประโยชน์ในชีวิตประจำวันได้</w:t>
      </w:r>
    </w:p>
    <w:p w:rsidR="00BA2E08" w:rsidRPr="00B45CBD" w:rsidRDefault="00BA2E08" w:rsidP="0083627A">
      <w:pPr>
        <w:pStyle w:val="a8"/>
        <w:numPr>
          <w:ilvl w:val="0"/>
          <w:numId w:val="42"/>
        </w:numPr>
        <w:jc w:val="thaiDistribute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สามารถแสดงผลงานตามความคิดและสร้างสรรค์งานเป็นขั้นตอน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ทำงานระบบกลุ่ม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ระบบทีม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อย่างเป็นขบวนการคิด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สร้างปฏิบัติงานร่วมกันได้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อย่างมีความสุข</w:t>
      </w:r>
    </w:p>
    <w:p w:rsidR="00BA2E08" w:rsidRPr="00B45CBD" w:rsidRDefault="00BA2E08" w:rsidP="0083627A">
      <w:pPr>
        <w:pStyle w:val="a8"/>
        <w:numPr>
          <w:ilvl w:val="0"/>
          <w:numId w:val="42"/>
        </w:numPr>
        <w:jc w:val="thaiDistribute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มีวินัย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และเห็นคุณค่าในการเขียนภาพการ์ตูน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ตามรูปแบบ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ประหยัดปลอดภัยและได้ชิ้นงานที่สมบูรณ์นำไปใช้ประโยชน์ได้</w:t>
      </w:r>
    </w:p>
    <w:p w:rsidR="00BA2E08" w:rsidRPr="00B45CBD" w:rsidRDefault="00BA2E08" w:rsidP="0083627A">
      <w:pPr>
        <w:pStyle w:val="a8"/>
        <w:numPr>
          <w:ilvl w:val="0"/>
          <w:numId w:val="42"/>
        </w:numPr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เปรียบเทียบผลงานของตนเองและของผู้อื่นด้วยเกณฑ์ง่าย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ๆ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เพื่อนำมาปรับปรุงผลงานตนเองได้</w:t>
      </w:r>
    </w:p>
    <w:p w:rsidR="005B1F2D" w:rsidRDefault="005B1F2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703D8" w:rsidRPr="00B45CBD" w:rsidRDefault="000703D8" w:rsidP="000703D8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รวมทั้งหมด </w:t>
      </w:r>
      <w:r w:rsidR="00E4197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B45CB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ผลการเรียนรู้</w:t>
      </w:r>
    </w:p>
    <w:p w:rsidR="005B1F2D" w:rsidRDefault="005B1F2D" w:rsidP="005B1F2D">
      <w:pPr>
        <w:pStyle w:val="a8"/>
        <w:rPr>
          <w:rFonts w:ascii="TH SarabunPSK" w:hAnsi="TH SarabunPSK" w:cs="TH SarabunPSK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2E08" w:rsidRPr="0008006B" w:rsidRDefault="00BA2E08" w:rsidP="00BA2E0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BA2E08" w:rsidRPr="0008006B" w:rsidRDefault="00BA2E08" w:rsidP="00BA2E0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ศ๓๐๒๐๕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จิตกรรม                                                                            กลุ่ม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สาระการเรียนรู้ศิลปะ</w:t>
      </w:r>
    </w:p>
    <w:p w:rsidR="00BA2E08" w:rsidRPr="0008006B" w:rsidRDefault="00BA2E08" w:rsidP="00BA2E0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จำนวน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BA2E08" w:rsidRDefault="00BA2E08" w:rsidP="00BA2E08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2E08" w:rsidRPr="00B45CBD" w:rsidRDefault="000703D8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ศึกษาความรู้เบื้องต้นและฝึกปฏิบัติเกี่ยวกับ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การจัดองค์ประกอบศิลป์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วัสดุอุปกรณ์ที่ใช้ในการเขียน</w:t>
      </w:r>
    </w:p>
    <w:p w:rsidR="00D31EB2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และกระบวนการเขียนภาพ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การเขียนภาพเหมือนด้วยวัสดุต่าง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ๆ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ตามความเหมาะสม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และพอเพียงเพื่อให้มีความรู้ความเข้าใจ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</w:p>
    <w:p w:rsidR="00BA2E08" w:rsidRDefault="00D31EB2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เห็นประโยชน์และคุณค่า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ชื่นชม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มุ่งมั่นในการทำงานมีทักษะสามารถถ่ายทอดสิ่งที่มองเห็นออกมาเป็นภาพตามความเป็นจริง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สร้างสรรค์งานเขียนภาพได้อย่างอิสระ</w:t>
      </w:r>
    </w:p>
    <w:p w:rsidR="000703D8" w:rsidRPr="00B45CBD" w:rsidRDefault="000703D8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BA2E08" w:rsidRDefault="00BA2E08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703D8" w:rsidRPr="00B45CBD" w:rsidRDefault="000703D8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BA2E08" w:rsidRPr="00B45CBD" w:rsidRDefault="00BA2E08" w:rsidP="0083627A">
      <w:pPr>
        <w:pStyle w:val="a8"/>
        <w:numPr>
          <w:ilvl w:val="0"/>
          <w:numId w:val="43"/>
        </w:numPr>
        <w:jc w:val="thaiDistribute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มีความรู้ความเข้าใจความรู้เบื้องต้นเกี่ยวกับการจัดองค์ประกอบศิลป์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วัสดุอุปกรณ์ที่ใช้ในการเขียน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และกระบวนการเขียนภาพ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การเขียนภาพเหมือนด้วยวัสดุต่าง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ๆ</w:t>
      </w:r>
    </w:p>
    <w:p w:rsidR="00BA2E08" w:rsidRPr="00B45CBD" w:rsidRDefault="00BA2E08" w:rsidP="0083627A">
      <w:pPr>
        <w:pStyle w:val="a8"/>
        <w:numPr>
          <w:ilvl w:val="0"/>
          <w:numId w:val="43"/>
        </w:numPr>
        <w:jc w:val="thaiDistribute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ฝึกปฏิบัติเกี่ยวกับการเขียนภาพโดยใช้องค์ประกอบศิลป์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วัสดุอุปกรณ์ที่ใช้ในการเขียนภาพพาณิชย์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ศิลป์เบื้องต้น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ตามความเหมาะสม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และพอเพียง</w:t>
      </w:r>
    </w:p>
    <w:p w:rsidR="00BA2E08" w:rsidRPr="00B45CBD" w:rsidRDefault="00BA2E08" w:rsidP="0083627A">
      <w:pPr>
        <w:pStyle w:val="a8"/>
        <w:numPr>
          <w:ilvl w:val="0"/>
          <w:numId w:val="43"/>
        </w:numPr>
        <w:jc w:val="thaiDistribute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มีทักษะ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สามารถถ่ายทอดสิ่งที่มองเห็นออกมาเป็นภาพตามความเป็นจริง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สร้างสรรค์งานเขียนภาพ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ได้อย่างอิสระ</w:t>
      </w:r>
    </w:p>
    <w:p w:rsidR="00BA2E08" w:rsidRPr="00B45CBD" w:rsidRDefault="000703D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๔</w:t>
      </w:r>
      <w:r w:rsidR="00BA2E08" w:rsidRPr="00B45CBD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</w:p>
    <w:p w:rsidR="00BA2E08" w:rsidRPr="00B45CBD" w:rsidRDefault="000703D8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๕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เห็นประโยชน์และคุณค่า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เกิดความชื่นชมในผลงานศิลปะ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การสร้างสรรค์งานเขียนภาพอย่างอิสระ</w:t>
      </w:r>
    </w:p>
    <w:p w:rsidR="00BA2E08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และนำไปใช้ในชีวิตประจำวัน</w:t>
      </w:r>
    </w:p>
    <w:p w:rsidR="000703D8" w:rsidRPr="00B45CBD" w:rsidRDefault="000703D8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BA2E08" w:rsidRPr="00B45CBD" w:rsidRDefault="00BA2E08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0703D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๕</w:t>
      </w:r>
      <w:r w:rsidR="000703D8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B1F2D" w:rsidRPr="00BA2E08" w:rsidRDefault="005B1F2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B1F2D" w:rsidRDefault="005B1F2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45CBD" w:rsidRDefault="00B45CBD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5B1F2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BA2E08" w:rsidRPr="0008006B" w:rsidRDefault="00BA2E08" w:rsidP="00BA2E0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BA2E08" w:rsidRPr="0008006B" w:rsidRDefault="00BA2E08" w:rsidP="00BA2E0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ศ๓๐๒๐๖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ออกแบบ                                                                           กลุ่ม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สาระการเรียนรู้ศิลปะ</w:t>
      </w:r>
    </w:p>
    <w:p w:rsidR="00BA2E08" w:rsidRPr="0008006B" w:rsidRDefault="00BA2E08" w:rsidP="00BA2E0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จำนวน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5B1F2D" w:rsidRPr="001E3005" w:rsidRDefault="005B1F2D" w:rsidP="005B1F2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A2E08" w:rsidRPr="00B45CBD" w:rsidRDefault="000703D8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ศึกษาหลักการออกแบบ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ประเภทของงานออกแบบ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การร่างแบบ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การอ่านแบบ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และการสร้างงาน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๒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มิติ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๓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มิติ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และฝึกปฏิบัติเกี่ยวกับการออกแบบผลิตภัณฑ์ต่าง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การเลือกใช้วัสดุอุปกรณ์ให้เหมาะสมกับ</w:t>
      </w:r>
    </w:p>
    <w:p w:rsidR="000703D8" w:rsidRDefault="00BA2E08" w:rsidP="00B45CBD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ผลิตภัณฑ์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ยึดหลักความพอเพียง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</w:p>
    <w:p w:rsidR="00BA2E08" w:rsidRPr="00B45CBD" w:rsidRDefault="000703D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ฝึกปฏิบัติออกแบบวัสดุ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เครื่องใช้</w:t>
      </w:r>
    </w:p>
    <w:p w:rsidR="00BA2E08" w:rsidRDefault="003D2638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มีทักษะในการออกแบบและสามารถสร้างผลิตภัณฑ์ตามที่ออกแบบ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ให้ประณีตสวยงามและมีประโยชน์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ตรงตามความต้องการของผู้บริโภค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เหมาะสมกับสภาพแวดล้อมและประโยชน์ใช้สอยโดยใช้ภูมิปัญญาท้องถิ่นมาประยุกต์ใช้</w:t>
      </w:r>
      <w:r w:rsidR="00774945">
        <w:rPr>
          <w:rFonts w:ascii="TH SarabunPSK" w:hAnsi="TH SarabunPSK" w:cs="TH SarabunPSK" w:hint="cs"/>
          <w:sz w:val="32"/>
          <w:szCs w:val="32"/>
          <w:cs/>
        </w:rPr>
        <w:t>ในงานศิลปะและการแสดง</w:t>
      </w:r>
    </w:p>
    <w:p w:rsidR="000703D8" w:rsidRPr="00B45CBD" w:rsidRDefault="000703D8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BA2E08" w:rsidRDefault="00BA2E08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703D8" w:rsidRPr="00B45CBD" w:rsidRDefault="000703D8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BA2E08" w:rsidRPr="00B45CBD" w:rsidRDefault="000703D8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๑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มีความรู้ความเข้าใจสามารถอธิบายความหมายการออกแบบประเภทของงานออกแบบ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การร่าง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แบบ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การอ่านแบบ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และการสร้างงาน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๒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มิติ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๓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มิติได้อย่างถูกต้อง</w:t>
      </w:r>
    </w:p>
    <w:p w:rsidR="00BA2E08" w:rsidRPr="00B45CBD" w:rsidRDefault="000703D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๒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ฝึกปฏิบัติเกี่ยวกับการออกแบบผลิตภัณฑ์การเลือกใช้วัสดุอุปกรณ์ให้เหมาะสมกับผลิตภัณฑ์</w:t>
      </w:r>
    </w:p>
    <w:p w:rsidR="00BA2E08" w:rsidRPr="00B45CBD" w:rsidRDefault="000703D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๓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ฝึกปฏิบัติออกแบบวัสดุ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เครื่องใช้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ยึดหลักความพอพียง</w:t>
      </w:r>
    </w:p>
    <w:p w:rsidR="00BA2E08" w:rsidRPr="00B45CBD" w:rsidRDefault="00E4197F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๔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มีความรู้ความเข้าใจ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ในการออกแบบผลิตภัณฑ์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ได้เหมาะสม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๕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มีทักษะเบื้องต้นในการออกแบบได้เหมาะสมกับประโยชน์ใช้สอย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โดยใช้ภูมิปัญญาท้องถิ่นมาประยุกต์ใช้</w:t>
      </w:r>
      <w:r w:rsidR="00774945">
        <w:rPr>
          <w:rFonts w:ascii="TH SarabunPSK" w:hAnsi="TH SarabunPSK" w:cs="TH SarabunPSK" w:hint="cs"/>
          <w:sz w:val="32"/>
          <w:szCs w:val="32"/>
          <w:cs/>
        </w:rPr>
        <w:t>งานศิลปะและการแสดง</w:t>
      </w:r>
    </w:p>
    <w:p w:rsidR="00BA2E08" w:rsidRDefault="000703D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>๕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มีทักษะในการออกแบบและสามารถสร้างผลิตภัณฑ์ตามที่ออกแบบ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ให้ประณีตสวยงามและมีประโยชน์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ตรงตามความต้องการของผู้บริโภค</w:t>
      </w:r>
    </w:p>
    <w:p w:rsidR="000703D8" w:rsidRPr="00B45CBD" w:rsidRDefault="000703D8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BA2E08" w:rsidRPr="00B45CBD" w:rsidRDefault="00BA2E08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0703D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E4197F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๕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0703D8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B1F2D" w:rsidRPr="00B45CBD" w:rsidRDefault="005B1F2D" w:rsidP="00B45CB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Default="00C45C58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A2E08" w:rsidRPr="0008006B" w:rsidRDefault="00BA2E08" w:rsidP="00BA2E0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BA2E08" w:rsidRPr="0008006B" w:rsidRDefault="00BA2E08" w:rsidP="00BA2E0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ศ๓๐๒๐๗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ร้องเพลงไทยสากล-ไทยลูกทุ่ง                                                   กลุ่ม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สาระการเรียนรู้ศิลปะ</w:t>
      </w:r>
    </w:p>
    <w:p w:rsidR="00BA2E08" w:rsidRPr="0008006B" w:rsidRDefault="00BA2E08" w:rsidP="00BA2E0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จำนวน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613F43" w:rsidRDefault="00613F43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Pr="00B45CBD" w:rsidRDefault="000703D8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ศึกษาเกี่ยวกับอวัยวะและระบบที่เกี่ยวข้องในการออกเสียง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เทคนิคการออกเสียงและการร้องเพลงทฤษฎีโน้ตสากล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การออกอักขระและสำเนียง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การแสดงท่าทางประกอบ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ลักษณะวิธีสร้างอารมณ์การพูดและการขับร้องเพลงไทยสากลและหรือไทยลูกทุ่ง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โดยการร้องเดี่ยว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ร้องหมู่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หลักการปฏิบัติตน</w:t>
      </w:r>
    </w:p>
    <w:p w:rsidR="00BA2E08" w:rsidRPr="00B45CBD" w:rsidRDefault="003D2638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ฝึกการบริหารร่างกาย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ในการออกเสียหายใจเข้าออกและควบคุมอวัยวะในการออกเสียง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อ่านโน้ตทำนอง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เนื้อร้อง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ขับร้องเพลงไทยสากลและหรือเพลงลูกทุ่ง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โดยการร้องเดี่ยว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ร้องหมู่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ร้องประกอบดนตรีแสดงท่าทางและสร้างอารมณ์ในเสียงเพลงให้ตรงกับเนื้อหาของเพลง</w:t>
      </w:r>
    </w:p>
    <w:p w:rsidR="00BA2E08" w:rsidRDefault="000703D8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และมีทักษะเกี่ยวกับ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ลักษณะและคุณสมบัติของเสียง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สามารถ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ขับร้องเพลงประกอบดนตรีได้อย่างมีความสุขในการเรียน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นำภูมิปัญญาท้องถิ่นมาผสมผสานได้อย่างกลมกลืนและเห็นคุณค่าเกิดความชื่นชม</w:t>
      </w:r>
    </w:p>
    <w:p w:rsidR="000703D8" w:rsidRPr="00B45CBD" w:rsidRDefault="000703D8" w:rsidP="000703D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BA2E08" w:rsidRDefault="00BA2E08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703D8" w:rsidRPr="00B45CBD" w:rsidRDefault="000703D8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BA2E08" w:rsidRPr="00B45CBD" w:rsidRDefault="000703D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๑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นักเรียนบอกถึงองค์ประกอบและอวัยวะและการกำเนิดเสียงเบื้องต้นได้</w:t>
      </w:r>
    </w:p>
    <w:p w:rsidR="00BA2E08" w:rsidRPr="00B45CBD" w:rsidRDefault="000703D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๒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อธิบายถึงเทคนิคการออกเสียง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และการเปล่งเสียงตามหลักการได้</w:t>
      </w:r>
    </w:p>
    <w:p w:rsidR="00BA2E08" w:rsidRPr="00B45CBD" w:rsidRDefault="000703D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๓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นักเรียนอธิบายถึงการขับร้องเพลงเบื้องต้นได้</w:t>
      </w:r>
    </w:p>
    <w:p w:rsidR="00BA2E08" w:rsidRPr="00B45CBD" w:rsidRDefault="000703D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๔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สามารถอธิบายถึงทฤษฎีโน้ตสากลได้</w:t>
      </w:r>
    </w:p>
    <w:p w:rsidR="00BA2E08" w:rsidRPr="00B45CBD" w:rsidRDefault="000703D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๕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สามารถแสดงท่าทางประกอบ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ลักษณะวิธีสร้างอารมณ์การพูดและการขับร้องเพลงไทยสากลและหรือไทยลูกทุ่งได้</w:t>
      </w:r>
    </w:p>
    <w:p w:rsidR="00BA2E08" w:rsidRPr="00B45CBD" w:rsidRDefault="000703D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๖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สามารถขับร้องเพลงเดี่ยว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และประกอบดนตรีได้</w:t>
      </w:r>
    </w:p>
    <w:p w:rsidR="00BA2E08" w:rsidRPr="00B45CBD" w:rsidRDefault="000703D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5A3C3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๗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สามารถขับร้องเพลงหมู่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และประกอบดนตรีได้</w:t>
      </w:r>
    </w:p>
    <w:p w:rsidR="00BA2E08" w:rsidRDefault="000703D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5A3C3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๘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นักเรียนร่วมจัดการแสดงขับร้องเพลงได้</w:t>
      </w:r>
    </w:p>
    <w:p w:rsidR="000703D8" w:rsidRPr="00B45CBD" w:rsidRDefault="000703D8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BA2E08" w:rsidRPr="00B45CBD" w:rsidRDefault="00BA2E08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D31EB2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๘</w:t>
      </w:r>
      <w:r w:rsidR="00D31EB2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D75FC" w:rsidRDefault="00DD75FC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Default="00BA2E08" w:rsidP="00BA2E08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B45CBD" w:rsidRDefault="00B45CBD" w:rsidP="00BA2E08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B45CBD" w:rsidRDefault="00B45CBD" w:rsidP="00BA2E08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B45CBD" w:rsidRDefault="00B45CBD" w:rsidP="00BA2E08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B45CBD" w:rsidRDefault="00B45CBD" w:rsidP="00BA2E08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BA2E08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BA2E08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BA2E08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BA2E08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BA2E08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B45CBD" w:rsidRDefault="00B45CBD" w:rsidP="00BA2E08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BA2E08" w:rsidRPr="0008006B" w:rsidRDefault="00BA2E08" w:rsidP="00BA2E0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BA2E08" w:rsidRPr="0008006B" w:rsidRDefault="00BA2E08" w:rsidP="00BA2E0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ศ๓๐๒๐๘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ร้องเพลงสากล                                                                   กลุ่ม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สาระการเรียนรู้ศิลปะ</w:t>
      </w:r>
    </w:p>
    <w:p w:rsidR="00BA2E08" w:rsidRPr="0008006B" w:rsidRDefault="00BA2E08" w:rsidP="00BA2E0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จำนวน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DD75FC" w:rsidRDefault="00DD75FC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Default="005A3C35" w:rsidP="005A3C35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ศึกษาเกี่ยวกับทฤษฎีดนตรี</w:t>
      </w:r>
      <w:r w:rsidR="00BA2E08" w:rsidRPr="00B45CBD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ฝึกร้องเพลงสากลประเภทต่างๆ</w:t>
      </w:r>
      <w:r w:rsidR="00BA2E08" w:rsidRPr="00B45CBD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จัดการแสดงและการขับร้องประกอบดนตรี</w:t>
      </w:r>
      <w:r w:rsidR="00BA2E08" w:rsidRPr="00B45CBD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เพื่อให้มีความรู้ความเข้าใจในดนตรีและการขับร้องเพลงไทยและสากล</w:t>
      </w:r>
      <w:r w:rsidR="00BA2E08" w:rsidRPr="00B45CBD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สามารถขับร้องกับวงดนตรีได้ถูกทำนอง</w:t>
      </w:r>
      <w:r w:rsidR="00BA2E08" w:rsidRPr="00B45CBD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จังหวะและอารมณ์ของเพลง</w:t>
      </w:r>
    </w:p>
    <w:p w:rsidR="005A3C35" w:rsidRDefault="005A3C35" w:rsidP="005A3C35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มีวินัย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และมีทักษะเกี่ยวกับ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ลักษณะและคุณสมบัติของเสียง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สามารถ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ขับร้องเพลงประกอบดนตรีได้อย่างมีความสุขในการเรียน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นำภูมิปัญญาท้องถิ่นมาผสมผสานได้อย่างกลมกลืนและเห็นคุณค่าเกิดความชื่นชม</w:t>
      </w:r>
    </w:p>
    <w:p w:rsidR="005A3C35" w:rsidRPr="00B45CBD" w:rsidRDefault="005A3C35" w:rsidP="005A3C35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BA2E08" w:rsidRDefault="00BA2E08" w:rsidP="00B45CBD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B45CB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A3C35" w:rsidRPr="00B45CBD" w:rsidRDefault="005A3C35" w:rsidP="00B45CBD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BA2E08" w:rsidRPr="00B45CBD" w:rsidRDefault="005A3C35" w:rsidP="00B45CBD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๑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. ศึกษาเกี่ยวกับทฤษฎีดนตรีสากล</w:t>
      </w:r>
    </w:p>
    <w:p w:rsidR="00BA2E08" w:rsidRPr="00B45CBD" w:rsidRDefault="005A3C35" w:rsidP="00B45CBD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๒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. บอกประเภทของการขับร้องเพลงไทยและสากลได้</w:t>
      </w:r>
    </w:p>
    <w:p w:rsidR="00BA2E08" w:rsidRPr="00B45CBD" w:rsidRDefault="005A3C35" w:rsidP="00B45CBD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๓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. สามารถขับร้องเพลงไทยและสากลประกอบดนตรีได้</w:t>
      </w:r>
    </w:p>
    <w:p w:rsidR="00BA2E08" w:rsidRPr="00B45CBD" w:rsidRDefault="005A3C35" w:rsidP="00B45CBD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๔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. สามารถขับร้องและปฏิบัติดนตรีเป็นวงได้</w:t>
      </w:r>
    </w:p>
    <w:p w:rsidR="00BA2E08" w:rsidRDefault="005A3C35" w:rsidP="00B45CBD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๕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. อธิบายอารมณ์ของบทเพลงได้</w:t>
      </w:r>
    </w:p>
    <w:p w:rsidR="005A3C35" w:rsidRPr="00B45CBD" w:rsidRDefault="005A3C35" w:rsidP="00B45CB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BA2E08" w:rsidRPr="00B45CBD" w:rsidRDefault="00BA2E08" w:rsidP="00B45CB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B45CBD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740209" w:rsidRPr="00B45CBD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B45CB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B45CB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D75FC" w:rsidRDefault="00DD75FC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A2E08" w:rsidRPr="0008006B" w:rsidRDefault="00BA2E08" w:rsidP="00BA2E0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BA2E08" w:rsidRPr="0008006B" w:rsidRDefault="00BA2E08" w:rsidP="00BA2E0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ศ๓๐๒๐๙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ขับร้องโอเปร่า                                                               ร้อง กลุ่ม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สาระการเรียนรู้ศิลปะ</w:t>
      </w:r>
    </w:p>
    <w:p w:rsidR="00BA2E08" w:rsidRPr="0008006B" w:rsidRDefault="00BA2E08" w:rsidP="00BA2E0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จำนวน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BA2E08" w:rsidRDefault="00BA2E08" w:rsidP="00BA2E08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Pr="00B45CBD" w:rsidRDefault="005A3C35" w:rsidP="005A3C3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อุปรากร (</w:t>
      </w:r>
      <w:hyperlink r:id="rId8" w:tooltip="ภาษาอังกฤษ" w:history="1">
        <w:r w:rsidR="00BA2E08" w:rsidRPr="00B45CBD">
          <w:rPr>
            <w:rStyle w:val="aff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อังกฤษ</w:t>
        </w:r>
      </w:hyperlink>
      <w:r w:rsidR="00BA2E08" w:rsidRPr="00B45CBD">
        <w:rPr>
          <w:rFonts w:ascii="TH SarabunPSK" w:hAnsi="TH SarabunPSK" w:cs="TH SarabunPSK"/>
          <w:sz w:val="32"/>
          <w:szCs w:val="32"/>
          <w:cs/>
        </w:rPr>
        <w:t xml:space="preserve">: </w:t>
      </w:r>
      <w:r w:rsidR="00BA2E08" w:rsidRPr="00B45CBD">
        <w:rPr>
          <w:rFonts w:ascii="TH SarabunPSK" w:hAnsi="TH SarabunPSK" w:cs="TH SarabunPSK"/>
          <w:sz w:val="32"/>
          <w:szCs w:val="32"/>
          <w:lang w:val="en"/>
        </w:rPr>
        <w:t>opera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) เป็นศิลปะการแสดงบนเวทีชนิดหนึ่ง โดยมีลักษณะเป็นแบบ</w:t>
      </w:r>
      <w:hyperlink r:id="rId9" w:tooltip="ละคร" w:history="1">
        <w:r w:rsidR="00BA2E08" w:rsidRPr="00B45CBD">
          <w:rPr>
            <w:rStyle w:val="aff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ละคร</w:t>
        </w:r>
      </w:hyperlink>
      <w:r w:rsidR="00BA2E08" w:rsidRPr="00B45CBD">
        <w:rPr>
          <w:rFonts w:ascii="TH SarabunPSK" w:hAnsi="TH SarabunPSK" w:cs="TH SarabunPSK"/>
          <w:sz w:val="32"/>
          <w:szCs w:val="32"/>
          <w:cs/>
        </w:rPr>
        <w:t>ที่ดำเนินเรื่องโดยใช้</w:t>
      </w:r>
      <w:hyperlink r:id="rId10" w:tooltip="ดนตรี" w:history="1">
        <w:r w:rsidR="00BA2E08" w:rsidRPr="00B45CBD">
          <w:rPr>
            <w:rStyle w:val="aff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ดนตรี</w:t>
        </w:r>
      </w:hyperlink>
      <w:r w:rsidR="00BA2E08" w:rsidRPr="00B45CBD">
        <w:rPr>
          <w:rFonts w:ascii="TH SarabunPSK" w:hAnsi="TH SarabunPSK" w:cs="TH SarabunPSK"/>
          <w:sz w:val="32"/>
          <w:szCs w:val="32"/>
          <w:cs/>
        </w:rPr>
        <w:t>เป็นหลักหรือทั้งหมด อุปรากรถือเป็นส่วนหนึ่งของ</w:t>
      </w:r>
      <w:hyperlink r:id="rId11" w:tooltip="ดนตรีคลาสสิก" w:history="1">
        <w:r w:rsidR="00BA2E08" w:rsidRPr="00B45CBD">
          <w:rPr>
            <w:rStyle w:val="aff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ดนตรีคลาสสิก</w:t>
        </w:r>
      </w:hyperlink>
      <w:r w:rsidR="00BA2E08" w:rsidRPr="00B45CBD">
        <w:rPr>
          <w:rFonts w:ascii="TH SarabunPSK" w:hAnsi="TH SarabunPSK" w:cs="TH SarabunPSK"/>
          <w:sz w:val="32"/>
          <w:szCs w:val="32"/>
          <w:cs/>
        </w:rPr>
        <w:t xml:space="preserve"> ตะวันตก มีความใกล้เคียงกับ</w:t>
      </w:r>
      <w:hyperlink r:id="rId12" w:tooltip="ละครเวที" w:history="1">
        <w:r w:rsidR="00BA2E08" w:rsidRPr="00B45CBD">
          <w:rPr>
            <w:rStyle w:val="aff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ละครเวที</w:t>
        </w:r>
      </w:hyperlink>
      <w:r w:rsidR="00BA2E08" w:rsidRPr="00B45CBD">
        <w:rPr>
          <w:rFonts w:ascii="TH SarabunPSK" w:hAnsi="TH SarabunPSK" w:cs="TH SarabunPSK"/>
          <w:sz w:val="32"/>
          <w:szCs w:val="32"/>
          <w:cs/>
        </w:rPr>
        <w:t>ในเรื่องฉาก การแสดง และเครื่องแต่งกาย แต่สิ่งสำคัญที่แยกอุปรากรออกจากละครเวทีทั่วไป คือ ความสำคัญของเพลง ดนตรีที่ประกอบการร้อง ซึ่งอาจมีตั้งแต่วงดนตรีขนาดเล็กจนไปถึง</w:t>
      </w:r>
      <w:hyperlink r:id="rId13" w:tooltip="วงออร์เคสตรา" w:history="1">
        <w:r w:rsidR="00BA2E08" w:rsidRPr="00B45CBD">
          <w:rPr>
            <w:rStyle w:val="aff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วงออร์เคสตรา</w:t>
        </w:r>
      </w:hyperlink>
      <w:r w:rsidR="00BA2E08" w:rsidRPr="00B45CBD">
        <w:rPr>
          <w:rFonts w:ascii="TH SarabunPSK" w:hAnsi="TH SarabunPSK" w:cs="TH SarabunPSK"/>
          <w:sz w:val="32"/>
          <w:szCs w:val="32"/>
          <w:cs/>
        </w:rPr>
        <w:t>ขนาดใหญ่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hyperlink r:id="rId14" w:tooltip="ดนตรีบาโรค (ไม่มีหน้า)" w:history="1">
        <w:r w:rsidRPr="00B45CBD">
          <w:rPr>
            <w:rStyle w:val="aff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ยุคบาโรค</w:t>
        </w:r>
      </w:hyperlink>
      <w:r w:rsidRPr="00B45CBD">
        <w:rPr>
          <w:rFonts w:ascii="TH SarabunPSK" w:hAnsi="TH SarabunPSK" w:cs="TH SarabunPSK"/>
          <w:sz w:val="32"/>
          <w:szCs w:val="32"/>
          <w:cs/>
        </w:rPr>
        <w:t>อุปรากรเป็นการแสดงที่ผู้ขับร้องนำบทพระเอกและนางเอกเป็นสตรีล้วน ตั้งแต่</w:t>
      </w:r>
      <w:hyperlink r:id="rId15" w:tooltip="ยุคคลาสสิก (ดนตรี)" w:history="1">
        <w:r w:rsidRPr="00B45CBD">
          <w:rPr>
            <w:rStyle w:val="aff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ยุคคลาสสิก</w:t>
        </w:r>
      </w:hyperlink>
      <w:r w:rsidRPr="00B45CBD">
        <w:rPr>
          <w:rFonts w:ascii="TH SarabunPSK" w:hAnsi="TH SarabunPSK" w:cs="TH SarabunPSK"/>
          <w:sz w:val="32"/>
          <w:szCs w:val="32"/>
          <w:cs/>
        </w:rPr>
        <w:t xml:space="preserve">เป็นต้นมา ผู้ขับร้องนำทั้งพระเอกและนางเอกใช้ผู้ขับร้องเป็นชายและหญิงแท้จริง </w:t>
      </w:r>
      <w:hyperlink r:id="rId16" w:tooltip="โวล์ฟกัง อมาเดอุส โมสาร์ท (ไม่มีหน้า)" w:history="1">
        <w:r w:rsidRPr="00B45CBD">
          <w:rPr>
            <w:rStyle w:val="aff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โมสาร์ท</w:t>
        </w:r>
      </w:hyperlink>
      <w:r w:rsidRPr="00B45CBD">
        <w:rPr>
          <w:rFonts w:ascii="TH SarabunPSK" w:hAnsi="TH SarabunPSK" w:cs="TH SarabunPSK"/>
          <w:sz w:val="32"/>
          <w:szCs w:val="32"/>
          <w:cs/>
        </w:rPr>
        <w:t>เป็นผู้หนึ่งที่พัฒนารูปแบบอุปรากรในยุคคลาสสิกให้มีมาตรฐาน โดยไว้หลายเรื่องด้วยกัน ใน</w:t>
      </w:r>
      <w:hyperlink r:id="rId17" w:tooltip="ยุคโรแมนติก (ดนตรี)" w:history="1">
        <w:r w:rsidRPr="00B45CBD">
          <w:rPr>
            <w:rStyle w:val="aff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ยุคโรแมนติก</w:t>
        </w:r>
      </w:hyperlink>
      <w:r w:rsidRPr="00B45CBD">
        <w:rPr>
          <w:rFonts w:ascii="TH SarabunPSK" w:hAnsi="TH SarabunPSK" w:cs="TH SarabunPSK"/>
          <w:sz w:val="32"/>
          <w:szCs w:val="32"/>
          <w:cs/>
        </w:rPr>
        <w:t>การประพันธ์อุปรากรมีรูปแบบหลากหลาย บางเรื่องมีความยาวมาก สามารถแสดงได้ทั้งวันทั้งคืน</w:t>
      </w:r>
    </w:p>
    <w:p w:rsidR="00DD75FC" w:rsidRDefault="005A3C35" w:rsidP="005A3C35">
      <w:pPr>
        <w:pStyle w:val="a8"/>
        <w:jc w:val="thaiDistribute"/>
        <w:rPr>
          <w:rFonts w:ascii="TH SarabunPSK" w:eastAsia="AngsanaNew-Bold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B45CBD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มีวินัย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และมีทักษะเกี่ยวกับ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ลักษณะและคุณสมบัติของเสียง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สามารถผสมผสานได้อย่างกลมกลืนและเห็นคุณค่าเกิดความชื่นชม</w:t>
      </w:r>
    </w:p>
    <w:p w:rsidR="00BA2E08" w:rsidRDefault="00BA2E0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5A3C35" w:rsidRDefault="005A3C35" w:rsidP="005A3C35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B45CB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A3C35" w:rsidRPr="00B45CBD" w:rsidRDefault="005A3C35" w:rsidP="005A3C35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5A3C35" w:rsidRPr="00B45CBD" w:rsidRDefault="005A3C35" w:rsidP="005A3C35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45CBD">
        <w:rPr>
          <w:rFonts w:ascii="TH SarabunPSK" w:hAnsi="TH SarabunPSK" w:cs="TH SarabunPSK"/>
          <w:sz w:val="32"/>
          <w:szCs w:val="32"/>
          <w:cs/>
        </w:rPr>
        <w:t>๑. ศึกษาเกี่ยวกับอุปรากร (</w:t>
      </w:r>
      <w:hyperlink r:id="rId18" w:tooltip="ภาษาอังกฤษ" w:history="1">
        <w:r w:rsidRPr="00B45CBD">
          <w:rPr>
            <w:rStyle w:val="affb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อังกฤษ</w:t>
        </w:r>
      </w:hyperlink>
      <w:r w:rsidRPr="00B45CBD">
        <w:rPr>
          <w:rFonts w:ascii="TH SarabunPSK" w:hAnsi="TH SarabunPSK" w:cs="TH SarabunPSK"/>
          <w:sz w:val="32"/>
          <w:szCs w:val="32"/>
          <w:cs/>
        </w:rPr>
        <w:t xml:space="preserve">: </w:t>
      </w:r>
      <w:r w:rsidRPr="00B45CBD">
        <w:rPr>
          <w:rFonts w:ascii="TH SarabunPSK" w:hAnsi="TH SarabunPSK" w:cs="TH SarabunPSK"/>
          <w:sz w:val="32"/>
          <w:szCs w:val="32"/>
          <w:lang w:val="en"/>
        </w:rPr>
        <w:t>opera</w:t>
      </w:r>
      <w:r w:rsidRPr="00B45CBD">
        <w:rPr>
          <w:rFonts w:ascii="TH SarabunPSK" w:hAnsi="TH SarabunPSK" w:cs="TH SarabunPSK"/>
          <w:sz w:val="32"/>
          <w:szCs w:val="32"/>
          <w:cs/>
        </w:rPr>
        <w:t>)</w:t>
      </w:r>
    </w:p>
    <w:p w:rsidR="005A3C35" w:rsidRPr="00B45CBD" w:rsidRDefault="005A3C35" w:rsidP="005A3C35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45CBD">
        <w:rPr>
          <w:rFonts w:ascii="TH SarabunPSK" w:hAnsi="TH SarabunPSK" w:cs="TH SarabunPSK"/>
          <w:sz w:val="32"/>
          <w:szCs w:val="32"/>
          <w:cs/>
        </w:rPr>
        <w:t>๒. บอก</w:t>
      </w:r>
      <w:r>
        <w:rPr>
          <w:rFonts w:ascii="TH SarabunPSK" w:hAnsi="TH SarabunPSK" w:cs="TH SarabunPSK" w:hint="cs"/>
          <w:sz w:val="32"/>
          <w:szCs w:val="32"/>
          <w:cs/>
        </w:rPr>
        <w:t>ยุคต่าง ๆของอุปรากร</w:t>
      </w:r>
      <w:r w:rsidRPr="00B45CBD">
        <w:rPr>
          <w:rFonts w:ascii="TH SarabunPSK" w:hAnsi="TH SarabunPSK" w:cs="TH SarabunPSK"/>
          <w:sz w:val="32"/>
          <w:szCs w:val="32"/>
          <w:cs/>
        </w:rPr>
        <w:t>ได้</w:t>
      </w:r>
    </w:p>
    <w:p w:rsidR="005A3C35" w:rsidRPr="00B45CBD" w:rsidRDefault="005A3C35" w:rsidP="005A3C35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45CBD">
        <w:rPr>
          <w:rFonts w:ascii="TH SarabunPSK" w:hAnsi="TH SarabunPSK" w:cs="TH SarabunPSK"/>
          <w:sz w:val="32"/>
          <w:szCs w:val="32"/>
          <w:cs/>
        </w:rPr>
        <w:t>๓. สามารถขับร้อง</w:t>
      </w:r>
      <w:r w:rsidR="00D701C8" w:rsidRPr="00B45CBD">
        <w:rPr>
          <w:rFonts w:ascii="TH SarabunPSK" w:hAnsi="TH SarabunPSK" w:cs="TH SarabunPSK"/>
          <w:sz w:val="32"/>
          <w:szCs w:val="32"/>
          <w:cs/>
        </w:rPr>
        <w:t>อุปรากร</w:t>
      </w:r>
      <w:r w:rsidRPr="00B45CBD">
        <w:rPr>
          <w:rFonts w:ascii="TH SarabunPSK" w:hAnsi="TH SarabunPSK" w:cs="TH SarabunPSK"/>
          <w:sz w:val="32"/>
          <w:szCs w:val="32"/>
          <w:cs/>
        </w:rPr>
        <w:t>ได้</w:t>
      </w:r>
    </w:p>
    <w:p w:rsidR="005A3C35" w:rsidRPr="00B45CBD" w:rsidRDefault="005A3C35" w:rsidP="005A3C35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B45CBD">
        <w:rPr>
          <w:rFonts w:ascii="TH SarabunPSK" w:hAnsi="TH SarabunPSK" w:cs="TH SarabunPSK"/>
          <w:sz w:val="32"/>
          <w:szCs w:val="32"/>
          <w:cs/>
        </w:rPr>
        <w:t xml:space="preserve">๔. </w:t>
      </w:r>
      <w:r w:rsidR="00D701C8" w:rsidRPr="00B45CBD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D701C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D701C8"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="00D701C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D701C8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</w:p>
    <w:p w:rsidR="005A3C35" w:rsidRPr="00B45CBD" w:rsidRDefault="005A3C35" w:rsidP="005A3C35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5A3C35" w:rsidRPr="00B45CBD" w:rsidRDefault="005A3C35" w:rsidP="005A3C3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B45CBD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D701C8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B45CB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B45CB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BA2E08" w:rsidRDefault="00BA2E0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Default="00BA2E0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Pr="0008006B" w:rsidRDefault="00BA2E08" w:rsidP="00BA2E0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BA2E08" w:rsidRPr="0008006B" w:rsidRDefault="00BA2E08" w:rsidP="00BA2E0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ศ๓๐๒๑๐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ศิลปะการละครเบื้องต้น                                                          กลุ่ม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สาระการเรียนรู้ศิลปะ</w:t>
      </w:r>
    </w:p>
    <w:p w:rsidR="00BA2E08" w:rsidRPr="0008006B" w:rsidRDefault="00BA2E08" w:rsidP="00BA2E0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จำนวน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BA2E08" w:rsidRDefault="00BA2E08" w:rsidP="00BA2E08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Pr="00B45CBD" w:rsidRDefault="00D701C8" w:rsidP="00D701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ศึกษาศิลปะการละครเบื้องต้นในเรื่อง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ความหมาย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จุดมุ่งหมาย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ความเป็นมา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ความเป็นเอกลักษณ์ประจำชาติ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ความสัมพันธ์กับชีวิต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ประเภทและลักษณะ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องค์ประกอบ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หลักการสร้างสรรค์และวิจารณ์สามารถฝึกปฏิบัติเกี่ยวกับการแสดงละคร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จัดการแสดงละครง่าย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เป็นครั้งคราว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ประยุกต์การแสดงอย่าง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เหมาะสม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ยึดหลักความพอเพียง</w:t>
      </w:r>
    </w:p>
    <w:p w:rsidR="00BA2E08" w:rsidRDefault="00D701C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เห็นคุณค่า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และภาคภูมิใจเกี่ยวกับศิลปะการละครและมีทักษะสามารถจัดการแสดงในโอกาสต่าง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ได้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มีความตระหนัก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ที่จะถ่ายทอดและอนุรักษ์ให้สืบทอดต่อไป</w:t>
      </w:r>
    </w:p>
    <w:p w:rsidR="00D701C8" w:rsidRPr="00B45CBD" w:rsidRDefault="00D701C8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BA2E08" w:rsidRDefault="00BA2E08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701C8" w:rsidRPr="00B45CBD" w:rsidRDefault="00D701C8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BA2E08" w:rsidRPr="00B45CBD" w:rsidRDefault="00D701C8" w:rsidP="00D701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๑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มีความรู้ความเข้าใจเกี่ยวกับศิลปะการละครเบื้องต้นในเรื่อง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ความหมาย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จุดมุ่งหมาย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ความเป็นมา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ความเป็นเอกลักษณ์ประจำชาติ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ความสัมพันธ์กับชีวิต</w:t>
      </w:r>
    </w:p>
    <w:p w:rsidR="00BA2E08" w:rsidRPr="00B45CBD" w:rsidRDefault="00D701C8" w:rsidP="00D701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๒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นักเรียนสามารถบอกและอธิบาย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ประเภทและลักษณะ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องค์ประกอบ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หลักการสร้างสรรค์และ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วิจารณ์ได้</w:t>
      </w:r>
    </w:p>
    <w:p w:rsidR="00BA2E08" w:rsidRPr="00B45CBD" w:rsidRDefault="00D701C8" w:rsidP="00D701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๓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นักเรียนสามารถนำ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องค์ประกอบ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หลักการสร้างสรรค์และวิจารณ์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มาฝึกปฏิบัติเกี่ยวกับการแสดง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ละครได้</w:t>
      </w:r>
    </w:p>
    <w:p w:rsidR="00BA2E08" w:rsidRPr="00B45CBD" w:rsidRDefault="00D701C8" w:rsidP="00D701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63A9E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๔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นักเรียนสามารถประยุกต์การแสดงอย่างเหมาะสม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ยึดหลักความพอเพียงและจัดการแสดงละคร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ง่าย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เป็นครั้งคราวได้</w:t>
      </w:r>
    </w:p>
    <w:p w:rsidR="00BA2E08" w:rsidRPr="00B45CBD" w:rsidRDefault="00D701C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๕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นักเรียนมีทักษะสามารถจัดการแสดงในโอกาสต่าง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ได้</w:t>
      </w:r>
    </w:p>
    <w:p w:rsidR="00BA2E08" w:rsidRPr="00B45CBD" w:rsidRDefault="00D701C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๖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นักเรียนมีวินัย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</w:p>
    <w:p w:rsidR="00BA2E08" w:rsidRDefault="00D701C8" w:rsidP="00D701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๗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นักเรียนเห็นคุณค่าและภาคภูมิใจ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เกี่ยวกับศิลปะการละครมีความตระหนัก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ที่จะถ่ายทอดและอนุรักษ์ให้สืบทอดต่อไป</w:t>
      </w:r>
    </w:p>
    <w:p w:rsidR="00D701C8" w:rsidRPr="00B45CBD" w:rsidRDefault="00D701C8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D701C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๗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D701C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D75FC" w:rsidRPr="00B45CBD" w:rsidRDefault="00DD75FC" w:rsidP="00B45CBD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DD75FC" w:rsidRDefault="00DD75FC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Default="00BA2E0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Default="00BA2E0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Default="00BA2E0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Default="00BA2E0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Pr="0008006B" w:rsidRDefault="00BA2E08" w:rsidP="00BA2E0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BA2E08" w:rsidRPr="0008006B" w:rsidRDefault="00BA2E08" w:rsidP="00BA2E0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ศ๓๐๒๑๑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นาฏศิลป์พื้นเมือง                                                               กลุ่ม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สาระการเรียนรู้ศิลปะ</w:t>
      </w:r>
    </w:p>
    <w:p w:rsidR="00BA2E08" w:rsidRPr="0008006B" w:rsidRDefault="00BA2E08" w:rsidP="00BA2E0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จำนวน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BA2E08" w:rsidRDefault="00BA2E08" w:rsidP="00BA2E08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Pr="00B45CBD" w:rsidRDefault="00D701C8" w:rsidP="00D701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ศึกษานาฏศิลป์พื้นเมืองในเรื่อง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ประวัติความเป็นมา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การแต่งกาย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ลีลาท่ารำ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เพลงประกอบการรำ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ฝึกแสดงนาฏศิลป์พื้นเมือง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การละเล่นพื้นเมือง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ร้องและรำเพลงพื้นเมืองตามความสนใจ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การจัดประเภทของการแสดงพื้นเมือง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ประวัติบุคคลในท้องถิ่นที่ประสบผลสำเร็จในการสร้างศิลปะพื้นบ้าน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สามารถจัดการแสดงพื้นบ้านของจังหวัดอ่างทอง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และศิลปะพื้นบ้านของภาคอื่น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ของประเทศไทยเป็นครั้งคราว</w:t>
      </w:r>
    </w:p>
    <w:p w:rsidR="00BA2E08" w:rsidRDefault="00D701C8" w:rsidP="00D701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เห็นคุณค่า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และมีทักษะเกี่ยวกับ</w:t>
      </w:r>
      <w:r>
        <w:rPr>
          <w:rFonts w:ascii="TH SarabunPSK" w:hAnsi="TH SarabunPSK" w:cs="TH SarabunPSK"/>
          <w:sz w:val="32"/>
          <w:szCs w:val="32"/>
        </w:rPr>
        <w:t xml:space="preserve">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การแสดงพื้นบ้านสำรวจและทำความเข้าใจ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ภูมิปัญญาท้องถิ่น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สามารถอนุรักษ์และนำมาประยุกต์ใช้ในชีวิตประจำวัน</w:t>
      </w:r>
    </w:p>
    <w:p w:rsidR="00D701C8" w:rsidRPr="00B45CBD" w:rsidRDefault="00D701C8" w:rsidP="00D701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BA2E08" w:rsidRDefault="00BA2E08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701C8" w:rsidRPr="00B45CBD" w:rsidRDefault="00D701C8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BA2E08" w:rsidRPr="00B45CBD" w:rsidRDefault="00D701C8" w:rsidP="00D701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๑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มีความรู้ความเข้าใจเกี่ยวกับนาฏศิลป์พื้นเมืองในเรื่อง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ประวัติความเป็นมา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การแต่งกาย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ลีลาท่ารำ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เพลงประกอบการรำ</w:t>
      </w:r>
    </w:p>
    <w:p w:rsidR="00BA2E08" w:rsidRPr="00B45CBD" w:rsidRDefault="00D701C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๒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นักเรียนสามารถบอกและอธิบาย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ประเภทของการแสดงพื้นเมือง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ประวัติบุคคลในท้องถิ่นที่ประสบ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ผลสำเร็จในการสร้างศิลปะพื้นบ้านได้</w:t>
      </w:r>
    </w:p>
    <w:p w:rsidR="00BA2E08" w:rsidRPr="00B45CBD" w:rsidRDefault="00D701C8" w:rsidP="00D701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๓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นักเรียนสามารถฝึกแสดงนาฏศิลป์พื้นเมือง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การละเล่นพื้นเมือง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ร้องและรำเพลงพื้นเมืองตามความ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สนใจได้</w:t>
      </w:r>
    </w:p>
    <w:p w:rsidR="00BA2E08" w:rsidRPr="00B45CBD" w:rsidRDefault="00D701C8" w:rsidP="00D701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๔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นักเรียนมีทักษะและสามารถจัดการแสดงพื้นบ้านของจังหวัดอ่างทอง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และศิลปะพื้นบ้านของภาค</w:t>
      </w: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อื่น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ๆ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ของประเทศไทยเป็นครั้งคราวได้</w:t>
      </w:r>
    </w:p>
    <w:p w:rsidR="00BA2E08" w:rsidRPr="00B45CBD" w:rsidRDefault="00D701C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๕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นักเรียนสามารถสำรวจและทำความเข้าใจ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ภูมิปัญญาท้องถิ่นได้</w:t>
      </w:r>
    </w:p>
    <w:p w:rsidR="00BA2E08" w:rsidRPr="00B45CBD" w:rsidRDefault="00D701C8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๖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นักเรียนมีวินัย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</w:p>
    <w:p w:rsidR="00BA2E08" w:rsidRDefault="00D701C8" w:rsidP="00D701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๗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นักเรียนมีความชื่นชมเห็นคุณค่าและภาคภูมิใจในศิลปะการแสดงพื้นบ้าน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ภูมิปัญญาท้องถิ่น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        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มีความตระหนักที่จะถ่ายทอดและอนุรักษ์และนำมาประยุกต์ใช้ในชีวิตประจำวันต่อไป</w:t>
      </w:r>
    </w:p>
    <w:p w:rsidR="00D701C8" w:rsidRPr="00B45CBD" w:rsidRDefault="00D701C8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BA2E08" w:rsidRPr="00B45CBD" w:rsidRDefault="00BA2E08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="00D701C8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๗</w:t>
      </w:r>
      <w:r w:rsidR="00D701C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D75FC" w:rsidRPr="00B45CBD" w:rsidRDefault="00DD75FC" w:rsidP="00B45CBD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DD75FC" w:rsidRDefault="00DD75FC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Default="00BA2E0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Default="00BA2E0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Default="00BA2E0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Default="00BA2E0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Default="00BA2E0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BA2E08" w:rsidRPr="0008006B" w:rsidRDefault="00BA2E08" w:rsidP="00BA2E0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BA2E08" w:rsidRPr="0008006B" w:rsidRDefault="00BA2E08" w:rsidP="00BA2E0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ศ๓๐๒๑๒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EF22D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ร้องเพลงไทยลูกทุ่ง-หมอลำ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กลุ่ม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สาระการเรียนรู้ศิลปะ</w:t>
      </w:r>
    </w:p>
    <w:p w:rsidR="00BA2E08" w:rsidRPr="0008006B" w:rsidRDefault="00BA2E08" w:rsidP="00BA2E0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จำนวน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DD75FC" w:rsidRDefault="00DD75FC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EF22D5" w:rsidRPr="00B45CBD" w:rsidRDefault="00D701C8" w:rsidP="00EF22D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EF22D5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EF22D5" w:rsidRPr="00B45CBD">
        <w:rPr>
          <w:rFonts w:ascii="TH SarabunPSK" w:hAnsi="TH SarabunPSK" w:cs="TH SarabunPSK"/>
          <w:sz w:val="32"/>
          <w:szCs w:val="32"/>
          <w:cs/>
        </w:rPr>
        <w:t>ศึกษาเกี่ยวกับอวัยวะและระบบที่เกี่ยวข้องในการออกเสียง</w:t>
      </w:r>
      <w:r w:rsidR="00EF22D5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EF22D5" w:rsidRPr="00B45CBD">
        <w:rPr>
          <w:rFonts w:ascii="TH SarabunPSK" w:hAnsi="TH SarabunPSK" w:cs="TH SarabunPSK"/>
          <w:sz w:val="32"/>
          <w:szCs w:val="32"/>
          <w:cs/>
        </w:rPr>
        <w:t>เทคนิคการออกเสียงและการร้องเพลงทฤษฎีโน้ตสากล</w:t>
      </w:r>
      <w:r w:rsidR="00EF22D5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EF22D5" w:rsidRPr="00B45CBD">
        <w:rPr>
          <w:rFonts w:ascii="TH SarabunPSK" w:hAnsi="TH SarabunPSK" w:cs="TH SarabunPSK"/>
          <w:sz w:val="32"/>
          <w:szCs w:val="32"/>
          <w:cs/>
        </w:rPr>
        <w:t>การออกอักขระและสำเนียง</w:t>
      </w:r>
      <w:r w:rsidR="00EF22D5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EF22D5" w:rsidRPr="00B45CBD">
        <w:rPr>
          <w:rFonts w:ascii="TH SarabunPSK" w:hAnsi="TH SarabunPSK" w:cs="TH SarabunPSK"/>
          <w:sz w:val="32"/>
          <w:szCs w:val="32"/>
          <w:cs/>
        </w:rPr>
        <w:t>การแสดงท่าทางประกอบ</w:t>
      </w:r>
      <w:r w:rsidR="00EF22D5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EF22D5" w:rsidRPr="00B45CBD">
        <w:rPr>
          <w:rFonts w:ascii="TH SarabunPSK" w:hAnsi="TH SarabunPSK" w:cs="TH SarabunPSK"/>
          <w:sz w:val="32"/>
          <w:szCs w:val="32"/>
          <w:cs/>
        </w:rPr>
        <w:t>ลักษณะวิธีสร้างอารมณ์การพูดและการขับร้องไทยลูกทุ่ง</w:t>
      </w:r>
      <w:r w:rsidR="00EF22D5">
        <w:rPr>
          <w:rFonts w:ascii="TH SarabunPSK" w:hAnsi="TH SarabunPSK" w:cs="TH SarabunPSK" w:hint="cs"/>
          <w:sz w:val="32"/>
          <w:szCs w:val="32"/>
          <w:cs/>
        </w:rPr>
        <w:t>-หมอลำ</w:t>
      </w:r>
      <w:r w:rsidR="00EF22D5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EF22D5" w:rsidRPr="00B45CBD">
        <w:rPr>
          <w:rFonts w:ascii="TH SarabunPSK" w:hAnsi="TH SarabunPSK" w:cs="TH SarabunPSK"/>
          <w:sz w:val="32"/>
          <w:szCs w:val="32"/>
          <w:cs/>
        </w:rPr>
        <w:t>โดยการร้องเดี่ยว</w:t>
      </w:r>
      <w:r w:rsidR="00EF22D5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EF22D5" w:rsidRPr="00B45CBD">
        <w:rPr>
          <w:rFonts w:ascii="TH SarabunPSK" w:hAnsi="TH SarabunPSK" w:cs="TH SarabunPSK"/>
          <w:sz w:val="32"/>
          <w:szCs w:val="32"/>
          <w:cs/>
        </w:rPr>
        <w:t>ร้องหมู่</w:t>
      </w:r>
      <w:r w:rsidR="00EF22D5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EF22D5" w:rsidRPr="00B45CBD">
        <w:rPr>
          <w:rFonts w:ascii="TH SarabunPSK" w:hAnsi="TH SarabunPSK" w:cs="TH SarabunPSK"/>
          <w:sz w:val="32"/>
          <w:szCs w:val="32"/>
          <w:cs/>
        </w:rPr>
        <w:t>หลักการปฏิบัติตน</w:t>
      </w:r>
    </w:p>
    <w:p w:rsidR="00EF22D5" w:rsidRPr="00B45CBD" w:rsidRDefault="00EF22D5" w:rsidP="00EF22D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B45CBD">
        <w:rPr>
          <w:rFonts w:ascii="TH SarabunPSK" w:hAnsi="TH SarabunPSK" w:cs="TH SarabunPSK"/>
          <w:sz w:val="32"/>
          <w:szCs w:val="32"/>
          <w:cs/>
        </w:rPr>
        <w:t>ฝึกการบริหารร่างกาย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ในการออกเสียหายใจเข้าออกและควบคุมอวัยวะในการออกเสียง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อ่านโน้ตทำนอง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เนื้อร้อง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ขับร้องเพลงลูกทุ่ง</w:t>
      </w:r>
      <w:r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>หมอลำ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โดยการร้องเดี่ยว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ร้องหมู่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ร้องประกอบดนตรีแสดงท่าทางและสร้างอารมณ์ในเสียงเพลงให้ตรงกับเนื้อหาของเพลง</w:t>
      </w:r>
    </w:p>
    <w:p w:rsidR="00EF22D5" w:rsidRDefault="00EF22D5" w:rsidP="00EF22D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B45CBD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มีวินัย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และมีทักษะเกี่ยวกับ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ลักษณะและคุณสมบัติของเสียง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สามารถ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ขับร้องเพลงประกอบดนตรีได้อย่างมีความสุขในการเรียน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นำภูมิปัญญาท้องถิ่นมาผสมผสานได้อย่างกลมกลืนและเห็นคุณค่าเกิดความชื่นชม</w:t>
      </w:r>
    </w:p>
    <w:p w:rsidR="00EF22D5" w:rsidRPr="00B45CBD" w:rsidRDefault="00EF22D5" w:rsidP="00EF22D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EF22D5" w:rsidRDefault="00EF22D5" w:rsidP="00EF22D5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EF22D5" w:rsidRPr="00B45CBD" w:rsidRDefault="00EF22D5" w:rsidP="00EF22D5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EF22D5" w:rsidRPr="00B45CBD" w:rsidRDefault="00EF22D5" w:rsidP="00EF22D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B45CBD">
        <w:rPr>
          <w:rFonts w:ascii="TH SarabunPSK" w:hAnsi="TH SarabunPSK" w:cs="TH SarabunPSK"/>
          <w:sz w:val="32"/>
          <w:szCs w:val="32"/>
          <w:cs/>
        </w:rPr>
        <w:t>๑</w:t>
      </w:r>
      <w:r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Pr="00B45CBD">
        <w:rPr>
          <w:rFonts w:ascii="TH SarabunPSK" w:hAnsi="TH SarabunPSK" w:cs="TH SarabunPSK"/>
          <w:sz w:val="32"/>
          <w:szCs w:val="32"/>
          <w:cs/>
        </w:rPr>
        <w:t>นักเรียนบอกถึงองค์ประกอบและอวัยวะและการกำเนิดเสียงเบื้องต้นได้</w:t>
      </w:r>
    </w:p>
    <w:p w:rsidR="00EF22D5" w:rsidRPr="00B45CBD" w:rsidRDefault="00EF22D5" w:rsidP="00EF22D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B45CBD">
        <w:rPr>
          <w:rFonts w:ascii="TH SarabunPSK" w:hAnsi="TH SarabunPSK" w:cs="TH SarabunPSK"/>
          <w:sz w:val="32"/>
          <w:szCs w:val="32"/>
          <w:cs/>
        </w:rPr>
        <w:t>๒</w:t>
      </w:r>
      <w:r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Pr="00B45CBD">
        <w:rPr>
          <w:rFonts w:ascii="TH SarabunPSK" w:hAnsi="TH SarabunPSK" w:cs="TH SarabunPSK"/>
          <w:sz w:val="32"/>
          <w:szCs w:val="32"/>
          <w:cs/>
        </w:rPr>
        <w:t>อธิบายถึงเทคนิคการออกเสียง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และการเปล่งเสียงตามหลักการได้</w:t>
      </w:r>
    </w:p>
    <w:p w:rsidR="00EF22D5" w:rsidRPr="00B45CBD" w:rsidRDefault="00EF22D5" w:rsidP="00EF22D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B45CBD">
        <w:rPr>
          <w:rFonts w:ascii="TH SarabunPSK" w:hAnsi="TH SarabunPSK" w:cs="TH SarabunPSK"/>
          <w:sz w:val="32"/>
          <w:szCs w:val="32"/>
          <w:cs/>
        </w:rPr>
        <w:t>๓</w:t>
      </w:r>
      <w:r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Pr="00B45CBD">
        <w:rPr>
          <w:rFonts w:ascii="TH SarabunPSK" w:hAnsi="TH SarabunPSK" w:cs="TH SarabunPSK"/>
          <w:sz w:val="32"/>
          <w:szCs w:val="32"/>
          <w:cs/>
        </w:rPr>
        <w:t>นักเรียนอธิบายถึงการขับร้องเพลงเบื้องต้นได้</w:t>
      </w:r>
    </w:p>
    <w:p w:rsidR="00EF22D5" w:rsidRPr="00B45CBD" w:rsidRDefault="00EF22D5" w:rsidP="00EF22D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๔</w:t>
      </w:r>
      <w:r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Pr="00B45CBD">
        <w:rPr>
          <w:rFonts w:ascii="TH SarabunPSK" w:hAnsi="TH SarabunPSK" w:cs="TH SarabunPSK"/>
          <w:sz w:val="32"/>
          <w:szCs w:val="32"/>
          <w:cs/>
        </w:rPr>
        <w:t>สามารถแสดงท่าทางประกอบ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ลักษณะวิธีสร้างอารมณ์การพูดและการขับร้องเพลงไทยลูกทุ่ง</w:t>
      </w:r>
      <w:r>
        <w:rPr>
          <w:rFonts w:ascii="TH SarabunPSK" w:hAnsi="TH SarabunPSK" w:cs="TH SarabunPSK" w:hint="cs"/>
          <w:sz w:val="32"/>
          <w:szCs w:val="32"/>
          <w:cs/>
        </w:rPr>
        <w:t>-หมอลำ</w:t>
      </w:r>
      <w:r w:rsidRPr="00B45CBD">
        <w:rPr>
          <w:rFonts w:ascii="TH SarabunPSK" w:hAnsi="TH SarabunPSK" w:cs="TH SarabunPSK"/>
          <w:sz w:val="32"/>
          <w:szCs w:val="32"/>
          <w:cs/>
        </w:rPr>
        <w:t>ได้</w:t>
      </w:r>
    </w:p>
    <w:p w:rsidR="00EF22D5" w:rsidRPr="00B45CBD" w:rsidRDefault="00EF22D5" w:rsidP="00EF22D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๕</w:t>
      </w:r>
      <w:r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Pr="00B45CBD">
        <w:rPr>
          <w:rFonts w:ascii="TH SarabunPSK" w:hAnsi="TH SarabunPSK" w:cs="TH SarabunPSK"/>
          <w:sz w:val="32"/>
          <w:szCs w:val="32"/>
          <w:cs/>
        </w:rPr>
        <w:t>สามารถขับร้องเพลงเดี่ยว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และประกอบดนตรีได้</w:t>
      </w:r>
    </w:p>
    <w:p w:rsidR="00EF22D5" w:rsidRPr="00B45CBD" w:rsidRDefault="00EF22D5" w:rsidP="00EF22D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๖</w:t>
      </w:r>
      <w:r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Pr="00B45CBD">
        <w:rPr>
          <w:rFonts w:ascii="TH SarabunPSK" w:hAnsi="TH SarabunPSK" w:cs="TH SarabunPSK"/>
          <w:sz w:val="32"/>
          <w:szCs w:val="32"/>
          <w:cs/>
        </w:rPr>
        <w:t>สามารถขับร้องเพลงหมู่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และประกอบดนตรีได้</w:t>
      </w:r>
    </w:p>
    <w:p w:rsidR="00EF22D5" w:rsidRDefault="00EF22D5" w:rsidP="00EF22D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๗</w:t>
      </w:r>
      <w:r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Pr="00B45CBD">
        <w:rPr>
          <w:rFonts w:ascii="TH SarabunPSK" w:hAnsi="TH SarabunPSK" w:cs="TH SarabunPSK"/>
          <w:sz w:val="32"/>
          <w:szCs w:val="32"/>
          <w:cs/>
        </w:rPr>
        <w:t>นักเรียนร่วมจัดการแสดงขับร้องเพลงได้</w:t>
      </w:r>
    </w:p>
    <w:p w:rsidR="00EF22D5" w:rsidRPr="00B45CBD" w:rsidRDefault="00EF22D5" w:rsidP="00EF22D5">
      <w:pPr>
        <w:pStyle w:val="a8"/>
        <w:rPr>
          <w:rFonts w:ascii="TH SarabunPSK" w:hAnsi="TH SarabunPSK" w:cs="TH SarabunPSK"/>
          <w:sz w:val="32"/>
          <w:szCs w:val="32"/>
        </w:rPr>
      </w:pPr>
    </w:p>
    <w:p w:rsidR="00EF22D5" w:rsidRPr="00B45CBD" w:rsidRDefault="00EF22D5" w:rsidP="00EF22D5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>๗</w:t>
      </w:r>
      <w:r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D75FC" w:rsidRDefault="00DD75FC" w:rsidP="00EF22D5">
      <w:pPr>
        <w:pStyle w:val="a8"/>
        <w:jc w:val="thaiDistribute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A2E08" w:rsidRPr="0008006B" w:rsidRDefault="00BA2E08" w:rsidP="00BA2E0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BA2E08" w:rsidRPr="0008006B" w:rsidRDefault="00BA2E08" w:rsidP="00BA2E0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                                              </w:t>
      </w:r>
      <w:r w:rsidR="00EF22D5">
        <w:rPr>
          <w:rFonts w:ascii="TH SarabunPSK" w:hAnsi="TH SarabunPSK" w:cs="TH SarabunPSK" w:hint="cs"/>
          <w:b/>
          <w:bCs/>
          <w:sz w:val="32"/>
          <w:szCs w:val="32"/>
          <w:cs/>
        </w:rPr>
        <w:t>ศ๓๐๒๑๓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F22D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ดนตรีไทย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ปฏิบัติตามความถนัด                                                 กลุ่ม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สาระการเรียนรู้ศิลปะ</w:t>
      </w:r>
    </w:p>
    <w:p w:rsidR="00BA2E08" w:rsidRPr="0008006B" w:rsidRDefault="00BA2E08" w:rsidP="00BA2E0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จำนวน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BA2E08" w:rsidRDefault="00BA2E0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CB0201" w:rsidRDefault="00CB0201" w:rsidP="00CB0201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ศึกษาทฤษฎีการดนตรี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หลักการปฏิบัติและใช้เครื่องดนตรี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การอ่านเขียนและบันทึกโน้ต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บทบาทของเครื่องดนตรีแต่ละชนิด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อัตราจังหวะที่ใช้และความสัมพันธ์ขององค์ประกอบในการบรรเลงดนตรี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</w:p>
    <w:p w:rsidR="00BA2E08" w:rsidRPr="00B45CBD" w:rsidRDefault="00CB0201" w:rsidP="00CB020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ฝึกปฏิบัติเครื่องดนตรีไทยที่ถนัดอย่างน้อย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๑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ชิ้น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บรรเลงอัตรา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ชั้นเดียว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สองชั้นและเพลงเถา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เพลงตับ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ดูแลรักษาเครื่องดนตรี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ฝึกบรรเลงทั้งเดี่ยวและกลุ่ม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จัดการแสดงเป็นครั้งคราว</w:t>
      </w:r>
    </w:p>
    <w:p w:rsidR="00BA2E08" w:rsidRDefault="00CB0201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และมีทักษะเกี่ยวกับการบรรเลงดนตรีไทยที่ถนัดร่วมกันเป็นวงประกอบการขับร้อง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ฟ้อนรำและการแสดงต่าง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ได้อย่างถูกต้อง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ไพเราะเพลิดเพลิน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นำภูมิปัญญาท้องถิ่นมาผสมผสานได้อย่างกลมกลืน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มีความสุขในการเรียนและเห็นคุณค่าเกิดความชื่นชมรักความเป็นไทย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เผยแพร่อนุรักษ์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ให้ดำรงอยู่คู่ประเทศชาติสืบไป</w:t>
      </w:r>
    </w:p>
    <w:p w:rsidR="00CB0201" w:rsidRPr="00B45CBD" w:rsidRDefault="00CB0201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BA2E08" w:rsidRDefault="00BA2E08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B0201" w:rsidRPr="00B45CBD" w:rsidRDefault="00CB0201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BA2E08" w:rsidRPr="00B45CBD" w:rsidRDefault="00CB0201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๑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สามารถอธิบายถึงโน้ตเพลงไทย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โน้ตเพลงสากลได้</w:t>
      </w:r>
    </w:p>
    <w:p w:rsidR="00BA2E08" w:rsidRPr="00B45CBD" w:rsidRDefault="00CB0201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๒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บอกถึงหลักการอ่านโน้ตเพลงไทย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เพลงสากลได้</w:t>
      </w:r>
    </w:p>
    <w:p w:rsidR="00BA2E08" w:rsidRPr="00B45CBD" w:rsidRDefault="00CB0201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๓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นักเรียนสามารถอธิบายถึงหลักการฟังดนตรีไทยและการปฏิบัติตนได้</w:t>
      </w:r>
    </w:p>
    <w:p w:rsidR="00BA2E08" w:rsidRPr="00B45CBD" w:rsidRDefault="00CB0201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๔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อธิบายถึงประวัติของเพลงที่บรรเลงและความสำคัญได้</w:t>
      </w:r>
    </w:p>
    <w:p w:rsidR="00BA2E08" w:rsidRPr="00B45CBD" w:rsidRDefault="00CB0201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๕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สามารถเลือกปฏิบัติเครื่องดนตรีไทยได้อย่างน้อย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๑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ชิ้น</w:t>
      </w:r>
    </w:p>
    <w:p w:rsidR="00BA2E08" w:rsidRPr="00B45CBD" w:rsidRDefault="00CB0201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๖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สามารถบรรเลงเครื่องดนตรีไทยในอัตราจังหวะชั้นเดียวได้</w:t>
      </w:r>
    </w:p>
    <w:p w:rsidR="00BA2E08" w:rsidRPr="00B45CBD" w:rsidRDefault="00CB0201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๗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สามารถบรรเลงเครื่องดนตรีไทยในอัตราจังหวะสองชั้นและเพลงเถาได้</w:t>
      </w:r>
    </w:p>
    <w:p w:rsidR="00BA2E08" w:rsidRPr="00B45CBD" w:rsidRDefault="00CB0201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๘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นักเรียนร่วมจัดการแสดงดนตรีไทยเบื้องต้นได้</w:t>
      </w:r>
    </w:p>
    <w:p w:rsidR="00BA2E08" w:rsidRDefault="00CB0201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๙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นักเรียนรู้ถึงวิธีการดูแล</w:t>
      </w:r>
      <w:r w:rsidR="00BA2E08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BA2E08" w:rsidRPr="00B45CBD">
        <w:rPr>
          <w:rFonts w:ascii="TH SarabunPSK" w:hAnsi="TH SarabunPSK" w:cs="TH SarabunPSK"/>
          <w:sz w:val="32"/>
          <w:szCs w:val="32"/>
          <w:cs/>
        </w:rPr>
        <w:t>บำรุงรักษาเครื่องดนตรีไทยได้อย่างถูกต้อง</w:t>
      </w:r>
    </w:p>
    <w:p w:rsidR="00CB0201" w:rsidRPr="00B45CBD" w:rsidRDefault="00CB0201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BA2E08" w:rsidRPr="00B45CBD" w:rsidRDefault="00BA2E08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CB0201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๙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CB0201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DD75FC" w:rsidRDefault="00DD75FC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DD75FC" w:rsidRDefault="00DD75FC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A2E08" w:rsidRPr="0008006B" w:rsidRDefault="00BA2E08" w:rsidP="00BA2E08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BA2E08" w:rsidRPr="0008006B" w:rsidRDefault="00BA2E08" w:rsidP="00BA2E0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ศ๓๐๒๑๔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นา</w:t>
      </w:r>
      <w:r w:rsidR="007B2AF9">
        <w:rPr>
          <w:rFonts w:ascii="TH SarabunPSK" w:hAnsi="TH SarabunPSK" w:cs="TH SarabunPSK" w:hint="cs"/>
          <w:b/>
          <w:bCs/>
          <w:sz w:val="32"/>
          <w:szCs w:val="32"/>
          <w:cs/>
        </w:rPr>
        <w:t>ฏศิลป์สากล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        </w:t>
      </w:r>
      <w:r w:rsidR="00CB020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กลุ่ม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สาระการเรียนรู้ศิลปะ</w:t>
      </w:r>
    </w:p>
    <w:p w:rsidR="00BA2E08" w:rsidRPr="0008006B" w:rsidRDefault="00BA2E08" w:rsidP="00BA2E08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จำนวน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DD75FC" w:rsidRDefault="00DD75FC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7B2AF9" w:rsidRPr="00B45CBD" w:rsidRDefault="00CB0201" w:rsidP="00CB020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ศึกษานาฏศิลป์สากลในเรื่อง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ความรู้พื้นฐาน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ศัพท์เบื้องต้นทางการเต้น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จังหวะ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ท่วงท่า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ลีลา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การแต่ง</w:t>
      </w:r>
    </w:p>
    <w:p w:rsidR="00CB0201" w:rsidRDefault="007B2AF9" w:rsidP="00CB0201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กายและเพลงประกอบการเคลื่อนไหว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</w:p>
    <w:p w:rsidR="007B2AF9" w:rsidRPr="00B45CBD" w:rsidRDefault="00CB0201" w:rsidP="00CB020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ฝึกท่าเต้นพื้นฐาน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ท่วงท่า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ลีลา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การเคลื่อนไหวสั้น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การเคลื่อนไหวตามจังหวะและความรู้สึก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สามารถสร้างสรรค์ท่าเต้น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จินตลีลาประกอบเพลงประยุกต์การแสดงอย่างเหมาะสมและวิจารณ์การแสดงทั้งของตนเองและผู้อื่นนำมาปรับปรุงการแสดง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จัดการแสดงท่าเต้นง่าย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เป็นครั้งคราว</w:t>
      </w:r>
    </w:p>
    <w:p w:rsidR="007B2AF9" w:rsidRDefault="00CB0201" w:rsidP="00CB020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เห็นคุณค่าและภาคภูมิใจ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               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มีทักษะสามารถเต้นเข้ากับจังหวะเคลื่อนไหวได้อย่างเป็นธรรมชาติ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จัดการแสดงในโอกาสต่าง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ได้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มีความตระหนัก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ที่จะถ่ายทอดและสร้างสรรค์งานได้อย่างชื่นชมน่าสนใจ</w:t>
      </w:r>
    </w:p>
    <w:p w:rsidR="00CB0201" w:rsidRPr="00B45CBD" w:rsidRDefault="00CB0201" w:rsidP="00CB020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7B2AF9" w:rsidRDefault="007B2AF9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B0201" w:rsidRPr="00B45CBD" w:rsidRDefault="00CB0201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7B2AF9" w:rsidRPr="00B45CBD" w:rsidRDefault="00CB0201" w:rsidP="00CB020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๑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มีความรู้ความเข้าใจเกี่ยวกับนาฏศิลป์สากลในเรื่อง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ความรู้พื้นฐาน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ศัพท์เบื้องต้นทางการเต้นจังหวะ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ท่วงท่า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ลีลา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การแต่งกายและเพลงประกอบการเคลื่อนไหว</w:t>
      </w:r>
    </w:p>
    <w:p w:rsidR="007B2AF9" w:rsidRPr="00B45CBD" w:rsidRDefault="00CB0201" w:rsidP="00CB020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๒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นักเรียนสามารถบอกและอธิบายท่าเต้นพื้นฐาน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ท่วงท่า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ลีลา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การเคลื่อนไหวสั้น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การเคลื่อนไหวตามจังหวะและความรู้สึกได้</w:t>
      </w:r>
    </w:p>
    <w:p w:rsidR="007B2AF9" w:rsidRPr="00B45CBD" w:rsidRDefault="00CB0201" w:rsidP="00CB020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๓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นักเรียนสามารถฝึกท่าเต้นพื้นฐาน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ท่วงท่า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ลีลา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การเคลื่อนไหวสั้น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การเคลื่อนไหวตามจังหวะและความรู้สึกได้</w:t>
      </w:r>
    </w:p>
    <w:p w:rsidR="007B2AF9" w:rsidRPr="00B45CBD" w:rsidRDefault="00CB0201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๔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นักเรียนมีทักษะและสามารถสร้างสรรค์ท่าเต้น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จินตลีลาประกอบเพลงประยุกต์การแสดงอย่างเหมาะสม</w:t>
      </w:r>
    </w:p>
    <w:p w:rsidR="007B2AF9" w:rsidRPr="00B45CBD" w:rsidRDefault="00CB0201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๕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นักเรียนสามารถเต้นเข้ากับจังหวะเคลื่อนไหวได้อย่างเป็นธรรมชาติ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จัดการแสดงท่าเต้นง่าย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เป็นครั้งคราว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ในโอกาสต่าง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ได้</w:t>
      </w:r>
    </w:p>
    <w:p w:rsidR="007B2AF9" w:rsidRPr="00B45CBD" w:rsidRDefault="00CB0201" w:rsidP="00CB020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๖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วิจารณ์การแสดงทั้งของตนเองและผู้อื่นแล้วนำมาปรับปรุงการแสดงให้ดีขึ้นได้อย่างเหมาะสม</w:t>
      </w:r>
    </w:p>
    <w:p w:rsidR="007B2AF9" w:rsidRPr="00B45CBD" w:rsidRDefault="00CB0201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๗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นักเรียนมีวินัย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</w:p>
    <w:p w:rsidR="007B2AF9" w:rsidRPr="00B45CBD" w:rsidRDefault="00CB0201" w:rsidP="00CB020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๘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นักเรียนมีความชื่นชมเห็นคุณค่าและภาคภูมิใจในผลงานทั้งของตนเองและผู้อื่น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มีความตระหนักที่</w:t>
      </w:r>
    </w:p>
    <w:p w:rsidR="007B2AF9" w:rsidRDefault="007B2AF9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จะถ่ายทอดและสร้างสรรค์งานได้อย่างชื่นชมน่าสนใจ</w:t>
      </w:r>
    </w:p>
    <w:p w:rsidR="00CB0201" w:rsidRPr="00B45CBD" w:rsidRDefault="00CB0201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7B2AF9" w:rsidRPr="00B45CBD" w:rsidRDefault="007B2AF9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="00E4197F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๘</w:t>
      </w:r>
      <w:r w:rsidR="00E4197F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BA2E08" w:rsidRPr="00B45CBD" w:rsidRDefault="00BA2E08" w:rsidP="00B45CBD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7B2AF9" w:rsidRDefault="007B2AF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B45CBD" w:rsidRDefault="00B45CBD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7B2AF9" w:rsidRPr="0008006B" w:rsidRDefault="007B2AF9" w:rsidP="007B2AF9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7B2AF9" w:rsidRPr="0008006B" w:rsidRDefault="007B2AF9" w:rsidP="007B2AF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ศ๓๐๒๑๕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การแสดงละครสากล                                                 </w:t>
      </w:r>
      <w:r w:rsidR="00CB020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กลุ่ม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สาระการเรียนรู้ศิลปะ</w:t>
      </w:r>
    </w:p>
    <w:p w:rsidR="007B2AF9" w:rsidRPr="0008006B" w:rsidRDefault="007B2AF9" w:rsidP="007B2AF9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จำนวน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BA2E08" w:rsidRDefault="00BA2E0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733B15" w:rsidRDefault="00CB0201" w:rsidP="00CB0201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ศึกษาความรู้พื้นฐาน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หลักการแสดงละครสากล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ในเรื่อง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บทละคร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การแสดงละคร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การจัดการแสดงละคร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ฝึกเขียน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อ่าน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และตีความหมายของบทละคร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สามารถแสดงละครฉากสั้น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สร้างสรรค์ฉากประกอบเครื่องแต่งกายและเพลงประกอบการแสดงอย่างเหมาะสม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</w:p>
    <w:p w:rsidR="007B2AF9" w:rsidRPr="00B45CBD" w:rsidRDefault="00733B15" w:rsidP="00CB020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ประยุกต์และสร้างสรรค์บทละครให้เหมาะสมกับสถานการณ์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วิจารณ์การแสดงทั้งของตนเองและนำมาปรับปรุงการแสดง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จัดการแสดงละครสากลเป็นครั้งคราว</w:t>
      </w:r>
    </w:p>
    <w:p w:rsidR="007B2AF9" w:rsidRDefault="00733B15" w:rsidP="00733B1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เห็นคุณค่า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และภาคภูมิใจสามารถแสดงละครฉากสั้น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ได้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มีทักษะการเคลื่อนไหวได้อย่างเป็นธรรมชาติ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จัดการแสดงในโอกาสต่าง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3D263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ได้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มีความตระหนัก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ที่จะถ่ายทอดและสร้างสรรค์งานได้อย่างชื่นชมน่าสนใจ</w:t>
      </w:r>
    </w:p>
    <w:p w:rsidR="00733B15" w:rsidRPr="00B45CBD" w:rsidRDefault="00733B15" w:rsidP="00733B1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7B2AF9" w:rsidRDefault="007B2AF9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33B15" w:rsidRPr="00B45CBD" w:rsidRDefault="00733B15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7B2AF9" w:rsidRPr="00B45CBD" w:rsidRDefault="00733B15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๑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มีความรู้ความเข้าใจเกี่ยวกับหลักการแสดงละครสากล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ในเรื่อง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บทละคร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การแสดงละคร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การจัดการแสดงละคร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การเขียน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การอ่าน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และตีความหมายของบทละคร</w:t>
      </w:r>
    </w:p>
    <w:p w:rsidR="007B2AF9" w:rsidRPr="00B45CBD" w:rsidRDefault="00733B15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๒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นักเรียนสามารถประยุกต์และสร้างสรรค์บทละครให้เหมาะสมกับสถานการณ์ได้</w:t>
      </w:r>
    </w:p>
    <w:p w:rsidR="007B2AF9" w:rsidRPr="00B45CBD" w:rsidRDefault="00733B15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๓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นักเรียนสามารถฝึกและแสดงละครฉากสั้น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ๆ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สร้างสรรค์ฉากประกอบ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เครื่องแต่งกายและเพลง</w:t>
      </w:r>
    </w:p>
    <w:p w:rsidR="007B2AF9" w:rsidRPr="00B45CBD" w:rsidRDefault="007B2AF9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ประกอบการแสดงได้อย่างเหมาะสม</w:t>
      </w:r>
    </w:p>
    <w:p w:rsidR="007B2AF9" w:rsidRPr="00B45CBD" w:rsidRDefault="00733B15" w:rsidP="00733B1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๔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นักเรียนมีทักษะการเคลื่อนไหวได้อย่างเป็นธรรมชาติ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และจัดการแสดงละครสากลเป็นครั้งคราวใน</w:t>
      </w:r>
    </w:p>
    <w:p w:rsidR="007B2AF9" w:rsidRPr="00B45CBD" w:rsidRDefault="007B2AF9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โอกาสต่าง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ๆ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  <w:cs/>
        </w:rPr>
        <w:t>ได้</w:t>
      </w:r>
    </w:p>
    <w:p w:rsidR="007B2AF9" w:rsidRPr="00B45CBD" w:rsidRDefault="00733B15" w:rsidP="00733B1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๕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นักเรียนสามารถวิจารณ์การแสดงทั้งของตนเองและผู้อื่นแล้วนำมาปรับปรุงการแสดงให้ดีขึ้นได้</w:t>
      </w:r>
    </w:p>
    <w:p w:rsidR="007B2AF9" w:rsidRPr="00B45CBD" w:rsidRDefault="007B2AF9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อย่างเหมาะสม</w:t>
      </w:r>
    </w:p>
    <w:p w:rsidR="007B2AF9" w:rsidRPr="00B45CBD" w:rsidRDefault="00733B15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๖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นักเรียนมีวินัย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</w:p>
    <w:p w:rsidR="007B2AF9" w:rsidRPr="00B45CBD" w:rsidRDefault="00733B15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๗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นักเรียนมีความชื่นชมเห็นคุณค่าและภาคภูมิใจในผลงานทั้งของตนเองและผู้อื่น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มีความตระหนักที่</w:t>
      </w:r>
    </w:p>
    <w:p w:rsidR="007B2AF9" w:rsidRDefault="007B2AF9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จะถ่ายทอดและสร้างสรรค์งานได้อย่างชื่นชมน่าสนใจ</w:t>
      </w:r>
    </w:p>
    <w:p w:rsidR="00733B15" w:rsidRPr="00B45CBD" w:rsidRDefault="00733B15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7B2AF9" w:rsidRDefault="007B2AF9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="00733B15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๗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33B15">
        <w:rPr>
          <w:rFonts w:ascii="TH SarabunPSK" w:eastAsia="AngsanaUPC-Bold" w:hAnsi="TH SarabunPSK" w:cs="TH SarabunPSK" w:hint="cs"/>
          <w:b/>
          <w:bCs/>
          <w:sz w:val="32"/>
          <w:szCs w:val="32"/>
          <w:cs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B45CBD" w:rsidRDefault="00B45CBD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B45CBD" w:rsidRDefault="00B45CBD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B45CBD" w:rsidRDefault="00B45CBD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B45CBD" w:rsidRDefault="00B45CBD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0A6399" w:rsidRDefault="000A6399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B45CBD" w:rsidRDefault="00B45CBD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7B2AF9" w:rsidRPr="0008006B" w:rsidRDefault="007B2AF9" w:rsidP="007B2AF9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คำอธิบายรายวิชาเพิ่มเติม</w:t>
      </w:r>
    </w:p>
    <w:p w:rsidR="007B2AF9" w:rsidRPr="0008006B" w:rsidRDefault="007B2AF9" w:rsidP="007B2AF9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ศ๓๐๒๑๖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โครงงานศิลปะ                                                 </w:t>
      </w:r>
      <w:r w:rsidR="00733B1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กลุ่ม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สาระการเรียนรู้ศิลปะ</w:t>
      </w:r>
    </w:p>
    <w:p w:rsidR="007B2AF9" w:rsidRPr="0008006B" w:rsidRDefault="007B2AF9" w:rsidP="007B2AF9">
      <w:pPr>
        <w:pStyle w:val="a8"/>
        <w:pBdr>
          <w:bottom w:val="single" w:sz="6" w:space="1" w:color="auto"/>
        </w:pBdr>
        <w:rPr>
          <w:rFonts w:ascii="TH SarabunPSK" w:hAnsi="TH SarabunPSK" w:cs="TH SarabunPSK"/>
          <w:b/>
          <w:bCs/>
          <w:sz w:val="32"/>
          <w:szCs w:val="32"/>
        </w:rPr>
      </w:pP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ตอนปลาย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๔๐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ชั่วโมง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จำนวน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๐</w:t>
      </w:r>
      <w:r w:rsidRPr="0008006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8006B">
        <w:rPr>
          <w:rFonts w:ascii="TH SarabunPSK" w:hAnsi="TH SarabunPSK" w:cs="TH SarabunPSK"/>
          <w:b/>
          <w:bCs/>
          <w:sz w:val="32"/>
          <w:szCs w:val="32"/>
          <w:cs/>
        </w:rPr>
        <w:t>หน่วยกิต</w:t>
      </w:r>
    </w:p>
    <w:p w:rsidR="00BA2E08" w:rsidRDefault="00BA2E0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7B2AF9" w:rsidRPr="00B45CBD" w:rsidRDefault="00733B15" w:rsidP="00733B1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ศึกษาหลักการและวิธีการเกี่ยวกับโครงงานศิลปะ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วิเคราะห์วางแผนลงมือผลิตชิ้นงานและ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เพื่อให้ทำงานได้อย่างถูกต้องตามขบวนการ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ประหยัด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ปลอดภัย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มีความพอเพียงและนำชิ้นงานไปใช้เป็นประโยชน์ได้ในชีวิตประจำวันและสังคมในท้องถิ่น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ประเมินและเปรียบเทียบผลผลิตชิ้นงานของตนเองและผู้อื่นเพื่อนำมาปรับปรุงผลงานและการทำงานเป็นทีมสัมพันธ์ได้กับสาระการเรียนรู้หลายกลุ่มสาระ</w:t>
      </w:r>
    </w:p>
    <w:p w:rsidR="007B2AF9" w:rsidRDefault="00733B15" w:rsidP="00733B1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เพื่อให้มีความรู้ความเข้าใจ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สามารถแสดงผลงานตามความคิดและสร้างสรรค์งานเป็นขั้นตอน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ทำงานระบบกลุ่ม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ระบบทีม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อย่างเป็นขบวนการคิด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สร้างปฏิบัติงานร่วมกันได้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3D2638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อย่างมีความสุข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ประหยัดปลอดภัยและได้ชิ้นงานที่สมบูรณ์นำไปใช้ประโยชน์ได้</w:t>
      </w:r>
    </w:p>
    <w:p w:rsidR="00733B15" w:rsidRPr="00B45CBD" w:rsidRDefault="00733B15" w:rsidP="00733B1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7B2AF9" w:rsidRDefault="007B2AF9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33B15" w:rsidRPr="00B45CBD" w:rsidRDefault="00733B15" w:rsidP="00B45CBD">
      <w:pPr>
        <w:pStyle w:val="a8"/>
        <w:rPr>
          <w:rFonts w:ascii="TH SarabunPSK" w:eastAsia="AngsanaUPC-Bold" w:hAnsi="TH SarabunPSK" w:cs="TH SarabunPSK"/>
          <w:b/>
          <w:bCs/>
          <w:sz w:val="32"/>
          <w:szCs w:val="32"/>
        </w:rPr>
      </w:pPr>
    </w:p>
    <w:p w:rsidR="007B2AF9" w:rsidRPr="00B45CBD" w:rsidRDefault="00733B15" w:rsidP="00733B1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๑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มีความรู้ความเข้าใจเกี่ยวกับโครงงานศิลปะในเรื่อง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หลักการและวิธีการเกี่ยวกับโครงงานศิลปะ</w:t>
      </w: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การวิเคราะห์วางแผนลงมือผลิตชิ้นงานและปรับปรุงการทำงานตามความคิดและสร้างสรรค์งานอย่างเป็นขั้นตอน</w:t>
      </w:r>
    </w:p>
    <w:p w:rsidR="007B2AF9" w:rsidRPr="00B45CBD" w:rsidRDefault="00733B15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๒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นักเรียนสามารถอธิบายและเขียนโครงงานได้ถูกต้องตามหลักการและวิธีการเกี่ยวกับโครงงานศิลปะ</w:t>
      </w:r>
    </w:p>
    <w:p w:rsidR="007B2AF9" w:rsidRPr="00B45CBD" w:rsidRDefault="00733B15" w:rsidP="00733B1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๓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นักเรียนสามารถวิเคราะห์วางแผนลงมือผลิตชิ้นงานและปรับปรุงการทำงานได้อย่างถูกต้องตามขบวนการ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ประหยัด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อยู่อย่างพอเพียงและปลอดภัย</w:t>
      </w:r>
    </w:p>
    <w:p w:rsidR="007B2AF9" w:rsidRPr="00B45CBD" w:rsidRDefault="00733B15" w:rsidP="00733B1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๔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นักเรียนมีทักษะการผลิตชิ้นงานได้อย่างถูกต้องและสวยงาม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สามารถนำชิ้นงานไปใช้เป็นประโยชน์</w:t>
      </w:r>
    </w:p>
    <w:p w:rsidR="007B2AF9" w:rsidRPr="00B45CBD" w:rsidRDefault="007B2AF9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hAnsi="TH SarabunPSK" w:cs="TH SarabunPSK"/>
          <w:sz w:val="32"/>
          <w:szCs w:val="32"/>
          <w:cs/>
        </w:rPr>
        <w:t>ได้ในชีวิตประจำวันและสังคมในท้องถิ่น</w:t>
      </w:r>
    </w:p>
    <w:p w:rsidR="007B2AF9" w:rsidRPr="00B45CBD" w:rsidRDefault="00733B15" w:rsidP="00733B1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๕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นักเรียนสามารถประเมินและเปรียบเทียบผลผลิตชิ้นงานของตนเองและผู้อื่นเพื่อนำมาปรับปรุงผลงานได้</w:t>
      </w:r>
    </w:p>
    <w:p w:rsidR="007B2AF9" w:rsidRPr="00B45CBD" w:rsidRDefault="00733B15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๖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นักเรียนสามารถทำงานเป็นทีมสัมพันธ์ได้กับสาระการเรียนรู้หลายกลุ่มสาระ</w:t>
      </w:r>
    </w:p>
    <w:p w:rsidR="007B2AF9" w:rsidRPr="00B45CBD" w:rsidRDefault="00733B15" w:rsidP="00733B1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๗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นักเรียนมีวินัย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ใฝ่รู้ใฝ่เรียน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มุ่งมั่นในการทำงานอย่างเป็นขั้นตอน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ทั้งการทำงานระบบกลุ่ม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ระบบทีม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อย่างเป็นขบวนการคิด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สร้างปฏิบัติงานร่วมกันได้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อย่างมีความสุข</w:t>
      </w:r>
    </w:p>
    <w:p w:rsidR="007B2AF9" w:rsidRPr="00B45CBD" w:rsidRDefault="00733B15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๘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นักเรียนมีความชื่นชมเห็นคุณค่าและภาคภูมิใจ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ในผลงานทั้งของตนและผู้อื่น</w:t>
      </w:r>
    </w:p>
    <w:p w:rsidR="007B2AF9" w:rsidRDefault="00733B15" w:rsidP="00B45CB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๙</w:t>
      </w:r>
      <w:r w:rsidR="007B2AF9" w:rsidRPr="00B45CBD">
        <w:rPr>
          <w:rFonts w:ascii="TH SarabunPSK" w:hAnsi="TH SarabunPSK" w:cs="TH SarabunPSK"/>
          <w:sz w:val="32"/>
          <w:szCs w:val="32"/>
        </w:rPr>
        <w:t xml:space="preserve">. </w:t>
      </w:r>
      <w:r w:rsidR="007B2AF9" w:rsidRPr="00B45CBD">
        <w:rPr>
          <w:rFonts w:ascii="TH SarabunPSK" w:hAnsi="TH SarabunPSK" w:cs="TH SarabunPSK"/>
          <w:sz w:val="32"/>
          <w:szCs w:val="32"/>
          <w:cs/>
        </w:rPr>
        <w:t>นักเรียนมีความตระหนักที่จะถ่ายทอดและสร้างสรรค์งานได้อย่างชื่นชมน่าสนใจ</w:t>
      </w:r>
    </w:p>
    <w:p w:rsidR="00733B15" w:rsidRPr="00B45CBD" w:rsidRDefault="00733B15" w:rsidP="00B45CBD">
      <w:pPr>
        <w:pStyle w:val="a8"/>
        <w:rPr>
          <w:rFonts w:ascii="TH SarabunPSK" w:hAnsi="TH SarabunPSK" w:cs="TH SarabunPSK"/>
          <w:sz w:val="32"/>
          <w:szCs w:val="32"/>
        </w:rPr>
      </w:pPr>
    </w:p>
    <w:p w:rsidR="007B2AF9" w:rsidRPr="00B45CBD" w:rsidRDefault="007B2AF9" w:rsidP="00B45CBD">
      <w:pPr>
        <w:pStyle w:val="a8"/>
        <w:rPr>
          <w:rFonts w:ascii="TH SarabunPSK" w:hAnsi="TH SarabunPSK" w:cs="TH SarabunPSK"/>
          <w:sz w:val="32"/>
          <w:szCs w:val="32"/>
        </w:rPr>
      </w:pP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รวมทั้งหมด</w:t>
      </w:r>
      <w:r w:rsidR="00733B15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</w:rPr>
        <w:t xml:space="preserve"> </w:t>
      </w:r>
      <w:r w:rsidR="00740209" w:rsidRPr="00B45CBD">
        <w:rPr>
          <w:rFonts w:ascii="TH SarabunPSK" w:hAnsi="TH SarabunPSK" w:cs="TH SarabunPSK"/>
          <w:sz w:val="32"/>
          <w:szCs w:val="32"/>
          <w:cs/>
        </w:rPr>
        <w:t>๙</w:t>
      </w:r>
      <w:r w:rsidR="00733B15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hAnsi="TH SarabunPSK" w:cs="TH SarabunPSK"/>
          <w:sz w:val="32"/>
          <w:szCs w:val="32"/>
        </w:rPr>
        <w:t xml:space="preserve"> </w:t>
      </w:r>
      <w:r w:rsidRPr="00B45CBD">
        <w:rPr>
          <w:rFonts w:ascii="TH SarabunPSK" w:eastAsia="AngsanaUPC-Bold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BA2E08" w:rsidRDefault="00BA2E08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EE3EE9" w:rsidRDefault="00C45C58" w:rsidP="00DD75F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C45C58" w:rsidRDefault="00015182" w:rsidP="00EE3EE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รายวิชา</w:t>
      </w:r>
      <w:r w:rsidR="00C45C58"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พื้นฐาน</w:t>
      </w: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  <w:cs/>
        </w:rPr>
      </w:pPr>
    </w:p>
    <w:tbl>
      <w:tblPr>
        <w:tblW w:w="0" w:type="auto"/>
        <w:tblInd w:w="959" w:type="dxa"/>
        <w:tblLook w:val="04A0" w:firstRow="1" w:lastRow="0" w:firstColumn="1" w:lastColumn="0" w:noHBand="0" w:noVBand="1"/>
      </w:tblPr>
      <w:tblGrid>
        <w:gridCol w:w="1276"/>
        <w:gridCol w:w="2976"/>
        <w:gridCol w:w="2268"/>
        <w:gridCol w:w="1701"/>
      </w:tblGrid>
      <w:tr w:rsidR="00C45C58" w:rsidRPr="00207A9B" w:rsidTr="007A6DBE">
        <w:tc>
          <w:tcPr>
            <w:tcW w:w="1276" w:type="dxa"/>
          </w:tcPr>
          <w:p w:rsidR="00C45C58" w:rsidRPr="00EE3EE9" w:rsidRDefault="00EE3EE9" w:rsidP="00EE3EE9">
            <w:pPr>
              <w:pStyle w:val="a8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  <w:cs/>
              </w:rPr>
            </w:pPr>
            <w:r w:rsidRPr="00EE3EE9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2976" w:type="dxa"/>
          </w:tcPr>
          <w:p w:rsidR="00C45C58" w:rsidRPr="00EE3EE9" w:rsidRDefault="00EE3EE9" w:rsidP="00EE3EE9">
            <w:pPr>
              <w:pStyle w:val="a8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</w:rPr>
            </w:pPr>
            <w:r w:rsidRPr="00EE3EE9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ชื่อรายวิชา</w:t>
            </w:r>
          </w:p>
        </w:tc>
        <w:tc>
          <w:tcPr>
            <w:tcW w:w="2268" w:type="dxa"/>
          </w:tcPr>
          <w:p w:rsidR="00C45C58" w:rsidRPr="00EE3EE9" w:rsidRDefault="00EE3EE9" w:rsidP="00EE3EE9">
            <w:pPr>
              <w:pStyle w:val="a8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</w:rPr>
            </w:pPr>
            <w:r w:rsidRPr="00EE3EE9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701" w:type="dxa"/>
          </w:tcPr>
          <w:p w:rsidR="00C45C58" w:rsidRPr="00EE3EE9" w:rsidRDefault="00EE3EE9" w:rsidP="00EE3EE9">
            <w:pPr>
              <w:pStyle w:val="a8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</w:rPr>
            </w:pPr>
            <w:r w:rsidRPr="00EE3EE9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EE3EE9" w:rsidRPr="00207A9B" w:rsidTr="007A6DBE">
        <w:tc>
          <w:tcPr>
            <w:tcW w:w="1276" w:type="dxa"/>
          </w:tcPr>
          <w:p w:rsidR="00EE3EE9" w:rsidRPr="00207A9B" w:rsidRDefault="00EE3EE9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อ๓๑๑๐๑</w:t>
            </w:r>
          </w:p>
        </w:tc>
        <w:tc>
          <w:tcPr>
            <w:tcW w:w="2976" w:type="dxa"/>
          </w:tcPr>
          <w:p w:rsidR="00EE3EE9" w:rsidRPr="00207A9B" w:rsidRDefault="00EE3EE9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2268" w:type="dxa"/>
          </w:tcPr>
          <w:p w:rsidR="00EE3EE9" w:rsidRPr="00207A9B" w:rsidRDefault="00EE3EE9" w:rsidP="00BC53B3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EE3EE9" w:rsidRPr="00207A9B" w:rsidRDefault="00EE3EE9" w:rsidP="00BC53B3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EE3EE9" w:rsidRPr="00207A9B" w:rsidTr="007A6DBE">
        <w:tc>
          <w:tcPr>
            <w:tcW w:w="1276" w:type="dxa"/>
          </w:tcPr>
          <w:p w:rsidR="00EE3EE9" w:rsidRPr="00207A9B" w:rsidRDefault="00EE3EE9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อ๓๑๑๐๒</w:t>
            </w:r>
          </w:p>
        </w:tc>
        <w:tc>
          <w:tcPr>
            <w:tcW w:w="2976" w:type="dxa"/>
          </w:tcPr>
          <w:p w:rsidR="00EE3EE9" w:rsidRPr="00207A9B" w:rsidRDefault="00EE3EE9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2268" w:type="dxa"/>
          </w:tcPr>
          <w:p w:rsidR="00EE3EE9" w:rsidRPr="00207A9B" w:rsidRDefault="00EE3EE9" w:rsidP="00BC53B3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EE3EE9" w:rsidRPr="00207A9B" w:rsidRDefault="00EE3EE9" w:rsidP="00BC53B3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EE3EE9" w:rsidRPr="00207A9B" w:rsidTr="007A6DBE">
        <w:tc>
          <w:tcPr>
            <w:tcW w:w="1276" w:type="dxa"/>
          </w:tcPr>
          <w:p w:rsidR="00EE3EE9" w:rsidRPr="00207A9B" w:rsidRDefault="00EE3EE9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อ๓๒๑๐๑</w:t>
            </w:r>
          </w:p>
        </w:tc>
        <w:tc>
          <w:tcPr>
            <w:tcW w:w="2976" w:type="dxa"/>
          </w:tcPr>
          <w:p w:rsidR="00EE3EE9" w:rsidRPr="00207A9B" w:rsidRDefault="00EE3EE9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2268" w:type="dxa"/>
          </w:tcPr>
          <w:p w:rsidR="00EE3EE9" w:rsidRPr="00207A9B" w:rsidRDefault="00EE3EE9" w:rsidP="00BC53B3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EE3EE9" w:rsidRPr="00207A9B" w:rsidRDefault="00EE3EE9" w:rsidP="00BC53B3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EE3EE9" w:rsidRPr="00207A9B" w:rsidTr="007A6DBE">
        <w:tc>
          <w:tcPr>
            <w:tcW w:w="1276" w:type="dxa"/>
          </w:tcPr>
          <w:p w:rsidR="00EE3EE9" w:rsidRPr="00207A9B" w:rsidRDefault="00EE3EE9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อ๓๒๑๐๒</w:t>
            </w:r>
          </w:p>
        </w:tc>
        <w:tc>
          <w:tcPr>
            <w:tcW w:w="2976" w:type="dxa"/>
          </w:tcPr>
          <w:p w:rsidR="00EE3EE9" w:rsidRPr="00207A9B" w:rsidRDefault="00EE3EE9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</w:t>
            </w:r>
          </w:p>
        </w:tc>
        <w:tc>
          <w:tcPr>
            <w:tcW w:w="2268" w:type="dxa"/>
          </w:tcPr>
          <w:p w:rsidR="00EE3EE9" w:rsidRPr="00207A9B" w:rsidRDefault="00EE3EE9" w:rsidP="00BC53B3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EE3EE9" w:rsidRPr="00207A9B" w:rsidRDefault="00EE3EE9" w:rsidP="00BC53B3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EE3EE9" w:rsidRPr="00207A9B" w:rsidTr="007A6DBE">
        <w:tc>
          <w:tcPr>
            <w:tcW w:w="1276" w:type="dxa"/>
          </w:tcPr>
          <w:p w:rsidR="00EE3EE9" w:rsidRPr="00207A9B" w:rsidRDefault="00EE3EE9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อ๓๓๑๐๑</w:t>
            </w:r>
          </w:p>
        </w:tc>
        <w:tc>
          <w:tcPr>
            <w:tcW w:w="2976" w:type="dxa"/>
          </w:tcPr>
          <w:p w:rsidR="00EE3EE9" w:rsidRPr="00207A9B" w:rsidRDefault="00EE3EE9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๕</w:t>
            </w:r>
          </w:p>
        </w:tc>
        <w:tc>
          <w:tcPr>
            <w:tcW w:w="2268" w:type="dxa"/>
          </w:tcPr>
          <w:p w:rsidR="00EE3EE9" w:rsidRPr="00207A9B" w:rsidRDefault="00EE3EE9" w:rsidP="00BC53B3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EE3EE9" w:rsidRPr="00207A9B" w:rsidRDefault="00EE3EE9" w:rsidP="00BC53B3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EE3EE9" w:rsidRPr="00207A9B" w:rsidTr="007A6DBE">
        <w:tc>
          <w:tcPr>
            <w:tcW w:w="1276" w:type="dxa"/>
          </w:tcPr>
          <w:p w:rsidR="00EE3EE9" w:rsidRPr="00207A9B" w:rsidRDefault="00EE3EE9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อ๓๓๑๐๒</w:t>
            </w:r>
          </w:p>
        </w:tc>
        <w:tc>
          <w:tcPr>
            <w:tcW w:w="2976" w:type="dxa"/>
          </w:tcPr>
          <w:p w:rsidR="00EE3EE9" w:rsidRPr="00207A9B" w:rsidRDefault="00EE3EE9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๖</w:t>
            </w:r>
          </w:p>
        </w:tc>
        <w:tc>
          <w:tcPr>
            <w:tcW w:w="2268" w:type="dxa"/>
          </w:tcPr>
          <w:p w:rsidR="00EE3EE9" w:rsidRPr="00207A9B" w:rsidRDefault="00EE3EE9" w:rsidP="00BC53B3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701" w:type="dxa"/>
          </w:tcPr>
          <w:p w:rsidR="00EE3EE9" w:rsidRPr="00207A9B" w:rsidRDefault="00EE3EE9" w:rsidP="00BC53B3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272B01" w:rsidRDefault="00272B01" w:rsidP="00EE3EE9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EE3EE9" w:rsidRPr="0088345C" w:rsidRDefault="00EE3EE9" w:rsidP="00EE3EE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รายวิชาเพิ่มเติม</w:t>
      </w:r>
    </w:p>
    <w:p w:rsidR="00206C21" w:rsidRPr="00207A9B" w:rsidRDefault="00206C21" w:rsidP="00EE3EE9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tbl>
      <w:tblPr>
        <w:tblpPr w:leftFromText="180" w:rightFromText="180" w:vertAnchor="text" w:tblpX="392" w:tblpY="1"/>
        <w:tblOverlap w:val="never"/>
        <w:tblW w:w="0" w:type="auto"/>
        <w:tblLook w:val="04A0" w:firstRow="1" w:lastRow="0" w:firstColumn="1" w:lastColumn="0" w:noHBand="0" w:noVBand="1"/>
      </w:tblPr>
      <w:tblGrid>
        <w:gridCol w:w="1242"/>
        <w:gridCol w:w="3828"/>
        <w:gridCol w:w="2126"/>
        <w:gridCol w:w="1654"/>
      </w:tblGrid>
      <w:tr w:rsidR="00EE3EE9" w:rsidRPr="00207A9B" w:rsidTr="00C303B0">
        <w:tc>
          <w:tcPr>
            <w:tcW w:w="1242" w:type="dxa"/>
          </w:tcPr>
          <w:p w:rsidR="00EE3EE9" w:rsidRPr="00EE3EE9" w:rsidRDefault="00EE3EE9" w:rsidP="00707C86">
            <w:pPr>
              <w:pStyle w:val="a8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  <w:cs/>
              </w:rPr>
            </w:pPr>
            <w:r w:rsidRPr="00EE3EE9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3828" w:type="dxa"/>
          </w:tcPr>
          <w:p w:rsidR="00EE3EE9" w:rsidRPr="00EE3EE9" w:rsidRDefault="00EE3EE9" w:rsidP="00707C86">
            <w:pPr>
              <w:pStyle w:val="a8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</w:rPr>
            </w:pPr>
            <w:r w:rsidRPr="00EE3EE9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ชื่อรายวิชา</w:t>
            </w:r>
          </w:p>
        </w:tc>
        <w:tc>
          <w:tcPr>
            <w:tcW w:w="2126" w:type="dxa"/>
          </w:tcPr>
          <w:p w:rsidR="00EE3EE9" w:rsidRPr="00EE3EE9" w:rsidRDefault="00EE3EE9" w:rsidP="00707C86">
            <w:pPr>
              <w:pStyle w:val="a8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</w:rPr>
            </w:pPr>
            <w:r w:rsidRPr="00EE3EE9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654" w:type="dxa"/>
          </w:tcPr>
          <w:p w:rsidR="00EE3EE9" w:rsidRPr="00EE3EE9" w:rsidRDefault="00EE3EE9" w:rsidP="00707C86">
            <w:pPr>
              <w:pStyle w:val="a8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</w:rPr>
            </w:pPr>
            <w:r w:rsidRPr="00EE3EE9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93583A" w:rsidRPr="00207A9B" w:rsidTr="00C303B0">
        <w:tc>
          <w:tcPr>
            <w:tcW w:w="1242" w:type="dxa"/>
          </w:tcPr>
          <w:p w:rsidR="0093583A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 w:rsidR="0093583A"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๒๐๑</w:t>
            </w:r>
          </w:p>
        </w:tc>
        <w:tc>
          <w:tcPr>
            <w:tcW w:w="3828" w:type="dxa"/>
          </w:tcPr>
          <w:p w:rsidR="0093583A" w:rsidRPr="00BD6133" w:rsidRDefault="00BD6133" w:rsidP="00707C86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BD6133">
              <w:rPr>
                <w:rFonts w:ascii="TH SarabunPSK" w:hAnsi="TH SarabunPSK" w:cs="TH SarabunPSK"/>
                <w:sz w:val="32"/>
                <w:szCs w:val="32"/>
                <w:cs/>
              </w:rPr>
              <w:t>อังกฤษเพื่อการสื่อสาร</w:t>
            </w:r>
          </w:p>
        </w:tc>
        <w:tc>
          <w:tcPr>
            <w:tcW w:w="2126" w:type="dxa"/>
          </w:tcPr>
          <w:p w:rsidR="0093583A" w:rsidRPr="00207A9B" w:rsidRDefault="0093583A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93583A" w:rsidRPr="00207A9B" w:rsidRDefault="0093583A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C303B0">
        <w:tc>
          <w:tcPr>
            <w:tcW w:w="1242" w:type="dxa"/>
          </w:tcPr>
          <w:p w:rsidR="00206C21" w:rsidRDefault="00206C21" w:rsidP="00707C86">
            <w:pPr>
              <w:jc w:val="center"/>
            </w:pPr>
            <w:r w:rsidRPr="00241A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</w:t>
            </w:r>
            <w:r w:rsidRPr="00241AE7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 w:rsidRPr="00241A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3828" w:type="dxa"/>
          </w:tcPr>
          <w:p w:rsidR="00206C21" w:rsidRPr="00BD6133" w:rsidRDefault="00BD6133" w:rsidP="00707C86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BD6133">
              <w:rPr>
                <w:rFonts w:ascii="TH SarabunPSK" w:hAnsi="TH SarabunPSK" w:cs="TH SarabunPSK"/>
                <w:sz w:val="32"/>
                <w:szCs w:val="32"/>
                <w:cs/>
              </w:rPr>
              <w:t>อังกฤษการอ่านเบื้องต้น</w:t>
            </w:r>
          </w:p>
        </w:tc>
        <w:tc>
          <w:tcPr>
            <w:tcW w:w="2126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C303B0">
        <w:tc>
          <w:tcPr>
            <w:tcW w:w="1242" w:type="dxa"/>
          </w:tcPr>
          <w:p w:rsidR="00206C21" w:rsidRDefault="00206C21" w:rsidP="00707C86">
            <w:pPr>
              <w:jc w:val="center"/>
              <w:rPr>
                <w:rFonts w:hint="cs"/>
              </w:rPr>
            </w:pPr>
            <w:r w:rsidRPr="00241A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</w:t>
            </w:r>
            <w:r w:rsidRPr="00241AE7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 w:rsidRPr="00241A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</w:t>
            </w:r>
          </w:p>
        </w:tc>
        <w:tc>
          <w:tcPr>
            <w:tcW w:w="3828" w:type="dxa"/>
          </w:tcPr>
          <w:p w:rsidR="00206C21" w:rsidRPr="00BD6133" w:rsidRDefault="00BD6133" w:rsidP="00707C86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BD6133">
              <w:rPr>
                <w:rFonts w:ascii="TH SarabunPSK" w:hAnsi="TH SarabunPSK" w:cs="TH SarabunPSK"/>
                <w:sz w:val="32"/>
                <w:szCs w:val="32"/>
                <w:cs/>
              </w:rPr>
              <w:t>อังกฤษการอ่าน</w:t>
            </w:r>
            <w:r w:rsidRPr="00BD6133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เชิงวิเคราะห์</w:t>
            </w:r>
          </w:p>
        </w:tc>
        <w:tc>
          <w:tcPr>
            <w:tcW w:w="2126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C303B0">
        <w:tc>
          <w:tcPr>
            <w:tcW w:w="1242" w:type="dxa"/>
          </w:tcPr>
          <w:p w:rsidR="00206C21" w:rsidRDefault="00206C21" w:rsidP="00707C86">
            <w:pPr>
              <w:jc w:val="center"/>
              <w:rPr>
                <w:rFonts w:hint="cs"/>
              </w:rPr>
            </w:pPr>
            <w:r w:rsidRPr="00241A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</w:t>
            </w:r>
            <w:r w:rsidRPr="00241AE7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 w:rsidRPr="00241A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3828" w:type="dxa"/>
          </w:tcPr>
          <w:p w:rsidR="00206C21" w:rsidRPr="00BD6133" w:rsidRDefault="00BD6133" w:rsidP="00707C86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BD6133">
              <w:rPr>
                <w:rFonts w:ascii="TH SarabunPSK" w:hAnsi="TH SarabunPSK" w:cs="TH SarabunPSK"/>
                <w:sz w:val="32"/>
                <w:szCs w:val="32"/>
                <w:cs/>
              </w:rPr>
              <w:t>อังกฤษรอบรู้</w:t>
            </w:r>
          </w:p>
        </w:tc>
        <w:tc>
          <w:tcPr>
            <w:tcW w:w="2126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C303B0">
        <w:tc>
          <w:tcPr>
            <w:tcW w:w="1242" w:type="dxa"/>
          </w:tcPr>
          <w:p w:rsidR="00206C21" w:rsidRDefault="00206C21" w:rsidP="00707C86">
            <w:pPr>
              <w:jc w:val="center"/>
            </w:pPr>
            <w:r w:rsidRPr="00241A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</w:t>
            </w:r>
            <w:r w:rsidRPr="00241AE7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 w:rsidRPr="00241A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="00F474A4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3828" w:type="dxa"/>
          </w:tcPr>
          <w:p w:rsidR="00206C21" w:rsidRPr="00BD6133" w:rsidRDefault="00BD6133" w:rsidP="00707C86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BD6133">
              <w:rPr>
                <w:rFonts w:ascii="TH SarabunPSK" w:hAnsi="TH SarabunPSK" w:cs="TH SarabunPSK"/>
                <w:sz w:val="32"/>
                <w:szCs w:val="32"/>
                <w:cs/>
              </w:rPr>
              <w:t>มัคคุเทศก์น้อย</w:t>
            </w:r>
          </w:p>
        </w:tc>
        <w:tc>
          <w:tcPr>
            <w:tcW w:w="2126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C303B0">
        <w:tc>
          <w:tcPr>
            <w:tcW w:w="1242" w:type="dxa"/>
          </w:tcPr>
          <w:p w:rsidR="00206C21" w:rsidRPr="00241AE7" w:rsidRDefault="00206C21" w:rsidP="00707C86">
            <w:pPr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="00F474A4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3828" w:type="dxa"/>
          </w:tcPr>
          <w:p w:rsidR="00206C21" w:rsidRPr="00BD6133" w:rsidRDefault="00BD6133" w:rsidP="00707C86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BD6133">
              <w:rPr>
                <w:rFonts w:ascii="TH SarabunPSK" w:hAnsi="TH SarabunPSK" w:cs="TH SarabunPSK"/>
                <w:sz w:val="32"/>
                <w:szCs w:val="32"/>
                <w:cs/>
              </w:rPr>
              <w:t>อังกฤษการแปล</w:t>
            </w:r>
          </w:p>
        </w:tc>
        <w:tc>
          <w:tcPr>
            <w:tcW w:w="2126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C303B0">
        <w:tc>
          <w:tcPr>
            <w:tcW w:w="1242" w:type="dxa"/>
          </w:tcPr>
          <w:p w:rsidR="00206C21" w:rsidRPr="00241AE7" w:rsidRDefault="00206C21" w:rsidP="00707C86">
            <w:pPr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241A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</w:t>
            </w:r>
            <w:r w:rsidRPr="00241AE7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 w:rsidRPr="00241AE7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="00F474A4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๗</w:t>
            </w:r>
          </w:p>
        </w:tc>
        <w:tc>
          <w:tcPr>
            <w:tcW w:w="3828" w:type="dxa"/>
          </w:tcPr>
          <w:p w:rsidR="00206C21" w:rsidRPr="00BD6133" w:rsidRDefault="00BD6133" w:rsidP="00707C86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BD6133">
              <w:rPr>
                <w:rFonts w:ascii="TH SarabunPSK" w:hAnsi="TH SarabunPSK" w:cs="TH SarabunPSK"/>
                <w:sz w:val="32"/>
                <w:szCs w:val="32"/>
                <w:cs/>
              </w:rPr>
              <w:t>อังกฤษ</w:t>
            </w:r>
            <w:r w:rsidRPr="00BD6133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ธุรกิจ</w:t>
            </w:r>
          </w:p>
        </w:tc>
        <w:tc>
          <w:tcPr>
            <w:tcW w:w="2126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C303B0">
        <w:tc>
          <w:tcPr>
            <w:tcW w:w="1242" w:type="dxa"/>
          </w:tcPr>
          <w:p w:rsidR="00206C21" w:rsidRDefault="00206C21" w:rsidP="00707C86">
            <w:pPr>
              <w:jc w:val="center"/>
            </w:pPr>
            <w:r w:rsidRPr="00B61C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</w:t>
            </w:r>
            <w:r w:rsidRPr="00B61C01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 w:rsidRPr="00B61C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="00F474A4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3828" w:type="dxa"/>
          </w:tcPr>
          <w:p w:rsidR="00206C21" w:rsidRPr="00207A9B" w:rsidRDefault="00BD6133" w:rsidP="00707C86">
            <w:pPr>
              <w:pStyle w:val="a8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การเขียนความเรียงเบื้องต้น</w:t>
            </w:r>
          </w:p>
        </w:tc>
        <w:tc>
          <w:tcPr>
            <w:tcW w:w="2126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C303B0">
        <w:tc>
          <w:tcPr>
            <w:tcW w:w="1242" w:type="dxa"/>
          </w:tcPr>
          <w:p w:rsidR="00206C21" w:rsidRDefault="00206C21" w:rsidP="00707C86">
            <w:pPr>
              <w:jc w:val="center"/>
            </w:pPr>
            <w:r w:rsidRPr="00B61C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</w:t>
            </w:r>
            <w:r w:rsidRPr="00B61C01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 w:rsidRPr="00B61C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๒๐</w:t>
            </w:r>
            <w:r w:rsidR="00F474A4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๙</w:t>
            </w:r>
          </w:p>
        </w:tc>
        <w:tc>
          <w:tcPr>
            <w:tcW w:w="3828" w:type="dxa"/>
          </w:tcPr>
          <w:p w:rsidR="00206C21" w:rsidRPr="00207A9B" w:rsidRDefault="00BD6133" w:rsidP="00707C86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การเขียนความเรียนขั้นสูง</w:t>
            </w:r>
          </w:p>
        </w:tc>
        <w:tc>
          <w:tcPr>
            <w:tcW w:w="2126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C303B0">
        <w:tc>
          <w:tcPr>
            <w:tcW w:w="1242" w:type="dxa"/>
          </w:tcPr>
          <w:p w:rsidR="00206C21" w:rsidRDefault="00206C21" w:rsidP="00707C86">
            <w:pPr>
              <w:jc w:val="center"/>
            </w:pPr>
            <w:r w:rsidRPr="00B61C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</w:t>
            </w:r>
            <w:r w:rsidRPr="00B61C01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 w:rsidRPr="00B61C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  <w:r w:rsidR="00F474A4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๑๐</w:t>
            </w:r>
          </w:p>
        </w:tc>
        <w:tc>
          <w:tcPr>
            <w:tcW w:w="3828" w:type="dxa"/>
          </w:tcPr>
          <w:p w:rsidR="00206C21" w:rsidRPr="00207A9B" w:rsidRDefault="00BD6133" w:rsidP="00707C86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โครงงานภาษาอังกฤษ</w:t>
            </w:r>
          </w:p>
        </w:tc>
        <w:tc>
          <w:tcPr>
            <w:tcW w:w="2126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C303B0">
        <w:tc>
          <w:tcPr>
            <w:tcW w:w="1242" w:type="dxa"/>
          </w:tcPr>
          <w:p w:rsidR="00206C21" w:rsidRDefault="00206C21" w:rsidP="00707C86">
            <w:pPr>
              <w:jc w:val="center"/>
              <w:rPr>
                <w:rFonts w:hint="cs"/>
                <w:cs/>
              </w:rPr>
            </w:pPr>
            <w:r w:rsidRPr="00B61C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</w:t>
            </w:r>
            <w:r w:rsidRPr="00B61C01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๒๑</w:t>
            </w:r>
            <w:r w:rsidR="00F474A4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</w:p>
        </w:tc>
        <w:tc>
          <w:tcPr>
            <w:tcW w:w="3828" w:type="dxa"/>
          </w:tcPr>
          <w:p w:rsidR="00206C21" w:rsidRPr="00207A9B" w:rsidRDefault="00BD6133" w:rsidP="00707C86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ละครภาษาอังกฤษ</w:t>
            </w:r>
            <w:r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(Skit)</w:t>
            </w:r>
          </w:p>
        </w:tc>
        <w:tc>
          <w:tcPr>
            <w:tcW w:w="2126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C303B0">
        <w:tc>
          <w:tcPr>
            <w:tcW w:w="1242" w:type="dxa"/>
          </w:tcPr>
          <w:p w:rsidR="00206C21" w:rsidRDefault="00206C21" w:rsidP="00707C86">
            <w:pPr>
              <w:jc w:val="center"/>
              <w:rPr>
                <w:rFonts w:hint="cs"/>
                <w:cs/>
              </w:rPr>
            </w:pPr>
            <w:r w:rsidRPr="00B61C0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</w:t>
            </w:r>
            <w:r w:rsidRPr="00B61C01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="00F474A4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3828" w:type="dxa"/>
          </w:tcPr>
          <w:p w:rsidR="00206C21" w:rsidRPr="00207A9B" w:rsidRDefault="00BD6133" w:rsidP="00707C86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ภาษาอังกฤษด้วยบทกวี</w:t>
            </w:r>
          </w:p>
        </w:tc>
        <w:tc>
          <w:tcPr>
            <w:tcW w:w="2126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C303B0">
        <w:tc>
          <w:tcPr>
            <w:tcW w:w="1242" w:type="dxa"/>
          </w:tcPr>
          <w:p w:rsidR="00206C21" w:rsidRPr="00B61C01" w:rsidRDefault="00206C21" w:rsidP="00707C86">
            <w:pPr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="00F474A4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</w:t>
            </w:r>
          </w:p>
        </w:tc>
        <w:tc>
          <w:tcPr>
            <w:tcW w:w="3828" w:type="dxa"/>
          </w:tcPr>
          <w:p w:rsidR="00206C21" w:rsidRPr="00207A9B" w:rsidRDefault="00BD6133" w:rsidP="00707C86">
            <w:pPr>
              <w:pStyle w:val="a8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ภาษาอังกฤษด้วยเพลง</w:t>
            </w:r>
          </w:p>
        </w:tc>
        <w:tc>
          <w:tcPr>
            <w:tcW w:w="2126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C303B0">
        <w:tc>
          <w:tcPr>
            <w:tcW w:w="1242" w:type="dxa"/>
          </w:tcPr>
          <w:p w:rsidR="00206C21" w:rsidRPr="00B61C01" w:rsidRDefault="00206C21" w:rsidP="00707C86">
            <w:pPr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="00F474A4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3828" w:type="dxa"/>
          </w:tcPr>
          <w:p w:rsidR="00206C21" w:rsidRPr="00207A9B" w:rsidRDefault="00BD6133" w:rsidP="00707C86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ภาษาอังกฤษด้วยนิทาน</w:t>
            </w:r>
          </w:p>
        </w:tc>
        <w:tc>
          <w:tcPr>
            <w:tcW w:w="2126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C303B0">
        <w:tc>
          <w:tcPr>
            <w:tcW w:w="1242" w:type="dxa"/>
          </w:tcPr>
          <w:p w:rsidR="00206C21" w:rsidRPr="00B61C01" w:rsidRDefault="00206C21" w:rsidP="00707C86">
            <w:pPr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="00F474A4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3828" w:type="dxa"/>
          </w:tcPr>
          <w:p w:rsidR="00206C21" w:rsidRPr="00207A9B" w:rsidRDefault="00BD6133" w:rsidP="00707C86">
            <w:pPr>
              <w:pStyle w:val="a8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ภาษาอังกฤษเพื่อท้องถิ่น</w:t>
            </w:r>
          </w:p>
        </w:tc>
        <w:tc>
          <w:tcPr>
            <w:tcW w:w="2126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C303B0">
        <w:tc>
          <w:tcPr>
            <w:tcW w:w="1242" w:type="dxa"/>
          </w:tcPr>
          <w:p w:rsidR="00206C21" w:rsidRPr="00B61C01" w:rsidRDefault="00206C21" w:rsidP="00707C86">
            <w:pPr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อ๓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๒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๑</w:t>
            </w:r>
            <w:r w:rsidR="00F474A4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3828" w:type="dxa"/>
          </w:tcPr>
          <w:p w:rsidR="00206C21" w:rsidRPr="00207A9B" w:rsidRDefault="00BD6133" w:rsidP="00707C86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ภาษาอังกฤษเพื่อการท่องเที่ยว</w:t>
            </w:r>
          </w:p>
        </w:tc>
        <w:tc>
          <w:tcPr>
            <w:tcW w:w="2126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06C21" w:rsidRPr="00207A9B" w:rsidRDefault="00206C21" w:rsidP="00707C86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C303B0">
        <w:tc>
          <w:tcPr>
            <w:tcW w:w="1242" w:type="dxa"/>
          </w:tcPr>
          <w:p w:rsidR="00206C21" w:rsidRPr="007D3D45" w:rsidRDefault="00206C21" w:rsidP="00707C8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อ๓๐๒๑</w:t>
            </w:r>
            <w:r w:rsidR="00F474A4">
              <w:rPr>
                <w:rFonts w:ascii="TH SarabunPSK" w:hAnsi="TH SarabunPSK" w:cs="TH SarabunPSK" w:hint="cs"/>
                <w:sz w:val="32"/>
                <w:szCs w:val="32"/>
                <w:cs/>
              </w:rPr>
              <w:t>๗</w:t>
            </w:r>
          </w:p>
        </w:tc>
        <w:tc>
          <w:tcPr>
            <w:tcW w:w="3828" w:type="dxa"/>
          </w:tcPr>
          <w:p w:rsidR="00206C21" w:rsidRPr="00C21DB7" w:rsidRDefault="007D3D45" w:rsidP="00707C8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1DB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ภาษาอังกฤษเทคโนโลยีสารสนเทศ </w:t>
            </w:r>
            <w:r w:rsidRPr="00C21DB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126" w:type="dxa"/>
          </w:tcPr>
          <w:p w:rsidR="00206C21" w:rsidRPr="007D3D45" w:rsidRDefault="00206C21" w:rsidP="00707C8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06C21" w:rsidRPr="007D3D45" w:rsidRDefault="00206C21" w:rsidP="00707C8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F474A4" w:rsidRPr="00207A9B" w:rsidTr="00C303B0">
        <w:tc>
          <w:tcPr>
            <w:tcW w:w="1242" w:type="dxa"/>
          </w:tcPr>
          <w:p w:rsidR="00F474A4" w:rsidRPr="007D3D45" w:rsidRDefault="00F474A4" w:rsidP="00707C8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อ๓๐๒๑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3828" w:type="dxa"/>
          </w:tcPr>
          <w:p w:rsidR="00F474A4" w:rsidRPr="007D3D45" w:rsidRDefault="00F474A4" w:rsidP="00707C86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ภาษาอังกฤษ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เพื่อการศึกษาต่อ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126" w:type="dxa"/>
          </w:tcPr>
          <w:p w:rsidR="00F474A4" w:rsidRPr="007D3D45" w:rsidRDefault="00F474A4" w:rsidP="00707C8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F474A4" w:rsidRPr="007D3D45" w:rsidRDefault="00F474A4" w:rsidP="00707C8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7273F" w:rsidRPr="00207A9B" w:rsidTr="00C303B0">
        <w:tc>
          <w:tcPr>
            <w:tcW w:w="1242" w:type="dxa"/>
          </w:tcPr>
          <w:p w:rsidR="0027273F" w:rsidRPr="0027273F" w:rsidRDefault="0027273F" w:rsidP="00707C86">
            <w:pPr>
              <w:pStyle w:val="a8"/>
              <w:jc w:val="center"/>
              <w:rPr>
                <w:rStyle w:val="afe"/>
                <w:rFonts w:ascii="TH SarabunPSK" w:hAnsi="TH SarabunPSK" w:cs="TH SarabunPSK"/>
                <w:i w:val="0"/>
                <w:iCs w:val="0"/>
                <w:sz w:val="32"/>
                <w:szCs w:val="32"/>
                <w:cs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อ๓๐๒๑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๙</w:t>
            </w:r>
          </w:p>
        </w:tc>
        <w:tc>
          <w:tcPr>
            <w:tcW w:w="3828" w:type="dxa"/>
          </w:tcPr>
          <w:p w:rsidR="0027273F" w:rsidRPr="0027273F" w:rsidRDefault="00272B01" w:rsidP="00707C86">
            <w:pPr>
              <w:pStyle w:val="a8"/>
              <w:rPr>
                <w:rStyle w:val="afe"/>
                <w:rFonts w:ascii="TH SarabunPSK" w:hAnsi="TH SarabunPSK" w:cs="TH SarabunPSK" w:hint="cs"/>
                <w:i w:val="0"/>
                <w:iCs w:val="0"/>
                <w:sz w:val="32"/>
                <w:szCs w:val="32"/>
                <w:cs/>
              </w:rPr>
            </w:pPr>
            <w:r>
              <w:rPr>
                <w:rStyle w:val="afe"/>
                <w:rFonts w:ascii="TH SarabunPSK" w:hAnsi="TH SarabunPSK" w:cs="TH SarabunPSK" w:hint="cs"/>
                <w:i w:val="0"/>
                <w:iCs w:val="0"/>
                <w:sz w:val="32"/>
                <w:szCs w:val="32"/>
                <w:cs/>
              </w:rPr>
              <w:t>วรรณกรรมภาษาอังกฤษ</w:t>
            </w:r>
          </w:p>
        </w:tc>
        <w:tc>
          <w:tcPr>
            <w:tcW w:w="2126" w:type="dxa"/>
          </w:tcPr>
          <w:p w:rsidR="0027273F" w:rsidRPr="007D3D45" w:rsidRDefault="0027273F" w:rsidP="00707C8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7273F" w:rsidRPr="007D3D45" w:rsidRDefault="0027273F" w:rsidP="00707C8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72B01" w:rsidRPr="00207A9B" w:rsidTr="00C303B0">
        <w:tc>
          <w:tcPr>
            <w:tcW w:w="1242" w:type="dxa"/>
          </w:tcPr>
          <w:p w:rsidR="00272B01" w:rsidRPr="0027273F" w:rsidRDefault="00272B01" w:rsidP="00707C86">
            <w:pPr>
              <w:pStyle w:val="a8"/>
              <w:jc w:val="center"/>
              <w:rPr>
                <w:rStyle w:val="afe"/>
                <w:rFonts w:ascii="TH SarabunPSK" w:hAnsi="TH SarabunPSK" w:cs="TH SarabunPSK"/>
                <w:i w:val="0"/>
                <w:iCs w:val="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๒๐</w:t>
            </w:r>
          </w:p>
        </w:tc>
        <w:tc>
          <w:tcPr>
            <w:tcW w:w="3828" w:type="dxa"/>
          </w:tcPr>
          <w:p w:rsidR="00272B01" w:rsidRPr="0027273F" w:rsidRDefault="00272B01" w:rsidP="00707C86">
            <w:pPr>
              <w:pStyle w:val="a8"/>
              <w:rPr>
                <w:rStyle w:val="afe"/>
                <w:rFonts w:ascii="TH SarabunPSK" w:hAnsi="TH SarabunPSK" w:cs="TH SarabunPSK" w:hint="cs"/>
                <w:i w:val="0"/>
                <w:iCs w:val="0"/>
                <w:sz w:val="32"/>
                <w:szCs w:val="32"/>
                <w:cs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ภาษาอังกฤษ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เพื่อการนำเสนอ</w:t>
            </w:r>
          </w:p>
        </w:tc>
        <w:tc>
          <w:tcPr>
            <w:tcW w:w="2126" w:type="dxa"/>
          </w:tcPr>
          <w:p w:rsidR="00272B01" w:rsidRPr="007D3D45" w:rsidRDefault="00272B01" w:rsidP="00707C8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54" w:type="dxa"/>
          </w:tcPr>
          <w:p w:rsidR="00272B01" w:rsidRPr="007D3D45" w:rsidRDefault="00272B01" w:rsidP="00707C86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C21DB7" w:rsidRDefault="00C21DB7" w:rsidP="00C21DB7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C21DB7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C21DB7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C21DB7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C21DB7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E4197F" w:rsidRPr="00207A9B" w:rsidRDefault="00E4197F" w:rsidP="00C21DB7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tbl>
      <w:tblPr>
        <w:tblpPr w:leftFromText="180" w:rightFromText="180" w:vertAnchor="text" w:tblpX="500" w:tblpY="1"/>
        <w:tblOverlap w:val="never"/>
        <w:tblW w:w="0" w:type="auto"/>
        <w:tblLook w:val="04A0" w:firstRow="1" w:lastRow="0" w:firstColumn="1" w:lastColumn="0" w:noHBand="0" w:noVBand="1"/>
      </w:tblPr>
      <w:tblGrid>
        <w:gridCol w:w="1134"/>
        <w:gridCol w:w="3936"/>
        <w:gridCol w:w="1984"/>
        <w:gridCol w:w="1688"/>
      </w:tblGrid>
      <w:tr w:rsidR="00C21DB7" w:rsidRPr="00207A9B" w:rsidTr="00C303B0">
        <w:tc>
          <w:tcPr>
            <w:tcW w:w="1134" w:type="dxa"/>
          </w:tcPr>
          <w:p w:rsidR="00C21DB7" w:rsidRPr="00EE3EE9" w:rsidRDefault="00C21DB7" w:rsidP="00C21DB7">
            <w:pPr>
              <w:pStyle w:val="a8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  <w:cs/>
              </w:rPr>
            </w:pPr>
            <w:r w:rsidRPr="00EE3EE9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3936" w:type="dxa"/>
          </w:tcPr>
          <w:p w:rsidR="00C21DB7" w:rsidRPr="00EE3EE9" w:rsidRDefault="00C21DB7" w:rsidP="00C21DB7">
            <w:pPr>
              <w:pStyle w:val="a8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</w:rPr>
            </w:pPr>
            <w:r w:rsidRPr="00EE3EE9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ชื่อรายวิชา</w:t>
            </w:r>
          </w:p>
        </w:tc>
        <w:tc>
          <w:tcPr>
            <w:tcW w:w="1984" w:type="dxa"/>
          </w:tcPr>
          <w:p w:rsidR="00C21DB7" w:rsidRPr="00EE3EE9" w:rsidRDefault="00C21DB7" w:rsidP="00C21DB7">
            <w:pPr>
              <w:pStyle w:val="a8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</w:rPr>
            </w:pPr>
            <w:r w:rsidRPr="00EE3EE9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688" w:type="dxa"/>
          </w:tcPr>
          <w:p w:rsidR="00C21DB7" w:rsidRPr="00EE3EE9" w:rsidRDefault="00C21DB7" w:rsidP="00C21DB7">
            <w:pPr>
              <w:pStyle w:val="a8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</w:rPr>
            </w:pPr>
            <w:r w:rsidRPr="00EE3EE9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Pr="0027273F" w:rsidRDefault="00C21DB7" w:rsidP="00C21DB7">
            <w:pPr>
              <w:pStyle w:val="a8"/>
              <w:jc w:val="center"/>
              <w:rPr>
                <w:rStyle w:val="afe"/>
                <w:rFonts w:ascii="TH SarabunPSK" w:hAnsi="TH SarabunPSK" w:cs="TH SarabunPSK"/>
                <w:i w:val="0"/>
                <w:iCs w:val="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๒๑</w:t>
            </w:r>
          </w:p>
        </w:tc>
        <w:tc>
          <w:tcPr>
            <w:tcW w:w="3936" w:type="dxa"/>
          </w:tcPr>
          <w:p w:rsidR="00C21DB7" w:rsidRPr="0027273F" w:rsidRDefault="00C21DB7" w:rsidP="00C21DB7">
            <w:pPr>
              <w:pStyle w:val="a8"/>
              <w:rPr>
                <w:rStyle w:val="afe"/>
                <w:rFonts w:ascii="TH SarabunPSK" w:hAnsi="TH SarabunPSK" w:cs="TH SarabunPSK" w:hint="cs"/>
                <w:i w:val="0"/>
                <w:iCs w:val="0"/>
                <w:sz w:val="32"/>
                <w:szCs w:val="32"/>
                <w:cs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ภาษาอังกฤษ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เพื่อ</w:t>
            </w:r>
            <w:r>
              <w:rPr>
                <w:rStyle w:val="afe"/>
                <w:rFonts w:ascii="TH SarabunPSK" w:hAnsi="TH SarabunPSK" w:cs="TH SarabunPSK" w:hint="cs"/>
                <w:i w:val="0"/>
                <w:iCs w:val="0"/>
                <w:sz w:val="32"/>
                <w:szCs w:val="32"/>
                <w:cs/>
              </w:rPr>
              <w:t>การสมัครงาน</w:t>
            </w:r>
          </w:p>
        </w:tc>
        <w:tc>
          <w:tcPr>
            <w:tcW w:w="1984" w:type="dxa"/>
          </w:tcPr>
          <w:p w:rsidR="00C21DB7" w:rsidRPr="007D3D45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7D3D45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Pr="0027273F" w:rsidRDefault="00C21DB7" w:rsidP="00C21DB7">
            <w:pPr>
              <w:pStyle w:val="a8"/>
              <w:jc w:val="center"/>
              <w:rPr>
                <w:rStyle w:val="afe"/>
                <w:rFonts w:ascii="TH SarabunPSK" w:hAnsi="TH SarabunPSK" w:cs="TH SarabunPSK"/>
                <w:i w:val="0"/>
                <w:iCs w:val="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๒๒</w:t>
            </w:r>
          </w:p>
        </w:tc>
        <w:tc>
          <w:tcPr>
            <w:tcW w:w="3936" w:type="dxa"/>
          </w:tcPr>
          <w:p w:rsidR="00C21DB7" w:rsidRPr="0027273F" w:rsidRDefault="00C21DB7" w:rsidP="00C21DB7">
            <w:pPr>
              <w:pStyle w:val="a8"/>
              <w:rPr>
                <w:rStyle w:val="afe"/>
                <w:rFonts w:ascii="TH SarabunPSK" w:hAnsi="TH SarabunPSK" w:cs="TH SarabunPSK" w:hint="cs"/>
                <w:i w:val="0"/>
                <w:iCs w:val="0"/>
                <w:sz w:val="32"/>
                <w:szCs w:val="32"/>
                <w:cs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ภาษาอังกฤษ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เพื่อ</w:t>
            </w:r>
            <w:r>
              <w:rPr>
                <w:rStyle w:val="afe"/>
                <w:rFonts w:ascii="TH SarabunPSK" w:hAnsi="TH SarabunPSK" w:cs="TH SarabunPSK" w:hint="cs"/>
                <w:i w:val="0"/>
                <w:iCs w:val="0"/>
                <w:sz w:val="32"/>
                <w:szCs w:val="32"/>
                <w:cs/>
              </w:rPr>
              <w:t>ชีวิตและสังคม</w:t>
            </w:r>
          </w:p>
        </w:tc>
        <w:tc>
          <w:tcPr>
            <w:tcW w:w="1984" w:type="dxa"/>
          </w:tcPr>
          <w:p w:rsidR="00C21DB7" w:rsidRPr="007D3D45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7D3D45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Pr="0027273F" w:rsidRDefault="00C21DB7" w:rsidP="00C21DB7">
            <w:pPr>
              <w:pStyle w:val="a8"/>
              <w:jc w:val="center"/>
              <w:rPr>
                <w:rStyle w:val="afe"/>
                <w:rFonts w:ascii="TH SarabunPSK" w:hAnsi="TH SarabunPSK" w:cs="TH SarabunPSK"/>
                <w:i w:val="0"/>
                <w:iCs w:val="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๒๓</w:t>
            </w:r>
          </w:p>
        </w:tc>
        <w:tc>
          <w:tcPr>
            <w:tcW w:w="3936" w:type="dxa"/>
          </w:tcPr>
          <w:p w:rsidR="00C21DB7" w:rsidRPr="00C21DB7" w:rsidRDefault="00C21DB7" w:rsidP="00C21DB7">
            <w:pPr>
              <w:pStyle w:val="a8"/>
              <w:rPr>
                <w:rStyle w:val="afe"/>
                <w:rFonts w:ascii="TH SarabunPSK" w:hAnsi="TH SarabunPSK" w:cs="TH SarabunPSK"/>
                <w:i w:val="0"/>
                <w:iCs w:val="0"/>
                <w:sz w:val="32"/>
                <w:szCs w:val="32"/>
                <w:cs/>
              </w:rPr>
            </w:pPr>
            <w:r w:rsidRPr="00C21DB7">
              <w:rPr>
                <w:rStyle w:val="afe"/>
                <w:rFonts w:ascii="TH SarabunPSK" w:hAnsi="TH SarabunPSK" w:cs="TH SarabunPSK"/>
                <w:i w:val="0"/>
                <w:iCs w:val="0"/>
                <w:sz w:val="32"/>
                <w:szCs w:val="32"/>
                <w:cs/>
              </w:rPr>
              <w:t>การเขียนภาษาอังกฤษเชิงสร้างสรรค์</w:t>
            </w:r>
          </w:p>
        </w:tc>
        <w:tc>
          <w:tcPr>
            <w:tcW w:w="1984" w:type="dxa"/>
          </w:tcPr>
          <w:p w:rsidR="00C21DB7" w:rsidRPr="007D3D45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7D3D45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Pr="0027273F" w:rsidRDefault="00C21DB7" w:rsidP="00C21DB7">
            <w:pPr>
              <w:pStyle w:val="a8"/>
              <w:jc w:val="center"/>
              <w:rPr>
                <w:rStyle w:val="afe"/>
                <w:rFonts w:ascii="TH SarabunPSK" w:hAnsi="TH SarabunPSK" w:cs="TH SarabunPSK"/>
                <w:i w:val="0"/>
                <w:iCs w:val="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๒๔</w:t>
            </w:r>
          </w:p>
        </w:tc>
        <w:tc>
          <w:tcPr>
            <w:tcW w:w="3936" w:type="dxa"/>
          </w:tcPr>
          <w:p w:rsidR="00C21DB7" w:rsidRPr="00D31EB2" w:rsidRDefault="00C21DB7" w:rsidP="00C21DB7">
            <w:pPr>
              <w:pStyle w:val="a8"/>
              <w:rPr>
                <w:rStyle w:val="afe"/>
                <w:rFonts w:ascii="TH SarabunPSK" w:hAnsi="TH SarabunPSK" w:cs="TH SarabunPSK"/>
                <w:i w:val="0"/>
                <w:iCs w:val="0"/>
                <w:sz w:val="32"/>
                <w:szCs w:val="32"/>
              </w:rPr>
            </w:pPr>
            <w:r w:rsidRPr="00D31EB2">
              <w:rPr>
                <w:rStyle w:val="afe"/>
                <w:rFonts w:ascii="TH SarabunPSK" w:hAnsi="TH SarabunPSK" w:cs="TH SarabunPSK" w:hint="cs"/>
                <w:i w:val="0"/>
                <w:iCs w:val="0"/>
                <w:sz w:val="32"/>
                <w:szCs w:val="32"/>
                <w:cs/>
              </w:rPr>
              <w:t xml:space="preserve">การโต้วาที </w:t>
            </w:r>
            <w:r w:rsidRPr="00D31EB2">
              <w:rPr>
                <w:rStyle w:val="afe"/>
                <w:rFonts w:ascii="TH SarabunPSK" w:hAnsi="TH SarabunPSK" w:cs="TH SarabunPSK"/>
                <w:i w:val="0"/>
                <w:iCs w:val="0"/>
                <w:sz w:val="32"/>
                <w:szCs w:val="32"/>
              </w:rPr>
              <w:t>(Debate)</w:t>
            </w:r>
          </w:p>
        </w:tc>
        <w:tc>
          <w:tcPr>
            <w:tcW w:w="1984" w:type="dxa"/>
          </w:tcPr>
          <w:p w:rsidR="00C21DB7" w:rsidRPr="007D3D45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7D3D45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Pr="0027273F" w:rsidRDefault="00C21DB7" w:rsidP="00C21DB7">
            <w:pPr>
              <w:pStyle w:val="a8"/>
              <w:jc w:val="center"/>
              <w:rPr>
                <w:rStyle w:val="afe"/>
                <w:rFonts w:ascii="TH SarabunPSK" w:hAnsi="TH SarabunPSK" w:cs="TH SarabunPSK"/>
                <w:i w:val="0"/>
                <w:iCs w:val="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๒๕</w:t>
            </w:r>
          </w:p>
        </w:tc>
        <w:tc>
          <w:tcPr>
            <w:tcW w:w="3936" w:type="dxa"/>
          </w:tcPr>
          <w:p w:rsidR="00C21DB7" w:rsidRPr="00D31EB2" w:rsidRDefault="00C21DB7" w:rsidP="00C21DB7">
            <w:pPr>
              <w:pStyle w:val="a8"/>
              <w:rPr>
                <w:rStyle w:val="afe"/>
                <w:rFonts w:ascii="TH SarabunPSK" w:hAnsi="TH SarabunPSK" w:cs="TH SarabunPSK"/>
                <w:i w:val="0"/>
                <w:iCs w:val="0"/>
                <w:sz w:val="32"/>
                <w:szCs w:val="32"/>
              </w:rPr>
            </w:pPr>
            <w:r>
              <w:rPr>
                <w:rStyle w:val="afe"/>
                <w:rFonts w:ascii="TH SarabunPSK" w:hAnsi="TH SarabunPSK" w:cs="TH SarabunPSK" w:hint="cs"/>
                <w:i w:val="0"/>
                <w:iCs w:val="0"/>
                <w:sz w:val="32"/>
                <w:szCs w:val="32"/>
                <w:cs/>
              </w:rPr>
              <w:t>ภาษาอังกฤษปฏิบัติงานคอมพิวเตอร์</w:t>
            </w:r>
          </w:p>
        </w:tc>
        <w:tc>
          <w:tcPr>
            <w:tcW w:w="1984" w:type="dxa"/>
          </w:tcPr>
          <w:p w:rsidR="00C21DB7" w:rsidRPr="007D3D45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๔๐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ชั่วโมง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7D3D45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7D3D4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D3D45">
              <w:rPr>
                <w:rFonts w:ascii="TH SarabunPSK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Pr="00CC3464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การอ่านสื่อสิ่งพิมพ์ในชีวิตประจำวัน</w:t>
            </w:r>
          </w:p>
        </w:tc>
        <w:tc>
          <w:tcPr>
            <w:tcW w:w="1984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Pr="00CC3464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๗</w:t>
            </w:r>
          </w:p>
        </w:tc>
        <w:tc>
          <w:tcPr>
            <w:tcW w:w="3936" w:type="dxa"/>
          </w:tcPr>
          <w:p w:rsidR="00C21DB7" w:rsidRPr="00AC6D41" w:rsidRDefault="00C21DB7" w:rsidP="00892E75">
            <w:pPr>
              <w:pStyle w:val="a8"/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การเขียนในชีวิตประจำวัน</w:t>
            </w:r>
          </w:p>
        </w:tc>
        <w:tc>
          <w:tcPr>
            <w:tcW w:w="1984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Pr="00CC3464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๘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ภาษาอังกฤษเทคนิคสำหรับงานช่าง</w:t>
            </w:r>
          </w:p>
        </w:tc>
        <w:tc>
          <w:tcPr>
            <w:tcW w:w="1984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Pr="00CC3464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๙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ภาษาอังกฤษสำหรับงานพาณิชย์</w:t>
            </w:r>
          </w:p>
        </w:tc>
        <w:tc>
          <w:tcPr>
            <w:tcW w:w="1984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๓๐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การโต้ตอบจดหมายธุรกิจ</w:t>
            </w:r>
          </w:p>
        </w:tc>
        <w:tc>
          <w:tcPr>
            <w:tcW w:w="1984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๓๑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ภาษาอังกฤษสำหรับคอมพิวเตอร์</w:t>
            </w:r>
          </w:p>
        </w:tc>
        <w:tc>
          <w:tcPr>
            <w:tcW w:w="1984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๓๒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ภาษาอังกฤษเทคโนโลยีสารสนเทศ</w:t>
            </w:r>
          </w:p>
        </w:tc>
        <w:tc>
          <w:tcPr>
            <w:tcW w:w="1984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๓๓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ภาษาอังกฤษสำหรับงานสำนักงาน</w:t>
            </w:r>
          </w:p>
        </w:tc>
        <w:tc>
          <w:tcPr>
            <w:tcW w:w="1984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๓๔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ภาษาอังกฤษสำหรับงานประชาสัมพันธ์</w:t>
            </w:r>
          </w:p>
        </w:tc>
        <w:tc>
          <w:tcPr>
            <w:tcW w:w="1984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๓๕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ภาษาอังกฤษสำหรับงานโรงแรม</w:t>
            </w:r>
          </w:p>
        </w:tc>
        <w:tc>
          <w:tcPr>
            <w:tcW w:w="1984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892E75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๓๖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ภาษาอังกฤษธุรกิจบริการด้านสุขภาพ</w:t>
            </w:r>
          </w:p>
        </w:tc>
        <w:tc>
          <w:tcPr>
            <w:tcW w:w="1984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๓๗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ภาษาอังกฤษธุรกิจสปา</w:t>
            </w:r>
          </w:p>
        </w:tc>
        <w:tc>
          <w:tcPr>
            <w:tcW w:w="1984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๓๘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ภาษาอังกฤษสำหรับการขาย</w:t>
            </w:r>
          </w:p>
        </w:tc>
        <w:tc>
          <w:tcPr>
            <w:tcW w:w="1984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๓๙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ภาษาอังกฤษสำหรับงานบัญชี</w:t>
            </w:r>
          </w:p>
        </w:tc>
        <w:tc>
          <w:tcPr>
            <w:tcW w:w="1984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๔๐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ภาษาอังกฤษสำหรับงานคหกรรม</w:t>
            </w:r>
          </w:p>
        </w:tc>
        <w:tc>
          <w:tcPr>
            <w:tcW w:w="1984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๔๑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ภาษาอังกฤษสำหรับการออกแบบเสื้อผ้า</w:t>
            </w:r>
          </w:p>
        </w:tc>
        <w:tc>
          <w:tcPr>
            <w:tcW w:w="1984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๔๒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ภาษาอังกฤษสำหรับงานเสริมสวย</w:t>
            </w:r>
          </w:p>
        </w:tc>
        <w:tc>
          <w:tcPr>
            <w:tcW w:w="1984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๔๓</w:t>
            </w:r>
          </w:p>
        </w:tc>
        <w:tc>
          <w:tcPr>
            <w:tcW w:w="3936" w:type="dxa"/>
          </w:tcPr>
          <w:p w:rsidR="00C21DB7" w:rsidRPr="00C21DB7" w:rsidRDefault="00C21DB7" w:rsidP="00C21DB7">
            <w:pPr>
              <w:pStyle w:val="a8"/>
              <w:rPr>
                <w:rFonts w:ascii="TH SarabunPSK" w:eastAsia="AngsanaNew" w:hAnsi="TH SarabunPSK" w:cs="TH SarabunPSK"/>
                <w:sz w:val="28"/>
                <w:cs/>
              </w:rPr>
            </w:pPr>
            <w:r w:rsidRPr="00C21DB7">
              <w:rPr>
                <w:rFonts w:ascii="TH SarabunPSK" w:eastAsia="AngsanaNew" w:hAnsi="TH SarabunPSK" w:cs="TH SarabunPSK"/>
                <w:sz w:val="28"/>
                <w:cs/>
              </w:rPr>
              <w:t>ภาษาอังกฤษสำหรับศิลปะการประกอบอาหาร</w:t>
            </w:r>
          </w:p>
        </w:tc>
        <w:tc>
          <w:tcPr>
            <w:tcW w:w="1984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๔๔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ภาษาอังกฤษสำหรับการประกอบอาหารไทย</w:t>
            </w:r>
          </w:p>
        </w:tc>
        <w:tc>
          <w:tcPr>
            <w:tcW w:w="1984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๔๕</w:t>
            </w:r>
          </w:p>
        </w:tc>
        <w:tc>
          <w:tcPr>
            <w:tcW w:w="3936" w:type="dxa"/>
          </w:tcPr>
          <w:p w:rsidR="00C21DB7" w:rsidRPr="00C303B0" w:rsidRDefault="00C21DB7" w:rsidP="00C21DB7">
            <w:pPr>
              <w:pStyle w:val="a8"/>
              <w:rPr>
                <w:rFonts w:ascii="TH SarabunPSK" w:eastAsia="AngsanaNew" w:hAnsi="TH SarabunPSK" w:cs="TH SarabunPSK"/>
                <w:sz w:val="28"/>
                <w:cs/>
              </w:rPr>
            </w:pPr>
            <w:r w:rsidRPr="00C303B0">
              <w:rPr>
                <w:rFonts w:ascii="TH SarabunPSK" w:eastAsia="AngsanaNew" w:hAnsi="TH SarabunPSK" w:cs="TH SarabunPSK"/>
                <w:sz w:val="28"/>
                <w:cs/>
              </w:rPr>
              <w:t>ภาษาอังกฤษสำหรับงานศิลปะและการออกแบบ</w:t>
            </w:r>
          </w:p>
        </w:tc>
        <w:tc>
          <w:tcPr>
            <w:tcW w:w="1984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๔๖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ภาษาอังกฤษเพื่อการเกษตร</w:t>
            </w:r>
          </w:p>
        </w:tc>
        <w:tc>
          <w:tcPr>
            <w:tcW w:w="1984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๔๗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 w:rsidRPr="00AC6D41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ภาษาอังกฤษเพื่อการประมง</w:t>
            </w:r>
          </w:p>
        </w:tc>
        <w:tc>
          <w:tcPr>
            <w:tcW w:w="1984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  <w:tr w:rsidR="00C21DB7" w:rsidRPr="007D3D45" w:rsidTr="00C303B0">
        <w:tc>
          <w:tcPr>
            <w:tcW w:w="1134" w:type="dxa"/>
          </w:tcPr>
          <w:p w:rsidR="00C21DB7" w:rsidRDefault="00C21DB7">
            <w:r w:rsidRPr="00CC3464">
              <w:rPr>
                <w:rFonts w:ascii="TH SarabunPSK" w:hAnsi="TH SarabunPSK" w:cs="TH SarabunPSK"/>
                <w:sz w:val="32"/>
                <w:szCs w:val="32"/>
                <w:cs/>
              </w:rPr>
              <w:t>อ๓๐๒</w:t>
            </w:r>
            <w:r w:rsidR="00456B66">
              <w:rPr>
                <w:rFonts w:ascii="TH SarabunPSK" w:hAnsi="TH SarabunPSK" w:cs="TH SarabunPSK" w:hint="cs"/>
                <w:sz w:val="32"/>
                <w:szCs w:val="32"/>
                <w:cs/>
              </w:rPr>
              <w:t>๔๘</w:t>
            </w:r>
          </w:p>
        </w:tc>
        <w:tc>
          <w:tcPr>
            <w:tcW w:w="3936" w:type="dxa"/>
          </w:tcPr>
          <w:p w:rsidR="00C21DB7" w:rsidRPr="00AC6D41" w:rsidRDefault="00C21DB7" w:rsidP="00C21DB7">
            <w:pPr>
              <w:pStyle w:val="a8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ภาษาอังกฤษอินเตอร์เน็ต </w:t>
            </w:r>
          </w:p>
        </w:tc>
        <w:tc>
          <w:tcPr>
            <w:tcW w:w="1984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688" w:type="dxa"/>
          </w:tcPr>
          <w:p w:rsidR="00C21DB7" w:rsidRPr="00207A9B" w:rsidRDefault="00C21DB7" w:rsidP="00C21DB7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 หน่วยกิต</w:t>
            </w:r>
          </w:p>
        </w:tc>
      </w:tr>
    </w:tbl>
    <w:p w:rsidR="00272B01" w:rsidRDefault="00272B01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303B0" w:rsidRDefault="00C303B0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303B0" w:rsidRDefault="00C303B0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C303B0" w:rsidRDefault="00C303B0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Pr="0027273F" w:rsidRDefault="0027273F" w:rsidP="00207A9B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  <w:r w:rsidRPr="0027273F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รายวิชาเพิ่มเติม</w:t>
      </w:r>
    </w:p>
    <w:p w:rsidR="0027273F" w:rsidRPr="0027273F" w:rsidRDefault="0027273F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27273F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 ภาษาต่างประเทศอื่น</w:t>
      </w:r>
    </w:p>
    <w:p w:rsidR="0027273F" w:rsidRPr="00207A9B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tbl>
      <w:tblPr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1843"/>
        <w:gridCol w:w="2126"/>
        <w:gridCol w:w="2410"/>
        <w:gridCol w:w="1904"/>
      </w:tblGrid>
      <w:tr w:rsidR="00206C21" w:rsidRPr="00207A9B" w:rsidTr="00D31EB2">
        <w:tc>
          <w:tcPr>
            <w:tcW w:w="1843" w:type="dxa"/>
          </w:tcPr>
          <w:p w:rsidR="00206C21" w:rsidRPr="00EE3EE9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  <w:cs/>
              </w:rPr>
            </w:pPr>
            <w:r w:rsidRPr="00EE3EE9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รหัสวิชา</w:t>
            </w:r>
          </w:p>
        </w:tc>
        <w:tc>
          <w:tcPr>
            <w:tcW w:w="2126" w:type="dxa"/>
          </w:tcPr>
          <w:p w:rsidR="00206C21" w:rsidRPr="00EE3EE9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</w:rPr>
            </w:pPr>
            <w:r w:rsidRPr="00EE3EE9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ชื่อรายวิชา</w:t>
            </w:r>
          </w:p>
        </w:tc>
        <w:tc>
          <w:tcPr>
            <w:tcW w:w="2410" w:type="dxa"/>
          </w:tcPr>
          <w:p w:rsidR="00206C21" w:rsidRPr="00EE3EE9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</w:rPr>
            </w:pPr>
            <w:r w:rsidRPr="00EE3EE9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เวลาเรียน</w:t>
            </w:r>
          </w:p>
        </w:tc>
        <w:tc>
          <w:tcPr>
            <w:tcW w:w="1904" w:type="dxa"/>
          </w:tcPr>
          <w:p w:rsidR="00206C21" w:rsidRPr="00EE3EE9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b/>
                <w:bCs/>
                <w:sz w:val="32"/>
                <w:szCs w:val="32"/>
              </w:rPr>
            </w:pPr>
            <w:r w:rsidRPr="00EE3EE9">
              <w:rPr>
                <w:rFonts w:ascii="TH SarabunPSK" w:eastAsia="AngsanaNew" w:hAnsi="TH SarabunPSK" w:cs="TH SarabunPSK" w:hint="cs"/>
                <w:b/>
                <w:bCs/>
                <w:sz w:val="32"/>
                <w:szCs w:val="32"/>
                <w:cs/>
              </w:rPr>
              <w:t>จำนวนหน่วยกิต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Pr="00207A9B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จ๓๐๒๐๑</w:t>
            </w:r>
          </w:p>
        </w:tc>
        <w:tc>
          <w:tcPr>
            <w:tcW w:w="2126" w:type="dxa"/>
          </w:tcPr>
          <w:p w:rsidR="00206C21" w:rsidRPr="00207A9B" w:rsidRDefault="00206C21" w:rsidP="00206C21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ภาษาจีน ๑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Pr="00207A9B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จ๓๐๒๐๒</w:t>
            </w:r>
          </w:p>
        </w:tc>
        <w:tc>
          <w:tcPr>
            <w:tcW w:w="2126" w:type="dxa"/>
          </w:tcPr>
          <w:p w:rsidR="00206C21" w:rsidRPr="00207A9B" w:rsidRDefault="00206C21" w:rsidP="00206C21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ภาษาจีน ๒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จ๓๐๒๐๓</w:t>
            </w:r>
          </w:p>
        </w:tc>
        <w:tc>
          <w:tcPr>
            <w:tcW w:w="2126" w:type="dxa"/>
          </w:tcPr>
          <w:p w:rsidR="00206C21" w:rsidRPr="00207A9B" w:rsidRDefault="00206C21" w:rsidP="00206C21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ภาษาจีน ๓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จ๓๐๒๐๔</w:t>
            </w:r>
          </w:p>
        </w:tc>
        <w:tc>
          <w:tcPr>
            <w:tcW w:w="2126" w:type="dxa"/>
          </w:tcPr>
          <w:p w:rsidR="00206C21" w:rsidRPr="00207A9B" w:rsidRDefault="00206C21" w:rsidP="00206C21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ภาษาจีน ๔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จ๓๐๒๐๕</w:t>
            </w:r>
          </w:p>
        </w:tc>
        <w:tc>
          <w:tcPr>
            <w:tcW w:w="2126" w:type="dxa"/>
          </w:tcPr>
          <w:p w:rsidR="00206C21" w:rsidRPr="00207A9B" w:rsidRDefault="00206C21" w:rsidP="00206C21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ภาษาจีน ๕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จ๓๐๒๐๖</w:t>
            </w:r>
          </w:p>
        </w:tc>
        <w:tc>
          <w:tcPr>
            <w:tcW w:w="2126" w:type="dxa"/>
          </w:tcPr>
          <w:p w:rsidR="00206C21" w:rsidRPr="00207A9B" w:rsidRDefault="00206C21" w:rsidP="00206C21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ภาษาจีน ๖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Pr="00207A9B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ญ๓๐๒๐๑</w:t>
            </w:r>
          </w:p>
        </w:tc>
        <w:tc>
          <w:tcPr>
            <w:tcW w:w="2126" w:type="dxa"/>
          </w:tcPr>
          <w:p w:rsidR="00206C21" w:rsidRPr="00207A9B" w:rsidRDefault="00206C21" w:rsidP="00206C21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ภาษาญี่ปุ่น ๑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Pr="00207A9B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ญ๓๐๒๐๒</w:t>
            </w:r>
          </w:p>
        </w:tc>
        <w:tc>
          <w:tcPr>
            <w:tcW w:w="2126" w:type="dxa"/>
          </w:tcPr>
          <w:p w:rsidR="00206C21" w:rsidRDefault="00206C21" w:rsidP="00206C21"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ภาษาญี่ปุ่น 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Pr="00207A9B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ญ๓๐๒๐๓</w:t>
            </w:r>
          </w:p>
        </w:tc>
        <w:tc>
          <w:tcPr>
            <w:tcW w:w="2126" w:type="dxa"/>
          </w:tcPr>
          <w:p w:rsidR="00206C21" w:rsidRDefault="00206C21" w:rsidP="00206C21"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ภาษาญี่ปุ่น 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Pr="00207A9B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ญ๓๐๒๐๔</w:t>
            </w:r>
          </w:p>
        </w:tc>
        <w:tc>
          <w:tcPr>
            <w:tcW w:w="2126" w:type="dxa"/>
          </w:tcPr>
          <w:p w:rsidR="00206C21" w:rsidRDefault="00206C21" w:rsidP="00206C21"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ภาษาญี่ปุ่น 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Pr="00207A9B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ญ๓๐๒๐๕</w:t>
            </w:r>
          </w:p>
        </w:tc>
        <w:tc>
          <w:tcPr>
            <w:tcW w:w="2126" w:type="dxa"/>
          </w:tcPr>
          <w:p w:rsidR="00206C21" w:rsidRDefault="00206C21" w:rsidP="00206C21"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ภาษาญี่ปุ่น 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Pr="00207A9B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ญ๓๐๒๐๖</w:t>
            </w:r>
          </w:p>
        </w:tc>
        <w:tc>
          <w:tcPr>
            <w:tcW w:w="2126" w:type="dxa"/>
          </w:tcPr>
          <w:p w:rsidR="00206C21" w:rsidRDefault="00206C21" w:rsidP="00206C21"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ภาษาญี่ปุ่น 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Pr="00207A9B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ฝ๓๐๒๐๑</w:t>
            </w:r>
          </w:p>
        </w:tc>
        <w:tc>
          <w:tcPr>
            <w:tcW w:w="2126" w:type="dxa"/>
          </w:tcPr>
          <w:p w:rsidR="00206C21" w:rsidRPr="00207A9B" w:rsidRDefault="00206C21" w:rsidP="00206C21">
            <w:pPr>
              <w:pStyle w:val="a8"/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ภาษาฝรั่งเศส ๑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Pr="00207A9B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ฝ๓๐๒๐๒</w:t>
            </w:r>
          </w:p>
        </w:tc>
        <w:tc>
          <w:tcPr>
            <w:tcW w:w="2126" w:type="dxa"/>
          </w:tcPr>
          <w:p w:rsidR="00206C21" w:rsidRDefault="00206C21" w:rsidP="00206C21"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ฝรั่งเศส</w:t>
            </w:r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Pr="00207A9B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ฝ๓๐๒๐๓</w:t>
            </w:r>
          </w:p>
        </w:tc>
        <w:tc>
          <w:tcPr>
            <w:tcW w:w="2126" w:type="dxa"/>
          </w:tcPr>
          <w:p w:rsidR="00206C21" w:rsidRDefault="00206C21" w:rsidP="00206C21"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ฝรั่งเศส</w:t>
            </w:r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Pr="00207A9B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ฝ๓๐๒๐๔</w:t>
            </w:r>
          </w:p>
        </w:tc>
        <w:tc>
          <w:tcPr>
            <w:tcW w:w="2126" w:type="dxa"/>
          </w:tcPr>
          <w:p w:rsidR="00206C21" w:rsidRDefault="00206C21" w:rsidP="00206C21"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ฝรั่งเศส</w:t>
            </w:r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Pr="00207A9B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ฝ๓๐๒๐๕</w:t>
            </w:r>
          </w:p>
        </w:tc>
        <w:tc>
          <w:tcPr>
            <w:tcW w:w="2126" w:type="dxa"/>
          </w:tcPr>
          <w:p w:rsidR="00206C21" w:rsidRDefault="00206C21" w:rsidP="00206C21"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ฝรั่งเศส</w:t>
            </w:r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206C21" w:rsidRPr="00207A9B" w:rsidTr="00D31EB2">
        <w:tc>
          <w:tcPr>
            <w:tcW w:w="1843" w:type="dxa"/>
          </w:tcPr>
          <w:p w:rsidR="00206C21" w:rsidRPr="00207A9B" w:rsidRDefault="00206C21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ฝ๓๐๒๐๖</w:t>
            </w:r>
          </w:p>
        </w:tc>
        <w:tc>
          <w:tcPr>
            <w:tcW w:w="2126" w:type="dxa"/>
          </w:tcPr>
          <w:p w:rsidR="00206C21" w:rsidRDefault="00206C21" w:rsidP="00206C21"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ฝรั่งเศส</w:t>
            </w:r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2410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206C21" w:rsidRPr="00207A9B" w:rsidRDefault="00206C21" w:rsidP="00206C21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6B704F" w:rsidRPr="00207A9B" w:rsidTr="00D31EB2">
        <w:tc>
          <w:tcPr>
            <w:tcW w:w="1843" w:type="dxa"/>
          </w:tcPr>
          <w:p w:rsidR="006B704F" w:rsidRPr="00207A9B" w:rsidRDefault="006B704F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ย๓๐๒๐๑</w:t>
            </w:r>
          </w:p>
        </w:tc>
        <w:tc>
          <w:tcPr>
            <w:tcW w:w="2126" w:type="dxa"/>
          </w:tcPr>
          <w:p w:rsidR="006B704F" w:rsidRPr="00207A9B" w:rsidRDefault="006B704F" w:rsidP="006B704F">
            <w:pPr>
              <w:pStyle w:val="a8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ภาษาเยอรมัน ๑</w:t>
            </w:r>
          </w:p>
        </w:tc>
        <w:tc>
          <w:tcPr>
            <w:tcW w:w="2410" w:type="dxa"/>
          </w:tcPr>
          <w:p w:rsidR="006B704F" w:rsidRPr="00207A9B" w:rsidRDefault="006B704F" w:rsidP="00F474A4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6B704F" w:rsidRPr="00207A9B" w:rsidRDefault="006B704F" w:rsidP="00F474A4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6B704F" w:rsidRPr="00207A9B" w:rsidTr="00D31EB2">
        <w:tc>
          <w:tcPr>
            <w:tcW w:w="1843" w:type="dxa"/>
          </w:tcPr>
          <w:p w:rsidR="006B704F" w:rsidRPr="00207A9B" w:rsidRDefault="006B704F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ย๓๐๒๐๒</w:t>
            </w:r>
          </w:p>
        </w:tc>
        <w:tc>
          <w:tcPr>
            <w:tcW w:w="2126" w:type="dxa"/>
          </w:tcPr>
          <w:p w:rsidR="006B704F" w:rsidRDefault="006B704F" w:rsidP="00F474A4"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เยอรมัน</w:t>
            </w:r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๒</w:t>
            </w:r>
          </w:p>
        </w:tc>
        <w:tc>
          <w:tcPr>
            <w:tcW w:w="2410" w:type="dxa"/>
          </w:tcPr>
          <w:p w:rsidR="006B704F" w:rsidRPr="00207A9B" w:rsidRDefault="006B704F" w:rsidP="00F474A4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6B704F" w:rsidRPr="00207A9B" w:rsidRDefault="006B704F" w:rsidP="00F474A4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6B704F" w:rsidRPr="00207A9B" w:rsidTr="00D31EB2">
        <w:tc>
          <w:tcPr>
            <w:tcW w:w="1843" w:type="dxa"/>
          </w:tcPr>
          <w:p w:rsidR="006B704F" w:rsidRPr="00207A9B" w:rsidRDefault="006B704F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ย๓๐๒๐๓</w:t>
            </w:r>
          </w:p>
        </w:tc>
        <w:tc>
          <w:tcPr>
            <w:tcW w:w="2126" w:type="dxa"/>
          </w:tcPr>
          <w:p w:rsidR="006B704F" w:rsidRDefault="006B704F" w:rsidP="00F474A4"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เยอรมัน</w:t>
            </w:r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๓</w:t>
            </w:r>
          </w:p>
        </w:tc>
        <w:tc>
          <w:tcPr>
            <w:tcW w:w="2410" w:type="dxa"/>
          </w:tcPr>
          <w:p w:rsidR="006B704F" w:rsidRPr="00207A9B" w:rsidRDefault="006B704F" w:rsidP="00F474A4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6B704F" w:rsidRPr="00207A9B" w:rsidRDefault="006B704F" w:rsidP="00F474A4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6B704F" w:rsidRPr="00207A9B" w:rsidTr="00D31EB2">
        <w:tc>
          <w:tcPr>
            <w:tcW w:w="1843" w:type="dxa"/>
          </w:tcPr>
          <w:p w:rsidR="006B704F" w:rsidRPr="00207A9B" w:rsidRDefault="006B704F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ย๓๐๒๐๔</w:t>
            </w:r>
          </w:p>
        </w:tc>
        <w:tc>
          <w:tcPr>
            <w:tcW w:w="2126" w:type="dxa"/>
          </w:tcPr>
          <w:p w:rsidR="006B704F" w:rsidRDefault="006B704F" w:rsidP="00F474A4"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เยอรมัน</w:t>
            </w:r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2410" w:type="dxa"/>
          </w:tcPr>
          <w:p w:rsidR="006B704F" w:rsidRPr="00207A9B" w:rsidRDefault="006B704F" w:rsidP="00F474A4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6B704F" w:rsidRPr="00207A9B" w:rsidRDefault="006B704F" w:rsidP="00F474A4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6B704F" w:rsidRPr="00207A9B" w:rsidTr="00D31EB2">
        <w:tc>
          <w:tcPr>
            <w:tcW w:w="1843" w:type="dxa"/>
          </w:tcPr>
          <w:p w:rsidR="006B704F" w:rsidRPr="00207A9B" w:rsidRDefault="006B704F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ย๓๐๒๐๕</w:t>
            </w:r>
          </w:p>
        </w:tc>
        <w:tc>
          <w:tcPr>
            <w:tcW w:w="2126" w:type="dxa"/>
          </w:tcPr>
          <w:p w:rsidR="006B704F" w:rsidRDefault="006B704F" w:rsidP="00F474A4"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เยอรมัน</w:t>
            </w:r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๕</w:t>
            </w:r>
          </w:p>
        </w:tc>
        <w:tc>
          <w:tcPr>
            <w:tcW w:w="2410" w:type="dxa"/>
          </w:tcPr>
          <w:p w:rsidR="006B704F" w:rsidRPr="00207A9B" w:rsidRDefault="006B704F" w:rsidP="00F474A4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6B704F" w:rsidRPr="00207A9B" w:rsidRDefault="006B704F" w:rsidP="00F474A4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  <w:tr w:rsidR="006B704F" w:rsidRPr="00207A9B" w:rsidTr="00D31EB2">
        <w:tc>
          <w:tcPr>
            <w:tcW w:w="1843" w:type="dxa"/>
          </w:tcPr>
          <w:p w:rsidR="006B704F" w:rsidRPr="00207A9B" w:rsidRDefault="006B704F" w:rsidP="00D31EB2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ย๓๐๒๐๖</w:t>
            </w:r>
          </w:p>
        </w:tc>
        <w:tc>
          <w:tcPr>
            <w:tcW w:w="2126" w:type="dxa"/>
          </w:tcPr>
          <w:p w:rsidR="006B704F" w:rsidRDefault="006B704F" w:rsidP="00F474A4"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ภาษา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เยอรมัน</w:t>
            </w:r>
            <w:r w:rsidRPr="00627E25"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AngsanaNew" w:hAnsi="TH SarabunPSK" w:cs="TH SarabunPSK" w:hint="cs"/>
                <w:sz w:val="32"/>
                <w:szCs w:val="32"/>
                <w:cs/>
              </w:rPr>
              <w:t>๖</w:t>
            </w:r>
          </w:p>
        </w:tc>
        <w:tc>
          <w:tcPr>
            <w:tcW w:w="2410" w:type="dxa"/>
          </w:tcPr>
          <w:p w:rsidR="006B704F" w:rsidRPr="00207A9B" w:rsidRDefault="006B704F" w:rsidP="00F474A4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๔๐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ชั่วโมง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>/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ภาคเรียน</w:t>
            </w:r>
          </w:p>
        </w:tc>
        <w:tc>
          <w:tcPr>
            <w:tcW w:w="1904" w:type="dxa"/>
          </w:tcPr>
          <w:p w:rsidR="006B704F" w:rsidRPr="00207A9B" w:rsidRDefault="006B704F" w:rsidP="00F474A4">
            <w:pPr>
              <w:pStyle w:val="a8"/>
              <w:jc w:val="center"/>
              <w:rPr>
                <w:rFonts w:ascii="TH SarabunPSK" w:eastAsia="AngsanaNew" w:hAnsi="TH SarabunPSK" w:cs="TH SarabunPSK"/>
                <w:sz w:val="32"/>
                <w:szCs w:val="32"/>
              </w:rPr>
            </w:pP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๑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</w:rPr>
              <w:t xml:space="preserve"> </w:t>
            </w:r>
            <w:r w:rsidRPr="00207A9B">
              <w:rPr>
                <w:rFonts w:ascii="TH SarabunPSK" w:eastAsia="AngsanaNew" w:hAnsi="TH SarabunPSK" w:cs="TH SarabunPSK"/>
                <w:sz w:val="32"/>
                <w:szCs w:val="32"/>
                <w:cs/>
              </w:rPr>
              <w:t>หน่วยกิต</w:t>
            </w:r>
          </w:p>
        </w:tc>
      </w:tr>
    </w:tbl>
    <w:p w:rsidR="00C45C58" w:rsidRPr="00207A9B" w:rsidRDefault="00C45C58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Default="00C45C58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06C21" w:rsidRDefault="00206C21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35813" w:rsidRDefault="00835813" w:rsidP="00DD75F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835813" w:rsidRDefault="00835813" w:rsidP="00DD75F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0A6399" w:rsidRDefault="000A6399" w:rsidP="00DD75F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0A6399" w:rsidRDefault="000A6399" w:rsidP="00DD75F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0A6399" w:rsidRDefault="000A6399" w:rsidP="00DD75F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0A6399" w:rsidRDefault="000A6399" w:rsidP="00DD75F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0A6399" w:rsidRDefault="000A6399" w:rsidP="00DD75FC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C45C58" w:rsidRPr="00DD75FC" w:rsidRDefault="00C45C58" w:rsidP="00DD75F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015182"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พื้นฐาน</w:t>
      </w:r>
    </w:p>
    <w:p w:rsidR="00C45C58" w:rsidRPr="00DD75FC" w:rsidRDefault="00C45C58" w:rsidP="00DD75F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อ๓๑๑๐๑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ภาษาอังกฤษ</w:t>
      </w:r>
      <w:r w:rsidR="00753BE4"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753BE4"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</w:t>
      </w:r>
      <w:r w:rsidR="00015182"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</w:t>
      </w:r>
      <w:r w:rsid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</w:t>
      </w:r>
      <w:r w:rsidR="00015182"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C45C58" w:rsidRDefault="00C45C58" w:rsidP="00DD75FC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="00015182"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</w:t>
      </w:r>
      <w:r w:rsid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๔๐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DD75F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   ปฏิบัติตามคำขอร้อง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แนะนำ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คำชี้แจง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คำอธิบายและคำบรรยายที่ฟังและอ่านอ่านออกเสียงข้อความ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ข่าว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ประกาศ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โฆษณา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บทร้อยกรอง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และบทละครสั้น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(skit)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ถูกต้องตามหลักการอ่านเลือกใช้ภาษา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น้ำเสียง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และกิริยาท่าทางเหมาะกับระดับของบุคคล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โอกาส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และสถานที่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ตามมารยาทสังคมและวัฒนธรรมของเจ้าของภาษาค้นคว้า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สืบค้น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บันทึก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สรุป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และแสดงความคิดเห็นเกี่ยวกับข้อมูลที่เกี่ยวข้องกับกลุ่มสาระการเรียนรู้อื่น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จากแหล่งเรียนรู้ต่างๆ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และนำเสนอด้วยการพูดและการเขียน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ใช้ภาษาสื่อสารในสถานการณ์จริง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สถานการณ์จำลองที่เกิดขึ้นในห้องเรียน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สถานศึกษาชุมชน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และสังคมใช้ภาษา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ต่างประเทศในการสืบค้น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ค้นคว้า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รวบรวม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และสรุปความรู้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ข้อมูลต่างๆ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จากสื่อและแหล่งการเรียนรู้ต่างๆ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ในการศึกษาต่อและประกอบอาชีพ</w:t>
      </w:r>
    </w:p>
    <w:p w:rsidR="00C45C58" w:rsidRPr="00207A9B" w:rsidRDefault="00C45C58" w:rsidP="00DD75F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</w:t>
      </w:r>
      <w:r w:rsidR="00DD75F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โดยใช้กระบวนการเรียนภาษา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บวนการสร้างความตระหนัก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กระบวนการปฏิบัติกระบวนการเรียนความรู้ความเข้าใจ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กระบวนการสร้างความคิดรวบยอดกระบวนการคิดอย่างมีวิจารณญาณ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กระบวนการสร้างเจตคติสามารถแสดงความคิดเห็นเกี่ยวกับข้อมูลที่เกี่ยวข้องกับกลุ่มสาระการเรียนรู้อื่นจากแหล่งเรียนรู้ต่าง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และนำเสนอด้วยการพูดและการเขียน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สรุปความรู้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ข้อมูลต่างๆ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จากสื่อและแหล่งการเรียนรู้ต่าง</w:t>
      </w:r>
      <w:r w:rsidR="00697C13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697C13" w:rsidRPr="00207A9B">
        <w:rPr>
          <w:rFonts w:ascii="TH SarabunPSK" w:eastAsia="AngsanaNew" w:hAnsi="TH SarabunPSK" w:cs="TH SarabunPSK"/>
          <w:sz w:val="32"/>
          <w:szCs w:val="32"/>
        </w:rPr>
        <w:t xml:space="preserve">   </w:t>
      </w:r>
      <w:r w:rsidR="007A6DBE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ในการศึกษาต่อและประกอบอาชีพ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</w:rPr>
        <w:t xml:space="preserve"> 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มีความมุ่งมั่น รับผิดชอบ และเจตคติที่ดีต่อการเรียนภาษาอังกฤษ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  <w:cs/>
        </w:rPr>
      </w:pPr>
    </w:p>
    <w:p w:rsidR="00C45C58" w:rsidRDefault="00C45C58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DD75FC" w:rsidRPr="00DD75FC" w:rsidRDefault="00DD75FC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C45C58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DD75FC" w:rsidRPr="00207A9B" w:rsidRDefault="00DD75FC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Pr="00DD75FC" w:rsidRDefault="00C45C58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๑๒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DD75F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ตัวชี้วัด</w:t>
      </w: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613F43" w:rsidRPr="00207A9B" w:rsidRDefault="00613F43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613F43" w:rsidRDefault="00613F43" w:rsidP="00207A9B">
      <w:pPr>
        <w:pStyle w:val="a8"/>
        <w:rPr>
          <w:rFonts w:ascii="TH SarabunPSK" w:eastAsia="AngsanaNew-Bold" w:hAnsi="TH SarabunPSK" w:cs="TH SarabunPSK" w:hint="cs"/>
          <w:sz w:val="32"/>
          <w:szCs w:val="32"/>
        </w:rPr>
      </w:pPr>
    </w:p>
    <w:p w:rsidR="00272B01" w:rsidRDefault="00272B01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Pr="00207A9B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88345C" w:rsidRDefault="00C45C58" w:rsidP="0088345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986303"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พื้นฐาน</w:t>
      </w:r>
    </w:p>
    <w:p w:rsidR="00C45C58" w:rsidRPr="0088345C" w:rsidRDefault="00C45C58" w:rsidP="0088345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อ๓๑๑๐๒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ภาษาอังกฤษ</w:t>
      </w:r>
      <w:r w:rsidR="0088345C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 w:rsidR="00015182"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</w:t>
      </w:r>
      <w:r w:rsidR="00015182"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C45C58" w:rsidRDefault="00C45C58" w:rsidP="0088345C">
      <w:pPr>
        <w:pStyle w:val="a8"/>
        <w:pBdr>
          <w:bottom w:val="single" w:sz="6" w:space="1" w:color="auto"/>
        </w:pBdr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015182"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</w:t>
      </w:r>
      <w:r w:rsid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</w:t>
      </w:r>
      <w:r w:rsidR="0088345C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="00015182"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๔๐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88345C" w:rsidP="0088345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ปฏิบัติตามคำขอร้อง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แนะนำ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คำชี้แจง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คำอธิบายและคำบรรยายที่ฟังและอ่านอ่านออกเสียงข้อความ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ข่าว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ประกาศ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โฆษณา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บทร้อยกรอง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และบทละครสั้น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(skit)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ถูกต้องตามหลักการอ่านเลือกใช้ภาษา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น้ำเสียง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และกิริยาท่าทางเหมาะกับระดับของบุคคล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โอกาส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และสถานที่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ตามมารยาทสังคมและวัฒนธรรมของเจ้าของภาษาค้นคว้า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สืบค้น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บันทึก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สรุป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และแสดงความคิดเห็นเกี่ยวกับข้อมูลที่เกี่ยวข้องกับกลุ่มสาระการเรียนรู้อื่น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จากแหล่งเรียนรู้ต่างๆ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และนำเสนอด้วยการพูดและการเขียน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ใช้ภาษาสื่อสารในสถานการณ์จริง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สถานการณ์จำลองที่เกิดขึ้นในห้องเรียน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สถานศึกษาชุมชน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และสังคมใช้ภาษา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ต่างประเทศในการสืบค้น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ค้นคว้า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รวบรวม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และสรุปความรู้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ข้อมูลต่างๆ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จากสื่อและแหล่งการเรียนรู้ต่างๆ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ในการศึกษาต่อและประกอบอาชีพ</w:t>
      </w:r>
    </w:p>
    <w:p w:rsidR="00C45C58" w:rsidRPr="00207A9B" w:rsidRDefault="0088345C" w:rsidP="0088345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โดยใช้กระบวนการเรียนภาษา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บวนการสร้างความตระหนัก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กระบวนการปฏิบัติกระบวนการเรียนความรู้ความเข้าใจ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กระบวนการสร้างความคิดรวบยอดกระบวนการคิดอย่างมีวิจารณญาณ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กระบวนการสร้างเจตคติสามารถแสดงความคิดเห็นเกี่ยวกับข้อมูลที่เกี่ยวข้องกับกลุ่มสาระการเรียนรู้อื่นจากแหล่งเรียนรู้ต่างๆ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และนำเสนอด้วยการพูดและการเขียน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สรุปความรู้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ข้อมูลต่างๆ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จากสื่อและแหล่งการเรียนรู้ต่าง</w:t>
      </w:r>
      <w:r w:rsidR="00697C13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697C13" w:rsidRPr="00207A9B">
        <w:rPr>
          <w:rFonts w:ascii="TH SarabunPSK" w:eastAsia="AngsanaNew" w:hAnsi="TH SarabunPSK" w:cs="TH SarabunPSK"/>
          <w:sz w:val="32"/>
          <w:szCs w:val="32"/>
        </w:rPr>
        <w:t xml:space="preserve">   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A6DBE">
        <w:rPr>
          <w:rFonts w:ascii="TH SarabunPSK" w:eastAsia="AngsanaNew" w:hAnsi="TH SarabunPSK" w:cs="TH SarabunPSK"/>
          <w:sz w:val="32"/>
          <w:szCs w:val="32"/>
        </w:rPr>
        <w:t xml:space="preserve">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ในการศึกษาต่อและประกอบอาชีพ</w:t>
      </w:r>
    </w:p>
    <w:p w:rsidR="00C45C58" w:rsidRPr="00207A9B" w:rsidRDefault="0088345C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มีเจตคติที่ดีต่อการเรียนภาษา และมีความใฝ่รู้ใฝ่เรียน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  <w:cs/>
        </w:rPr>
      </w:pPr>
    </w:p>
    <w:p w:rsidR="00C45C58" w:rsidRDefault="00C45C58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88345C" w:rsidRPr="0088345C" w:rsidRDefault="0088345C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,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C45C58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88345C" w:rsidRPr="00207A9B" w:rsidRDefault="0088345C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Pr="0088345C" w:rsidRDefault="00C45C58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๑๒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ตัวชี้วัด</w:t>
      </w: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613F43" w:rsidRPr="00207A9B" w:rsidRDefault="00613F43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613F43" w:rsidRDefault="00613F43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EE3EE9" w:rsidRPr="00207A9B" w:rsidRDefault="00EE3EE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88345C" w:rsidRDefault="00C45C58" w:rsidP="0088345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986303"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พื้นฐาน</w:t>
      </w:r>
    </w:p>
    <w:p w:rsidR="00C45C58" w:rsidRPr="0088345C" w:rsidRDefault="00C45C58" w:rsidP="0088345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อ๓๒๑๐๑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ภาษาอังกฤษ</w:t>
      </w:r>
      <w:r w:rsidR="0088345C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 w:rsidR="00015182"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 </w:t>
      </w:r>
      <w:r w:rsid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C45C58" w:rsidRPr="0088345C" w:rsidRDefault="00C45C58" w:rsidP="0088345C">
      <w:pPr>
        <w:pStyle w:val="a8"/>
        <w:pBdr>
          <w:bottom w:val="single" w:sz="6" w:space="1" w:color="auto"/>
        </w:pBdr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๕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="00015182"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</w:t>
      </w:r>
      <w:r w:rsid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</w:t>
      </w:r>
      <w:r w:rsidR="0088345C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</w:t>
      </w:r>
      <w:r w:rsidR="00015182"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๔๐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EE3EE9" w:rsidRPr="00207A9B" w:rsidRDefault="00EE3EE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88345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      สนทนาและเขียนโต้ตอบข้อมูลเกี่ยวกับตนเองและเรื่องต่างๆใกล้ตัว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ประสบการณ์สถานการณ์ข่าว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เหตุการณ์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ประเด็นที่อยู่ในความสนใจของสังคม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และสื่อสารได้อย่างเหมาะสมเลือกและใช้คำขอร้อง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ให้คำแนะนำ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คำชี้แจง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คำอธิบายอย่างคล่องแคล่วและเขียนแสดงความต้องการ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เสนอ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ตอบรับและการปฏิเสธการให้ความช่วยเหลือในสถานการณ์จริงอย่างเหมาะสมอธิบา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เปรียบเทียบความแตกต่างระหว่างโครงสร้างประโยค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ข้อความ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สำนวน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คำพังเพยสุภาษิต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และบทกลอนของภาษาต่างประเทศและ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ภาษาไทย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ค้นคว้า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สืบค้น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บันทึก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สรุป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และแสดงความคิดเห็นเกี่ยวกับข้อมูล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ที่เกี่ยวข้องกับกลุ่มสาระการเรียนรู้อื่นจากแหล่งเรียนรู้อื่น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จากแหล่งเรียนรู้ต่าง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และนำเสนอด้วยการพูดและการเขียนโดยใช้ภาษาสื่อสารในสถานการณ์จริง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สถานการณ์จำลองที่เกิดขึ้นในห้องเรียน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สถานศึกษา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ชุมชน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สังคม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ใช้ภาษาต่างประเทศในการสืบค้น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ค้นคว้ารวบรวม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และสรุปความรู้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ข้อมูลต่างๆจากสื่อ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และแหล่งการเรียนรู้ต่างๆในการศึกษาต่อและประกอบอาชีพ</w:t>
      </w:r>
    </w:p>
    <w:p w:rsidR="00C45C58" w:rsidRPr="00207A9B" w:rsidRDefault="0088345C" w:rsidP="0088345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โดยใช้กระบวนการเรียนภาษา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บวนการสร้างความตระหนัก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กระบวนการปฏิบัติกระบวนการเรียนความรู้ความเข้าใจ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กระบวนการสร้างความคิดรวบยอดกระบวนการคิดอย่างมีวิจารณญาณ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และกระบวนการสร้างเจตคติมีเจตคติที่ดีต่อวิชาภาษาอังกฤษ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นักเรียนสามารถเรียนรู้ภาษาได้อย่างหลากหลายสร้างสรรค์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และมีประสิทธิภาพ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เข้าร่วมกิจกรรมวันสำคัญเข้าใจและเปรียบเทียบวัฒนธรรมไทย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กับวัฒนธรรม</w:t>
      </w:r>
      <w:r w:rsidR="007A6DBE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ของเจ้าของภาษา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C45C58" w:rsidRPr="00207A9B" w:rsidRDefault="0088345C" w:rsidP="003D2638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เห็นคุณค่าของภาษาอังกฤษในการใช้เป็นเครื่องมือแสวงหาความรู้เพิ่มเติมและเชื่อมโยงกับกลุ่มสาระอื่น</w:t>
      </w:r>
      <w:r w:rsidR="00E77F7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เป็นผู้มีวินัย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ใฝ่เรียนรู้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และมีจิตสาธารณะ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Default="00C45C58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88345C" w:rsidRPr="0088345C" w:rsidRDefault="0088345C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="00015182"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C45C58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88345C" w:rsidRPr="00207A9B" w:rsidRDefault="0088345C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Pr="0088345C" w:rsidRDefault="00C45C58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E77F71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๑๑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ตัวชี้วัด</w:t>
      </w: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613F43" w:rsidRPr="00207A9B" w:rsidRDefault="00613F43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613F43" w:rsidRDefault="00613F43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Pr="00207A9B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88345C" w:rsidRDefault="00C45C58" w:rsidP="0088345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986303"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พื้นฐาน</w:t>
      </w:r>
    </w:p>
    <w:p w:rsidR="00C45C58" w:rsidRPr="0088345C" w:rsidRDefault="00C45C58" w:rsidP="0088345C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อ๓๒๑๐๒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ภาษาอังกฤษ</w:t>
      </w:r>
      <w:r w:rsidR="0088345C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</w:t>
      </w:r>
      <w:r w:rsidR="00015182"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            </w:t>
      </w:r>
      <w:r w:rsid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C45C58" w:rsidRPr="0088345C" w:rsidRDefault="00C45C58" w:rsidP="0088345C">
      <w:pPr>
        <w:pStyle w:val="a8"/>
        <w:pBdr>
          <w:bottom w:val="single" w:sz="6" w:space="1" w:color="auto"/>
        </w:pBd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๕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 w:rsidR="00015182"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</w:t>
      </w:r>
      <w:r w:rsid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="00015182"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๔๐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EE3EE9" w:rsidRPr="00207A9B" w:rsidRDefault="00EE3EE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88345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   พูดและเขียนเพื่อขอและให้ข้อมูล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บรรยาย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เปรียบเทียบและแสดงความคิดเห็นเกี่ยวกับเรื่อง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ประเด็น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ข่าว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เหตุการณ์ที่ฟังและอ่านอย่างเหมาะสม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พูดและเขียนบรรยายความรู้สึกและแสดงความคิดเห็น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ของตนเองเกี่ยวกับเรื่องต่างๆ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กิจกรรม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ประสบการณ์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ข่าว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เหตุการณ์อย่างมีเหตุผล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วิเคราะห์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อภิปราย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ความเหมือนและความแตกต่างระหว่างวิถีชีวิต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ความเชื่อ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และวัฒนธรรมของเจ้าของภาษากับของไทย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และนำไปใช้อย่างมีเหตุผล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ค้นคว้า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สืบค้นบันทึกสรุปและแสดงความคิดเห็นเกี่ยวกับข้อมูลที่เกี่ยวข้องกับกลุ่มสาระอื่น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จากแหล่งการเรียนรู้ต่างๆและนำเสนอด้วยการพูด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และการเขียน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ใช้ภาษาสื่อสารในสถานการณ์จริง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สถานการณ์จำลองที่เกิดขึ้นในห้องเรียน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สถานศึกษา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ชุมชน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และสังคม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เผยแพร่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ประชาสัมพันธ์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ข้อมูลข่าวสารของโรงเรียน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และท้องถิ่น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/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ประเทศชาติเป็นภาษาต่างประเทศ</w:t>
      </w:r>
    </w:p>
    <w:p w:rsidR="00C45C58" w:rsidRPr="00207A9B" w:rsidRDefault="00C45C58" w:rsidP="0088345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  โดยใช้กระบวนการเรียนภาษา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บวนการสร้างความตระหนัก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กระบวนการปฏิบัติกระบวนการเรียนความรู้ความเข้าใจ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กระบวนการสร้างความคิดรวบยอดกระบวนการคิดอย่างมีวิจารณญาณ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และกระบวนการสร้างเจตคติมีเจตคติที่ดีต่อวิชาภาษาอังกฤษ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สามารถเรียนรู้ภาษาได้อย่างหลากหลาย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สร้างสรรค์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="00CA6EEF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มีประสิทธิภาพ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เข้าร่วมกิจกรรมวันสำคัญเข้าใจและเปรียบเทียบวัฒนธรรมไทย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กับ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วัฒนธรรมของเจ้าของภาษา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C45C58" w:rsidRPr="00207A9B" w:rsidRDefault="00C45C58" w:rsidP="00E77F71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               เห็นคุณค่าของภาษาอังกฤษในการใช้เป็นเครื่องมือแสวงหาความรู้เพิ่มเติม มีความรักชาติ ศาสน์กษัตริย์และเชื่อมโยงกับกลุ่มสาระอื่นๆ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เป็นผู้มีวินัย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ใฝ่เรียนรู้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และมีจิตสาธารณะ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Default="00C45C58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88345C" w:rsidRPr="0088345C" w:rsidRDefault="0088345C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๕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C45C58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88345C" w:rsidRPr="00207A9B" w:rsidRDefault="0088345C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Pr="0088345C" w:rsidRDefault="00C45C58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 ๙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88345C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ตัวชี้วัด</w:t>
      </w:r>
    </w:p>
    <w:p w:rsidR="00C45C58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88345C" w:rsidRDefault="0088345C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88345C" w:rsidRDefault="0088345C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88345C" w:rsidRDefault="0088345C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88345C" w:rsidRPr="00207A9B" w:rsidRDefault="0088345C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Pr="00207A9B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7C36D5" w:rsidRDefault="00C45C58" w:rsidP="007C36D5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986303"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พื้นฐาน</w:t>
      </w:r>
    </w:p>
    <w:p w:rsidR="00C45C58" w:rsidRPr="007C36D5" w:rsidRDefault="00C45C58" w:rsidP="007C36D5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อ๓๓๑๐๑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ภาษาอังกฤษ</w:t>
      </w:r>
      <w:r w:rsidR="00F474A4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๕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015182"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</w:t>
      </w:r>
      <w:r w:rsidR="00F474A4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</w:t>
      </w:r>
      <w:r w:rsid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C45C58" w:rsidRPr="007C36D5" w:rsidRDefault="00C45C58" w:rsidP="007C36D5">
      <w:pPr>
        <w:pStyle w:val="a8"/>
        <w:pBdr>
          <w:bottom w:val="single" w:sz="6" w:space="1" w:color="auto"/>
        </w:pBdr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๖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="00015182"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</w:t>
      </w:r>
      <w:r w:rsid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๔๐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EE3EE9" w:rsidRPr="00207A9B" w:rsidRDefault="00EE3EE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7C36D5" w:rsidP="007C36D5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พูดและเขียนนำเสนอข้อมูลเกี่ยวกับตนเอง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ประสบการณ์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ข่าว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เหตุการณ์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เรื่องและประเด็นต่าง</w:t>
      </w:r>
      <w:r w:rsidR="007A6DBE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A6DBE">
        <w:rPr>
          <w:rFonts w:ascii="TH SarabunPSK" w:eastAsia="AngsanaNew" w:hAnsi="TH SarabunPSK" w:cs="TH SarabunPSK"/>
          <w:sz w:val="32"/>
          <w:szCs w:val="32"/>
        </w:rPr>
        <w:t xml:space="preserve">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ตามความสนใจของสังคม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พูดและเขียนสรุปใจความสำคัญแก่นสาระที่ได้จากการวิเคราะห์เรื่อง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กิจกรรม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ข่าว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เหตุการณ์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และสถานการณ์ตามความสนใจ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เปรียบเทียบความแตกต่างระหว่างโครงสร้างประโยค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ข้อความ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สำนวน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คำพังเพย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สุภาษิต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และบทกลอนของภาษาต่างประเทศและภาษาไทย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ค้นคว้า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สืบค้น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บันทึก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สรุป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และแสดงความคิดเห็นเกี่ยวกับข้อมูลที่เกี่ยวข้องกับกลุ่มสาระการเรียนรู้อื่น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จากแหล่งเรียนรู้ต่าง</w:t>
      </w:r>
      <w:r w:rsidR="00E77F7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</w:p>
    <w:p w:rsidR="00C45C58" w:rsidRPr="00207A9B" w:rsidRDefault="007C36D5" w:rsidP="007C36D5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โดยใช้กระบวนการเรียนภาษา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บวนการสร้างความตระหนัก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กระบวนการปฏิบัติกระบวนการเรียนความรู้ความเข้าใจ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กระบวนการสร้างความคิดรวบยอดกระบวนการคิดอย่างมีจารณญาณ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และกระบวนการสร้างเจตคติมีความรู้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ความเข้าใจ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สามารถใช้ภาษาอังกฤษสื่อสารในสถานการณ์จริง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สถานการณ์จำลองที่เกิดขึ้นในห้องเรียน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สถานศึกษา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ชุมชน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และสังคม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ใช้ภาษาต่างประเทศในการศึกษาต่อและประกอบอาชีพ</w:t>
      </w:r>
    </w:p>
    <w:p w:rsidR="00C45C58" w:rsidRPr="00207A9B" w:rsidRDefault="00C45C58" w:rsidP="00E77F71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</w:rPr>
        <w:t xml:space="preserve">   </w:t>
      </w:r>
      <w:r w:rsidR="007C36D5">
        <w:rPr>
          <w:rFonts w:ascii="TH SarabunPSK" w:eastAsia="AngsanaNew" w:hAnsi="TH SarabunPSK" w:cs="TH SarabunPSK"/>
          <w:sz w:val="32"/>
          <w:szCs w:val="32"/>
        </w:rPr>
        <w:t xml:space="preserve">       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มีเจตคติที่ดี เห็นคุณค่าของภาษา มีความพอเพียง มีวินัย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ใฝ่เรียนรู้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และมีจิตสาธารณะมีความรักชาติ ศาสน์กษัตริย์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  <w:cs/>
        </w:rPr>
      </w:pPr>
    </w:p>
    <w:p w:rsidR="00C45C58" w:rsidRDefault="00C45C58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88345C" w:rsidRPr="007C36D5" w:rsidRDefault="0088345C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๕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C45C58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</w:p>
    <w:p w:rsidR="0088345C" w:rsidRPr="00207A9B" w:rsidRDefault="0088345C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Pr="007C36D5" w:rsidRDefault="00C45C58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รวมทั้งหมด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๑๑  ตัวชี้วัด</w:t>
      </w: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613F43" w:rsidRPr="00207A9B" w:rsidRDefault="00613F43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613F43" w:rsidRDefault="00613F43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7C36D5" w:rsidRPr="00207A9B" w:rsidRDefault="007C36D5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7C36D5" w:rsidRDefault="00C45C58" w:rsidP="007C36D5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986303"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พื้นฐาน</w:t>
      </w:r>
    </w:p>
    <w:p w:rsidR="00C45C58" w:rsidRPr="007C36D5" w:rsidRDefault="00C45C58" w:rsidP="007C36D5">
      <w:pPr>
        <w:pStyle w:val="a8"/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อ๓๓๑๐๒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ภาษาอังกฤษ ๖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015182"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            </w:t>
      </w:r>
      <w:r w:rsid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</w:t>
      </w:r>
      <w:r w:rsidR="007C36D5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="00015182"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C45C58" w:rsidRPr="007C36D5" w:rsidRDefault="00C45C58" w:rsidP="007C36D5">
      <w:pPr>
        <w:pStyle w:val="a8"/>
        <w:pBdr>
          <w:bottom w:val="single" w:sz="6" w:space="1" w:color="auto"/>
        </w:pBdr>
        <w:jc w:val="center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ชั้นมัธยมศึกษาปีที่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๖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ภาคเรียนที่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015182"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</w:t>
      </w:r>
      <w:r w:rsid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</w:t>
      </w:r>
      <w:r w:rsidR="00015182"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เวลา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๔๐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ชั่วโมง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จำนวน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หน่วยกิต</w:t>
      </w:r>
    </w:p>
    <w:p w:rsidR="00EE3EE9" w:rsidRDefault="00EE3EE9" w:rsidP="0088345C">
      <w:pPr>
        <w:pStyle w:val="a8"/>
        <w:jc w:val="thaiDistribute"/>
        <w:rPr>
          <w:rFonts w:ascii="TH SarabunPSK" w:eastAsia="AngsanaNew-Bold" w:hAnsi="TH SarabunPSK" w:cs="TH SarabunPSK" w:hint="cs"/>
          <w:sz w:val="32"/>
          <w:szCs w:val="32"/>
        </w:rPr>
      </w:pPr>
    </w:p>
    <w:p w:rsidR="00C45C58" w:rsidRPr="00207A9B" w:rsidRDefault="0088345C" w:rsidP="0088345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  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พูดและเขียนนำเสนอข้อมูลเกี่ยวกับตนเอง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ประสบการณ์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ข่าว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เหตุการณ์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เรื่องและประเด็นต่าง</w:t>
      </w:r>
      <w:r w:rsidR="007A6DBE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7A6DBE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ตามความสนใจของสังคม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พูดและเขียนสรุปใจความสำคัญแก่นสาระที่ได้จากการวิเคราะห์เรื่อง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กิจกรรม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ข่าว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เหตุการณ์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และสถานการณ์ตามความสนใจ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อธิบาย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เปรียบเทียบความแตกต่างระหว่างโครงสร้างประโยค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ข้อความ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สำนวน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คำพังเพย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สุภาษิต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และบทกลอนของภาษาต่างประเทศและภาษาไทย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ค้นคว้า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สืบค้น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บันทึก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สรุป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และแสดงความคิดเห็นเกี่ยวกับข้อมูลที่เกี่ยวข้องกับกลุ่มสาระการเรียนรู้อื่น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จากแหล่งเรียนรู้ต่างๆ</w:t>
      </w:r>
    </w:p>
    <w:p w:rsidR="00C45C58" w:rsidRPr="00207A9B" w:rsidRDefault="00E77F71" w:rsidP="0088345C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 xml:space="preserve">  โดยใช้กระบวนการเรียนภาษา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บวนการสร้างความตระหนัก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กระบวนการปฏิบัติกระบวนการเรียนความรู้ความเข้าใจ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กระบวนการกลุ่ม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กระบวนการสร้างความคิดรวบยอดกระบวนการคิดอย่างมีวิจารณญาณ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และกระบวนการสร้างเจตคติมีความรู้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ความเข้าใจ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สามารถใช้ภาษาอังกฤษสื่อสารในสถานการณ์จริง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สถานการณ์จำลองที่เกิดขึ้นในห้องเรียน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สถานศึกษา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ชุมชน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และสังคม</w:t>
      </w:r>
      <w:r w:rsidR="00C45C58"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C45C58" w:rsidRPr="00207A9B">
        <w:rPr>
          <w:rFonts w:ascii="TH SarabunPSK" w:eastAsia="AngsanaNew" w:hAnsi="TH SarabunPSK" w:cs="TH SarabunPSK"/>
          <w:sz w:val="32"/>
          <w:szCs w:val="32"/>
          <w:cs/>
        </w:rPr>
        <w:t>ใช้ภาษาต่างประเทศในการศึกษาต่อและประกอบอาชีพ</w:t>
      </w:r>
    </w:p>
    <w:p w:rsidR="00C45C58" w:rsidRPr="00207A9B" w:rsidRDefault="00C45C58" w:rsidP="00E77F71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</w:rPr>
        <w:t xml:space="preserve">               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มีเจตคติที่ดี เห็นคุณค่าของภาษา มีความพอเพียง มีวินัย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ใฝ่เรียนรู้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และมีจิตสาธารณะมีความรักชาติ ศาสน์กษัตริย์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  <w:cs/>
        </w:rPr>
      </w:pPr>
    </w:p>
    <w:p w:rsidR="00C45C58" w:rsidRDefault="00C45C58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รหัสตัวชี้วัด</w:t>
      </w:r>
    </w:p>
    <w:p w:rsidR="0088345C" w:rsidRPr="007C36D5" w:rsidRDefault="0088345C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๓</w:t>
      </w:r>
    </w:p>
    <w:p w:rsidR="00C45C58" w:rsidRPr="00207A9B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</w:p>
    <w:p w:rsidR="00C45C58" w:rsidRDefault="00C45C58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207A9B">
        <w:rPr>
          <w:rFonts w:ascii="TH SarabunPSK" w:eastAsia="AngsanaNew" w:hAnsi="TH SarabunPSK" w:cs="TH SarabunPSK"/>
          <w:sz w:val="32"/>
          <w:szCs w:val="32"/>
          <w:cs/>
        </w:rPr>
        <w:t>ต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>.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ม</w:t>
      </w:r>
      <w:r w:rsidRPr="00207A9B">
        <w:rPr>
          <w:rFonts w:ascii="TH SarabunPSK" w:eastAsia="AngsanaNew" w:hAnsi="TH SarabunPSK" w:cs="TH SarabunPSK"/>
          <w:sz w:val="32"/>
          <w:szCs w:val="32"/>
        </w:rPr>
        <w:t xml:space="preserve">. 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๔</w:t>
      </w:r>
      <w:r w:rsidRPr="00207A9B">
        <w:rPr>
          <w:rFonts w:ascii="TH SarabunPSK" w:eastAsia="AngsanaNew" w:hAnsi="TH SarabunPSK" w:cs="TH SarabunPSK"/>
          <w:sz w:val="32"/>
          <w:szCs w:val="32"/>
        </w:rPr>
        <w:t>-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๖</w:t>
      </w:r>
      <w:r w:rsidRPr="00207A9B">
        <w:rPr>
          <w:rFonts w:ascii="TH SarabunPSK" w:eastAsia="AngsanaNew" w:hAnsi="TH SarabunPSK" w:cs="TH SarabunPSK"/>
          <w:sz w:val="32"/>
          <w:szCs w:val="32"/>
        </w:rPr>
        <w:t>/</w:t>
      </w:r>
      <w:r w:rsidRPr="00207A9B">
        <w:rPr>
          <w:rFonts w:ascii="TH SarabunPSK" w:eastAsia="AngsanaNew" w:hAnsi="TH SarabunPSK" w:cs="TH SarabunPSK"/>
          <w:sz w:val="32"/>
          <w:szCs w:val="32"/>
          <w:cs/>
        </w:rPr>
        <w:t>๒</w:t>
      </w:r>
    </w:p>
    <w:p w:rsidR="0088345C" w:rsidRPr="00207A9B" w:rsidRDefault="0088345C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C45C58" w:rsidRPr="007C36D5" w:rsidRDefault="00C45C58" w:rsidP="00207A9B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รวมทั้งหมด </w:t>
      </w:r>
      <w:r w:rsidR="00E77F71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๘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E77F71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Pr="007C36D5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ตัวชี้วัด</w:t>
      </w: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207A9B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613F43" w:rsidRPr="00207A9B" w:rsidRDefault="00613F43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613F43" w:rsidRPr="00207A9B" w:rsidRDefault="00613F43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613F43" w:rsidRPr="00207A9B" w:rsidRDefault="00613F43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Default="00C45C58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</w:p>
    <w:p w:rsidR="00C45C58" w:rsidRPr="00431DB1" w:rsidRDefault="00C45C58" w:rsidP="00807A01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="00986303"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C45C58" w:rsidRPr="00431DB1" w:rsidRDefault="00C45C58" w:rsidP="00807A01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 w:rsidR="00F474A4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 w:rsidR="00F474A4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๒๐๑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</w:t>
      </w:r>
      <w:r w:rsidR="00F474A4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เพื่อการสื่อสาร</w:t>
      </w:r>
      <w:r w:rsidR="00015182"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 </w:t>
      </w:r>
      <w:r w:rsidR="00F474A4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</w:t>
      </w:r>
      <w:r w:rsid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C45C58" w:rsidRPr="00431DB1" w:rsidRDefault="00C45C58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 w:rsidR="00F474A4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="00015182"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 w:rsid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="00015182"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 w:rsidR="00F474A4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="00F474A4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="00F474A4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EE3EE9" w:rsidRPr="00431DB1" w:rsidRDefault="00EE3EE9" w:rsidP="00207A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E77F71" w:rsidRDefault="00C45C58" w:rsidP="00E77F71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 w:rsidRPr="00E77F71">
        <w:rPr>
          <w:rFonts w:ascii="TH SarabunPSK" w:eastAsia="AngsanaNew" w:hAnsi="TH SarabunPSK" w:cs="TH SarabunPSK"/>
          <w:sz w:val="32"/>
          <w:szCs w:val="32"/>
          <w:cs/>
        </w:rPr>
        <w:t xml:space="preserve">              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ฟังและพูดเกี่ยวกับข้อมูล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ข่าวสารเหตุการณ์ต่าง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ๆ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ในท้องถิ่น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รวมทั้งการขอและให้ข้อมูล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เสนอให้บริการและความต้องการ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อภิปราย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และแสดงความคิดเห็น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เช่น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ความรู้สึก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รวมทั้งการเล่า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E77F71">
        <w:rPr>
          <w:rFonts w:ascii="TH SarabunPSK" w:hAnsi="TH SarabunPSK" w:cs="TH SarabunPSK"/>
          <w:sz w:val="32"/>
          <w:szCs w:val="32"/>
          <w:cs/>
        </w:rPr>
        <w:t>เหตุการณ์และกิจกรรมในชีวิตประจ</w:t>
      </w:r>
      <w:r w:rsidR="00E77F71"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วันจากประสบการณ์ตนเองได้อย่างเหมาะสมกับระดับบุคคล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กาลเทศะและสถานการณ์ต่าง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ๆ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Default="00E77F71" w:rsidP="00E77F7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เพื่อให้เกิดความตระหนักถึงคุณค่าความแตกต่างของภาษาและวัฒนธรรม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สามารถน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มาประยุกต์ใช้ในการพัฒนาตนเอง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ครอบครัว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และสังคม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E77F71" w:rsidRDefault="00E77F71" w:rsidP="00E77F71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D689B" w:rsidRDefault="009D689B" w:rsidP="00E77F71">
      <w:pPr>
        <w:pStyle w:val="a8"/>
        <w:rPr>
          <w:rFonts w:ascii="TH SarabunPSK" w:hAnsi="TH SarabunPSK" w:cs="TH SarabunPSK"/>
          <w:sz w:val="32"/>
          <w:szCs w:val="32"/>
        </w:rPr>
      </w:pPr>
      <w:r w:rsidRPr="00E77F71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E77F71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E77F71" w:rsidRPr="00E77F71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</w:p>
    <w:p w:rsidR="009D689B" w:rsidRPr="00E77F71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E77F71">
        <w:rPr>
          <w:rFonts w:ascii="TH SarabunPSK" w:hAnsi="TH SarabunPSK" w:cs="TH SarabunPSK"/>
          <w:sz w:val="32"/>
          <w:szCs w:val="32"/>
          <w:cs/>
        </w:rPr>
        <w:t>๑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ฟังเรื่องราวที่เกี่ยวข้องกับเ</w:t>
      </w:r>
      <w:r>
        <w:rPr>
          <w:rFonts w:ascii="TH SarabunPSK" w:hAnsi="TH SarabunPSK" w:cs="TH SarabunPSK"/>
          <w:sz w:val="32"/>
          <w:szCs w:val="32"/>
          <w:cs/>
        </w:rPr>
        <w:t>หตุการณ์ในท้องถิ่นและสามารถตอบค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ถามได้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E77F71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E77F71">
        <w:rPr>
          <w:rFonts w:ascii="TH SarabunPSK" w:hAnsi="TH SarabunPSK" w:cs="TH SarabunPSK"/>
          <w:sz w:val="32"/>
          <w:szCs w:val="32"/>
          <w:cs/>
        </w:rPr>
        <w:t>๒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แสดงความคิดเห็นเกี่ยวกับเรื่องราวที่ฟังได้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E77F71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E77F71">
        <w:rPr>
          <w:rFonts w:ascii="TH SarabunPSK" w:hAnsi="TH SarabunPSK" w:cs="TH SarabunPSK"/>
          <w:sz w:val="32"/>
          <w:szCs w:val="32"/>
          <w:cs/>
        </w:rPr>
        <w:t>๓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สนทนาโต้ตอบการขอและให้ข้อมูลเกี่ยวกับการบริการได้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E77F71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E77F71">
        <w:rPr>
          <w:rFonts w:ascii="TH SarabunPSK" w:hAnsi="TH SarabunPSK" w:cs="TH SarabunPSK"/>
          <w:sz w:val="32"/>
          <w:szCs w:val="32"/>
          <w:cs/>
        </w:rPr>
        <w:t>๔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เล่าประสบการณ์ที่เกี่ยวกับตนเองให้ผู้อื่นเข้าใจได้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E77F71">
        <w:rPr>
          <w:rFonts w:ascii="TH SarabunPSK" w:hAnsi="TH SarabunPSK" w:cs="TH SarabunPSK"/>
          <w:sz w:val="32"/>
          <w:szCs w:val="32"/>
          <w:cs/>
        </w:rPr>
        <w:t>๕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พูดออกเสียงเน้นหนัก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วลี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และประโยคได้ถูกต้อง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E77F71" w:rsidRPr="00E77F71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</w:p>
    <w:p w:rsidR="009D689B" w:rsidRPr="00E77F71" w:rsidRDefault="009D689B" w:rsidP="00E77F71">
      <w:pPr>
        <w:pStyle w:val="a8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E77F71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 w:rsidRPr="00E77F71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77F7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740209" w:rsidRPr="00E77F71"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="00E77F71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77F71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77F71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</w:t>
      </w:r>
      <w:r w:rsidR="00E77F71">
        <w:rPr>
          <w:rFonts w:ascii="TH SarabunPSK" w:hAnsi="TH SarabunPSK" w:cs="TH SarabunPSK" w:hint="cs"/>
          <w:b/>
          <w:bCs/>
          <w:sz w:val="32"/>
          <w:szCs w:val="32"/>
          <w:cs/>
        </w:rPr>
        <w:t>ู้</w:t>
      </w:r>
    </w:p>
    <w:p w:rsidR="00C45C58" w:rsidRDefault="00C45C58" w:rsidP="00F474A4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F474A4" w:rsidRDefault="00F474A4" w:rsidP="00F474A4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F474A4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F474A4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F474A4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F474A4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F474A4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F474A4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F474A4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F474A4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F474A4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F474A4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F474A4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F474A4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F474A4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F474A4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F474A4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F474A4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F474A4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F474A4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0A6399" w:rsidRDefault="000A6399" w:rsidP="00F474A4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Pr="00431DB1" w:rsidRDefault="00F474A4" w:rsidP="00F474A4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474A4">
        <w:rPr>
          <w:rFonts w:ascii="TH SarabunPSK" w:hAnsi="TH SarabunPSK" w:cs="TH SarabunPSK"/>
          <w:b/>
          <w:bCs/>
          <w:sz w:val="32"/>
          <w:szCs w:val="32"/>
          <w:cs/>
        </w:rPr>
        <w:t>อังกฤษการอ่านเบื้องต้น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F474A4" w:rsidRPr="00431DB1" w:rsidRDefault="00F474A4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F474A4" w:rsidRDefault="00F474A4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020035" w:rsidRDefault="00E77F71" w:rsidP="00E77F71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อ่าน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เขียน</w:t>
      </w:r>
      <w:r w:rsidR="00A44AAE">
        <w:rPr>
          <w:rFonts w:ascii="TH SarabunPSK" w:hAnsi="TH SarabunPSK" w:cs="TH SarabunPSK"/>
          <w:sz w:val="32"/>
          <w:szCs w:val="32"/>
        </w:rPr>
        <w:t xml:space="preserve"> </w:t>
      </w:r>
      <w:r w:rsidR="00A44AAE">
        <w:rPr>
          <w:rFonts w:ascii="TH SarabunPSK" w:hAnsi="TH SarabunPSK" w:cs="TH SarabunPSK"/>
          <w:sz w:val="32"/>
          <w:szCs w:val="32"/>
          <w:cs/>
        </w:rPr>
        <w:t>ค</w:t>
      </w:r>
      <w:r w:rsidR="00A44AAE"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แนะน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บรรยาย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บทอ่าน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ข่าวสาร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บทความต่างที่เป็นความเรียงและไม่เป็นความเรียง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ให้เข้าใจ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สามารถตีความ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ข้อมูล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ข่าวสาร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บทความที่เกี่ยวข้องกับกลุ่มสาระการเรียนรู้อื่น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Default="00020035" w:rsidP="00E77F7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โดยใช้ภาษาเพื่อการสื่อสารตามสถานการณ์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รวมทั้งการถ่ายโอน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ข้อมูล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A44AAE">
        <w:rPr>
          <w:rFonts w:ascii="TH SarabunPSK" w:hAnsi="TH SarabunPSK" w:cs="TH SarabunPSK"/>
          <w:sz w:val="32"/>
          <w:szCs w:val="32"/>
          <w:cs/>
        </w:rPr>
        <w:t>และการน</w:t>
      </w:r>
      <w:r w:rsidR="00A44AAE"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เสนอข้อมูลในรูปแบบต่าง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ๆ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E77F71" w:rsidRDefault="00E77F71" w:rsidP="00E77F71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E77F71">
        <w:rPr>
          <w:rFonts w:ascii="TH SarabunPSK" w:hAnsi="TH SarabunPSK" w:cs="TH SarabunPSK"/>
          <w:sz w:val="32"/>
          <w:szCs w:val="32"/>
          <w:cs/>
        </w:rPr>
        <w:t>เพื่อให้เกิดความตระหนักถึงคุณค่าความแตกต่างของภาษาและวัฒนธรรม</w:t>
      </w:r>
      <w:r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A44AAE">
        <w:rPr>
          <w:rFonts w:ascii="TH SarabunPSK" w:hAnsi="TH SarabunPSK" w:cs="TH SarabunPSK"/>
          <w:sz w:val="32"/>
          <w:szCs w:val="32"/>
          <w:cs/>
        </w:rPr>
        <w:t>สามารถน</w:t>
      </w:r>
      <w:r w:rsidR="00A44AAE">
        <w:rPr>
          <w:rFonts w:ascii="TH SarabunPSK" w:hAnsi="TH SarabunPSK" w:cs="TH SarabunPSK" w:hint="cs"/>
          <w:sz w:val="32"/>
          <w:szCs w:val="32"/>
          <w:cs/>
        </w:rPr>
        <w:t>ำ</w:t>
      </w:r>
      <w:r w:rsidRPr="00E77F71">
        <w:rPr>
          <w:rFonts w:ascii="TH SarabunPSK" w:hAnsi="TH SarabunPSK" w:cs="TH SarabunPSK"/>
          <w:sz w:val="32"/>
          <w:szCs w:val="32"/>
          <w:cs/>
        </w:rPr>
        <w:t>มาประยุกต์ใช้ในการพัฒนาตนเอง</w:t>
      </w:r>
      <w:r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Pr="00E77F71">
        <w:rPr>
          <w:rFonts w:ascii="TH SarabunPSK" w:hAnsi="TH SarabunPSK" w:cs="TH SarabunPSK"/>
          <w:sz w:val="32"/>
          <w:szCs w:val="32"/>
          <w:cs/>
        </w:rPr>
        <w:t>ครอบครัว</w:t>
      </w:r>
      <w:r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Pr="00E77F71">
        <w:rPr>
          <w:rFonts w:ascii="TH SarabunPSK" w:hAnsi="TH SarabunPSK" w:cs="TH SarabunPSK"/>
          <w:sz w:val="32"/>
          <w:szCs w:val="32"/>
          <w:cs/>
        </w:rPr>
        <w:t>และสังคม</w:t>
      </w:r>
      <w:r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E77F71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</w:p>
    <w:p w:rsidR="009D689B" w:rsidRDefault="009D689B" w:rsidP="00E77F71">
      <w:pPr>
        <w:pStyle w:val="a8"/>
        <w:rPr>
          <w:rFonts w:ascii="TH SarabunPSK" w:hAnsi="TH SarabunPSK" w:cs="TH SarabunPSK"/>
          <w:sz w:val="32"/>
          <w:szCs w:val="32"/>
        </w:rPr>
      </w:pPr>
      <w:r w:rsidRPr="00E77F71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E77F71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E77F71" w:rsidRPr="00E77F71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</w:p>
    <w:p w:rsidR="009D689B" w:rsidRPr="00E77F71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E77F71">
        <w:rPr>
          <w:rFonts w:ascii="TH SarabunPSK" w:hAnsi="TH SarabunPSK" w:cs="TH SarabunPSK"/>
          <w:sz w:val="32"/>
          <w:szCs w:val="32"/>
          <w:cs/>
        </w:rPr>
        <w:t>๑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อ่านบทอ่านได้เข้าใจ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E77F71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E77F71">
        <w:rPr>
          <w:rFonts w:ascii="TH SarabunPSK" w:hAnsi="TH SarabunPSK" w:cs="TH SarabunPSK"/>
          <w:sz w:val="32"/>
          <w:szCs w:val="32"/>
          <w:cs/>
        </w:rPr>
        <w:t>๒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เสนอความคิดเห็นจากหัวข้อที่อ่านได้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E77F71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E77F71">
        <w:rPr>
          <w:rFonts w:ascii="TH SarabunPSK" w:hAnsi="TH SarabunPSK" w:cs="TH SarabunPSK"/>
          <w:sz w:val="32"/>
          <w:szCs w:val="32"/>
          <w:cs/>
        </w:rPr>
        <w:t>๓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บอกโครงสร้างของประโยคได้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E77F71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E77F71">
        <w:rPr>
          <w:rFonts w:ascii="TH SarabunPSK" w:hAnsi="TH SarabunPSK" w:cs="TH SarabunPSK"/>
          <w:sz w:val="32"/>
          <w:szCs w:val="32"/>
          <w:cs/>
        </w:rPr>
        <w:t>๔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บอกลักษณะของค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ได้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E77F71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E77F71">
        <w:rPr>
          <w:rFonts w:ascii="TH SarabunPSK" w:hAnsi="TH SarabunPSK" w:cs="TH SarabunPSK"/>
          <w:sz w:val="32"/>
          <w:szCs w:val="32"/>
          <w:cs/>
        </w:rPr>
        <w:t>๕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ใช้ศัพท์เกี่ยวกับงาน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อดิเรกได้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E77F71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E77F71">
        <w:rPr>
          <w:rFonts w:ascii="TH SarabunPSK" w:hAnsi="TH SarabunPSK" w:cs="TH SarabunPSK"/>
          <w:sz w:val="32"/>
          <w:szCs w:val="32"/>
          <w:cs/>
        </w:rPr>
        <w:t>๖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อ่านข้อความแล้วบอกความหมายศัพท์ในข้อความนั้น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ๆ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ได้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E77F71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E77F71">
        <w:rPr>
          <w:rFonts w:ascii="TH SarabunPSK" w:hAnsi="TH SarabunPSK" w:cs="TH SarabunPSK"/>
          <w:sz w:val="32"/>
          <w:szCs w:val="32"/>
          <w:cs/>
        </w:rPr>
        <w:t>๗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อ่านบทอ่านเกี่ยวกับประเพณีต่าง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ๆ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ได้เข้าใจ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E77F71">
        <w:rPr>
          <w:rFonts w:ascii="TH SarabunPSK" w:hAnsi="TH SarabunPSK" w:cs="TH SarabunPSK"/>
          <w:sz w:val="32"/>
          <w:szCs w:val="32"/>
          <w:cs/>
        </w:rPr>
        <w:t>๘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บอกความหมายของค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ที่เติม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Prefix 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และ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Suffix </w:t>
      </w:r>
      <w:r>
        <w:rPr>
          <w:rFonts w:ascii="TH SarabunPSK" w:hAnsi="TH SarabunPSK" w:cs="TH SarabunPSK"/>
          <w:sz w:val="32"/>
          <w:szCs w:val="32"/>
          <w:cs/>
        </w:rPr>
        <w:t>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E77F71">
        <w:rPr>
          <w:rFonts w:ascii="TH SarabunPSK" w:hAnsi="TH SarabunPSK" w:cs="TH SarabunPSK"/>
          <w:sz w:val="32"/>
          <w:szCs w:val="32"/>
          <w:cs/>
        </w:rPr>
        <w:t>ไปใช้ในประโยคได้ถูกต้อง</w:t>
      </w:r>
      <w:r w:rsidR="009D689B" w:rsidRPr="00E77F71">
        <w:rPr>
          <w:rFonts w:ascii="TH SarabunPSK" w:hAnsi="TH SarabunPSK" w:cs="TH SarabunPSK"/>
          <w:sz w:val="32"/>
          <w:szCs w:val="32"/>
        </w:rPr>
        <w:t xml:space="preserve"> </w:t>
      </w:r>
    </w:p>
    <w:p w:rsidR="00E77F71" w:rsidRPr="00E77F71" w:rsidRDefault="00E77F71" w:rsidP="00E77F71">
      <w:pPr>
        <w:pStyle w:val="a8"/>
        <w:rPr>
          <w:rFonts w:ascii="TH SarabunPSK" w:hAnsi="TH SarabunPSK" w:cs="TH SarabunPSK"/>
          <w:sz w:val="32"/>
          <w:szCs w:val="32"/>
        </w:rPr>
      </w:pPr>
    </w:p>
    <w:p w:rsidR="009D689B" w:rsidRPr="00E77F71" w:rsidRDefault="009D689B" w:rsidP="00E77F71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E77F71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 w:rsidRPr="00E77F71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77F71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40209" w:rsidRPr="00E77F71">
        <w:rPr>
          <w:rFonts w:ascii="TH SarabunPSK" w:hAnsi="TH SarabunPSK" w:cs="TH SarabunPSK"/>
          <w:b/>
          <w:bCs/>
          <w:sz w:val="32"/>
          <w:szCs w:val="32"/>
          <w:cs/>
        </w:rPr>
        <w:t>๘</w:t>
      </w:r>
      <w:r w:rsidRPr="00E77F71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77F7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77F71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474A4" w:rsidRPr="00E77F71" w:rsidRDefault="00F474A4" w:rsidP="00E77F71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F474A4" w:rsidRDefault="00F474A4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B01" w:rsidRDefault="00272B01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B01" w:rsidRDefault="00272B01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B01" w:rsidRDefault="00272B01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B01" w:rsidRDefault="00272B01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B01" w:rsidRDefault="00272B01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B01" w:rsidRDefault="00272B01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B01" w:rsidRDefault="00272B01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B01" w:rsidRDefault="00272B01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B01" w:rsidRDefault="00272B01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B01" w:rsidRDefault="00272B01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F474A4" w:rsidRPr="00431DB1" w:rsidRDefault="00F474A4" w:rsidP="00F474A4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๓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474A4">
        <w:rPr>
          <w:rFonts w:ascii="TH SarabunPSK" w:hAnsi="TH SarabunPSK" w:cs="TH SarabunPSK"/>
          <w:b/>
          <w:bCs/>
          <w:sz w:val="32"/>
          <w:szCs w:val="32"/>
          <w:cs/>
        </w:rPr>
        <w:t>อังกฤษการอ่าน</w:t>
      </w:r>
      <w:r w:rsidRPr="00F474A4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เชิงวิเคราะห์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F474A4" w:rsidRPr="00431DB1" w:rsidRDefault="00F474A4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44AAE" w:rsidRDefault="00A44AAE" w:rsidP="00A44AAE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F474A4" w:rsidRPr="006548DE">
        <w:rPr>
          <w:rFonts w:ascii="TH SarabunPSK" w:hAnsi="TH SarabunPSK" w:cs="TH SarabunPSK"/>
          <w:sz w:val="32"/>
          <w:szCs w:val="32"/>
          <w:cs/>
        </w:rPr>
        <w:t>ศึกษาวิธีการ เทคนิคการอ่านแล้วสามารถตีความ อธิบายและเขียนประโยคและข้อความให้สัมพันธ์กับสื่อทีไม่ใช่ความเรียงรูปแบบต่างๆ จับใจความสำคัญ วิเคราะห์ความสรุปความ ตีความและแสดงความคิดเห็นจากการอ่านเรื่องที่เป็นสารคดี บันเทิงคดี พร้อมทั้งให้เหตุผลและยกตัวอย่างประกอบ ระบุ/เขียนอธิบายเปรียบเทียบความเหมือนและความแตกต่างระหว่างการออกเสียงประโยคต่างๆ การลำดับคำตามโครงสร้างประโยคของภาษาอังกฤษและภาษาไทยรวมทั้งเทศกาล วันสำคัญ ชีวิตความเป็นอยู่และวัฒนธรรมประเพณีของเจ้าของภาษา สืบค้นสื่ออิเล็กทรอนิกส์แล้วถ่ายโอนเป็นคำพูดของตนเอง สรุป แสดงความคิดเห็น ความต้องการเปรียบเทียบข้อมูล ข่าวสารเหตุการณ์ต่างๆในชีวิตประจำวัน</w:t>
      </w:r>
    </w:p>
    <w:p w:rsidR="00A44AAE" w:rsidRDefault="00A44AAE" w:rsidP="00A44AAE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F474A4" w:rsidRPr="006548DE">
        <w:rPr>
          <w:rFonts w:ascii="TH SarabunPSK" w:hAnsi="TH SarabunPSK" w:cs="TH SarabunPSK"/>
          <w:sz w:val="32"/>
          <w:szCs w:val="32"/>
          <w:cs/>
        </w:rPr>
        <w:t xml:space="preserve">โดยใช้ทักษะการฟัง พูด อ่าน เขียน กระบวนการทำงาน กระบวนการปฏิบัติงาน การคิดวิเคราะห์ กระบวนการกลุ่ม และสมรรถนะ </w:t>
      </w:r>
      <w:r w:rsidR="00740209">
        <w:rPr>
          <w:rFonts w:ascii="TH SarabunPSK" w:hAnsi="TH SarabunPSK" w:cs="TH SarabunPSK"/>
          <w:sz w:val="32"/>
          <w:szCs w:val="32"/>
          <w:cs/>
        </w:rPr>
        <w:t>๕</w:t>
      </w:r>
      <w:r w:rsidR="00F474A4" w:rsidRPr="006548DE">
        <w:rPr>
          <w:rFonts w:ascii="TH SarabunPSK" w:hAnsi="TH SarabunPSK" w:cs="TH SarabunPSK"/>
          <w:sz w:val="32"/>
          <w:szCs w:val="32"/>
          <w:cs/>
        </w:rPr>
        <w:t xml:space="preserve"> สมรรถนะ คือความสามารถในการสื่อสาร ความสามารถในการคิด ความสามารถในการแก้ปัญหา ความสามารถในการใช้ทักษะชีวิต ความสามารถในการใช้เทคโนโลยี</w:t>
      </w:r>
    </w:p>
    <w:p w:rsidR="00F474A4" w:rsidRDefault="00A44AAE" w:rsidP="00A44AAE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74A4" w:rsidRPr="006548DE">
        <w:rPr>
          <w:rFonts w:ascii="TH SarabunPSK" w:hAnsi="TH SarabunPSK" w:cs="TH SarabunPSK"/>
          <w:sz w:val="32"/>
          <w:szCs w:val="32"/>
          <w:cs/>
        </w:rPr>
        <w:t>เพื่อให้นักเรียน เป็นผู้มีคุณลักษณะอันพึงประสงค์ รักชาติ ศาสน์ กษัตริย์ ซื่อสัตย์ สุจริต มีวินัย ใฝ่เรียนรู้ อยู่อย่างพอเพียง มุ่งมั่นในการทำงาน รักความเป็นไทย มีจิตสาธารณะ อนุรักษ์พลังงานและสิ่งแวดล้อม สืบสานศิลปวัฒนธรรมท้องถิ่น ชุมชนร่วมพัฒนา ยึดปรัชญาเศรษฐกิจพอเพียง</w:t>
      </w:r>
    </w:p>
    <w:p w:rsidR="00A44AAE" w:rsidRPr="006548DE" w:rsidRDefault="00A44AAE" w:rsidP="00A44AAE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F474A4" w:rsidRDefault="00F474A4" w:rsidP="00F474A4">
      <w:pPr>
        <w:rPr>
          <w:rFonts w:ascii="TH SarabunPSK" w:hAnsi="TH SarabunPSK" w:cs="TH SarabunPSK"/>
          <w:b/>
          <w:bCs/>
          <w:sz w:val="32"/>
          <w:szCs w:val="32"/>
        </w:rPr>
      </w:pPr>
      <w:r w:rsidRPr="00A44AA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A44AAE" w:rsidRPr="00A44AAE" w:rsidRDefault="00A44AAE" w:rsidP="00F474A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474A4" w:rsidRPr="006548DE" w:rsidRDefault="00A44AAE" w:rsidP="00F474A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40209">
        <w:rPr>
          <w:rFonts w:ascii="TH SarabunPSK" w:hAnsi="TH SarabunPSK" w:cs="TH SarabunPSK"/>
          <w:sz w:val="32"/>
          <w:szCs w:val="32"/>
          <w:cs/>
        </w:rPr>
        <w:t>๑</w:t>
      </w:r>
      <w:r w:rsidR="00F474A4" w:rsidRPr="006548DE">
        <w:rPr>
          <w:rFonts w:ascii="TH SarabunPSK" w:hAnsi="TH SarabunPSK" w:cs="TH SarabunPSK"/>
          <w:sz w:val="32"/>
          <w:szCs w:val="32"/>
          <w:cs/>
        </w:rPr>
        <w:t>. ตีความ อธิบายและเขียนประโยคและข้อความให้สัมพันธ์กับสื่อที่ไมใช่ความเรียงรูปแบบต่าง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74A4" w:rsidRPr="006548DE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74A4" w:rsidRPr="006548DE">
        <w:rPr>
          <w:rFonts w:ascii="TH SarabunPSK" w:hAnsi="TH SarabunPSK" w:cs="TH SarabunPSK"/>
          <w:sz w:val="32"/>
          <w:szCs w:val="32"/>
          <w:cs/>
        </w:rPr>
        <w:t>ที่อ่าน</w:t>
      </w:r>
    </w:p>
    <w:p w:rsidR="00F474A4" w:rsidRPr="006548DE" w:rsidRDefault="00A44AAE" w:rsidP="00A44AAE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>
        <w:rPr>
          <w:rFonts w:ascii="TH SarabunPSK" w:hAnsi="TH SarabunPSK" w:cs="TH SarabunPSK"/>
          <w:sz w:val="32"/>
          <w:szCs w:val="32"/>
          <w:cs/>
        </w:rPr>
        <w:t>๒</w:t>
      </w:r>
      <w:r w:rsidR="00F474A4" w:rsidRPr="006548DE">
        <w:rPr>
          <w:rFonts w:ascii="TH SarabunPSK" w:hAnsi="TH SarabunPSK" w:cs="TH SarabunPSK"/>
          <w:sz w:val="32"/>
          <w:szCs w:val="32"/>
          <w:cs/>
        </w:rPr>
        <w:t>. จับใจความสำคัญ วิเคราะห์ความ สรุปความและแสดงความคิดเห็นจากการอ่านเรื่องที่เป็นสารคดีและบันเทิงคดีพร้อมทั้งให้เหตุผลและยกตัวอย่างประกอบ</w:t>
      </w:r>
    </w:p>
    <w:p w:rsidR="00F474A4" w:rsidRPr="006548DE" w:rsidRDefault="00A44AAE" w:rsidP="00A44AAE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40209">
        <w:rPr>
          <w:rFonts w:ascii="TH SarabunPSK" w:hAnsi="TH SarabunPSK" w:cs="TH SarabunPSK"/>
          <w:sz w:val="32"/>
          <w:szCs w:val="32"/>
          <w:cs/>
        </w:rPr>
        <w:t>๓</w:t>
      </w:r>
      <w:r w:rsidR="00F474A4" w:rsidRPr="006548DE">
        <w:rPr>
          <w:rFonts w:ascii="TH SarabunPSK" w:hAnsi="TH SarabunPSK" w:cs="TH SarabunPSK"/>
          <w:sz w:val="32"/>
          <w:szCs w:val="32"/>
          <w:cs/>
        </w:rPr>
        <w:t>. เขียนบรรยายความรู้สึกและแสดงความคิดเห็นของตนเองเกี่ยวกับเรื่องต่างๆ กิจกรรม ประสบการณ์ ข่าว และเหตุการณ์อย่างมีเหตุผลและสร้างสรรค์</w:t>
      </w:r>
    </w:p>
    <w:p w:rsidR="00F474A4" w:rsidRPr="006548DE" w:rsidRDefault="00A44AAE" w:rsidP="00F474A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2003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>
        <w:rPr>
          <w:rFonts w:ascii="TH SarabunPSK" w:hAnsi="TH SarabunPSK" w:cs="TH SarabunPSK"/>
          <w:sz w:val="32"/>
          <w:szCs w:val="32"/>
          <w:cs/>
        </w:rPr>
        <w:t>๔</w:t>
      </w:r>
      <w:r w:rsidR="00F474A4" w:rsidRPr="006548DE">
        <w:rPr>
          <w:rFonts w:ascii="TH SarabunPSK" w:hAnsi="TH SarabunPSK" w:cs="TH SarabunPSK"/>
          <w:sz w:val="32"/>
          <w:szCs w:val="32"/>
          <w:cs/>
        </w:rPr>
        <w:t>. อธิบาย/อภิปรายวิถีชีวิต ความคิด ความเชื่อและทีมาของขนบธรรมเนียมและประเพณีของเจ้าของภาษา</w:t>
      </w:r>
    </w:p>
    <w:p w:rsidR="00F474A4" w:rsidRPr="006548DE" w:rsidRDefault="00A44AAE" w:rsidP="00A44AAE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2003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>
        <w:rPr>
          <w:rFonts w:ascii="TH SarabunPSK" w:hAnsi="TH SarabunPSK" w:cs="TH SarabunPSK"/>
          <w:sz w:val="32"/>
          <w:szCs w:val="32"/>
          <w:cs/>
        </w:rPr>
        <w:t>๕</w:t>
      </w:r>
      <w:r w:rsidR="00F474A4" w:rsidRPr="006548DE">
        <w:rPr>
          <w:rFonts w:ascii="TH SarabunPSK" w:hAnsi="TH SarabunPSK" w:cs="TH SarabunPSK"/>
          <w:sz w:val="32"/>
          <w:szCs w:val="32"/>
          <w:cs/>
        </w:rPr>
        <w:t>. อธิบายเปรียบเทียบความแตกต่างระหว่างโครงสร้างประโยค ข้อความ สำนวนคำพังเพย สุภาษิตและบทกลอน ของภาษาต่างประเทศ</w:t>
      </w:r>
    </w:p>
    <w:p w:rsidR="00F474A4" w:rsidRDefault="00A44AAE" w:rsidP="00F474A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2003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>
        <w:rPr>
          <w:rFonts w:ascii="TH SarabunPSK" w:hAnsi="TH SarabunPSK" w:cs="TH SarabunPSK"/>
          <w:sz w:val="32"/>
          <w:szCs w:val="32"/>
          <w:cs/>
        </w:rPr>
        <w:t>๖</w:t>
      </w:r>
      <w:r w:rsidR="00F474A4" w:rsidRPr="006548DE">
        <w:rPr>
          <w:rFonts w:ascii="TH SarabunPSK" w:hAnsi="TH SarabunPSK" w:cs="TH SarabunPSK"/>
          <w:sz w:val="32"/>
          <w:szCs w:val="32"/>
          <w:cs/>
        </w:rPr>
        <w:t>. ค้นคว้า / สืบค้น บันทึก สรุป ข้อมูลที่เกี่ยวข้องกับกลุ่มสาระการเรียนรู้ต่าง</w:t>
      </w:r>
      <w:r w:rsidR="0083581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74A4" w:rsidRPr="006548DE">
        <w:rPr>
          <w:rFonts w:ascii="TH SarabunPSK" w:hAnsi="TH SarabunPSK" w:cs="TH SarabunPSK"/>
          <w:sz w:val="32"/>
          <w:szCs w:val="32"/>
          <w:cs/>
        </w:rPr>
        <w:t>ๆ</w:t>
      </w:r>
      <w:r w:rsidR="0083581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74A4" w:rsidRPr="006548DE">
        <w:rPr>
          <w:rFonts w:ascii="TH SarabunPSK" w:hAnsi="TH SarabunPSK" w:cs="TH SarabunPSK"/>
          <w:sz w:val="32"/>
          <w:szCs w:val="32"/>
          <w:cs/>
        </w:rPr>
        <w:t>และนำเสนอด้วยการเขียน</w:t>
      </w:r>
    </w:p>
    <w:p w:rsidR="00A44AAE" w:rsidRPr="006548DE" w:rsidRDefault="00A44AAE" w:rsidP="00F474A4">
      <w:pPr>
        <w:rPr>
          <w:rFonts w:ascii="TH SarabunPSK" w:hAnsi="TH SarabunPSK" w:cs="TH SarabunPSK"/>
          <w:sz w:val="32"/>
          <w:szCs w:val="32"/>
        </w:rPr>
      </w:pPr>
    </w:p>
    <w:p w:rsidR="00F474A4" w:rsidRPr="00A44AAE" w:rsidRDefault="00F474A4" w:rsidP="00F474A4">
      <w:pPr>
        <w:rPr>
          <w:rFonts w:ascii="TH SarabunPSK" w:hAnsi="TH SarabunPSK" w:cs="TH SarabunPSK"/>
          <w:b/>
          <w:bCs/>
          <w:sz w:val="32"/>
          <w:szCs w:val="32"/>
        </w:rPr>
      </w:pPr>
      <w:r w:rsidRPr="00A44AAE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 w:rsidR="000A639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740209" w:rsidRPr="00A44AAE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Pr="00A44AAE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431DB1" w:rsidRDefault="00431DB1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Default="00F474A4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Pr="00431DB1" w:rsidRDefault="00F474A4" w:rsidP="00F474A4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474A4">
        <w:rPr>
          <w:rFonts w:ascii="TH SarabunPSK" w:hAnsi="TH SarabunPSK" w:cs="TH SarabunPSK"/>
          <w:b/>
          <w:bCs/>
          <w:sz w:val="32"/>
          <w:szCs w:val="32"/>
          <w:cs/>
        </w:rPr>
        <w:t>อังกฤษ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รอบรู้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  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F474A4" w:rsidRPr="00431DB1" w:rsidRDefault="00F474A4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A44AAE" w:rsidRDefault="00A44AAE" w:rsidP="009D689B">
      <w:pPr>
        <w:pStyle w:val="Default"/>
        <w:rPr>
          <w:rFonts w:hint="cs"/>
          <w:sz w:val="32"/>
          <w:szCs w:val="32"/>
        </w:rPr>
      </w:pPr>
    </w:p>
    <w:p w:rsidR="00D31EB2" w:rsidRDefault="00A44AAE" w:rsidP="00A44AAE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เข้าใจ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อธิบาย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ตีความหรือแสดงความคิดเห็นเกี่ยวกับสื่อที่เป็นความเรียงและไม่เป็นความเรียง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ในหัวข้อเกี่ยวกับชีวิตประจ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วัน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สิ่งใกล้ตัว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ความรู้ทั่วไป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ความบันเทิง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ข้อมูลท้องถิ่น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วัฒนธรรมประเพณี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รวมทั้งเนื้อหาสาระที่เกี่ยวข้องกับกลุ่มสาระการเรียนรู้อื่น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เห็นประโยชน์ของการรู้ภาษาอังกฤษ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020035" w:rsidRDefault="00020035" w:rsidP="00A44AAE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ใช้สื่อเทคโนโลยี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สื่อการเรียนทางภาษา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ในการแสวงหาความรู้เพิ่มเติม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เพื่อขยายโลกทัศน์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จากแหล่งเรียนรู้ที่หลากหลาย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สามารถใช้ภาษาสื่อสาร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020035" w:rsidP="00A44AA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A44AAE">
        <w:rPr>
          <w:rFonts w:ascii="TH SarabunPSK" w:hAnsi="TH SarabunPSK" w:cs="TH SarabunPSK"/>
          <w:sz w:val="32"/>
          <w:szCs w:val="32"/>
          <w:cs/>
        </w:rPr>
        <w:t>น</w:t>
      </w:r>
      <w:r w:rsidR="00A44AAE"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ปรัชญาของเศรษฐกิจพอเพียงมาใช้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A44AAE">
        <w:rPr>
          <w:rFonts w:ascii="TH SarabunPSK" w:hAnsi="TH SarabunPSK" w:cs="TH SarabunPSK"/>
          <w:sz w:val="32"/>
          <w:szCs w:val="32"/>
          <w:cs/>
        </w:rPr>
        <w:t>และน</w:t>
      </w:r>
      <w:r w:rsidR="00A44AAE"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เสนอข้อมูลในรูปแบบต่าง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ๆ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อันเป็นพื้นฐานในการพัฒนาตนเองและศึกษาต่อ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A44AAE" w:rsidRPr="00D31EB2" w:rsidRDefault="00A44AAE" w:rsidP="00A44AAE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D689B" w:rsidRDefault="009D689B" w:rsidP="00A44AAE">
      <w:pPr>
        <w:pStyle w:val="a8"/>
        <w:rPr>
          <w:rFonts w:ascii="TH SarabunPSK" w:hAnsi="TH SarabunPSK" w:cs="TH SarabunPSK"/>
          <w:sz w:val="32"/>
          <w:szCs w:val="32"/>
        </w:rPr>
      </w:pPr>
      <w:r w:rsidRPr="00A44AA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A44AAE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A44AAE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</w:p>
    <w:p w:rsidR="009D689B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๑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รู้จักส่วนต่าง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ๆ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ของพืช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๒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ค้นคว้า</w:t>
      </w:r>
      <w:r>
        <w:rPr>
          <w:rFonts w:ascii="TH SarabunPSK" w:hAnsi="TH SarabunPSK" w:cs="TH SarabunPSK"/>
          <w:sz w:val="32"/>
          <w:szCs w:val="32"/>
          <w:cs/>
        </w:rPr>
        <w:t>ข้อมูลและน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เสนอได้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๓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ความรู้จากการค้นคว้ามาเขียนค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ประพันธ์ได้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๔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รู้จักสัญลักษณ์ต่าง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ๆ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ที่ใช้ในการเขียนแปลน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๕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ค้นคว้าข้อมูลพันธุ์ไม้มาใช้ประกอบการเขียนแปลน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๖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เขียนแปลนจัดภูมิทัศน์ได้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๗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รู้จักบุคลิกภาพของตนเอง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๘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รู้จักบุคลิกลักษณะของตนเอง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๙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วิเคราะห์ข้อมูลที่สืบค้นเกี่ยวกับตนเองได้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๑๐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เขียนความเรียงเกี่ยวกับตนเองและอาชีพในอนาคต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๑๑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อ่านบทอ่านสั้น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ๆ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เกี่ยวกับการใช้จ่ายแล้วตอบค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ถามได้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๑๒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บันทึกการใช้จ่ายของตนเองได้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๑๓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รู้จักวัฒนธรรมและความเป็นมาของประเพณีไหว้พระจันทร์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พ้อต่อ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กินเจ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๑๔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ออกแบบแผ่นพับเผยแพร่ประเพณีท้องถิ่นได้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๑๕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ออกแบบบรรจุภัณฑ์ขนมไหว้พระจันทร์โดยแทรกข้อมูลอย่างย่อ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ๆ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ไว้ได้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A44AAE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</w:p>
    <w:p w:rsidR="009D689B" w:rsidRPr="00A44AAE" w:rsidRDefault="009D689B" w:rsidP="00A44AA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A44AAE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 w:rsidRPr="00A44AAE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D31EB2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40209" w:rsidRPr="00A44AAE">
        <w:rPr>
          <w:rFonts w:ascii="TH SarabunPSK" w:hAnsi="TH SarabunPSK" w:cs="TH SarabunPSK"/>
          <w:b/>
          <w:bCs/>
          <w:sz w:val="32"/>
          <w:szCs w:val="32"/>
          <w:cs/>
        </w:rPr>
        <w:t>๑๕</w:t>
      </w:r>
      <w:r w:rsidR="00D31EB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A44AAE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A44AA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Pr="00431DB1" w:rsidRDefault="00F474A4" w:rsidP="00F474A4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๕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มัคคุเทศก์น้อย  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F474A4" w:rsidRPr="00431DB1" w:rsidRDefault="00F474A4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F474A4" w:rsidRDefault="00F474A4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D31EB2" w:rsidRDefault="00A44AAE" w:rsidP="00A44AA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ศึกษาความหมาย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และจุดประสงค์ของการเรียนเรื่องการท่องเที่ยว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มีความรู้ด้านภูมิศาสตร์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ประวัติศาสตร์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วัฒนธรรมและประเพณีและสถานที่ท่องเที่ยวของจังหวัด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ยโสธร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สามารถเผยแพร่ข้อมูลและสถานที่ท่องเที่ยว</w:t>
      </w:r>
      <w:r w:rsidRPr="00A44AAE">
        <w:rPr>
          <w:rFonts w:ascii="TH SarabunPSK" w:hAnsi="TH SarabunPSK" w:cs="TH SarabunPSK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ยโสธร</w:t>
      </w:r>
      <w:r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แก่นักท่องเที่ยวชาวต่างชาติ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D31EB2" w:rsidP="00A44AA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โดยสามารถพูด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สนทนา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สื่อสาร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ใช้คาศัพท์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สานวนได้อย่างถูกต้องและเหมาะสม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ตลอดจนเก็บรวบรวมความต้องการของนักท่องเที่ยวที่มาท่องเที่ยวจังหวัด</w:t>
      </w:r>
      <w:r w:rsidR="00A44AAE" w:rsidRPr="00A44AAE">
        <w:rPr>
          <w:rFonts w:ascii="TH SarabunPSK" w:hAnsi="TH SarabunPSK" w:cs="TH SarabunPSK"/>
          <w:sz w:val="32"/>
          <w:szCs w:val="32"/>
          <w:cs/>
        </w:rPr>
        <w:t>จังหวัด</w:t>
      </w:r>
      <w:r w:rsidR="00A44AAE">
        <w:rPr>
          <w:rFonts w:ascii="TH SarabunPSK" w:hAnsi="TH SarabunPSK" w:cs="TH SarabunPSK" w:hint="cs"/>
          <w:sz w:val="32"/>
          <w:szCs w:val="32"/>
          <w:cs/>
        </w:rPr>
        <w:t>ยโสธร</w:t>
      </w:r>
      <w:r w:rsidR="00A44AAE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เพื่อเป็นประโยชน์ต่อการจัดการท่องเที่ยวของจังหวัด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นักเรียนมีความรู้และทักษะการเป็นมัคคุเทศก์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สามารถพูดแนะนาประวัติศาสตร์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วัฒนธรรมและประเพณี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และสถานที่ท่องเที่ยวของจังหวัด</w:t>
      </w:r>
      <w:r w:rsidRPr="00A44AAE">
        <w:rPr>
          <w:rFonts w:ascii="TH SarabunPSK" w:hAnsi="TH SarabunPSK" w:cs="TH SarabunPSK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ยโสธร</w:t>
      </w:r>
      <w:r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ได้อย่างถูกต้องเหมาะสม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A44AAE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</w:p>
    <w:p w:rsidR="009D689B" w:rsidRDefault="009D689B" w:rsidP="00A44AAE">
      <w:pPr>
        <w:pStyle w:val="a8"/>
        <w:rPr>
          <w:rFonts w:ascii="TH SarabunPSK" w:hAnsi="TH SarabunPSK" w:cs="TH SarabunPSK"/>
          <w:sz w:val="32"/>
          <w:szCs w:val="32"/>
        </w:rPr>
      </w:pPr>
      <w:r w:rsidRPr="00A44AA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A44AAE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A44AAE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</w:p>
    <w:p w:rsidR="009D689B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๑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 w:rsidR="00E4118D">
        <w:rPr>
          <w:rFonts w:ascii="TH SarabunPSK" w:hAnsi="TH SarabunPSK" w:cs="TH SarabunPSK"/>
          <w:sz w:val="32"/>
          <w:szCs w:val="32"/>
          <w:cs/>
        </w:rPr>
        <w:t>อธิบายความหมายและความส</w:t>
      </w:r>
      <w:r w:rsidR="00E4118D"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คัญของการท่องเที่ยวได้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A44AAE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๒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 w:rsidR="00E4118D">
        <w:rPr>
          <w:rFonts w:ascii="TH SarabunPSK" w:hAnsi="TH SarabunPSK" w:cs="TH SarabunPSK"/>
          <w:sz w:val="32"/>
          <w:szCs w:val="32"/>
          <w:cs/>
        </w:rPr>
        <w:t>อธิบายความส</w:t>
      </w:r>
      <w:r w:rsidR="00E4118D"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คัญของการศึกษาด้านประวัติศาสตร์และภูมิศาสตร์ท้องถิ่นได้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E4118D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๓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ตอบค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ถามเกี่ยวกับประวัติศาสตร์และภูมิศาสตร์ของท้องถิ่นได้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E4118D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๔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สนทนาโต้ตอบเกี่ยวกับแหล่งท่องเที่ยวของจังหวัด</w:t>
      </w:r>
      <w:r w:rsidRPr="00A44AAE">
        <w:rPr>
          <w:rFonts w:ascii="TH SarabunPSK" w:hAnsi="TH SarabunPSK" w:cs="TH SarabunPSK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ยโสธร</w:t>
      </w:r>
      <w:r w:rsidRPr="00A44AAE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ได้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E4118D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๕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มีความรู้ค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ศัพท์เ</w:t>
      </w:r>
      <w:r>
        <w:rPr>
          <w:rFonts w:ascii="TH SarabunPSK" w:hAnsi="TH SarabunPSK" w:cs="TH SarabunPSK"/>
          <w:sz w:val="32"/>
          <w:szCs w:val="32"/>
          <w:cs/>
        </w:rPr>
        <w:t>กี่ยวกับการท่องเที่ยวและสามารถน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ไปใช้ได้อย่างถูกต้อง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A44AAE" w:rsidRDefault="00E4118D" w:rsidP="00A44AA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A44AAE">
        <w:rPr>
          <w:rFonts w:ascii="TH SarabunPSK" w:hAnsi="TH SarabunPSK" w:cs="TH SarabunPSK"/>
          <w:sz w:val="32"/>
          <w:szCs w:val="32"/>
          <w:cs/>
        </w:rPr>
        <w:t>๖</w:t>
      </w:r>
      <w:r w:rsidR="009D689B" w:rsidRPr="00A44AAE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มีทักษะการแนะน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การท่องเที่ยวของจังหวัด</w:t>
      </w:r>
      <w:r w:rsidRPr="00A44AAE">
        <w:rPr>
          <w:rFonts w:ascii="TH SarabunPSK" w:hAnsi="TH SarabunPSK" w:cs="TH SarabunPSK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ยโสธร</w:t>
      </w:r>
      <w:r w:rsidR="009D689B" w:rsidRPr="00A44AAE">
        <w:rPr>
          <w:rFonts w:ascii="TH SarabunPSK" w:hAnsi="TH SarabunPSK" w:cs="TH SarabunPSK"/>
          <w:sz w:val="32"/>
          <w:szCs w:val="32"/>
          <w:cs/>
        </w:rPr>
        <w:t>ได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</w:p>
    <w:p w:rsidR="00F474A4" w:rsidRPr="00A44AAE" w:rsidRDefault="00F474A4" w:rsidP="00A44AAE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E4118D" w:rsidRPr="00A44AAE" w:rsidRDefault="00E4118D" w:rsidP="00E4118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A44AAE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 w:rsidRPr="00A44AAE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A44AAE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A44AA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474A4" w:rsidRPr="00A44AAE" w:rsidRDefault="00F474A4" w:rsidP="00A44AAE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F474A4" w:rsidRPr="00E4118D" w:rsidRDefault="00F474A4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F474A4" w:rsidRDefault="00F474A4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F474A4" w:rsidRPr="00431DB1" w:rsidRDefault="00F474A4" w:rsidP="00F474A4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๖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474A4">
        <w:rPr>
          <w:rFonts w:ascii="TH SarabunPSK" w:hAnsi="TH SarabunPSK" w:cs="TH SarabunPSK"/>
          <w:b/>
          <w:bCs/>
          <w:sz w:val="32"/>
          <w:szCs w:val="32"/>
          <w:cs/>
        </w:rPr>
        <w:t>อังกฤษการ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แปล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F474A4" w:rsidRPr="00431DB1" w:rsidRDefault="00F474A4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D31EB2" w:rsidRDefault="00E4118D" w:rsidP="00E4118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อ่านตีความ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ถอดความและแปลประโยคจากภาษาอังกฤษเป็นภาษาไทยใ</w:t>
      </w:r>
      <w:r>
        <w:rPr>
          <w:rFonts w:ascii="TH SarabunPSK" w:hAnsi="TH SarabunPSK" w:cs="TH SarabunPSK"/>
          <w:sz w:val="32"/>
          <w:szCs w:val="32"/>
          <w:cs/>
        </w:rPr>
        <w:t>นหัวข้อเรื่องเกี่ยวกับชีวิตประจ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วัน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สิ่งใกล้ตัว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ความรู้ทั่วไป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บันเทิงคดี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และเนื้อหาสาระที่เกี่ยวข้อง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กับสาระการเรียนรู้อื่น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</w:p>
    <w:p w:rsidR="00D31EB2" w:rsidRDefault="00D31EB2" w:rsidP="00E4118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เพื่อถ่ายทอดความคิด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และความหมายจากภาษาหนึ่งไปอีกภาษาหนึ่งได้ตรงกับวัฒนธรรมการใช้ภาษาของบทแปล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Default="00D31EB2" w:rsidP="00E4118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รวมทั้งการเห็นคุณประโยชน์และคุณค่าของงานแปลของตนเองและผู้อื่น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</w:p>
    <w:p w:rsidR="00E4118D" w:rsidRPr="00E4118D" w:rsidRDefault="00E4118D" w:rsidP="00E4118D">
      <w:pPr>
        <w:pStyle w:val="a8"/>
        <w:rPr>
          <w:rFonts w:ascii="TH SarabunPSK" w:hAnsi="TH SarabunPSK" w:cs="TH SarabunPSK"/>
          <w:sz w:val="32"/>
          <w:szCs w:val="32"/>
        </w:rPr>
      </w:pPr>
    </w:p>
    <w:p w:rsidR="009D689B" w:rsidRDefault="009D689B" w:rsidP="00E4118D">
      <w:pPr>
        <w:pStyle w:val="a8"/>
        <w:rPr>
          <w:rFonts w:ascii="TH SarabunPSK" w:hAnsi="TH SarabunPSK" w:cs="TH SarabunPSK"/>
          <w:sz w:val="32"/>
          <w:szCs w:val="32"/>
        </w:rPr>
      </w:pPr>
      <w:r w:rsidRPr="00E4118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E4118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E4118D" w:rsidRPr="00E4118D" w:rsidRDefault="00E4118D" w:rsidP="00E4118D">
      <w:pPr>
        <w:pStyle w:val="a8"/>
        <w:rPr>
          <w:rFonts w:ascii="TH SarabunPSK" w:hAnsi="TH SarabunPSK" w:cs="TH SarabunPSK"/>
          <w:sz w:val="32"/>
          <w:szCs w:val="32"/>
        </w:rPr>
      </w:pPr>
    </w:p>
    <w:p w:rsidR="009D689B" w:rsidRPr="00E4118D" w:rsidRDefault="00E4118D" w:rsidP="00E4118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E4118D">
        <w:rPr>
          <w:rFonts w:ascii="TH SarabunPSK" w:hAnsi="TH SarabunPSK" w:cs="TH SarabunPSK"/>
          <w:sz w:val="32"/>
          <w:szCs w:val="32"/>
          <w:cs/>
        </w:rPr>
        <w:t>๑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เข้าใจ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ตีความ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ถอดความและแปลประโยคจากภาษาอังกฤษเป็นภาษาไทยในหัวข้อเรื่องต่าง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ๆ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เกี่ยวกับชี</w:t>
      </w:r>
      <w:r>
        <w:rPr>
          <w:rFonts w:ascii="TH SarabunPSK" w:hAnsi="TH SarabunPSK" w:cs="TH SarabunPSK"/>
          <w:sz w:val="32"/>
          <w:szCs w:val="32"/>
          <w:cs/>
        </w:rPr>
        <w:t>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วัน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สิ่งใกล้ตัว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ความรู้ทั่วไป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บันเทิงคดีรวมทั้งเนื้อหาสาระที่เกี่ยวข้องกับสาระการเรียนรู้อื่น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E4118D" w:rsidRDefault="00E4118D" w:rsidP="00E4118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 w:rsidRPr="00E4118D">
        <w:rPr>
          <w:rFonts w:ascii="TH SarabunPSK" w:hAnsi="TH SarabunPSK" w:cs="TH SarabunPSK"/>
          <w:sz w:val="32"/>
          <w:szCs w:val="32"/>
          <w:cs/>
        </w:rPr>
        <w:t>๒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วิเคราะห์ความถูกต้องและเหมาะสมในบทแปลต่าง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ได้อย่างมีประสิทธิภาพ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Pr="00E4118D" w:rsidRDefault="00E4118D" w:rsidP="00E4118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 w:rsidRPr="00E4118D">
        <w:rPr>
          <w:rFonts w:ascii="TH SarabunPSK" w:hAnsi="TH SarabunPSK" w:cs="TH SarabunPSK"/>
          <w:sz w:val="32"/>
          <w:szCs w:val="32"/>
          <w:cs/>
        </w:rPr>
        <w:t>๓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ถ่ายทอดความคิดและความหมายจากภาษาหนึ่งไปสู่อีกภาษาหนึ่งได้ตรงกับวัฒนธรรมการใช้ภาษาของบทแปลนั้น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</w:p>
    <w:p w:rsidR="009D689B" w:rsidRDefault="00E4118D" w:rsidP="00E4118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40209" w:rsidRPr="00E4118D">
        <w:rPr>
          <w:rFonts w:ascii="TH SarabunPSK" w:hAnsi="TH SarabunPSK" w:cs="TH SarabunPSK"/>
          <w:sz w:val="32"/>
          <w:szCs w:val="32"/>
          <w:cs/>
        </w:rPr>
        <w:t>๔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.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มีความซาบซึ้ง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ภูมิใจ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  <w:r w:rsidR="009D689B" w:rsidRPr="00E4118D">
        <w:rPr>
          <w:rFonts w:ascii="TH SarabunPSK" w:hAnsi="TH SarabunPSK" w:cs="TH SarabunPSK"/>
          <w:sz w:val="32"/>
          <w:szCs w:val="32"/>
          <w:cs/>
        </w:rPr>
        <w:t>เห็นประโยชน์และคุณค่าของงานแปลของตนเองและของผู้อื่น</w:t>
      </w:r>
      <w:r w:rsidR="009D689B" w:rsidRPr="00E4118D">
        <w:rPr>
          <w:rFonts w:ascii="TH SarabunPSK" w:hAnsi="TH SarabunPSK" w:cs="TH SarabunPSK"/>
          <w:sz w:val="32"/>
          <w:szCs w:val="32"/>
        </w:rPr>
        <w:t xml:space="preserve"> </w:t>
      </w:r>
    </w:p>
    <w:p w:rsidR="00E4118D" w:rsidRPr="00E4118D" w:rsidRDefault="00E4118D" w:rsidP="00E4118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67573" w:rsidRPr="00E4118D" w:rsidRDefault="009D689B" w:rsidP="00E4118D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E4118D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 w:rsidRPr="00E4118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4118D" w:rsidRPr="00E4118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40209" w:rsidRPr="00E4118D"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E4118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4118D" w:rsidRPr="00E4118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E4118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474A4" w:rsidRPr="00E4118D" w:rsidRDefault="00F474A4" w:rsidP="00E4118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Pr="00431DB1" w:rsidRDefault="00F474A4" w:rsidP="00F474A4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๗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F474A4">
        <w:rPr>
          <w:rFonts w:ascii="TH SarabunPSK" w:hAnsi="TH SarabunPSK" w:cs="TH SarabunPSK"/>
          <w:b/>
          <w:bCs/>
          <w:sz w:val="32"/>
          <w:szCs w:val="32"/>
          <w:cs/>
        </w:rPr>
        <w:t>อังกฤษ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ธุรกิจ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                                      </w:t>
      </w:r>
      <w:r w:rsidR="00FC7B75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                  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F474A4" w:rsidRPr="00431DB1" w:rsidRDefault="00F474A4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DA63EF" w:rsidRPr="000A6399" w:rsidRDefault="00E4118D" w:rsidP="00E4118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0A6399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DA63EF" w:rsidRPr="000A6399">
        <w:rPr>
          <w:rFonts w:ascii="TH SarabunPSK" w:hAnsi="TH SarabunPSK" w:cs="TH SarabunPSK"/>
          <w:sz w:val="32"/>
          <w:szCs w:val="32"/>
          <w:cs/>
        </w:rPr>
        <w:t xml:space="preserve">ฝึกปฏิบัติการเขียนเอกสารทางธุรกิจ เช่น บันทึกข้อความ  </w:t>
      </w:r>
      <w:r w:rsidR="00DA63EF" w:rsidRPr="000A6399">
        <w:rPr>
          <w:rFonts w:ascii="TH SarabunPSK" w:hAnsi="TH SarabunPSK" w:cs="TH SarabunPSK"/>
          <w:sz w:val="32"/>
          <w:szCs w:val="32"/>
        </w:rPr>
        <w:t xml:space="preserve">(Memos)  </w:t>
      </w:r>
      <w:r w:rsidRPr="000A6399">
        <w:rPr>
          <w:rFonts w:ascii="TH SarabunPSK" w:hAnsi="TH SarabunPSK" w:cs="TH SarabunPSK"/>
          <w:sz w:val="32"/>
          <w:szCs w:val="32"/>
          <w:cs/>
        </w:rPr>
        <w:t xml:space="preserve">ข้อความทาง </w:t>
      </w:r>
      <w:r w:rsidR="00DA63EF" w:rsidRPr="000A6399">
        <w:rPr>
          <w:rFonts w:ascii="TH SarabunPSK" w:hAnsi="TH SarabunPSK" w:cs="TH SarabunPSK"/>
          <w:sz w:val="32"/>
          <w:szCs w:val="32"/>
          <w:cs/>
        </w:rPr>
        <w:t>โทรสาร  ข้อความทางโทรศัพท์  กำหนดการ  จดหมายอิเล็กทรอนิกส์  และการกรอกแบบฟอร์มเอกสารทางธุรกิจ</w:t>
      </w:r>
    </w:p>
    <w:p w:rsidR="00F474A4" w:rsidRPr="000A6399" w:rsidRDefault="00E4118D" w:rsidP="00E4118D">
      <w:pPr>
        <w:pStyle w:val="a8"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0A6399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DA63EF" w:rsidRPr="000A6399">
        <w:rPr>
          <w:rFonts w:ascii="TH SarabunPSK" w:hAnsi="TH SarabunPSK" w:cs="TH SarabunPSK"/>
          <w:sz w:val="32"/>
          <w:szCs w:val="32"/>
          <w:cs/>
        </w:rPr>
        <w:t>ฝึกปฏิบัติการใช้สำนวนที่ใช้ในสำนักงาน  การให้ข้อมูลจากสัญลักษณ์  กราฟ  แผนภูมิ  ตาราง  การปฏิบัติตามคำแนะนำและคู่มือเกี่ยวกับอุปกรณ์เทคโนโลยีสำนักงาน  บันทึกคำชี้แจง  คำสั่ง  โต้ตอบจดหมายทางธุรกิจ  จับใจความสำคัญจากสื่อสิ่งพิมพ์  สื่ออิเล็กทรอนิกส์และจากเรื่องที่ฟัง</w:t>
      </w:r>
    </w:p>
    <w:p w:rsidR="00F474A4" w:rsidRPr="000A6399" w:rsidRDefault="00E4118D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  <w:r w:rsidRPr="000A6399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0A6399">
        <w:rPr>
          <w:rFonts w:ascii="TH SarabunPSK" w:hAnsi="TH SarabunPSK" w:cs="TH SarabunPSK"/>
          <w:sz w:val="32"/>
          <w:szCs w:val="32"/>
          <w:cs/>
        </w:rPr>
        <w:t>มีความซาบซึ้ง</w:t>
      </w:r>
      <w:r w:rsidRPr="000A6399">
        <w:rPr>
          <w:rFonts w:ascii="TH SarabunPSK" w:hAnsi="TH SarabunPSK" w:cs="TH SarabunPSK"/>
          <w:sz w:val="32"/>
          <w:szCs w:val="32"/>
        </w:rPr>
        <w:t xml:space="preserve"> </w:t>
      </w:r>
      <w:r w:rsidRPr="000A6399">
        <w:rPr>
          <w:rFonts w:ascii="TH SarabunPSK" w:hAnsi="TH SarabunPSK" w:cs="TH SarabunPSK"/>
          <w:sz w:val="32"/>
          <w:szCs w:val="32"/>
          <w:cs/>
        </w:rPr>
        <w:t>ภูมิใจ</w:t>
      </w:r>
      <w:r w:rsidRPr="000A6399">
        <w:rPr>
          <w:rFonts w:ascii="TH SarabunPSK" w:hAnsi="TH SarabunPSK" w:cs="TH SarabunPSK"/>
          <w:sz w:val="32"/>
          <w:szCs w:val="32"/>
        </w:rPr>
        <w:t xml:space="preserve"> </w:t>
      </w:r>
      <w:r w:rsidRPr="000A6399">
        <w:rPr>
          <w:rFonts w:ascii="TH SarabunPSK" w:hAnsi="TH SarabunPSK" w:cs="TH SarabunPSK"/>
          <w:sz w:val="32"/>
          <w:szCs w:val="32"/>
          <w:cs/>
        </w:rPr>
        <w:t>เห็นประโยชน์และคุณค่าของตนเองและของผู้อื่น</w:t>
      </w:r>
    </w:p>
    <w:p w:rsidR="0027273F" w:rsidRPr="002F3D0F" w:rsidRDefault="0027273F" w:rsidP="00207A9B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D31EB2" w:rsidRPr="002F3D0F" w:rsidRDefault="00D31EB2" w:rsidP="00D31EB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F3D0F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2F3D0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D31EB2" w:rsidRPr="002F3D0F" w:rsidRDefault="00D31EB2" w:rsidP="00207A9B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E4118D" w:rsidRPr="000A6399" w:rsidRDefault="00E4118D" w:rsidP="00E4118D">
      <w:pPr>
        <w:pStyle w:val="a8"/>
        <w:rPr>
          <w:rFonts w:ascii="TH SarabunPSK" w:hAnsi="TH SarabunPSK" w:cs="TH SarabunPSK"/>
          <w:sz w:val="32"/>
          <w:szCs w:val="32"/>
        </w:rPr>
      </w:pPr>
      <w:r w:rsidRPr="000A6399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0A6399">
        <w:rPr>
          <w:rFonts w:ascii="TH SarabunPSK" w:hAnsi="TH SarabunPSK" w:cs="TH SarabunPSK"/>
          <w:sz w:val="32"/>
          <w:szCs w:val="32"/>
          <w:cs/>
        </w:rPr>
        <w:t>๑</w:t>
      </w:r>
      <w:r w:rsidRPr="000A6399">
        <w:rPr>
          <w:rFonts w:ascii="TH SarabunPSK" w:hAnsi="TH SarabunPSK" w:cs="TH SarabunPSK"/>
          <w:sz w:val="32"/>
          <w:szCs w:val="32"/>
        </w:rPr>
        <w:t xml:space="preserve">. </w:t>
      </w:r>
      <w:r w:rsidRPr="000A6399">
        <w:rPr>
          <w:rFonts w:ascii="TH SarabunPSK" w:hAnsi="TH SarabunPSK" w:cs="TH SarabunPSK"/>
          <w:sz w:val="32"/>
          <w:szCs w:val="32"/>
          <w:cs/>
        </w:rPr>
        <w:t>ฝึกปฏิบัติการเขียนเอกสารทางธุรกิจ</w:t>
      </w:r>
    </w:p>
    <w:p w:rsidR="00E4118D" w:rsidRPr="000A6399" w:rsidRDefault="00E4118D" w:rsidP="00E4118D">
      <w:pPr>
        <w:pStyle w:val="a8"/>
        <w:rPr>
          <w:rFonts w:ascii="TH SarabunPSK" w:hAnsi="TH SarabunPSK" w:cs="TH SarabunPSK"/>
          <w:sz w:val="32"/>
          <w:szCs w:val="32"/>
        </w:rPr>
      </w:pPr>
      <w:r w:rsidRPr="000A6399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0A6399">
        <w:rPr>
          <w:rFonts w:ascii="TH SarabunPSK" w:hAnsi="TH SarabunPSK" w:cs="TH SarabunPSK"/>
          <w:sz w:val="32"/>
          <w:szCs w:val="32"/>
          <w:cs/>
        </w:rPr>
        <w:t>๒</w:t>
      </w:r>
      <w:r w:rsidRPr="000A6399">
        <w:rPr>
          <w:rFonts w:ascii="TH SarabunPSK" w:hAnsi="TH SarabunPSK" w:cs="TH SarabunPSK"/>
          <w:sz w:val="32"/>
          <w:szCs w:val="32"/>
        </w:rPr>
        <w:t xml:space="preserve">. </w:t>
      </w:r>
      <w:r w:rsidRPr="000A6399">
        <w:rPr>
          <w:rFonts w:ascii="TH SarabunPSK" w:hAnsi="TH SarabunPSK" w:cs="TH SarabunPSK"/>
          <w:sz w:val="32"/>
          <w:szCs w:val="32"/>
          <w:cs/>
        </w:rPr>
        <w:t xml:space="preserve">ฝึกปฏิบัติการใช้สำนวนที่ใช้ในสำนักงาน  </w:t>
      </w:r>
    </w:p>
    <w:p w:rsidR="00E4118D" w:rsidRPr="000A6399" w:rsidRDefault="00E4118D" w:rsidP="00E4118D">
      <w:pPr>
        <w:pStyle w:val="a8"/>
        <w:rPr>
          <w:rFonts w:ascii="TH SarabunPSK" w:hAnsi="TH SarabunPSK" w:cs="TH SarabunPSK"/>
          <w:sz w:val="32"/>
          <w:szCs w:val="32"/>
        </w:rPr>
      </w:pPr>
      <w:r w:rsidRPr="000A6399">
        <w:rPr>
          <w:rFonts w:ascii="TH SarabunPSK" w:hAnsi="TH SarabunPSK" w:cs="TH SarabunPSK" w:hint="cs"/>
          <w:sz w:val="32"/>
          <w:szCs w:val="32"/>
          <w:cs/>
        </w:rPr>
        <w:t xml:space="preserve">         ๓</w:t>
      </w:r>
      <w:r w:rsidRPr="000A6399">
        <w:rPr>
          <w:rFonts w:ascii="TH SarabunPSK" w:hAnsi="TH SarabunPSK" w:cs="TH SarabunPSK"/>
          <w:sz w:val="32"/>
          <w:szCs w:val="32"/>
        </w:rPr>
        <w:t xml:space="preserve">. </w:t>
      </w:r>
      <w:r w:rsidRPr="000A6399">
        <w:rPr>
          <w:rFonts w:ascii="TH SarabunPSK" w:hAnsi="TH SarabunPSK" w:cs="TH SarabunPSK"/>
          <w:sz w:val="32"/>
          <w:szCs w:val="32"/>
          <w:cs/>
        </w:rPr>
        <w:t>มีความซาบซึ้ง</w:t>
      </w:r>
      <w:r w:rsidRPr="000A6399">
        <w:rPr>
          <w:rFonts w:ascii="TH SarabunPSK" w:hAnsi="TH SarabunPSK" w:cs="TH SarabunPSK"/>
          <w:sz w:val="32"/>
          <w:szCs w:val="32"/>
        </w:rPr>
        <w:t xml:space="preserve"> </w:t>
      </w:r>
      <w:r w:rsidRPr="000A6399">
        <w:rPr>
          <w:rFonts w:ascii="TH SarabunPSK" w:hAnsi="TH SarabunPSK" w:cs="TH SarabunPSK"/>
          <w:sz w:val="32"/>
          <w:szCs w:val="32"/>
          <w:cs/>
        </w:rPr>
        <w:t>ภูมิใจ</w:t>
      </w:r>
      <w:r w:rsidRPr="000A6399">
        <w:rPr>
          <w:rFonts w:ascii="TH SarabunPSK" w:hAnsi="TH SarabunPSK" w:cs="TH SarabunPSK"/>
          <w:sz w:val="32"/>
          <w:szCs w:val="32"/>
        </w:rPr>
        <w:t xml:space="preserve"> </w:t>
      </w:r>
      <w:r w:rsidR="00835813" w:rsidRPr="000A6399">
        <w:rPr>
          <w:rFonts w:ascii="TH SarabunPSK" w:hAnsi="TH SarabunPSK" w:cs="TH SarabunPSK"/>
          <w:sz w:val="32"/>
          <w:szCs w:val="32"/>
          <w:cs/>
        </w:rPr>
        <w:t>เห็นประโยชน์และคุณค่า</w:t>
      </w:r>
      <w:r w:rsidRPr="000A6399">
        <w:rPr>
          <w:rFonts w:ascii="TH SarabunPSK" w:hAnsi="TH SarabunPSK" w:cs="TH SarabunPSK"/>
          <w:sz w:val="32"/>
          <w:szCs w:val="32"/>
          <w:cs/>
        </w:rPr>
        <w:t>ของตนเองและของผู้อื่น</w:t>
      </w:r>
      <w:r w:rsidRPr="000A6399">
        <w:rPr>
          <w:rFonts w:ascii="TH SarabunPSK" w:hAnsi="TH SarabunPSK" w:cs="TH SarabunPSK"/>
          <w:sz w:val="32"/>
          <w:szCs w:val="32"/>
        </w:rPr>
        <w:t xml:space="preserve"> </w:t>
      </w:r>
    </w:p>
    <w:p w:rsidR="00E4118D" w:rsidRPr="00E4118D" w:rsidRDefault="00E4118D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E4118D" w:rsidRPr="00E4118D" w:rsidRDefault="00E4118D" w:rsidP="00E4118D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E4118D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 w:rsidRPr="00E4118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  <w:r w:rsidRPr="00E4118D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E4118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FC7B75" w:rsidRDefault="00FC7B75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FC7B75" w:rsidRDefault="00FC7B75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FC7B75" w:rsidRDefault="00FC7B75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FC7B75" w:rsidRDefault="00FC7B75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Pr="00431DB1" w:rsidRDefault="00F474A4" w:rsidP="00F474A4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๘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การเขียนความเรียงเบื้องต้น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F474A4" w:rsidRPr="00431DB1" w:rsidRDefault="00F474A4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E4118D" w:rsidRDefault="005F6EF4" w:rsidP="005F6EF4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</w:p>
    <w:p w:rsidR="005F6EF4" w:rsidRPr="0080426E" w:rsidRDefault="00E4118D" w:rsidP="005F6EF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5F6EF4" w:rsidRPr="0080426E">
        <w:rPr>
          <w:rFonts w:ascii="TH SarabunPSK" w:hAnsi="TH SarabunPSK" w:cs="TH SarabunPSK"/>
          <w:sz w:val="32"/>
          <w:szCs w:val="32"/>
          <w:cs/>
        </w:rPr>
        <w:t>การเขียนในระดับย่อหน้า</w:t>
      </w:r>
      <w:r w:rsidR="005F6EF4" w:rsidRPr="0080426E">
        <w:rPr>
          <w:rFonts w:ascii="TH SarabunPSK" w:hAnsi="TH SarabunPSK" w:cs="TH SarabunPSK"/>
          <w:sz w:val="32"/>
          <w:szCs w:val="32"/>
        </w:rPr>
        <w:t xml:space="preserve"> </w:t>
      </w:r>
      <w:r w:rsidR="005F6EF4">
        <w:rPr>
          <w:rFonts w:ascii="TH SarabunPSK" w:hAnsi="TH SarabunPSK" w:cs="TH SarabunPSK"/>
          <w:sz w:val="32"/>
          <w:szCs w:val="32"/>
        </w:rPr>
        <w:t xml:space="preserve">(Paragraph Writing) </w:t>
      </w:r>
      <w:r w:rsidR="005F6EF4" w:rsidRPr="0080426E">
        <w:rPr>
          <w:rFonts w:ascii="TH SarabunPSK" w:hAnsi="TH SarabunPSK" w:cs="TH SarabunPSK"/>
          <w:sz w:val="32"/>
          <w:szCs w:val="32"/>
          <w:cs/>
        </w:rPr>
        <w:t>หลักในการเขียนและไวยากรณ์ที่เกี่ยวข้อง</w:t>
      </w:r>
      <w:r w:rsidR="005F6EF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F6EF4" w:rsidRPr="0080426E">
        <w:rPr>
          <w:rFonts w:ascii="TH SarabunPSK" w:hAnsi="TH SarabunPSK" w:cs="TH SarabunPSK"/>
          <w:sz w:val="32"/>
          <w:szCs w:val="32"/>
          <w:cs/>
        </w:rPr>
        <w:t>ทักษะการเขียนเรียงความภาษาอังกฤษ</w:t>
      </w:r>
      <w:r w:rsidR="005F6EF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5F6EF4" w:rsidRPr="0042457C">
        <w:rPr>
          <w:rFonts w:ascii="TH SarabunPSK" w:hAnsi="TH SarabunPSK" w:cs="TH SarabunPSK"/>
          <w:sz w:val="32"/>
          <w:szCs w:val="32"/>
        </w:rPr>
        <w:t>(Essay Writing)</w:t>
      </w:r>
      <w:r w:rsidR="005F6EF4" w:rsidRPr="0042457C">
        <w:rPr>
          <w:sz w:val="20"/>
          <w:szCs w:val="20"/>
        </w:rPr>
        <w:t xml:space="preserve"> </w:t>
      </w:r>
      <w:r w:rsidR="005F6EF4" w:rsidRPr="0042457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5F6EF4" w:rsidRPr="0042457C">
        <w:rPr>
          <w:rFonts w:ascii="TH SarabunPSK" w:hAnsi="TH SarabunPSK" w:cs="TH SarabunPSK"/>
          <w:sz w:val="32"/>
          <w:szCs w:val="32"/>
        </w:rPr>
        <w:t xml:space="preserve"> </w:t>
      </w:r>
      <w:r w:rsidR="005F6EF4" w:rsidRPr="0080426E">
        <w:rPr>
          <w:rFonts w:ascii="TH SarabunPSK" w:hAnsi="TH SarabunPSK" w:cs="TH SarabunPSK"/>
          <w:sz w:val="32"/>
          <w:szCs w:val="32"/>
          <w:cs/>
        </w:rPr>
        <w:t>ในรูปแบบต่างๆ</w:t>
      </w:r>
      <w:r w:rsidR="005F6EF4" w:rsidRPr="0080426E">
        <w:rPr>
          <w:rFonts w:ascii="TH SarabunPSK" w:hAnsi="TH SarabunPSK" w:cs="TH SarabunPSK"/>
          <w:sz w:val="32"/>
          <w:szCs w:val="32"/>
        </w:rPr>
        <w:t xml:space="preserve"> </w:t>
      </w:r>
      <w:r w:rsidR="005F6EF4" w:rsidRPr="0080426E">
        <w:rPr>
          <w:rFonts w:ascii="TH SarabunPSK" w:hAnsi="TH SarabunPSK" w:cs="TH SarabunPSK"/>
          <w:sz w:val="32"/>
          <w:szCs w:val="32"/>
          <w:cs/>
        </w:rPr>
        <w:t>เพื่อถ่ายทอดความคิดในรูปแบบการเขียนได้อย่างมีประสิทธิภาพ</w:t>
      </w:r>
    </w:p>
    <w:p w:rsidR="005F6EF4" w:rsidRPr="0042457C" w:rsidRDefault="005F6EF4" w:rsidP="005F6EF4">
      <w:pPr>
        <w:pStyle w:val="a8"/>
        <w:rPr>
          <w:rFonts w:ascii="TH SarabunPSK" w:eastAsia="AngsanaNew" w:hAnsi="TH SarabunPSK" w:cs="TH SarabunPSK" w:hint="cs"/>
          <w:sz w:val="32"/>
          <w:szCs w:val="32"/>
          <w:cs/>
        </w:rPr>
      </w:pP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           </w:t>
      </w:r>
      <w:r w:rsidRPr="0080426E">
        <w:rPr>
          <w:rFonts w:ascii="TH SarabunPSK" w:eastAsia="AngsanaNew" w:hAnsi="TH SarabunPSK" w:cs="TH SarabunPSK" w:hint="cs"/>
          <w:sz w:val="32"/>
          <w:szCs w:val="32"/>
          <w:cs/>
        </w:rPr>
        <w:t>โดยใช้กระบวนการฝึกปฏิบัติ</w:t>
      </w:r>
      <w:r>
        <w:rPr>
          <w:rFonts w:ascii="TH SarabunPSK" w:eastAsia="AngsanaNew" w:hAnsi="TH SarabunPSK" w:cs="TH SarabunPSK"/>
          <w:sz w:val="32"/>
          <w:szCs w:val="32"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และเทคนิคการนั่งร้าน </w:t>
      </w:r>
      <w:r>
        <w:rPr>
          <w:rFonts w:ascii="TH SarabunPSK" w:eastAsia="AngsanaNew" w:hAnsi="TH SarabunPSK" w:cs="TH SarabunPSK"/>
          <w:sz w:val="32"/>
          <w:szCs w:val="32"/>
        </w:rPr>
        <w:t xml:space="preserve">(Scaffolding) </w:t>
      </w:r>
    </w:p>
    <w:p w:rsidR="005F6EF4" w:rsidRPr="0042457C" w:rsidRDefault="005F6EF4" w:rsidP="005F6EF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           </w:t>
      </w:r>
      <w:r w:rsidRPr="0042457C">
        <w:rPr>
          <w:rFonts w:ascii="TH SarabunPSK" w:eastAsia="AngsanaNew" w:hAnsi="TH SarabunPSK" w:cs="TH SarabunPSK" w:hint="cs"/>
          <w:sz w:val="32"/>
          <w:szCs w:val="32"/>
          <w:cs/>
        </w:rPr>
        <w:t>มีเจตคติที่ดีต่อการเขียนภาษาอังกฤษ</w:t>
      </w:r>
    </w:p>
    <w:p w:rsidR="005F6EF4" w:rsidRDefault="005F6EF4" w:rsidP="005F6EF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</w:pPr>
    </w:p>
    <w:p w:rsidR="005F6EF4" w:rsidRDefault="005F6EF4" w:rsidP="005F6EF4">
      <w:pPr>
        <w:pStyle w:val="afd"/>
        <w:rPr>
          <w:rFonts w:ascii="TH SarabunPSK" w:eastAsia="CordiaNew" w:hAnsi="TH SarabunPSK" w:cs="TH SarabunPSK"/>
          <w:b/>
          <w:bCs/>
          <w:sz w:val="32"/>
          <w:szCs w:val="32"/>
        </w:rPr>
      </w:pPr>
      <w:r w:rsidRPr="00A62BD1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F6EF4" w:rsidRPr="0042457C" w:rsidRDefault="005F6EF4" w:rsidP="005F6EF4">
      <w:pPr>
        <w:rPr>
          <w:lang w:eastAsia="th-TH"/>
        </w:rPr>
      </w:pPr>
    </w:p>
    <w:p w:rsidR="005F6EF4" w:rsidRPr="0042457C" w:rsidRDefault="005F6EF4" w:rsidP="005F6EF4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42457C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๑.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นักเรียนมีความรู้ความเข้าใจใน</w:t>
      </w:r>
      <w:r w:rsidRPr="0080426E">
        <w:rPr>
          <w:rFonts w:ascii="TH SarabunPSK" w:hAnsi="TH SarabunPSK" w:cs="TH SarabunPSK"/>
          <w:sz w:val="32"/>
          <w:szCs w:val="32"/>
          <w:cs/>
        </w:rPr>
        <w:t>การเขียนในระดับย่อหน้า</w:t>
      </w:r>
      <w:r w:rsidRPr="0080426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(Paragraph Writing)</w:t>
      </w:r>
    </w:p>
    <w:p w:rsidR="005F6EF4" w:rsidRPr="0042457C" w:rsidRDefault="005F6EF4" w:rsidP="005F6EF4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 w:rsidRPr="0042457C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๒.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นักเรียนฝึกปฏิบัติ</w:t>
      </w:r>
      <w:r w:rsidRPr="0080426E">
        <w:rPr>
          <w:rFonts w:ascii="TH SarabunPSK" w:hAnsi="TH SarabunPSK" w:cs="TH SarabunPSK"/>
          <w:sz w:val="32"/>
          <w:szCs w:val="32"/>
          <w:cs/>
        </w:rPr>
        <w:t>การเขียนในระดับย่อหน้า</w:t>
      </w:r>
      <w:r w:rsidRPr="0080426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(Paragraph Writing)</w:t>
      </w:r>
    </w:p>
    <w:p w:rsidR="005F6EF4" w:rsidRDefault="005F6EF4" w:rsidP="005F6EF4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๓. นักเรียนมีความรู้ความเข้าใจใน</w:t>
      </w:r>
      <w:r w:rsidRPr="0080426E">
        <w:rPr>
          <w:rFonts w:ascii="TH SarabunPSK" w:hAnsi="TH SarabunPSK" w:cs="TH SarabunPSK"/>
          <w:sz w:val="32"/>
          <w:szCs w:val="32"/>
          <w:cs/>
        </w:rPr>
        <w:t>การเขียนเรียงความภาษาอังกฤษ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42457C">
        <w:rPr>
          <w:rFonts w:ascii="TH SarabunPSK" w:hAnsi="TH SarabunPSK" w:cs="TH SarabunPSK"/>
          <w:sz w:val="32"/>
          <w:szCs w:val="32"/>
        </w:rPr>
        <w:t>(Essay Writing)</w:t>
      </w:r>
      <w:r>
        <w:rPr>
          <w:b/>
          <w:bCs/>
          <w:sz w:val="20"/>
          <w:szCs w:val="20"/>
        </w:rPr>
        <w:t xml:space="preserve">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:rsidR="005F6EF4" w:rsidRDefault="005F6EF4" w:rsidP="005F6EF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 xml:space="preserve">         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๔.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นักเรียนฝึกปฏิบัติ</w:t>
      </w:r>
      <w:r w:rsidRPr="0080426E">
        <w:rPr>
          <w:rFonts w:ascii="TH SarabunPSK" w:hAnsi="TH SarabunPSK" w:cs="TH SarabunPSK"/>
          <w:sz w:val="32"/>
          <w:szCs w:val="32"/>
          <w:cs/>
        </w:rPr>
        <w:t>การเขียนเรียงความภาษาอังกฤษ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42457C">
        <w:rPr>
          <w:rFonts w:ascii="TH SarabunPSK" w:hAnsi="TH SarabunPSK" w:cs="TH SarabunPSK"/>
          <w:sz w:val="32"/>
          <w:szCs w:val="32"/>
        </w:rPr>
        <w:t>(Essay Writing)</w:t>
      </w:r>
    </w:p>
    <w:p w:rsidR="005F6EF4" w:rsidRPr="0042457C" w:rsidRDefault="005F6EF4" w:rsidP="005F6EF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๕.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Pr="0042457C">
        <w:rPr>
          <w:rFonts w:ascii="TH SarabunPSK" w:eastAsia="AngsanaNew" w:hAnsi="TH SarabunPSK" w:cs="TH SarabunPSK" w:hint="cs"/>
          <w:sz w:val="32"/>
          <w:szCs w:val="32"/>
          <w:cs/>
        </w:rPr>
        <w:t>มีเจตคติที่ดีต่อการเขียนภาษาอังกฤษ</w:t>
      </w:r>
    </w:p>
    <w:p w:rsidR="005F6EF4" w:rsidRPr="0042457C" w:rsidRDefault="005F6EF4" w:rsidP="005F6EF4">
      <w:pPr>
        <w:pStyle w:val="a8"/>
        <w:rPr>
          <w:rFonts w:ascii="TH SarabunPSK" w:eastAsia="AngsanaNew" w:hAnsi="TH SarabunPSK" w:cs="TH SarabunPSK" w:hint="cs"/>
          <w:sz w:val="32"/>
          <w:szCs w:val="32"/>
          <w:cs/>
        </w:rPr>
      </w:pPr>
    </w:p>
    <w:p w:rsidR="005F6EF4" w:rsidRPr="00A62BD1" w:rsidRDefault="005F6EF4" w:rsidP="005F6EF4">
      <w:pPr>
        <w:rPr>
          <w:rFonts w:ascii="TH SarabunPSK" w:hAnsi="TH SarabunPSK" w:cs="TH SarabunPSK"/>
          <w:b/>
          <w:bCs/>
          <w:sz w:val="32"/>
          <w:szCs w:val="32"/>
        </w:rPr>
      </w:pPr>
      <w:r w:rsidRPr="00A62BD1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A62BD1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A62BD1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5F6EF4" w:rsidRDefault="005F6EF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Pr="00431DB1" w:rsidRDefault="00F474A4" w:rsidP="00F474A4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๒๐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๙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การเขียนความเรียงขั้นสูง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F474A4" w:rsidRPr="00431DB1" w:rsidRDefault="00F474A4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5F6EF4" w:rsidRPr="003E0ACF" w:rsidRDefault="005F6EF4" w:rsidP="005F6EF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3E0ACF">
        <w:rPr>
          <w:rFonts w:ascii="TH SarabunPSK" w:hAnsi="TH SarabunPSK" w:cs="TH SarabunPSK"/>
          <w:sz w:val="32"/>
          <w:szCs w:val="32"/>
          <w:cs/>
        </w:rPr>
        <w:t>ศึกษาความหมาย</w:t>
      </w:r>
      <w:r w:rsidRPr="003E0ACF">
        <w:rPr>
          <w:rFonts w:ascii="TH SarabunPSK" w:hAnsi="TH SarabunPSK" w:cs="TH SarabunPSK"/>
          <w:sz w:val="32"/>
          <w:szCs w:val="32"/>
        </w:rPr>
        <w:t xml:space="preserve"> </w:t>
      </w:r>
      <w:r w:rsidRPr="003E0ACF">
        <w:rPr>
          <w:rFonts w:ascii="TH SarabunPSK" w:hAnsi="TH SarabunPSK" w:cs="TH SarabunPSK"/>
          <w:sz w:val="32"/>
          <w:szCs w:val="32"/>
          <w:cs/>
        </w:rPr>
        <w:t>รูปแบบความเรียงขั้นสูง</w:t>
      </w:r>
      <w:r w:rsidRPr="003E0ACF">
        <w:rPr>
          <w:rFonts w:ascii="TH SarabunPSK" w:hAnsi="TH SarabunPSK" w:cs="TH SarabunPSK"/>
          <w:sz w:val="32"/>
          <w:szCs w:val="32"/>
        </w:rPr>
        <w:t xml:space="preserve"> </w:t>
      </w:r>
      <w:r w:rsidRPr="003E0ACF">
        <w:rPr>
          <w:rFonts w:ascii="TH SarabunPSK" w:hAnsi="TH SarabunPSK" w:cs="TH SarabunPSK"/>
          <w:sz w:val="32"/>
          <w:szCs w:val="32"/>
          <w:cs/>
        </w:rPr>
        <w:t>ฝึกเขียนโครงเรื่อง</w:t>
      </w:r>
      <w:r w:rsidRPr="003E0ACF">
        <w:rPr>
          <w:rFonts w:ascii="TH SarabunPSK" w:hAnsi="TH SarabunPSK" w:cs="TH SarabunPSK"/>
          <w:sz w:val="32"/>
          <w:szCs w:val="32"/>
        </w:rPr>
        <w:t xml:space="preserve"> </w:t>
      </w:r>
      <w:r w:rsidRPr="003E0ACF">
        <w:rPr>
          <w:rFonts w:ascii="TH SarabunPSK" w:hAnsi="TH SarabunPSK" w:cs="TH SarabunPSK"/>
          <w:sz w:val="32"/>
          <w:szCs w:val="32"/>
          <w:cs/>
        </w:rPr>
        <w:t>เขียนความนำ</w:t>
      </w:r>
      <w:r w:rsidRPr="003E0ACF">
        <w:rPr>
          <w:rFonts w:ascii="TH SarabunPSK" w:hAnsi="TH SarabunPSK" w:cs="TH SarabunPSK"/>
          <w:sz w:val="32"/>
          <w:szCs w:val="32"/>
        </w:rPr>
        <w:t xml:space="preserve"> </w:t>
      </w:r>
      <w:r w:rsidRPr="003E0ACF">
        <w:rPr>
          <w:rFonts w:ascii="TH SarabunPSK" w:hAnsi="TH SarabunPSK" w:cs="TH SarabunPSK"/>
          <w:sz w:val="32"/>
          <w:szCs w:val="32"/>
          <w:cs/>
        </w:rPr>
        <w:t>เขียนสรุป</w:t>
      </w:r>
      <w:r w:rsidRPr="003E0ACF">
        <w:rPr>
          <w:rFonts w:ascii="TH SarabunPSK" w:hAnsi="TH SarabunPSK" w:cs="TH SarabunPSK"/>
          <w:sz w:val="32"/>
          <w:szCs w:val="32"/>
        </w:rPr>
        <w:t xml:space="preserve"> </w:t>
      </w:r>
      <w:r w:rsidRPr="003E0ACF">
        <w:rPr>
          <w:rFonts w:ascii="TH SarabunPSK" w:hAnsi="TH SarabunPSK" w:cs="TH SarabunPSK"/>
          <w:sz w:val="32"/>
          <w:szCs w:val="32"/>
          <w:cs/>
        </w:rPr>
        <w:t>และเขียนความเรียงตามหัวข้อที่กำหนดหรือตามหัวข้อที่เลือกเอง</w:t>
      </w:r>
    </w:p>
    <w:p w:rsidR="005F6EF4" w:rsidRDefault="005F6EF4" w:rsidP="005F6EF4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3E0ACF">
        <w:rPr>
          <w:rFonts w:ascii="TH SarabunPSK" w:hAnsi="TH SarabunPSK" w:cs="TH SarabunPSK"/>
          <w:sz w:val="32"/>
          <w:szCs w:val="32"/>
          <w:cs/>
        </w:rPr>
        <w:t>เพื่อให้นักเรียนเขียนความเรียงชั้นสูงโดยเลือกใช้คำ</w:t>
      </w:r>
      <w:r w:rsidRPr="003E0ACF">
        <w:rPr>
          <w:rFonts w:ascii="TH SarabunPSK" w:hAnsi="TH SarabunPSK" w:cs="TH SarabunPSK"/>
          <w:sz w:val="32"/>
          <w:szCs w:val="32"/>
        </w:rPr>
        <w:t xml:space="preserve"> </w:t>
      </w:r>
      <w:r w:rsidRPr="003E0ACF">
        <w:rPr>
          <w:rFonts w:ascii="TH SarabunPSK" w:hAnsi="TH SarabunPSK" w:cs="TH SarabunPSK"/>
          <w:sz w:val="32"/>
          <w:szCs w:val="32"/>
          <w:cs/>
        </w:rPr>
        <w:t>ระดับภาษา</w:t>
      </w:r>
      <w:r w:rsidRPr="003E0ACF">
        <w:rPr>
          <w:rFonts w:ascii="TH SarabunPSK" w:hAnsi="TH SarabunPSK" w:cs="TH SarabunPSK"/>
          <w:sz w:val="32"/>
          <w:szCs w:val="32"/>
        </w:rPr>
        <w:t xml:space="preserve"> </w:t>
      </w:r>
      <w:r w:rsidRPr="003E0ACF">
        <w:rPr>
          <w:rFonts w:ascii="TH SarabunPSK" w:hAnsi="TH SarabunPSK" w:cs="TH SarabunPSK"/>
          <w:sz w:val="32"/>
          <w:szCs w:val="32"/>
          <w:cs/>
        </w:rPr>
        <w:t>โวหาร</w:t>
      </w:r>
      <w:r w:rsidRPr="003E0ACF">
        <w:rPr>
          <w:rFonts w:ascii="TH SarabunPSK" w:hAnsi="TH SarabunPSK" w:cs="TH SarabunPSK"/>
          <w:sz w:val="32"/>
          <w:szCs w:val="32"/>
        </w:rPr>
        <w:t xml:space="preserve"> </w:t>
      </w:r>
      <w:r w:rsidRPr="003E0ACF">
        <w:rPr>
          <w:rFonts w:ascii="TH SarabunPSK" w:hAnsi="TH SarabunPSK" w:cs="TH SarabunPSK"/>
          <w:sz w:val="32"/>
          <w:szCs w:val="32"/>
          <w:cs/>
        </w:rPr>
        <w:t>ได้ถูกต้องเหมาะสมตามเรื่องและจุดประสงค์ในการเขียน</w:t>
      </w:r>
      <w:r w:rsidRPr="003E0ACF">
        <w:rPr>
          <w:rFonts w:ascii="TH SarabunPSK" w:hAnsi="TH SarabunPSK" w:cs="TH SarabunPSK"/>
          <w:sz w:val="32"/>
          <w:szCs w:val="32"/>
        </w:rPr>
        <w:t xml:space="preserve"> </w:t>
      </w:r>
      <w:r w:rsidRPr="003E0ACF">
        <w:rPr>
          <w:rFonts w:ascii="TH SarabunPSK" w:hAnsi="TH SarabunPSK" w:cs="TH SarabunPSK"/>
          <w:sz w:val="32"/>
          <w:szCs w:val="32"/>
          <w:cs/>
        </w:rPr>
        <w:t>ใช้เครื่องหมายวรรคตอนได้ถูกต้อง</w:t>
      </w:r>
    </w:p>
    <w:p w:rsidR="005F6EF4" w:rsidRDefault="005F6EF4" w:rsidP="005F6EF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3E0ACF">
        <w:rPr>
          <w:rFonts w:ascii="TH SarabunPSK" w:hAnsi="TH SarabunPSK" w:cs="TH SarabunPSK"/>
          <w:sz w:val="32"/>
          <w:szCs w:val="32"/>
          <w:cs/>
        </w:rPr>
        <w:t>มีมารยาทในการเขียน</w:t>
      </w:r>
      <w:r w:rsidRPr="003E0ACF">
        <w:rPr>
          <w:rFonts w:ascii="TH SarabunPSK" w:hAnsi="TH SarabunPSK" w:cs="TH SarabunPSK"/>
          <w:sz w:val="32"/>
          <w:szCs w:val="32"/>
        </w:rPr>
        <w:t xml:space="preserve"> </w:t>
      </w:r>
      <w:r w:rsidRPr="003E0ACF">
        <w:rPr>
          <w:rFonts w:ascii="TH SarabunPSK" w:hAnsi="TH SarabunPSK" w:cs="TH SarabunPSK"/>
          <w:sz w:val="32"/>
          <w:szCs w:val="32"/>
          <w:cs/>
        </w:rPr>
        <w:t>มีการอ้างอิงข้อมูลสารสนเทศได้ถูกต้อง</w:t>
      </w:r>
      <w:r w:rsidRPr="003E0ACF">
        <w:rPr>
          <w:rFonts w:ascii="TH SarabunPSK" w:hAnsi="TH SarabunPSK" w:cs="TH SarabunPSK"/>
          <w:sz w:val="32"/>
          <w:szCs w:val="32"/>
        </w:rPr>
        <w:t xml:space="preserve"> </w:t>
      </w:r>
      <w:r w:rsidRPr="003E0ACF">
        <w:rPr>
          <w:rFonts w:ascii="TH SarabunPSK" w:hAnsi="TH SarabunPSK" w:cs="TH SarabunPSK"/>
          <w:sz w:val="32"/>
          <w:szCs w:val="32"/>
          <w:cs/>
        </w:rPr>
        <w:t>ทั้งสามารถทบทวนและปรับปรุงงานเขียนของตนเองได้</w:t>
      </w:r>
    </w:p>
    <w:p w:rsidR="005F6EF4" w:rsidRPr="003E0ACF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</w:p>
    <w:p w:rsidR="005F6EF4" w:rsidRDefault="005F6EF4" w:rsidP="005F6EF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3E0ACF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F6EF4" w:rsidRPr="003E0ACF" w:rsidRDefault="005F6EF4" w:rsidP="005F6EF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5F6EF4" w:rsidRPr="003E0ACF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Pr="003E0ACF">
        <w:rPr>
          <w:rFonts w:ascii="TH SarabunPSK" w:hAnsi="TH SarabunPSK" w:cs="TH SarabunPSK"/>
          <w:sz w:val="32"/>
          <w:szCs w:val="32"/>
        </w:rPr>
        <w:t xml:space="preserve">. </w:t>
      </w:r>
      <w:r w:rsidRPr="003E0ACF">
        <w:rPr>
          <w:rFonts w:ascii="TH SarabunPSK" w:hAnsi="TH SarabunPSK" w:cs="TH SarabunPSK"/>
          <w:sz w:val="32"/>
          <w:szCs w:val="32"/>
          <w:cs/>
        </w:rPr>
        <w:t>บอกความหมายและรูปแบบของเรียงความชั้นสูงได้</w:t>
      </w:r>
    </w:p>
    <w:p w:rsidR="005F6EF4" w:rsidRPr="003E0ACF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Pr="003E0ACF">
        <w:rPr>
          <w:rFonts w:ascii="TH SarabunPSK" w:hAnsi="TH SarabunPSK" w:cs="TH SarabunPSK"/>
          <w:sz w:val="32"/>
          <w:szCs w:val="32"/>
        </w:rPr>
        <w:t xml:space="preserve">. </w:t>
      </w:r>
      <w:r w:rsidRPr="003E0ACF">
        <w:rPr>
          <w:rFonts w:ascii="TH SarabunPSK" w:hAnsi="TH SarabunPSK" w:cs="TH SarabunPSK"/>
          <w:sz w:val="32"/>
          <w:szCs w:val="32"/>
          <w:cs/>
        </w:rPr>
        <w:t>เลือกใช้คำได้ถูกต้อง</w:t>
      </w:r>
    </w:p>
    <w:p w:rsidR="005F6EF4" w:rsidRPr="003E0ACF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Pr="003E0ACF">
        <w:rPr>
          <w:rFonts w:ascii="TH SarabunPSK" w:hAnsi="TH SarabunPSK" w:cs="TH SarabunPSK"/>
          <w:sz w:val="32"/>
          <w:szCs w:val="32"/>
        </w:rPr>
        <w:t xml:space="preserve">. </w:t>
      </w:r>
      <w:r w:rsidRPr="003E0ACF">
        <w:rPr>
          <w:rFonts w:ascii="TH SarabunPSK" w:hAnsi="TH SarabunPSK" w:cs="TH SarabunPSK"/>
          <w:sz w:val="32"/>
          <w:szCs w:val="32"/>
          <w:cs/>
        </w:rPr>
        <w:t>ใช้คำให้ถูกต้องตามระดับของภาษา</w:t>
      </w:r>
    </w:p>
    <w:p w:rsidR="005F6EF4" w:rsidRPr="003E0ACF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3E0ACF">
        <w:rPr>
          <w:rFonts w:ascii="TH SarabunPSK" w:hAnsi="TH SarabunPSK" w:cs="TH SarabunPSK"/>
          <w:sz w:val="32"/>
          <w:szCs w:val="32"/>
        </w:rPr>
        <w:t xml:space="preserve">. </w:t>
      </w:r>
      <w:r w:rsidRPr="003E0ACF">
        <w:rPr>
          <w:rFonts w:ascii="TH SarabunPSK" w:hAnsi="TH SarabunPSK" w:cs="TH SarabunPSK"/>
          <w:sz w:val="32"/>
          <w:szCs w:val="32"/>
          <w:cs/>
        </w:rPr>
        <w:t>ใช้เครื่องหมายวรรคตอนได้ถูกต้อง</w:t>
      </w:r>
    </w:p>
    <w:p w:rsidR="005F6EF4" w:rsidRPr="003E0ACF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Pr="003E0ACF">
        <w:rPr>
          <w:rFonts w:ascii="TH SarabunPSK" w:hAnsi="TH SarabunPSK" w:cs="TH SarabunPSK"/>
          <w:sz w:val="32"/>
          <w:szCs w:val="32"/>
        </w:rPr>
        <w:t xml:space="preserve">. </w:t>
      </w:r>
      <w:r w:rsidRPr="003E0ACF">
        <w:rPr>
          <w:rFonts w:ascii="TH SarabunPSK" w:hAnsi="TH SarabunPSK" w:cs="TH SarabunPSK"/>
          <w:sz w:val="32"/>
          <w:szCs w:val="32"/>
          <w:cs/>
        </w:rPr>
        <w:t>ใช้โวหารในการเขียนได้ถูกต้อง</w:t>
      </w:r>
    </w:p>
    <w:p w:rsidR="005F6EF4" w:rsidRPr="003E0ACF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๖.</w:t>
      </w:r>
      <w:r w:rsidRPr="003E0ACF">
        <w:rPr>
          <w:rFonts w:ascii="TH SarabunPSK" w:hAnsi="TH SarabunPSK" w:cs="TH SarabunPSK"/>
          <w:sz w:val="32"/>
          <w:szCs w:val="32"/>
        </w:rPr>
        <w:t xml:space="preserve"> </w:t>
      </w:r>
      <w:r w:rsidRPr="003E0ACF">
        <w:rPr>
          <w:rFonts w:ascii="TH SarabunPSK" w:hAnsi="TH SarabunPSK" w:cs="TH SarabunPSK"/>
          <w:sz w:val="32"/>
          <w:szCs w:val="32"/>
          <w:cs/>
        </w:rPr>
        <w:t>เขียนโครงเรื่องความเรียงได้</w:t>
      </w:r>
    </w:p>
    <w:p w:rsidR="005F6EF4" w:rsidRPr="003E0ACF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Pr="003E0ACF">
        <w:rPr>
          <w:rFonts w:ascii="TH SarabunPSK" w:hAnsi="TH SarabunPSK" w:cs="TH SarabunPSK"/>
          <w:sz w:val="32"/>
          <w:szCs w:val="32"/>
        </w:rPr>
        <w:t xml:space="preserve">. </w:t>
      </w:r>
      <w:r w:rsidRPr="003E0ACF">
        <w:rPr>
          <w:rFonts w:ascii="TH SarabunPSK" w:hAnsi="TH SarabunPSK" w:cs="TH SarabunPSK"/>
          <w:sz w:val="32"/>
          <w:szCs w:val="32"/>
          <w:cs/>
        </w:rPr>
        <w:t>เขียนความเรียงตามหัวข้อที่กำหนดหรือเลือกเองได้</w:t>
      </w:r>
    </w:p>
    <w:p w:rsidR="005F6EF4" w:rsidRPr="003E0ACF" w:rsidRDefault="005F6EF4" w:rsidP="005F6EF4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Pr="003E0ACF">
        <w:rPr>
          <w:rFonts w:ascii="TH SarabunPSK" w:hAnsi="TH SarabunPSK" w:cs="TH SarabunPSK"/>
          <w:sz w:val="32"/>
          <w:szCs w:val="32"/>
        </w:rPr>
        <w:t xml:space="preserve">. </w:t>
      </w:r>
      <w:r w:rsidRPr="003E0ACF">
        <w:rPr>
          <w:rFonts w:ascii="TH SarabunPSK" w:hAnsi="TH SarabunPSK" w:cs="TH SarabunPSK"/>
          <w:sz w:val="32"/>
          <w:szCs w:val="32"/>
          <w:cs/>
        </w:rPr>
        <w:t>อ้างอิงข้อมูลสารสนเทศได้ถูกต้อง</w:t>
      </w:r>
    </w:p>
    <w:p w:rsidR="005F6EF4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</w:p>
    <w:p w:rsidR="005F6EF4" w:rsidRPr="00F81F3A" w:rsidRDefault="005F6EF4" w:rsidP="005F6EF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๘ </w:t>
      </w:r>
      <w:r w:rsidRPr="00F81F3A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P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Pr="00431DB1" w:rsidRDefault="00F474A4" w:rsidP="00F474A4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โครงงานภาษา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อังกฤษ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F474A4" w:rsidRPr="00431DB1" w:rsidRDefault="00F474A4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8A6E06" w:rsidRPr="008A6E06" w:rsidRDefault="008A6E06" w:rsidP="008A6E0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8A6E0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ใช้ภาษาต่างประเทศในการค้นคว้า/สืบค้น บันทึก สรุป และแสดงความคิดเห็นเกี่ยวกับข้อมูลที่เกี่ยวข้องกับกลุ่มสาระการเรียนรู้อื่น จากแหล่งเรียนรู้ต่างๆ เกี่ยวกับข้อความ สํานวน</w:t>
      </w:r>
      <w:r w:rsidRPr="008A6E0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คําพังเพย สุภาษิตและบทกลอน วิถีชีวิต ความคิด ความเชื่อ อาหาร สิ่งของและสินค้าที่ขึ้นชื่อจากภูมิปัญญาท้องถิ่น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บุคคลสำคัญ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ที่มาของนบธรรมเนียม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ประเพณีและวัฒนธรรมต่าง ๆ ภาษาถิ่น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วัตถุโบราณและสถานที่ท่องเที่ยวในท้องถิ่นจังหวัด</w:t>
      </w:r>
      <w:r w:rsidRPr="008A6E06">
        <w:rPr>
          <w:rFonts w:ascii="TH SarabunPSK" w:hAnsi="TH SarabunPSK" w:cs="TH SarabunPSK"/>
          <w:sz w:val="32"/>
          <w:szCs w:val="32"/>
          <w:cs/>
        </w:rPr>
        <w:t>ยโสธร</w:t>
      </w:r>
      <w:r>
        <w:rPr>
          <w:rFonts w:ascii="TH SarabunPSK" w:hAnsi="TH SarabunPSK" w:cs="TH SarabunPSK"/>
          <w:sz w:val="32"/>
          <w:szCs w:val="32"/>
        </w:rPr>
        <w:t> 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ในรูปแบบโครงงานหรืองานวิจัย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 xml:space="preserve">นําเสนอด้วยการพูดและการเขียน แสดงบทบาทสมมุติและบทละครสั้น </w:t>
      </w:r>
      <w:r w:rsidRPr="008A6E06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8A6E06" w:rsidRDefault="008A6E06" w:rsidP="008A6E06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8A6E0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โดยใช้ประโยคผสมและประโยคซับซ้อนสื่อความหมายตามบริบทต่างๆ ทั้งที่เป็นทางการและไม่เป็นทางการเพื่อสื่อสารในสถานการณ์จําลองในห้องเรียนและสถานก</w:t>
      </w:r>
      <w:r>
        <w:rPr>
          <w:rFonts w:ascii="TH SarabunPSK" w:hAnsi="TH SarabunPSK" w:cs="TH SarabunPSK"/>
          <w:sz w:val="32"/>
          <w:szCs w:val="32"/>
          <w:cs/>
        </w:rPr>
        <w:t>ารณ์จริงนอกห้องเรียน และเผยแพร่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/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ป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ระชาสัมพันธ์</w:t>
      </w:r>
      <w:r>
        <w:rPr>
          <w:rFonts w:ascii="TH SarabunPSK" w:hAnsi="TH SarabunPSK" w:cs="TH SarabunPSK"/>
          <w:sz w:val="32"/>
          <w:szCs w:val="32"/>
        </w:rPr>
        <w:t> 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ข้อมูลต่อสาธารณะในรูปแบบต่าง ๆ เช่น ข่าว แผ่นพับ ใบปลิว ประกาศ โฆษณา เว็บไซต์ ด้วยความภาคภูมิใจอย่างมีประสิทธิภาพ</w:t>
      </w:r>
    </w:p>
    <w:p w:rsidR="00F474A4" w:rsidRDefault="008A6E06" w:rsidP="00020035">
      <w:pPr>
        <w:pStyle w:val="a8"/>
        <w:jc w:val="thaiDistribute"/>
        <w:rPr>
          <w:rStyle w:val="afb"/>
          <w:rFonts w:ascii="TH SarabunPSK" w:hAnsi="TH SarabunPSK" w:cs="TH SarabunPSK"/>
          <w:b w:val="0"/>
          <w:bCs w:val="0"/>
          <w:color w:val="333333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ตระหนักและเห็นคุณค่าถึงความเป็นไทย ใฝ่เรียนรู้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รับผิดชอบ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ซื่อสัตย์ มุ่งมั่นในการทำงาน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มีจิตสาธารณะ ทำงานร่วมกับผู้อื่นได้อย่างสร้างสรรค์</w:t>
      </w:r>
    </w:p>
    <w:p w:rsidR="008A6E06" w:rsidRPr="008A6E06" w:rsidRDefault="008A6E06" w:rsidP="008A6E06">
      <w:pPr>
        <w:pStyle w:val="a8"/>
        <w:rPr>
          <w:rStyle w:val="afb"/>
          <w:rFonts w:ascii="TH SarabunPSK" w:hAnsi="TH SarabunPSK" w:cs="TH SarabunPSK"/>
          <w:b w:val="0"/>
          <w:bCs w:val="0"/>
          <w:color w:val="333333"/>
          <w:sz w:val="32"/>
          <w:szCs w:val="32"/>
        </w:rPr>
      </w:pPr>
    </w:p>
    <w:p w:rsidR="00F474A4" w:rsidRDefault="00F474A4" w:rsidP="008A6E06">
      <w:pPr>
        <w:pStyle w:val="a8"/>
        <w:rPr>
          <w:rFonts w:ascii="TH SarabunPSK" w:hAnsi="TH SarabunPSK" w:cs="TH SarabunPSK"/>
          <w:sz w:val="32"/>
          <w:szCs w:val="32"/>
        </w:rPr>
      </w:pPr>
      <w:r w:rsidRPr="008A6E06">
        <w:rPr>
          <w:rStyle w:val="afb"/>
          <w:rFonts w:ascii="TH SarabunPSK" w:hAnsi="TH SarabunPSK" w:cs="TH SarabunPSK"/>
          <w:color w:val="333333"/>
          <w:sz w:val="32"/>
          <w:szCs w:val="32"/>
          <w:cs/>
        </w:rPr>
        <w:t>ผลการเรียนรู้</w:t>
      </w:r>
    </w:p>
    <w:p w:rsidR="008A6E06" w:rsidRPr="008A6E06" w:rsidRDefault="008A6E06" w:rsidP="008A6E06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74A4" w:rsidRPr="008A6E06" w:rsidRDefault="008A6E06" w:rsidP="008A6E0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8A6E06">
        <w:rPr>
          <w:rFonts w:ascii="TH SarabunPSK" w:hAnsi="TH SarabunPSK" w:cs="TH SarabunPSK"/>
          <w:sz w:val="32"/>
          <w:szCs w:val="32"/>
          <w:cs/>
        </w:rPr>
        <w:t>๑</w:t>
      </w:r>
      <w:r w:rsidR="00F474A4" w:rsidRPr="008A6E06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เขียนอธิบายคำชี้แจง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คำบรรยาย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คำแนะนำที่พบในสารสนเทศและคู่มือต่าง ๆ โดยใช้ภาษาอังกฤษได้</w:t>
      </w:r>
    </w:p>
    <w:p w:rsidR="00F474A4" w:rsidRPr="008A6E06" w:rsidRDefault="008A6E06" w:rsidP="008A6E0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40209" w:rsidRPr="008A6E06">
        <w:rPr>
          <w:rFonts w:ascii="TH SarabunPSK" w:hAnsi="TH SarabunPSK" w:cs="TH SarabunPSK"/>
          <w:sz w:val="32"/>
          <w:szCs w:val="32"/>
          <w:cs/>
        </w:rPr>
        <w:t>๒</w:t>
      </w:r>
      <w:r w:rsidR="00F474A4" w:rsidRPr="008A6E06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นำความรู้ที่ได้จากการศึกษาค้นคว้าความรู้เพิ่มเติมเป็นภาษาอังกฤษมาใช้ในการทำกิจกรรมต่าง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ได้</w:t>
      </w:r>
    </w:p>
    <w:p w:rsidR="00F474A4" w:rsidRPr="008A6E06" w:rsidRDefault="008A6E06" w:rsidP="008A6E0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740209" w:rsidRPr="008A6E06">
        <w:rPr>
          <w:rFonts w:ascii="TH SarabunPSK" w:hAnsi="TH SarabunPSK" w:cs="TH SarabunPSK"/>
          <w:sz w:val="32"/>
          <w:szCs w:val="32"/>
          <w:cs/>
        </w:rPr>
        <w:t>๓</w:t>
      </w:r>
      <w:r w:rsidR="00F474A4" w:rsidRPr="008A6E06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ใช้ภาษาอังกฤษเพื่อการสื่อสารในรูปแบบต่าง ๆ ได้</w:t>
      </w:r>
    </w:p>
    <w:p w:rsidR="00F474A4" w:rsidRPr="008A6E06" w:rsidRDefault="008A6E06" w:rsidP="008A6E0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740209" w:rsidRPr="008A6E06">
        <w:rPr>
          <w:rFonts w:ascii="TH SarabunPSK" w:hAnsi="TH SarabunPSK" w:cs="TH SarabunPSK"/>
          <w:sz w:val="32"/>
          <w:szCs w:val="32"/>
          <w:cs/>
        </w:rPr>
        <w:t>๔</w:t>
      </w:r>
      <w:r w:rsidR="00F474A4" w:rsidRPr="008A6E06">
        <w:rPr>
          <w:rFonts w:ascii="TH SarabunPSK" w:hAnsi="TH SarabunPSK" w:cs="TH SarabunPSK"/>
          <w:sz w:val="32"/>
          <w:szCs w:val="32"/>
        </w:rPr>
        <w:t>.</w:t>
      </w:r>
      <w:r w:rsidR="00E4197F">
        <w:rPr>
          <w:rFonts w:ascii="TH SarabunPSK" w:hAnsi="TH SarabunPSK" w:cs="TH SarabunPSK"/>
          <w:sz w:val="32"/>
          <w:szCs w:val="32"/>
        </w:rPr>
        <w:t xml:space="preserve">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ใช้ภาษาอังกฤษเพื่อการเผยแพร่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ประชาสัมพันธ์ข้อมูลข่าวสารต่าง ๆ ได้</w:t>
      </w:r>
    </w:p>
    <w:p w:rsidR="00F474A4" w:rsidRPr="008A6E06" w:rsidRDefault="008A6E06" w:rsidP="008A6E0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8A6E06">
        <w:rPr>
          <w:rFonts w:ascii="TH SarabunPSK" w:hAnsi="TH SarabunPSK" w:cs="TH SarabunPSK"/>
          <w:sz w:val="32"/>
          <w:szCs w:val="32"/>
          <w:cs/>
        </w:rPr>
        <w:t>๕</w:t>
      </w:r>
      <w:r w:rsidR="00F474A4" w:rsidRPr="008A6E06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เข้าใจและใช้ภาษาอังกฤษแลกเปลี่ยน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นำเสนอข้อมูลข่าวสาร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สร้างความสัมพันธ์ระหว่างบุคคล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แสดงความรู้สึกนึกคิด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และความคิดรวบยอด</w:t>
      </w:r>
    </w:p>
    <w:p w:rsidR="00F474A4" w:rsidRPr="008A6E06" w:rsidRDefault="008A6E06" w:rsidP="008A6E0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8A6E06">
        <w:rPr>
          <w:rFonts w:ascii="TH SarabunPSK" w:hAnsi="TH SarabunPSK" w:cs="TH SarabunPSK"/>
          <w:sz w:val="32"/>
          <w:szCs w:val="32"/>
          <w:cs/>
        </w:rPr>
        <w:t>๖</w:t>
      </w:r>
      <w:r w:rsidR="00F474A4" w:rsidRPr="008A6E06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มีทักษะในการฟัง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พูด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อ่าน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และเขียนภาษาอังกฤษในหัวข้อเรื่องเกี่ยวกับตนเอง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ครอบครัว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ชุมชนและสิ่งแวดล้อม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ความสัมพันธ์ระหว่างบุคคล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อาหาร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เครื่องดื่ม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เวลาว่าง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และสวัสดิการ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การซื้อขาย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การ เดินทางท่องเที่ยว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สถานที่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ภาษา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วิทยาศาสตร์และเทคโนโลยีต่างๆ</w:t>
      </w:r>
    </w:p>
    <w:p w:rsidR="00F474A4" w:rsidRPr="008A6E06" w:rsidRDefault="008A6E06" w:rsidP="008A6E0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8A6E06">
        <w:rPr>
          <w:rFonts w:ascii="TH SarabunPSK" w:hAnsi="TH SarabunPSK" w:cs="TH SarabunPSK"/>
          <w:sz w:val="32"/>
          <w:szCs w:val="32"/>
          <w:cs/>
        </w:rPr>
        <w:t>๗</w:t>
      </w:r>
      <w:r w:rsidR="00F474A4" w:rsidRPr="008A6E06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มีความรู้ความสามารถในการสืบค้นและนำเสนอข้อมูลความรู้ในหมวดวิชาอื่น</w:t>
      </w:r>
      <w:r w:rsidRPr="008A6E0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ๆ ที่เรียนตามความสนใจเป็นภาษาอังกฤษได้</w:t>
      </w:r>
    </w:p>
    <w:p w:rsidR="00F474A4" w:rsidRDefault="008A6E06" w:rsidP="008A6E0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E4197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8A6E06">
        <w:rPr>
          <w:rFonts w:ascii="TH SarabunPSK" w:hAnsi="TH SarabunPSK" w:cs="TH SarabunPSK"/>
          <w:sz w:val="32"/>
          <w:szCs w:val="32"/>
          <w:cs/>
        </w:rPr>
        <w:t>๘</w:t>
      </w:r>
      <w:r w:rsidR="00F474A4" w:rsidRPr="008A6E06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ใช้ภาษาอังกฤษเพื่อแสวงหาความรู้ที่เป็นพื้นฐานสำหรับการศึกษาต่อ</w:t>
      </w:r>
      <w:r w:rsidR="00F474A4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F474A4" w:rsidRPr="008A6E06">
        <w:rPr>
          <w:rFonts w:ascii="TH SarabunPSK" w:hAnsi="TH SarabunPSK" w:cs="TH SarabunPSK"/>
          <w:sz w:val="32"/>
          <w:szCs w:val="32"/>
          <w:cs/>
        </w:rPr>
        <w:t>เป็นประโยชน์ต่อการทำงานและการประกอบอาชีพเพิ่มเติมและเพื่อความเพลิดเพลินอย่างต่อเนื่อง</w:t>
      </w:r>
    </w:p>
    <w:p w:rsidR="008A6E06" w:rsidRPr="008A6E06" w:rsidRDefault="008A6E06" w:rsidP="008A6E06">
      <w:pPr>
        <w:pStyle w:val="a8"/>
        <w:rPr>
          <w:rFonts w:ascii="TH SarabunPSK" w:hAnsi="TH SarabunPSK" w:cs="TH SarabunPSK"/>
          <w:sz w:val="32"/>
          <w:szCs w:val="32"/>
        </w:rPr>
      </w:pPr>
    </w:p>
    <w:p w:rsidR="00F474A4" w:rsidRPr="008A6E06" w:rsidRDefault="00F474A4" w:rsidP="008A6E0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  <w:cs/>
        </w:rPr>
      </w:pPr>
      <w:r w:rsidRPr="008A6E06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 w:rsidR="008A6E0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740209" w:rsidRPr="008A6E06">
        <w:rPr>
          <w:rFonts w:ascii="TH SarabunPSK" w:hAnsi="TH SarabunPSK" w:cs="TH SarabunPSK"/>
          <w:b/>
          <w:bCs/>
          <w:sz w:val="32"/>
          <w:szCs w:val="32"/>
          <w:cs/>
        </w:rPr>
        <w:t>๘</w:t>
      </w:r>
      <w:r w:rsidRPr="008A6E0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8A6E0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8A6E06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Pr="00431DB1" w:rsidRDefault="00F474A4" w:rsidP="00F474A4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ละครภาษา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อังกฤษ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(Skit)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F474A4" w:rsidRPr="00431DB1" w:rsidRDefault="00F474A4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20035" w:rsidRDefault="008A6E06" w:rsidP="0002003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5F6EF4" w:rsidRPr="00F81F3A">
        <w:rPr>
          <w:rFonts w:ascii="TH SarabunPSK" w:hAnsi="TH SarabunPSK" w:cs="TH SarabunPSK"/>
          <w:sz w:val="32"/>
          <w:szCs w:val="32"/>
          <w:cs/>
        </w:rPr>
        <w:t xml:space="preserve">ฝึกทักษะทางภาษาที่ใช้ใน การแสดง ขั้นพื้นฐานง่าย ๆ ตามบทบาทสมมุติ และบทละครสั้น  อ่านบทบาทสมมุติบทละคร ตีความบทบาทสมมุติ บทละคร  </w:t>
      </w:r>
    </w:p>
    <w:p w:rsidR="005F6EF4" w:rsidRPr="00F81F3A" w:rsidRDefault="00020035" w:rsidP="00020035">
      <w:pPr>
        <w:pStyle w:val="a8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5F6EF4" w:rsidRPr="00F81F3A">
        <w:rPr>
          <w:rFonts w:ascii="TH SarabunPSK" w:hAnsi="TH SarabunPSK" w:cs="TH SarabunPSK"/>
          <w:sz w:val="32"/>
          <w:szCs w:val="32"/>
          <w:cs/>
        </w:rPr>
        <w:t>ใช้ภาษาสื่อสารประกอบท่าทาง การแสดง  บทพูด ใช้ภาษาอังกฤษในการนำเสนอข้อมูลแก่ผู้อื่นในสถานการณ์ต่าง ๆ ได้อย่างเหมาะสมกับระดับบุคคลและวัฒนธรรมของเจ้าของภาษา และนำเสนอเกี่ยวกับกิจกรรมการแสดงได้อย่างถูกต้องและสร้างสรรค์</w:t>
      </w:r>
    </w:p>
    <w:p w:rsidR="005F6EF4" w:rsidRPr="00F81F3A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</w:p>
    <w:p w:rsidR="005F6EF4" w:rsidRDefault="005F6EF4" w:rsidP="005F6EF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F81F3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F6EF4" w:rsidRPr="00F81F3A" w:rsidRDefault="005F6EF4" w:rsidP="005F6EF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5F6EF4" w:rsidRPr="00F81F3A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๑. </w:t>
      </w:r>
      <w:r w:rsidRPr="00F81F3A">
        <w:rPr>
          <w:rFonts w:ascii="TH SarabunPSK" w:hAnsi="TH SarabunPSK" w:cs="TH SarabunPSK"/>
          <w:sz w:val="32"/>
          <w:szCs w:val="32"/>
          <w:cs/>
        </w:rPr>
        <w:t>เข้าใจ ภาษาท่าทาง การแสดง การพูด ให้เหมาะสมกับบทบาท</w:t>
      </w:r>
    </w:p>
    <w:p w:rsidR="005F6EF4" w:rsidRPr="00F81F3A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๒. </w:t>
      </w:r>
      <w:r w:rsidRPr="00F81F3A">
        <w:rPr>
          <w:rFonts w:ascii="TH SarabunPSK" w:hAnsi="TH SarabunPSK" w:cs="TH SarabunPSK"/>
          <w:sz w:val="32"/>
          <w:szCs w:val="32"/>
          <w:cs/>
        </w:rPr>
        <w:t>ใช้ภาษาท่าทางสื่อสาร ได้อย่างเหมาะสม</w:t>
      </w:r>
    </w:p>
    <w:p w:rsidR="005F6EF4" w:rsidRPr="00F81F3A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๓. </w:t>
      </w:r>
      <w:r w:rsidRPr="00F81F3A">
        <w:rPr>
          <w:rFonts w:ascii="TH SarabunPSK" w:hAnsi="TH SarabunPSK" w:cs="TH SarabunPSK"/>
          <w:sz w:val="32"/>
          <w:szCs w:val="32"/>
          <w:cs/>
        </w:rPr>
        <w:t>แสดงเรื่องราว ได้อย่างเหมาะสมกับบทบาท</w:t>
      </w:r>
    </w:p>
    <w:p w:rsidR="005F6EF4" w:rsidRPr="00F81F3A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๔. </w:t>
      </w:r>
      <w:r w:rsidRPr="00F81F3A">
        <w:rPr>
          <w:rFonts w:ascii="TH SarabunPSK" w:hAnsi="TH SarabunPSK" w:cs="TH SarabunPSK"/>
          <w:sz w:val="32"/>
          <w:szCs w:val="32"/>
          <w:cs/>
        </w:rPr>
        <w:t>เข้าใจความแตกต่างของภาษาพูด และภาษาเขียน ได้อย่างถูกต้องเหมาะสม</w:t>
      </w:r>
    </w:p>
    <w:p w:rsidR="005F6EF4" w:rsidRPr="00F81F3A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๕. </w:t>
      </w:r>
      <w:r w:rsidRPr="00F81F3A">
        <w:rPr>
          <w:rFonts w:ascii="TH SarabunPSK" w:hAnsi="TH SarabunPSK" w:cs="TH SarabunPSK"/>
          <w:sz w:val="32"/>
          <w:szCs w:val="32"/>
          <w:cs/>
        </w:rPr>
        <w:t>ใช้ภาษาตามบทบาท ในสถานการณ์ต่าง ๆ ได้อย่างถูกต้อง</w:t>
      </w:r>
    </w:p>
    <w:p w:rsidR="005F6EF4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๖. </w:t>
      </w:r>
      <w:r w:rsidRPr="00F81F3A">
        <w:rPr>
          <w:rFonts w:ascii="TH SarabunPSK" w:hAnsi="TH SarabunPSK" w:cs="TH SarabunPSK"/>
          <w:sz w:val="32"/>
          <w:szCs w:val="32"/>
          <w:cs/>
        </w:rPr>
        <w:t>นำเสนอผลงานต่อชุมชนได้อย่างเหมาะสม</w:t>
      </w:r>
    </w:p>
    <w:p w:rsidR="005F6EF4" w:rsidRPr="00F81F3A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</w:p>
    <w:p w:rsidR="005F6EF4" w:rsidRPr="00F81F3A" w:rsidRDefault="005F6EF4" w:rsidP="005F6EF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F81F3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8A6E0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F81F3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9D689B" w:rsidRDefault="009D689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Pr="00431DB1" w:rsidRDefault="00F474A4" w:rsidP="00F474A4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๑๒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ภาษา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อังกฤษ</w:t>
      </w:r>
      <w:r w:rsidR="0006448D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เพื่อการวิจัย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         </w:t>
      </w:r>
      <w:r w:rsidR="0006448D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       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F474A4" w:rsidRPr="00431DB1" w:rsidRDefault="00F474A4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Pr="003F7EE9" w:rsidRDefault="0006448D" w:rsidP="008A6E06">
      <w:pPr>
        <w:pStyle w:val="a8"/>
        <w:jc w:val="thaiDistribute"/>
        <w:rPr>
          <w:rFonts w:ascii="TH SarabunPSK" w:eastAsia="AngsanaNew" w:hAnsi="TH SarabunPSK" w:cs="TH SarabunPSK" w:hint="cs"/>
          <w:sz w:val="32"/>
          <w:szCs w:val="32"/>
          <w:cs/>
        </w:rPr>
      </w:pPr>
      <w:r w:rsidRPr="003F7EE9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</w:t>
      </w:r>
      <w:r w:rsidRPr="003F7EE9">
        <w:rPr>
          <w:rFonts w:ascii="TH SarabunPSK" w:eastAsia="AngsanaNew" w:hAnsi="TH SarabunPSK" w:cs="TH SarabunPSK"/>
          <w:sz w:val="32"/>
          <w:szCs w:val="32"/>
          <w:cs/>
        </w:rPr>
        <w:t xml:space="preserve">ศึกษาเกี่ยวกับบทคัดย่องานวิจัย  </w:t>
      </w:r>
      <w:r w:rsidRPr="003F7EE9">
        <w:rPr>
          <w:rFonts w:ascii="TH SarabunPSK" w:eastAsia="AngsanaNew" w:hAnsi="TH SarabunPSK" w:cs="TH SarabunPSK" w:hint="cs"/>
          <w:sz w:val="32"/>
          <w:szCs w:val="32"/>
          <w:cs/>
        </w:rPr>
        <w:t>เข้าใจ</w:t>
      </w:r>
      <w:r w:rsidRPr="003F7EE9">
        <w:rPr>
          <w:rFonts w:ascii="TH SarabunPSK" w:hAnsi="TH SarabunPSK" w:cs="TH SarabunPSK"/>
          <w:sz w:val="32"/>
          <w:szCs w:val="32"/>
          <w:cs/>
        </w:rPr>
        <w:t>ส่วนที่แสดงเนื้อหาสำคัญของเอกสาร หรือรายงานการวิจัย แบบย่อ โดยทั่วไปมักจะเขียนอยู่ต่อจากชื่อเรื่อง หรืองานวิจัยนั้น โดยเฉพาะสำหรับรายงานการวิจัย ต้องเขียนบทคัดย่อ</w:t>
      </w:r>
      <w:r w:rsidRPr="003F7EE9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Pr="003F7EE9">
        <w:rPr>
          <w:rFonts w:ascii="TH SarabunPSK" w:eastAsia="AngsanaNew" w:hAnsi="TH SarabunPSK" w:cs="TH SarabunPSK" w:hint="cs"/>
          <w:sz w:val="32"/>
          <w:szCs w:val="32"/>
          <w:cs/>
        </w:rPr>
        <w:t>และสามารถเขียน</w:t>
      </w:r>
      <w:r w:rsidRPr="003F7EE9">
        <w:rPr>
          <w:rFonts w:ascii="TH SarabunPSK" w:hAnsi="TH SarabunPSK" w:cs="TH SarabunPSK"/>
          <w:sz w:val="32"/>
          <w:szCs w:val="32"/>
          <w:cs/>
        </w:rPr>
        <w:t>บทคัดย่อ</w:t>
      </w:r>
      <w:r w:rsidR="003F7EE9" w:rsidRPr="003F7EE9">
        <w:rPr>
          <w:rFonts w:ascii="TH SarabunPSK" w:hAnsi="TH SarabunPSK" w:cs="TH SarabunPSK"/>
          <w:sz w:val="32"/>
          <w:szCs w:val="32"/>
          <w:cs/>
        </w:rPr>
        <w:t xml:space="preserve">ทั้งภาษาไทย และภาษาอังกฤษ </w:t>
      </w:r>
      <w:r w:rsidR="003F7EE9" w:rsidRPr="003F7EE9">
        <w:rPr>
          <w:rFonts w:ascii="TH SarabunPSK" w:hAnsi="TH SarabunPSK" w:cs="TH SarabunPSK"/>
          <w:sz w:val="32"/>
          <w:szCs w:val="32"/>
        </w:rPr>
        <w:t>Abstract</w:t>
      </w:r>
      <w:r w:rsidR="003F7EE9" w:rsidRPr="003F7EE9">
        <w:rPr>
          <w:rFonts w:ascii="TH SarabunPSK" w:eastAsia="AngsanaNew" w:hAnsi="TH SarabunPSK" w:cs="TH SarabunPSK"/>
          <w:sz w:val="32"/>
          <w:szCs w:val="32"/>
          <w:cs/>
        </w:rPr>
        <w:t xml:space="preserve">   </w:t>
      </w:r>
    </w:p>
    <w:p w:rsidR="009D689B" w:rsidRPr="0006448D" w:rsidRDefault="009D689B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8A6E06" w:rsidRDefault="0006448D" w:rsidP="008A6E06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</w:t>
      </w:r>
      <w:r w:rsidR="008A6E06" w:rsidRPr="00F81F3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8A6E06" w:rsidRPr="00F81F3A" w:rsidRDefault="008A6E06" w:rsidP="008A6E06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8A6E06" w:rsidRPr="00F81F3A" w:rsidRDefault="008A6E06" w:rsidP="008A6E0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๑. </w:t>
      </w:r>
      <w:r w:rsidRPr="003F7EE9">
        <w:rPr>
          <w:rFonts w:ascii="TH SarabunPSK" w:eastAsia="AngsanaNew" w:hAnsi="TH SarabunPSK" w:cs="TH SarabunPSK"/>
          <w:sz w:val="32"/>
          <w:szCs w:val="32"/>
          <w:cs/>
        </w:rPr>
        <w:t xml:space="preserve">ศึกษาเกี่ยวกับบทคัดย่องานวิจัย  </w:t>
      </w:r>
    </w:p>
    <w:p w:rsidR="008A6E06" w:rsidRPr="00F81F3A" w:rsidRDefault="008A6E06" w:rsidP="008A6E0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๒. </w:t>
      </w:r>
      <w:r w:rsidRPr="003F7EE9">
        <w:rPr>
          <w:rFonts w:ascii="TH SarabunPSK" w:eastAsia="AngsanaNew" w:hAnsi="TH SarabunPSK" w:cs="TH SarabunPSK" w:hint="cs"/>
          <w:sz w:val="32"/>
          <w:szCs w:val="32"/>
          <w:cs/>
        </w:rPr>
        <w:t>เข้าใจ</w:t>
      </w:r>
      <w:r w:rsidRPr="003F7EE9">
        <w:rPr>
          <w:rFonts w:ascii="TH SarabunPSK" w:hAnsi="TH SarabunPSK" w:cs="TH SarabunPSK"/>
          <w:sz w:val="32"/>
          <w:szCs w:val="32"/>
          <w:cs/>
        </w:rPr>
        <w:t>ส่วนที่แสดงเนื้อหาสำคัญของเอกสาร</w:t>
      </w:r>
    </w:p>
    <w:p w:rsidR="008A6E06" w:rsidRPr="00F81F3A" w:rsidRDefault="008A6E06" w:rsidP="008A6E0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๓. </w:t>
      </w:r>
      <w:r w:rsidRPr="003F7EE9">
        <w:rPr>
          <w:rFonts w:ascii="TH SarabunPSK" w:eastAsia="AngsanaNew" w:hAnsi="TH SarabunPSK" w:cs="TH SarabunPSK" w:hint="cs"/>
          <w:sz w:val="32"/>
          <w:szCs w:val="32"/>
          <w:cs/>
        </w:rPr>
        <w:t>สามารถเขียน</w:t>
      </w:r>
      <w:r w:rsidRPr="003F7EE9">
        <w:rPr>
          <w:rFonts w:ascii="TH SarabunPSK" w:hAnsi="TH SarabunPSK" w:cs="TH SarabunPSK"/>
          <w:sz w:val="32"/>
          <w:szCs w:val="32"/>
          <w:cs/>
        </w:rPr>
        <w:t>บทคัดย่อทั้งภาษาไทย</w:t>
      </w:r>
    </w:p>
    <w:p w:rsidR="008A6E06" w:rsidRPr="00F81F3A" w:rsidRDefault="008A6E06" w:rsidP="008A6E0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๔. </w:t>
      </w:r>
      <w:r w:rsidRPr="003F7EE9">
        <w:rPr>
          <w:rFonts w:ascii="TH SarabunPSK" w:eastAsia="AngsanaNew" w:hAnsi="TH SarabunPSK" w:cs="TH SarabunPSK" w:hint="cs"/>
          <w:sz w:val="32"/>
          <w:szCs w:val="32"/>
          <w:cs/>
        </w:rPr>
        <w:t>สามารถเขียน</w:t>
      </w:r>
      <w:r w:rsidRPr="003F7EE9">
        <w:rPr>
          <w:rFonts w:ascii="TH SarabunPSK" w:hAnsi="TH SarabunPSK" w:cs="TH SarabunPSK"/>
          <w:sz w:val="32"/>
          <w:szCs w:val="32"/>
          <w:cs/>
        </w:rPr>
        <w:t xml:space="preserve">บทคัดย่อภาษาอังกฤษ </w:t>
      </w:r>
      <w:r w:rsidRPr="003F7EE9">
        <w:rPr>
          <w:rFonts w:ascii="TH SarabunPSK" w:hAnsi="TH SarabunPSK" w:cs="TH SarabunPSK"/>
          <w:sz w:val="32"/>
          <w:szCs w:val="32"/>
        </w:rPr>
        <w:t>Abstract</w:t>
      </w:r>
      <w:r w:rsidRPr="003F7EE9">
        <w:rPr>
          <w:rFonts w:ascii="TH SarabunPSK" w:eastAsia="AngsanaNew" w:hAnsi="TH SarabunPSK" w:cs="TH SarabunPSK"/>
          <w:sz w:val="32"/>
          <w:szCs w:val="32"/>
          <w:cs/>
        </w:rPr>
        <w:t xml:space="preserve">   </w:t>
      </w:r>
    </w:p>
    <w:p w:rsidR="008A6E06" w:rsidRDefault="008A6E06" w:rsidP="00496EAA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๕. </w:t>
      </w:r>
      <w:r w:rsidR="00496EAA" w:rsidRPr="008A6E06">
        <w:rPr>
          <w:rFonts w:ascii="TH SarabunPSK" w:hAnsi="TH SarabunPSK" w:cs="TH SarabunPSK"/>
          <w:sz w:val="32"/>
          <w:szCs w:val="32"/>
          <w:cs/>
        </w:rPr>
        <w:t>ตระหนักและเห็นคุณค่าถึงความเป็นไทย ใฝ่เรียนรู้</w:t>
      </w:r>
      <w:r w:rsidR="00496EAA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496EAA" w:rsidRPr="008A6E06">
        <w:rPr>
          <w:rFonts w:ascii="TH SarabunPSK" w:hAnsi="TH SarabunPSK" w:cs="TH SarabunPSK"/>
          <w:sz w:val="32"/>
          <w:szCs w:val="32"/>
          <w:cs/>
        </w:rPr>
        <w:t>รับผิดชอบ</w:t>
      </w:r>
      <w:r w:rsidR="00496EAA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496EAA" w:rsidRPr="008A6E06">
        <w:rPr>
          <w:rFonts w:ascii="TH SarabunPSK" w:hAnsi="TH SarabunPSK" w:cs="TH SarabunPSK"/>
          <w:sz w:val="32"/>
          <w:szCs w:val="32"/>
          <w:cs/>
        </w:rPr>
        <w:t>ซื่อสัตย์ มุ่งมั่นในการทำงาน</w:t>
      </w:r>
      <w:r w:rsidR="00496EAA" w:rsidRPr="008A6E06">
        <w:rPr>
          <w:rFonts w:ascii="TH SarabunPSK" w:hAnsi="TH SarabunPSK" w:cs="TH SarabunPSK"/>
          <w:sz w:val="32"/>
          <w:szCs w:val="32"/>
        </w:rPr>
        <w:t xml:space="preserve">  </w:t>
      </w:r>
      <w:r w:rsidR="00496EAA" w:rsidRPr="008A6E06">
        <w:rPr>
          <w:rFonts w:ascii="TH SarabunPSK" w:hAnsi="TH SarabunPSK" w:cs="TH SarabunPSK"/>
          <w:sz w:val="32"/>
          <w:szCs w:val="32"/>
          <w:cs/>
        </w:rPr>
        <w:t>มีจิตสาธารณะ ทำงานร่วมกับผู้อื่นได้อย่างสร้างสรรค์</w:t>
      </w:r>
    </w:p>
    <w:p w:rsidR="008A6E06" w:rsidRPr="00F81F3A" w:rsidRDefault="008A6E06" w:rsidP="008A6E06">
      <w:pPr>
        <w:pStyle w:val="a8"/>
        <w:rPr>
          <w:rFonts w:ascii="TH SarabunPSK" w:hAnsi="TH SarabunPSK" w:cs="TH SarabunPSK"/>
          <w:sz w:val="32"/>
          <w:szCs w:val="32"/>
        </w:rPr>
      </w:pPr>
    </w:p>
    <w:p w:rsidR="008A6E06" w:rsidRPr="00F81F3A" w:rsidRDefault="008A6E06" w:rsidP="008A6E06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 w:rsidR="00610AE6"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F81F3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F81F3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9D689B" w:rsidRPr="0006448D" w:rsidRDefault="009D689B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9D689B" w:rsidRDefault="009D689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9D689B" w:rsidRDefault="009D689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9D689B" w:rsidRDefault="009D689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9D689B" w:rsidRDefault="009D689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9D689B" w:rsidRDefault="009D689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9D689B" w:rsidRDefault="009D689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Pr="00431DB1" w:rsidRDefault="00F474A4" w:rsidP="00F474A4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๑๓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ภาษา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อังกฤษ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ด้วยเพลง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F474A4" w:rsidRPr="00431DB1" w:rsidRDefault="00F474A4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A6E06" w:rsidRDefault="00C21B30" w:rsidP="00C21B30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</w:p>
    <w:p w:rsidR="00C21B30" w:rsidRPr="002B050A" w:rsidRDefault="008A6E06" w:rsidP="00C21B3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C21B30" w:rsidRPr="002B050A">
        <w:rPr>
          <w:rFonts w:ascii="TH SarabunPSK" w:hAnsi="TH SarabunPSK" w:cs="TH SarabunPSK"/>
          <w:sz w:val="32"/>
          <w:szCs w:val="32"/>
          <w:cs/>
        </w:rPr>
        <w:t xml:space="preserve">ศึกษาและฝึกทักษะฟัง  อ่าน  เขียน และร้องเพลงภาษาอังกฤษ โดยฝึกจากบทเพลงประเภทต่าง ๆ </w:t>
      </w:r>
      <w:r w:rsidR="00C21B30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C21B30" w:rsidRPr="002B050A">
        <w:rPr>
          <w:rFonts w:ascii="TH SarabunPSK" w:hAnsi="TH SarabunPSK" w:cs="TH SarabunPSK"/>
          <w:sz w:val="32"/>
          <w:szCs w:val="32"/>
          <w:cs/>
        </w:rPr>
        <w:t xml:space="preserve">ที่มีคำศัพท์และโครงสร้างประโยคที่เหมาะสมกับวัยและระดับชั้น ศึกษาคำศัพท์ สำนวนภาษา โครงสร้างประโยค </w:t>
      </w:r>
      <w:r w:rsidR="00C21B3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21B30" w:rsidRPr="002B050A">
        <w:rPr>
          <w:rFonts w:ascii="TH SarabunPSK" w:hAnsi="TH SarabunPSK" w:cs="TH SarabunPSK"/>
          <w:sz w:val="32"/>
          <w:szCs w:val="32"/>
          <w:cs/>
        </w:rPr>
        <w:t>จับใจความสำคัญ แสดงความคิดเห็นและแสดงความรู้สึกที่มีต่อบทเพลง  พร้อมกับนำเสนอความหมายของบทเพลงในรูปแบบที่ต้องการ</w:t>
      </w:r>
    </w:p>
    <w:p w:rsidR="008A6E06" w:rsidRDefault="00C21B30" w:rsidP="00C21B30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 w:rsidRPr="002B050A">
        <w:rPr>
          <w:rFonts w:ascii="TH SarabunPSK" w:hAnsi="TH SarabunPSK" w:cs="TH SarabunPSK"/>
          <w:sz w:val="32"/>
          <w:szCs w:val="32"/>
        </w:rPr>
        <w:tab/>
      </w:r>
      <w:r w:rsidR="008A6E06">
        <w:rPr>
          <w:rFonts w:ascii="TH SarabunPSK" w:hAnsi="TH SarabunPSK" w:cs="TH SarabunPSK"/>
          <w:sz w:val="32"/>
          <w:szCs w:val="32"/>
        </w:rPr>
        <w:t xml:space="preserve">  </w:t>
      </w:r>
      <w:r w:rsidRPr="002B050A">
        <w:rPr>
          <w:rFonts w:ascii="TH SarabunPSK" w:hAnsi="TH SarabunPSK" w:cs="TH SarabunPSK"/>
          <w:sz w:val="32"/>
          <w:szCs w:val="32"/>
          <w:cs/>
        </w:rPr>
        <w:t xml:space="preserve">โดยใช้กระบวนการทางภาษา ทักษะการปฏิบัติ ทักษะกระบวนการคิดและกระบวนการวิเคราะห์เนื้อหา เพื่อให้มีความรู้ ความเข้าใจ มีทักษะอ่าน เขียน และการตีความ มีสุนทรียภาพทางภาษา มีความเพลิดเพลิน </w:t>
      </w:r>
    </w:p>
    <w:p w:rsidR="00C21B30" w:rsidRPr="002B050A" w:rsidRDefault="008A6E06" w:rsidP="00C21B3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C21B30" w:rsidRPr="002B050A">
        <w:rPr>
          <w:rFonts w:ascii="TH SarabunPSK" w:hAnsi="TH SarabunPSK" w:cs="TH SarabunPSK"/>
          <w:sz w:val="32"/>
          <w:szCs w:val="32"/>
          <w:cs/>
        </w:rPr>
        <w:t>และเห็นคุณค่าของเพลง มีอารมณ์สุนทรียะ และมีเจคติที่ดีต่อเพลงภาษาอังกฤษ มีเจตคติที่ดีต่อการเรียนรู้ภาษา ตลอดจนมีคุณลักษณะอันพึงประสงค์</w:t>
      </w:r>
    </w:p>
    <w:p w:rsidR="00C21B30" w:rsidRDefault="00C21B30" w:rsidP="00C21B3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21B30" w:rsidRDefault="00C21B30" w:rsidP="00C21B3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B050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C21B30" w:rsidRPr="002B050A" w:rsidRDefault="00C21B30" w:rsidP="00C21B3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C21B30" w:rsidRPr="002B050A" w:rsidRDefault="00C21B30" w:rsidP="00C21B3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Pr="002B050A">
        <w:rPr>
          <w:rFonts w:ascii="TH SarabunPSK" w:hAnsi="TH SarabunPSK" w:cs="TH SarabunPSK"/>
          <w:sz w:val="32"/>
          <w:szCs w:val="32"/>
        </w:rPr>
        <w:t xml:space="preserve">.  </w:t>
      </w:r>
      <w:r w:rsidRPr="002B050A">
        <w:rPr>
          <w:rFonts w:ascii="TH SarabunPSK" w:hAnsi="TH SarabunPSK" w:cs="TH SarabunPSK"/>
          <w:sz w:val="32"/>
          <w:szCs w:val="32"/>
          <w:cs/>
        </w:rPr>
        <w:t>อ่านออกเสียงบทเพลงได้ถูกต้องตามหลักการอ่านออกเสียงและเหมาะสมกับเนื้อหาที่อ่าน</w:t>
      </w:r>
    </w:p>
    <w:p w:rsidR="00C21B30" w:rsidRPr="002B050A" w:rsidRDefault="00C21B30" w:rsidP="00C21B3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Pr="002B050A">
        <w:rPr>
          <w:rFonts w:ascii="TH SarabunPSK" w:hAnsi="TH SarabunPSK" w:cs="TH SarabunPSK"/>
          <w:sz w:val="32"/>
          <w:szCs w:val="32"/>
          <w:cs/>
        </w:rPr>
        <w:t>.  เข้าใจและตีความบทเพลงได้</w:t>
      </w:r>
    </w:p>
    <w:p w:rsidR="00C21B30" w:rsidRPr="002B050A" w:rsidRDefault="00C21B30" w:rsidP="00C21B3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Pr="002B050A">
        <w:rPr>
          <w:rFonts w:ascii="TH SarabunPSK" w:hAnsi="TH SarabunPSK" w:cs="TH SarabunPSK"/>
          <w:sz w:val="32"/>
          <w:szCs w:val="32"/>
          <w:cs/>
        </w:rPr>
        <w:t>.  นำเสนอข้อมูล  เรื่องราวสั้น ๆ  โดยถ่ายโอนข้อมูลจากบทเพลงด้วยภาษาของตนเองได้</w:t>
      </w:r>
    </w:p>
    <w:p w:rsidR="00C21B30" w:rsidRPr="002B050A" w:rsidRDefault="00C21B30" w:rsidP="00C21B3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2B050A">
        <w:rPr>
          <w:rFonts w:ascii="TH SarabunPSK" w:hAnsi="TH SarabunPSK" w:cs="TH SarabunPSK"/>
          <w:sz w:val="32"/>
          <w:szCs w:val="32"/>
          <w:cs/>
        </w:rPr>
        <w:t>.  นำเสนอบทเพลง ตามความสนใจด้วยความสนุกสนาน</w:t>
      </w:r>
    </w:p>
    <w:p w:rsidR="00C21B30" w:rsidRPr="002B050A" w:rsidRDefault="00C21B30" w:rsidP="00C21B30">
      <w:pPr>
        <w:pStyle w:val="a8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๕</w:t>
      </w:r>
      <w:r w:rsidRPr="002B050A">
        <w:rPr>
          <w:rFonts w:ascii="TH SarabunPSK" w:hAnsi="TH SarabunPSK" w:cs="TH SarabunPSK"/>
          <w:sz w:val="32"/>
          <w:szCs w:val="32"/>
          <w:cs/>
        </w:rPr>
        <w:t>.  เข้าใจความแตกต่างระหว่างภาษาอังกฤษกับภาษาไทยในเรื่องคำ วลี สำนวน  ประโยค  และข้อความ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2B050A">
        <w:rPr>
          <w:rFonts w:ascii="TH SarabunPSK" w:hAnsi="TH SarabunPSK" w:cs="TH SarabunPSK"/>
          <w:sz w:val="32"/>
          <w:szCs w:val="32"/>
          <w:cs/>
        </w:rPr>
        <w:t>ที่พบในบทเพลง  และนำไปใช้อย่างถูกต้องและเหมาะสม</w:t>
      </w:r>
    </w:p>
    <w:p w:rsidR="00C21B30" w:rsidRPr="002B050A" w:rsidRDefault="00C21B30" w:rsidP="00C21B3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        ๖</w:t>
      </w:r>
      <w:r w:rsidRPr="002B050A">
        <w:rPr>
          <w:rFonts w:ascii="TH SarabunPSK" w:hAnsi="TH SarabunPSK" w:cs="TH SarabunPSK"/>
          <w:spacing w:val="-4"/>
          <w:sz w:val="32"/>
          <w:szCs w:val="32"/>
          <w:cs/>
        </w:rPr>
        <w:t>.  เข้าใจความเหมือนและความแตกต่างระหว่างวัฒนธรรมของเจ้าของภาษากับของไทยที่มีอิทธิพลต่อ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                </w:t>
      </w:r>
      <w:r w:rsidRPr="002B050A">
        <w:rPr>
          <w:rFonts w:ascii="TH SarabunPSK" w:hAnsi="TH SarabunPSK" w:cs="TH SarabunPSK"/>
          <w:spacing w:val="-4"/>
          <w:sz w:val="32"/>
          <w:szCs w:val="32"/>
          <w:cs/>
        </w:rPr>
        <w:t>การใช้ภาษาและนำไปใช้ได้อย่างเหมาะสม</w:t>
      </w:r>
    </w:p>
    <w:p w:rsidR="00C21B30" w:rsidRPr="002B050A" w:rsidRDefault="00C21B30" w:rsidP="00C21B3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๗</w:t>
      </w:r>
      <w:r w:rsidRPr="002B050A">
        <w:rPr>
          <w:rFonts w:ascii="TH SarabunPSK" w:hAnsi="TH SarabunPSK" w:cs="TH SarabunPSK"/>
          <w:sz w:val="32"/>
          <w:szCs w:val="32"/>
          <w:cs/>
        </w:rPr>
        <w:t>.  เข้าใจและถ่ายทอดเนื้อหาสาระของบทเพลงได้อย่างเหมาะสม</w:t>
      </w:r>
    </w:p>
    <w:p w:rsidR="00C21B30" w:rsidRDefault="00C21B30" w:rsidP="00C21B3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21B30" w:rsidRPr="002B050A" w:rsidRDefault="00C21B30" w:rsidP="00C21B30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B050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๗</w:t>
      </w:r>
      <w:r w:rsidRPr="002B050A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2B050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9D689B" w:rsidRDefault="009D689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9D689B" w:rsidRDefault="009D689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Pr="00431DB1" w:rsidRDefault="00F474A4" w:rsidP="00F474A4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ภาษา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อังกฤษ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ด้วยนิทาน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F474A4" w:rsidRPr="00431DB1" w:rsidRDefault="00F474A4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F51A0D" w:rsidRDefault="005F6EF4" w:rsidP="005F6EF4">
      <w:pPr>
        <w:pStyle w:val="a8"/>
        <w:jc w:val="thaiDistribute"/>
        <w:rPr>
          <w:rFonts w:hint="cs"/>
        </w:rPr>
      </w:pPr>
      <w:r>
        <w:rPr>
          <w:rFonts w:hint="cs"/>
          <w:cs/>
        </w:rPr>
        <w:t xml:space="preserve">                 </w:t>
      </w:r>
    </w:p>
    <w:p w:rsidR="005F6EF4" w:rsidRPr="003A013C" w:rsidRDefault="00F51A0D" w:rsidP="005F6EF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hint="cs"/>
          <w:cs/>
        </w:rPr>
        <w:t xml:space="preserve">               </w:t>
      </w:r>
      <w:r w:rsidR="005F6EF4">
        <w:rPr>
          <w:rFonts w:hint="cs"/>
          <w:cs/>
        </w:rPr>
        <w:t xml:space="preserve"> </w:t>
      </w:r>
      <w:r w:rsidR="005F6EF4" w:rsidRPr="003A013C">
        <w:rPr>
          <w:rFonts w:ascii="TH SarabunPSK" w:hAnsi="TH SarabunPSK" w:cs="TH SarabunPSK"/>
          <w:sz w:val="32"/>
          <w:szCs w:val="32"/>
          <w:cs/>
        </w:rPr>
        <w:t>การเล่านิทานให้ลูกฟัง เป็นการเล่าเรื่องหรือถ่ายทอดเรื่องราวของนิทานที่พ่อแม่</w:t>
      </w:r>
      <w:r w:rsidR="005F6EF4" w:rsidRPr="003A013C">
        <w:rPr>
          <w:rFonts w:ascii="TH SarabunPSK" w:hAnsi="TH SarabunPSK" w:cs="TH SarabunPSK"/>
          <w:sz w:val="32"/>
          <w:szCs w:val="32"/>
        </w:rPr>
        <w:t xml:space="preserve"> </w:t>
      </w:r>
      <w:r w:rsidR="005F6EF4">
        <w:rPr>
          <w:rFonts w:ascii="TH SarabunPSK" w:hAnsi="TH SarabunPSK" w:cs="TH SarabunPSK"/>
          <w:sz w:val="32"/>
          <w:szCs w:val="32"/>
          <w:cs/>
        </w:rPr>
        <w:t>ผู้ใหญ่ หรือครูเล่าให้</w:t>
      </w:r>
      <w:r w:rsidR="005F6EF4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5F6EF4" w:rsidRPr="003A013C">
        <w:rPr>
          <w:rFonts w:ascii="TH SarabunPSK" w:hAnsi="TH SarabunPSK" w:cs="TH SarabunPSK"/>
          <w:sz w:val="32"/>
          <w:szCs w:val="32"/>
          <w:cs/>
        </w:rPr>
        <w:t>ฟัง อาจจะเป็นเรื่องราวที่เล่าสืบต่อกันมา</w:t>
      </w:r>
      <w:r w:rsidR="005F6EF4" w:rsidRPr="003A013C">
        <w:rPr>
          <w:rFonts w:ascii="TH SarabunPSK" w:hAnsi="TH SarabunPSK" w:cs="TH SarabunPSK"/>
          <w:sz w:val="32"/>
          <w:szCs w:val="32"/>
        </w:rPr>
        <w:t xml:space="preserve"> </w:t>
      </w:r>
      <w:r w:rsidR="005F6EF4" w:rsidRPr="003A013C">
        <w:rPr>
          <w:rFonts w:ascii="TH SarabunPSK" w:hAnsi="TH SarabunPSK" w:cs="TH SarabunPSK"/>
          <w:sz w:val="32"/>
          <w:szCs w:val="32"/>
          <w:cs/>
        </w:rPr>
        <w:t>เรื่องที่แต่งขึ้นใหม่ โดยมีจุดประสงค์เพื่อให้เด็กมีความสนุกสนาน และสอดแทรกแนวคิด</w:t>
      </w:r>
      <w:r w:rsidR="005F6EF4" w:rsidRPr="003A013C">
        <w:rPr>
          <w:rFonts w:ascii="TH SarabunPSK" w:hAnsi="TH SarabunPSK" w:cs="TH SarabunPSK"/>
          <w:sz w:val="32"/>
          <w:szCs w:val="32"/>
        </w:rPr>
        <w:t xml:space="preserve"> </w:t>
      </w:r>
      <w:r w:rsidR="005F6EF4" w:rsidRPr="003A013C">
        <w:rPr>
          <w:rFonts w:ascii="TH SarabunPSK" w:hAnsi="TH SarabunPSK" w:cs="TH SarabunPSK"/>
          <w:sz w:val="32"/>
          <w:szCs w:val="32"/>
          <w:cs/>
        </w:rPr>
        <w:t>คุณธรรม ที่สามารถนำไปใช้เป็นแนวทางในการดำเนินชีวิต ให้เด็กเข้าใจ ด้วยน้ำเสียง</w:t>
      </w:r>
      <w:r w:rsidR="005F6EF4" w:rsidRPr="003A013C">
        <w:rPr>
          <w:rFonts w:ascii="TH SarabunPSK" w:hAnsi="TH SarabunPSK" w:cs="TH SarabunPSK"/>
          <w:sz w:val="32"/>
          <w:szCs w:val="32"/>
        </w:rPr>
        <w:t xml:space="preserve"> </w:t>
      </w:r>
      <w:r w:rsidR="005F6EF4" w:rsidRPr="003A013C">
        <w:rPr>
          <w:rFonts w:ascii="TH SarabunPSK" w:hAnsi="TH SarabunPSK" w:cs="TH SarabunPSK"/>
          <w:sz w:val="32"/>
          <w:szCs w:val="32"/>
          <w:cs/>
        </w:rPr>
        <w:t>ท่าทาง สื่อและวัสดุอุปกรณ์ที่ทำให้การเล่านิทานนั้นน่าสนใจและสนุกสนานมากขึ้น</w:t>
      </w:r>
    </w:p>
    <w:p w:rsidR="005F6EF4" w:rsidRDefault="005F6EF4" w:rsidP="005F6EF4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 w:rsidRPr="003A013C">
        <w:rPr>
          <w:rFonts w:ascii="TH SarabunPSK" w:hAnsi="TH SarabunPSK" w:cs="TH SarabunPSK"/>
          <w:sz w:val="32"/>
          <w:szCs w:val="32"/>
          <w:cs/>
        </w:rPr>
        <w:t xml:space="preserve">           การฟังนิทานนอกจากจะทำให้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Pr="003A013C">
        <w:rPr>
          <w:rFonts w:ascii="TH SarabunPSK" w:hAnsi="TH SarabunPSK" w:cs="TH SarabunPSK"/>
          <w:sz w:val="32"/>
          <w:szCs w:val="32"/>
          <w:cs/>
        </w:rPr>
        <w:t>มีความสนุกสนาน และผ่อนคลายอารมณ์แล้ว</w:t>
      </w:r>
      <w:r w:rsidRPr="003A013C">
        <w:rPr>
          <w:rFonts w:ascii="TH SarabunPSK" w:hAnsi="TH SarabunPSK" w:cs="TH SarabunPSK"/>
          <w:sz w:val="32"/>
          <w:szCs w:val="32"/>
        </w:rPr>
        <w:t xml:space="preserve"> </w:t>
      </w:r>
      <w:r w:rsidRPr="003A013C">
        <w:rPr>
          <w:rFonts w:ascii="TH SarabunPSK" w:hAnsi="TH SarabunPSK" w:cs="TH SarabunPSK"/>
          <w:sz w:val="32"/>
          <w:szCs w:val="32"/>
          <w:cs/>
        </w:rPr>
        <w:t>นิทานยังช่วยให้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Pr="003A013C">
        <w:rPr>
          <w:rFonts w:ascii="TH SarabunPSK" w:hAnsi="TH SarabunPSK" w:cs="TH SarabunPSK"/>
          <w:sz w:val="32"/>
          <w:szCs w:val="32"/>
          <w:cs/>
        </w:rPr>
        <w:t>ได้พัฒนาทักษะทางภาษา โดยเฉพาะทักษะการฟัง การพูด</w:t>
      </w:r>
      <w:r w:rsidRPr="003A013C">
        <w:rPr>
          <w:rFonts w:ascii="TH SarabunPSK" w:hAnsi="TH SarabunPSK" w:cs="TH SarabunPSK"/>
          <w:sz w:val="32"/>
          <w:szCs w:val="32"/>
        </w:rPr>
        <w:t xml:space="preserve"> </w:t>
      </w:r>
      <w:r w:rsidRPr="003A013C">
        <w:rPr>
          <w:rFonts w:ascii="TH SarabunPSK" w:hAnsi="TH SarabunPSK" w:cs="TH SarabunPSK"/>
          <w:sz w:val="32"/>
          <w:szCs w:val="32"/>
          <w:cs/>
        </w:rPr>
        <w:t>การกล้าแสดงออก การคิดและจินตนาการที่กว้างไกล</w:t>
      </w:r>
      <w:r w:rsidRPr="003A013C">
        <w:rPr>
          <w:rFonts w:ascii="TH SarabunPSK" w:hAnsi="TH SarabunPSK" w:cs="TH SarabunPSK"/>
          <w:sz w:val="32"/>
          <w:szCs w:val="32"/>
        </w:rPr>
        <w:t xml:space="preserve"> </w:t>
      </w:r>
      <w:r w:rsidRPr="003A013C">
        <w:rPr>
          <w:rFonts w:ascii="TH SarabunPSK" w:hAnsi="TH SarabunPSK" w:cs="TH SarabunPSK"/>
          <w:sz w:val="32"/>
          <w:szCs w:val="32"/>
          <w:cs/>
        </w:rPr>
        <w:t>รวมถึงการพัฒนาคุณลักษณะที่พึงประสงค์ให้กับ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Pr="003A013C">
        <w:rPr>
          <w:rFonts w:ascii="TH SarabunPSK" w:hAnsi="TH SarabunPSK" w:cs="TH SarabunPSK"/>
          <w:sz w:val="32"/>
          <w:szCs w:val="32"/>
          <w:cs/>
        </w:rPr>
        <w:t>จากการฟังนิทานที่มีเนื้อหาสอดแทรกคุณธรรม</w:t>
      </w:r>
      <w:r w:rsidRPr="003A013C">
        <w:rPr>
          <w:rFonts w:ascii="TH SarabunPSK" w:hAnsi="TH SarabunPSK" w:cs="TH SarabunPSK"/>
          <w:sz w:val="32"/>
          <w:szCs w:val="32"/>
        </w:rPr>
        <w:t xml:space="preserve"> </w:t>
      </w:r>
      <w:r w:rsidRPr="003A013C">
        <w:rPr>
          <w:rFonts w:ascii="TH SarabunPSK" w:hAnsi="TH SarabunPSK" w:cs="TH SarabunPSK"/>
          <w:sz w:val="32"/>
          <w:szCs w:val="32"/>
          <w:cs/>
        </w:rPr>
        <w:t>จริยธรรมที่ดีงามจากการเลียนแบบพฤติกรรมของตัวละครในนิทานที่เด็กได้ฟัง</w:t>
      </w:r>
      <w:r w:rsidRPr="003A013C">
        <w:rPr>
          <w:rFonts w:ascii="TH SarabunPSK" w:hAnsi="TH SarabunPSK" w:cs="TH SarabunPSK"/>
          <w:sz w:val="32"/>
          <w:szCs w:val="32"/>
        </w:rPr>
        <w:t xml:space="preserve"> </w:t>
      </w:r>
    </w:p>
    <w:p w:rsidR="005F6EF4" w:rsidRPr="003A013C" w:rsidRDefault="005F6EF4" w:rsidP="005F6EF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นักเรียน</w:t>
      </w:r>
      <w:r w:rsidRPr="003A013C">
        <w:rPr>
          <w:rFonts w:ascii="TH SarabunPSK" w:hAnsi="TH SarabunPSK" w:cs="TH SarabunPSK"/>
          <w:sz w:val="32"/>
          <w:szCs w:val="32"/>
          <w:cs/>
        </w:rPr>
        <w:t>จะมีความเชื่อ ศรัทธา และพร้อมที่จะปฏิบัติตนตามบทบาทของตัวละครนั้น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A013C">
        <w:rPr>
          <w:rFonts w:ascii="TH SarabunPSK" w:hAnsi="TH SarabunPSK" w:cs="TH SarabunPSK"/>
          <w:sz w:val="32"/>
          <w:szCs w:val="32"/>
          <w:cs/>
        </w:rPr>
        <w:t>ๆ</w:t>
      </w:r>
    </w:p>
    <w:p w:rsidR="005F6EF4" w:rsidRPr="003A013C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</w:p>
    <w:p w:rsidR="005F6EF4" w:rsidRDefault="005F6EF4" w:rsidP="005F6EF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F81F3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5F6EF4" w:rsidRPr="00F81F3A" w:rsidRDefault="005F6EF4" w:rsidP="005F6EF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5F6EF4" w:rsidRPr="00F81F3A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๑. </w:t>
      </w:r>
      <w:r w:rsidRPr="00F81F3A">
        <w:rPr>
          <w:rFonts w:ascii="TH SarabunPSK" w:hAnsi="TH SarabunPSK" w:cs="TH SarabunPSK"/>
          <w:sz w:val="32"/>
          <w:szCs w:val="32"/>
          <w:cs/>
        </w:rPr>
        <w:t>เข้าใจ ภาษาท่าทาง การแสดง การพูด ให้เหมาะสมกับบทบาท</w:t>
      </w:r>
    </w:p>
    <w:p w:rsidR="005F6EF4" w:rsidRPr="00F81F3A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๒. </w:t>
      </w:r>
      <w:r w:rsidRPr="00F81F3A">
        <w:rPr>
          <w:rFonts w:ascii="TH SarabunPSK" w:hAnsi="TH SarabunPSK" w:cs="TH SarabunPSK"/>
          <w:sz w:val="32"/>
          <w:szCs w:val="32"/>
          <w:cs/>
        </w:rPr>
        <w:t>ใช้ภาษาท่าทางสื่อสาร ได้อย่างเหมาะสม</w:t>
      </w:r>
    </w:p>
    <w:p w:rsidR="005F6EF4" w:rsidRPr="00F81F3A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๓. </w:t>
      </w:r>
      <w:r w:rsidRPr="00F81F3A">
        <w:rPr>
          <w:rFonts w:ascii="TH SarabunPSK" w:hAnsi="TH SarabunPSK" w:cs="TH SarabunPSK"/>
          <w:sz w:val="32"/>
          <w:szCs w:val="32"/>
          <w:cs/>
        </w:rPr>
        <w:t>แสดงเรื่องราว ได้อย่างเหมาะสมกับบทบาท</w:t>
      </w:r>
    </w:p>
    <w:p w:rsidR="005F6EF4" w:rsidRPr="00F81F3A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๔. </w:t>
      </w:r>
      <w:r w:rsidRPr="00F81F3A">
        <w:rPr>
          <w:rFonts w:ascii="TH SarabunPSK" w:hAnsi="TH SarabunPSK" w:cs="TH SarabunPSK"/>
          <w:sz w:val="32"/>
          <w:szCs w:val="32"/>
          <w:cs/>
        </w:rPr>
        <w:t>เข้าใจความแตกต่างของภาษาพูด และภาษาเขียน ได้อย่างถูกต้องเหมาะสม</w:t>
      </w:r>
    </w:p>
    <w:p w:rsidR="005F6EF4" w:rsidRPr="00F81F3A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๕. </w:t>
      </w:r>
      <w:r w:rsidRPr="00F81F3A">
        <w:rPr>
          <w:rFonts w:ascii="TH SarabunPSK" w:hAnsi="TH SarabunPSK" w:cs="TH SarabunPSK"/>
          <w:sz w:val="32"/>
          <w:szCs w:val="32"/>
          <w:cs/>
        </w:rPr>
        <w:t>ใช้ภาษาตามบทบาท ในสถานการณ์ต่าง ๆ ได้อย่างถูกต้อง</w:t>
      </w:r>
    </w:p>
    <w:p w:rsidR="005F6EF4" w:rsidRDefault="005F6EF4" w:rsidP="005F6EF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๖. </w:t>
      </w:r>
      <w:r w:rsidRPr="00F81F3A">
        <w:rPr>
          <w:rFonts w:ascii="TH SarabunPSK" w:hAnsi="TH SarabunPSK" w:cs="TH SarabunPSK"/>
          <w:sz w:val="32"/>
          <w:szCs w:val="32"/>
          <w:cs/>
        </w:rPr>
        <w:t>นำเสนอผลงานต่อชุมชนได้อย่างเหมาะสม</w:t>
      </w:r>
    </w:p>
    <w:p w:rsidR="005F6EF4" w:rsidRPr="003A013C" w:rsidRDefault="005F6EF4" w:rsidP="005F6EF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๗. นักเรียน</w:t>
      </w:r>
      <w:r w:rsidRPr="003A013C">
        <w:rPr>
          <w:rFonts w:ascii="TH SarabunPSK" w:hAnsi="TH SarabunPSK" w:cs="TH SarabunPSK"/>
          <w:sz w:val="32"/>
          <w:szCs w:val="32"/>
          <w:cs/>
        </w:rPr>
        <w:t>จะมีความเชื่อ ศรัทธา และพร้อมที่จะปฏิบัติตนตามบทบาทของตัวละครนั้นๆ</w:t>
      </w:r>
    </w:p>
    <w:p w:rsidR="005F6EF4" w:rsidRPr="00F81F3A" w:rsidRDefault="005F6EF4" w:rsidP="005F6EF4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5F6EF4" w:rsidRPr="00F81F3A" w:rsidRDefault="005F6EF4" w:rsidP="005F6EF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๖ </w:t>
      </w:r>
      <w:r w:rsidRPr="00F81F3A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5F6EF4" w:rsidRDefault="005F6EF4" w:rsidP="005F6EF4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474A4" w:rsidRDefault="00F474A4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Default="00F474A4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Pr="00431DB1" w:rsidRDefault="00F474A4" w:rsidP="00F474A4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๑๕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ภาษา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อังกฤษ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เพื่อท้องถิ่น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F474A4" w:rsidRPr="00431DB1" w:rsidRDefault="00F474A4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F474A4" w:rsidRDefault="00F474A4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51A0D" w:rsidRDefault="00F51A0D" w:rsidP="00F51A0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3F7EE9" w:rsidRPr="00F51A0D">
        <w:rPr>
          <w:rFonts w:ascii="TH SarabunPSK" w:hAnsi="TH SarabunPSK" w:cs="TH SarabunPSK"/>
          <w:sz w:val="32"/>
          <w:szCs w:val="32"/>
          <w:cs/>
        </w:rPr>
        <w:t>ใช้ภาษาอังกฤษศึกษา เพื่อนำเอาทรัพยากรความรู้</w:t>
      </w:r>
      <w:r w:rsidR="003F7EE9" w:rsidRPr="00F51A0D">
        <w:rPr>
          <w:rFonts w:ascii="TH SarabunPSK" w:hAnsi="TH SarabunPSK" w:cs="TH SarabunPSK"/>
          <w:sz w:val="32"/>
          <w:szCs w:val="32"/>
        </w:rPr>
        <w:t xml:space="preserve"> </w:t>
      </w:r>
      <w:r w:rsidR="003F7EE9" w:rsidRPr="00F51A0D">
        <w:rPr>
          <w:rFonts w:ascii="TH SarabunPSK" w:hAnsi="TH SarabunPSK" w:cs="TH SarabunPSK"/>
          <w:sz w:val="32"/>
          <w:szCs w:val="32"/>
          <w:cs/>
        </w:rPr>
        <w:t>ทรัพยากรบุคคลที่มีอยู่ในท้องถิ่นแต่ละแห่ง ซึ่งอาจเป็นเอกลักษณ์เฉพาะตน</w:t>
      </w:r>
      <w:r w:rsidR="003F7EE9" w:rsidRPr="00F51A0D">
        <w:rPr>
          <w:rFonts w:ascii="TH SarabunPSK" w:hAnsi="TH SarabunPSK" w:cs="TH SarabunPSK"/>
          <w:sz w:val="32"/>
          <w:szCs w:val="32"/>
        </w:rPr>
        <w:t xml:space="preserve"> </w:t>
      </w:r>
      <w:r w:rsidR="003F7EE9" w:rsidRPr="00F51A0D">
        <w:rPr>
          <w:rFonts w:ascii="TH SarabunPSK" w:hAnsi="TH SarabunPSK" w:cs="TH SarabunPSK"/>
          <w:sz w:val="32"/>
          <w:szCs w:val="32"/>
          <w:cs/>
        </w:rPr>
        <w:t>หรือเป็นลักษณะสากลที่หลายๆ ท้องถิ่นมีคล้ายกันก็ได้</w:t>
      </w:r>
      <w:r w:rsidR="003F7EE9" w:rsidRPr="00F51A0D">
        <w:rPr>
          <w:rFonts w:ascii="TH SarabunPSK" w:hAnsi="TH SarabunPSK" w:cs="TH SarabunPSK"/>
          <w:sz w:val="32"/>
          <w:szCs w:val="32"/>
        </w:rPr>
        <w:t xml:space="preserve"> </w:t>
      </w:r>
      <w:r w:rsidR="003F7EE9" w:rsidRPr="00F51A0D">
        <w:rPr>
          <w:rFonts w:ascii="TH SarabunPSK" w:hAnsi="TH SarabunPSK" w:cs="TH SarabunPSK"/>
          <w:sz w:val="32"/>
          <w:szCs w:val="32"/>
          <w:cs/>
        </w:rPr>
        <w:t>ภูมิปัญญาพื้นบ้านในแต่ละท้องถิ่นเกิดจากการที่ชาวบ้านแสวงหาความรู้เพื่อเอาชนะอุปสรรคทางธรรมชาติ</w:t>
      </w:r>
      <w:r w:rsidR="003F7EE9" w:rsidRPr="00F51A0D">
        <w:rPr>
          <w:rFonts w:ascii="TH SarabunPSK" w:hAnsi="TH SarabunPSK" w:cs="TH SarabunPSK"/>
          <w:sz w:val="32"/>
          <w:szCs w:val="32"/>
        </w:rPr>
        <w:t xml:space="preserve"> </w:t>
      </w:r>
      <w:r w:rsidR="003F7EE9" w:rsidRPr="00F51A0D">
        <w:rPr>
          <w:rFonts w:ascii="TH SarabunPSK" w:hAnsi="TH SarabunPSK" w:cs="TH SarabunPSK"/>
          <w:sz w:val="32"/>
          <w:szCs w:val="32"/>
          <w:cs/>
        </w:rPr>
        <w:t>ทางสังคมที่จำเป็นในการดำรงชีวิต</w:t>
      </w:r>
      <w:r w:rsidR="003F7EE9" w:rsidRPr="00F51A0D">
        <w:rPr>
          <w:rFonts w:ascii="TH SarabunPSK" w:hAnsi="TH SarabunPSK" w:cs="TH SarabunPSK"/>
          <w:sz w:val="32"/>
          <w:szCs w:val="32"/>
        </w:rPr>
        <w:t xml:space="preserve"> </w:t>
      </w:r>
      <w:r w:rsidR="003F7EE9" w:rsidRPr="00F51A0D">
        <w:rPr>
          <w:rFonts w:ascii="TH SarabunPSK" w:hAnsi="TH SarabunPSK" w:cs="TH SarabunPSK"/>
          <w:sz w:val="32"/>
          <w:szCs w:val="32"/>
          <w:cs/>
        </w:rPr>
        <w:t>ภูมิปัญญาพื้นบ้านจึงเป็นสิ่งที่เกี่ยวข้องกับการผลิตและวิถีชีวิตชาวบ้าน เช่น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3F7EE9" w:rsidRPr="00F51A0D">
        <w:rPr>
          <w:rFonts w:ascii="TH SarabunPSK" w:hAnsi="TH SarabunPSK" w:cs="TH SarabunPSK"/>
          <w:sz w:val="32"/>
          <w:szCs w:val="32"/>
          <w:cs/>
        </w:rPr>
        <w:t>การประกอบประเพณี พิธีกรรมของชุมชน เป็นกิจกรรมที่ทำให้ผู้กระทำสบายใจ</w:t>
      </w:r>
      <w:r w:rsidR="003F7EE9" w:rsidRPr="00F51A0D">
        <w:rPr>
          <w:rFonts w:ascii="TH SarabunPSK" w:hAnsi="TH SarabunPSK" w:cs="TH SarabunPSK"/>
          <w:sz w:val="32"/>
          <w:szCs w:val="32"/>
        </w:rPr>
        <w:t xml:space="preserve"> </w:t>
      </w:r>
      <w:r w:rsidR="003F7EE9" w:rsidRPr="00F51A0D">
        <w:rPr>
          <w:rFonts w:ascii="TH SarabunPSK" w:hAnsi="TH SarabunPSK" w:cs="TH SarabunPSK"/>
          <w:sz w:val="32"/>
          <w:szCs w:val="32"/>
          <w:cs/>
        </w:rPr>
        <w:t>รู้สึกอบอุ่นไม่โดดเดี่ยว</w:t>
      </w:r>
      <w:r w:rsidR="003F7EE9" w:rsidRPr="00F51A0D">
        <w:rPr>
          <w:rFonts w:ascii="TH SarabunPSK" w:hAnsi="TH SarabunPSK" w:cs="TH SarabunPSK"/>
          <w:sz w:val="32"/>
          <w:szCs w:val="32"/>
        </w:rPr>
        <w:t xml:space="preserve"> </w:t>
      </w:r>
      <w:r w:rsidR="003F7EE9" w:rsidRPr="00F51A0D">
        <w:rPr>
          <w:rFonts w:ascii="TH SarabunPSK" w:hAnsi="TH SarabunPSK" w:cs="TH SarabunPSK"/>
          <w:sz w:val="32"/>
          <w:szCs w:val="32"/>
          <w:cs/>
        </w:rPr>
        <w:t>ให้คุณค่าทางจิตใจและความรู้สึกถือว่าเป็นพลังทางศีลธรรมหรือประเพณี</w:t>
      </w:r>
      <w:r w:rsidR="003F7EE9" w:rsidRPr="00F51A0D">
        <w:rPr>
          <w:rFonts w:ascii="TH SarabunPSK" w:hAnsi="TH SarabunPSK" w:cs="TH SarabunPSK"/>
          <w:sz w:val="32"/>
          <w:szCs w:val="32"/>
        </w:rPr>
        <w:t xml:space="preserve"> </w:t>
      </w:r>
      <w:r w:rsidR="003F7EE9" w:rsidRPr="00F51A0D">
        <w:rPr>
          <w:rFonts w:ascii="TH SarabunPSK" w:hAnsi="TH SarabunPSK" w:cs="TH SarabunPSK"/>
          <w:sz w:val="32"/>
          <w:szCs w:val="32"/>
          <w:cs/>
        </w:rPr>
        <w:t>การรวมกำลังช่วยกันทำงานที่ใหญ่หลวงเกินวิสัยที่จะทำได้สำเร็จคนเดียว เช่น</w:t>
      </w:r>
      <w:r w:rsidR="003F7EE9" w:rsidRPr="00F51A0D">
        <w:rPr>
          <w:rFonts w:ascii="TH SarabunPSK" w:hAnsi="TH SarabunPSK" w:cs="TH SarabunPSK"/>
          <w:sz w:val="32"/>
          <w:szCs w:val="32"/>
        </w:rPr>
        <w:t xml:space="preserve"> </w:t>
      </w:r>
      <w:r w:rsidR="003F7EE9" w:rsidRPr="00F51A0D">
        <w:rPr>
          <w:rFonts w:ascii="TH SarabunPSK" w:hAnsi="TH SarabunPSK" w:cs="TH SarabunPSK"/>
          <w:sz w:val="32"/>
          <w:szCs w:val="32"/>
          <w:cs/>
        </w:rPr>
        <w:t>การลงแขกสร้างบ้าน สร้างวัด สร้างถนนหนทาง หรือขุดลอกแหล่งน้ำ</w:t>
      </w:r>
      <w:r w:rsidR="003F7EE9" w:rsidRPr="00F51A0D">
        <w:rPr>
          <w:rFonts w:ascii="TH SarabunPSK" w:hAnsi="TH SarabunPSK" w:cs="TH SarabunPSK"/>
          <w:sz w:val="32"/>
          <w:szCs w:val="32"/>
        </w:rPr>
        <w:t xml:space="preserve"> </w:t>
      </w:r>
      <w:r w:rsidR="003F7EE9" w:rsidRPr="00F51A0D">
        <w:rPr>
          <w:rFonts w:ascii="TH SarabunPSK" w:hAnsi="TH SarabunPSK" w:cs="TH SarabunPSK"/>
          <w:sz w:val="32"/>
          <w:szCs w:val="32"/>
          <w:cs/>
        </w:rPr>
        <w:t>เป็นกิจกรรมที่แสดงถึงความเอื้อเฟื้อช่วยเหลือกันภายในชุมชน</w:t>
      </w:r>
      <w:r w:rsidR="003F7EE9" w:rsidRPr="00F51A0D">
        <w:rPr>
          <w:rFonts w:ascii="TH SarabunPSK" w:hAnsi="TH SarabunPSK" w:cs="TH SarabunPSK"/>
          <w:sz w:val="32"/>
          <w:szCs w:val="32"/>
        </w:rPr>
        <w:t xml:space="preserve"> </w:t>
      </w:r>
      <w:r w:rsidR="003F7EE9" w:rsidRPr="00F51A0D">
        <w:rPr>
          <w:rFonts w:ascii="TH SarabunPSK" w:hAnsi="TH SarabunPSK" w:cs="TH SarabunPSK"/>
          <w:sz w:val="32"/>
          <w:szCs w:val="32"/>
          <w:cs/>
        </w:rPr>
        <w:t>ทำให้เกิดความเป็นอันหนึ่งอันเดียวกัน</w:t>
      </w:r>
      <w:r w:rsidR="003F7EE9" w:rsidRPr="00F51A0D">
        <w:rPr>
          <w:rFonts w:ascii="TH SarabunPSK" w:hAnsi="TH SarabunPSK" w:cs="TH SarabunPSK"/>
          <w:sz w:val="32"/>
          <w:szCs w:val="32"/>
        </w:rPr>
        <w:t xml:space="preserve"> </w:t>
      </w:r>
    </w:p>
    <w:p w:rsidR="003F7EE9" w:rsidRPr="00F51A0D" w:rsidRDefault="00F51A0D" w:rsidP="00F51A0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="003F7EE9" w:rsidRPr="00F51A0D">
        <w:rPr>
          <w:rFonts w:ascii="TH SarabunPSK" w:hAnsi="TH SarabunPSK" w:cs="TH SarabunPSK"/>
          <w:sz w:val="32"/>
          <w:szCs w:val="32"/>
          <w:cs/>
        </w:rPr>
        <w:t>โดยทั่วไปภูมิปัญญาพื้นบ้านเป็นรูปแบบการดำเนินชีวิตที่เรียบง่าย</w:t>
      </w:r>
      <w:r w:rsidR="003F7EE9" w:rsidRPr="00F51A0D">
        <w:rPr>
          <w:rFonts w:ascii="TH SarabunPSK" w:hAnsi="TH SarabunPSK" w:cs="TH SarabunPSK"/>
          <w:sz w:val="32"/>
          <w:szCs w:val="32"/>
        </w:rPr>
        <w:t xml:space="preserve"> </w:t>
      </w:r>
      <w:r w:rsidR="003F7EE9" w:rsidRPr="00F51A0D">
        <w:rPr>
          <w:rFonts w:ascii="TH SarabunPSK" w:hAnsi="TH SarabunPSK" w:cs="TH SarabunPSK"/>
          <w:sz w:val="32"/>
          <w:szCs w:val="32"/>
          <w:cs/>
        </w:rPr>
        <w:t>ไม่ซับซ้อนเป็นประโยชน์แก่คนทุกระดับ</w:t>
      </w:r>
      <w:r w:rsidR="003F7EE9" w:rsidRPr="00F51A0D">
        <w:rPr>
          <w:rFonts w:ascii="TH SarabunPSK" w:hAnsi="TH SarabunPSK" w:cs="TH SarabunPSK"/>
          <w:sz w:val="32"/>
          <w:szCs w:val="32"/>
        </w:rPr>
        <w:t xml:space="preserve"> </w:t>
      </w:r>
      <w:r w:rsidR="003F7EE9" w:rsidRPr="00F51A0D">
        <w:rPr>
          <w:rFonts w:ascii="TH SarabunPSK" w:hAnsi="TH SarabunPSK" w:cs="TH SarabunPSK"/>
          <w:sz w:val="32"/>
          <w:szCs w:val="32"/>
          <w:cs/>
        </w:rPr>
        <w:t>มีลักษณะเด่นคือสร้างสำนึกเป็นหมู่คณะสูงทั้งในระดับครอบครัวและเครือญาติ</w:t>
      </w:r>
    </w:p>
    <w:p w:rsidR="009D689B" w:rsidRDefault="009D689B" w:rsidP="00F474A4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F51A0D" w:rsidRDefault="00F51A0D" w:rsidP="00F51A0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F81F3A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F51A0D" w:rsidRPr="00F81F3A" w:rsidRDefault="00F51A0D" w:rsidP="00F51A0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F51A0D" w:rsidRPr="00F81F3A" w:rsidRDefault="00F51A0D" w:rsidP="00F51A0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๑. </w:t>
      </w:r>
      <w:r w:rsidRPr="00F51A0D">
        <w:rPr>
          <w:rFonts w:ascii="TH SarabunPSK" w:hAnsi="TH SarabunPSK" w:cs="TH SarabunPSK"/>
          <w:sz w:val="32"/>
          <w:szCs w:val="32"/>
          <w:cs/>
        </w:rPr>
        <w:t>ใช้ภาษาอังกฤษศึกษา เพื่อนำเอาทรัพยากรความรู้</w:t>
      </w:r>
    </w:p>
    <w:p w:rsidR="00F51A0D" w:rsidRPr="00F81F3A" w:rsidRDefault="00F51A0D" w:rsidP="00F51A0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๒. </w:t>
      </w:r>
      <w:r w:rsidRPr="00F51A0D">
        <w:rPr>
          <w:rFonts w:ascii="TH SarabunPSK" w:hAnsi="TH SarabunPSK" w:cs="TH SarabunPSK"/>
          <w:sz w:val="32"/>
          <w:szCs w:val="32"/>
          <w:cs/>
        </w:rPr>
        <w:t>ใช้ภาษาอังกฤษศึกษาภูมิปัญญาพื้นบ้านในแต่ละท้องถิ่น</w:t>
      </w:r>
    </w:p>
    <w:p w:rsidR="00F51A0D" w:rsidRPr="00F81F3A" w:rsidRDefault="00F51A0D" w:rsidP="00F51A0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๓. ศึกษา</w:t>
      </w:r>
      <w:r w:rsidRPr="00F51A0D">
        <w:rPr>
          <w:rFonts w:ascii="TH SarabunPSK" w:hAnsi="TH SarabunPSK" w:cs="TH SarabunPSK"/>
          <w:sz w:val="32"/>
          <w:szCs w:val="32"/>
          <w:cs/>
        </w:rPr>
        <w:t>เกี่ยวข้องกับการผลิตและวิถีชีวิตชาวบ้าน</w:t>
      </w:r>
    </w:p>
    <w:p w:rsidR="00F51A0D" w:rsidRPr="003A013C" w:rsidRDefault="00F51A0D" w:rsidP="00F51A0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๔. </w:t>
      </w:r>
      <w:r w:rsidRPr="00F51A0D">
        <w:rPr>
          <w:rFonts w:ascii="TH SarabunPSK" w:hAnsi="TH SarabunPSK" w:cs="TH SarabunPSK"/>
          <w:sz w:val="32"/>
          <w:szCs w:val="32"/>
          <w:cs/>
        </w:rPr>
        <w:t>สำนึกเป็นหมู่คณะสูงทั้งในระดับครอบครัวและเครือญาติ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F51A0D" w:rsidRPr="00F81F3A" w:rsidRDefault="00F51A0D" w:rsidP="00F51A0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51A0D" w:rsidRPr="00F81F3A" w:rsidRDefault="00F51A0D" w:rsidP="00F51A0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๔ </w:t>
      </w:r>
      <w:r w:rsidRPr="00F81F3A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3F7EE9" w:rsidRDefault="003F7EE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3F7EE9" w:rsidRDefault="003F7EE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F7EE9" w:rsidRDefault="003F7EE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F7EE9" w:rsidRDefault="003F7EE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F474A4" w:rsidRPr="00431DB1" w:rsidRDefault="00F474A4" w:rsidP="00F474A4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๑๖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ภาษา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อังกฤษ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เพื่อการท่องเที่ยว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F474A4" w:rsidRDefault="00F474A4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27273F" w:rsidRDefault="0027273F" w:rsidP="00F474A4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724A08" w:rsidRDefault="00927C59" w:rsidP="00927C59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F474A4" w:rsidRPr="00C926D1">
        <w:rPr>
          <w:rFonts w:ascii="TH SarabunPSK" w:hAnsi="TH SarabunPSK" w:cs="TH SarabunPSK"/>
          <w:sz w:val="32"/>
          <w:szCs w:val="32"/>
          <w:cs/>
        </w:rPr>
        <w:t>ศึกษาความหมาย และจุดประสงค์ของการเรียนเรื่องการท่องเที่ยว มีความรู้ด้านภูมิศาสตร์ประวัติศาสตร์ วัฒนธรรมและประเพณีและสถานที่ท่องเที่ยวในประเทศไทยและต่างประเทศ  สามารถเผยแพร่ข้อมูลและสถานที่ท่องเที่ยวต่าง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74A4" w:rsidRPr="00C926D1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74A4" w:rsidRPr="00C926D1">
        <w:rPr>
          <w:rFonts w:ascii="TH SarabunPSK" w:hAnsi="TH SarabunPSK" w:cs="TH SarabunPSK"/>
          <w:sz w:val="32"/>
          <w:szCs w:val="32"/>
          <w:cs/>
        </w:rPr>
        <w:t xml:space="preserve">แก่นักท่องเที่ยวชาวต่างชาติ </w:t>
      </w:r>
    </w:p>
    <w:p w:rsidR="00F474A4" w:rsidRDefault="00724A08" w:rsidP="00927C59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74A4" w:rsidRPr="00C926D1">
        <w:rPr>
          <w:rFonts w:ascii="TH SarabunPSK" w:hAnsi="TH SarabunPSK" w:cs="TH SarabunPSK"/>
          <w:sz w:val="32"/>
          <w:szCs w:val="32"/>
          <w:cs/>
        </w:rPr>
        <w:t>โดยสามารถพูด สนทนา สื่อสาร ใช้คำศัพท์ สำนวน ได้อย่างถูกต้องและเหมาะสม ตลอดจนเก็บรวบรวมความต้องการของนักท่องเที่ยวที่มาท่องเที่ยวในประเทศไทยเพื่อเป็นประโยชน์ต่อการจัดการท่องเที่ยวของประเทศไทย  นักเรียนมีความรู้และทักษะการเป็นมัคคุเทศก์ สามารถพูดแนะนำประวัติศาสตร์ วัฒนธรรมและประเพณี และสถานที่ท่องเที่ยวต่างๆ ในประเทศไทยได้อย่าง ถูกต้องเหมาะสม</w:t>
      </w:r>
    </w:p>
    <w:p w:rsidR="00927C59" w:rsidRPr="00C926D1" w:rsidRDefault="00927C59" w:rsidP="00F474A4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F474A4" w:rsidRDefault="00F474A4" w:rsidP="00F474A4">
      <w:pPr>
        <w:rPr>
          <w:rFonts w:ascii="TH SarabunPSK" w:hAnsi="TH SarabunPSK" w:cs="TH SarabunPSK"/>
          <w:b/>
          <w:bCs/>
          <w:sz w:val="32"/>
          <w:szCs w:val="32"/>
        </w:rPr>
      </w:pPr>
      <w:r w:rsidRPr="0073333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927C59" w:rsidRPr="00733332" w:rsidRDefault="00927C59" w:rsidP="00F474A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474A4" w:rsidRPr="00C926D1" w:rsidRDefault="00724A08" w:rsidP="00F474A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๑</w:t>
      </w:r>
      <w:r w:rsidR="00F474A4" w:rsidRPr="00C926D1">
        <w:rPr>
          <w:rFonts w:ascii="TH SarabunPSK" w:hAnsi="TH SarabunPSK" w:cs="TH SarabunPSK"/>
          <w:sz w:val="32"/>
          <w:szCs w:val="32"/>
          <w:cs/>
        </w:rPr>
        <w:t>. อธิบายความหมายและความสำคัญของการท่องเที่ยวได้</w:t>
      </w:r>
    </w:p>
    <w:p w:rsidR="00F474A4" w:rsidRPr="00C926D1" w:rsidRDefault="00724A08" w:rsidP="00F474A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๒</w:t>
      </w:r>
      <w:r w:rsidR="00F474A4" w:rsidRPr="00C926D1">
        <w:rPr>
          <w:rFonts w:ascii="TH SarabunPSK" w:hAnsi="TH SarabunPSK" w:cs="TH SarabunPSK"/>
          <w:sz w:val="32"/>
          <w:szCs w:val="32"/>
          <w:cs/>
        </w:rPr>
        <w:t>. อธิบายความสำคัญ ของการศึกษาด้านประวัติศาสตร์และภูมิศาสตร์ท้องถิ่นได้</w:t>
      </w:r>
    </w:p>
    <w:p w:rsidR="00F474A4" w:rsidRPr="00C926D1" w:rsidRDefault="00724A08" w:rsidP="00F474A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๓</w:t>
      </w:r>
      <w:r w:rsidR="00F474A4" w:rsidRPr="00C926D1">
        <w:rPr>
          <w:rFonts w:ascii="TH SarabunPSK" w:hAnsi="TH SarabunPSK" w:cs="TH SarabunPSK"/>
          <w:sz w:val="32"/>
          <w:szCs w:val="32"/>
          <w:cs/>
        </w:rPr>
        <w:t>. ตอบคำถามเกี่ยวกับ ประวัติศาสตร์และภูมิศาสตร์ของท้องถิ่นได้</w:t>
      </w:r>
    </w:p>
    <w:p w:rsidR="00F474A4" w:rsidRPr="00C926D1" w:rsidRDefault="00724A08" w:rsidP="00F474A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๔</w:t>
      </w:r>
      <w:r w:rsidR="00F474A4" w:rsidRPr="00C926D1">
        <w:rPr>
          <w:rFonts w:ascii="TH SarabunPSK" w:hAnsi="TH SarabunPSK" w:cs="TH SarabunPSK"/>
          <w:sz w:val="32"/>
          <w:szCs w:val="32"/>
          <w:cs/>
        </w:rPr>
        <w:t>. สนทนาโต้ตอบเกี่ยวกับแหล่งท่องเที่ยวของประเทศไทยได้</w:t>
      </w:r>
    </w:p>
    <w:p w:rsidR="00F474A4" w:rsidRPr="00C926D1" w:rsidRDefault="00724A08" w:rsidP="00F474A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๕</w:t>
      </w:r>
      <w:r w:rsidR="00F474A4" w:rsidRPr="00C926D1">
        <w:rPr>
          <w:rFonts w:ascii="TH SarabunPSK" w:hAnsi="TH SarabunPSK" w:cs="TH SarabunPSK"/>
          <w:sz w:val="32"/>
          <w:szCs w:val="32"/>
          <w:cs/>
        </w:rPr>
        <w:t>. มีความรู้คำศัพท์เ</w:t>
      </w:r>
      <w:r w:rsidR="00020035">
        <w:rPr>
          <w:rFonts w:ascii="TH SarabunPSK" w:hAnsi="TH SarabunPSK" w:cs="TH SarabunPSK"/>
          <w:sz w:val="32"/>
          <w:szCs w:val="32"/>
          <w:cs/>
        </w:rPr>
        <w:t>กี่ยวกับการท่องเที่ยวและสามารถน</w:t>
      </w:r>
      <w:r w:rsidR="00020035">
        <w:rPr>
          <w:rFonts w:ascii="TH SarabunPSK" w:hAnsi="TH SarabunPSK" w:cs="TH SarabunPSK" w:hint="cs"/>
          <w:sz w:val="32"/>
          <w:szCs w:val="32"/>
          <w:cs/>
        </w:rPr>
        <w:t>ำ</w:t>
      </w:r>
      <w:r w:rsidR="00F474A4" w:rsidRPr="00C926D1">
        <w:rPr>
          <w:rFonts w:ascii="TH SarabunPSK" w:hAnsi="TH SarabunPSK" w:cs="TH SarabunPSK"/>
          <w:sz w:val="32"/>
          <w:szCs w:val="32"/>
          <w:cs/>
        </w:rPr>
        <w:t>ไปใช้ได้อย่างถูกต้อง</w:t>
      </w:r>
    </w:p>
    <w:p w:rsidR="00F474A4" w:rsidRDefault="00724A08" w:rsidP="00F474A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๖</w:t>
      </w:r>
      <w:r w:rsidR="00020035">
        <w:rPr>
          <w:rFonts w:ascii="TH SarabunPSK" w:hAnsi="TH SarabunPSK" w:cs="TH SarabunPSK"/>
          <w:sz w:val="32"/>
          <w:szCs w:val="32"/>
          <w:cs/>
        </w:rPr>
        <w:t>. มีทักษะการแนะน</w:t>
      </w:r>
      <w:r w:rsidR="00020035">
        <w:rPr>
          <w:rFonts w:ascii="TH SarabunPSK" w:hAnsi="TH SarabunPSK" w:cs="TH SarabunPSK" w:hint="cs"/>
          <w:sz w:val="32"/>
          <w:szCs w:val="32"/>
          <w:cs/>
        </w:rPr>
        <w:t>ำ</w:t>
      </w:r>
      <w:r w:rsidR="00F474A4" w:rsidRPr="00C926D1">
        <w:rPr>
          <w:rFonts w:ascii="TH SarabunPSK" w:hAnsi="TH SarabunPSK" w:cs="TH SarabunPSK"/>
          <w:sz w:val="32"/>
          <w:szCs w:val="32"/>
          <w:cs/>
        </w:rPr>
        <w:t xml:space="preserve"> การท่องเที่ยวของประเทศไทยได้</w:t>
      </w:r>
    </w:p>
    <w:p w:rsidR="00724A08" w:rsidRPr="00C926D1" w:rsidRDefault="00724A08" w:rsidP="00F474A4">
      <w:pPr>
        <w:rPr>
          <w:rFonts w:ascii="TH SarabunPSK" w:hAnsi="TH SarabunPSK" w:cs="TH SarabunPSK"/>
          <w:sz w:val="32"/>
          <w:szCs w:val="32"/>
        </w:rPr>
      </w:pPr>
    </w:p>
    <w:p w:rsidR="00F474A4" w:rsidRPr="00724A08" w:rsidRDefault="00F474A4" w:rsidP="00F474A4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724A08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 w:rsidR="00724A0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740209" w:rsidRPr="00724A08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Pr="00724A0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24A0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724A0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</w:t>
      </w:r>
      <w:r w:rsidRPr="00724A08">
        <w:rPr>
          <w:rFonts w:ascii="TH SarabunPSK" w:hAnsi="TH SarabunPSK" w:cs="TH SarabunPSK" w:hint="cs"/>
          <w:b/>
          <w:bCs/>
          <w:sz w:val="32"/>
          <w:szCs w:val="32"/>
          <w:cs/>
        </w:rPr>
        <w:t>้</w:t>
      </w:r>
    </w:p>
    <w:p w:rsidR="00F474A4" w:rsidRDefault="00F474A4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Pr="00F474A4" w:rsidRDefault="00F474A4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Default="00F474A4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9D689B" w:rsidRDefault="009D689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9D689B" w:rsidRDefault="009D689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9D689B" w:rsidRDefault="009D689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9D689B" w:rsidRDefault="009D689B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7273F" w:rsidRDefault="0027273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F474A4" w:rsidRPr="00431DB1" w:rsidRDefault="00F474A4" w:rsidP="00F474A4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๑๗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ภาษา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อังกฤษ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เทคโนโลยีสารสนเทศ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F474A4" w:rsidRDefault="00F474A4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27273F" w:rsidRDefault="0027273F" w:rsidP="00F474A4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724A08" w:rsidRDefault="00724A08" w:rsidP="00724A0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9D689B" w:rsidRPr="00724A08">
        <w:rPr>
          <w:rFonts w:ascii="TH SarabunPSK" w:hAnsi="TH SarabunPSK" w:cs="TH SarabunPSK"/>
          <w:sz w:val="32"/>
          <w:szCs w:val="32"/>
          <w:cs/>
        </w:rPr>
        <w:t>ศึกษาและฝึกฝนทักษะการใช้ภาษาเพื่อพัฒนาความเข้าใจ การตีความ วิเคราะห์และแสดงความเป็นเกี่ยวกับข้อมูลทั้งสาระและบันเทิงจากอินเตอร์เน็ต เสริมสร้างทักษะการใช้ภาษาเพื่อรับ</w:t>
      </w:r>
      <w:r w:rsidR="009D689B" w:rsidRPr="00724A08">
        <w:rPr>
          <w:rFonts w:ascii="TH SarabunPSK" w:hAnsi="TH SarabunPSK" w:cs="TH SarabunPSK"/>
          <w:sz w:val="32"/>
          <w:szCs w:val="32"/>
        </w:rPr>
        <w:t>-</w:t>
      </w:r>
      <w:r w:rsidR="009D689B" w:rsidRPr="00724A08">
        <w:rPr>
          <w:rFonts w:ascii="TH SarabunPSK" w:hAnsi="TH SarabunPSK" w:cs="TH SarabunPSK"/>
          <w:sz w:val="32"/>
          <w:szCs w:val="32"/>
          <w:cs/>
        </w:rPr>
        <w:t xml:space="preserve">ส่งสารทางจดหมายอิเล็คทรอนิคส์ ส่งบัตรอวยพรด้วย </w:t>
      </w:r>
      <w:r w:rsidR="009D689B" w:rsidRPr="00724A08">
        <w:rPr>
          <w:rFonts w:ascii="TH SarabunPSK" w:hAnsi="TH SarabunPSK" w:cs="TH SarabunPSK"/>
          <w:sz w:val="32"/>
          <w:szCs w:val="32"/>
        </w:rPr>
        <w:t xml:space="preserve">e-card </w:t>
      </w:r>
    </w:p>
    <w:p w:rsidR="00707A76" w:rsidRDefault="00724A08" w:rsidP="00724A0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D31EB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D689B" w:rsidRPr="00724A08">
        <w:rPr>
          <w:rFonts w:ascii="TH SarabunPSK" w:hAnsi="TH SarabunPSK" w:cs="TH SarabunPSK"/>
          <w:sz w:val="32"/>
          <w:szCs w:val="32"/>
          <w:cs/>
        </w:rPr>
        <w:t xml:space="preserve">สนทนาโต้ตอบในห้องสนทนาและกระดานข่าว ใช้ </w:t>
      </w:r>
      <w:r w:rsidR="009D689B" w:rsidRPr="00724A08">
        <w:rPr>
          <w:rFonts w:ascii="TH SarabunPSK" w:hAnsi="TH SarabunPSK" w:cs="TH SarabunPSK"/>
          <w:sz w:val="32"/>
          <w:szCs w:val="32"/>
        </w:rPr>
        <w:t xml:space="preserve">Search Engine </w:t>
      </w:r>
      <w:r w:rsidR="009D689B" w:rsidRPr="00724A08">
        <w:rPr>
          <w:rFonts w:ascii="TH SarabunPSK" w:hAnsi="TH SarabunPSK" w:cs="TH SarabunPSK"/>
          <w:sz w:val="32"/>
          <w:szCs w:val="32"/>
          <w:cs/>
        </w:rPr>
        <w:t xml:space="preserve">หรือเว็บไซต์ที่ให้บริการสืบค้นในการค้นคว้าเกี่ยวกับการเรียนภาษาอังกฤษ การศึกษา อาชีพและสาระการเรียนรู้อื่น พัฒนาทักษะการเชื่อมโยงข้อมูลที่สืบค้นได้เข้ากับข้อมูลเดิม สร้างเป็นองค์ความรู้เกี่ยวกับตนเอง โรงเรียน และชุมชนท้องถิ่น รวมถึงนำเสนอองค์ความรู้ด้วยภาษาและรูปแบบที่เหมาะสมโดยผ่านอินเตอร์เน็ต </w:t>
      </w:r>
    </w:p>
    <w:p w:rsidR="009D689B" w:rsidRPr="00724A08" w:rsidRDefault="00707A76" w:rsidP="00724A0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9D689B" w:rsidRPr="00724A08">
        <w:rPr>
          <w:rFonts w:ascii="TH SarabunPSK" w:hAnsi="TH SarabunPSK" w:cs="TH SarabunPSK"/>
          <w:sz w:val="32"/>
          <w:szCs w:val="32"/>
          <w:cs/>
        </w:rPr>
        <w:t>เพื่อสร้างคุณลักษณะรักการเรียนรู้และมีทักษะการแสวงหาความรู้ตลอดชีวิต ตลอดจนพัฒนาความตระหนักคุณค่าของการใช้ภาษาเพื่อการเปิดโลกทัศน์ในสังคมโลก</w:t>
      </w:r>
    </w:p>
    <w:p w:rsidR="009D689B" w:rsidRPr="00724A08" w:rsidRDefault="009D689B" w:rsidP="00724A08">
      <w:pPr>
        <w:pStyle w:val="a8"/>
        <w:rPr>
          <w:rFonts w:ascii="TH SarabunPSK" w:hAnsi="TH SarabunPSK" w:cs="TH SarabunPSK"/>
          <w:sz w:val="32"/>
          <w:szCs w:val="32"/>
        </w:rPr>
      </w:pPr>
    </w:p>
    <w:p w:rsidR="009D689B" w:rsidRPr="00724A08" w:rsidRDefault="009D689B" w:rsidP="00724A0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724A0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9D689B" w:rsidRPr="00724A08" w:rsidRDefault="009D689B" w:rsidP="00724A08">
      <w:pPr>
        <w:pStyle w:val="a8"/>
        <w:rPr>
          <w:rFonts w:ascii="TH SarabunPSK" w:hAnsi="TH SarabunPSK" w:cs="TH SarabunPSK"/>
          <w:sz w:val="32"/>
          <w:szCs w:val="32"/>
        </w:rPr>
      </w:pPr>
    </w:p>
    <w:p w:rsidR="009D689B" w:rsidRPr="00724A08" w:rsidRDefault="00707A76" w:rsidP="00724A0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๑. </w:t>
      </w:r>
      <w:r w:rsidR="009D689B" w:rsidRPr="00724A08">
        <w:rPr>
          <w:rFonts w:ascii="TH SarabunPSK" w:hAnsi="TH SarabunPSK" w:cs="TH SarabunPSK"/>
          <w:sz w:val="32"/>
          <w:szCs w:val="32"/>
          <w:cs/>
        </w:rPr>
        <w:t>อ่านหรือฟังข้อมูลจากอินเตอร์เน็ตแล้วตีความ  วิเคราะห์ และแสดงความคิดเห็นได้อย่างเหมาะสม</w:t>
      </w:r>
    </w:p>
    <w:p w:rsidR="009D689B" w:rsidRPr="00724A08" w:rsidRDefault="00707A76" w:rsidP="00724A0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๒. </w:t>
      </w:r>
      <w:r>
        <w:rPr>
          <w:rFonts w:ascii="TH SarabunPSK" w:hAnsi="TH SarabunPSK" w:cs="TH SarabunPSK"/>
          <w:sz w:val="32"/>
          <w:szCs w:val="32"/>
          <w:cs/>
        </w:rPr>
        <w:t>รับและส่งจดหมายและบัตรอวยพรอ</w:t>
      </w:r>
      <w:r>
        <w:rPr>
          <w:rFonts w:ascii="TH SarabunPSK" w:hAnsi="TH SarabunPSK" w:cs="TH SarabunPSK" w:hint="cs"/>
          <w:sz w:val="32"/>
          <w:szCs w:val="32"/>
          <w:cs/>
        </w:rPr>
        <w:t>ิ</w:t>
      </w:r>
      <w:r>
        <w:rPr>
          <w:rFonts w:ascii="TH SarabunPSK" w:hAnsi="TH SarabunPSK" w:cs="TH SarabunPSK"/>
          <w:sz w:val="32"/>
          <w:szCs w:val="32"/>
          <w:cs/>
        </w:rPr>
        <w:t>เล็</w:t>
      </w:r>
      <w:r>
        <w:rPr>
          <w:rFonts w:ascii="TH SarabunPSK" w:hAnsi="TH SarabunPSK" w:cs="TH SarabunPSK" w:hint="cs"/>
          <w:sz w:val="32"/>
          <w:szCs w:val="32"/>
          <w:cs/>
        </w:rPr>
        <w:t>ก</w:t>
      </w:r>
      <w:r w:rsidR="009D689B" w:rsidRPr="00724A08">
        <w:rPr>
          <w:rFonts w:ascii="TH SarabunPSK" w:hAnsi="TH SarabunPSK" w:cs="TH SarabunPSK"/>
          <w:sz w:val="32"/>
          <w:szCs w:val="32"/>
          <w:cs/>
        </w:rPr>
        <w:t xml:space="preserve">ทรอนิกส์ได้ </w:t>
      </w:r>
    </w:p>
    <w:p w:rsidR="009D689B" w:rsidRPr="00724A08" w:rsidRDefault="00707A76" w:rsidP="00724A0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๓. </w:t>
      </w:r>
      <w:r w:rsidR="009D689B" w:rsidRPr="00724A08">
        <w:rPr>
          <w:rFonts w:ascii="TH SarabunPSK" w:hAnsi="TH SarabunPSK" w:cs="TH SarabunPSK"/>
          <w:sz w:val="32"/>
          <w:szCs w:val="32"/>
          <w:cs/>
        </w:rPr>
        <w:t xml:space="preserve">สนทนาโต้ตอบด้วยการเขียนและการพูดในห้องสนทนาและกระดานข่าว </w:t>
      </w:r>
    </w:p>
    <w:p w:rsidR="009D689B" w:rsidRPr="00724A08" w:rsidRDefault="00707A76" w:rsidP="00724A0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๔. </w:t>
      </w:r>
      <w:r w:rsidR="009D689B" w:rsidRPr="00724A08">
        <w:rPr>
          <w:rFonts w:ascii="TH SarabunPSK" w:hAnsi="TH SarabunPSK" w:cs="TH SarabunPSK"/>
          <w:sz w:val="32"/>
          <w:szCs w:val="32"/>
          <w:cs/>
        </w:rPr>
        <w:t xml:space="preserve">สืบค้นข้อมูลได้เหมาะสมกับหัวข้อเรื่องที่กำหนด </w:t>
      </w:r>
    </w:p>
    <w:p w:rsidR="009D689B" w:rsidRPr="00724A08" w:rsidRDefault="00707A76" w:rsidP="00724A0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๕. </w:t>
      </w:r>
      <w:r w:rsidR="009D689B" w:rsidRPr="00724A08">
        <w:rPr>
          <w:rFonts w:ascii="TH SarabunPSK" w:hAnsi="TH SarabunPSK" w:cs="TH SarabunPSK"/>
          <w:sz w:val="32"/>
          <w:szCs w:val="32"/>
          <w:cs/>
        </w:rPr>
        <w:t>นำเสนอองค์ความรู้จากการเชื่อมโยงความรู้จากการสืบค้นทางอินเตอร์เน็ตเข้ากับความรู้เดิมที่มีอย่างเหมาะสม</w:t>
      </w:r>
    </w:p>
    <w:p w:rsidR="009D689B" w:rsidRPr="00724A08" w:rsidRDefault="00707A76" w:rsidP="00724A0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๖. </w:t>
      </w:r>
      <w:r w:rsidR="009D689B" w:rsidRPr="00724A08">
        <w:rPr>
          <w:rFonts w:ascii="TH SarabunPSK" w:hAnsi="TH SarabunPSK" w:cs="TH SarabunPSK"/>
          <w:sz w:val="32"/>
          <w:szCs w:val="32"/>
          <w:cs/>
        </w:rPr>
        <w:t xml:space="preserve">พัฒนาความตระหนักคุณค่าของการใช้ภาษาเพื่อการเปิดโลกทัศน์ </w:t>
      </w:r>
    </w:p>
    <w:p w:rsidR="009D689B" w:rsidRPr="009D689B" w:rsidRDefault="009D689B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707A76" w:rsidRPr="00724A08" w:rsidRDefault="00707A76" w:rsidP="00707A76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724A08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รวมทั้งหมด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724A08">
        <w:rPr>
          <w:rFonts w:ascii="TH SarabunPSK" w:hAnsi="TH SarabunPSK" w:cs="TH SarabunPSK"/>
          <w:b/>
          <w:bCs/>
          <w:sz w:val="32"/>
          <w:szCs w:val="32"/>
          <w:cs/>
        </w:rPr>
        <w:t xml:space="preserve">๖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724A0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</w:t>
      </w:r>
      <w:r w:rsidRPr="00724A08">
        <w:rPr>
          <w:rFonts w:ascii="TH SarabunPSK" w:hAnsi="TH SarabunPSK" w:cs="TH SarabunPSK" w:hint="cs"/>
          <w:b/>
          <w:bCs/>
          <w:sz w:val="32"/>
          <w:szCs w:val="32"/>
          <w:cs/>
        </w:rPr>
        <w:t>้</w:t>
      </w:r>
    </w:p>
    <w:p w:rsidR="009D689B" w:rsidRDefault="009D689B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474A4" w:rsidRDefault="00F474A4" w:rsidP="00F474A4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7273F" w:rsidRDefault="0027273F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707A76" w:rsidRDefault="00707A76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0A6399" w:rsidRDefault="000A6399" w:rsidP="00F474A4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F474A4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F474A4" w:rsidRPr="00431DB1" w:rsidRDefault="00F474A4" w:rsidP="00F474A4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F474A4" w:rsidRPr="00431DB1" w:rsidRDefault="00F474A4" w:rsidP="00F474A4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๑๘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ภาษา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อังกฤษ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เพื่อการศึกษาต่อ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F474A4" w:rsidRDefault="00F474A4" w:rsidP="00F474A4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F474A4" w:rsidRDefault="00F474A4" w:rsidP="00F474A4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707A76" w:rsidRDefault="00707A76" w:rsidP="00707A76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F474A4" w:rsidRPr="00943BBF">
        <w:rPr>
          <w:rFonts w:ascii="TH SarabunPSK" w:hAnsi="TH SarabunPSK" w:cs="TH SarabunPSK"/>
          <w:sz w:val="32"/>
          <w:szCs w:val="32"/>
          <w:cs/>
        </w:rPr>
        <w:t>ศึกษาแบบทดสอบภาษาอังกฤษชนิดต่างๆ และฝึกการทำแบบทดสอบที่ค้นคว้า รวบรวม วิเคราะห์ จากสื่ออิเล็กทรอนิกส์ หนังสือเตรียมสอบและข้อสอบเก่า นำปัญหาที่พบมาอภิปรายร่วมกันในกล</w:t>
      </w:r>
      <w:r>
        <w:rPr>
          <w:rFonts w:ascii="TH SarabunPSK" w:hAnsi="TH SarabunPSK" w:cs="TH SarabunPSK"/>
          <w:sz w:val="32"/>
          <w:szCs w:val="32"/>
          <w:cs/>
        </w:rPr>
        <w:t xml:space="preserve">ุ่ม </w:t>
      </w:r>
    </w:p>
    <w:p w:rsidR="00707A76" w:rsidRDefault="00707A76" w:rsidP="00707A76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 xml:space="preserve">โดยใช้การสืบค้น ค้นคว้า </w:t>
      </w:r>
      <w:r w:rsidR="00F474A4" w:rsidRPr="00943BBF">
        <w:rPr>
          <w:rFonts w:ascii="TH SarabunPSK" w:hAnsi="TH SarabunPSK" w:cs="TH SarabunPSK"/>
          <w:sz w:val="32"/>
          <w:szCs w:val="32"/>
          <w:cs/>
        </w:rPr>
        <w:t>รวบรวมข้อมูล และการอภิปรายปัญหา</w:t>
      </w:r>
      <w:r w:rsidR="00F474A4">
        <w:rPr>
          <w:rFonts w:ascii="TH SarabunPSK" w:hAnsi="TH SarabunPSK" w:cs="TH SarabunPSK"/>
          <w:sz w:val="32"/>
          <w:szCs w:val="32"/>
          <w:cs/>
        </w:rPr>
        <w:t xml:space="preserve"> เพื่</w:t>
      </w:r>
      <w:r w:rsidR="00F474A4" w:rsidRPr="00943BBF">
        <w:rPr>
          <w:rFonts w:ascii="TH SarabunPSK" w:hAnsi="TH SarabunPSK" w:cs="TH SarabunPSK"/>
          <w:sz w:val="32"/>
          <w:szCs w:val="32"/>
          <w:cs/>
        </w:rPr>
        <w:t>อให้เกิดความรู้ ความเข้าใจ มีทักษะในการทำแบบทดส</w:t>
      </w:r>
      <w:r>
        <w:rPr>
          <w:rFonts w:ascii="TH SarabunPSK" w:hAnsi="TH SarabunPSK" w:cs="TH SarabunPSK"/>
          <w:sz w:val="32"/>
          <w:szCs w:val="32"/>
          <w:cs/>
        </w:rPr>
        <w:t xml:space="preserve">อบ </w:t>
      </w:r>
    </w:p>
    <w:p w:rsidR="00F474A4" w:rsidRDefault="00707A76" w:rsidP="00707A76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 xml:space="preserve">ใฝ่เรียน ใฝ่รู้ มุ่งมั่น </w:t>
      </w:r>
      <w:r w:rsidR="00F474A4" w:rsidRPr="00943BBF">
        <w:rPr>
          <w:rFonts w:ascii="TH SarabunPSK" w:hAnsi="TH SarabunPSK" w:cs="TH SarabunPSK"/>
          <w:sz w:val="32"/>
          <w:szCs w:val="32"/>
          <w:cs/>
        </w:rPr>
        <w:t>ในการทำงาน เห็นคุณค่า และมีเจตคติที่ดีต่อการเรียนรู้ภาษ</w:t>
      </w:r>
      <w:r>
        <w:rPr>
          <w:rFonts w:ascii="TH SarabunPSK" w:hAnsi="TH SarabunPSK" w:cs="TH SarabunPSK"/>
          <w:sz w:val="32"/>
          <w:szCs w:val="32"/>
          <w:cs/>
        </w:rPr>
        <w:t>าอังกฤษและสามารถใช้ภาษาอังกฤษ</w:t>
      </w:r>
      <w:r w:rsidR="00F474A4" w:rsidRPr="00943BBF">
        <w:rPr>
          <w:rFonts w:ascii="TH SarabunPSK" w:hAnsi="TH SarabunPSK" w:cs="TH SarabunPSK"/>
          <w:sz w:val="32"/>
          <w:szCs w:val="32"/>
          <w:cs/>
        </w:rPr>
        <w:t>เพื่อการศึกษาต่อ</w:t>
      </w:r>
    </w:p>
    <w:p w:rsidR="00707A76" w:rsidRPr="00943BBF" w:rsidRDefault="00707A76" w:rsidP="00F474A4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F474A4" w:rsidRDefault="00F474A4" w:rsidP="00F474A4">
      <w:pPr>
        <w:rPr>
          <w:rFonts w:ascii="TH SarabunPSK" w:hAnsi="TH SarabunPSK" w:cs="TH SarabunPSK"/>
          <w:b/>
          <w:bCs/>
          <w:sz w:val="32"/>
          <w:szCs w:val="32"/>
        </w:rPr>
      </w:pPr>
      <w:r w:rsidRPr="00943BBF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707A76" w:rsidRPr="00943BBF" w:rsidRDefault="00707A76" w:rsidP="00F474A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474A4" w:rsidRPr="00943BBF" w:rsidRDefault="00707A76" w:rsidP="00F474A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>
        <w:rPr>
          <w:rFonts w:ascii="TH SarabunPSK" w:hAnsi="TH SarabunPSK" w:cs="TH SarabunPSK"/>
          <w:sz w:val="32"/>
          <w:szCs w:val="32"/>
          <w:cs/>
        </w:rPr>
        <w:t>๑</w:t>
      </w:r>
      <w:r w:rsidR="00F474A4" w:rsidRPr="00943BBF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74A4" w:rsidRPr="00943BBF">
        <w:rPr>
          <w:rFonts w:ascii="TH SarabunPSK" w:hAnsi="TH SarabunPSK" w:cs="TH SarabunPSK"/>
          <w:sz w:val="32"/>
          <w:szCs w:val="32"/>
          <w:cs/>
        </w:rPr>
        <w:t>นักเรียนสามารถสืบค้นข้อมูลและแสวงหาวิธีการเรียนภาษาอังกฤษที่เหมาะสมกับตนเอง</w:t>
      </w:r>
    </w:p>
    <w:p w:rsidR="00F474A4" w:rsidRPr="00943BBF" w:rsidRDefault="00707A76" w:rsidP="00F474A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>
        <w:rPr>
          <w:rFonts w:ascii="TH SarabunPSK" w:hAnsi="TH SarabunPSK" w:cs="TH SarabunPSK"/>
          <w:sz w:val="32"/>
          <w:szCs w:val="32"/>
          <w:cs/>
        </w:rPr>
        <w:t>๒</w:t>
      </w:r>
      <w:r w:rsidR="00F474A4" w:rsidRPr="00943BBF">
        <w:rPr>
          <w:rFonts w:ascii="TH SarabunPSK" w:hAnsi="TH SarabunPSK" w:cs="TH SarabunPSK"/>
          <w:sz w:val="32"/>
          <w:szCs w:val="32"/>
          <w:cs/>
        </w:rPr>
        <w:t>. นักเรียนสามารถสร้างองค์ความรู้  โดยใช้ประโยชน์จากสื่อการเรียน</w:t>
      </w:r>
      <w:r w:rsidR="00F474A4">
        <w:rPr>
          <w:rFonts w:ascii="TH SarabunPSK" w:hAnsi="TH SarabunPSK" w:cs="TH SarabunPSK"/>
          <w:sz w:val="32"/>
          <w:szCs w:val="32"/>
          <w:cs/>
        </w:rPr>
        <w:t>ทางภาษา   สื่อเทคโนโลยี</w:t>
      </w:r>
      <w:r w:rsidR="00F474A4" w:rsidRPr="00943BBF">
        <w:rPr>
          <w:rFonts w:ascii="TH SarabunPSK" w:hAnsi="TH SarabunPSK" w:cs="TH SarabunPSK"/>
          <w:sz w:val="32"/>
          <w:szCs w:val="32"/>
          <w:cs/>
        </w:rPr>
        <w:t>ที่มีอยู่ในแหล่งการเรียนรู้ทั้งในและนอกสถานศึกษา</w:t>
      </w:r>
    </w:p>
    <w:p w:rsidR="00F474A4" w:rsidRPr="00943BBF" w:rsidRDefault="00707A76" w:rsidP="00F474A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๓</w:t>
      </w:r>
      <w:r w:rsidR="00F474A4" w:rsidRPr="00943BBF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74A4" w:rsidRPr="00943BBF">
        <w:rPr>
          <w:rFonts w:ascii="TH SarabunPSK" w:hAnsi="TH SarabunPSK" w:cs="TH SarabunPSK"/>
          <w:sz w:val="32"/>
          <w:szCs w:val="32"/>
          <w:cs/>
        </w:rPr>
        <w:t>นักเรียนมีความรู้ความเข้าใจ เกี่ยวกับภาษาต่างประเทศ</w:t>
      </w:r>
    </w:p>
    <w:p w:rsidR="00F474A4" w:rsidRPr="00943BBF" w:rsidRDefault="00707A76" w:rsidP="00F474A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๔</w:t>
      </w:r>
      <w:r w:rsidR="00F474A4" w:rsidRPr="00943BBF">
        <w:rPr>
          <w:rFonts w:ascii="TH SarabunPSK" w:hAnsi="TH SarabunPSK" w:cs="TH SarabunPSK"/>
          <w:sz w:val="32"/>
          <w:szCs w:val="32"/>
        </w:rPr>
        <w:t xml:space="preserve">. </w:t>
      </w:r>
      <w:r w:rsidR="00F474A4" w:rsidRPr="00943BBF">
        <w:rPr>
          <w:rFonts w:ascii="TH SarabunPSK" w:hAnsi="TH SarabunPSK" w:cs="TH SarabunPSK"/>
          <w:sz w:val="32"/>
          <w:szCs w:val="32"/>
          <w:cs/>
        </w:rPr>
        <w:t>นักเรียนมีความรู้ความเข้าใจและใช้ประโยคซับซ้อนในชีวิตประจำวัน</w:t>
      </w:r>
    </w:p>
    <w:p w:rsidR="00F474A4" w:rsidRPr="00943BBF" w:rsidRDefault="00707A76" w:rsidP="00F474A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๕</w:t>
      </w:r>
      <w:r w:rsidR="00F474A4" w:rsidRPr="00943BBF">
        <w:rPr>
          <w:rFonts w:ascii="TH SarabunPSK" w:hAnsi="TH SarabunPSK" w:cs="TH SarabunPSK"/>
          <w:sz w:val="32"/>
          <w:szCs w:val="32"/>
        </w:rPr>
        <w:t xml:space="preserve">. </w:t>
      </w:r>
      <w:r w:rsidR="00F474A4" w:rsidRPr="00943BBF">
        <w:rPr>
          <w:rFonts w:ascii="TH SarabunPSK" w:hAnsi="TH SarabunPSK" w:cs="TH SarabunPSK"/>
          <w:sz w:val="32"/>
          <w:szCs w:val="32"/>
          <w:cs/>
        </w:rPr>
        <w:t>นักเรียนมีทักษะและเจตคติเกี่ยวกับภาษาท่าทาง การฟัง พูด อ่าน เขียนภาษาต่างประเทศ</w:t>
      </w:r>
    </w:p>
    <w:p w:rsidR="00F474A4" w:rsidRDefault="00707A76" w:rsidP="00F474A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๖</w:t>
      </w:r>
      <w:r w:rsidR="00F474A4" w:rsidRPr="00943BBF">
        <w:rPr>
          <w:rFonts w:ascii="TH SarabunPSK" w:hAnsi="TH SarabunPSK" w:cs="TH SarabunPSK"/>
          <w:sz w:val="32"/>
          <w:szCs w:val="32"/>
          <w:cs/>
        </w:rPr>
        <w:t>. เพื่อให้ผู้เรียนใช้ภาต่างประเทศเป็นเครื่องมือในการจัดการเรียน การแสวงหาความรู้และการศึกษาต่อ</w:t>
      </w:r>
    </w:p>
    <w:p w:rsidR="00707A76" w:rsidRDefault="00707A76" w:rsidP="00F474A4">
      <w:pPr>
        <w:rPr>
          <w:rFonts w:ascii="TH SarabunPSK" w:hAnsi="TH SarabunPSK" w:cs="TH SarabunPSK"/>
          <w:sz w:val="32"/>
          <w:szCs w:val="32"/>
        </w:rPr>
      </w:pPr>
    </w:p>
    <w:p w:rsidR="00F474A4" w:rsidRPr="00707A76" w:rsidRDefault="00F474A4" w:rsidP="00F474A4">
      <w:pPr>
        <w:rPr>
          <w:rFonts w:ascii="TH SarabunPSK" w:hAnsi="TH SarabunPSK" w:cs="TH SarabunPSK"/>
          <w:b/>
          <w:bCs/>
          <w:sz w:val="32"/>
          <w:szCs w:val="32"/>
        </w:rPr>
      </w:pP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 w:rsidR="00707A7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40209" w:rsidRPr="00707A76"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="00707A7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</w:t>
      </w:r>
      <w:r w:rsidRPr="00707A76">
        <w:rPr>
          <w:rFonts w:ascii="TH SarabunPSK" w:hAnsi="TH SarabunPSK" w:cs="TH SarabunPSK" w:hint="cs"/>
          <w:b/>
          <w:bCs/>
          <w:sz w:val="32"/>
          <w:szCs w:val="32"/>
          <w:cs/>
        </w:rPr>
        <w:t>้</w:t>
      </w:r>
    </w:p>
    <w:p w:rsidR="009D689B" w:rsidRDefault="009D689B" w:rsidP="00F474A4">
      <w:pPr>
        <w:rPr>
          <w:rFonts w:ascii="TH SarabunPSK" w:hAnsi="TH SarabunPSK" w:cs="TH SarabunPSK" w:hint="cs"/>
          <w:sz w:val="32"/>
          <w:szCs w:val="32"/>
        </w:rPr>
      </w:pPr>
    </w:p>
    <w:p w:rsidR="009D689B" w:rsidRDefault="009D689B" w:rsidP="00F474A4">
      <w:pPr>
        <w:rPr>
          <w:rFonts w:ascii="TH SarabunPSK" w:hAnsi="TH SarabunPSK" w:cs="TH SarabunPSK" w:hint="cs"/>
          <w:sz w:val="32"/>
          <w:szCs w:val="32"/>
        </w:rPr>
      </w:pPr>
    </w:p>
    <w:p w:rsidR="009D689B" w:rsidRDefault="009D689B" w:rsidP="00F474A4">
      <w:pPr>
        <w:rPr>
          <w:rFonts w:ascii="TH SarabunPSK" w:hAnsi="TH SarabunPSK" w:cs="TH SarabunPSK" w:hint="cs"/>
          <w:sz w:val="32"/>
          <w:szCs w:val="32"/>
        </w:rPr>
      </w:pPr>
    </w:p>
    <w:p w:rsidR="009D689B" w:rsidRDefault="009D689B" w:rsidP="00F474A4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F474A4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F474A4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F474A4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F474A4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F474A4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F474A4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F474A4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F474A4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F474A4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F474A4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F474A4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F474A4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F474A4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F474A4">
      <w:pPr>
        <w:rPr>
          <w:rFonts w:ascii="TH SarabunPSK" w:hAnsi="TH SarabunPSK" w:cs="TH SarabunPSK"/>
          <w:sz w:val="32"/>
          <w:szCs w:val="32"/>
        </w:rPr>
      </w:pPr>
    </w:p>
    <w:p w:rsidR="009D689B" w:rsidRPr="00431DB1" w:rsidRDefault="009D689B" w:rsidP="009D689B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9D689B" w:rsidRPr="00431DB1" w:rsidRDefault="009D689B" w:rsidP="009D689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๑๙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วรรณกรรมภาษา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อังกฤษ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9D689B" w:rsidRDefault="009D689B" w:rsidP="009D689B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9D689B" w:rsidRDefault="009D689B" w:rsidP="009D68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020035" w:rsidRDefault="00707A76" w:rsidP="00707A76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9D689B">
        <w:rPr>
          <w:rFonts w:ascii="TH SarabunPSK" w:hAnsi="TH SarabunPSK" w:cs="TH SarabunPSK"/>
          <w:sz w:val="32"/>
          <w:szCs w:val="32"/>
          <w:cs/>
        </w:rPr>
        <w:t xml:space="preserve">อ่าน เขียน 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คำ</w:t>
      </w:r>
      <w:r w:rsidR="009D689B">
        <w:rPr>
          <w:rFonts w:ascii="TH SarabunPSK" w:hAnsi="TH SarabunPSK" w:cs="TH SarabunPSK"/>
          <w:sz w:val="32"/>
          <w:szCs w:val="32"/>
          <w:cs/>
        </w:rPr>
        <w:t>แนะน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A02ADA">
        <w:rPr>
          <w:rFonts w:ascii="TH SarabunPSK" w:hAnsi="TH SarabunPSK" w:cs="TH SarabunPSK"/>
          <w:sz w:val="32"/>
          <w:szCs w:val="32"/>
          <w:cs/>
        </w:rPr>
        <w:t xml:space="preserve"> ค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A02ADA">
        <w:rPr>
          <w:rFonts w:ascii="TH SarabunPSK" w:hAnsi="TH SarabunPSK" w:cs="TH SarabunPSK"/>
          <w:sz w:val="32"/>
          <w:szCs w:val="32"/>
          <w:cs/>
        </w:rPr>
        <w:t>บรรยาย บทอ่าน ข่าวสาร บทความต่างที่เป็นความเรียงและไม่เป็นความ</w:t>
      </w:r>
      <w:r w:rsidR="009D689B">
        <w:rPr>
          <w:rFonts w:ascii="TH SarabunPSK" w:hAnsi="TH SarabunPSK" w:cs="TH SarabunPSK"/>
          <w:sz w:val="32"/>
          <w:szCs w:val="32"/>
          <w:cs/>
        </w:rPr>
        <w:t>เรียง ให้เข</w:t>
      </w:r>
      <w:r w:rsidR="009D689B">
        <w:rPr>
          <w:rFonts w:ascii="TH SarabunPSK" w:hAnsi="TH SarabunPSK" w:cs="TH SarabunPSK" w:hint="cs"/>
          <w:sz w:val="32"/>
          <w:szCs w:val="32"/>
          <w:cs/>
        </w:rPr>
        <w:t>้า</w:t>
      </w:r>
      <w:r w:rsidR="009D689B">
        <w:rPr>
          <w:rFonts w:ascii="TH SarabunPSK" w:hAnsi="TH SarabunPSK" w:cs="TH SarabunPSK"/>
          <w:sz w:val="32"/>
          <w:szCs w:val="32"/>
          <w:cs/>
        </w:rPr>
        <w:t>ใจ สามารถตีความ ข</w:t>
      </w:r>
      <w:r w:rsidR="009D689B">
        <w:rPr>
          <w:rFonts w:ascii="TH SarabunPSK" w:hAnsi="TH SarabunPSK" w:cs="TH SarabunPSK" w:hint="cs"/>
          <w:sz w:val="32"/>
          <w:szCs w:val="32"/>
          <w:cs/>
        </w:rPr>
        <w:t>้อ</w:t>
      </w:r>
      <w:r w:rsidR="009D689B">
        <w:rPr>
          <w:rFonts w:ascii="TH SarabunPSK" w:hAnsi="TH SarabunPSK" w:cs="TH SarabunPSK"/>
          <w:sz w:val="32"/>
          <w:szCs w:val="32"/>
          <w:cs/>
        </w:rPr>
        <w:t>มูลข่าวสาร บทความที่เกี่ยวข</w:t>
      </w:r>
      <w:r w:rsidR="009D689B">
        <w:rPr>
          <w:rFonts w:ascii="TH SarabunPSK" w:hAnsi="TH SarabunPSK" w:cs="TH SarabunPSK" w:hint="cs"/>
          <w:sz w:val="32"/>
          <w:szCs w:val="32"/>
          <w:cs/>
        </w:rPr>
        <w:t>้อ</w:t>
      </w:r>
      <w:r w:rsidR="009D689B">
        <w:rPr>
          <w:rFonts w:ascii="TH SarabunPSK" w:hAnsi="TH SarabunPSK" w:cs="TH SarabunPSK"/>
          <w:sz w:val="32"/>
          <w:szCs w:val="32"/>
          <w:cs/>
        </w:rPr>
        <w:t>งก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ับ</w:t>
      </w:r>
      <w:r w:rsidR="009D689B" w:rsidRPr="00A02ADA">
        <w:rPr>
          <w:rFonts w:ascii="TH SarabunPSK" w:hAnsi="TH SarabunPSK" w:cs="TH SarabunPSK"/>
          <w:sz w:val="32"/>
          <w:szCs w:val="32"/>
          <w:cs/>
        </w:rPr>
        <w:t>ก</w:t>
      </w:r>
      <w:r w:rsidR="009D689B">
        <w:rPr>
          <w:rFonts w:ascii="TH SarabunPSK" w:hAnsi="TH SarabunPSK" w:cs="TH SarabunPSK"/>
          <w:sz w:val="32"/>
          <w:szCs w:val="32"/>
          <w:cs/>
        </w:rPr>
        <w:t>ลุ่มสาระการเรียนรู้อื่น</w:t>
      </w:r>
    </w:p>
    <w:p w:rsidR="009D689B" w:rsidRDefault="00020035" w:rsidP="00707A76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D689B">
        <w:rPr>
          <w:rFonts w:ascii="TH SarabunPSK" w:hAnsi="TH SarabunPSK" w:cs="TH SarabunPSK"/>
          <w:sz w:val="32"/>
          <w:szCs w:val="32"/>
          <w:cs/>
        </w:rPr>
        <w:t xml:space="preserve"> โดยใช</w:t>
      </w:r>
      <w:r w:rsidR="009D689B">
        <w:rPr>
          <w:rFonts w:ascii="TH SarabunPSK" w:hAnsi="TH SarabunPSK" w:cs="TH SarabunPSK" w:hint="cs"/>
          <w:sz w:val="32"/>
          <w:szCs w:val="32"/>
          <w:cs/>
        </w:rPr>
        <w:t>้ภ</w:t>
      </w:r>
      <w:r w:rsidR="009D689B" w:rsidRPr="00A02ADA">
        <w:rPr>
          <w:rFonts w:ascii="TH SarabunPSK" w:hAnsi="TH SarabunPSK" w:cs="TH SarabunPSK"/>
          <w:sz w:val="32"/>
          <w:szCs w:val="32"/>
          <w:cs/>
        </w:rPr>
        <w:t>าษาเพ</w:t>
      </w:r>
      <w:r w:rsidR="009D689B">
        <w:rPr>
          <w:rFonts w:ascii="TH SarabunPSK" w:hAnsi="TH SarabunPSK" w:cs="TH SarabunPSK"/>
          <w:sz w:val="32"/>
          <w:szCs w:val="32"/>
          <w:cs/>
        </w:rPr>
        <w:t>ื่อการสื่อสารตามสถานการณ์รวมท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ั้ง</w:t>
      </w:r>
      <w:r w:rsidR="009D689B">
        <w:rPr>
          <w:rFonts w:ascii="TH SarabunPSK" w:hAnsi="TH SarabunPSK" w:cs="TH SarabunPSK"/>
          <w:sz w:val="32"/>
          <w:szCs w:val="32"/>
          <w:cs/>
        </w:rPr>
        <w:t>การถ่ายโอน ข</w:t>
      </w:r>
      <w:r w:rsidR="009D689B">
        <w:rPr>
          <w:rFonts w:ascii="TH SarabunPSK" w:hAnsi="TH SarabunPSK" w:cs="TH SarabunPSK" w:hint="cs"/>
          <w:sz w:val="32"/>
          <w:szCs w:val="32"/>
          <w:cs/>
        </w:rPr>
        <w:t>้อ</w:t>
      </w:r>
      <w:r w:rsidR="009D689B">
        <w:rPr>
          <w:rFonts w:ascii="TH SarabunPSK" w:hAnsi="TH SarabunPSK" w:cs="TH SarabunPSK"/>
          <w:sz w:val="32"/>
          <w:szCs w:val="32"/>
          <w:cs/>
        </w:rPr>
        <w:t>มูลและการน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>
        <w:rPr>
          <w:rFonts w:ascii="TH SarabunPSK" w:hAnsi="TH SarabunPSK" w:cs="TH SarabunPSK"/>
          <w:sz w:val="32"/>
          <w:szCs w:val="32"/>
          <w:cs/>
        </w:rPr>
        <w:t xml:space="preserve"> เสนอข</w:t>
      </w:r>
      <w:r w:rsidR="009D689B">
        <w:rPr>
          <w:rFonts w:ascii="TH SarabunPSK" w:hAnsi="TH SarabunPSK" w:cs="TH SarabunPSK" w:hint="cs"/>
          <w:sz w:val="32"/>
          <w:szCs w:val="32"/>
          <w:cs/>
        </w:rPr>
        <w:t>้อ</w:t>
      </w:r>
      <w:r w:rsidR="009D689B" w:rsidRPr="00A02ADA">
        <w:rPr>
          <w:rFonts w:ascii="TH SarabunPSK" w:hAnsi="TH SarabunPSK" w:cs="TH SarabunPSK"/>
          <w:sz w:val="32"/>
          <w:szCs w:val="32"/>
          <w:cs/>
        </w:rPr>
        <w:t>มูลในรูปแบบ ต่าง ๆ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นักเรียนมีความรู้ความสามารถในการอ่านวรรณกรรมภาษาอังกฤษ และแยกประเภทของวรรณกรรมได้อย่างถูกต้องและเข้าใจ</w:t>
      </w:r>
    </w:p>
    <w:p w:rsidR="00707A76" w:rsidRPr="00921C0E" w:rsidRDefault="00707A76" w:rsidP="009D689B">
      <w:pPr>
        <w:ind w:firstLine="720"/>
        <w:rPr>
          <w:rFonts w:ascii="TH SarabunPSK" w:hAnsi="TH SarabunPSK" w:cs="TH SarabunPSK"/>
          <w:sz w:val="32"/>
          <w:szCs w:val="32"/>
          <w:cs/>
        </w:rPr>
      </w:pPr>
    </w:p>
    <w:p w:rsidR="009D689B" w:rsidRDefault="009D689B" w:rsidP="009D689B">
      <w:pPr>
        <w:rPr>
          <w:rFonts w:ascii="TH SarabunPSK" w:hAnsi="TH SarabunPSK" w:cs="TH SarabunPSK"/>
          <w:b/>
          <w:bCs/>
          <w:sz w:val="32"/>
          <w:szCs w:val="32"/>
        </w:rPr>
      </w:pPr>
      <w:r w:rsidRPr="0073333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</w:t>
      </w:r>
      <w:r w:rsidRPr="00733332">
        <w:rPr>
          <w:rFonts w:ascii="TH SarabunPSK" w:hAnsi="TH SarabunPSK" w:cs="TH SarabunPSK" w:hint="cs"/>
          <w:b/>
          <w:bCs/>
          <w:sz w:val="32"/>
          <w:szCs w:val="32"/>
          <w:cs/>
        </w:rPr>
        <w:t>ู้</w:t>
      </w:r>
    </w:p>
    <w:p w:rsidR="00707A76" w:rsidRPr="00733332" w:rsidRDefault="00707A76" w:rsidP="009D689B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D689B" w:rsidRPr="00A02ADA" w:rsidRDefault="00707A76" w:rsidP="009D689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๑</w:t>
      </w:r>
      <w:r w:rsidR="009D689B">
        <w:rPr>
          <w:rFonts w:ascii="TH SarabunPSK" w:hAnsi="TH SarabunPSK" w:cs="TH SarabunPSK"/>
          <w:sz w:val="32"/>
          <w:szCs w:val="32"/>
          <w:cs/>
        </w:rPr>
        <w:t>. อ่านบท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ความ หรือ</w:t>
      </w:r>
      <w:r w:rsidR="009D689B">
        <w:rPr>
          <w:rFonts w:ascii="TH SarabunPSK" w:hAnsi="TH SarabunPSK" w:cs="TH SarabunPSK"/>
          <w:sz w:val="32"/>
          <w:szCs w:val="32"/>
          <w:cs/>
        </w:rPr>
        <w:t>อ่าน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วรรณกรรมประเภทต่างๆ</w:t>
      </w:r>
      <w:r w:rsidR="009D689B">
        <w:rPr>
          <w:rFonts w:ascii="TH SarabunPSK" w:hAnsi="TH SarabunPSK" w:cs="TH SarabunPSK"/>
          <w:sz w:val="32"/>
          <w:szCs w:val="32"/>
          <w:cs/>
        </w:rPr>
        <w:t>ได</w:t>
      </w:r>
      <w:r w:rsidR="009D689B">
        <w:rPr>
          <w:rFonts w:ascii="TH SarabunPSK" w:hAnsi="TH SarabunPSK" w:cs="TH SarabunPSK" w:hint="cs"/>
          <w:sz w:val="32"/>
          <w:szCs w:val="32"/>
          <w:cs/>
        </w:rPr>
        <w:t>้เข้า</w:t>
      </w:r>
      <w:r w:rsidR="009D689B" w:rsidRPr="00A02ADA">
        <w:rPr>
          <w:rFonts w:ascii="TH SarabunPSK" w:hAnsi="TH SarabunPSK" w:cs="TH SarabunPSK"/>
          <w:sz w:val="32"/>
          <w:szCs w:val="32"/>
          <w:cs/>
        </w:rPr>
        <w:t>ใจ</w:t>
      </w:r>
    </w:p>
    <w:p w:rsidR="009D689B" w:rsidRPr="00A02ADA" w:rsidRDefault="00707A76" w:rsidP="009D689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๒</w:t>
      </w:r>
      <w:r w:rsidR="009D689B">
        <w:rPr>
          <w:rFonts w:ascii="TH SarabunPSK" w:hAnsi="TH SarabunPSK" w:cs="TH SarabunPSK"/>
          <w:sz w:val="32"/>
          <w:szCs w:val="32"/>
          <w:cs/>
        </w:rPr>
        <w:t>. น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>
        <w:rPr>
          <w:rFonts w:ascii="TH SarabunPSK" w:hAnsi="TH SarabunPSK" w:cs="TH SarabunPSK"/>
          <w:sz w:val="32"/>
          <w:szCs w:val="32"/>
          <w:cs/>
        </w:rPr>
        <w:t>เสนอความคิดเห็นจากห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ัวข้อ</w:t>
      </w:r>
      <w:r w:rsidR="009D689B" w:rsidRPr="00A02ADA">
        <w:rPr>
          <w:rFonts w:ascii="TH SarabunPSK" w:hAnsi="TH SarabunPSK" w:cs="TH SarabunPSK"/>
          <w:sz w:val="32"/>
          <w:szCs w:val="32"/>
          <w:cs/>
        </w:rPr>
        <w:t>ที่อ่านได้</w:t>
      </w:r>
    </w:p>
    <w:p w:rsidR="009D689B" w:rsidRPr="00A02ADA" w:rsidRDefault="00707A76" w:rsidP="009D689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๓</w:t>
      </w:r>
      <w:r w:rsidR="009D689B" w:rsidRPr="00A02ADA">
        <w:rPr>
          <w:rFonts w:ascii="TH SarabunPSK" w:hAnsi="TH SarabunPSK" w:cs="TH SarabunPSK"/>
          <w:sz w:val="32"/>
          <w:szCs w:val="32"/>
          <w:cs/>
        </w:rPr>
        <w:t>. บอกโครงสร้างของประโยคได้</w:t>
      </w:r>
    </w:p>
    <w:p w:rsidR="009D689B" w:rsidRPr="00A02ADA" w:rsidRDefault="00707A76" w:rsidP="009D689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๔</w:t>
      </w:r>
      <w:r w:rsidR="009D689B">
        <w:rPr>
          <w:rFonts w:ascii="TH SarabunPSK" w:hAnsi="TH SarabunPSK" w:cs="TH SarabunPSK"/>
          <w:sz w:val="32"/>
          <w:szCs w:val="32"/>
          <w:cs/>
        </w:rPr>
        <w:t>. บอกลักษณะ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หรือประเภทของวรรณกรรม</w:t>
      </w:r>
      <w:r w:rsidR="009D689B" w:rsidRPr="00A02ADA">
        <w:rPr>
          <w:rFonts w:ascii="TH SarabunPSK" w:hAnsi="TH SarabunPSK" w:cs="TH SarabunPSK"/>
          <w:sz w:val="32"/>
          <w:szCs w:val="32"/>
          <w:cs/>
        </w:rPr>
        <w:t>ได้</w:t>
      </w:r>
    </w:p>
    <w:p w:rsidR="009D689B" w:rsidRPr="00921C0E" w:rsidRDefault="00707A76" w:rsidP="009D689B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๕</w:t>
      </w:r>
      <w:r w:rsidR="009D689B">
        <w:rPr>
          <w:rFonts w:ascii="TH SarabunPSK" w:hAnsi="TH SarabunPSK" w:cs="TH SarabunPSK"/>
          <w:sz w:val="32"/>
          <w:szCs w:val="32"/>
          <w:cs/>
        </w:rPr>
        <w:t>. ใช</w:t>
      </w:r>
      <w:r w:rsidR="009D689B">
        <w:rPr>
          <w:rFonts w:ascii="TH SarabunPSK" w:hAnsi="TH SarabunPSK" w:cs="TH SarabunPSK" w:hint="cs"/>
          <w:sz w:val="32"/>
          <w:szCs w:val="32"/>
          <w:cs/>
        </w:rPr>
        <w:t>้คำศัพท์เ</w:t>
      </w:r>
      <w:r w:rsidR="009D689B">
        <w:rPr>
          <w:rFonts w:ascii="TH SarabunPSK" w:hAnsi="TH SarabunPSK" w:cs="TH SarabunPSK"/>
          <w:sz w:val="32"/>
          <w:szCs w:val="32"/>
          <w:cs/>
        </w:rPr>
        <w:t>กี่ยวก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ับ</w:t>
      </w:r>
      <w:r w:rsidR="009D689B" w:rsidRPr="00A02ADA">
        <w:rPr>
          <w:rFonts w:ascii="TH SarabunPSK" w:hAnsi="TH SarabunPSK" w:cs="TH SarabunPSK"/>
          <w:sz w:val="32"/>
          <w:szCs w:val="32"/>
          <w:cs/>
        </w:rPr>
        <w:t>งาน อดิเรกได้</w:t>
      </w:r>
      <w:r w:rsidR="009D689B">
        <w:rPr>
          <w:rFonts w:ascii="TH SarabunPSK" w:hAnsi="TH SarabunPSK" w:cs="TH SarabunPSK" w:hint="cs"/>
          <w:sz w:val="32"/>
          <w:szCs w:val="32"/>
          <w:cs/>
        </w:rPr>
        <w:t>และงานเขียนประเภทต่างๆได้</w:t>
      </w:r>
    </w:p>
    <w:p w:rsidR="009D689B" w:rsidRPr="00A02ADA" w:rsidRDefault="00707A76" w:rsidP="009D689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๖</w:t>
      </w:r>
      <w:r w:rsidR="009D689B">
        <w:rPr>
          <w:rFonts w:ascii="TH SarabunPSK" w:hAnsi="TH SarabunPSK" w:cs="TH SarabunPSK"/>
          <w:sz w:val="32"/>
          <w:szCs w:val="32"/>
          <w:cs/>
        </w:rPr>
        <w:t>. อ่านข</w:t>
      </w:r>
      <w:r w:rsidR="009D689B">
        <w:rPr>
          <w:rFonts w:ascii="TH SarabunPSK" w:hAnsi="TH SarabunPSK" w:cs="TH SarabunPSK" w:hint="cs"/>
          <w:sz w:val="32"/>
          <w:szCs w:val="32"/>
          <w:cs/>
        </w:rPr>
        <w:t>้อ</w:t>
      </w:r>
      <w:r w:rsidR="009D689B">
        <w:rPr>
          <w:rFonts w:ascii="TH SarabunPSK" w:hAnsi="TH SarabunPSK" w:cs="TH SarabunPSK"/>
          <w:sz w:val="32"/>
          <w:szCs w:val="32"/>
          <w:cs/>
        </w:rPr>
        <w:t>ความแล</w:t>
      </w:r>
      <w:r w:rsidR="009D689B">
        <w:rPr>
          <w:rFonts w:ascii="TH SarabunPSK" w:hAnsi="TH SarabunPSK" w:cs="TH SarabunPSK" w:hint="cs"/>
          <w:sz w:val="32"/>
          <w:szCs w:val="32"/>
          <w:cs/>
        </w:rPr>
        <w:t>้ว</w:t>
      </w:r>
      <w:r w:rsidR="009D689B">
        <w:rPr>
          <w:rFonts w:ascii="TH SarabunPSK" w:hAnsi="TH SarabunPSK" w:cs="TH SarabunPSK"/>
          <w:sz w:val="32"/>
          <w:szCs w:val="32"/>
          <w:cs/>
        </w:rPr>
        <w:t>บอกความหมายศ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ัพท์ใน</w:t>
      </w:r>
      <w:r w:rsidR="009D689B">
        <w:rPr>
          <w:rFonts w:ascii="TH SarabunPSK" w:hAnsi="TH SarabunPSK" w:cs="TH SarabunPSK"/>
          <w:sz w:val="32"/>
          <w:szCs w:val="32"/>
          <w:cs/>
        </w:rPr>
        <w:t>ข</w:t>
      </w:r>
      <w:r w:rsidR="009D689B">
        <w:rPr>
          <w:rFonts w:ascii="TH SarabunPSK" w:hAnsi="TH SarabunPSK" w:cs="TH SarabunPSK" w:hint="cs"/>
          <w:sz w:val="32"/>
          <w:szCs w:val="32"/>
          <w:cs/>
        </w:rPr>
        <w:t>้อ</w:t>
      </w:r>
      <w:r w:rsidR="009D689B">
        <w:rPr>
          <w:rFonts w:ascii="TH SarabunPSK" w:hAnsi="TH SarabunPSK" w:cs="TH SarabunPSK"/>
          <w:sz w:val="32"/>
          <w:szCs w:val="32"/>
          <w:cs/>
        </w:rPr>
        <w:t>ความน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ั้น</w:t>
      </w:r>
      <w:r w:rsidR="009D689B" w:rsidRPr="00A02ADA">
        <w:rPr>
          <w:rFonts w:ascii="TH SarabunPSK" w:hAnsi="TH SarabunPSK" w:cs="TH SarabunPSK"/>
          <w:sz w:val="32"/>
          <w:szCs w:val="32"/>
          <w:cs/>
        </w:rPr>
        <w:t>ๆ ได้</w:t>
      </w:r>
    </w:p>
    <w:p w:rsidR="009D689B" w:rsidRPr="00A02ADA" w:rsidRDefault="00707A76" w:rsidP="009D689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๗</w:t>
      </w:r>
      <w:r w:rsidR="009D689B">
        <w:rPr>
          <w:rFonts w:ascii="TH SarabunPSK" w:hAnsi="TH SarabunPSK" w:cs="TH SarabunPSK"/>
          <w:sz w:val="32"/>
          <w:szCs w:val="32"/>
          <w:cs/>
        </w:rPr>
        <w:t>. อ่านบทอ่านเกี่ยวก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ับ</w:t>
      </w:r>
      <w:r w:rsidR="009D689B" w:rsidRPr="00A02ADA">
        <w:rPr>
          <w:rFonts w:ascii="TH SarabunPSK" w:hAnsi="TH SarabunPSK" w:cs="TH SarabunPSK"/>
          <w:sz w:val="32"/>
          <w:szCs w:val="32"/>
          <w:cs/>
        </w:rPr>
        <w:t xml:space="preserve"> ประเพณีต่าง ๆ ได้เข้าใจ</w:t>
      </w:r>
    </w:p>
    <w:p w:rsidR="009D689B" w:rsidRDefault="00707A76" w:rsidP="009D689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740209">
        <w:rPr>
          <w:rFonts w:ascii="TH SarabunPSK" w:hAnsi="TH SarabunPSK" w:cs="TH SarabunPSK"/>
          <w:sz w:val="32"/>
          <w:szCs w:val="32"/>
          <w:cs/>
        </w:rPr>
        <w:t>๘</w:t>
      </w:r>
      <w:r w:rsidR="009D689B">
        <w:rPr>
          <w:rFonts w:ascii="TH SarabunPSK" w:hAnsi="TH SarabunPSK" w:cs="TH SarabunPSK"/>
          <w:sz w:val="32"/>
          <w:szCs w:val="32"/>
          <w:cs/>
        </w:rPr>
        <w:t>. บอกความหมายของค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A02ADA">
        <w:rPr>
          <w:rFonts w:ascii="TH SarabunPSK" w:hAnsi="TH SarabunPSK" w:cs="TH SarabunPSK"/>
          <w:sz w:val="32"/>
          <w:szCs w:val="32"/>
          <w:cs/>
        </w:rPr>
        <w:t xml:space="preserve">ที่เติม </w:t>
      </w:r>
      <w:r w:rsidR="009D689B" w:rsidRPr="00A02ADA">
        <w:rPr>
          <w:rFonts w:ascii="TH SarabunPSK" w:hAnsi="TH SarabunPSK" w:cs="TH SarabunPSK"/>
          <w:sz w:val="32"/>
          <w:szCs w:val="32"/>
        </w:rPr>
        <w:t xml:space="preserve">Prefix </w:t>
      </w:r>
      <w:r w:rsidR="009D689B" w:rsidRPr="00A02ADA">
        <w:rPr>
          <w:rFonts w:ascii="TH SarabunPSK" w:hAnsi="TH SarabunPSK" w:cs="TH SarabunPSK"/>
          <w:sz w:val="32"/>
          <w:szCs w:val="32"/>
          <w:cs/>
        </w:rPr>
        <w:t xml:space="preserve">แล ะ </w:t>
      </w:r>
      <w:r w:rsidR="009D689B" w:rsidRPr="00A02ADA">
        <w:rPr>
          <w:rFonts w:ascii="TH SarabunPSK" w:hAnsi="TH SarabunPSK" w:cs="TH SarabunPSK"/>
          <w:sz w:val="32"/>
          <w:szCs w:val="32"/>
        </w:rPr>
        <w:t xml:space="preserve">Suffix </w:t>
      </w:r>
      <w:r w:rsidR="009D689B">
        <w:rPr>
          <w:rFonts w:ascii="TH SarabunPSK" w:hAnsi="TH SarabunPSK" w:cs="TH SarabunPSK"/>
          <w:sz w:val="32"/>
          <w:szCs w:val="32"/>
          <w:cs/>
        </w:rPr>
        <w:t>น</w:t>
      </w:r>
      <w:r w:rsidR="009D689B">
        <w:rPr>
          <w:rFonts w:ascii="TH SarabunPSK" w:hAnsi="TH SarabunPSK" w:cs="TH SarabunPSK" w:hint="cs"/>
          <w:sz w:val="32"/>
          <w:szCs w:val="32"/>
          <w:cs/>
        </w:rPr>
        <w:t>ำ</w:t>
      </w:r>
      <w:r w:rsidR="009D689B" w:rsidRPr="00A02ADA">
        <w:rPr>
          <w:rFonts w:ascii="TH SarabunPSK" w:hAnsi="TH SarabunPSK" w:cs="TH SarabunPSK"/>
          <w:sz w:val="32"/>
          <w:szCs w:val="32"/>
          <w:cs/>
        </w:rPr>
        <w:t>ไปใช้ในประโยคได้ถูกต้อง</w:t>
      </w:r>
    </w:p>
    <w:p w:rsidR="00707A76" w:rsidRPr="00A02ADA" w:rsidRDefault="00707A76" w:rsidP="009D689B">
      <w:pPr>
        <w:rPr>
          <w:rFonts w:ascii="TH SarabunPSK" w:hAnsi="TH SarabunPSK" w:cs="TH SarabunPSK"/>
          <w:sz w:val="32"/>
          <w:szCs w:val="32"/>
        </w:rPr>
      </w:pPr>
    </w:p>
    <w:p w:rsidR="009D689B" w:rsidRPr="00707A76" w:rsidRDefault="009D689B" w:rsidP="009D689B">
      <w:pPr>
        <w:rPr>
          <w:rFonts w:ascii="TH SarabunPSK" w:hAnsi="TH SarabunPSK" w:cs="TH SarabunPSK"/>
          <w:b/>
          <w:bCs/>
          <w:sz w:val="32"/>
          <w:szCs w:val="32"/>
        </w:rPr>
      </w:pP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>รวมท</w:t>
      </w:r>
      <w:r w:rsidRPr="00707A76">
        <w:rPr>
          <w:rFonts w:ascii="TH SarabunPSK" w:hAnsi="TH SarabunPSK" w:cs="TH SarabunPSK" w:hint="cs"/>
          <w:b/>
          <w:bCs/>
          <w:sz w:val="32"/>
          <w:szCs w:val="32"/>
          <w:cs/>
        </w:rPr>
        <w:t>ั้ง</w:t>
      </w: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หมด </w:t>
      </w:r>
      <w:r w:rsidR="00707A7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740209" w:rsidRPr="00707A76">
        <w:rPr>
          <w:rFonts w:ascii="TH SarabunPSK" w:hAnsi="TH SarabunPSK" w:cs="TH SarabunPSK"/>
          <w:b/>
          <w:bCs/>
          <w:sz w:val="32"/>
          <w:szCs w:val="32"/>
          <w:cs/>
        </w:rPr>
        <w:t>๘</w:t>
      </w:r>
      <w:r w:rsidR="00707A7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DA63EF" w:rsidRDefault="00DA63EF" w:rsidP="00DA63EF">
      <w:pPr>
        <w:rPr>
          <w:rFonts w:ascii="TH SarabunPSK" w:hAnsi="TH SarabunPSK" w:cs="TH SarabunPSK"/>
          <w:sz w:val="32"/>
          <w:szCs w:val="32"/>
        </w:rPr>
      </w:pPr>
    </w:p>
    <w:p w:rsidR="00FB13C8" w:rsidRDefault="00FB13C8" w:rsidP="00DA63EF">
      <w:pPr>
        <w:rPr>
          <w:rFonts w:ascii="TH SarabunPSK" w:hAnsi="TH SarabunPSK" w:cs="TH SarabunPSK"/>
          <w:sz w:val="32"/>
          <w:szCs w:val="32"/>
        </w:rPr>
      </w:pPr>
    </w:p>
    <w:p w:rsidR="00FB13C8" w:rsidRDefault="00FB13C8" w:rsidP="00DA63EF">
      <w:pPr>
        <w:rPr>
          <w:rFonts w:ascii="TH SarabunPSK" w:hAnsi="TH SarabunPSK" w:cs="TH SarabunPSK"/>
          <w:sz w:val="32"/>
          <w:szCs w:val="32"/>
        </w:rPr>
      </w:pPr>
    </w:p>
    <w:p w:rsidR="00FB13C8" w:rsidRDefault="00FB13C8" w:rsidP="00DA63EF">
      <w:pPr>
        <w:rPr>
          <w:rFonts w:ascii="TH SarabunPSK" w:hAnsi="TH SarabunPSK" w:cs="TH SarabunPSK"/>
          <w:sz w:val="32"/>
          <w:szCs w:val="32"/>
        </w:rPr>
      </w:pPr>
    </w:p>
    <w:p w:rsidR="00FB13C8" w:rsidRDefault="00FB13C8" w:rsidP="00DA63EF">
      <w:pPr>
        <w:rPr>
          <w:rFonts w:ascii="TH SarabunPSK" w:hAnsi="TH SarabunPSK" w:cs="TH SarabunPSK"/>
          <w:sz w:val="32"/>
          <w:szCs w:val="32"/>
        </w:rPr>
      </w:pPr>
    </w:p>
    <w:p w:rsidR="00FB13C8" w:rsidRDefault="00FB13C8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DA63EF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DA63EF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DA63EF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DA63EF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DA63EF" w:rsidRPr="00431DB1" w:rsidRDefault="00DA63EF" w:rsidP="00DA63EF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DA63EF" w:rsidRPr="00431DB1" w:rsidRDefault="00DA63EF" w:rsidP="00DA63EF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ภาษา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อังกฤษ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เพื่อการนำเสนอ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DA63EF" w:rsidRDefault="00DA63EF" w:rsidP="00DA63EF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DA63EF" w:rsidRDefault="00DA63EF" w:rsidP="00DA63EF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6786C" w:rsidRDefault="00707A76" w:rsidP="00707A7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ศึกษารูปแบบและเทคนิคในการเสนอข้อมูล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การกล่าวสุนทรพจน์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การทักทายผู้ฟัง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การเลือกหัวข้อ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การวางแผน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การทาวิจัยข้อมูลข่าวสาร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และการฝึกการพูด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020035">
        <w:rPr>
          <w:rFonts w:ascii="TH SarabunPSK" w:hAnsi="TH SarabunPSK" w:cs="TH SarabunPSK"/>
          <w:sz w:val="32"/>
          <w:szCs w:val="32"/>
          <w:cs/>
        </w:rPr>
        <w:t>นักเรียนฝึกการพูดเพื่อน</w:t>
      </w:r>
      <w:r w:rsidR="00020035">
        <w:rPr>
          <w:rFonts w:ascii="TH SarabunPSK" w:hAnsi="TH SarabunPSK" w:cs="TH SarabunPSK" w:hint="cs"/>
          <w:sz w:val="32"/>
          <w:szCs w:val="32"/>
          <w:cs/>
        </w:rPr>
        <w:t>ำ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เสนอ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เช่น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การนาเสนอข้อมูลตนเอง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สถานที่เกิด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งานอดิเรก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ความสนใจ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รวมทั้งประเทศ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วัฒนธรรมของตนเองและของสถานที่ต่าง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ๆ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</w:p>
    <w:p w:rsidR="00707A76" w:rsidRPr="00707A76" w:rsidRDefault="00707A76" w:rsidP="00707A76">
      <w:pPr>
        <w:pStyle w:val="a8"/>
        <w:rPr>
          <w:rFonts w:ascii="TH SarabunPSK" w:hAnsi="TH SarabunPSK" w:cs="TH SarabunPSK"/>
          <w:sz w:val="32"/>
          <w:szCs w:val="32"/>
        </w:rPr>
      </w:pPr>
    </w:p>
    <w:p w:rsidR="0066786C" w:rsidRDefault="0066786C" w:rsidP="00707A76">
      <w:pPr>
        <w:pStyle w:val="a8"/>
        <w:rPr>
          <w:rFonts w:ascii="TH SarabunPSK" w:hAnsi="TH SarabunPSK" w:cs="TH SarabunPSK"/>
          <w:sz w:val="32"/>
          <w:szCs w:val="32"/>
        </w:rPr>
      </w:pP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707A7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707A76" w:rsidRPr="00707A76" w:rsidRDefault="00707A76" w:rsidP="00707A76">
      <w:pPr>
        <w:pStyle w:val="a8"/>
        <w:rPr>
          <w:rFonts w:ascii="TH SarabunPSK" w:hAnsi="TH SarabunPSK" w:cs="TH SarabunPSK"/>
          <w:sz w:val="32"/>
          <w:szCs w:val="32"/>
        </w:rPr>
      </w:pPr>
    </w:p>
    <w:p w:rsidR="0066786C" w:rsidRPr="00707A76" w:rsidRDefault="00707A76" w:rsidP="00707A7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707A76">
        <w:rPr>
          <w:rFonts w:ascii="TH SarabunPSK" w:hAnsi="TH SarabunPSK" w:cs="TH SarabunPSK"/>
          <w:sz w:val="32"/>
          <w:szCs w:val="32"/>
          <w:cs/>
        </w:rPr>
        <w:t>๑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นักเรียนอธิบายความส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020035">
        <w:rPr>
          <w:rFonts w:ascii="TH SarabunPSK" w:hAnsi="TH SarabunPSK" w:cs="TH SarabunPSK"/>
          <w:sz w:val="32"/>
          <w:szCs w:val="32"/>
          <w:cs/>
        </w:rPr>
        <w:t>คัญของรูปแบบทักษะการน</w:t>
      </w:r>
      <w:r w:rsidR="00020035">
        <w:rPr>
          <w:rFonts w:ascii="TH SarabunPSK" w:hAnsi="TH SarabunPSK" w:cs="TH SarabunPSK" w:hint="cs"/>
          <w:sz w:val="32"/>
          <w:szCs w:val="32"/>
          <w:cs/>
        </w:rPr>
        <w:t>ำ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เสนอ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การวางแผน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การตระเตรียม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ตลอดจนการสื่อสารข้อมูลด้วยค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พูดต่อกลุ่มผู้ฟังทั้งกลุ่มเล็กและกลุ่มขนาดกลางได้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</w:p>
    <w:p w:rsidR="0066786C" w:rsidRPr="00707A76" w:rsidRDefault="00707A76" w:rsidP="00707A7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707A76">
        <w:rPr>
          <w:rFonts w:ascii="TH SarabunPSK" w:hAnsi="TH SarabunPSK" w:cs="TH SarabunPSK"/>
          <w:sz w:val="32"/>
          <w:szCs w:val="32"/>
          <w:cs/>
        </w:rPr>
        <w:t>๒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นักเรียนน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เสนอข้อมูลของตนแก่กลุ่มผู้ฟังประเภทต่าง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ๆ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ได้อย่างเหมาะสม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สามารถเลือกข้อมูลที่ดีเ</w:t>
      </w:r>
      <w:r>
        <w:rPr>
          <w:rFonts w:ascii="TH SarabunPSK" w:hAnsi="TH SarabunPSK" w:cs="TH SarabunPSK"/>
          <w:sz w:val="32"/>
          <w:szCs w:val="32"/>
          <w:cs/>
        </w:rPr>
        <w:t>พื่อการน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เสนอในแต่ละครั้ง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สามารถเลือกรูปแบบการท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ให้ผู้ฟังเกิดความสนใจในการน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เสนอ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และด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เนินการเกี่ยวกับรูปแบบค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ถามประเภทต่าง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ๆ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</w:p>
    <w:p w:rsidR="0066786C" w:rsidRDefault="00707A76" w:rsidP="00707A76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707A76">
        <w:rPr>
          <w:rFonts w:ascii="TH SarabunPSK" w:hAnsi="TH SarabunPSK" w:cs="TH SarabunPSK"/>
          <w:sz w:val="32"/>
          <w:szCs w:val="32"/>
          <w:cs/>
        </w:rPr>
        <w:t>๓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นักเรียนสามารถด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เนินการประเมินผลคู่สนทนา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  <w:r w:rsidR="0066786C" w:rsidRPr="00707A76">
        <w:rPr>
          <w:rFonts w:ascii="TH SarabunPSK" w:hAnsi="TH SarabunPSK" w:cs="TH SarabunPSK"/>
          <w:sz w:val="32"/>
          <w:szCs w:val="32"/>
          <w:cs/>
        </w:rPr>
        <w:t>โดยใช้เกณฑ์แสดงความเห็นด้วยและสามารถให้ข้อมูลย้อนกลับอย่างสร้างสรรค์</w:t>
      </w:r>
      <w:r w:rsidR="0066786C" w:rsidRPr="00707A76">
        <w:rPr>
          <w:rFonts w:ascii="TH SarabunPSK" w:hAnsi="TH SarabunPSK" w:cs="TH SarabunPSK"/>
          <w:sz w:val="32"/>
          <w:szCs w:val="32"/>
        </w:rPr>
        <w:t xml:space="preserve"> </w:t>
      </w:r>
    </w:p>
    <w:p w:rsidR="00707A76" w:rsidRPr="00707A76" w:rsidRDefault="00707A76" w:rsidP="00707A76">
      <w:pPr>
        <w:pStyle w:val="a8"/>
        <w:rPr>
          <w:rFonts w:ascii="TH SarabunPSK" w:hAnsi="TH SarabunPSK" w:cs="TH SarabunPSK"/>
          <w:sz w:val="32"/>
          <w:szCs w:val="32"/>
        </w:rPr>
      </w:pPr>
    </w:p>
    <w:p w:rsidR="0027273F" w:rsidRPr="00707A76" w:rsidRDefault="0066786C" w:rsidP="00707A76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 w:rsidRPr="00707A7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07A7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40209" w:rsidRPr="00707A76"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 w:rsidRPr="00707A7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07A7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DA63EF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DA63EF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DA63EF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DA63EF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DA63EF">
      <w:pPr>
        <w:rPr>
          <w:rFonts w:ascii="TH SarabunPSK" w:hAnsi="TH SarabunPSK" w:cs="TH SarabunPSK"/>
          <w:sz w:val="32"/>
          <w:szCs w:val="32"/>
        </w:rPr>
      </w:pPr>
    </w:p>
    <w:p w:rsidR="00DA63EF" w:rsidRPr="00431DB1" w:rsidRDefault="00DA63EF" w:rsidP="00DA63EF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DA63EF" w:rsidRPr="00431DB1" w:rsidRDefault="00DA63EF" w:rsidP="00DA63EF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ภาษา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อังกฤษ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เพื่อการสมัครงาน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DA63EF" w:rsidRDefault="00DA63EF" w:rsidP="00DA63EF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DA63EF" w:rsidRDefault="00DA63EF" w:rsidP="00DA63EF">
      <w:pPr>
        <w:rPr>
          <w:rFonts w:ascii="TH SarabunPSK" w:hAnsi="TH SarabunPSK" w:cs="TH SarabunPSK" w:hint="cs"/>
          <w:sz w:val="32"/>
          <w:szCs w:val="32"/>
        </w:rPr>
      </w:pPr>
    </w:p>
    <w:p w:rsidR="0027273F" w:rsidRPr="00707A76" w:rsidRDefault="0027273F" w:rsidP="00707A7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hint="cs"/>
          <w:cs/>
        </w:rPr>
        <w:t xml:space="preserve">                      </w:t>
      </w:r>
      <w:r w:rsidRPr="00707A76">
        <w:rPr>
          <w:rFonts w:ascii="TH SarabunPSK" w:hAnsi="TH SarabunPSK" w:cs="TH SarabunPSK"/>
          <w:sz w:val="32"/>
          <w:szCs w:val="32"/>
          <w:cs/>
        </w:rPr>
        <w:t>ศึกษาคำศัพท์  สำนวน  และรูปประโยคที่ใช้ในการสมัค</w:t>
      </w:r>
      <w:r w:rsidR="00707A76" w:rsidRPr="00707A76">
        <w:rPr>
          <w:rFonts w:ascii="TH SarabunPSK" w:hAnsi="TH SarabunPSK" w:cs="TH SarabunPSK"/>
          <w:sz w:val="32"/>
          <w:szCs w:val="32"/>
          <w:cs/>
        </w:rPr>
        <w:t xml:space="preserve">รงาน  ฝึกปฏิบัติการสรุป  </w:t>
      </w:r>
      <w:r w:rsidRPr="00707A76">
        <w:rPr>
          <w:rFonts w:ascii="TH SarabunPSK" w:hAnsi="TH SarabunPSK" w:cs="TH SarabunPSK"/>
          <w:sz w:val="32"/>
          <w:szCs w:val="32"/>
          <w:cs/>
        </w:rPr>
        <w:t>ใจความสำคัญเกี่ยวกับประกาศรับสมัครงาน  การเขียนจดหมายสมัคร</w:t>
      </w:r>
      <w:r w:rsidR="00707A76">
        <w:rPr>
          <w:rFonts w:ascii="TH SarabunPSK" w:hAnsi="TH SarabunPSK" w:cs="TH SarabunPSK"/>
          <w:sz w:val="32"/>
          <w:szCs w:val="32"/>
          <w:cs/>
        </w:rPr>
        <w:t xml:space="preserve">งาน  การเขียนประวัติส่วนตัว  </w:t>
      </w:r>
      <w:r w:rsidRPr="00707A76">
        <w:rPr>
          <w:rFonts w:ascii="TH SarabunPSK" w:hAnsi="TH SarabunPSK" w:cs="TH SarabunPSK"/>
          <w:sz w:val="32"/>
          <w:szCs w:val="32"/>
          <w:cs/>
        </w:rPr>
        <w:t>การกรอกใบสมัครงาน  การสัมภาษณ์งาน</w:t>
      </w:r>
    </w:p>
    <w:p w:rsidR="00DA63EF" w:rsidRDefault="00DA63EF" w:rsidP="00DA63EF">
      <w:pPr>
        <w:rPr>
          <w:rFonts w:ascii="TH SarabunPSK" w:hAnsi="TH SarabunPSK" w:cs="TH SarabunPSK" w:hint="cs"/>
          <w:sz w:val="32"/>
          <w:szCs w:val="32"/>
        </w:rPr>
      </w:pPr>
    </w:p>
    <w:p w:rsidR="00707A76" w:rsidRDefault="00707A76" w:rsidP="00707A76">
      <w:pPr>
        <w:rPr>
          <w:rFonts w:ascii="TH SarabunPSK" w:hAnsi="TH SarabunPSK" w:cs="TH SarabunPSK"/>
          <w:b/>
          <w:bCs/>
          <w:sz w:val="32"/>
          <w:szCs w:val="32"/>
        </w:rPr>
      </w:pPr>
      <w:r w:rsidRPr="0073333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</w:t>
      </w:r>
      <w:r w:rsidRPr="00733332">
        <w:rPr>
          <w:rFonts w:ascii="TH SarabunPSK" w:hAnsi="TH SarabunPSK" w:cs="TH SarabunPSK" w:hint="cs"/>
          <w:b/>
          <w:bCs/>
          <w:sz w:val="32"/>
          <w:szCs w:val="32"/>
          <w:cs/>
        </w:rPr>
        <w:t>ู้</w:t>
      </w:r>
    </w:p>
    <w:p w:rsidR="00707A76" w:rsidRPr="00733332" w:rsidRDefault="00707A76" w:rsidP="00707A76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07A76" w:rsidRPr="00A02ADA" w:rsidRDefault="00707A76" w:rsidP="00707A76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>
        <w:rPr>
          <w:rFonts w:ascii="TH SarabunPSK" w:hAnsi="TH SarabunPSK" w:cs="TH SarabunPSK"/>
          <w:sz w:val="32"/>
          <w:szCs w:val="32"/>
          <w:cs/>
        </w:rPr>
        <w:t xml:space="preserve">๑. </w:t>
      </w:r>
      <w:r w:rsidRPr="00707A76">
        <w:rPr>
          <w:rFonts w:ascii="TH SarabunPSK" w:hAnsi="TH SarabunPSK" w:cs="TH SarabunPSK"/>
          <w:sz w:val="32"/>
          <w:szCs w:val="32"/>
          <w:cs/>
        </w:rPr>
        <w:t xml:space="preserve">ศึกษาคำศัพท์  สำนวน  และรูปประโยคที่ใช้ในการสมัครงาน  </w:t>
      </w:r>
    </w:p>
    <w:p w:rsidR="00707A76" w:rsidRPr="00A02ADA" w:rsidRDefault="00707A76" w:rsidP="00707A76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>
        <w:rPr>
          <w:rFonts w:ascii="TH SarabunPSK" w:hAnsi="TH SarabunPSK" w:cs="TH SarabunPSK"/>
          <w:sz w:val="32"/>
          <w:szCs w:val="32"/>
          <w:cs/>
        </w:rPr>
        <w:t xml:space="preserve">๒. </w:t>
      </w:r>
      <w:r w:rsidRPr="00707A76">
        <w:rPr>
          <w:rFonts w:ascii="TH SarabunPSK" w:hAnsi="TH SarabunPSK" w:cs="TH SarabunPSK"/>
          <w:sz w:val="32"/>
          <w:szCs w:val="32"/>
          <w:cs/>
        </w:rPr>
        <w:t>ฝึกปฏิบัติการสรุป  ใจความสำคัญเกี่ยวกับประกาศรับสมัครงาน</w:t>
      </w:r>
    </w:p>
    <w:p w:rsidR="00707A76" w:rsidRPr="00A02ADA" w:rsidRDefault="00707A76" w:rsidP="00707A76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>
        <w:rPr>
          <w:rFonts w:ascii="TH SarabunPSK" w:hAnsi="TH SarabunPSK" w:cs="TH SarabunPSK"/>
          <w:sz w:val="32"/>
          <w:szCs w:val="32"/>
          <w:cs/>
        </w:rPr>
        <w:t>๓</w:t>
      </w:r>
      <w:r w:rsidRPr="00A02ADA">
        <w:rPr>
          <w:rFonts w:ascii="TH SarabunPSK" w:hAnsi="TH SarabunPSK" w:cs="TH SarabunPSK"/>
          <w:sz w:val="32"/>
          <w:szCs w:val="32"/>
          <w:cs/>
        </w:rPr>
        <w:t xml:space="preserve">. </w:t>
      </w:r>
      <w:r w:rsidRPr="00707A76">
        <w:rPr>
          <w:rFonts w:ascii="TH SarabunPSK" w:hAnsi="TH SarabunPSK" w:cs="TH SarabunPSK"/>
          <w:sz w:val="32"/>
          <w:szCs w:val="32"/>
          <w:cs/>
        </w:rPr>
        <w:t>การเขียนจดหมายสมัคร</w:t>
      </w:r>
      <w:r>
        <w:rPr>
          <w:rFonts w:ascii="TH SarabunPSK" w:hAnsi="TH SarabunPSK" w:cs="TH SarabunPSK"/>
          <w:sz w:val="32"/>
          <w:szCs w:val="32"/>
          <w:cs/>
        </w:rPr>
        <w:t xml:space="preserve">งาน  </w:t>
      </w:r>
    </w:p>
    <w:p w:rsidR="00707A76" w:rsidRPr="00A02ADA" w:rsidRDefault="00707A76" w:rsidP="00707A76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>
        <w:rPr>
          <w:rFonts w:ascii="TH SarabunPSK" w:hAnsi="TH SarabunPSK" w:cs="TH SarabunPSK"/>
          <w:sz w:val="32"/>
          <w:szCs w:val="32"/>
          <w:cs/>
        </w:rPr>
        <w:t xml:space="preserve">๔. การเขียนประวัติส่วนตัว  </w:t>
      </w:r>
    </w:p>
    <w:p w:rsidR="00707A76" w:rsidRPr="00921C0E" w:rsidRDefault="00707A76" w:rsidP="00707A76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>
        <w:rPr>
          <w:rFonts w:ascii="TH SarabunPSK" w:hAnsi="TH SarabunPSK" w:cs="TH SarabunPSK"/>
          <w:sz w:val="32"/>
          <w:szCs w:val="32"/>
          <w:cs/>
        </w:rPr>
        <w:t xml:space="preserve">๕. </w:t>
      </w:r>
      <w:r w:rsidRPr="00707A76">
        <w:rPr>
          <w:rFonts w:ascii="TH SarabunPSK" w:hAnsi="TH SarabunPSK" w:cs="TH SarabunPSK"/>
          <w:sz w:val="32"/>
          <w:szCs w:val="32"/>
          <w:cs/>
        </w:rPr>
        <w:t xml:space="preserve">การกรอกใบสมัครงาน  </w:t>
      </w:r>
    </w:p>
    <w:p w:rsidR="00707A76" w:rsidRPr="00707A76" w:rsidRDefault="00707A76" w:rsidP="00707A7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>
        <w:rPr>
          <w:rFonts w:ascii="TH SarabunPSK" w:hAnsi="TH SarabunPSK" w:cs="TH SarabunPSK"/>
          <w:sz w:val="32"/>
          <w:szCs w:val="32"/>
          <w:cs/>
        </w:rPr>
        <w:t xml:space="preserve">๖. </w:t>
      </w:r>
      <w:r w:rsidRPr="00707A76">
        <w:rPr>
          <w:rFonts w:ascii="TH SarabunPSK" w:hAnsi="TH SarabunPSK" w:cs="TH SarabunPSK"/>
          <w:sz w:val="32"/>
          <w:szCs w:val="32"/>
          <w:cs/>
        </w:rPr>
        <w:t>การสัมภาษณ์งาน</w:t>
      </w:r>
    </w:p>
    <w:p w:rsidR="00707A76" w:rsidRPr="00A02ADA" w:rsidRDefault="00707A76" w:rsidP="00707A76">
      <w:pPr>
        <w:rPr>
          <w:rFonts w:ascii="TH SarabunPSK" w:hAnsi="TH SarabunPSK" w:cs="TH SarabunPSK"/>
          <w:sz w:val="32"/>
          <w:szCs w:val="32"/>
        </w:rPr>
      </w:pPr>
    </w:p>
    <w:p w:rsidR="00707A76" w:rsidRPr="00707A76" w:rsidRDefault="00707A76" w:rsidP="00707A76">
      <w:pPr>
        <w:rPr>
          <w:rFonts w:ascii="TH SarabunPSK" w:hAnsi="TH SarabunPSK" w:cs="TH SarabunPSK"/>
          <w:b/>
          <w:bCs/>
          <w:sz w:val="32"/>
          <w:szCs w:val="32"/>
        </w:rPr>
      </w:pP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>รวมท</w:t>
      </w:r>
      <w:r w:rsidRPr="00707A76">
        <w:rPr>
          <w:rFonts w:ascii="TH SarabunPSK" w:hAnsi="TH SarabunPSK" w:cs="TH SarabunPSK" w:hint="cs"/>
          <w:b/>
          <w:bCs/>
          <w:sz w:val="32"/>
          <w:szCs w:val="32"/>
          <w:cs/>
        </w:rPr>
        <w:t>ั้ง</w:t>
      </w: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610AE6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27273F" w:rsidRPr="00707A76" w:rsidRDefault="0027273F" w:rsidP="00DA63EF">
      <w:pPr>
        <w:rPr>
          <w:rFonts w:ascii="TH SarabunPSK" w:hAnsi="TH SarabunPSK" w:cs="TH SarabunPSK" w:hint="cs"/>
          <w:sz w:val="32"/>
          <w:szCs w:val="32"/>
        </w:rPr>
      </w:pPr>
    </w:p>
    <w:p w:rsidR="0027273F" w:rsidRP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DA63EF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DA63EF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DA63EF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DA63EF">
      <w:pPr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DA63EF">
      <w:pPr>
        <w:rPr>
          <w:rFonts w:ascii="TH SarabunPSK" w:hAnsi="TH SarabunPSK" w:cs="TH SarabunPSK"/>
          <w:sz w:val="32"/>
          <w:szCs w:val="32"/>
        </w:rPr>
      </w:pPr>
    </w:p>
    <w:p w:rsidR="0027273F" w:rsidRDefault="0027273F" w:rsidP="00DA63EF">
      <w:pPr>
        <w:rPr>
          <w:rFonts w:ascii="TH SarabunPSK" w:hAnsi="TH SarabunPSK" w:cs="TH SarabunPSK"/>
          <w:sz w:val="32"/>
          <w:szCs w:val="32"/>
        </w:rPr>
      </w:pPr>
    </w:p>
    <w:p w:rsidR="004E5262" w:rsidRPr="00431DB1" w:rsidRDefault="004E5262" w:rsidP="004E5262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4E5262" w:rsidRPr="00431DB1" w:rsidRDefault="004E5262" w:rsidP="004E5262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๒๒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ภาษา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อังกฤษ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เพื่อชีวิตและสังคม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4E5262" w:rsidRDefault="004E5262" w:rsidP="004E5262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4E5262" w:rsidRDefault="004E5262" w:rsidP="004E5262">
      <w:pPr>
        <w:rPr>
          <w:rFonts w:ascii="TH SarabunPSK" w:hAnsi="TH SarabunPSK" w:cs="TH SarabunPSK"/>
          <w:sz w:val="32"/>
          <w:szCs w:val="32"/>
        </w:rPr>
      </w:pPr>
    </w:p>
    <w:p w:rsidR="004E5262" w:rsidRPr="00707A76" w:rsidRDefault="00707A76" w:rsidP="00707A7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4E5262" w:rsidRPr="00707A76">
        <w:rPr>
          <w:rFonts w:ascii="TH SarabunPSK" w:hAnsi="TH SarabunPSK" w:cs="TH SarabunPSK"/>
          <w:sz w:val="32"/>
          <w:szCs w:val="32"/>
          <w:cs/>
        </w:rPr>
        <w:t>การตีความหมายจากน้ำเสียงของผู้อื่นว่ามีความรู้สึกดีใจ เสียใจ พึงพอใจ ไม่พึงพอใจซาบซึ้ง ผิดหวัง ปรารถนาดี ชื่นชมหรือเห็นใจ และการใช้น้ำเสียงแสดงความรู้สึกของตัวเองในโอกาสต่าง ๆ</w:t>
      </w:r>
      <w:r w:rsidR="004E5262" w:rsidRPr="00707A76">
        <w:rPr>
          <w:rFonts w:ascii="TH SarabunPSK" w:hAnsi="TH SarabunPSK" w:cs="TH SarabunPSK"/>
          <w:sz w:val="32"/>
          <w:szCs w:val="32"/>
        </w:rPr>
        <w:t xml:space="preserve">  </w:t>
      </w:r>
      <w:r w:rsidR="004E5262" w:rsidRPr="00707A76">
        <w:rPr>
          <w:rFonts w:ascii="TH SarabunPSK" w:hAnsi="TH SarabunPSK" w:cs="TH SarabunPSK"/>
          <w:sz w:val="32"/>
          <w:szCs w:val="32"/>
          <w:cs/>
        </w:rPr>
        <w:t>การอ่าน ทำความเข้าใจและปฏิบัติตามข้อมูลที่ปรากฏอยู่ในสลากสินค้า การพูดทางโทรศั</w:t>
      </w:r>
      <w:r>
        <w:rPr>
          <w:rFonts w:ascii="TH SarabunPSK" w:hAnsi="TH SarabunPSK" w:cs="TH SarabunPSK"/>
          <w:sz w:val="32"/>
          <w:szCs w:val="32"/>
          <w:cs/>
        </w:rPr>
        <w:t>พท์ในสถานการณ์ต่าง ๆ ที่ถูกต้อง</w:t>
      </w:r>
      <w:r w:rsidR="004E5262" w:rsidRPr="00707A76">
        <w:rPr>
          <w:rFonts w:ascii="TH SarabunPSK" w:hAnsi="TH SarabunPSK" w:cs="TH SarabunPSK"/>
          <w:sz w:val="32"/>
          <w:szCs w:val="32"/>
          <w:cs/>
        </w:rPr>
        <w:t>การเปรียบเทียบความแตกต่างระหว่างวัฒนธรรมอังกฤษและวัฒนธรรมไทย รวมทั้งสามารถปฏิบัติตนได้ถูกต้องตามวัฒนธรรมและประเพณีต่าง ๆ</w:t>
      </w:r>
    </w:p>
    <w:p w:rsidR="004E5262" w:rsidRPr="00707A76" w:rsidRDefault="004E5262" w:rsidP="00707A76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707A76">
        <w:rPr>
          <w:rFonts w:ascii="TH SarabunPSK" w:hAnsi="TH SarabunPSK" w:cs="TH SarabunPSK"/>
          <w:sz w:val="32"/>
          <w:szCs w:val="32"/>
          <w:cs/>
        </w:rPr>
        <w:t xml:space="preserve">การอ่านและวิเคราะห์ข้อมูลจากสื่อต่าง ๆ  เช่น หนังสือพิมพ์ วิทยุ โทรทัศน์ ภาพยนตร์  ในด้านต่าง ๆ </w:t>
      </w:r>
      <w:r w:rsidR="00707A76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707A76">
        <w:rPr>
          <w:rFonts w:ascii="TH SarabunPSK" w:hAnsi="TH SarabunPSK" w:cs="TH SarabunPSK"/>
          <w:sz w:val="32"/>
          <w:szCs w:val="32"/>
          <w:cs/>
        </w:rPr>
        <w:t xml:space="preserve"> ที่หลากหลาย การสืบค้นข้อมูลจาก </w:t>
      </w:r>
      <w:r w:rsidRPr="00707A76">
        <w:rPr>
          <w:rFonts w:ascii="TH SarabunPSK" w:hAnsi="TH SarabunPSK" w:cs="TH SarabunPSK"/>
          <w:sz w:val="32"/>
          <w:szCs w:val="32"/>
        </w:rPr>
        <w:t xml:space="preserve">Internet </w:t>
      </w:r>
      <w:r w:rsidRPr="00707A76">
        <w:rPr>
          <w:rFonts w:ascii="TH SarabunPSK" w:hAnsi="TH SarabunPSK" w:cs="TH SarabunPSK"/>
          <w:sz w:val="32"/>
          <w:szCs w:val="32"/>
          <w:cs/>
        </w:rPr>
        <w:t xml:space="preserve">เพื่อนำมาใช้ประโยชน์ในการดำรงชีวิตในสังคม การรับและตอบ </w:t>
      </w:r>
      <w:r w:rsidRPr="00707A76">
        <w:rPr>
          <w:rFonts w:ascii="TH SarabunPSK" w:hAnsi="TH SarabunPSK" w:cs="TH SarabunPSK"/>
          <w:sz w:val="32"/>
          <w:szCs w:val="32"/>
        </w:rPr>
        <w:t xml:space="preserve">      e-mail </w:t>
      </w:r>
      <w:r w:rsidRPr="00707A76">
        <w:rPr>
          <w:rFonts w:ascii="TH SarabunPSK" w:hAnsi="TH SarabunPSK" w:cs="TH SarabunPSK"/>
          <w:sz w:val="32"/>
          <w:szCs w:val="32"/>
          <w:cs/>
        </w:rPr>
        <w:t>ทั้งในเรื่องส่วนตัว ในการศึกษาและในการประกอบอาชีพ วิธีการแลกเปลี่ยนข้อมูลข่าวสารและความรู้    ต่าง ๆ กับผู้อื่น ทั้งอย่างเป็นทางการและไม่เป็นทางการ โดยเข้าใจโครงสร้างของประโยคที่ซับซ้อน                (</w:t>
      </w:r>
      <w:r w:rsidRPr="00707A76">
        <w:rPr>
          <w:rFonts w:ascii="TH SarabunPSK" w:hAnsi="TH SarabunPSK" w:cs="TH SarabunPSK"/>
          <w:sz w:val="32"/>
          <w:szCs w:val="32"/>
        </w:rPr>
        <w:t>Complex Sentence</w:t>
      </w:r>
      <w:r w:rsidRPr="00707A76">
        <w:rPr>
          <w:rFonts w:ascii="TH SarabunPSK" w:hAnsi="TH SarabunPSK" w:cs="TH SarabunPSK"/>
          <w:sz w:val="32"/>
          <w:szCs w:val="32"/>
          <w:cs/>
        </w:rPr>
        <w:t xml:space="preserve">) และใช้ </w:t>
      </w:r>
      <w:r w:rsidRPr="00707A76">
        <w:rPr>
          <w:rFonts w:ascii="TH SarabunPSK" w:hAnsi="TH SarabunPSK" w:cs="TH SarabunPSK"/>
          <w:sz w:val="32"/>
          <w:szCs w:val="32"/>
        </w:rPr>
        <w:t xml:space="preserve">Tense </w:t>
      </w:r>
      <w:r w:rsidRPr="00707A76">
        <w:rPr>
          <w:rFonts w:ascii="TH SarabunPSK" w:hAnsi="TH SarabunPSK" w:cs="TH SarabunPSK"/>
          <w:sz w:val="32"/>
          <w:szCs w:val="32"/>
          <w:cs/>
        </w:rPr>
        <w:t>ต่าง ๆ ในการแสวงหาข่าวสาร ข้อมูล ความรู้และในการสื่อสารได้อย่างถูกต้องและเหมาะสมกับสถานการณ์</w:t>
      </w:r>
    </w:p>
    <w:p w:rsidR="00707A76" w:rsidRPr="00707A76" w:rsidRDefault="00707A76" w:rsidP="00707A76">
      <w:pPr>
        <w:pStyle w:val="a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707A76">
        <w:rPr>
          <w:rFonts w:ascii="TH SarabunPSK" w:hAnsi="TH SarabunPSK" w:cs="TH SarabunPSK"/>
          <w:sz w:val="32"/>
          <w:szCs w:val="32"/>
          <w:cs/>
        </w:rPr>
        <w:t>มีความรู้ ความเข้าใจ ทักษะและเจตคติเกี่ยวกับ ภาษาท่าทาง การฟัง พูด อ่าน เขียน ภาษาต่างประเทศ ด้วยประโยคที่ซับซ้อนมากขึ้นในชีวิตประจำวัน และงานอาชีพของตน ถูกต้องตามหลักภาษาวัฒนธรรม และกาลเทศะของเจ้าของภาษา</w:t>
      </w:r>
    </w:p>
    <w:p w:rsidR="0027273F" w:rsidRDefault="0027273F" w:rsidP="0027273F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14105E" w:rsidRDefault="0014105E" w:rsidP="0014105E">
      <w:pPr>
        <w:rPr>
          <w:rFonts w:ascii="TH SarabunPSK" w:hAnsi="TH SarabunPSK" w:cs="TH SarabunPSK"/>
          <w:b/>
          <w:bCs/>
          <w:sz w:val="32"/>
          <w:szCs w:val="32"/>
        </w:rPr>
      </w:pPr>
      <w:r w:rsidRPr="00733332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</w:t>
      </w:r>
      <w:r w:rsidRPr="00733332">
        <w:rPr>
          <w:rFonts w:ascii="TH SarabunPSK" w:hAnsi="TH SarabunPSK" w:cs="TH SarabunPSK" w:hint="cs"/>
          <w:b/>
          <w:bCs/>
          <w:sz w:val="32"/>
          <w:szCs w:val="32"/>
          <w:cs/>
        </w:rPr>
        <w:t>ู้</w:t>
      </w:r>
    </w:p>
    <w:p w:rsidR="0014105E" w:rsidRPr="00733332" w:rsidRDefault="0014105E" w:rsidP="0014105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4105E" w:rsidRDefault="0014105E" w:rsidP="0014105E">
      <w:pPr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>
        <w:rPr>
          <w:rFonts w:ascii="TH SarabunPSK" w:hAnsi="TH SarabunPSK" w:cs="TH SarabunPSK"/>
          <w:sz w:val="32"/>
          <w:szCs w:val="32"/>
          <w:cs/>
        </w:rPr>
        <w:t xml:space="preserve">๑. </w:t>
      </w:r>
      <w:r w:rsidRPr="00707A76">
        <w:rPr>
          <w:rFonts w:ascii="TH SarabunPSK" w:hAnsi="TH SarabunPSK" w:cs="TH SarabunPSK"/>
          <w:sz w:val="32"/>
          <w:szCs w:val="32"/>
          <w:cs/>
        </w:rPr>
        <w:t>การตีความหมายจากน้ำเสียงของผู้อื่นว่ามีความรู้สึก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</w:p>
    <w:p w:rsidR="0014105E" w:rsidRPr="00A02ADA" w:rsidRDefault="0014105E" w:rsidP="0014105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>
        <w:rPr>
          <w:rFonts w:ascii="TH SarabunPSK" w:hAnsi="TH SarabunPSK" w:cs="TH SarabunPSK"/>
          <w:sz w:val="32"/>
          <w:szCs w:val="32"/>
          <w:cs/>
        </w:rPr>
        <w:t xml:space="preserve">๒. </w:t>
      </w:r>
      <w:r w:rsidRPr="00707A76">
        <w:rPr>
          <w:rFonts w:ascii="TH SarabunPSK" w:hAnsi="TH SarabunPSK" w:cs="TH SarabunPSK"/>
          <w:sz w:val="32"/>
          <w:szCs w:val="32"/>
          <w:cs/>
        </w:rPr>
        <w:t>ทำความเข้าใจและปฏิบัติตามข้อมูลที่ปรากฏอยู่ในสลากสินค้า</w:t>
      </w:r>
    </w:p>
    <w:p w:rsidR="0014105E" w:rsidRPr="00A02ADA" w:rsidRDefault="0014105E" w:rsidP="0014105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>
        <w:rPr>
          <w:rFonts w:ascii="TH SarabunPSK" w:hAnsi="TH SarabunPSK" w:cs="TH SarabunPSK"/>
          <w:sz w:val="32"/>
          <w:szCs w:val="32"/>
          <w:cs/>
        </w:rPr>
        <w:t>๓</w:t>
      </w:r>
      <w:r w:rsidRPr="00A02ADA">
        <w:rPr>
          <w:rFonts w:ascii="TH SarabunPSK" w:hAnsi="TH SarabunPSK" w:cs="TH SarabunPSK"/>
          <w:sz w:val="32"/>
          <w:szCs w:val="32"/>
          <w:cs/>
        </w:rPr>
        <w:t xml:space="preserve">. </w:t>
      </w:r>
      <w:r w:rsidRPr="00707A76">
        <w:rPr>
          <w:rFonts w:ascii="TH SarabunPSK" w:hAnsi="TH SarabunPSK" w:cs="TH SarabunPSK"/>
          <w:sz w:val="32"/>
          <w:szCs w:val="32"/>
          <w:cs/>
        </w:rPr>
        <w:t>เปรียบเทียบความแตกต่างระหว่างวัฒนธรรมอังกฤษและวัฒนธรรมไทย</w:t>
      </w:r>
    </w:p>
    <w:p w:rsidR="0014105E" w:rsidRDefault="0014105E" w:rsidP="0014105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>
        <w:rPr>
          <w:rFonts w:ascii="TH SarabunPSK" w:hAnsi="TH SarabunPSK" w:cs="TH SarabunPSK"/>
          <w:sz w:val="32"/>
          <w:szCs w:val="32"/>
          <w:cs/>
        </w:rPr>
        <w:t xml:space="preserve">๔. </w:t>
      </w:r>
      <w:r>
        <w:rPr>
          <w:rFonts w:ascii="TH SarabunPSK" w:hAnsi="TH SarabunPSK" w:cs="TH SarabunPSK" w:hint="cs"/>
          <w:sz w:val="32"/>
          <w:szCs w:val="32"/>
          <w:cs/>
        </w:rPr>
        <w:t>สามารถ</w:t>
      </w:r>
      <w:r w:rsidRPr="00707A76">
        <w:rPr>
          <w:rFonts w:ascii="TH SarabunPSK" w:hAnsi="TH SarabunPSK" w:cs="TH SarabunPSK"/>
          <w:sz w:val="32"/>
          <w:szCs w:val="32"/>
          <w:cs/>
        </w:rPr>
        <w:t xml:space="preserve">อ่านและวิเคราะห์ข้อมูลจากสื่อต่าง ๆ  </w:t>
      </w:r>
    </w:p>
    <w:p w:rsidR="0014105E" w:rsidRPr="00A02ADA" w:rsidRDefault="0014105E" w:rsidP="0014105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๕. </w:t>
      </w:r>
      <w:r w:rsidRPr="00707A76">
        <w:rPr>
          <w:rFonts w:ascii="TH SarabunPSK" w:hAnsi="TH SarabunPSK" w:cs="TH SarabunPSK"/>
          <w:sz w:val="32"/>
          <w:szCs w:val="32"/>
          <w:cs/>
        </w:rPr>
        <w:t>มีความรู้ ความเข้าใจ ทักษะและเจตคติเกี่ยวกับ ภาษา</w:t>
      </w:r>
    </w:p>
    <w:p w:rsidR="0014105E" w:rsidRPr="00A02ADA" w:rsidRDefault="0014105E" w:rsidP="0014105E">
      <w:pPr>
        <w:rPr>
          <w:rFonts w:ascii="TH SarabunPSK" w:hAnsi="TH SarabunPSK" w:cs="TH SarabunPSK"/>
          <w:sz w:val="32"/>
          <w:szCs w:val="32"/>
        </w:rPr>
      </w:pPr>
    </w:p>
    <w:p w:rsidR="0014105E" w:rsidRPr="00707A76" w:rsidRDefault="0014105E" w:rsidP="0014105E">
      <w:pPr>
        <w:rPr>
          <w:rFonts w:ascii="TH SarabunPSK" w:hAnsi="TH SarabunPSK" w:cs="TH SarabunPSK"/>
          <w:b/>
          <w:bCs/>
          <w:sz w:val="32"/>
          <w:szCs w:val="32"/>
        </w:rPr>
      </w:pP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>รวมท</w:t>
      </w:r>
      <w:r w:rsidRPr="00707A76">
        <w:rPr>
          <w:rFonts w:ascii="TH SarabunPSK" w:hAnsi="TH SarabunPSK" w:cs="TH SarabunPSK" w:hint="cs"/>
          <w:b/>
          <w:bCs/>
          <w:sz w:val="32"/>
          <w:szCs w:val="32"/>
          <w:cs/>
        </w:rPr>
        <w:t>ั้ง</w:t>
      </w: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๕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27273F" w:rsidRDefault="0027273F" w:rsidP="0014105E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73F" w:rsidRDefault="0027273F" w:rsidP="0027273F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73F" w:rsidRDefault="0027273F" w:rsidP="0027273F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73F" w:rsidRDefault="0027273F" w:rsidP="0027273F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73F" w:rsidRDefault="0027273F" w:rsidP="0027273F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73F" w:rsidRDefault="0027273F" w:rsidP="0027273F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0A6399" w:rsidRDefault="000A6399" w:rsidP="0027273F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0A6399" w:rsidRDefault="000A6399" w:rsidP="0027273F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0A6399" w:rsidRDefault="000A6399" w:rsidP="0027273F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0A6399" w:rsidRDefault="000A6399" w:rsidP="0027273F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0A6399" w:rsidRDefault="000A6399" w:rsidP="0027273F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73F" w:rsidRDefault="0027273F" w:rsidP="0027273F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27273F" w:rsidRPr="00431DB1" w:rsidRDefault="0027273F" w:rsidP="0027273F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27273F" w:rsidRPr="00431DB1" w:rsidRDefault="0027273F" w:rsidP="0027273F">
      <w:pP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๒๓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27273F">
        <w:rPr>
          <w:rFonts w:ascii="TH SarabunPSK" w:hAnsi="TH SarabunPSK" w:cs="TH SarabunPSK"/>
          <w:b/>
          <w:bCs/>
          <w:sz w:val="32"/>
          <w:szCs w:val="32"/>
          <w:cs/>
        </w:rPr>
        <w:t>การเขียนภาษาอังกฤษเชิงสร้างสรรค์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27273F" w:rsidRDefault="0027273F" w:rsidP="0027273F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27273F" w:rsidRDefault="0027273F" w:rsidP="0027273F">
      <w:pPr>
        <w:rPr>
          <w:rFonts w:ascii="TH SarabunPSK" w:hAnsi="TH SarabunPSK" w:cs="TH SarabunPSK"/>
          <w:sz w:val="32"/>
          <w:szCs w:val="32"/>
        </w:rPr>
      </w:pPr>
    </w:p>
    <w:p w:rsidR="0027273F" w:rsidRPr="0014105E" w:rsidRDefault="0027273F" w:rsidP="0014105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4105E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14105E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14105E">
        <w:rPr>
          <w:rFonts w:ascii="TH SarabunPSK" w:hAnsi="TH SarabunPSK" w:cs="TH SarabunPSK"/>
          <w:sz w:val="32"/>
          <w:szCs w:val="32"/>
          <w:cs/>
        </w:rPr>
        <w:t xml:space="preserve"> ศึกษา</w:t>
      </w:r>
      <w:r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Pr="0014105E">
        <w:rPr>
          <w:rFonts w:ascii="TH SarabunPSK" w:hAnsi="TH SarabunPSK" w:cs="TH SarabunPSK"/>
          <w:sz w:val="32"/>
          <w:szCs w:val="32"/>
          <w:cs/>
        </w:rPr>
        <w:t>ทำความเข้าใจ</w:t>
      </w:r>
      <w:r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Pr="0014105E">
        <w:rPr>
          <w:rFonts w:ascii="TH SarabunPSK" w:hAnsi="TH SarabunPSK" w:cs="TH SarabunPSK"/>
          <w:sz w:val="32"/>
          <w:szCs w:val="32"/>
          <w:cs/>
        </w:rPr>
        <w:t>รูปแบบ</w:t>
      </w:r>
      <w:r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Pr="0014105E">
        <w:rPr>
          <w:rFonts w:ascii="TH SarabunPSK" w:hAnsi="TH SarabunPSK" w:cs="TH SarabunPSK"/>
          <w:sz w:val="32"/>
          <w:szCs w:val="32"/>
          <w:cs/>
        </w:rPr>
        <w:t>วิธีการ</w:t>
      </w:r>
      <w:r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Pr="0014105E">
        <w:rPr>
          <w:rFonts w:ascii="TH SarabunPSK" w:hAnsi="TH SarabunPSK" w:cs="TH SarabunPSK"/>
          <w:sz w:val="32"/>
          <w:szCs w:val="32"/>
          <w:cs/>
        </w:rPr>
        <w:t>ลักษณะสำนวน</w:t>
      </w:r>
      <w:r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Pr="0014105E">
        <w:rPr>
          <w:rFonts w:ascii="TH SarabunPSK" w:hAnsi="TH SarabunPSK" w:cs="TH SarabunPSK"/>
          <w:sz w:val="32"/>
          <w:szCs w:val="32"/>
          <w:cs/>
        </w:rPr>
        <w:t>และไวยากรณ์ทางภาษาในการเขียนสร้างสรรค์</w:t>
      </w:r>
    </w:p>
    <w:p w:rsidR="00020035" w:rsidRDefault="0027273F" w:rsidP="0014105E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 w:rsidRPr="0014105E">
        <w:rPr>
          <w:rFonts w:ascii="TH SarabunPSK" w:hAnsi="TH SarabunPSK" w:cs="TH SarabunPSK"/>
          <w:sz w:val="32"/>
          <w:szCs w:val="32"/>
        </w:rPr>
        <w:t xml:space="preserve">(Creative Writing) </w:t>
      </w:r>
      <w:r w:rsidRPr="0014105E">
        <w:rPr>
          <w:rFonts w:ascii="TH SarabunPSK" w:hAnsi="TH SarabunPSK" w:cs="TH SarabunPSK"/>
          <w:sz w:val="32"/>
          <w:szCs w:val="32"/>
          <w:cs/>
        </w:rPr>
        <w:t>ประเภทต่างๆ</w:t>
      </w:r>
      <w:r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Pr="0014105E">
        <w:rPr>
          <w:rFonts w:ascii="TH SarabunPSK" w:hAnsi="TH SarabunPSK" w:cs="TH SarabunPSK"/>
          <w:sz w:val="32"/>
          <w:szCs w:val="32"/>
          <w:cs/>
        </w:rPr>
        <w:t>อีกทั้งสามารถเขียนนำเสนอความคิด</w:t>
      </w:r>
      <w:r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Pr="0014105E">
        <w:rPr>
          <w:rFonts w:ascii="TH SarabunPSK" w:hAnsi="TH SarabunPSK" w:cs="TH SarabunPSK"/>
          <w:sz w:val="32"/>
          <w:szCs w:val="32"/>
          <w:cs/>
        </w:rPr>
        <w:t>เนื้อหา</w:t>
      </w:r>
      <w:r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Pr="0014105E">
        <w:rPr>
          <w:rFonts w:ascii="TH SarabunPSK" w:hAnsi="TH SarabunPSK" w:cs="TH SarabunPSK"/>
          <w:sz w:val="32"/>
          <w:szCs w:val="32"/>
          <w:cs/>
        </w:rPr>
        <w:t>เรื่องราว</w:t>
      </w:r>
      <w:r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Pr="0014105E">
        <w:rPr>
          <w:rFonts w:ascii="TH SarabunPSK" w:hAnsi="TH SarabunPSK" w:cs="TH SarabunPSK"/>
          <w:sz w:val="32"/>
          <w:szCs w:val="32"/>
          <w:cs/>
        </w:rPr>
        <w:t>ได้อย่างชัดเจนทันสมัย</w:t>
      </w:r>
      <w:r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Pr="0014105E">
        <w:rPr>
          <w:rFonts w:ascii="TH SarabunPSK" w:hAnsi="TH SarabunPSK" w:cs="TH SarabunPSK"/>
          <w:sz w:val="32"/>
          <w:szCs w:val="32"/>
          <w:cs/>
        </w:rPr>
        <w:t>แปลกใหม่</w:t>
      </w:r>
      <w:r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Pr="0014105E">
        <w:rPr>
          <w:rFonts w:ascii="TH SarabunPSK" w:hAnsi="TH SarabunPSK" w:cs="TH SarabunPSK"/>
          <w:sz w:val="32"/>
          <w:szCs w:val="32"/>
          <w:cs/>
        </w:rPr>
        <w:t>น่าสนใจ</w:t>
      </w:r>
      <w:r w:rsidRPr="0014105E">
        <w:rPr>
          <w:rFonts w:ascii="TH SarabunPSK" w:hAnsi="TH SarabunPSK" w:cs="TH SarabunPSK"/>
          <w:sz w:val="32"/>
          <w:szCs w:val="32"/>
        </w:rPr>
        <w:t xml:space="preserve"> </w:t>
      </w:r>
    </w:p>
    <w:p w:rsidR="0027273F" w:rsidRDefault="00020035" w:rsidP="0014105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มีการสอดแทรก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เจตคติ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ค่านิยมที่ดี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เพื่อเผยแพร่ให้เกิดประโยชน์ต่อสาธารณชนต่อไป</w:t>
      </w:r>
    </w:p>
    <w:p w:rsidR="0014105E" w:rsidRPr="0014105E" w:rsidRDefault="0014105E" w:rsidP="0014105E">
      <w:pPr>
        <w:pStyle w:val="a8"/>
        <w:rPr>
          <w:rFonts w:ascii="TH SarabunPSK" w:hAnsi="TH SarabunPSK" w:cs="TH SarabunPSK"/>
          <w:sz w:val="32"/>
          <w:szCs w:val="32"/>
        </w:rPr>
      </w:pPr>
    </w:p>
    <w:p w:rsidR="0027273F" w:rsidRDefault="0027273F" w:rsidP="0014105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4105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14105E" w:rsidRPr="0014105E" w:rsidRDefault="0014105E" w:rsidP="0014105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27273F" w:rsidRPr="0014105E" w:rsidRDefault="0014105E" w:rsidP="001410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4105E">
        <w:rPr>
          <w:rFonts w:ascii="TH SarabunPSK" w:hAnsi="TH SarabunPSK" w:cs="TH SarabunPSK"/>
          <w:sz w:val="32"/>
          <w:szCs w:val="32"/>
          <w:cs/>
        </w:rPr>
        <w:t>๑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.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เข้าใจรูปแบบ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วิธีการ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ลักษณะการเขียนเชิงสร้างสรรค์</w:t>
      </w:r>
    </w:p>
    <w:p w:rsidR="0027273F" w:rsidRPr="0014105E" w:rsidRDefault="0014105E" w:rsidP="001410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4105E">
        <w:rPr>
          <w:rFonts w:ascii="TH SarabunPSK" w:hAnsi="TH SarabunPSK" w:cs="TH SarabunPSK"/>
          <w:sz w:val="32"/>
          <w:szCs w:val="32"/>
          <w:cs/>
        </w:rPr>
        <w:t>๒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.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ใช้ภาษา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สำนวน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ไวยากรณ์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ได้ถูกต้องและเหมาะสม</w:t>
      </w:r>
    </w:p>
    <w:p w:rsidR="0027273F" w:rsidRPr="0014105E" w:rsidRDefault="0014105E" w:rsidP="001410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4105E">
        <w:rPr>
          <w:rFonts w:ascii="TH SarabunPSK" w:hAnsi="TH SarabunPSK" w:cs="TH SarabunPSK"/>
          <w:sz w:val="32"/>
          <w:szCs w:val="32"/>
          <w:cs/>
        </w:rPr>
        <w:t>๓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.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เขียนนำเสนอ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เนื้อหา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เรื่องราว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ได้อย่างชัดเจน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มีลำดับ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ไม่สับสน</w:t>
      </w:r>
    </w:p>
    <w:p w:rsidR="0027273F" w:rsidRPr="0014105E" w:rsidRDefault="0014105E" w:rsidP="001410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4105E">
        <w:rPr>
          <w:rFonts w:ascii="TH SarabunPSK" w:hAnsi="TH SarabunPSK" w:cs="TH SarabunPSK"/>
          <w:sz w:val="32"/>
          <w:szCs w:val="32"/>
          <w:cs/>
        </w:rPr>
        <w:t>๔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.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นำเสนอแนวคิด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ประเด็น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ข้อมูล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ทันสมัย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แปลกใหม่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น่าสนใจ</w:t>
      </w:r>
    </w:p>
    <w:p w:rsidR="0027273F" w:rsidRPr="0014105E" w:rsidRDefault="0014105E" w:rsidP="001410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4105E">
        <w:rPr>
          <w:rFonts w:ascii="TH SarabunPSK" w:hAnsi="TH SarabunPSK" w:cs="TH SarabunPSK"/>
          <w:sz w:val="32"/>
          <w:szCs w:val="32"/>
          <w:cs/>
        </w:rPr>
        <w:t>๕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.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เขียนเนื้อหา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เรื่องราว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สะท้อน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สอดแทรก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เจตคติ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ค่านิยมที่ดี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เป็นประโยชน์</w:t>
      </w:r>
    </w:p>
    <w:p w:rsidR="0027273F" w:rsidRPr="0014105E" w:rsidRDefault="0014105E" w:rsidP="0014105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14105E">
        <w:rPr>
          <w:rFonts w:ascii="TH SarabunPSK" w:hAnsi="TH SarabunPSK" w:cs="TH SarabunPSK"/>
          <w:sz w:val="32"/>
          <w:szCs w:val="32"/>
          <w:cs/>
        </w:rPr>
        <w:t>๖</w:t>
      </w:r>
      <w:r w:rsidR="0027273F" w:rsidRPr="0014105E">
        <w:rPr>
          <w:rFonts w:ascii="TH SarabunPSK" w:hAnsi="TH SarabunPSK" w:cs="TH SarabunPSK"/>
          <w:sz w:val="32"/>
          <w:szCs w:val="32"/>
        </w:rPr>
        <w:t xml:space="preserve">. </w:t>
      </w:r>
      <w:r w:rsidR="0027273F" w:rsidRPr="0014105E">
        <w:rPr>
          <w:rFonts w:ascii="TH SarabunPSK" w:hAnsi="TH SarabunPSK" w:cs="TH SarabunPSK"/>
          <w:sz w:val="32"/>
          <w:szCs w:val="32"/>
          <w:cs/>
        </w:rPr>
        <w:t>เผยแพร่งานเขียนเชิงสร้างสรรค์ต่อสาธารณชน</w:t>
      </w:r>
    </w:p>
    <w:p w:rsidR="0014105E" w:rsidRDefault="0014105E" w:rsidP="0014105E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14105E" w:rsidRDefault="0014105E" w:rsidP="0014105E">
      <w:pPr>
        <w:rPr>
          <w:rFonts w:ascii="TH SarabunPSK" w:hAnsi="TH SarabunPSK" w:cs="TH SarabunPSK"/>
          <w:b/>
          <w:bCs/>
          <w:sz w:val="32"/>
          <w:szCs w:val="32"/>
        </w:rPr>
      </w:pP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>รวมท</w:t>
      </w:r>
      <w:r w:rsidRPr="00707A76">
        <w:rPr>
          <w:rFonts w:ascii="TH SarabunPSK" w:hAnsi="TH SarabunPSK" w:cs="TH SarabunPSK" w:hint="cs"/>
          <w:b/>
          <w:bCs/>
          <w:sz w:val="32"/>
          <w:szCs w:val="32"/>
          <w:cs/>
        </w:rPr>
        <w:t>ั้ง</w:t>
      </w: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หมด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๖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707A76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D31EB2" w:rsidRDefault="00D31EB2" w:rsidP="0014105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31EB2" w:rsidRDefault="00D31EB2" w:rsidP="0014105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31EB2" w:rsidRDefault="00D31EB2" w:rsidP="0014105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31EB2" w:rsidRDefault="00D31EB2" w:rsidP="0014105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31EB2" w:rsidRDefault="00D31EB2" w:rsidP="0014105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31EB2" w:rsidRDefault="00D31EB2" w:rsidP="0014105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31EB2" w:rsidRDefault="00D31EB2" w:rsidP="0014105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31EB2" w:rsidRDefault="00D31EB2" w:rsidP="0014105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31EB2" w:rsidRDefault="00D31EB2" w:rsidP="0014105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31EB2" w:rsidRDefault="00D31EB2" w:rsidP="0014105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31EB2" w:rsidRDefault="00D31EB2" w:rsidP="0014105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31EB2" w:rsidRDefault="00D31EB2" w:rsidP="0014105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31EB2" w:rsidRDefault="00D31EB2" w:rsidP="0014105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31EB2" w:rsidRDefault="00D31EB2" w:rsidP="0014105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31EB2" w:rsidRDefault="00D31EB2" w:rsidP="0014105E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14105E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14105E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14105E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14105E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A6399" w:rsidRDefault="000A6399" w:rsidP="0014105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31EB2" w:rsidRDefault="00D31EB2" w:rsidP="0014105E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31EB2" w:rsidRPr="00431DB1" w:rsidRDefault="00D31EB2" w:rsidP="00D31EB2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D31EB2" w:rsidRPr="00431DB1" w:rsidRDefault="00D31EB2" w:rsidP="00D31EB2">
      <w:pP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27273F">
        <w:rPr>
          <w:rFonts w:ascii="TH SarabunPSK" w:hAnsi="TH SarabunPSK" w:cs="TH SarabunPSK"/>
          <w:b/>
          <w:bCs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โต้วาที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(Debate)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D31EB2" w:rsidRDefault="00D31EB2" w:rsidP="00D31EB2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D31EB2" w:rsidRDefault="00D31EB2" w:rsidP="00D31EB2">
      <w:pPr>
        <w:rPr>
          <w:rFonts w:ascii="TH SarabunPSK" w:hAnsi="TH SarabunPSK" w:cs="TH SarabunPSK"/>
          <w:sz w:val="32"/>
          <w:szCs w:val="32"/>
        </w:rPr>
      </w:pPr>
    </w:p>
    <w:p w:rsidR="00D31EB2" w:rsidRPr="007359FC" w:rsidRDefault="00D31EB2" w:rsidP="00D31EB2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Style w:val="afb"/>
          <w:rFonts w:ascii="TH SarabunPSK" w:hAnsi="TH SarabunPSK" w:cs="TH SarabunPSK" w:hint="cs"/>
          <w:b w:val="0"/>
          <w:bCs w:val="0"/>
          <w:sz w:val="32"/>
          <w:szCs w:val="32"/>
          <w:cs/>
        </w:rPr>
        <w:t xml:space="preserve">              </w:t>
      </w:r>
      <w:r w:rsidRPr="007359FC">
        <w:rPr>
          <w:rStyle w:val="afb"/>
          <w:rFonts w:ascii="TH SarabunPSK" w:hAnsi="TH SarabunPSK" w:cs="TH SarabunPSK"/>
          <w:b w:val="0"/>
          <w:bCs w:val="0"/>
          <w:sz w:val="32"/>
          <w:szCs w:val="32"/>
          <w:cs/>
        </w:rPr>
        <w:t>การโต้วาที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เป็นการอภิปรายอย่างหนึ่ง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โดยผู้อภิปรายใช้วาทศิลป์ของตน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โน้มน้าวใจผู้ฟังคล้อยตามและใช้เหตุผลหักล้างเอาชนะฝ่ายตรงข้าม   องค์ประกอบของการโต้วาที</w:t>
      </w:r>
      <w:r w:rsidRPr="007359FC">
        <w:rPr>
          <w:rFonts w:ascii="TH SarabunPSK" w:hAnsi="TH SarabunPSK" w:cs="TH SarabunPSK"/>
          <w:sz w:val="32"/>
          <w:szCs w:val="32"/>
        </w:rPr>
        <w:t xml:space="preserve">  </w:t>
      </w:r>
      <w:r w:rsidRPr="007359FC">
        <w:rPr>
          <w:rFonts w:ascii="TH SarabunPSK" w:hAnsi="TH SarabunPSK" w:cs="TH SarabunPSK"/>
          <w:sz w:val="32"/>
          <w:szCs w:val="32"/>
          <w:cs/>
        </w:rPr>
        <w:t>ญัตติที่มีเนื้อหาครอบคลุม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มีแง่มุมให้โต้วาทีได้มากย่อมเป็นญัตติที่ดี</w:t>
      </w:r>
      <w:r w:rsidRPr="007359FC">
        <w:rPr>
          <w:rFonts w:ascii="TH SarabunPSK" w:hAnsi="TH SarabunPSK" w:cs="TH SarabunPSK"/>
          <w:sz w:val="32"/>
          <w:szCs w:val="32"/>
        </w:rPr>
        <w:t xml:space="preserve">  </w:t>
      </w:r>
      <w:r w:rsidRPr="007359FC">
        <w:rPr>
          <w:rFonts w:ascii="TH SarabunPSK" w:hAnsi="TH SarabunPSK" w:cs="TH SarabunPSK"/>
          <w:sz w:val="32"/>
          <w:szCs w:val="32"/>
          <w:cs/>
        </w:rPr>
        <w:t>คณะบุคคลที่ดำเนินการโต้วาที หน้าที่และบทบาทของผู้เกี่ยวข้องกับการโต้วาที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 xml:space="preserve"> หน้าที่อื่น ๆ ที่ผู้โต้วาทีต้องคำนึง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กลวิธีโต้วาที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 xml:space="preserve"> และผู้ฟัง</w:t>
      </w:r>
    </w:p>
    <w:p w:rsidR="00D31EB2" w:rsidRPr="007359FC" w:rsidRDefault="00D31EB2" w:rsidP="00D31EB2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7359FC">
        <w:rPr>
          <w:rStyle w:val="afb"/>
          <w:rFonts w:ascii="TH SarabunPSK" w:hAnsi="TH SarabunPSK" w:cs="TH SarabunPSK"/>
          <w:sz w:val="32"/>
          <w:szCs w:val="32"/>
        </w:rPr>
        <w:t>             </w:t>
      </w:r>
      <w:r w:rsidRPr="007359FC">
        <w:rPr>
          <w:rFonts w:ascii="TH SarabunPSK" w:hAnsi="TH SarabunPSK" w:cs="TH SarabunPSK"/>
          <w:sz w:val="32"/>
          <w:szCs w:val="32"/>
          <w:cs/>
        </w:rPr>
        <w:t>การโต้วาที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เป็นการฝึกให้ผู้พูดมีน้ำใจเป็นนักกีฬา รู้จักแพ้ชนะ รับฟังเหตุผลจากผู้อื่น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ฝึกปฏิภาณไหวพริบให้เฉียบแหลม แก้ปัญหาเฉพาะหน้าได้ดี ทั้งยังให้ความบันเทิง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และเนื้อหาสาระแก่ผู้ฟังด้วย</w:t>
      </w:r>
    </w:p>
    <w:p w:rsidR="00D31EB2" w:rsidRDefault="00D31EB2" w:rsidP="00D31EB2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7359FC">
        <w:rPr>
          <w:rFonts w:ascii="TH SarabunPSK" w:hAnsi="TH SarabunPSK" w:cs="TH SarabunPSK"/>
          <w:sz w:val="32"/>
          <w:szCs w:val="32"/>
          <w:cs/>
        </w:rPr>
        <w:t>เพื่อฝึกความมีน้ำใจเป็นนักกีฬา รู้แพ้ รู้ชนะ รู้อภัย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ซึ่งเป็นธรรมดาของการแข่งขันย่อมมีผู้แพ้ผู้ชนะ</w:t>
      </w:r>
    </w:p>
    <w:p w:rsidR="00D31EB2" w:rsidRPr="007359FC" w:rsidRDefault="00D31EB2" w:rsidP="00D31EB2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31EB2" w:rsidRPr="007359FC" w:rsidRDefault="00D31EB2" w:rsidP="00D31EB2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D31EB2" w:rsidRPr="007359FC" w:rsidRDefault="00D31EB2" w:rsidP="00D31EB2">
      <w:pPr>
        <w:pStyle w:val="a8"/>
        <w:rPr>
          <w:rFonts w:ascii="TH SarabunPSK" w:hAnsi="TH SarabunPSK" w:cs="TH SarabunPSK"/>
          <w:sz w:val="32"/>
          <w:szCs w:val="32"/>
        </w:rPr>
      </w:pPr>
    </w:p>
    <w:p w:rsidR="00D31EB2" w:rsidRPr="007359FC" w:rsidRDefault="00D31EB2" w:rsidP="00D31E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Pr="007359FC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เพื่อฝึกให้ผู้โต้วาที ได้ศึกษาค้นคว้าหาข้อมูลต่างๆ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เพื่อนำมาเสนอในการโต้วาที</w:t>
      </w:r>
    </w:p>
    <w:p w:rsidR="00D31EB2" w:rsidRPr="007359FC" w:rsidRDefault="00D31EB2" w:rsidP="00D31E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Pr="007359FC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เพื่อฝึกให้ผู้โต้วาที ได้ใช้ไหวพริบปฏิภาณ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เชาว์ปัญญาในการแก้ไขปัญหาหรือตอบโต้ในการโต้วาที</w:t>
      </w:r>
    </w:p>
    <w:p w:rsidR="00D31EB2" w:rsidRPr="007359FC" w:rsidRDefault="00D31EB2" w:rsidP="00D31E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Pr="007359FC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เพื่อฝึกใช้เหตุผล สำหรับการหักล้าง โดยมีการนำข้อมูลหลักฐานต่างๆมาอ้างอิง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ฉะนั้นจึงทำให้นักโต้วาทีไม่เป็นคนที่ไม่เชื่อคนง่าย</w:t>
      </w:r>
    </w:p>
    <w:p w:rsidR="00D31EB2" w:rsidRPr="007359FC" w:rsidRDefault="00D31EB2" w:rsidP="00D31E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 w:rsidR="00610AE6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7359FC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เพื่อฝึกใช้วาทศิลป์ การเลือกใช้ถ้อยคำ เพื่อนำมาโน้มน้าวใจ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รวมไปถึงการใช้ท่าทางประกอบการพูด</w:t>
      </w:r>
    </w:p>
    <w:p w:rsidR="00D31EB2" w:rsidRPr="007359FC" w:rsidRDefault="00D31EB2" w:rsidP="00D31E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 w:rsidR="00610AE6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Pr="007359FC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เพื่อฝึกการทำงานให้เป็นทีม มีการวางแผนและทำงานร่วมกัน</w:t>
      </w:r>
    </w:p>
    <w:p w:rsidR="00D31EB2" w:rsidRPr="007359FC" w:rsidRDefault="00D31EB2" w:rsidP="00D31EB2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 w:rsidR="00610AE6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Pr="007359FC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เพื่อฝึกความมีน้ำใจเป็นนักกีฬา รู้แพ้ รู้ชนะ รู้อภัย</w:t>
      </w:r>
      <w:r w:rsidRPr="007359FC">
        <w:rPr>
          <w:rFonts w:ascii="TH SarabunPSK" w:hAnsi="TH SarabunPSK" w:cs="TH SarabunPSK"/>
          <w:sz w:val="32"/>
          <w:szCs w:val="32"/>
        </w:rPr>
        <w:t xml:space="preserve"> </w:t>
      </w:r>
      <w:r w:rsidRPr="007359FC">
        <w:rPr>
          <w:rFonts w:ascii="TH SarabunPSK" w:hAnsi="TH SarabunPSK" w:cs="TH SarabunPSK"/>
          <w:sz w:val="32"/>
          <w:szCs w:val="32"/>
          <w:cs/>
        </w:rPr>
        <w:t>ซึ่งเป็นธรรมดาของการแข่งขันย่อมมีผู้แพ้ผู้ชนะ</w:t>
      </w:r>
    </w:p>
    <w:p w:rsidR="00D31EB2" w:rsidRDefault="00D31EB2" w:rsidP="00D31EB2">
      <w:pPr>
        <w:rPr>
          <w:rFonts w:hint="cs"/>
        </w:rPr>
      </w:pPr>
    </w:p>
    <w:p w:rsidR="00D31EB2" w:rsidRPr="007359FC" w:rsidRDefault="00D31EB2" w:rsidP="00D31EB2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๖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892E75" w:rsidRDefault="00892E75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Default="00892E75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Default="00892E75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Default="00892E75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Default="00892E75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Default="00892E75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Default="00892E75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Default="00892E75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Default="00892E75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Default="00892E75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Default="00892E75" w:rsidP="00272B0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72B0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72B0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72B0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72B0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Default="00892E75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Pr="00431DB1" w:rsidRDefault="00892E75" w:rsidP="00892E75">
      <w:pP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๒๕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ภาษาอังกฤษปฏิบัติงานคอมพิวเตอร์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892E75" w:rsidRDefault="00892E75" w:rsidP="00892E75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892E75">
      <w:pPr>
        <w:rPr>
          <w:rFonts w:ascii="TH SarabunPSK" w:hAnsi="TH SarabunPSK" w:cs="TH SarabunPSK"/>
          <w:sz w:val="32"/>
          <w:szCs w:val="32"/>
        </w:rPr>
      </w:pPr>
    </w:p>
    <w:p w:rsidR="00892E75" w:rsidRPr="002E26DB" w:rsidRDefault="0027675D" w:rsidP="002E26D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2E26DB">
        <w:rPr>
          <w:rFonts w:ascii="TH SarabunPSK" w:hAnsi="TH SarabunPSK" w:cs="TH SarabunPSK"/>
          <w:sz w:val="32"/>
          <w:szCs w:val="32"/>
          <w:cs/>
        </w:rPr>
        <w:t xml:space="preserve">           </w:t>
      </w:r>
      <w:r w:rsidR="002E26D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E26DB">
        <w:rPr>
          <w:rFonts w:ascii="TH SarabunPSK" w:hAnsi="TH SarabunPSK" w:cs="TH SarabunPSK"/>
          <w:sz w:val="32"/>
          <w:szCs w:val="32"/>
          <w:cs/>
        </w:rPr>
        <w:t xml:space="preserve">  ศึกษาและปฏิบัติเกี่ยวกับการฟัง</w:t>
      </w:r>
      <w:r w:rsidRPr="002E26DB">
        <w:rPr>
          <w:rFonts w:ascii="TH SarabunPSK" w:hAnsi="TH SarabunPSK" w:cs="TH SarabunPSK"/>
          <w:sz w:val="32"/>
          <w:szCs w:val="32"/>
        </w:rPr>
        <w:t xml:space="preserve"> </w:t>
      </w:r>
      <w:r w:rsidRPr="002E26DB">
        <w:rPr>
          <w:rFonts w:ascii="TH SarabunPSK" w:hAnsi="TH SarabunPSK" w:cs="TH SarabunPSK"/>
          <w:sz w:val="32"/>
          <w:szCs w:val="32"/>
          <w:cs/>
        </w:rPr>
        <w:t>พูด</w:t>
      </w:r>
      <w:r w:rsidRPr="002E26DB">
        <w:rPr>
          <w:rFonts w:ascii="TH SarabunPSK" w:hAnsi="TH SarabunPSK" w:cs="TH SarabunPSK"/>
          <w:sz w:val="32"/>
          <w:szCs w:val="32"/>
        </w:rPr>
        <w:t xml:space="preserve"> </w:t>
      </w:r>
      <w:r w:rsidRPr="002E26DB">
        <w:rPr>
          <w:rFonts w:ascii="TH SarabunPSK" w:hAnsi="TH SarabunPSK" w:cs="TH SarabunPSK"/>
          <w:sz w:val="32"/>
          <w:szCs w:val="32"/>
          <w:cs/>
        </w:rPr>
        <w:t>อ่าน</w:t>
      </w:r>
      <w:r w:rsidRPr="002E26DB">
        <w:rPr>
          <w:rFonts w:ascii="TH SarabunPSK" w:hAnsi="TH SarabunPSK" w:cs="TH SarabunPSK"/>
          <w:sz w:val="32"/>
          <w:szCs w:val="32"/>
        </w:rPr>
        <w:t xml:space="preserve"> </w:t>
      </w:r>
      <w:r w:rsidRPr="002E26DB">
        <w:rPr>
          <w:rFonts w:ascii="TH SarabunPSK" w:hAnsi="TH SarabunPSK" w:cs="TH SarabunPSK"/>
          <w:sz w:val="32"/>
          <w:szCs w:val="32"/>
          <w:cs/>
        </w:rPr>
        <w:t>เขียน</w:t>
      </w:r>
      <w:r w:rsidRPr="002E26DB">
        <w:rPr>
          <w:rFonts w:ascii="TH SarabunPSK" w:hAnsi="TH SarabunPSK" w:cs="TH SarabunPSK"/>
          <w:sz w:val="32"/>
          <w:szCs w:val="32"/>
        </w:rPr>
        <w:t xml:space="preserve"> </w:t>
      </w:r>
      <w:r w:rsidRPr="002E26DB">
        <w:rPr>
          <w:rFonts w:ascii="TH SarabunPSK" w:hAnsi="TH SarabunPSK" w:cs="TH SarabunPSK"/>
          <w:sz w:val="32"/>
          <w:szCs w:val="32"/>
          <w:cs/>
        </w:rPr>
        <w:t>การใช้คำศัพท์เทคนิคเกี่ยวกับชิ้นส่วนและอุปกรณ์คอมพิวเตอร์</w:t>
      </w:r>
      <w:r w:rsidRPr="002E26DB">
        <w:rPr>
          <w:rFonts w:ascii="TH SarabunPSK" w:hAnsi="TH SarabunPSK" w:cs="TH SarabunPSK"/>
          <w:sz w:val="32"/>
          <w:szCs w:val="32"/>
        </w:rPr>
        <w:t xml:space="preserve"> </w:t>
      </w:r>
      <w:r w:rsidRPr="002E26DB">
        <w:rPr>
          <w:rFonts w:ascii="TH SarabunPSK" w:hAnsi="TH SarabunPSK" w:cs="TH SarabunPSK"/>
          <w:sz w:val="32"/>
          <w:szCs w:val="32"/>
          <w:cs/>
        </w:rPr>
        <w:t>การแก้ปัญหาและการใช้งานคอมพิวเตอร์จากกล่องข้อความ</w:t>
      </w:r>
      <w:r w:rsidRPr="002E26DB">
        <w:rPr>
          <w:rFonts w:ascii="TH SarabunPSK" w:hAnsi="TH SarabunPSK" w:cs="TH SarabunPSK"/>
          <w:sz w:val="32"/>
          <w:szCs w:val="32"/>
        </w:rPr>
        <w:t xml:space="preserve"> (Dialogue box) </w:t>
      </w:r>
      <w:r w:rsidRPr="002E26DB">
        <w:rPr>
          <w:rFonts w:ascii="TH SarabunPSK" w:hAnsi="TH SarabunPSK" w:cs="TH SarabunPSK"/>
          <w:sz w:val="32"/>
          <w:szCs w:val="32"/>
          <w:cs/>
        </w:rPr>
        <w:t>การแก้ปัญหา</w:t>
      </w:r>
      <w:r w:rsidRPr="002E26DB">
        <w:rPr>
          <w:rFonts w:ascii="TH SarabunPSK" w:hAnsi="TH SarabunPSK" w:cs="TH SarabunPSK"/>
          <w:sz w:val="32"/>
          <w:szCs w:val="32"/>
        </w:rPr>
        <w:t xml:space="preserve">(Troubleshooting) </w:t>
      </w:r>
      <w:r w:rsidRPr="002E26DB">
        <w:rPr>
          <w:rFonts w:ascii="TH SarabunPSK" w:hAnsi="TH SarabunPSK" w:cs="TH SarabunPSK"/>
          <w:sz w:val="32"/>
          <w:szCs w:val="32"/>
          <w:cs/>
        </w:rPr>
        <w:t>การช่วยเหลือ</w:t>
      </w:r>
      <w:r w:rsidRPr="002E26DB">
        <w:rPr>
          <w:rFonts w:ascii="TH SarabunPSK" w:hAnsi="TH SarabunPSK" w:cs="TH SarabunPSK"/>
          <w:sz w:val="32"/>
          <w:szCs w:val="32"/>
        </w:rPr>
        <w:t xml:space="preserve"> (Help) </w:t>
      </w:r>
      <w:r w:rsidRPr="002E26DB">
        <w:rPr>
          <w:rFonts w:ascii="TH SarabunPSK" w:hAnsi="TH SarabunPSK" w:cs="TH SarabunPSK"/>
          <w:sz w:val="32"/>
          <w:szCs w:val="32"/>
          <w:cs/>
        </w:rPr>
        <w:t>การนำเสนอและสาธิตงาน</w:t>
      </w:r>
      <w:r w:rsidRPr="002E26DB">
        <w:rPr>
          <w:rFonts w:ascii="TH SarabunPSK" w:hAnsi="TH SarabunPSK" w:cs="TH SarabunPSK"/>
          <w:sz w:val="32"/>
          <w:szCs w:val="32"/>
        </w:rPr>
        <w:t xml:space="preserve"> </w:t>
      </w:r>
      <w:r w:rsidRPr="002E26DB">
        <w:rPr>
          <w:rFonts w:ascii="TH SarabunPSK" w:hAnsi="TH SarabunPSK" w:cs="TH SarabunPSK"/>
          <w:sz w:val="32"/>
          <w:szCs w:val="32"/>
          <w:cs/>
        </w:rPr>
        <w:t>การเขียนใบสมัคร</w:t>
      </w:r>
      <w:r w:rsidRPr="002E26DB">
        <w:rPr>
          <w:rFonts w:ascii="TH SarabunPSK" w:hAnsi="TH SarabunPSK" w:cs="TH SarabunPSK"/>
          <w:sz w:val="32"/>
          <w:szCs w:val="32"/>
        </w:rPr>
        <w:t xml:space="preserve"> </w:t>
      </w:r>
      <w:r w:rsidRPr="002E26DB">
        <w:rPr>
          <w:rFonts w:ascii="TH SarabunPSK" w:hAnsi="TH SarabunPSK" w:cs="TH SarabunPSK"/>
          <w:sz w:val="32"/>
          <w:szCs w:val="32"/>
          <w:cs/>
        </w:rPr>
        <w:t>การลงทะเบียนและกรอกข้อมูลออนไลน์</w:t>
      </w:r>
      <w:r w:rsidRPr="002E26DB">
        <w:rPr>
          <w:rFonts w:ascii="TH SarabunPSK" w:hAnsi="TH SarabunPSK" w:cs="TH SarabunPSK"/>
          <w:sz w:val="32"/>
          <w:szCs w:val="32"/>
        </w:rPr>
        <w:t xml:space="preserve"> </w:t>
      </w:r>
      <w:r w:rsidRPr="002E26DB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การใช้เทคโนโลยีสารสนเทศในการพัฒนาทักษะทางภาษา</w:t>
      </w:r>
      <w:r w:rsidRPr="002E26DB">
        <w:rPr>
          <w:rFonts w:ascii="TH SarabunPSK" w:hAnsi="TH SarabunPSK" w:cs="TH SarabunPSK"/>
          <w:sz w:val="32"/>
          <w:szCs w:val="32"/>
        </w:rPr>
        <w:t xml:space="preserve"> </w:t>
      </w:r>
      <w:r w:rsidRPr="002E26DB">
        <w:rPr>
          <w:rFonts w:ascii="TH SarabunPSK" w:hAnsi="TH SarabunPSK" w:cs="TH SarabunPSK"/>
          <w:sz w:val="32"/>
          <w:szCs w:val="32"/>
          <w:cs/>
        </w:rPr>
        <w:t>และการแสวงหาความรู้ด้วยตนเองจากแหล่งการเรียนรู้ที่หลากหลาย</w:t>
      </w:r>
      <w:r w:rsidR="002E26DB"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="002E26DB" w:rsidRPr="002E26DB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ตระหนักและเห็นประโยชน์ของการใช้ภาษาอังกฤษในการประกอบอาชีพและศึกษาต่อ</w:t>
      </w:r>
    </w:p>
    <w:p w:rsidR="00DF144E" w:rsidRDefault="00DF144E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E26DB" w:rsidRPr="007359FC" w:rsidRDefault="002E26DB" w:rsidP="002E26D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2E26DB" w:rsidRPr="002E26DB" w:rsidRDefault="002E26DB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DF144E" w:rsidRPr="002E26DB" w:rsidRDefault="002E26DB" w:rsidP="002E26D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DF144E" w:rsidRPr="002E26DB">
        <w:rPr>
          <w:rFonts w:ascii="TH SarabunPSK" w:hAnsi="TH SarabunPSK" w:cs="TH SarabunPSK"/>
          <w:sz w:val="32"/>
          <w:szCs w:val="32"/>
        </w:rPr>
        <w:t xml:space="preserve">. </w:t>
      </w:r>
      <w:r w:rsidR="00DF144E" w:rsidRPr="002E26DB">
        <w:rPr>
          <w:rFonts w:ascii="TH SarabunPSK" w:hAnsi="TH SarabunPSK" w:cs="TH SarabunPSK"/>
          <w:sz w:val="32"/>
          <w:szCs w:val="32"/>
          <w:cs/>
        </w:rPr>
        <w:t>มีความรู้ความเข้าใจเกี่ยวกับภาษาอังกฤษในการปฏิบัติงานคอมพิวเตอร์</w:t>
      </w:r>
    </w:p>
    <w:p w:rsidR="00DF144E" w:rsidRDefault="002E26DB" w:rsidP="002E26D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DF144E" w:rsidRPr="002E26DB">
        <w:rPr>
          <w:rFonts w:ascii="TH SarabunPSK" w:hAnsi="TH SarabunPSK" w:cs="TH SarabunPSK"/>
          <w:sz w:val="32"/>
          <w:szCs w:val="32"/>
        </w:rPr>
        <w:t xml:space="preserve">. </w:t>
      </w:r>
      <w:r w:rsidR="00DF144E" w:rsidRPr="002E26DB">
        <w:rPr>
          <w:rFonts w:ascii="TH SarabunPSK" w:hAnsi="TH SarabunPSK" w:cs="TH SarabunPSK"/>
          <w:sz w:val="32"/>
          <w:szCs w:val="32"/>
          <w:cs/>
        </w:rPr>
        <w:t>ใช้ภาษาอังกฤษในการปฏิบัติงานคอมพิวเตอร์</w:t>
      </w:r>
    </w:p>
    <w:p w:rsidR="002E26DB" w:rsidRDefault="002E26DB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2E26DB">
        <w:rPr>
          <w:rFonts w:ascii="TH SarabunPSK" w:hAnsi="TH SarabunPSK" w:cs="TH SarabunPSK"/>
          <w:sz w:val="32"/>
          <w:szCs w:val="32"/>
          <w:cs/>
        </w:rPr>
        <w:t>ฟังคำสั่งเพื่อการปฏิบัติงานคอมพิวเตอร์</w:t>
      </w:r>
    </w:p>
    <w:p w:rsidR="002E26DB" w:rsidRDefault="002E26DB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๔. </w:t>
      </w:r>
      <w:r w:rsidRPr="002E26DB">
        <w:rPr>
          <w:rFonts w:ascii="TH SarabunPSK" w:hAnsi="TH SarabunPSK" w:cs="TH SarabunPSK"/>
          <w:sz w:val="32"/>
          <w:szCs w:val="32"/>
          <w:cs/>
        </w:rPr>
        <w:t>อ่านเอกสาร</w:t>
      </w:r>
      <w:r w:rsidRPr="002E26DB">
        <w:rPr>
          <w:rFonts w:ascii="TH SarabunPSK" w:hAnsi="TH SarabunPSK" w:cs="TH SarabunPSK"/>
          <w:sz w:val="32"/>
          <w:szCs w:val="32"/>
        </w:rPr>
        <w:t xml:space="preserve"> </w:t>
      </w:r>
      <w:r w:rsidRPr="002E26DB">
        <w:rPr>
          <w:rFonts w:ascii="TH SarabunPSK" w:hAnsi="TH SarabunPSK" w:cs="TH SarabunPSK"/>
          <w:sz w:val="32"/>
          <w:szCs w:val="32"/>
          <w:cs/>
        </w:rPr>
        <w:t>คู่มือเกี่ยวกับอุปกรณ์คอมพิวเตอร์</w:t>
      </w:r>
    </w:p>
    <w:p w:rsidR="002E26DB" w:rsidRDefault="002E26DB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๕. </w:t>
      </w:r>
      <w:r w:rsidRPr="002E26DB">
        <w:rPr>
          <w:rFonts w:ascii="TH SarabunPSK" w:hAnsi="TH SarabunPSK" w:cs="TH SarabunPSK"/>
          <w:sz w:val="32"/>
          <w:szCs w:val="32"/>
          <w:cs/>
        </w:rPr>
        <w:t>อ่านข้อความ</w:t>
      </w:r>
      <w:r w:rsidRPr="002E26DB">
        <w:rPr>
          <w:rFonts w:ascii="TH SarabunPSK" w:hAnsi="TH SarabunPSK" w:cs="TH SarabunPSK"/>
          <w:sz w:val="32"/>
          <w:szCs w:val="32"/>
        </w:rPr>
        <w:t xml:space="preserve"> </w:t>
      </w:r>
      <w:r w:rsidRPr="002E26DB">
        <w:rPr>
          <w:rFonts w:ascii="TH SarabunPSK" w:hAnsi="TH SarabunPSK" w:cs="TH SarabunPSK"/>
          <w:sz w:val="32"/>
          <w:szCs w:val="32"/>
          <w:cs/>
        </w:rPr>
        <w:t>การให้ความช่วยเหลือ</w:t>
      </w:r>
      <w:r w:rsidRPr="002E26DB">
        <w:rPr>
          <w:rFonts w:ascii="TH SarabunPSK" w:hAnsi="TH SarabunPSK" w:cs="TH SarabunPSK"/>
          <w:sz w:val="32"/>
          <w:szCs w:val="32"/>
        </w:rPr>
        <w:t xml:space="preserve"> </w:t>
      </w:r>
      <w:r w:rsidRPr="002E26DB">
        <w:rPr>
          <w:rFonts w:ascii="TH SarabunPSK" w:hAnsi="TH SarabunPSK" w:cs="TH SarabunPSK"/>
          <w:sz w:val="32"/>
          <w:szCs w:val="32"/>
          <w:cs/>
        </w:rPr>
        <w:t>การแก้ปัญหาจากกล่องข้อความที่ปรากฏ</w:t>
      </w:r>
    </w:p>
    <w:p w:rsidR="002E26DB" w:rsidRDefault="002E26DB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๖. </w:t>
      </w:r>
      <w:r w:rsidRPr="002E26DB">
        <w:rPr>
          <w:rFonts w:ascii="TH SarabunPSK" w:hAnsi="TH SarabunPSK" w:cs="TH SarabunPSK"/>
          <w:sz w:val="32"/>
          <w:szCs w:val="32"/>
          <w:cs/>
        </w:rPr>
        <w:t>นำเสนอผลงานการปฏิบัติงานคอมพิวเตอร์</w:t>
      </w:r>
    </w:p>
    <w:p w:rsidR="002E26DB" w:rsidRPr="002E26DB" w:rsidRDefault="002E26DB" w:rsidP="002E26D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๗. </w:t>
      </w:r>
      <w:r w:rsidRPr="002E26DB">
        <w:rPr>
          <w:rFonts w:ascii="TH SarabunPSK" w:hAnsi="TH SarabunPSK" w:cs="TH SarabunPSK"/>
          <w:sz w:val="32"/>
          <w:szCs w:val="32"/>
          <w:cs/>
        </w:rPr>
        <w:t>ใช้เทคโนโลยีสารสนเทศในการค้นคว้าและพัฒนาทักษะทางภาษา</w:t>
      </w:r>
      <w:r w:rsidRPr="002E26DB">
        <w:rPr>
          <w:rFonts w:ascii="TH SarabunPSK" w:hAnsi="TH SarabunPSK" w:cs="TH SarabunPSK"/>
          <w:sz w:val="32"/>
          <w:szCs w:val="32"/>
        </w:rPr>
        <w:t xml:space="preserve"> </w:t>
      </w:r>
      <w:r w:rsidRPr="002E26DB">
        <w:rPr>
          <w:rFonts w:ascii="TH SarabunPSK" w:hAnsi="TH SarabunPSK" w:cs="TH SarabunPSK"/>
          <w:sz w:val="32"/>
          <w:szCs w:val="32"/>
          <w:cs/>
        </w:rPr>
        <w:t>และกรอกข้อมูลออนไลน์</w:t>
      </w:r>
    </w:p>
    <w:p w:rsidR="002E26DB" w:rsidRDefault="002E26DB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2E26DB">
        <w:rPr>
          <w:rFonts w:ascii="TH SarabunPSK" w:hAnsi="TH SarabunPSK" w:cs="TH SarabunPSK"/>
          <w:sz w:val="32"/>
          <w:szCs w:val="32"/>
          <w:cs/>
        </w:rPr>
        <w:t>ด้วยภาษาอังกฤษ</w:t>
      </w:r>
    </w:p>
    <w:p w:rsidR="00DF144E" w:rsidRPr="002E26DB" w:rsidRDefault="002E26DB" w:rsidP="002E26D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๘. </w:t>
      </w:r>
      <w:r w:rsidR="00DF144E" w:rsidRPr="002E26DB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ตระหนักและเห็นประโยชน์ของการใช้ภาษาอังกฤษในการประกอบอาชีพและศึกษาต่อ</w:t>
      </w:r>
    </w:p>
    <w:p w:rsidR="002E26DB" w:rsidRDefault="002E26DB" w:rsidP="002E26DB">
      <w:pPr>
        <w:pStyle w:val="a8"/>
        <w:rPr>
          <w:rFonts w:ascii="TH SarabunPSK" w:hAnsi="TH SarabunPSK" w:cs="TH SarabunPSK"/>
          <w:sz w:val="32"/>
          <w:szCs w:val="32"/>
        </w:rPr>
      </w:pPr>
    </w:p>
    <w:p w:rsidR="002E26DB" w:rsidRPr="007359FC" w:rsidRDefault="002E26DB" w:rsidP="002E26DB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๘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2E26DB" w:rsidRDefault="002E26DB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E26DB" w:rsidRDefault="002E26DB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E26DB" w:rsidRDefault="002E26DB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E26DB" w:rsidRDefault="002E26DB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E26DB" w:rsidRDefault="002E26DB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E26DB" w:rsidRDefault="002E26DB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E26DB" w:rsidRDefault="002E26DB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E26DB" w:rsidRDefault="002E26DB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E26DB" w:rsidRDefault="002E26DB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0A6399" w:rsidRDefault="000A6399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E26DB" w:rsidRDefault="002E26DB" w:rsidP="002E26D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Default="00892E75" w:rsidP="0056578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๒๖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การอ่านสื่อสิ่งพิมพ์ในชีวิตประจำวัน</w:t>
      </w:r>
      <w:r w:rsidR="00565789" w:rsidRPr="00565789">
        <w:rPr>
          <w:rFonts w:ascii="TH SarabunPSK" w:hAnsi="TH SarabunPSK" w:cs="TH SarabunPSK"/>
          <w:b/>
          <w:bCs/>
          <w:sz w:val="32"/>
          <w:szCs w:val="32"/>
        </w:rPr>
        <w:t xml:space="preserve"> (Reading Authentic Materials)</w:t>
      </w:r>
    </w:p>
    <w:p w:rsidR="00AC25EA" w:rsidRDefault="00892E75" w:rsidP="00AC25EA">
      <w:pPr>
        <w:jc w:val="right"/>
        <w:rPr>
          <w:rFonts w:ascii="TH SarabunPSK" w:eastAsia="AngsanaNew" w:hAnsi="TH SarabunPSK" w:cs="TH SarabunPSK" w:hint="cs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892E7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-----------------------------------------------------------------------------------------------------------------------------------------</w:t>
      </w:r>
    </w:p>
    <w:p w:rsidR="003F295A" w:rsidRDefault="003F295A" w:rsidP="003F295A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92E52" w:rsidRPr="003F295A" w:rsidRDefault="003F295A" w:rsidP="003F295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การอ่านเรื่องต่าง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ที่พบในชีวิตประจำวันจากสื่อสิ่งพิมพ์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สารคดี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บันเทิงคดี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หนังสือพิมพ์</w:t>
      </w:r>
    </w:p>
    <w:p w:rsidR="00892E75" w:rsidRPr="003F295A" w:rsidRDefault="00192E52" w:rsidP="003F295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3F295A">
        <w:rPr>
          <w:rFonts w:ascii="TH SarabunPSK" w:hAnsi="TH SarabunPSK" w:cs="TH SarabunPSK"/>
          <w:sz w:val="32"/>
          <w:szCs w:val="32"/>
          <w:cs/>
        </w:rPr>
        <w:t>โฆษณา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แผ่นพับ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แผ่นปลิว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โปสการ์ด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ประกาศ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ฉลาก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ป้ายประกาศ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ป้ายเตือน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เครื่องหมาย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ตารางแผนภาพ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แผนภูมิ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รายการสินค้า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ประกาศรับสมัครงาน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กำหนดการ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ระเบียบการ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บันทึกสั้น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ๆ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การเลือกใช้สื่อเทคโนโลยีเป็นแหล่งการเรียนรู้ด้วยตนเอง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การสืบค้นข้อมูลจากแหล่งการเรียนรู้ที่หลากหลาย</w:t>
      </w:r>
      <w:r w:rsidR="003F295A"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="003F295A" w:rsidRPr="003F295A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ตระหนักและเห็นประโยชน์ของการอ่านภาษาอังกฤษในชีวิตประจำวันและการศึกษาต่อ</w:t>
      </w:r>
    </w:p>
    <w:p w:rsidR="003F295A" w:rsidRDefault="003F295A" w:rsidP="003F295A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192E52" w:rsidRDefault="003F295A" w:rsidP="003F295A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3F295A" w:rsidRPr="003F295A" w:rsidRDefault="003F295A" w:rsidP="003F295A">
      <w:pPr>
        <w:pStyle w:val="a8"/>
        <w:rPr>
          <w:rFonts w:ascii="TH SarabunPSK" w:hAnsi="TH SarabunPSK" w:cs="TH SarabunPSK"/>
          <w:sz w:val="32"/>
          <w:szCs w:val="32"/>
        </w:rPr>
      </w:pPr>
    </w:p>
    <w:p w:rsidR="00192E52" w:rsidRPr="003F295A" w:rsidRDefault="003F295A" w:rsidP="003F295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๑.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สามารถอ่านสื่อสิ่งพิมพ์ชนิดต่าง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ในชีวิตประจำวัน</w:t>
      </w:r>
    </w:p>
    <w:p w:rsidR="00192E52" w:rsidRPr="003F295A" w:rsidRDefault="003F295A" w:rsidP="003F295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๒.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อ่านประกาศ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ฉลาก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ป้ายประกาศ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ป้ายเตือน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เครื่องหมาย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สัญลักษณ์จากสถานที่ต่าง</w:t>
      </w:r>
      <w:r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Pr="003F295A">
        <w:rPr>
          <w:rFonts w:ascii="TH SarabunPSK" w:hAnsi="TH SarabunPSK" w:cs="TH SarabunPSK"/>
          <w:sz w:val="32"/>
          <w:szCs w:val="32"/>
          <w:cs/>
        </w:rPr>
        <w:t>ๆ</w:t>
      </w:r>
    </w:p>
    <w:p w:rsidR="00192E52" w:rsidRPr="003F295A" w:rsidRDefault="003F295A" w:rsidP="003F295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๓.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อ่านตาราง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แผนภาพ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แผนภูมิ</w:t>
      </w:r>
    </w:p>
    <w:p w:rsidR="00192E52" w:rsidRPr="003F295A" w:rsidRDefault="003F295A" w:rsidP="003F295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อ่านเอกสารทางการค้า</w:t>
      </w:r>
    </w:p>
    <w:p w:rsidR="00192E52" w:rsidRPr="003F295A" w:rsidRDefault="003F295A" w:rsidP="003F295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อ่านประกาศรับสมัครงาน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ระเบียบการ</w:t>
      </w:r>
    </w:p>
    <w:p w:rsidR="00192E52" w:rsidRPr="003F295A" w:rsidRDefault="003F295A" w:rsidP="003F295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อ่านกำหนดการ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บันทึกสั้น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ๆ</w:t>
      </w:r>
    </w:p>
    <w:p w:rsidR="00192E52" w:rsidRPr="003F295A" w:rsidRDefault="003F295A" w:rsidP="003F295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๗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ใช้เทคโนโลยีสารสนเทศสืบค้นและฝึกฝนการอ่านพร้อมแสดงหลักฐานการเรียนรู้ด้วยตนเอง</w:t>
      </w:r>
    </w:p>
    <w:p w:rsidR="00192E52" w:rsidRDefault="003F295A" w:rsidP="003F295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๘. </w:t>
      </w:r>
      <w:r w:rsidRPr="003F295A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ตระหนักและเห็นประโยชน์ของการอ่านภาษาอังกฤษในชีวิตประจำวันและการศึกษาต่อ</w:t>
      </w:r>
    </w:p>
    <w:p w:rsidR="003F295A" w:rsidRPr="003F295A" w:rsidRDefault="003F295A" w:rsidP="003F295A">
      <w:pPr>
        <w:pStyle w:val="a8"/>
        <w:rPr>
          <w:rFonts w:ascii="TH SarabunPSK" w:hAnsi="TH SarabunPSK" w:cs="TH SarabunPSK"/>
          <w:sz w:val="32"/>
          <w:szCs w:val="32"/>
        </w:rPr>
      </w:pPr>
    </w:p>
    <w:p w:rsidR="003F295A" w:rsidRPr="007359FC" w:rsidRDefault="003F295A" w:rsidP="003F295A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๘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192E52" w:rsidRDefault="00192E52" w:rsidP="003F295A">
      <w:pPr>
        <w:rPr>
          <w:rFonts w:ascii="TH SarabunPSK" w:hAnsi="TH SarabunPSK" w:cs="TH SarabunPSK"/>
          <w:sz w:val="32"/>
          <w:szCs w:val="32"/>
        </w:rPr>
      </w:pPr>
    </w:p>
    <w:p w:rsidR="00192E52" w:rsidRDefault="00192E52" w:rsidP="00192E52">
      <w:pPr>
        <w:jc w:val="center"/>
        <w:rPr>
          <w:rFonts w:ascii="TH SarabunPSK" w:hAnsi="TH SarabunPSK" w:cs="TH SarabunPSK"/>
          <w:sz w:val="32"/>
          <w:szCs w:val="32"/>
        </w:rPr>
      </w:pPr>
    </w:p>
    <w:p w:rsidR="00192E52" w:rsidRDefault="00192E52" w:rsidP="00192E52">
      <w:pPr>
        <w:jc w:val="center"/>
        <w:rPr>
          <w:rFonts w:ascii="TH SarabunPSK" w:hAnsi="TH SarabunPSK" w:cs="TH SarabunPSK"/>
          <w:sz w:val="32"/>
          <w:szCs w:val="32"/>
        </w:rPr>
      </w:pPr>
    </w:p>
    <w:p w:rsidR="00192E52" w:rsidRDefault="00192E52" w:rsidP="00192E52">
      <w:pPr>
        <w:jc w:val="center"/>
        <w:rPr>
          <w:rFonts w:ascii="TH SarabunPSK" w:hAnsi="TH SarabunPSK" w:cs="TH SarabunPSK"/>
          <w:sz w:val="32"/>
          <w:szCs w:val="32"/>
        </w:rPr>
      </w:pPr>
    </w:p>
    <w:p w:rsidR="00192E52" w:rsidRDefault="00192E52" w:rsidP="00192E52">
      <w:pPr>
        <w:jc w:val="center"/>
        <w:rPr>
          <w:rFonts w:ascii="TH SarabunPSK" w:hAnsi="TH SarabunPSK" w:cs="TH SarabunPSK"/>
          <w:sz w:val="32"/>
          <w:szCs w:val="32"/>
        </w:rPr>
      </w:pPr>
    </w:p>
    <w:p w:rsidR="00192E52" w:rsidRDefault="00192E52" w:rsidP="00192E52">
      <w:pPr>
        <w:jc w:val="center"/>
        <w:rPr>
          <w:rFonts w:ascii="TH SarabunPSK" w:hAnsi="TH SarabunPSK" w:cs="TH SarabunPSK"/>
          <w:sz w:val="32"/>
          <w:szCs w:val="32"/>
        </w:rPr>
      </w:pPr>
    </w:p>
    <w:p w:rsidR="00192E52" w:rsidRDefault="00192E52" w:rsidP="00192E52">
      <w:pPr>
        <w:jc w:val="center"/>
        <w:rPr>
          <w:rFonts w:ascii="TH SarabunPSK" w:hAnsi="TH SarabunPSK" w:cs="TH SarabunPSK"/>
          <w:sz w:val="32"/>
          <w:szCs w:val="32"/>
        </w:rPr>
      </w:pPr>
    </w:p>
    <w:p w:rsidR="00192E52" w:rsidRDefault="00192E52" w:rsidP="00192E52">
      <w:pPr>
        <w:jc w:val="center"/>
        <w:rPr>
          <w:rFonts w:ascii="TH SarabunPSK" w:hAnsi="TH SarabunPSK" w:cs="TH SarabunPSK"/>
          <w:sz w:val="32"/>
          <w:szCs w:val="32"/>
        </w:rPr>
      </w:pPr>
    </w:p>
    <w:p w:rsidR="00192E52" w:rsidRDefault="00192E52" w:rsidP="00192E52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3F295A" w:rsidRDefault="003F295A" w:rsidP="00192E52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3F295A" w:rsidRDefault="003F295A" w:rsidP="00192E52">
      <w:pPr>
        <w:jc w:val="center"/>
        <w:rPr>
          <w:rFonts w:ascii="TH SarabunPSK" w:hAnsi="TH SarabunPSK" w:cs="TH SarabunPSK"/>
          <w:sz w:val="32"/>
          <w:szCs w:val="32"/>
        </w:rPr>
      </w:pPr>
    </w:p>
    <w:p w:rsidR="00192E52" w:rsidRDefault="00192E52" w:rsidP="00192E52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AC25EA" w:rsidRDefault="00AC25EA" w:rsidP="00192E52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AC25EA" w:rsidRDefault="00AC25EA" w:rsidP="00192E52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AC25EA" w:rsidRDefault="00AC25EA" w:rsidP="00192E52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AC25EA" w:rsidRDefault="00AC25EA" w:rsidP="00192E52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Default="00892E75" w:rsidP="00892E75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๒๗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การเขียนในชีวิตประจำวัน</w:t>
      </w:r>
      <w:r w:rsidR="00565789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="00565789" w:rsidRPr="00565789">
        <w:rPr>
          <w:rFonts w:ascii="TH SarabunPSK" w:eastAsia="Calibri" w:hAnsi="TH SarabunPSK" w:cs="TH SarabunPSK"/>
          <w:b/>
          <w:bCs/>
          <w:sz w:val="32"/>
          <w:szCs w:val="32"/>
        </w:rPr>
        <w:t>(Daily writing)</w:t>
      </w:r>
    </w:p>
    <w:p w:rsidR="00AC25EA" w:rsidRDefault="00892E75" w:rsidP="00AC25EA">
      <w:pP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892E7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-----------------------------------------------------------------------------------------------------------------------------------------</w:t>
      </w:r>
    </w:p>
    <w:p w:rsidR="003F295A" w:rsidRDefault="003F295A" w:rsidP="003F295A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92E75" w:rsidRDefault="003F295A" w:rsidP="003F295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การเขียนโต้ตอบทางสังคม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การเขียนข้อมูลบุคคล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ข้อความสั้น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บันทึกย่อ</w:t>
      </w:r>
      <w:r w:rsidR="00192E52" w:rsidRPr="003F295A">
        <w:rPr>
          <w:rFonts w:ascii="TH SarabunPSK" w:hAnsi="TH SarabunPSK" w:cs="TH SarabunPSK"/>
          <w:sz w:val="32"/>
          <w:szCs w:val="32"/>
        </w:rPr>
        <w:t>/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จดหมายส่วนตัว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การเขียนบัตรอวยพร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บัตรอวยพรอิเล็กทรอนิกส์ในโอกาสต่าง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จดหมายอิเล็กทรอนิกส์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การกรอกแบบฟอร์มต่าง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การเลือกใช้เทคโนโลยีสารสนเทศพัฒนาทักษะการเขียน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การแสวงหาความรู้ด้วยตนเองจากแหล่งการเรียนรู้ที่หลากหลาย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Pr="003F295A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ตระหนักและเห็นประโยชน์ของการใช้ภาษาอังกฤษในชีวิตประจำวันและการศึกษาต่อ</w:t>
      </w:r>
    </w:p>
    <w:p w:rsidR="003F295A" w:rsidRDefault="003F295A" w:rsidP="003F295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3F295A" w:rsidRDefault="003F295A" w:rsidP="003F295A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3F295A" w:rsidRPr="003F295A" w:rsidRDefault="003F295A" w:rsidP="003F295A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192E52" w:rsidRPr="003F295A" w:rsidRDefault="003F295A" w:rsidP="003F295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สามารถเขียนภาษาอังกฤษในชีวิตประจำวัน</w:t>
      </w:r>
    </w:p>
    <w:p w:rsidR="00192E52" w:rsidRPr="003F295A" w:rsidRDefault="003F295A" w:rsidP="003F295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เขียนข้อมูลบุคคล</w:t>
      </w:r>
    </w:p>
    <w:p w:rsidR="00192E52" w:rsidRPr="003F295A" w:rsidRDefault="00BA53B7" w:rsidP="003F295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๓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เขียนบันทึกย่อ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ข้อความสั้น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ๆ</w:t>
      </w:r>
    </w:p>
    <w:p w:rsidR="00192E52" w:rsidRPr="003F295A" w:rsidRDefault="00BA53B7" w:rsidP="003F295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เขียนอวยพรเทศกาลต่างๆ</w:t>
      </w:r>
    </w:p>
    <w:p w:rsidR="00192E52" w:rsidRPr="003F295A" w:rsidRDefault="00BA53B7" w:rsidP="003F295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เขียนจดหมายส่วนตัว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จดหมายอิเล็กทรอนิกส์</w:t>
      </w:r>
    </w:p>
    <w:p w:rsidR="00192E52" w:rsidRPr="003F295A" w:rsidRDefault="00BA53B7" w:rsidP="003F295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กรอกแบบฟอร์มชนิดต่าง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ๆ</w:t>
      </w:r>
    </w:p>
    <w:p w:rsidR="00192E52" w:rsidRPr="003F295A" w:rsidRDefault="00BA53B7" w:rsidP="003F295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192E52" w:rsidRPr="003F295A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3F295A">
        <w:rPr>
          <w:rFonts w:ascii="TH SarabunPSK" w:hAnsi="TH SarabunPSK" w:cs="TH SarabunPSK"/>
          <w:sz w:val="32"/>
          <w:szCs w:val="32"/>
          <w:cs/>
        </w:rPr>
        <w:t>ใช้เทคโนโลยีสารสนเทศสืบค้นและฝึกฝนการเขียนพร้อมแสดงหลักฐานการเรียนรู้ด้วยตนเอง</w:t>
      </w:r>
    </w:p>
    <w:p w:rsidR="00192E52" w:rsidRDefault="00BA53B7" w:rsidP="003F295A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๘. </w:t>
      </w:r>
      <w:r w:rsidRPr="003F295A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ตระหนักและเห็นประโยชน์ของการใช้ภาษาอังกฤษในชีวิตประจำวันและการศึกษาต่อ</w:t>
      </w:r>
    </w:p>
    <w:p w:rsidR="00BA53B7" w:rsidRPr="003F295A" w:rsidRDefault="00BA53B7" w:rsidP="003F295A">
      <w:pPr>
        <w:pStyle w:val="a8"/>
        <w:rPr>
          <w:rFonts w:ascii="TH SarabunPSK" w:hAnsi="TH SarabunPSK" w:cs="TH SarabunPSK"/>
          <w:sz w:val="32"/>
          <w:szCs w:val="32"/>
        </w:rPr>
      </w:pPr>
    </w:p>
    <w:p w:rsidR="003F295A" w:rsidRPr="007359FC" w:rsidRDefault="003F295A" w:rsidP="003F295A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๘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192E52" w:rsidRDefault="00192E52" w:rsidP="003F295A">
      <w:pPr>
        <w:rPr>
          <w:rFonts w:ascii="TH SarabunPSK" w:hAnsi="TH SarabunPSK" w:cs="TH SarabunPSK"/>
          <w:sz w:val="32"/>
          <w:szCs w:val="32"/>
        </w:rPr>
      </w:pPr>
    </w:p>
    <w:p w:rsidR="00192E52" w:rsidRDefault="00192E52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192E52" w:rsidRDefault="00192E52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192E52" w:rsidRDefault="00192E52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192E52" w:rsidRDefault="00192E52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Default="00892E75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BA53B7" w:rsidRDefault="00BA53B7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BA53B7" w:rsidRDefault="00BA53B7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BA53B7" w:rsidRDefault="00BA53B7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BA53B7" w:rsidRDefault="00BA53B7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BA53B7" w:rsidRDefault="00BA53B7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BA53B7" w:rsidRDefault="00BA53B7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BA53B7" w:rsidRDefault="00BA53B7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Pr="00565789" w:rsidRDefault="00892E75" w:rsidP="0056578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๒๘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ภาษาอังกฤษเทคนิคสำหรับงานช่าง</w:t>
      </w:r>
      <w:r w:rsidR="00565789" w:rsidRPr="00565789">
        <w:rPr>
          <w:rFonts w:ascii="TH SarabunPSK" w:hAnsi="TH SarabunPSK" w:cs="TH SarabunPSK"/>
          <w:b/>
          <w:bCs/>
          <w:sz w:val="32"/>
          <w:szCs w:val="32"/>
        </w:rPr>
        <w:t xml:space="preserve"> (Technical English on-the-job)</w:t>
      </w:r>
    </w:p>
    <w:p w:rsidR="00AC25EA" w:rsidRDefault="00892E75" w:rsidP="00AC25EA">
      <w:pPr>
        <w:pBdr>
          <w:bottom w:val="single" w:sz="6" w:space="1" w:color="auto"/>
        </w:pBd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192E52" w:rsidRDefault="00192E52" w:rsidP="00892E75">
      <w:pPr>
        <w:rPr>
          <w:rFonts w:ascii="TH SarabunPSK" w:hAnsi="TH SarabunPSK" w:cs="TH SarabunPSK"/>
          <w:sz w:val="32"/>
          <w:szCs w:val="32"/>
        </w:rPr>
      </w:pPr>
    </w:p>
    <w:p w:rsidR="00192E52" w:rsidRPr="00BA53B7" w:rsidRDefault="00BA53B7" w:rsidP="00BA53B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ปฏิบัติเกี่ยวกับการฟัง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พูด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อ่าน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เขียน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การใช้ศัพท์เทคนิคที่เป็นพื้นฐานในการปฏิบัติงานช่างต่าง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การอ่าน</w:t>
      </w:r>
    </w:p>
    <w:p w:rsidR="00192E52" w:rsidRPr="00BA53B7" w:rsidRDefault="00192E52" w:rsidP="00BA53B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BA53B7">
        <w:rPr>
          <w:rFonts w:ascii="TH SarabunPSK" w:hAnsi="TH SarabunPSK" w:cs="TH SarabunPSK"/>
          <w:sz w:val="32"/>
          <w:szCs w:val="32"/>
          <w:cs/>
        </w:rPr>
        <w:t>คู่มือ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ชื่อวัสดุอุปกรณ์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เครื่องมือในการทำงาน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คุณลักษณะเฉพาะของเครื่องมือ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ขนาด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สัดส่วน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รูปทรง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เครื่องหมายสัญลักษณ์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แผนภาพ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ป้ายประกาศความปลอดภัยในโรงฝึกงาน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กฎระเบียบการปฏิบัติงาน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แบบฟอร์มการปฏิบัติงาน</w:t>
      </w:r>
    </w:p>
    <w:p w:rsidR="00BA53B7" w:rsidRDefault="00192E52" w:rsidP="00BA53B7">
      <w:pPr>
        <w:pStyle w:val="a8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BA53B7">
        <w:rPr>
          <w:rFonts w:ascii="TH SarabunPSK" w:hAnsi="TH SarabunPSK" w:cs="TH SarabunPSK"/>
          <w:sz w:val="32"/>
          <w:szCs w:val="32"/>
          <w:cs/>
        </w:rPr>
        <w:t>การปฏิบัติและสาธิตขั้นตอนการปฏิบัติงานง่าย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ๆ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การเขียนข้อความ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กรอกข้อมูลการปฏิบัติงาน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ารเลือกใช้เทคโนโลยีสารสนเทศพัฒนาทักษะทางภาษาและการแสวงหาความรู้ด้านอาชีพด้วยตนเองจากแหล่งการเรียนรู้ที่หลากหลาย</w:t>
      </w:r>
      <w:r w:rsidR="00BA53B7">
        <w:rPr>
          <w:rFonts w:ascii="TH SarabunPSK" w:eastAsia="AngsanaNew" w:hAnsi="TH SarabunPSK" w:cs="TH SarabunPSK" w:hint="cs"/>
          <w:sz w:val="32"/>
          <w:szCs w:val="32"/>
          <w:cs/>
        </w:rPr>
        <w:t xml:space="preserve"> และ</w:t>
      </w:r>
      <w:r w:rsidR="00BA53B7" w:rsidRPr="00BA53B7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ตระหนักและเห็นประโยชน์ของการใช้ภาษาอังกฤษในงานอาชีพและการศึกษาต่อ</w:t>
      </w:r>
    </w:p>
    <w:p w:rsid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</w:p>
    <w:p w:rsidR="00BA53B7" w:rsidRDefault="00BA53B7" w:rsidP="00BA53B7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BA53B7" w:rsidRDefault="00BA53B7" w:rsidP="00BA53B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สามารถใช้ภาษาอังกฤษฟัง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พูด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อ่าน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เขียนในงานอาชีพช่าง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ฟัง</w:t>
      </w:r>
      <w:r w:rsidR="00192E52" w:rsidRPr="00BA53B7">
        <w:rPr>
          <w:rFonts w:ascii="TH SarabunPSK" w:hAnsi="TH SarabunPSK" w:cs="TH SarabunPSK"/>
          <w:sz w:val="32"/>
          <w:szCs w:val="32"/>
        </w:rPr>
        <w:t>-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ดูการสาธิตการปฏิบัติงานอาชีพช่างจากสื่อโสตทัศน์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อ่านเรื่อง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กฎระเบียบ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คู่มือและขั้นตอนการปฏิบัติงานอาชีพช่าง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อ่านเครื่องหมาย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ป้ายเตือน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ป้ายประกาศในสถานที่ปฏิบัติงาน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สาธิตและนำเสนอ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ขั้นตอนการปฏิบัติงานอาชีพช่าง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กรอกแบบฟอร์มการปฏิบัติงานช่าง</w:t>
      </w:r>
    </w:p>
    <w:p w:rsid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ใช้คำศัพท์เทคนิคในงานช่าง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ใช้เทคโนโลยีสารสนเทศสืบค้นและฝึกฝนภาษาอังกฤษในงานอาชีพช่างพร้อมแสดงหลักฐาน</w:t>
      </w:r>
    </w:p>
    <w:p w:rsidR="00192E52" w:rsidRPr="00BA53B7" w:rsidRDefault="00192E52" w:rsidP="00BA53B7">
      <w:pPr>
        <w:pStyle w:val="a8"/>
        <w:rPr>
          <w:rFonts w:ascii="TH SarabunPSK" w:hAnsi="TH SarabunPSK" w:cs="TH SarabunPSK"/>
          <w:sz w:val="32"/>
          <w:szCs w:val="32"/>
        </w:rPr>
      </w:pPr>
      <w:r w:rsidRPr="00BA53B7">
        <w:rPr>
          <w:rFonts w:ascii="TH SarabunPSK" w:hAnsi="TH SarabunPSK" w:cs="TH SarabunPSK"/>
          <w:sz w:val="32"/>
          <w:szCs w:val="32"/>
          <w:cs/>
        </w:rPr>
        <w:t>การเรียนรู้ด้วยตนเอง</w:t>
      </w:r>
    </w:p>
    <w:p w:rsidR="00BA53B7" w:rsidRDefault="00BA53B7" w:rsidP="00BA53B7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๙. </w:t>
      </w:r>
      <w:r w:rsidRPr="00BA53B7">
        <w:rPr>
          <w:rFonts w:ascii="TH SarabunPSK" w:eastAsia="AngsanaNew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ตระหนักและเห็นประโยชน์ของการใช้ภาษาอังกฤษในงานอาชีพและการศึกษาต่อ</w:t>
      </w:r>
    </w:p>
    <w:p w:rsidR="00BA53B7" w:rsidRDefault="00BA53B7" w:rsidP="00BA53B7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BA53B7" w:rsidRPr="007359FC" w:rsidRDefault="00BA53B7" w:rsidP="00BA53B7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๙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192E52" w:rsidRPr="00BA53B7" w:rsidRDefault="00192E52" w:rsidP="00BA53B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92E52" w:rsidRDefault="00192E52" w:rsidP="00892E75">
      <w:pPr>
        <w:rPr>
          <w:rFonts w:ascii="TH SarabunPSK" w:hAnsi="TH SarabunPSK" w:cs="TH SarabunPSK"/>
          <w:sz w:val="32"/>
          <w:szCs w:val="32"/>
        </w:rPr>
      </w:pPr>
    </w:p>
    <w:p w:rsidR="00192E52" w:rsidRDefault="00192E52" w:rsidP="00892E75">
      <w:pPr>
        <w:rPr>
          <w:rFonts w:ascii="TH SarabunPSK" w:hAnsi="TH SarabunPSK" w:cs="TH SarabunPSK"/>
          <w:sz w:val="32"/>
          <w:szCs w:val="32"/>
        </w:rPr>
      </w:pPr>
    </w:p>
    <w:p w:rsidR="00892E75" w:rsidRDefault="00892E75" w:rsidP="00272B0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892E75" w:rsidRDefault="00892E75" w:rsidP="00272B0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BA53B7" w:rsidRDefault="00BA53B7" w:rsidP="00272B0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BA53B7" w:rsidRDefault="00BA53B7" w:rsidP="00272B0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BA53B7" w:rsidRDefault="00BA53B7" w:rsidP="00272B0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BA53B7" w:rsidRDefault="00BA53B7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272B0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BA53B7" w:rsidRPr="00BA53B7" w:rsidRDefault="00BA53B7" w:rsidP="00272B01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Pr="00565789" w:rsidRDefault="00892E75" w:rsidP="0056578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๒๙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ภาษาอังกฤษสำหรับงานพาณิชย์</w:t>
      </w:r>
      <w:r w:rsidR="00565789" w:rsidRPr="00565789">
        <w:rPr>
          <w:rFonts w:ascii="TH SarabunPSK" w:hAnsi="TH SarabunPSK" w:cs="TH SarabunPSK"/>
          <w:b/>
          <w:bCs/>
          <w:sz w:val="32"/>
          <w:szCs w:val="32"/>
        </w:rPr>
        <w:t xml:space="preserve"> (English for Commerce)</w:t>
      </w:r>
    </w:p>
    <w:p w:rsidR="00AC25EA" w:rsidRDefault="00892E75" w:rsidP="00AC25EA">
      <w:pP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892E7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-----------------------------------------------------------------------------------------------------------------------------------------</w:t>
      </w:r>
    </w:p>
    <w:p w:rsidR="00BA53B7" w:rsidRDefault="00BA53B7" w:rsidP="00BA53B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การฟัง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พูด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อ่าน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เขียน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การโต้ตอบในสถานการณ์ทางธุรกิจต่าง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หน่วยงานในองค์กรและ</w:t>
      </w:r>
    </w:p>
    <w:p w:rsidR="00192E52" w:rsidRPr="00BA53B7" w:rsidRDefault="00192E52" w:rsidP="00BA53B7">
      <w:pPr>
        <w:pStyle w:val="a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BA53B7">
        <w:rPr>
          <w:rFonts w:ascii="TH SarabunPSK" w:hAnsi="TH SarabunPSK" w:cs="TH SarabunPSK"/>
          <w:sz w:val="32"/>
          <w:szCs w:val="32"/>
          <w:cs/>
        </w:rPr>
        <w:t>หน้าที่รับผิดชอบ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การแลกเปลี่ยนข้อมูล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การสื่อสารทางธุรกิจ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การติดต่อทางโทรศัพท์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การนัดหมาย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การบอก</w:t>
      </w:r>
      <w:r w:rsidR="00BA53B7">
        <w:rPr>
          <w:rFonts w:ascii="TH SarabunPSK" w:hAnsi="TH SarabunPSK" w:cs="TH SarabunPSK" w:hint="cs"/>
          <w:sz w:val="32"/>
          <w:szCs w:val="32"/>
          <w:cs/>
        </w:rPr>
        <w:t>ตำ</w:t>
      </w:r>
      <w:r w:rsidRPr="00BA53B7">
        <w:rPr>
          <w:rFonts w:ascii="TH SarabunPSK" w:hAnsi="TH SarabunPSK" w:cs="TH SarabunPSK"/>
          <w:sz w:val="32"/>
          <w:szCs w:val="32"/>
          <w:cs/>
        </w:rPr>
        <w:t>แหน่งที่ตั้ง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การอ่านเอกสารทางธุรกิจ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ผลิตภัณฑ์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การโฆษณาสินค้า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แผ่นพับ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แผนภาพ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ตาราง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กฎระเบียบการปฏิบัติงานการเขียนบันทึกข้อความสั้น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ๆ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การกรอกแบบฟอร์มที่ใช้ในงานธุรกิจ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การปฏิบัติตามคำสั่ง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การให้ข้อมูลต่าง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ๆ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พาณิชย์อิเล็กทรอนิกส์</w:t>
      </w:r>
      <w:r w:rsidRPr="00BA53B7">
        <w:rPr>
          <w:rFonts w:ascii="TH SarabunPSK" w:hAnsi="TH SarabunPSK" w:cs="TH SarabunPSK"/>
          <w:sz w:val="32"/>
          <w:szCs w:val="32"/>
        </w:rPr>
        <w:t xml:space="preserve"> (e-commerce) </w:t>
      </w:r>
      <w:r w:rsidRPr="00BA53B7">
        <w:rPr>
          <w:rFonts w:ascii="TH SarabunPSK" w:hAnsi="TH SarabunPSK" w:cs="TH SarabunPSK"/>
          <w:sz w:val="32"/>
          <w:szCs w:val="32"/>
          <w:cs/>
        </w:rPr>
        <w:t>นำเสนอสินค้า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การใช้พจนานุกรมและ</w:t>
      </w:r>
      <w:r w:rsidRPr="00BA53B7">
        <w:rPr>
          <w:rFonts w:ascii="TH SarabunPSK" w:hAnsi="TH SarabunPSK" w:cs="TH SarabunPSK"/>
          <w:sz w:val="32"/>
          <w:szCs w:val="32"/>
        </w:rPr>
        <w:t xml:space="preserve"> Online dictionary </w:t>
      </w:r>
      <w:r w:rsidRPr="00BA53B7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</w:t>
      </w:r>
      <w:r w:rsid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สืบค้นและฝึกฝนการใช้ภาษาอังกฤษในงานอาชีพธุรกิจ</w:t>
      </w:r>
      <w:r w:rsidR="00BA53B7" w:rsidRPr="00BA53B7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ตระหนักและเห็นประโยชน์ของการใช้ภาษาอังกฤษในงานอาชีพธุรกิจและการศึกษาต่อ</w:t>
      </w:r>
    </w:p>
    <w:p w:rsidR="00192E52" w:rsidRDefault="00192E52" w:rsidP="00BA53B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BA53B7" w:rsidRDefault="00BA53B7" w:rsidP="00BA53B7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BA53B7" w:rsidRPr="00BA53B7" w:rsidRDefault="00BA53B7" w:rsidP="00BA53B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สามารถ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ฟัง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ดู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พูด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อ่านและเขียนภาษาอังกฤษในงานอาชีพธุรกิจ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๒.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ฟัง</w:t>
      </w:r>
      <w:r w:rsidR="00192E52" w:rsidRPr="00BA53B7">
        <w:rPr>
          <w:rFonts w:ascii="TH SarabunPSK" w:hAnsi="TH SarabunPSK" w:cs="TH SarabunPSK"/>
          <w:sz w:val="32"/>
          <w:szCs w:val="32"/>
        </w:rPr>
        <w:t>-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ดู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การสนทนาในสถานการณ์ต่าง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การปฏิบัติงานในงานอาชีพธุรกิจจากสื่อโสตทัศน์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อ่านเรื่อง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เอกสารทางธุรกิจ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กฎระเบียบการปฏิบัติงานในงานอาชีพธุรกิจ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พูดโต้ตอบ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ปฏิบัติตามคำสั่ง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สาธิตและนำเสนอตามขั้นตอนการปฏิบัติงานอาชีพธุรกิจ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เขียนให้ข้อมูล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บันทึกข้อความสั้น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และกรอกแบบฟอร์ม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เกี่ยวกับการปฏิบัติงานธุรกิจ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๖.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ใช้คำศัพท์เทคนิคในงานธุรกิจ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๗.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ใช้เทคโนโลยีสารสนเทศ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สืบค้นและฝึกฝนการใช้ภาษาอังกฤษในงานอาชีพธุรกิจ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พร้อมแสดง</w:t>
      </w:r>
    </w:p>
    <w:p w:rsidR="00192E52" w:rsidRPr="00BA53B7" w:rsidRDefault="00192E52" w:rsidP="00BA53B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BA53B7">
        <w:rPr>
          <w:rFonts w:ascii="TH SarabunPSK" w:hAnsi="TH SarabunPSK" w:cs="TH SarabunPSK"/>
          <w:sz w:val="32"/>
          <w:szCs w:val="32"/>
          <w:cs/>
        </w:rPr>
        <w:t>หลักฐานการเรียนรู้ด้วยตนเอง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๘. </w:t>
      </w:r>
      <w:r w:rsidRPr="00BA53B7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ตระหนักและเห็นประโยชน์ของการใช้ภาษาอังกฤษในงานอาชีพธุรกิจและการศึกษาต่อ</w:t>
      </w: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BA53B7" w:rsidRPr="007359FC" w:rsidRDefault="00BA53B7" w:rsidP="00BA53B7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๘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BA53B7" w:rsidRPr="00BA53B7" w:rsidRDefault="00BA53B7" w:rsidP="00BA53B7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192E52" w:rsidRDefault="00192E52" w:rsidP="00BA53B7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Default="00892E75" w:rsidP="00892E75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๓๐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การโต้ตอบจดหมายธุรกิจ</w:t>
      </w:r>
      <w:r w:rsidR="00192E52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="00565789" w:rsidRPr="00565789">
        <w:rPr>
          <w:rFonts w:ascii="TH SarabunPSK" w:eastAsia="Calibri" w:hAnsi="TH SarabunPSK" w:cs="TH SarabunPSK"/>
          <w:b/>
          <w:bCs/>
          <w:sz w:val="32"/>
          <w:szCs w:val="32"/>
        </w:rPr>
        <w:t>(Business Correspondence)</w:t>
      </w:r>
    </w:p>
    <w:p w:rsidR="00AC25EA" w:rsidRDefault="00892E75" w:rsidP="00AC25EA">
      <w:pP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AC25EA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892E7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-----------------------------------------------------------------------------------------------------------------------------------------</w:t>
      </w:r>
    </w:p>
    <w:p w:rsidR="00892E75" w:rsidRDefault="00892E75" w:rsidP="00192E52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192E52" w:rsidRPr="00BA53B7" w:rsidRDefault="00BA53B7" w:rsidP="00CB6D4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การเขียนจดหมายธุรกิจประเภทต่าง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การใช้รูปแบบและโครงภาษาการเขียนจดหมาย</w:t>
      </w:r>
    </w:p>
    <w:p w:rsidR="00192E52" w:rsidRDefault="00192E52" w:rsidP="00CB6D44">
      <w:pPr>
        <w:pStyle w:val="a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BA53B7">
        <w:rPr>
          <w:rFonts w:ascii="TH SarabunPSK" w:hAnsi="TH SarabunPSK" w:cs="TH SarabunPSK"/>
          <w:sz w:val="32"/>
          <w:szCs w:val="32"/>
          <w:cs/>
        </w:rPr>
        <w:t>ธุรกิจ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จดหมายสอบถาม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ตอบสอบถาม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การตอบรับและการตอบปฏิเสธ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จดหมายสั่งซื้อและตอบการสั่งซื้อการสั่งซื้อทางอินเทอร์เน็ต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การกรอกใบสั่งซื้อ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วิธีการชำระเงิน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ใบแจ้งชำระเงิน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จดหมายเชิญ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ในโอกาสต่าง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ๆการแสดงความยินดี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การกรอกแบบฟอร์มทางธุรกิจ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การใช้พจนานุกรมและ</w:t>
      </w:r>
      <w:r w:rsidRPr="00BA53B7">
        <w:rPr>
          <w:rFonts w:ascii="TH SarabunPSK" w:hAnsi="TH SarabunPSK" w:cs="TH SarabunPSK"/>
          <w:sz w:val="32"/>
          <w:szCs w:val="32"/>
        </w:rPr>
        <w:t xml:space="preserve"> Online dictionary </w:t>
      </w:r>
      <w:r w:rsidRPr="00BA53B7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</w:t>
      </w:r>
      <w:r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Pr="00BA53B7">
        <w:rPr>
          <w:rFonts w:ascii="TH SarabunPSK" w:hAnsi="TH SarabunPSK" w:cs="TH SarabunPSK"/>
          <w:sz w:val="32"/>
          <w:szCs w:val="32"/>
          <w:cs/>
        </w:rPr>
        <w:t>สืบค้นและฝึกฝนการอ่านและการเขียนเอกสารในงานธุรกิจด้วยตนเอง</w:t>
      </w:r>
      <w:r w:rsidR="00BA53B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A53B7" w:rsidRPr="00BA53B7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ตระหนักและเห็นประโยชน์ของการใช้ภาษาอังกฤษในงานอาชีพธุรกิจและการศึกษาต่อ</w:t>
      </w:r>
    </w:p>
    <w:p w:rsidR="00BA53B7" w:rsidRDefault="00BA53B7" w:rsidP="00BA53B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BA53B7" w:rsidRDefault="00BA53B7" w:rsidP="00BA53B7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BA53B7" w:rsidRPr="00BA53B7" w:rsidRDefault="00BA53B7" w:rsidP="00BA53B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สามารถอ่านและเขียนโต้ตอบจดหมายธุรกิจภาษาอังกฤษประเภทต่าง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ๆ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๒.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อ่านเอกสารทางธุรกิจ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จดหมาย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ประเภทต่าง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ในการปฏิบัติงานธุรกิจ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เขียนโต้ตอบจดหมายประเภทต่าง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ในงานธุรกิจ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๔.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เขียนจดหมายเชิญในโอกาสต่าง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การแสดงความยินดี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๕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ใช้คำศัพท์เทคนิคในงานธุรกิจ</w:t>
      </w:r>
    </w:p>
    <w:p w:rsidR="00192E52" w:rsidRPr="00BA53B7" w:rsidRDefault="00BA53B7" w:rsidP="00BA53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ใช้เทคโนโลยีสารสนเทศสืบค้นและฝึกฝนการอ่านและการเขียนเอกสารในงานธุรกิจ</w:t>
      </w:r>
      <w:r w:rsidR="00192E52" w:rsidRPr="00BA53B7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BA53B7">
        <w:rPr>
          <w:rFonts w:ascii="TH SarabunPSK" w:hAnsi="TH SarabunPSK" w:cs="TH SarabunPSK"/>
          <w:sz w:val="32"/>
          <w:szCs w:val="32"/>
          <w:cs/>
        </w:rPr>
        <w:t>พร้อมแสดง</w:t>
      </w:r>
    </w:p>
    <w:p w:rsidR="00192E52" w:rsidRDefault="00192E52" w:rsidP="00BA53B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BA53B7">
        <w:rPr>
          <w:rFonts w:ascii="TH SarabunPSK" w:hAnsi="TH SarabunPSK" w:cs="TH SarabunPSK"/>
          <w:sz w:val="32"/>
          <w:szCs w:val="32"/>
          <w:cs/>
        </w:rPr>
        <w:t>หลักฐานการเรียนรู้ด้วยตนเอง</w:t>
      </w:r>
    </w:p>
    <w:p w:rsidR="00BA53B7" w:rsidRDefault="00BA53B7" w:rsidP="00BA53B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๗. </w:t>
      </w:r>
      <w:r w:rsidRPr="00BA53B7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ตระหนักและเห็นประโยชน์ของการใช้ภาษาอังกฤษในงานอาชีพธุรกิจและการศึกษาต่อ</w:t>
      </w:r>
    </w:p>
    <w:p w:rsidR="00BA53B7" w:rsidRDefault="00BA53B7" w:rsidP="00BA53B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BA53B7" w:rsidRPr="007359FC" w:rsidRDefault="00BA53B7" w:rsidP="00BA53B7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CB6D44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BA53B7" w:rsidRDefault="00BA53B7" w:rsidP="00BA53B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B6D44" w:rsidRDefault="00CB6D44" w:rsidP="00BA53B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B6D44" w:rsidRDefault="00CB6D44" w:rsidP="00BA53B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B6D44" w:rsidRDefault="00CB6D44" w:rsidP="00BA53B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B6D44" w:rsidRDefault="00CB6D44" w:rsidP="00BA53B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B6D44" w:rsidRDefault="00CB6D44" w:rsidP="00BA53B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B6D44" w:rsidRDefault="00CB6D44" w:rsidP="00BA53B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B6D44" w:rsidRDefault="00CB6D44" w:rsidP="00BA53B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B6D44" w:rsidRDefault="00CB6D44" w:rsidP="00BA53B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B6D44" w:rsidRDefault="00CB6D44" w:rsidP="00BA53B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C25EA" w:rsidRDefault="00AC25EA" w:rsidP="00BA53B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C25EA" w:rsidRDefault="00AC25EA" w:rsidP="00BA53B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C25EA" w:rsidRDefault="00AC25EA" w:rsidP="00BA53B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C25EA" w:rsidRDefault="00AC25EA" w:rsidP="00BA53B7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BA53B7" w:rsidRPr="00CB6D44" w:rsidRDefault="00BA53B7" w:rsidP="00BA53B7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Default="00892E75" w:rsidP="00892E75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๓๑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ภาษาอังกฤษสำหรับคอมพิวเตอร์</w:t>
      </w:r>
      <w:r w:rsidR="00192E52"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 w:rsidR="00565789" w:rsidRPr="00565789">
        <w:rPr>
          <w:rFonts w:ascii="TH SarabunPSK" w:eastAsia="Calibri" w:hAnsi="TH SarabunPSK" w:cs="TH SarabunPSK"/>
          <w:b/>
          <w:bCs/>
          <w:sz w:val="32"/>
          <w:szCs w:val="32"/>
        </w:rPr>
        <w:t>(English for Computing)</w:t>
      </w:r>
    </w:p>
    <w:p w:rsidR="00AC25EA" w:rsidRDefault="00892E75" w:rsidP="00AC25EA">
      <w:pP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892E7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-----------------------------------------------------------------------------------------------------------------------------------------</w:t>
      </w:r>
    </w:p>
    <w:p w:rsidR="00CB6D44" w:rsidRDefault="00CB6D44" w:rsidP="00CB6D44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</w:p>
    <w:p w:rsidR="00CB6D44" w:rsidRPr="00CB6D44" w:rsidRDefault="00CB6D44" w:rsidP="00CB6D44">
      <w:pPr>
        <w:pStyle w:val="a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การฟัง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ดู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พูด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อ่านและเขียน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การใช้คำศัพท์เทคนิค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ชิ้นส่วนและอุปกรณ์คอมพิวเตอร์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การอ่านเกี่ยวกับธุรกิจคอมพิวเตอร์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คู่มือ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คำสั่ง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การปฏิบัติตามคำสั่ง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การใช้โปรแกรมปฏิบัติการคอมพิวเตอร์ต่าง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การอ่านและการถ่ายโอนความหมายของตัวย่อ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กล่องข้อความ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(Dialogue box)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การแก้ปัญหา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(Troubleshooting)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การช่วยเหลือ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(Help)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การใช้พจนานุกรมและ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Online dictionary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การใช้เทคโนโลยีสารสนเทศสืบค้นและฝึกฝนการใช้ภาษาอังกฤษในงานธุรกิจคอมพิวเตอร์ด้วยตนเอง</w:t>
      </w:r>
      <w:r w:rsidRPr="00CB6D44">
        <w:rPr>
          <w:rFonts w:ascii="TH SarabunPSK" w:hAnsi="TH SarabunPSK" w:cs="TH SarabunPSK"/>
          <w:sz w:val="32"/>
          <w:szCs w:val="32"/>
          <w:cs/>
        </w:rPr>
        <w:t xml:space="preserve"> และตระหนักและเห็นประโยชน์ของการใช้ภาษาอังกฤษในงานธุรกิจคอมพิวเตอร์และการศึกษาต่อ</w:t>
      </w:r>
    </w:p>
    <w:p w:rsidR="00192E52" w:rsidRPr="00CB6D44" w:rsidRDefault="00192E52" w:rsidP="00CB6D4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CB6D44" w:rsidRDefault="00CB6D44" w:rsidP="00CB6D44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CB6D44" w:rsidRPr="00CB6D44" w:rsidRDefault="00CB6D44" w:rsidP="00CB6D44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สามารถฟัง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ดู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พูด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อ่านและเขียนภาษาอังกฤษในงานธุรกิจคอมพิวเตอร์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๒.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ฟัง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–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ดู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การสาธิต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การปฏิบัติงานใช้โปรแกรมคอมพิวเตอร์จากสื่อโสตทัศน์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๓.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สนทนาโต้ตอบสถานการณ์ต่าง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การปฏิบัติงานเกี่ยวกับการใช้คอมพิวเตอร์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อ่านเรื่อง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คู่มือ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คำสั่ง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ขั้นตอนการปฏิบัติงานเกี่ยวกับธุรกิจคอมพิวเตอร์</w:t>
      </w:r>
    </w:p>
    <w:p w:rsid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เขียนให้ข้อมูล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ใบสมัคร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การลงทะเบียน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และการกรอกข้อมูลออนไลน์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๖.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ใช้คำศัพท์เทคนิคในงานคอมพิวเตอร์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๗.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ใช้เทคโนโลยีสารสนเทศสืบค้นความก้าวหน้าในงานคอมพิวเตอร์และฝึกฝนการใช้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พร้อมแสดง</w:t>
      </w:r>
    </w:p>
    <w:p w:rsidR="00192E52" w:rsidRPr="00CB6D44" w:rsidRDefault="00192E52" w:rsidP="00CB6D4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CB6D44">
        <w:rPr>
          <w:rFonts w:ascii="TH SarabunPSK" w:hAnsi="TH SarabunPSK" w:cs="TH SarabunPSK"/>
          <w:sz w:val="32"/>
          <w:szCs w:val="32"/>
          <w:cs/>
        </w:rPr>
        <w:t>หลักฐานการเรียนรู้ด้วยตนเอง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๘. </w:t>
      </w:r>
      <w:r w:rsidRPr="00CB6D44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ตระหนักและเห็นประโยชน์ของการใช้ภาษาอังกฤษในงานธุรกิจคอมพิวเตอร์และการศึกษาต่อ</w:t>
      </w: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Pr="007359FC" w:rsidRDefault="00CB6D44" w:rsidP="00CB6D44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๘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Pr="00565789" w:rsidRDefault="00892E75" w:rsidP="00892E75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๓๒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ภาษาอังกฤษเทคโนโลยีสารสนเทศ</w:t>
      </w:r>
      <w:r w:rsidR="00192E52"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 w:rsidR="00565789" w:rsidRPr="00565789">
        <w:rPr>
          <w:rFonts w:ascii="TH SarabunPSK" w:eastAsia="Calibri" w:hAnsi="TH SarabunPSK" w:cs="TH SarabunPSK"/>
          <w:b/>
          <w:bCs/>
          <w:sz w:val="32"/>
          <w:szCs w:val="32"/>
        </w:rPr>
        <w:t>(English for Information Technology)</w:t>
      </w:r>
    </w:p>
    <w:p w:rsidR="00AC25EA" w:rsidRDefault="00892E75" w:rsidP="00AC25EA">
      <w:pP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892E7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-----------------------------------------------------------------------------------------------------------------------------------------</w:t>
      </w:r>
    </w:p>
    <w:p w:rsidR="00192E52" w:rsidRDefault="00192E52" w:rsidP="00192E52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CB6D44" w:rsidRPr="00CB6D44" w:rsidRDefault="00CB6D44" w:rsidP="00CB6D44">
      <w:pPr>
        <w:pStyle w:val="a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การฟัง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ดู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พูด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อ่านและเขียน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การใช้เทคโนโลยีสารสนเทศในชีวิตประจำวันการติดต่อสื่อสารในรูปแบบต่าง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ด้วยระบบปฏิบัติการคอมพิวเตอร์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สมาร์ทโฟน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แท็บเล็ต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ระบบเครือข่ายสังคมออนไลน์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(Social network)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การเรียนรู้ออนไลน์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(Learning network)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การใช้แอพลิเคชั่นต่าง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การใช้คำศัพท์เฉพาะด้านเทคโนโลยีสารสนเทศ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การใช้พจนานุกรมและ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Online dictionary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การใช้เทคโนโลยีสารสนเทศสืบค้นและฝึกฝนการใช้ภาษาอังกฤษในด้านเทคโนโลยีสารสนเทศด้วยตนเอง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Pr="00CB6D44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ตระหนักและเห็นประโยชน์ของการใช้ภาษาอังกฤษในด้านเทคโนโลยีสารสนเทศและการศึกษาต่อ</w:t>
      </w:r>
    </w:p>
    <w:p w:rsidR="00192E52" w:rsidRDefault="00192E52" w:rsidP="00CB6D44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B6D44" w:rsidRDefault="00CB6D44" w:rsidP="00CB6D44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CB6D44" w:rsidRPr="00CB6D44" w:rsidRDefault="00CB6D44" w:rsidP="00CB6D44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สามารถฟัง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ดู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พูด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อ่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านและเขียนภาษาอังกฤษสถานการณ์ต่าง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เกี่ยวกับเทคโนโลยีสารสนเทศ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๒.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ฟัง</w:t>
      </w:r>
      <w:r w:rsidR="00192E52" w:rsidRPr="00CB6D44">
        <w:rPr>
          <w:rFonts w:ascii="TH SarabunPSK" w:hAnsi="TH SarabunPSK" w:cs="TH SarabunPSK"/>
          <w:sz w:val="32"/>
          <w:szCs w:val="32"/>
        </w:rPr>
        <w:t>-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ดูเรื่องราว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เกี่ยวกับการใช้เทคโนโลยีด้านต่าง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จากสื่อโสตทัศน์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๓.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พูดสาธิต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การนำเสนอข้อมูลเกี่ยวกับการใช้เทคโนโลยีสารสนเทศ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๔.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อ่าน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ข้อความ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เกี่ยวกับการใช้เทคโนโลยีสารสนเทศ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เขียนให้ข้อมูลต่าง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บนสังคมออนไลน์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ในงานเทคโนโลยีสารสนเทศ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๖.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ใช้คำศัพท์เทคนิคในงานเทคโนโลยีสารสนเทศ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๗.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ใช้เทคโนโลยีสารสนเทศ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สืบค้นความก้าวหน้าด้านการใช้เทคโนโลยีการสื่อสารต่าง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และฝึกฝน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๘.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การใช้ภาษาอังกฤษพร้อมแสดงหลักฐานการเรียนรู้ด้วยตนเอง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๙. </w:t>
      </w:r>
      <w:r w:rsidRPr="00CB6D44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ตระหนักและเห็นประโยชน์ของการใช้ภาษาอังกฤษในด้านเทคโนโลยีสารสนเทศและการศึกษาต่อ</w:t>
      </w:r>
    </w:p>
    <w:p w:rsidR="00192E52" w:rsidRPr="00CB6D44" w:rsidRDefault="00192E52" w:rsidP="00CB6D4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CB6D44" w:rsidRPr="007359FC" w:rsidRDefault="00CB6D44" w:rsidP="00CB6D44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๙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Pr="00565789" w:rsidRDefault="00892E75" w:rsidP="00892E75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๓๓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ภาษาอังกฤษสำหรับงานสำนักงาน</w:t>
      </w:r>
      <w:r w:rsidR="00192E52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="00565789" w:rsidRPr="00565789">
        <w:rPr>
          <w:rFonts w:ascii="TH SarabunPSK" w:eastAsia="Calibri" w:hAnsi="TH SarabunPSK" w:cs="TH SarabunPSK"/>
          <w:b/>
          <w:bCs/>
          <w:sz w:val="32"/>
          <w:szCs w:val="32"/>
        </w:rPr>
        <w:t>(English for Office Work)</w:t>
      </w:r>
    </w:p>
    <w:p w:rsidR="00AC25EA" w:rsidRDefault="00AC25EA" w:rsidP="00AC25EA">
      <w:pPr>
        <w:pBdr>
          <w:bottom w:val="single" w:sz="6" w:space="1" w:color="auto"/>
        </w:pBd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</w:t>
      </w:r>
      <w:r w:rsidR="00892E75"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 w:rsidR="00892E75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192E52" w:rsidRPr="00CB6D44" w:rsidRDefault="00CB6D44" w:rsidP="00CB6D4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การฟัง</w:t>
      </w:r>
      <w:r w:rsidR="00192E52" w:rsidRPr="00CB6D44">
        <w:rPr>
          <w:rFonts w:ascii="TH SarabunPSK" w:hAnsi="TH SarabunPSK" w:cs="TH SarabunPSK"/>
          <w:sz w:val="32"/>
          <w:szCs w:val="32"/>
        </w:rPr>
        <w:t>-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ดู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พูด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อ่านและเขียนเรื่องในสถานการณ์การปฏิบัติงานสำนักงาน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การต้อนรับ</w:t>
      </w:r>
    </w:p>
    <w:p w:rsidR="00CB6D44" w:rsidRPr="00CB6D44" w:rsidRDefault="00192E52" w:rsidP="00CB6D44">
      <w:pPr>
        <w:pStyle w:val="a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CB6D44">
        <w:rPr>
          <w:rFonts w:ascii="TH SarabunPSK" w:hAnsi="TH SarabunPSK" w:cs="TH SarabunPSK"/>
          <w:sz w:val="32"/>
          <w:szCs w:val="32"/>
          <w:cs/>
        </w:rPr>
        <w:t>การขอและให้ข้อมูล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การสนทนาทางโทรศัพท์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การอ่านและปฏิบัติตามคำสั่ง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การอ่านคู่มือการปฏิบัติงาน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ตารางการปฏิบัติงานประจำวัน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การนัดหมาย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กฎระเบียบ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การเขียนบันทึกย่อ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จดหมายอิเล็กทรอนิกส์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การนำเสนอการใช้พจนานุกรมและ</w:t>
      </w:r>
      <w:r w:rsidRPr="00CB6D44">
        <w:rPr>
          <w:rFonts w:ascii="TH SarabunPSK" w:hAnsi="TH SarabunPSK" w:cs="TH SarabunPSK"/>
          <w:sz w:val="32"/>
          <w:szCs w:val="32"/>
        </w:rPr>
        <w:t xml:space="preserve"> Online dictionary </w:t>
      </w:r>
      <w:r w:rsidRPr="00CB6D44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สืบค้นและฝึกฝนการใช้ภาษาอังกฤษในงานสำนักงานและจากแหล่งสื่อที่หลากหลาย</w:t>
      </w:r>
      <w:r w:rsidR="00CB6D44" w:rsidRPr="00CB6D44">
        <w:rPr>
          <w:rFonts w:ascii="TH SarabunPSK" w:hAnsi="TH SarabunPSK" w:cs="TH SarabunPSK"/>
          <w:sz w:val="32"/>
          <w:szCs w:val="32"/>
          <w:cs/>
        </w:rPr>
        <w:t xml:space="preserve"> และตระหนักและเห็นประโยชน์ของการใช้ภาษาอังกฤษในงานสำนักงานและการศึกษาต่อ</w:t>
      </w:r>
    </w:p>
    <w:p w:rsidR="00192E52" w:rsidRPr="00CB6D44" w:rsidRDefault="00192E52" w:rsidP="00CB6D4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CB6D44" w:rsidRDefault="00CB6D44" w:rsidP="00CB6D44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192E52" w:rsidRPr="00CB6D44" w:rsidRDefault="00192E52" w:rsidP="00CB6D44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๑.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สามารถฟัง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ดู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พูด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อ่านและเขียนภาษาอังกฤษเกี่ยวกับงานสำนักงาน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ฟัง</w:t>
      </w:r>
      <w:r w:rsidR="00192E52" w:rsidRPr="00CB6D44">
        <w:rPr>
          <w:rFonts w:ascii="TH SarabunPSK" w:hAnsi="TH SarabunPSK" w:cs="TH SarabunPSK"/>
          <w:sz w:val="32"/>
          <w:szCs w:val="32"/>
        </w:rPr>
        <w:t>-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ดูเรื่องราว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การสนทนาในสถานการณ์ต่าง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ในสำนักงานจากสื่อโสตทัศน์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สนทนาโต้ตอบ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การให้และถามข้อมูลเกี่ยวกับงานสำนักงาน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สาธิต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การปฏิบัติงานเกี่ยวกับงานสำนักงาน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ฟัง</w:t>
      </w:r>
      <w:r w:rsidR="00192E52" w:rsidRPr="00CB6D44">
        <w:rPr>
          <w:rFonts w:ascii="TH SarabunPSK" w:hAnsi="TH SarabunPSK" w:cs="TH SarabunPSK"/>
          <w:sz w:val="32"/>
          <w:szCs w:val="32"/>
        </w:rPr>
        <w:t>-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ดูเรื่องราว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การสนทนาในสถานการณ์ต่าง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ๆ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ในสำนักงานจากสื่อโสตทัศน์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สนทนาโต้ตอบ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การให้และถามข้อมูลเกี่ยวกับงานสำนักงาน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สาธิต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การปฏิบัติงานเกี่ยวกับงานสำนักงาน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อ่านเรื่อง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คู่มือการปฏิบัติงาน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กฎระเบียบที่เกี่ยวกับงานสำนักงาน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๙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เขียนบันทึกย่อ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จดหมายอิเล็กทรอนิคส์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เกี่ยวกับงานสำนักงาน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ใช้คำศัพท์เทคนิคในงานสำนักงาน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๑๑</w:t>
      </w:r>
      <w:r w:rsidR="00192E52" w:rsidRPr="00CB6D44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ใช้เทคโนโลยีสารสนเทศ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สืบค้นความก้าวหน้าในงานสำนักงานและฝึกฝนการใช้ภาษาอังกฤษ</w:t>
      </w:r>
    </w:p>
    <w:p w:rsidR="00192E52" w:rsidRPr="00CB6D44" w:rsidRDefault="00192E52" w:rsidP="00CB6D44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CB6D44">
        <w:rPr>
          <w:rFonts w:ascii="TH SarabunPSK" w:hAnsi="TH SarabunPSK" w:cs="TH SarabunPSK"/>
          <w:sz w:val="32"/>
          <w:szCs w:val="32"/>
          <w:cs/>
        </w:rPr>
        <w:t>พร้อมแสดงหลักฐานการเรียนรู้ด้วยตนเอง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๑๒. </w:t>
      </w:r>
      <w:r w:rsidRPr="00CB6D44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ตระหนักและเห็นประโยชน์ของการใช้ภาษาอังกฤษในงานสำนักงานและการศึกษาต่อ</w:t>
      </w:r>
    </w:p>
    <w:p w:rsidR="00192E52" w:rsidRPr="00CB6D44" w:rsidRDefault="00192E52" w:rsidP="00CB6D44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CB6D44" w:rsidRPr="007359FC" w:rsidRDefault="00CB6D44" w:rsidP="00CB6D44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๑๒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192E52" w:rsidRDefault="00192E52" w:rsidP="00CB6D4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Pr="00565789" w:rsidRDefault="00892E75" w:rsidP="00892E75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๓๔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ภาษาอังกฤษสำหรับงานประชาสัมพันธ์</w:t>
      </w:r>
      <w:r w:rsidR="00192E52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="00565789" w:rsidRPr="00565789">
        <w:rPr>
          <w:rFonts w:ascii="TH SarabunPSK" w:eastAsia="Calibri" w:hAnsi="TH SarabunPSK" w:cs="TH SarabunPSK"/>
          <w:b/>
          <w:bCs/>
          <w:sz w:val="32"/>
          <w:szCs w:val="32"/>
        </w:rPr>
        <w:t>(English for Public Relations)</w:t>
      </w:r>
    </w:p>
    <w:p w:rsidR="00AC25EA" w:rsidRDefault="00892E75" w:rsidP="00AC25EA">
      <w:pPr>
        <w:pBdr>
          <w:bottom w:val="single" w:sz="6" w:space="1" w:color="auto"/>
        </w:pBd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CB6D44" w:rsidRDefault="00CB6D44" w:rsidP="00CB6D44">
      <w:pPr>
        <w:pStyle w:val="a8"/>
        <w:jc w:val="thaiDistribute"/>
        <w:rPr>
          <w:rFonts w:ascii="TH SarabunPSK" w:eastAsia="AngsanaNew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การฟัง</w:t>
      </w:r>
      <w:r w:rsidR="00192E52" w:rsidRPr="00CB6D44">
        <w:rPr>
          <w:rFonts w:ascii="TH SarabunPSK" w:hAnsi="TH SarabunPSK" w:cs="TH SarabunPSK"/>
          <w:sz w:val="32"/>
          <w:szCs w:val="32"/>
        </w:rPr>
        <w:t>-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ดู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พูด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อ่านและเขียนเรื่องในสถานการณ์การประชาสัมพันธ์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การต้อนรับ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การขอและให้ข้อมูล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การสนทนาทางโทรศัพท์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การพูดประชาสัมพันธ์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การประกาศ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การแจ้งเตือน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การเขียนประกาศ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การแจ้งเตือน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การนัดหมาย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การอ่านเรื่องเกี่ยวกับงานประชาสัมพันธ์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การใช้พจนานุกรมและ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Online dictionary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</w:t>
      </w:r>
      <w:r w:rsidR="00192E52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CB6D44">
        <w:rPr>
          <w:rFonts w:ascii="TH SarabunPSK" w:hAnsi="TH SarabunPSK" w:cs="TH SarabunPSK"/>
          <w:sz w:val="32"/>
          <w:szCs w:val="32"/>
          <w:cs/>
        </w:rPr>
        <w:t>สืบค้นและฝึกฝนการใช้ภาษาอังกฤษในงานประชาสัมพันธ์และจากแหล่งสื่อที่หลากหลาย</w:t>
      </w:r>
      <w:r w:rsidRPr="00CB6D44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ตระหนักและเห็นประโยชน์ของการใช้ภาษาอังกฤษในงานประชาสัมพันธ์ในการประกอบอาชีพ</w:t>
      </w:r>
    </w:p>
    <w:p w:rsidR="00192E52" w:rsidRDefault="00192E52" w:rsidP="00CB6D4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CB6D44" w:rsidRDefault="00CB6D44" w:rsidP="00CB6D44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CB6D44" w:rsidRPr="00CB6D44" w:rsidRDefault="00CB6D44" w:rsidP="00CB6D44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สามารถฟัง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อ่านและเขียนภาษาอังกฤษเกี่ยวกับงานประชาสัมพันธ์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๒.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ฟัง</w:t>
      </w:r>
      <w:r w:rsidR="0027675D" w:rsidRPr="00CB6D44">
        <w:rPr>
          <w:rFonts w:ascii="TH SarabunPSK" w:hAnsi="TH SarabunPSK" w:cs="TH SarabunPSK"/>
          <w:sz w:val="32"/>
          <w:szCs w:val="32"/>
        </w:rPr>
        <w:t>-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ดูเรื่อง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บทสนทนาในสถานการณ์ต่าง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เกี่ยวกับงานประชาสัมพันธ์จากสื่อโสตทัศน์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พูดให้ข้อมูลและนำเสนอในงานประชาสัมพันธ์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อ่านเรื่อง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ประกาศ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ข้อความการแจ้งเตือนที่เกี่ยวกับงานประชาสัมพันธ์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เขียนประกาศ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และการให้ข้อมูลเกี่ยวกับการประชาสัมพันธ์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๖.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ใช้คำศัพท์เทคนิคในงานประชาสัมพันธ์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๗.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ใช้เทคโนโลยีสารสนเทศ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สืบค้นความก้าวหน้าในงานประชาสัมพันธ์และฝึกฝนการใช้ภาษาอังกฤษ</w:t>
      </w:r>
    </w:p>
    <w:p w:rsidR="00CB6D44" w:rsidRDefault="0027675D" w:rsidP="00CB6D44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 w:rsidRPr="00CB6D44">
        <w:rPr>
          <w:rFonts w:ascii="TH SarabunPSK" w:hAnsi="TH SarabunPSK" w:cs="TH SarabunPSK"/>
          <w:sz w:val="32"/>
          <w:szCs w:val="32"/>
          <w:cs/>
        </w:rPr>
        <w:t>พร้อมแสดงหลักฐานการเรียนรู้ด้วยตนเอง</w:t>
      </w:r>
    </w:p>
    <w:p w:rsidR="00192E52" w:rsidRPr="00CB6D44" w:rsidRDefault="00CB6D44" w:rsidP="00CB6D44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๘. </w:t>
      </w:r>
      <w:r w:rsidRPr="00CB6D44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ตระหนักและเห็นประโยชน์ของการใช้ภาษาอังกฤษในงานประชาสัมพันธ์ในการประกอบอาชีพ</w:t>
      </w:r>
    </w:p>
    <w:p w:rsidR="00192E52" w:rsidRDefault="00192E52" w:rsidP="00CB6D44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Pr="007359FC" w:rsidRDefault="00CB6D44" w:rsidP="00CB6D44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๘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CB6D44" w:rsidRPr="00CB6D44" w:rsidRDefault="00CB6D44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192E52" w:rsidRDefault="00192E52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E75">
      <w:pPr>
        <w:pStyle w:val="a8"/>
        <w:jc w:val="center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Pr="00565789" w:rsidRDefault="00892E75" w:rsidP="0056578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๓๕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ภาษาอังกฤษสำหรับงานโรงแรม</w:t>
      </w:r>
      <w:r w:rsidR="00565789" w:rsidRPr="0056578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565789" w:rsidRPr="00565789">
        <w:rPr>
          <w:rFonts w:ascii="TH SarabunPSK" w:hAnsi="TH SarabunPSK" w:cs="TH SarabunPSK"/>
          <w:b/>
          <w:bCs/>
          <w:sz w:val="32"/>
          <w:szCs w:val="32"/>
        </w:rPr>
        <w:t>(English for Hotel)</w:t>
      </w:r>
    </w:p>
    <w:p w:rsidR="00AC25EA" w:rsidRDefault="00892E75" w:rsidP="00AC25EA">
      <w:pPr>
        <w:pBdr>
          <w:bottom w:val="single" w:sz="6" w:space="1" w:color="auto"/>
        </w:pBd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27675D" w:rsidRPr="00CB6D44" w:rsidRDefault="00CB6D44" w:rsidP="00CB6D4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การฟัง</w:t>
      </w:r>
      <w:r w:rsidR="0027675D" w:rsidRPr="00CB6D44">
        <w:rPr>
          <w:rFonts w:ascii="TH SarabunPSK" w:hAnsi="TH SarabunPSK" w:cs="TH SarabunPSK"/>
          <w:sz w:val="32"/>
          <w:szCs w:val="32"/>
        </w:rPr>
        <w:t>-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อ่าน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เขียนเรื่องทั่วไปเกี่ยวกับงานโรงแรม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การโต้ตอบให้บริการแก่ลูกค้า</w:t>
      </w:r>
    </w:p>
    <w:p w:rsidR="0027675D" w:rsidRPr="00CB6D44" w:rsidRDefault="0027675D" w:rsidP="00CB6D4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CB6D44">
        <w:rPr>
          <w:rFonts w:ascii="TH SarabunPSK" w:hAnsi="TH SarabunPSK" w:cs="TH SarabunPSK"/>
          <w:sz w:val="32"/>
          <w:szCs w:val="32"/>
          <w:cs/>
        </w:rPr>
        <w:t>การให้ข้อมูล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การแนะนำ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การต้อนรับ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การจองห้องพัก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การจัดเลี้ยง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การแนะนำสถานที่ท่องเที่ยว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สิ่งบันเทิง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อาหาร</w:t>
      </w:r>
    </w:p>
    <w:p w:rsidR="0027675D" w:rsidRPr="00CB6D44" w:rsidRDefault="0027675D" w:rsidP="00CB6D4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CB6D44">
        <w:rPr>
          <w:rFonts w:ascii="TH SarabunPSK" w:hAnsi="TH SarabunPSK" w:cs="TH SarabunPSK"/>
          <w:sz w:val="32"/>
          <w:szCs w:val="32"/>
          <w:cs/>
        </w:rPr>
        <w:t>เครื่องดื่ม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เทศกาลทางวัฒนธรรม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การอ่านเรื่อง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ข้อความ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คำสั่ง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เครื่องหมาย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ป้ายประกาศ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ป้ายเตือนที่ใช้</w:t>
      </w:r>
    </w:p>
    <w:p w:rsidR="00CB6D44" w:rsidRDefault="0027675D" w:rsidP="00CB6D44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 w:rsidRPr="00CB6D44">
        <w:rPr>
          <w:rFonts w:ascii="TH SarabunPSK" w:hAnsi="TH SarabunPSK" w:cs="TH SarabunPSK"/>
          <w:sz w:val="32"/>
          <w:szCs w:val="32"/>
          <w:cs/>
        </w:rPr>
        <w:t>ในโรงแรม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การกรอกแบบฟอร์มต่าง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ๆ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เกี่ยวกับงานโรงแรม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การใช้ภาษาตามมารยาททางสังคมและวัฒนธรรมของเจ้าของภาษา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การใช้พจนานุกรมและ</w:t>
      </w:r>
      <w:r w:rsidRPr="00CB6D44">
        <w:rPr>
          <w:rFonts w:ascii="TH SarabunPSK" w:hAnsi="TH SarabunPSK" w:cs="TH SarabunPSK"/>
          <w:sz w:val="32"/>
          <w:szCs w:val="32"/>
        </w:rPr>
        <w:t xml:space="preserve"> Online dictionary </w:t>
      </w:r>
      <w:r w:rsidRPr="00CB6D44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สืบค้นและฝึกฝนการใช้ภาษาอังกฤษในงานธุรกิจการโรงแรมจากแหล่งสื่อที่หลากหลาย</w:t>
      </w:r>
      <w:r w:rsidR="00CB6D44" w:rsidRPr="00CB6D44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192E52" w:rsidRPr="00CB6D44" w:rsidRDefault="00192E52" w:rsidP="00CB6D44">
      <w:pPr>
        <w:pStyle w:val="a8"/>
        <w:rPr>
          <w:rFonts w:ascii="TH SarabunPSK" w:hAnsi="TH SarabunPSK" w:cs="TH SarabunPSK"/>
          <w:sz w:val="32"/>
          <w:szCs w:val="32"/>
        </w:rPr>
      </w:pPr>
    </w:p>
    <w:p w:rsidR="00CB6D44" w:rsidRDefault="00CB6D44" w:rsidP="00CB6D44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27675D" w:rsidRPr="00CB6D44" w:rsidRDefault="0027675D" w:rsidP="00CB6D44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๑.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สามารถฟัง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อ่านและเขียนภาษาอังกฤษเกี่ยวกับธุรกิจการโรงแรม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ฟัง</w:t>
      </w:r>
      <w:r w:rsidR="0027675D" w:rsidRPr="00CB6D44">
        <w:rPr>
          <w:rFonts w:ascii="TH SarabunPSK" w:hAnsi="TH SarabunPSK" w:cs="TH SarabunPSK"/>
          <w:sz w:val="32"/>
          <w:szCs w:val="32"/>
        </w:rPr>
        <w:t>-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การสนทนาสถานการณ์ต่าง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เกี่ยวกับงานโรงแรมจากสื่อโสตทัศน์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๓.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อ่านเรื่อง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ข้อความ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เครื่องหมาย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ป้ายประกาศ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ป้ายเตือนเกี่ยวกับงานโรงแรม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พูดโต้ตอบให้ข้อมูล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การบริการลูกค้าในงานโรงแรม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เขียนให้ข้อมูล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และกรอกแบบฟอร์มเกี่ยวกับการปฏิบัติงานโรงแรม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ใช้คำศัพท์เทคนิคเกี่ยวกับการโรงแรม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การใช้ภาษาตามมารยาททางสังคมและวัฒนธรรมของเจ้าของภาษา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๘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ใช้เทคโนโลยีสารสนเทศ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สืบค้นความก้าวหน้าในงานโรงแรมและฝึกฝนการใช้ภาษาอังกฤษ</w:t>
      </w:r>
    </w:p>
    <w:p w:rsidR="00CB6D44" w:rsidRDefault="0027675D" w:rsidP="00CB6D44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CB6D44">
        <w:rPr>
          <w:rFonts w:ascii="TH SarabunPSK" w:hAnsi="TH SarabunPSK" w:cs="TH SarabunPSK"/>
          <w:sz w:val="32"/>
          <w:szCs w:val="32"/>
          <w:cs/>
        </w:rPr>
        <w:t>พร้อมแสดงหลักฐานการเรียนรู้ด้วยตนเอง</w:t>
      </w:r>
    </w:p>
    <w:p w:rsidR="00192E52" w:rsidRDefault="00CB6D44" w:rsidP="00CB6D44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610AE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๙. </w:t>
      </w:r>
      <w:r w:rsidRPr="00CB6D44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CB6D44" w:rsidRPr="007359FC" w:rsidRDefault="00CB6D44" w:rsidP="00CB6D44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๙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192E52" w:rsidRDefault="00192E52" w:rsidP="00CB6D44">
      <w:pPr>
        <w:rPr>
          <w:rFonts w:ascii="TH SarabunPSK" w:hAnsi="TH SarabunPSK" w:cs="TH SarabunPSK" w:hint="cs"/>
          <w:sz w:val="32"/>
          <w:szCs w:val="32"/>
        </w:rPr>
      </w:pP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CB6D44" w:rsidRDefault="00CB6D44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CB6D44" w:rsidRDefault="00CB6D44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CB6D44" w:rsidRDefault="00CB6D44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CB6D44" w:rsidRDefault="00CB6D44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CB6D44" w:rsidRDefault="00CB6D44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CB6D44" w:rsidRDefault="00CB6D44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Pr="00CB6D44" w:rsidRDefault="00AC25EA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Pr="00565789" w:rsidRDefault="00892E75" w:rsidP="0056578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๓๖</w:t>
      </w:r>
      <w:r w:rsidR="00565789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ภาษาอังกฤษธุรกิจบริการด้านสุขภาพ</w:t>
      </w:r>
      <w:r w:rsidR="00565789" w:rsidRPr="00565789">
        <w:rPr>
          <w:rFonts w:ascii="TH SarabunPSK" w:hAnsi="TH SarabunPSK" w:cs="TH SarabunPSK"/>
          <w:b/>
          <w:bCs/>
          <w:sz w:val="32"/>
          <w:szCs w:val="32"/>
        </w:rPr>
        <w:t xml:space="preserve"> (English for Health Service Business)</w:t>
      </w:r>
    </w:p>
    <w:p w:rsidR="00AC25EA" w:rsidRDefault="00892E75" w:rsidP="00AC25EA">
      <w:pPr>
        <w:pBdr>
          <w:bottom w:val="single" w:sz="6" w:space="1" w:color="auto"/>
        </w:pBd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AC25EA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27675D" w:rsidRPr="00CB6D44" w:rsidRDefault="00CB6D44" w:rsidP="00CB6D4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การฟัง</w:t>
      </w:r>
      <w:r w:rsidR="0027675D" w:rsidRPr="00CB6D44">
        <w:rPr>
          <w:rFonts w:ascii="TH SarabunPSK" w:hAnsi="TH SarabunPSK" w:cs="TH SarabunPSK"/>
          <w:sz w:val="32"/>
          <w:szCs w:val="32"/>
        </w:rPr>
        <w:t>-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อ่าน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เขียนเกี่ยวกับงานบริการด้านสุขภาพ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การโต้ตอบให้บริการแก่ลูกค้า</w:t>
      </w:r>
    </w:p>
    <w:p w:rsidR="0027675D" w:rsidRPr="00CB6D44" w:rsidRDefault="0027675D" w:rsidP="00CB6D4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CB6D44">
        <w:rPr>
          <w:rFonts w:ascii="TH SarabunPSK" w:hAnsi="TH SarabunPSK" w:cs="TH SarabunPSK"/>
          <w:sz w:val="32"/>
          <w:szCs w:val="32"/>
          <w:cs/>
        </w:rPr>
        <w:t>การให้และขอข้อมูล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การซักถามประวัติ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การให้คำแนะนำเกี่ยวกับสุขภาพและยารักษาโรค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การนัดหมาย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การอ่านเรื่อง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ข้อความ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การใช้คำศัพท์เฉพาะในงานบริการด้านสุขภาพ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การกรอกแบบฟอร์ม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การบันทึกข้อมูล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การใช้พจนานุกรมและ</w:t>
      </w:r>
      <w:r w:rsidRPr="00CB6D44">
        <w:rPr>
          <w:rFonts w:ascii="TH SarabunPSK" w:hAnsi="TH SarabunPSK" w:cs="TH SarabunPSK"/>
          <w:sz w:val="32"/>
          <w:szCs w:val="32"/>
        </w:rPr>
        <w:t xml:space="preserve"> Online dictionary </w:t>
      </w:r>
      <w:r w:rsidRPr="00CB6D44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การใช้เทคโนโลยีสารสนเทศและแหล่งสื่อที่หลากหลายสืบค้นและฝึกฝนการ</w:t>
      </w:r>
    </w:p>
    <w:p w:rsidR="00CB6D44" w:rsidRPr="00CB6D44" w:rsidRDefault="0027675D" w:rsidP="00CB6D44">
      <w:pPr>
        <w:pStyle w:val="a8"/>
        <w:rPr>
          <w:rFonts w:ascii="TH SarabunPSK" w:hAnsi="TH SarabunPSK" w:cs="TH SarabunPSK"/>
          <w:sz w:val="32"/>
          <w:szCs w:val="32"/>
        </w:rPr>
      </w:pPr>
      <w:r w:rsidRPr="00CB6D44">
        <w:rPr>
          <w:rFonts w:ascii="TH SarabunPSK" w:hAnsi="TH SarabunPSK" w:cs="TH SarabunPSK"/>
          <w:sz w:val="32"/>
          <w:szCs w:val="32"/>
          <w:cs/>
        </w:rPr>
        <w:t>ฟัง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พูด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อ่านและเขียนในงานบริการสุขภาพ</w:t>
      </w:r>
      <w:r w:rsidR="00CB6D44" w:rsidRPr="00CB6D44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192E52" w:rsidRPr="00CB6D44" w:rsidRDefault="00192E52" w:rsidP="00CB6D44">
      <w:pPr>
        <w:pStyle w:val="a8"/>
        <w:rPr>
          <w:rFonts w:ascii="TH SarabunPSK" w:hAnsi="TH SarabunPSK" w:cs="TH SarabunPSK"/>
          <w:sz w:val="32"/>
          <w:szCs w:val="32"/>
        </w:rPr>
      </w:pPr>
    </w:p>
    <w:p w:rsidR="00CB6D44" w:rsidRDefault="00CB6D44" w:rsidP="00CB6D44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CB6D44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สามารถฟัง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อ่านและเขียนภาษาอังกฤษเกี่ยวกับธุรกิจบริการด้านสุขภาพ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๒.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ฟัง</w:t>
      </w:r>
      <w:r w:rsidR="0027675D" w:rsidRPr="00CB6D44">
        <w:rPr>
          <w:rFonts w:ascii="TH SarabunPSK" w:hAnsi="TH SarabunPSK" w:cs="TH SarabunPSK"/>
          <w:sz w:val="32"/>
          <w:szCs w:val="32"/>
        </w:rPr>
        <w:t>-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ดูเรื่องราว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การสนทนาสถานการณ์ต่าง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ในงานบริการด้านสุขภาพจากสื่อโสตทัศน์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๓.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พูดโต้ตอบให้ข้อมูล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สาธิต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นำเสนอ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ในงานการบริการด้านสุขภาพ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อ่านเรื่อง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ข้อความเกี่ยวกับงานบริการด้านสุขภาพ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๕.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เขียนให้ข้อมูลและบันทึกข้อมูล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เกี่ยวกับงานบริการด้านสุขภาพ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๖.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กรอกแบบฟอร์ม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เกี่ยวกับการบริการด้านสุขภาพ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๗.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ใช้คำศัพท์เทคนิคในงานบริการด้านสุขภาพ</w:t>
      </w:r>
    </w:p>
    <w:p w:rsidR="0027675D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๘.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ใช้เทคโนโลยีสารสนเทศสืบค้นความก้าวหน้าในงานธุรกิจบริการด้านสุขภาพและฝึกฝนการใช้</w:t>
      </w:r>
    </w:p>
    <w:p w:rsidR="0027675D" w:rsidRPr="00CB6D44" w:rsidRDefault="0027675D" w:rsidP="00CB6D44">
      <w:pPr>
        <w:pStyle w:val="a8"/>
        <w:rPr>
          <w:rFonts w:ascii="TH SarabunPSK" w:hAnsi="TH SarabunPSK" w:cs="TH SarabunPSK"/>
          <w:sz w:val="32"/>
          <w:szCs w:val="32"/>
        </w:rPr>
      </w:pPr>
      <w:r w:rsidRPr="00CB6D44">
        <w:rPr>
          <w:rFonts w:ascii="TH SarabunPSK" w:hAnsi="TH SarabunPSK" w:cs="TH SarabunPSK"/>
          <w:sz w:val="32"/>
          <w:szCs w:val="32"/>
          <w:cs/>
        </w:rPr>
        <w:t>ภาษาอังกฤษ</w:t>
      </w:r>
      <w:r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พร้อมแสดงหลักฐานการเรียนรู้ด้วยตนเอง</w:t>
      </w:r>
    </w:p>
    <w:p w:rsidR="00192E52" w:rsidRPr="00CB6D44" w:rsidRDefault="00CB6D44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๙. </w:t>
      </w:r>
      <w:r w:rsidRPr="00CB6D44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CB6D44" w:rsidRDefault="00CB6D44" w:rsidP="00CB6D44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B6D44" w:rsidRPr="007359FC" w:rsidRDefault="00CB6D44" w:rsidP="00CB6D44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๙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192E52" w:rsidRDefault="00192E52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CB6D44" w:rsidRDefault="00CB6D44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CB6D44" w:rsidRDefault="00CB6D44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CB6D44" w:rsidRDefault="00CB6D44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CB6D44" w:rsidRDefault="00CB6D44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CB6D44" w:rsidRDefault="00CB6D44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CB6D44" w:rsidRDefault="00CB6D44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CB6D44" w:rsidRDefault="00CB6D44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Pr="00565789" w:rsidRDefault="00892E75" w:rsidP="00892E75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๓๗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ภาษาอังกฤษธุรกิจสปา</w:t>
      </w:r>
      <w:r w:rsidR="00565789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="00565789" w:rsidRPr="00565789">
        <w:rPr>
          <w:rFonts w:ascii="TH SarabunPSK" w:eastAsia="Calibri" w:hAnsi="TH SarabunPSK" w:cs="TH SarabunPSK"/>
          <w:b/>
          <w:bCs/>
          <w:sz w:val="32"/>
          <w:szCs w:val="32"/>
        </w:rPr>
        <w:t>(English for Spa Business)</w:t>
      </w:r>
    </w:p>
    <w:p w:rsidR="00AC25EA" w:rsidRDefault="00892E75" w:rsidP="00AC25EA">
      <w:pPr>
        <w:pBdr>
          <w:bottom w:val="single" w:sz="6" w:space="1" w:color="auto"/>
        </w:pBd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192E52" w:rsidRDefault="00CB6D44" w:rsidP="00CB6D4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การฟัง</w:t>
      </w:r>
      <w:r w:rsidR="0027675D" w:rsidRPr="00CB6D44">
        <w:rPr>
          <w:rFonts w:ascii="TH SarabunPSK" w:hAnsi="TH SarabunPSK" w:cs="TH SarabunPSK"/>
          <w:sz w:val="32"/>
          <w:szCs w:val="32"/>
        </w:rPr>
        <w:t>-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อ่าน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เขียนเกี่ยวกับงานสปา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การโต้ตอบให้บริการแก่ลูกค้า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การให้และขอข้อมูล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การสอบถาม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การให้คำแนะนำ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การชำระเงิน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การอ่านเรื่อง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ข้อความ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การใช้คำศัพท์เฉพาะในงานสปาการกรอกแบบฟอร์ม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บันทึกข้อมูล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การใช้พจนานุกรมและ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Online dictionary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และแหล่งสื่อที่หลากหลายสืบค้นและฝึกฝนการใช้ภาษาอังกฤษในงานธุรกิจสปา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B6D44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CB6D44" w:rsidRDefault="00CB6D44" w:rsidP="00CB6D4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CB6D44" w:rsidRDefault="00CB6D44" w:rsidP="00CB6D44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CB6D44" w:rsidRPr="00CB6D44" w:rsidRDefault="00CB6D44" w:rsidP="00CB6D44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27675D" w:rsidRPr="00CB6D44" w:rsidRDefault="00903BFB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๑.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สามารถฟัง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อ่านและเขียนภาษาอังกฤษเกี่ยวกับธุรกิจสปา</w:t>
      </w:r>
    </w:p>
    <w:p w:rsidR="0027675D" w:rsidRPr="00CB6D44" w:rsidRDefault="00903BFB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ฟัง</w:t>
      </w:r>
      <w:r w:rsidR="0027675D" w:rsidRPr="00CB6D44">
        <w:rPr>
          <w:rFonts w:ascii="TH SarabunPSK" w:hAnsi="TH SarabunPSK" w:cs="TH SarabunPSK"/>
          <w:sz w:val="32"/>
          <w:szCs w:val="32"/>
        </w:rPr>
        <w:t>-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ดูเรื่องราว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การสนทนาสถาการณ์ต่าง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เกี่ยวกับงานธุรกิจสปาจากสื่อโสตทัศน์</w:t>
      </w:r>
    </w:p>
    <w:p w:rsidR="0027675D" w:rsidRPr="00CB6D44" w:rsidRDefault="00903BFB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อ่านเรื่อง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ข้อความเกี่ยวกับธุรกิจสปา</w:t>
      </w:r>
    </w:p>
    <w:p w:rsidR="0027675D" w:rsidRPr="00CB6D44" w:rsidRDefault="00903BFB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พูดโต้ตอบให้ข้อมูล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การบริการ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สาธิต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ขั้นตอนการปฏิบัติงานสปา</w:t>
      </w:r>
    </w:p>
    <w:p w:rsidR="0027675D" w:rsidRPr="00CB6D44" w:rsidRDefault="00903BFB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เขียนบันทึกข้อมูล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การกรอกแบบฟอร์มต่าง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เกี่ยวกับธุรกิจสปา</w:t>
      </w:r>
    </w:p>
    <w:p w:rsidR="0027675D" w:rsidRPr="00CB6D44" w:rsidRDefault="00903BFB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๖.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ใช้คำศัพท์เทคนิคในงานสปา</w:t>
      </w:r>
    </w:p>
    <w:p w:rsidR="0027675D" w:rsidRPr="00CB6D44" w:rsidRDefault="00903BFB" w:rsidP="00CB6D44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>
        <w:rPr>
          <w:rFonts w:ascii="TH SarabunPSK" w:hAnsi="TH SarabunPSK" w:cs="TH SarabunPSK" w:hint="cs"/>
          <w:sz w:val="32"/>
          <w:szCs w:val="32"/>
          <w:cs/>
        </w:rPr>
        <w:t>๗.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ใช้เทคโนโลยีสารสนเทศ</w:t>
      </w:r>
      <w:r w:rsidR="0027675D" w:rsidRPr="00CB6D44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CB6D44">
        <w:rPr>
          <w:rFonts w:ascii="TH SarabunPSK" w:hAnsi="TH SarabunPSK" w:cs="TH SarabunPSK"/>
          <w:sz w:val="32"/>
          <w:szCs w:val="32"/>
          <w:cs/>
        </w:rPr>
        <w:t>สืบค้นความก้าวหน้าในงานธุรกิจสปาและฝึกฝนการใช้ภาษาอังกฤษ</w:t>
      </w:r>
    </w:p>
    <w:p w:rsidR="0027675D" w:rsidRPr="00CB6D44" w:rsidRDefault="0027675D" w:rsidP="00CB6D44">
      <w:pPr>
        <w:pStyle w:val="a8"/>
        <w:rPr>
          <w:rFonts w:ascii="TH SarabunPSK" w:hAnsi="TH SarabunPSK" w:cs="TH SarabunPSK"/>
          <w:sz w:val="32"/>
          <w:szCs w:val="32"/>
        </w:rPr>
      </w:pPr>
      <w:r w:rsidRPr="00CB6D44">
        <w:rPr>
          <w:rFonts w:ascii="TH SarabunPSK" w:hAnsi="TH SarabunPSK" w:cs="TH SarabunPSK"/>
          <w:sz w:val="32"/>
          <w:szCs w:val="32"/>
          <w:cs/>
        </w:rPr>
        <w:t>พร้อมแสดงหลักฐานการเรียนรู้ด้วยตนเอง</w:t>
      </w:r>
    </w:p>
    <w:p w:rsidR="00192E52" w:rsidRDefault="00903BFB" w:rsidP="00903BF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๘. </w:t>
      </w:r>
      <w:r w:rsidRPr="00CB6D44">
        <w:rPr>
          <w:rFonts w:ascii="TH SarabunPSK" w:eastAsia="AngsanaNew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903BFB" w:rsidRDefault="00903BFB" w:rsidP="00903BFB">
      <w:pPr>
        <w:rPr>
          <w:rFonts w:ascii="TH SarabunPSK" w:hAnsi="TH SarabunPSK" w:cs="TH SarabunPSK"/>
          <w:sz w:val="32"/>
          <w:szCs w:val="32"/>
        </w:rPr>
      </w:pPr>
    </w:p>
    <w:p w:rsidR="00CB6D44" w:rsidRPr="007359FC" w:rsidRDefault="00CB6D44" w:rsidP="00CB6D44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903BFB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192E52" w:rsidRDefault="00192E52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Pr="00565789" w:rsidRDefault="00892E75" w:rsidP="00892E75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๓๘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ภาษาอังกฤษสำหรับการขาย</w:t>
      </w:r>
      <w:r w:rsidR="00C303B0"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 w:rsidR="00565789" w:rsidRPr="00565789">
        <w:rPr>
          <w:rFonts w:ascii="TH SarabunPSK" w:eastAsia="Calibri" w:hAnsi="TH SarabunPSK" w:cs="TH SarabunPSK"/>
          <w:b/>
          <w:bCs/>
          <w:sz w:val="32"/>
          <w:szCs w:val="32"/>
        </w:rPr>
        <w:t>(English for Sales)</w:t>
      </w:r>
    </w:p>
    <w:p w:rsidR="00AC25EA" w:rsidRDefault="00892E75" w:rsidP="00AC25EA">
      <w:pPr>
        <w:pBdr>
          <w:bottom w:val="single" w:sz="6" w:space="1" w:color="auto"/>
        </w:pBd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892E75" w:rsidRDefault="00892E75" w:rsidP="00892E75">
      <w:pPr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Pr="00903BFB" w:rsidRDefault="00903BFB" w:rsidP="00903BF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การฟัง</w:t>
      </w:r>
      <w:r w:rsidR="0027675D" w:rsidRPr="00903BFB">
        <w:rPr>
          <w:rFonts w:ascii="TH SarabunPSK" w:hAnsi="TH SarabunPSK" w:cs="TH SarabunPSK"/>
          <w:sz w:val="32"/>
          <w:szCs w:val="32"/>
        </w:rPr>
        <w:t>-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อ่าน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เขียนสถานการณ์ต่าง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เกี่ยวกับธุรกิจการขาย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การนัดหมาย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การติดต่อทางโทรศัพท์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การสาธิตผลิตภัณฑ์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การนำเสนอผลิตภัณฑ์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การอ่านฉลากผลิตภัณฑ์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บรรจุภัณฑ์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เครื่องหมายการค้า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รายการสินค้า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พาณิชย์อิเล็กทรอนิกส์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(e-commerce)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จดหมายอิเล็กทรอนิกส์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การเขียนบันทึกย่อ</w:t>
      </w:r>
      <w:r w:rsidR="0027675D" w:rsidRPr="00903BFB">
        <w:rPr>
          <w:rFonts w:ascii="TH SarabunPSK" w:hAnsi="TH SarabunPSK" w:cs="TH SarabunPSK"/>
          <w:sz w:val="32"/>
          <w:szCs w:val="32"/>
        </w:rPr>
        <w:t>/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ข้อความสั้น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กรอกแบบฟอร์มต่าง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การใช้พจนานุกรมและ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Online dictionary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สืบค้นและฝึกฝนการใช้ภาษาอังกฤษในธุรกิจการขาย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พร้อมแสดงหลักฐานการเรียนรู้ด้วยตนเอง</w:t>
      </w:r>
      <w:r w:rsidRPr="00903BFB">
        <w:rPr>
          <w:rFonts w:ascii="TH SarabunPSK" w:hAnsi="TH SarabunPSK" w:cs="TH SarabunPSK"/>
          <w:sz w:val="32"/>
          <w:szCs w:val="32"/>
          <w:cs/>
        </w:rPr>
        <w:t xml:space="preserve"> ตระหนักและเห็นประโยชน์ของการใช้ภาษาอังกฤษในงานอาชีพ</w:t>
      </w:r>
    </w:p>
    <w:p w:rsidR="00892E75" w:rsidRPr="00903BFB" w:rsidRDefault="00892E75" w:rsidP="00903BFB">
      <w:pPr>
        <w:pStyle w:val="a8"/>
        <w:rPr>
          <w:rFonts w:ascii="TH SarabunPSK" w:hAnsi="TH SarabunPSK" w:cs="TH SarabunPSK"/>
          <w:sz w:val="32"/>
          <w:szCs w:val="32"/>
        </w:rPr>
      </w:pPr>
    </w:p>
    <w:p w:rsidR="00903BFB" w:rsidRDefault="00903BFB" w:rsidP="00903BFB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27675D" w:rsidRPr="00903BFB" w:rsidRDefault="0027675D" w:rsidP="00903B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สามารถฟัง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อ่านและเขียนภาษาอังกฤษเกี่ยวกับการขาย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๒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ฟัง</w:t>
      </w:r>
      <w:r w:rsidR="0027675D" w:rsidRPr="00903BFB">
        <w:rPr>
          <w:rFonts w:ascii="TH SarabunPSK" w:hAnsi="TH SarabunPSK" w:cs="TH SarabunPSK"/>
          <w:sz w:val="32"/>
          <w:szCs w:val="32"/>
        </w:rPr>
        <w:t>-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ดูเรื่องราว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การสนทนาสถานการณ์ต่าง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ในงานธุรกิจการขายจากสื่อโสตทัศน์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พูดให้ข้อมูล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การนำเสนองาน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สาธิตผลิตภัณฑ์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ขั้นตอนการปฏิบัติงานธุรกิจการขาย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๔.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การสนทนาทางโทรศัพท์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อ่านข้อความ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ฉลาก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ผลิตภัณฑ์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เกี่ยวกับธุรกิจการขาย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๖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เขียนให้ข้อมูลสินค้าและบริการเกี่ยวกับธุรกิจการขาย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เขียนจดหมายอิเล็กทรอนิคส์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พาณิชย์อิเล็กทรอนิกส์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(e-commerce)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เขียนบันทึกย่อ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ข้อความสั้นๆ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และกรอกแบบฟอร์มต่างๆ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๙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ใช้คำศัพท์เทคนิคในงานการขาย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ใช้เทคโนโลยีสารสนเทศสืบค้นความก้าวหน้าในงานการขายและฝึกฝนการใช้ภาษาอังกฤษในธุรกิจ</w:t>
      </w:r>
    </w:p>
    <w:p w:rsidR="00892E75" w:rsidRPr="00903BFB" w:rsidRDefault="0027675D" w:rsidP="00903BFB">
      <w:pPr>
        <w:pStyle w:val="a8"/>
        <w:rPr>
          <w:rFonts w:ascii="TH SarabunPSK" w:hAnsi="TH SarabunPSK" w:cs="TH SarabunPSK"/>
          <w:sz w:val="32"/>
          <w:szCs w:val="32"/>
        </w:rPr>
      </w:pPr>
      <w:r w:rsidRPr="00903BFB">
        <w:rPr>
          <w:rFonts w:ascii="TH SarabunPSK" w:hAnsi="TH SarabunPSK" w:cs="TH SarabunPSK"/>
          <w:sz w:val="32"/>
          <w:szCs w:val="32"/>
          <w:cs/>
        </w:rPr>
        <w:t>การขายและแสดงหลักฐานการเรียนรู้ด้วยตนเอง</w:t>
      </w:r>
    </w:p>
    <w:p w:rsidR="00192E52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๑๑. </w:t>
      </w:r>
      <w:r w:rsidRPr="00903BFB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Pr="007359FC" w:rsidRDefault="00903BFB" w:rsidP="00903BFB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๑๑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192E52" w:rsidRDefault="00192E52" w:rsidP="00903BFB">
      <w:pPr>
        <w:rPr>
          <w:rFonts w:ascii="TH SarabunPSK" w:hAnsi="TH SarabunPSK" w:cs="TH SarabunPSK" w:hint="cs"/>
          <w:sz w:val="32"/>
          <w:szCs w:val="32"/>
        </w:rPr>
      </w:pP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192E52" w:rsidRPr="00903BFB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27675D" w:rsidRDefault="0027675D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Pr="00565789" w:rsidRDefault="00892E75" w:rsidP="0056578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๓๙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ภาษาอังกฤษสำหรับงานบัญชี</w:t>
      </w:r>
      <w:r w:rsidR="00565789" w:rsidRPr="00565789">
        <w:rPr>
          <w:rFonts w:ascii="TH SarabunPSK" w:hAnsi="TH SarabunPSK" w:cs="TH SarabunPSK"/>
          <w:b/>
          <w:bCs/>
          <w:sz w:val="32"/>
          <w:szCs w:val="32"/>
        </w:rPr>
        <w:t xml:space="preserve"> (English for Accounting)</w:t>
      </w:r>
    </w:p>
    <w:p w:rsidR="00AC25EA" w:rsidRDefault="00892E75" w:rsidP="00AC25EA">
      <w:pPr>
        <w:pBdr>
          <w:bottom w:val="single" w:sz="6" w:space="1" w:color="auto"/>
        </w:pBd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192E52" w:rsidRDefault="00192E52" w:rsidP="0027675D">
      <w:pPr>
        <w:rPr>
          <w:rFonts w:ascii="TH SarabunPSK" w:hAnsi="TH SarabunPSK" w:cs="TH SarabunPSK"/>
          <w:sz w:val="32"/>
          <w:szCs w:val="32"/>
        </w:rPr>
      </w:pPr>
    </w:p>
    <w:p w:rsidR="0027675D" w:rsidRDefault="00903BFB" w:rsidP="00903BF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การอ่านและเขียนเกี่ยวกับงานบัญชี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การใช้คำศัพท์เทคนิคในงานบัญชี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การบันทึกรายงานทางบัญชีประเภทต่าง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การลงบัญชีอย่างง่าย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การเขียนจดหมาย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บันทึกย่อ</w:t>
      </w:r>
      <w:r w:rsidR="0027675D" w:rsidRPr="00903BFB">
        <w:rPr>
          <w:rFonts w:ascii="TH SarabunPSK" w:hAnsi="TH SarabunPSK" w:cs="TH SarabunPSK"/>
          <w:sz w:val="32"/>
          <w:szCs w:val="32"/>
        </w:rPr>
        <w:t>/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ข้อความสั้น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การกรอกข้อมูลในแบบฟอร์มทางบัญชี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การใช้พจนานุกรมและ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Online dictionary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การใช้เทคโนโลยีสารสนเทศสืบค้นและฝึกฝนการใช้ภาษาอังกฤษในงานบัญชี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พร้อมแสดงหลักฐานการเรียนรู้ด้วยตนเอง</w:t>
      </w:r>
      <w:r w:rsidRPr="00903BFB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903BFB" w:rsidRDefault="00903BFB" w:rsidP="00903BF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903BFB" w:rsidRDefault="00903BFB" w:rsidP="00903BFB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903BFB" w:rsidRPr="00903BFB" w:rsidRDefault="00903BFB" w:rsidP="00903BF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สามารถอ่านและเขียนภาษาอังกฤษเกี่ยวกับงานบัญชี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อ่านเรื่อง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ข้อความเกี่ยวกับงานบัญชี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๓.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เขียนให้ข้อมูลและการบันทึกรายงานเกี่ยวกับงานบัญชี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เขียนจดหมาย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บันทึกย่อข้อความสั้นๆ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๕.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กรอกข้อมูลทางบัญชี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ใช้คำศัพท์เทคนิคในงานบัญชี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ใช้เทคโนโลยีสารสนเทศสืบค้นและฝึกฝนการใช้ภาษาอังกฤษในงานบัญชี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พร้อมแสดงหลักฐาน</w:t>
      </w:r>
    </w:p>
    <w:p w:rsidR="0027675D" w:rsidRPr="00903BFB" w:rsidRDefault="0027675D" w:rsidP="00903BFB">
      <w:pPr>
        <w:pStyle w:val="a8"/>
        <w:rPr>
          <w:rFonts w:ascii="TH SarabunPSK" w:hAnsi="TH SarabunPSK" w:cs="TH SarabunPSK"/>
          <w:sz w:val="32"/>
          <w:szCs w:val="32"/>
        </w:rPr>
      </w:pPr>
      <w:r w:rsidRPr="00903BFB">
        <w:rPr>
          <w:rFonts w:ascii="TH SarabunPSK" w:hAnsi="TH SarabunPSK" w:cs="TH SarabunPSK"/>
          <w:sz w:val="32"/>
          <w:szCs w:val="32"/>
          <w:cs/>
        </w:rPr>
        <w:t>การเรียนรู้ด้วยตนเอง</w:t>
      </w:r>
    </w:p>
    <w:p w:rsidR="00192E52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๘. </w:t>
      </w:r>
      <w:r w:rsidRPr="00903BFB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192E52" w:rsidRDefault="00192E52" w:rsidP="00903BFB">
      <w:pPr>
        <w:rPr>
          <w:rFonts w:ascii="TH SarabunPSK" w:hAnsi="TH SarabunPSK" w:cs="TH SarabunPSK" w:hint="cs"/>
          <w:sz w:val="32"/>
          <w:szCs w:val="32"/>
        </w:rPr>
      </w:pPr>
    </w:p>
    <w:p w:rsidR="00903BFB" w:rsidRPr="007359FC" w:rsidRDefault="00903BFB" w:rsidP="00903BFB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๘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903BFB" w:rsidRDefault="00903BFB" w:rsidP="00903BFB">
      <w:pPr>
        <w:rPr>
          <w:rFonts w:ascii="TH SarabunPSK" w:hAnsi="TH SarabunPSK" w:cs="TH SarabunPSK"/>
          <w:sz w:val="32"/>
          <w:szCs w:val="32"/>
        </w:rPr>
      </w:pPr>
    </w:p>
    <w:p w:rsidR="00903BFB" w:rsidRDefault="00903BFB" w:rsidP="00903BFB">
      <w:pPr>
        <w:rPr>
          <w:rFonts w:ascii="TH SarabunPSK" w:hAnsi="TH SarabunPSK" w:cs="TH SarabunPSK" w:hint="cs"/>
          <w:sz w:val="32"/>
          <w:szCs w:val="32"/>
        </w:rPr>
      </w:pP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Default="00892E75" w:rsidP="0056578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๔๐</w:t>
      </w:r>
      <w:r w:rsidR="0056578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ภาษาอังกฤษสำหรับงานคหกรรม</w:t>
      </w:r>
      <w:r w:rsidR="00565789" w:rsidRPr="00565789">
        <w:rPr>
          <w:rFonts w:ascii="TH SarabunPSK" w:hAnsi="TH SarabunPSK" w:cs="TH SarabunPSK"/>
          <w:b/>
          <w:bCs/>
          <w:sz w:val="32"/>
          <w:szCs w:val="32"/>
        </w:rPr>
        <w:t xml:space="preserve"> (English for Home Economics)</w:t>
      </w:r>
    </w:p>
    <w:p w:rsidR="00AC25EA" w:rsidRDefault="00892E75" w:rsidP="00AC25EA">
      <w:pPr>
        <w:pBdr>
          <w:bottom w:val="single" w:sz="6" w:space="1" w:color="auto"/>
        </w:pBd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192E52" w:rsidRDefault="00192E52" w:rsidP="0027675D">
      <w:pPr>
        <w:rPr>
          <w:rFonts w:ascii="TH SarabunPSK" w:hAnsi="TH SarabunPSK" w:cs="TH SarabunPSK"/>
          <w:sz w:val="32"/>
          <w:szCs w:val="32"/>
        </w:rPr>
      </w:pPr>
    </w:p>
    <w:p w:rsidR="0027675D" w:rsidRPr="00903BFB" w:rsidRDefault="00903BFB" w:rsidP="00903BF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การฟัง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อ่าน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เขียนในงานคหกรรม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การพูดโต้ตอบ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การบรรยาย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สาธิตการปฏิบัติงาน</w:t>
      </w:r>
    </w:p>
    <w:p w:rsidR="0027675D" w:rsidRPr="00903BFB" w:rsidRDefault="0027675D" w:rsidP="00903BF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903BFB">
        <w:rPr>
          <w:rFonts w:ascii="TH SarabunPSK" w:hAnsi="TH SarabunPSK" w:cs="TH SarabunPSK"/>
          <w:sz w:val="32"/>
          <w:szCs w:val="32"/>
          <w:cs/>
        </w:rPr>
        <w:t>การแสดงความคิดเห็น</w:t>
      </w:r>
      <w:r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Pr="00903BFB">
        <w:rPr>
          <w:rFonts w:ascii="TH SarabunPSK" w:hAnsi="TH SarabunPSK" w:cs="TH SarabunPSK"/>
          <w:sz w:val="32"/>
          <w:szCs w:val="32"/>
          <w:cs/>
        </w:rPr>
        <w:t>การเสนอ</w:t>
      </w:r>
      <w:r w:rsidRPr="00903BFB">
        <w:rPr>
          <w:rFonts w:ascii="TH SarabunPSK" w:hAnsi="TH SarabunPSK" w:cs="TH SarabunPSK"/>
          <w:sz w:val="32"/>
          <w:szCs w:val="32"/>
        </w:rPr>
        <w:t>/</w:t>
      </w:r>
      <w:r w:rsidRPr="00903BFB">
        <w:rPr>
          <w:rFonts w:ascii="TH SarabunPSK" w:hAnsi="TH SarabunPSK" w:cs="TH SarabunPSK"/>
          <w:sz w:val="32"/>
          <w:szCs w:val="32"/>
          <w:cs/>
        </w:rPr>
        <w:t>ให้ข้อมูล</w:t>
      </w:r>
      <w:r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Pr="00903BFB">
        <w:rPr>
          <w:rFonts w:ascii="TH SarabunPSK" w:hAnsi="TH SarabunPSK" w:cs="TH SarabunPSK"/>
          <w:sz w:val="32"/>
          <w:szCs w:val="32"/>
          <w:cs/>
        </w:rPr>
        <w:t>การบริการงานจ้าง</w:t>
      </w:r>
      <w:r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Pr="00903BFB">
        <w:rPr>
          <w:rFonts w:ascii="TH SarabunPSK" w:hAnsi="TH SarabunPSK" w:cs="TH SarabunPSK"/>
          <w:sz w:val="32"/>
          <w:szCs w:val="32"/>
          <w:cs/>
        </w:rPr>
        <w:t>การใช้คำศัพท์เทคนิค</w:t>
      </w:r>
      <w:r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Pr="00903BFB">
        <w:rPr>
          <w:rFonts w:ascii="TH SarabunPSK" w:hAnsi="TH SarabunPSK" w:cs="TH SarabunPSK"/>
          <w:sz w:val="32"/>
          <w:szCs w:val="32"/>
          <w:cs/>
        </w:rPr>
        <w:t>การอ่านคู่มือเครื่องมืออุปกรณ์</w:t>
      </w:r>
      <w:r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903BFB">
        <w:rPr>
          <w:rFonts w:ascii="TH SarabunPSK" w:hAnsi="TH SarabunPSK" w:cs="TH SarabunPSK" w:hint="cs"/>
          <w:sz w:val="32"/>
          <w:szCs w:val="32"/>
          <w:cs/>
        </w:rPr>
        <w:t>เ</w:t>
      </w:r>
      <w:r w:rsidRPr="00903BFB">
        <w:rPr>
          <w:rFonts w:ascii="TH SarabunPSK" w:hAnsi="TH SarabunPSK" w:cs="TH SarabunPSK"/>
          <w:sz w:val="32"/>
          <w:szCs w:val="32"/>
          <w:cs/>
        </w:rPr>
        <w:t>ครื่องหมาย</w:t>
      </w:r>
      <w:r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Pr="00903BFB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Pr="00903BFB">
        <w:rPr>
          <w:rFonts w:ascii="TH SarabunPSK" w:hAnsi="TH SarabunPSK" w:cs="TH SarabunPSK"/>
          <w:sz w:val="32"/>
          <w:szCs w:val="32"/>
          <w:cs/>
        </w:rPr>
        <w:t>ตาราง</w:t>
      </w:r>
      <w:r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Pr="00903BFB">
        <w:rPr>
          <w:rFonts w:ascii="TH SarabunPSK" w:hAnsi="TH SarabunPSK" w:cs="TH SarabunPSK"/>
          <w:sz w:val="32"/>
          <w:szCs w:val="32"/>
          <w:cs/>
        </w:rPr>
        <w:t>แผนภาพ</w:t>
      </w:r>
      <w:r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Pr="00903BFB">
        <w:rPr>
          <w:rFonts w:ascii="TH SarabunPSK" w:hAnsi="TH SarabunPSK" w:cs="TH SarabunPSK"/>
          <w:sz w:val="32"/>
          <w:szCs w:val="32"/>
          <w:cs/>
        </w:rPr>
        <w:t>การเขียนข้อความสั้น</w:t>
      </w:r>
      <w:r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Pr="00903BFB">
        <w:rPr>
          <w:rFonts w:ascii="TH SarabunPSK" w:hAnsi="TH SarabunPSK" w:cs="TH SarabunPSK"/>
          <w:sz w:val="32"/>
          <w:szCs w:val="32"/>
          <w:cs/>
        </w:rPr>
        <w:t>ๆ</w:t>
      </w:r>
      <w:r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Pr="00903BFB">
        <w:rPr>
          <w:rFonts w:ascii="TH SarabunPSK" w:hAnsi="TH SarabunPSK" w:cs="TH SarabunPSK"/>
          <w:sz w:val="32"/>
          <w:szCs w:val="32"/>
          <w:cs/>
        </w:rPr>
        <w:t>การถ่ายโอนคำศัพท์เทคนิคมาเขียนเป็นประโยคและข้อความสั้น</w:t>
      </w:r>
      <w:r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Pr="00903BFB">
        <w:rPr>
          <w:rFonts w:ascii="TH SarabunPSK" w:hAnsi="TH SarabunPSK" w:cs="TH SarabunPSK"/>
          <w:sz w:val="32"/>
          <w:szCs w:val="32"/>
          <w:cs/>
        </w:rPr>
        <w:t>ๆ</w:t>
      </w:r>
      <w:r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Pr="00903BFB">
        <w:rPr>
          <w:rFonts w:ascii="TH SarabunPSK" w:hAnsi="TH SarabunPSK" w:cs="TH SarabunPSK"/>
          <w:sz w:val="32"/>
          <w:szCs w:val="32"/>
          <w:cs/>
        </w:rPr>
        <w:t>การใช้พจนานุกรมและ</w:t>
      </w:r>
      <w:r w:rsidRPr="00903BFB">
        <w:rPr>
          <w:rFonts w:ascii="TH SarabunPSK" w:hAnsi="TH SarabunPSK" w:cs="TH SarabunPSK"/>
          <w:sz w:val="32"/>
          <w:szCs w:val="32"/>
        </w:rPr>
        <w:t xml:space="preserve"> Online dictionary </w:t>
      </w:r>
      <w:r w:rsidRPr="00903BFB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พัฒนาทักษะทางภาษาด้วยตนเองและแสวงหาความรู้จากแหล่งการเรียนรู้ที่หลากหลาย</w:t>
      </w:r>
      <w:r w:rsidR="00903BFB" w:rsidRPr="00903BFB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27675D" w:rsidRDefault="0027675D" w:rsidP="00903B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903BFB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903BFB" w:rsidRPr="00903BFB" w:rsidRDefault="00903BFB" w:rsidP="00903BFB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สามารถฟัง</w:t>
      </w:r>
      <w:r w:rsidR="0027675D" w:rsidRPr="00903BFB">
        <w:rPr>
          <w:rFonts w:ascii="TH SarabunPSK" w:hAnsi="TH SarabunPSK" w:cs="TH SarabunPSK"/>
          <w:sz w:val="32"/>
          <w:szCs w:val="32"/>
        </w:rPr>
        <w:t>-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อ่านและเขียนภาษาอังกฤษเกี่ยวกับงานคหกรรม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๒.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ฟัง</w:t>
      </w:r>
      <w:r w:rsidR="0027675D" w:rsidRPr="00903BFB">
        <w:rPr>
          <w:rFonts w:ascii="TH SarabunPSK" w:hAnsi="TH SarabunPSK" w:cs="TH SarabunPSK"/>
          <w:sz w:val="32"/>
          <w:szCs w:val="32"/>
        </w:rPr>
        <w:t>-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ดูเรื่องราว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การสนทนา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การสาธิตการปฏิบัติงานคหกรรมจากสื่อโสตทัศน์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สนทนาให้ข้อมูล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การบริการในงานคหกรรม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สาธิตการปฏิบัติงานและนำเสนอผลงานเกี่ยวกับงานคหกรรม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อ่านคู่มือ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และขั้นตอนการปฏิบัติงานอาชีพด้านคหกรรม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อ่านเครื่องหมาย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ตาราง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แผนภาพเกี่ยวกับงานคหกรรม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เขียนให้ข้อมูล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ขั้นตอนการปฏิบัติงานคหกรรม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ใช้คำศัพท์เทคนิคในงานคหกรรม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๙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ใช้เทคโนโลยีสืบค้นความก้าวหน้าในงานคหกรรม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และฝึกฝนภาษาอังกฤษ</w:t>
      </w:r>
      <w:r w:rsidR="0027675D" w:rsidRPr="00903BFB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903BFB">
        <w:rPr>
          <w:rFonts w:ascii="TH SarabunPSK" w:hAnsi="TH SarabunPSK" w:cs="TH SarabunPSK"/>
          <w:sz w:val="32"/>
          <w:szCs w:val="32"/>
          <w:cs/>
        </w:rPr>
        <w:t>พร้อมแสดงหลักฐาน</w:t>
      </w:r>
    </w:p>
    <w:p w:rsidR="0027675D" w:rsidRPr="00903BFB" w:rsidRDefault="0027675D" w:rsidP="00903BFB">
      <w:pPr>
        <w:pStyle w:val="a8"/>
        <w:rPr>
          <w:rFonts w:ascii="TH SarabunPSK" w:hAnsi="TH SarabunPSK" w:cs="TH SarabunPSK"/>
          <w:sz w:val="32"/>
          <w:szCs w:val="32"/>
        </w:rPr>
      </w:pPr>
      <w:r w:rsidRPr="00903BFB">
        <w:rPr>
          <w:rFonts w:ascii="TH SarabunPSK" w:hAnsi="TH SarabunPSK" w:cs="TH SarabunPSK"/>
          <w:sz w:val="32"/>
          <w:szCs w:val="32"/>
          <w:cs/>
        </w:rPr>
        <w:t>การเรียนรู้ด้วยตนเอง</w:t>
      </w:r>
    </w:p>
    <w:p w:rsidR="0027675D" w:rsidRPr="00903BFB" w:rsidRDefault="00903BFB" w:rsidP="00903B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๑๐. </w:t>
      </w:r>
      <w:r w:rsidRPr="00903BFB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903BFB" w:rsidRDefault="00903BFB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903BFB" w:rsidRPr="007359FC" w:rsidRDefault="00903BFB" w:rsidP="00903BFB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๑๐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903BFB" w:rsidRDefault="00903BFB" w:rsidP="00903BFB">
      <w:pPr>
        <w:rPr>
          <w:rFonts w:ascii="TH SarabunPSK" w:hAnsi="TH SarabunPSK" w:cs="TH SarabunPSK" w:hint="cs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903BFB" w:rsidRDefault="00903BFB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Pr="00565789" w:rsidRDefault="00892E75" w:rsidP="0056578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๔๑</w:t>
      </w:r>
      <w:r w:rsidR="00565789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ภาษาอังกฤษสำหรับการออกแบบเสื้อผ้า</w:t>
      </w:r>
      <w:r w:rsidR="00565789" w:rsidRPr="00565789">
        <w:rPr>
          <w:rFonts w:ascii="TH SarabunPSK" w:hAnsi="TH SarabunPSK" w:cs="TH SarabunPSK"/>
          <w:b/>
          <w:bCs/>
          <w:sz w:val="32"/>
          <w:szCs w:val="32"/>
        </w:rPr>
        <w:t xml:space="preserve"> (English for Fashion Design)</w:t>
      </w:r>
    </w:p>
    <w:p w:rsidR="00AC25EA" w:rsidRDefault="00892E75" w:rsidP="00AC25EA">
      <w:pPr>
        <w:pBdr>
          <w:bottom w:val="single" w:sz="6" w:space="1" w:color="auto"/>
        </w:pBdr>
        <w:jc w:val="right"/>
        <w:rPr>
          <w:rFonts w:ascii="TH SarabunPSK" w:eastAsia="AngsanaNew" w:hAnsi="TH SarabunPSK" w:cs="TH SarabunPSK" w:hint="cs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192E52" w:rsidRPr="00FD0FF0" w:rsidRDefault="00FD0FF0" w:rsidP="00FD0FF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การฟัง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เขียนงานออกแบบเสื้อผ้าทั้งในและต่างประเทศ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การโต้ตอบ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ให้ข้อมูลการสาธิตขั้นตอนการปฏิบัติงานออกแบบเสื้อผ้า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การแสดงความคิดเห็นการแนะนำ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การใช้คำศัพท์เทคนิค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การอ่านแบบเสื้อ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คู่มือ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เครื่องมือ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อุปกรณ์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เครื่องหมาย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ตาราง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แผนภาพ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การเขียนข้อความ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การถ่ายโอนคำศัพท์เทคนิคมาเขียนเป็นประโยคและข้อความ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การใช้พจนานุกรมและ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Online dictionary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การใช้เทคโนโลยีสารสนเทศพัฒนาทักษะทางภาษาด้วยตนเอง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การแสวงหาความรู้จากแหล่ง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การเรียนรู้ที่หลากหลาย</w:t>
      </w:r>
      <w:r w:rsidRPr="00FD0FF0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FD0FF0" w:rsidRDefault="00FD0FF0" w:rsidP="00FD0FF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FD0FF0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FD0FF0" w:rsidRPr="00FD0FF0" w:rsidRDefault="00FD0FF0" w:rsidP="00FD0FF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สามารถฟัง</w:t>
      </w:r>
      <w:r w:rsidR="0027675D" w:rsidRPr="00FD0FF0">
        <w:rPr>
          <w:rFonts w:ascii="TH SarabunPSK" w:hAnsi="TH SarabunPSK" w:cs="TH SarabunPSK"/>
          <w:sz w:val="32"/>
          <w:szCs w:val="32"/>
        </w:rPr>
        <w:t>-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อ่านและเขียนภาษาอังกฤษ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เกี่ยวกับงานออกแบบเสื้อผ้า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๒.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ฟัง</w:t>
      </w:r>
      <w:r w:rsidR="0027675D" w:rsidRPr="00FD0FF0">
        <w:rPr>
          <w:rFonts w:ascii="TH SarabunPSK" w:hAnsi="TH SarabunPSK" w:cs="TH SarabunPSK"/>
          <w:sz w:val="32"/>
          <w:szCs w:val="32"/>
        </w:rPr>
        <w:t>-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ดูเรื่องราว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การสาธิตการปฏิบัติงานด้านการออกแบบเสื้อผ้าจากสื่อโสตทัศน์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อ่านเรื่องราวแบบเสื้อต่าง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คู่มือปฏิบัติงานเกี่ยวกับการออกแบบเสื้อผ้า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พูดสาธิต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นำเสนอผลงานเกี่ยวกับการออกแบบเสื้อผ้า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เขียนให้ข้อมูลผลงานการออกแบบเสื้อผ้า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ใช้คำศัพท์เทคนิคในงานออกแบบเสื่อผ้า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ใช้เทคโนโลยีสืบค้นความก้าวหน้าในงานออกแบบเสื้อผ้าและฝึกฝนภาษาอังกฤษ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พร้อมแสดง</w:t>
      </w:r>
    </w:p>
    <w:p w:rsidR="0027675D" w:rsidRPr="00FD0FF0" w:rsidRDefault="0027675D" w:rsidP="00FD0FF0">
      <w:pPr>
        <w:pStyle w:val="a8"/>
        <w:rPr>
          <w:rFonts w:ascii="TH SarabunPSK" w:hAnsi="TH SarabunPSK" w:cs="TH SarabunPSK"/>
          <w:sz w:val="32"/>
          <w:szCs w:val="32"/>
        </w:rPr>
      </w:pPr>
      <w:r w:rsidRPr="00FD0FF0">
        <w:rPr>
          <w:rFonts w:ascii="TH SarabunPSK" w:hAnsi="TH SarabunPSK" w:cs="TH SarabunPSK"/>
          <w:sz w:val="32"/>
          <w:szCs w:val="32"/>
          <w:cs/>
        </w:rPr>
        <w:t>หลักฐานการเรียนรู้ด้วยตนเอง</w:t>
      </w:r>
    </w:p>
    <w:p w:rsidR="00192E52" w:rsidRPr="00FD0FF0" w:rsidRDefault="00063A9E" w:rsidP="00063A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๘. </w:t>
      </w:r>
      <w:r w:rsidR="00FD0FF0" w:rsidRPr="00FD0FF0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192E52" w:rsidRPr="00FD0FF0" w:rsidRDefault="00192E52" w:rsidP="00FD0FF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D0FF0" w:rsidRPr="007359FC" w:rsidRDefault="00FD0FF0" w:rsidP="00FD0FF0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๘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27675D" w:rsidRDefault="0027675D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27675D" w:rsidRDefault="0027675D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Pr="00565789" w:rsidRDefault="00892E75" w:rsidP="0056578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๔๒</w:t>
      </w:r>
      <w:r w:rsidR="00565789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ภาษาอังกฤษสำหรับงานเสริมสวย</w:t>
      </w:r>
      <w:r w:rsidR="00565789" w:rsidRPr="00565789">
        <w:rPr>
          <w:rFonts w:ascii="TH SarabunPSK" w:hAnsi="TH SarabunPSK" w:cs="TH SarabunPSK"/>
          <w:b/>
          <w:bCs/>
          <w:sz w:val="32"/>
          <w:szCs w:val="32"/>
        </w:rPr>
        <w:t xml:space="preserve"> (English for Beauty Parlor)</w:t>
      </w:r>
    </w:p>
    <w:p w:rsidR="00AC25EA" w:rsidRDefault="00892E75" w:rsidP="00AC25EA">
      <w:pPr>
        <w:pBdr>
          <w:bottom w:val="single" w:sz="6" w:space="1" w:color="auto"/>
        </w:pBd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192E52" w:rsidRDefault="00192E52" w:rsidP="0027675D">
      <w:pPr>
        <w:rPr>
          <w:rFonts w:ascii="TH SarabunPSK" w:hAnsi="TH SarabunPSK" w:cs="TH SarabunPSK"/>
          <w:sz w:val="32"/>
          <w:szCs w:val="32"/>
        </w:rPr>
      </w:pPr>
    </w:p>
    <w:p w:rsidR="0027675D" w:rsidRPr="00FD0FF0" w:rsidRDefault="00FD0FF0" w:rsidP="00FD0FF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การฟัง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เขียนในงานเสริมสวยทั้งในและต่างประเทศ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การแต่งหน้า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เครื่องสำอาง</w:t>
      </w:r>
    </w:p>
    <w:p w:rsidR="00FD0FF0" w:rsidRPr="00FD0FF0" w:rsidRDefault="0027675D" w:rsidP="00FD0FF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FD0FF0">
        <w:rPr>
          <w:rFonts w:ascii="TH SarabunPSK" w:hAnsi="TH SarabunPSK" w:cs="TH SarabunPSK"/>
          <w:sz w:val="32"/>
          <w:szCs w:val="32"/>
          <w:cs/>
        </w:rPr>
        <w:t>แบบทรงผม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การโต้ตอบ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การต้อนรับ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การเสนอ</w:t>
      </w:r>
      <w:r w:rsidRPr="00FD0FF0">
        <w:rPr>
          <w:rFonts w:ascii="TH SarabunPSK" w:hAnsi="TH SarabunPSK" w:cs="TH SarabunPSK"/>
          <w:sz w:val="32"/>
          <w:szCs w:val="32"/>
        </w:rPr>
        <w:t>/</w:t>
      </w:r>
      <w:r w:rsidRPr="00FD0FF0">
        <w:rPr>
          <w:rFonts w:ascii="TH SarabunPSK" w:hAnsi="TH SarabunPSK" w:cs="TH SarabunPSK"/>
          <w:sz w:val="32"/>
          <w:szCs w:val="32"/>
          <w:cs/>
        </w:rPr>
        <w:t>ให้ข้อมูล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การแสดงความคิดเห็น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การสาธิต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ขั้นตอนการปฏิบัติงานเสริมสวย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การใช้คำศัพท์เทคนิค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การอ่านคู่มือ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เครื่องมือ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อุปกรณ์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เครื่องหมาย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ฉลากผลิตภัณฑ์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ตารางแผนภาพ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การถ่ายโอนคำศัพท์เทคนิคมาเขียนเป็นประโยคและข้อความสั้น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ๆ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การใช้พจนานุกรมและ</w:t>
      </w:r>
      <w:r w:rsidRPr="00FD0FF0">
        <w:rPr>
          <w:rFonts w:ascii="TH SarabunPSK" w:hAnsi="TH SarabunPSK" w:cs="TH SarabunPSK"/>
          <w:sz w:val="32"/>
          <w:szCs w:val="32"/>
        </w:rPr>
        <w:t xml:space="preserve"> Online</w:t>
      </w:r>
      <w:r w:rsid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</w:rPr>
        <w:t xml:space="preserve">dictionary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พัฒนาทักษะทางภาษาด้วยตนเองและการแสวงหาความรู้จากแหล่งการเรียนรู้ที่หลากหลาย</w:t>
      </w:r>
      <w:r w:rsidR="00FD0FF0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FD0FF0" w:rsidRPr="00FD0FF0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27675D" w:rsidRPr="00FD0FF0" w:rsidRDefault="0027675D" w:rsidP="00FD0FF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D0FF0" w:rsidRDefault="00FD0FF0" w:rsidP="00FD0FF0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27675D" w:rsidRPr="00FD0FF0" w:rsidRDefault="0027675D" w:rsidP="00FD0FF0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สามารถฟัง</w:t>
      </w:r>
      <w:r w:rsidR="0027675D" w:rsidRPr="00FD0FF0">
        <w:rPr>
          <w:rFonts w:ascii="TH SarabunPSK" w:hAnsi="TH SarabunPSK" w:cs="TH SarabunPSK"/>
          <w:sz w:val="32"/>
          <w:szCs w:val="32"/>
        </w:rPr>
        <w:t>-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อ่านและเขียนภาษาอังกฤษ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เกี่ยวกับงานเสริมสวย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ฟัง</w:t>
      </w:r>
      <w:r w:rsidR="0027675D" w:rsidRPr="00FD0FF0">
        <w:rPr>
          <w:rFonts w:ascii="TH SarabunPSK" w:hAnsi="TH SarabunPSK" w:cs="TH SarabunPSK"/>
          <w:sz w:val="32"/>
          <w:szCs w:val="32"/>
        </w:rPr>
        <w:t>-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ดูเรื่องราว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การสนทนา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การสาธิต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การปฏิบัติงานเกี่ยวกับงานเสริมสวยจากสื่อโสตทัศน์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อ่านคู่มือ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ขั้นตอนการปฏิบัติงานเกี่ยวกับงานเสริมสวย</w:t>
      </w:r>
    </w:p>
    <w:p w:rsidR="00192E52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อ่านเครื่องหมาย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ฉลากผลิตภัณฑ์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ตาราง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แผนภาพในงานเสริมสวย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๕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สาธิตขั้นตอนการปฏิบัติงานและนำเสนอผลงานเกี่ยวกับการบริการเสริมสวย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๖.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เขียนข้อความ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ขั้นตอนการปฏิบัติงานเสริมสวยสั้น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ๆ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ใช้คำศัพท์เทคนิคในงานเสริมสวย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ใช้เทคโนโลยีสืบค้นความก้าวหน้าในงานเสริมสวย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และ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ฝึกฝนภาษาอังกฤษ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พร้อมแสดงหลักฐาน</w:t>
      </w:r>
    </w:p>
    <w:p w:rsidR="00192E52" w:rsidRPr="00FD0FF0" w:rsidRDefault="0027675D" w:rsidP="00FD0FF0">
      <w:pPr>
        <w:pStyle w:val="a8"/>
        <w:rPr>
          <w:rFonts w:ascii="TH SarabunPSK" w:hAnsi="TH SarabunPSK" w:cs="TH SarabunPSK"/>
          <w:sz w:val="32"/>
          <w:szCs w:val="32"/>
        </w:rPr>
      </w:pPr>
      <w:r w:rsidRPr="00FD0FF0">
        <w:rPr>
          <w:rFonts w:ascii="TH SarabunPSK" w:hAnsi="TH SarabunPSK" w:cs="TH SarabunPSK"/>
          <w:sz w:val="32"/>
          <w:szCs w:val="32"/>
          <w:cs/>
        </w:rPr>
        <w:t>การเรียนรู้ด้วยตนเอง</w:t>
      </w:r>
    </w:p>
    <w:p w:rsidR="00FD0FF0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 w:rsidRPr="00FD0FF0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๙. </w:t>
      </w:r>
      <w:r w:rsidRPr="00FD0FF0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FD0FF0" w:rsidRDefault="00FD0FF0" w:rsidP="00FD0FF0">
      <w:pPr>
        <w:autoSpaceDE w:val="0"/>
        <w:autoSpaceDN w:val="0"/>
        <w:adjustRightInd w:val="0"/>
        <w:rPr>
          <w:rFonts w:ascii="AngsanaNew" w:eastAsia="AngsanaNew" w:cs="AngsanaNew"/>
          <w:sz w:val="30"/>
          <w:szCs w:val="30"/>
        </w:rPr>
      </w:pPr>
    </w:p>
    <w:p w:rsidR="00FD0FF0" w:rsidRPr="007359FC" w:rsidRDefault="00FD0FF0" w:rsidP="00FD0FF0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๙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FD0FF0" w:rsidRDefault="00FD0FF0" w:rsidP="00FD0FF0">
      <w:pPr>
        <w:autoSpaceDE w:val="0"/>
        <w:autoSpaceDN w:val="0"/>
        <w:adjustRightInd w:val="0"/>
        <w:rPr>
          <w:rFonts w:ascii="AngsanaNew" w:eastAsia="AngsanaNew" w:cs="AngsanaNew" w:hint="cs"/>
          <w:sz w:val="30"/>
          <w:szCs w:val="30"/>
        </w:rPr>
      </w:pPr>
    </w:p>
    <w:p w:rsidR="00FD0FF0" w:rsidRDefault="00FD0FF0" w:rsidP="00FD0FF0">
      <w:pPr>
        <w:autoSpaceDE w:val="0"/>
        <w:autoSpaceDN w:val="0"/>
        <w:adjustRightInd w:val="0"/>
        <w:rPr>
          <w:rFonts w:ascii="AngsanaNew" w:eastAsia="AngsanaNew" w:cs="AngsanaNew"/>
          <w:sz w:val="30"/>
          <w:szCs w:val="30"/>
        </w:rPr>
      </w:pPr>
    </w:p>
    <w:p w:rsidR="00FD0FF0" w:rsidRDefault="00FD0FF0" w:rsidP="00FD0FF0">
      <w:pPr>
        <w:autoSpaceDE w:val="0"/>
        <w:autoSpaceDN w:val="0"/>
        <w:adjustRightInd w:val="0"/>
        <w:rPr>
          <w:rFonts w:ascii="AngsanaNew" w:eastAsia="AngsanaNew" w:cs="AngsanaNew"/>
          <w:sz w:val="30"/>
          <w:szCs w:val="30"/>
        </w:rPr>
      </w:pPr>
    </w:p>
    <w:p w:rsidR="00FD0FF0" w:rsidRDefault="00FD0FF0" w:rsidP="00FD0FF0">
      <w:pPr>
        <w:autoSpaceDE w:val="0"/>
        <w:autoSpaceDN w:val="0"/>
        <w:adjustRightInd w:val="0"/>
        <w:rPr>
          <w:rFonts w:ascii="AngsanaNew" w:eastAsia="AngsanaNew" w:cs="AngsanaNew"/>
          <w:sz w:val="30"/>
          <w:szCs w:val="30"/>
        </w:rPr>
      </w:pPr>
    </w:p>
    <w:p w:rsidR="00FD0FF0" w:rsidRDefault="00FD0FF0" w:rsidP="00FD0FF0">
      <w:pPr>
        <w:autoSpaceDE w:val="0"/>
        <w:autoSpaceDN w:val="0"/>
        <w:adjustRightInd w:val="0"/>
        <w:rPr>
          <w:rFonts w:ascii="AngsanaNew" w:eastAsia="AngsanaNew" w:cs="AngsanaNew"/>
          <w:sz w:val="30"/>
          <w:szCs w:val="30"/>
        </w:rPr>
      </w:pPr>
    </w:p>
    <w:p w:rsidR="00FD0FF0" w:rsidRDefault="00FD0FF0" w:rsidP="00FD0FF0">
      <w:pPr>
        <w:autoSpaceDE w:val="0"/>
        <w:autoSpaceDN w:val="0"/>
        <w:adjustRightInd w:val="0"/>
        <w:rPr>
          <w:rFonts w:ascii="AngsanaNew" w:eastAsia="AngsanaNew" w:cs="AngsanaNew"/>
          <w:sz w:val="30"/>
          <w:szCs w:val="30"/>
        </w:rPr>
      </w:pPr>
    </w:p>
    <w:p w:rsidR="00FD0FF0" w:rsidRDefault="00FD0FF0" w:rsidP="00FD0FF0">
      <w:pPr>
        <w:autoSpaceDE w:val="0"/>
        <w:autoSpaceDN w:val="0"/>
        <w:adjustRightInd w:val="0"/>
        <w:rPr>
          <w:rFonts w:ascii="AngsanaNew" w:eastAsia="AngsanaNew" w:cs="AngsanaNew"/>
          <w:sz w:val="30"/>
          <w:szCs w:val="30"/>
        </w:rPr>
      </w:pPr>
    </w:p>
    <w:p w:rsidR="00FD0FF0" w:rsidRDefault="00FD0FF0" w:rsidP="00FD0FF0">
      <w:pPr>
        <w:autoSpaceDE w:val="0"/>
        <w:autoSpaceDN w:val="0"/>
        <w:adjustRightInd w:val="0"/>
        <w:rPr>
          <w:rFonts w:ascii="AngsanaNew" w:eastAsia="AngsanaNew" w:cs="AngsanaNew"/>
          <w:sz w:val="30"/>
          <w:szCs w:val="30"/>
        </w:rPr>
      </w:pPr>
    </w:p>
    <w:p w:rsidR="00FD0FF0" w:rsidRDefault="00FD0FF0" w:rsidP="00FD0FF0">
      <w:pPr>
        <w:autoSpaceDE w:val="0"/>
        <w:autoSpaceDN w:val="0"/>
        <w:adjustRightInd w:val="0"/>
        <w:rPr>
          <w:rFonts w:ascii="AngsanaNew" w:eastAsia="AngsanaNew" w:cs="AngsanaNew"/>
          <w:sz w:val="30"/>
          <w:szCs w:val="30"/>
        </w:rPr>
      </w:pPr>
    </w:p>
    <w:p w:rsidR="00AC25EA" w:rsidRDefault="00AC25EA" w:rsidP="00FD0FF0">
      <w:pPr>
        <w:autoSpaceDE w:val="0"/>
        <w:autoSpaceDN w:val="0"/>
        <w:adjustRightInd w:val="0"/>
        <w:rPr>
          <w:rFonts w:ascii="AngsanaNew" w:eastAsia="AngsanaNew" w:cs="AngsanaNew"/>
          <w:sz w:val="30"/>
          <w:szCs w:val="30"/>
        </w:rPr>
      </w:pPr>
    </w:p>
    <w:p w:rsidR="00AC25EA" w:rsidRDefault="00AC25EA" w:rsidP="00FD0FF0">
      <w:pPr>
        <w:autoSpaceDE w:val="0"/>
        <w:autoSpaceDN w:val="0"/>
        <w:adjustRightInd w:val="0"/>
        <w:rPr>
          <w:rFonts w:ascii="AngsanaNew" w:eastAsia="AngsanaNew" w:cs="AngsanaNew"/>
          <w:sz w:val="30"/>
          <w:szCs w:val="30"/>
        </w:rPr>
      </w:pPr>
    </w:p>
    <w:p w:rsidR="00AC25EA" w:rsidRDefault="00AC25EA" w:rsidP="00FD0FF0">
      <w:pPr>
        <w:autoSpaceDE w:val="0"/>
        <w:autoSpaceDN w:val="0"/>
        <w:adjustRightInd w:val="0"/>
        <w:rPr>
          <w:rFonts w:ascii="AngsanaNew" w:eastAsia="AngsanaNew" w:cs="AngsanaNew"/>
          <w:sz w:val="30"/>
          <w:szCs w:val="30"/>
        </w:rPr>
      </w:pPr>
    </w:p>
    <w:p w:rsidR="00FD0FF0" w:rsidRDefault="00FD0FF0" w:rsidP="00FD0FF0">
      <w:pPr>
        <w:autoSpaceDE w:val="0"/>
        <w:autoSpaceDN w:val="0"/>
        <w:adjustRightInd w:val="0"/>
        <w:rPr>
          <w:rFonts w:ascii="AngsanaNew" w:eastAsia="AngsanaNew" w:cs="AngsanaNew"/>
          <w:sz w:val="30"/>
          <w:szCs w:val="30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Default="00892E75" w:rsidP="00892E75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๔๓</w:t>
      </w:r>
      <w:r w:rsidR="00565789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ภาษาอังกฤษสำหรับศิลปะการประกอบอาหาร</w:t>
      </w:r>
      <w:r w:rsidR="00C303B0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="00565789" w:rsidRPr="00565789">
        <w:rPr>
          <w:rFonts w:ascii="TH SarabunPSK" w:eastAsia="Calibri" w:hAnsi="TH SarabunPSK" w:cs="TH SarabunPSK"/>
          <w:b/>
          <w:bCs/>
          <w:sz w:val="32"/>
          <w:szCs w:val="32"/>
        </w:rPr>
        <w:t>(English for Culinary Arts)</w:t>
      </w:r>
    </w:p>
    <w:p w:rsidR="00AC25EA" w:rsidRDefault="00892E75" w:rsidP="00AC25EA">
      <w:pPr>
        <w:pBdr>
          <w:bottom w:val="single" w:sz="6" w:space="1" w:color="auto"/>
        </w:pBdr>
        <w:jc w:val="right"/>
        <w:rPr>
          <w:rFonts w:ascii="TH SarabunPSK" w:eastAsia="AngsanaNew" w:hAnsi="TH SarabunPSK" w:cs="TH SarabunPSK" w:hint="cs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192E52" w:rsidRDefault="00FD0FF0" w:rsidP="00FD0FF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การฟัง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เขียน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ในงานประกอบอาหาร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การพูดโต้ตอบ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การให้และขอข้อมูลการแสดงความคิดเห็น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การเสนอ</w:t>
      </w:r>
      <w:r w:rsidR="0027675D" w:rsidRPr="00FD0FF0">
        <w:rPr>
          <w:rFonts w:ascii="TH SarabunPSK" w:hAnsi="TH SarabunPSK" w:cs="TH SarabunPSK"/>
          <w:sz w:val="32"/>
          <w:szCs w:val="32"/>
        </w:rPr>
        <w:t>/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ให้ข้อมูล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การสาธิต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การอ่านตำรับอาหาร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คู่มือการใช้อุปกรณ์เครื่องมือส่วนประกอบการประกอบอาหาร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การใช้คำศัพท์เทคนิค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เครื่องหมาย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ตาราง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แผนภาพ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การถ่ายโอนคำศัพท์เทคนิคมาเขียนเป็นประโยคและข้อความสั้น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การใช้พจนานุกรมและ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Online dictionary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การใช้เทคโนโลยีสารสนเทศพัฒนาทักษะทางภาษาด้วยตนเอง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การแสวงหาความรู้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ข้อมูลในงานอาหารและการใช้เทคโนโลยีใหม่ด้านการประกอบอาหารทั้งในและต่างประเทศจากแหล่งการเรียนรู้ที่หลากหลาย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FD0FF0" w:rsidRDefault="00FD0FF0" w:rsidP="00FD0FF0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FD0FF0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FD0FF0" w:rsidRPr="00FD0FF0" w:rsidRDefault="00FD0FF0" w:rsidP="00FD0FF0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สามารถฟัง</w:t>
      </w:r>
      <w:r w:rsidR="0027675D" w:rsidRPr="00FD0FF0">
        <w:rPr>
          <w:rFonts w:ascii="TH SarabunPSK" w:hAnsi="TH SarabunPSK" w:cs="TH SarabunPSK"/>
          <w:sz w:val="32"/>
          <w:szCs w:val="32"/>
        </w:rPr>
        <w:t>-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อ่านและเขียนภาษาอังกฤษ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เกี่ยวกับการประกอบอาหาร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ฟัง</w:t>
      </w:r>
      <w:r w:rsidR="0027675D" w:rsidRPr="00FD0FF0">
        <w:rPr>
          <w:rFonts w:ascii="TH SarabunPSK" w:hAnsi="TH SarabunPSK" w:cs="TH SarabunPSK"/>
          <w:sz w:val="32"/>
          <w:szCs w:val="32"/>
        </w:rPr>
        <w:t>-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ดูเรื่องราว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การสนทนา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การสาธิต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ขั้นตอนการปฏิบัติงานเกี่ยวกับศิลปะการประกอบอาหาร</w:t>
      </w:r>
    </w:p>
    <w:p w:rsidR="0027675D" w:rsidRPr="00FD0FF0" w:rsidRDefault="0027675D" w:rsidP="00FD0FF0">
      <w:pPr>
        <w:pStyle w:val="a8"/>
        <w:rPr>
          <w:rFonts w:ascii="TH SarabunPSK" w:hAnsi="TH SarabunPSK" w:cs="TH SarabunPSK"/>
          <w:sz w:val="32"/>
          <w:szCs w:val="32"/>
        </w:rPr>
      </w:pPr>
      <w:r w:rsidRPr="00FD0FF0">
        <w:rPr>
          <w:rFonts w:ascii="TH SarabunPSK" w:hAnsi="TH SarabunPSK" w:cs="TH SarabunPSK"/>
          <w:sz w:val="32"/>
          <w:szCs w:val="32"/>
          <w:cs/>
        </w:rPr>
        <w:t>จากสื่อโสตทัศน์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๓.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สนทนาโต้ตอบให้ข้อมูล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แสดงความคิดเห็น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๔.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นำเสนอ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สาธิตขั้นตอนการประกอบอาหาร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อ่านเรื่อง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ตำรับอาหาร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ขั้นตอนการปฏิบัติงานเกี่ยวกับศิลปะการประกอบอาหาร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เขียนให้ข้อมูล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ขั้นตอนการประกอบอาหาร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ใช้คำศัพท์เทคนิคในการประกอบอาหาร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ใช้เทคโนโลยีสืบค้นความก้าวหน้าในงานศิลปะการประกอบอาหารและฝึกฝนภาษาอังกฤษ</w:t>
      </w:r>
    </w:p>
    <w:p w:rsidR="0027675D" w:rsidRPr="00FD0FF0" w:rsidRDefault="0027675D" w:rsidP="00FD0FF0">
      <w:pPr>
        <w:pStyle w:val="a8"/>
        <w:rPr>
          <w:rFonts w:ascii="TH SarabunPSK" w:hAnsi="TH SarabunPSK" w:cs="TH SarabunPSK"/>
          <w:sz w:val="32"/>
          <w:szCs w:val="32"/>
        </w:rPr>
      </w:pPr>
      <w:r w:rsidRPr="00FD0FF0">
        <w:rPr>
          <w:rFonts w:ascii="TH SarabunPSK" w:hAnsi="TH SarabunPSK" w:cs="TH SarabunPSK"/>
          <w:sz w:val="32"/>
          <w:szCs w:val="32"/>
          <w:cs/>
        </w:rPr>
        <w:t>พร้อมแสดงหลักฐานการเรียนรู้ด้วยตนเอง</w:t>
      </w:r>
    </w:p>
    <w:p w:rsidR="00192E52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 w:rsidRPr="00FD0FF0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๙. </w:t>
      </w:r>
      <w:r w:rsidRPr="00FD0FF0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192E52" w:rsidRPr="00FD0FF0" w:rsidRDefault="00192E52" w:rsidP="00FD0FF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D0FF0" w:rsidRPr="007359FC" w:rsidRDefault="00FD0FF0" w:rsidP="00FD0FF0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๙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Default="00892E75" w:rsidP="00892E75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๔๔</w:t>
      </w:r>
      <w:r w:rsidR="00565789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ภาษาอังกฤษสำหรับการประกอบอาหารไทย</w:t>
      </w:r>
      <w:r w:rsidR="00C303B0"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 w:rsidR="00565789" w:rsidRPr="00565789">
        <w:rPr>
          <w:rFonts w:ascii="TH SarabunPSK" w:eastAsia="Calibri" w:hAnsi="TH SarabunPSK" w:cs="TH SarabunPSK"/>
          <w:b/>
          <w:bCs/>
          <w:sz w:val="32"/>
          <w:szCs w:val="32"/>
        </w:rPr>
        <w:t>(English for Thai Cuisine)</w:t>
      </w:r>
    </w:p>
    <w:p w:rsidR="00AC25EA" w:rsidRDefault="00892E75" w:rsidP="00AC25EA">
      <w:pPr>
        <w:pBdr>
          <w:bottom w:val="single" w:sz="6" w:space="1" w:color="auto"/>
        </w:pBd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27675D">
      <w:pPr>
        <w:rPr>
          <w:rFonts w:ascii="TH SarabunPSK" w:hAnsi="TH SarabunPSK" w:cs="TH SarabunPSK"/>
          <w:sz w:val="32"/>
          <w:szCs w:val="32"/>
        </w:rPr>
      </w:pPr>
    </w:p>
    <w:p w:rsidR="0027675D" w:rsidRPr="00FD0FF0" w:rsidRDefault="00FD0FF0" w:rsidP="00FD0FF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การฟัง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เขียน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ในงานประกอบอาหารไทย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การพูดโต้ตอบ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แสดงความคิดเห็นการขอและให้ข้อมูล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การบรรยาย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สาธิตการประกอบอาหาร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การใช้คำศัพท์เทคนิค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การอ่านตำรับอาหาร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เทคนิคและเคล็ดลับ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(cooking tips)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อุปกรณ์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เครื่องมือ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ตาราง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รูปภาพ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การถ่ายโอนคำศัพท์เทคนิคมาเขียนเป็นประโยคและข้อความ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การใช้พจนานุกรมและ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Online dictionary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ใช้เทคโนโลยีสารสนเทศพัฒนาทักษะทางภาษาด้วยตนเองและการแสวงหาความรู้จากแหล่งเรียนรู้ที่หลากหลาย</w:t>
      </w:r>
      <w:r w:rsidRPr="00FD0FF0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D0FF0" w:rsidRDefault="00FD0FF0" w:rsidP="00FD0FF0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FD0FF0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สามารถฟัง</w:t>
      </w:r>
      <w:r w:rsidR="0027675D" w:rsidRPr="00FD0FF0">
        <w:rPr>
          <w:rFonts w:ascii="TH SarabunPSK" w:hAnsi="TH SarabunPSK" w:cs="TH SarabunPSK"/>
          <w:sz w:val="32"/>
          <w:szCs w:val="32"/>
        </w:rPr>
        <w:t>-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อ่านและเขียนภาษาอังกฤษ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เกี่ยวกับการประกอบอาหารไทย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ฟัง</w:t>
      </w:r>
      <w:r w:rsidR="0027675D" w:rsidRPr="00FD0FF0">
        <w:rPr>
          <w:rFonts w:ascii="TH SarabunPSK" w:hAnsi="TH SarabunPSK" w:cs="TH SarabunPSK"/>
          <w:sz w:val="32"/>
          <w:szCs w:val="32"/>
        </w:rPr>
        <w:t>-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ดูเรื่องราว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การสนทนา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การสาธิต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ขั้นตอนการประกอบอาหารไทยจากสื่อโสตทัศน์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สนทนาโต้ตอบให้ข้อมูลเกี่ยวกับอาหารไทย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สาธิต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บรรยายเกี่ยวกับการประกอบอาหารไทย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อ่านตำรับอาหาร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เทคนิคและขั้นตอนการประกอบอาหารไทย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เขียนตำรับอาหาร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ขั้นตอนการประกอบอาหารไทย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ใช้คำศัพท์เทคนิคในการประกอบอาหารไทย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ใช้เทคโนโลยีสืบค้นความก้าวหน้าในงานประกอบอาหารไทย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และฝึกฝนภาษาอังกฤษในงาน</w:t>
      </w:r>
    </w:p>
    <w:p w:rsidR="0027675D" w:rsidRPr="00FD0FF0" w:rsidRDefault="0027675D" w:rsidP="00FD0FF0">
      <w:pPr>
        <w:pStyle w:val="a8"/>
        <w:rPr>
          <w:rFonts w:ascii="TH SarabunPSK" w:hAnsi="TH SarabunPSK" w:cs="TH SarabunPSK"/>
          <w:sz w:val="32"/>
          <w:szCs w:val="32"/>
        </w:rPr>
      </w:pPr>
      <w:r w:rsidRPr="00FD0FF0">
        <w:rPr>
          <w:rFonts w:ascii="TH SarabunPSK" w:hAnsi="TH SarabunPSK" w:cs="TH SarabunPSK"/>
          <w:sz w:val="32"/>
          <w:szCs w:val="32"/>
          <w:cs/>
        </w:rPr>
        <w:t>ประกอบอาหารไทย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พร้อมแสดงหลักฐานการเรียนรู้ด้วยตนเอง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๙. </w:t>
      </w:r>
      <w:r w:rsidRPr="00FD0FF0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Pr="007359FC" w:rsidRDefault="00FD0FF0" w:rsidP="00FD0FF0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๙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192E52" w:rsidRDefault="00192E52" w:rsidP="00FD0FF0">
      <w:pPr>
        <w:rPr>
          <w:rFonts w:ascii="TH SarabunPSK" w:hAnsi="TH SarabunPSK" w:cs="TH SarabunPSK"/>
          <w:sz w:val="32"/>
          <w:szCs w:val="32"/>
        </w:rPr>
      </w:pP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Pr="00565789" w:rsidRDefault="00892E75" w:rsidP="00892E75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๔๕</w:t>
      </w:r>
      <w:r w:rsidR="00565789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ภาษาอังกฤษสำหรับงานศิลปะและการออกแบบ</w:t>
      </w:r>
      <w:r w:rsidR="00565789" w:rsidRPr="00565789">
        <w:rPr>
          <w:rFonts w:ascii="TH SarabunPSK" w:eastAsia="Calibri" w:hAnsi="TH SarabunPSK" w:cs="TH SarabunPSK"/>
          <w:b/>
          <w:bCs/>
          <w:sz w:val="32"/>
          <w:szCs w:val="32"/>
        </w:rPr>
        <w:t xml:space="preserve"> (English for Art and Design)</w:t>
      </w:r>
    </w:p>
    <w:p w:rsidR="00AC25EA" w:rsidRDefault="00892E75" w:rsidP="00AC25EA">
      <w:pPr>
        <w:pBdr>
          <w:bottom w:val="single" w:sz="6" w:space="1" w:color="auto"/>
        </w:pBd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27675D">
      <w:pPr>
        <w:rPr>
          <w:rFonts w:ascii="TH SarabunPSK" w:hAnsi="TH SarabunPSK" w:cs="TH SarabunPSK"/>
          <w:sz w:val="32"/>
          <w:szCs w:val="32"/>
        </w:rPr>
      </w:pPr>
    </w:p>
    <w:p w:rsidR="0027675D" w:rsidRPr="00FD0FF0" w:rsidRDefault="00FD0FF0" w:rsidP="00FD0FF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การฟัง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เขียนเกี่ยวกับศิลปะและการออกแบบ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การใช้ศัพท์เทคนิคพื้นฐาน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สี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ขนาด</w:t>
      </w:r>
    </w:p>
    <w:p w:rsidR="0027675D" w:rsidRDefault="0027675D" w:rsidP="00FD0FF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FD0FF0">
        <w:rPr>
          <w:rFonts w:ascii="TH SarabunPSK" w:hAnsi="TH SarabunPSK" w:cs="TH SarabunPSK"/>
          <w:sz w:val="32"/>
          <w:szCs w:val="32"/>
          <w:cs/>
        </w:rPr>
        <w:t>สัดส่วน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ประเภทของงานศิลปะ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การอ่านคู่มือ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เครื่องหมาย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ตาราง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แผนภาพ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การโต้ตอบให้ข้อมูลการแสดงความคิดเห็น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การแสดงความรู้สึก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การบรรยาย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สาธิต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ขั้นตอนการปฏิบัติงาน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การนำเสนอเรื่องราวกิจกรรมงานศิลปะ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การใช้พจนานุกรมและ</w:t>
      </w:r>
      <w:r w:rsidRPr="00FD0FF0">
        <w:rPr>
          <w:rFonts w:ascii="TH SarabunPSK" w:hAnsi="TH SarabunPSK" w:cs="TH SarabunPSK"/>
          <w:sz w:val="32"/>
          <w:szCs w:val="32"/>
        </w:rPr>
        <w:t xml:space="preserve"> Online dictionary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เลือกใช้สื่อเทคโนโลยีเป็นแหล่งการเรียนรู้ด้วยตนเองและการสืบค้นข้อมูลจากแหล่งการเรียนรู้ที่หลากหลาย</w:t>
      </w:r>
      <w:r w:rsidR="00FD0FF0" w:rsidRPr="00FD0FF0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ตระหนักและเห็นประโยชน์ของการใช้ภาษาอังกฤษในอาชีพ</w:t>
      </w:r>
    </w:p>
    <w:p w:rsidR="00FD0FF0" w:rsidRDefault="00FD0FF0" w:rsidP="00FD0FF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FD0FF0" w:rsidRDefault="00FD0FF0" w:rsidP="00FD0FF0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FD0FF0" w:rsidRPr="00FD0FF0" w:rsidRDefault="00FD0FF0" w:rsidP="00FD0FF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สามารถฟัง</w:t>
      </w:r>
      <w:r w:rsidR="0027675D" w:rsidRPr="00FD0FF0">
        <w:rPr>
          <w:rFonts w:ascii="TH SarabunPSK" w:hAnsi="TH SarabunPSK" w:cs="TH SarabunPSK"/>
          <w:sz w:val="32"/>
          <w:szCs w:val="32"/>
        </w:rPr>
        <w:t>-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อ่านและเขียนภาษาอังกฤษ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เกี่ยวกับงานศิลปะและการออกแบบ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ฟัง</w:t>
      </w:r>
      <w:r w:rsidR="0027675D" w:rsidRPr="00FD0FF0">
        <w:rPr>
          <w:rFonts w:ascii="TH SarabunPSK" w:hAnsi="TH SarabunPSK" w:cs="TH SarabunPSK"/>
          <w:sz w:val="32"/>
          <w:szCs w:val="32"/>
        </w:rPr>
        <w:t>-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ดูเรื่องราว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การสนทนา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การนำเสนอ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ขั้นตอนการปฏิบัติงานเกี่ยวกับศิลปะและการออกแบบ</w:t>
      </w:r>
    </w:p>
    <w:p w:rsidR="0027675D" w:rsidRPr="00FD0FF0" w:rsidRDefault="0027675D" w:rsidP="00FD0FF0">
      <w:pPr>
        <w:pStyle w:val="a8"/>
        <w:rPr>
          <w:rFonts w:ascii="TH SarabunPSK" w:hAnsi="TH SarabunPSK" w:cs="TH SarabunPSK"/>
          <w:sz w:val="32"/>
          <w:szCs w:val="32"/>
        </w:rPr>
      </w:pPr>
      <w:r w:rsidRPr="00FD0FF0">
        <w:rPr>
          <w:rFonts w:ascii="TH SarabunPSK" w:hAnsi="TH SarabunPSK" w:cs="TH SarabunPSK"/>
          <w:sz w:val="32"/>
          <w:szCs w:val="32"/>
          <w:cs/>
        </w:rPr>
        <w:t>จากสื่อโสตทัศน์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๓.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สนทนาโต้ตอบให้ข้อมูล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แสดงความคิดเห็นเกี่ยวกับงานศิลปะและการออกแบบ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อ่านคู่มือ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เรื่องราวเกี่ยวกับศิลปะและการออกแบบ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บรรยาย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สาธิตขั้นตอนการปฏิบัติงาน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นำเสนองานศิลปะและการออกแบบ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เขียนให้ข้อมูล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บรรยายเกี่ยวกับงานศิลปะและการออกแบบ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ใช้คำศัพท์เทคนิคในงานศิลปะและการออกแบบ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ใช้เทคโนโลยีสืบค้นความก้าวหน้าในงานศิลปะแขนงต่าง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และ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ฝึกฝนภาษาอังกฤษเกี่ยวกับศิลปะ</w:t>
      </w:r>
    </w:p>
    <w:p w:rsidR="0027675D" w:rsidRPr="00FD0FF0" w:rsidRDefault="0027675D" w:rsidP="00FD0FF0">
      <w:pPr>
        <w:pStyle w:val="a8"/>
        <w:rPr>
          <w:rFonts w:ascii="TH SarabunPSK" w:hAnsi="TH SarabunPSK" w:cs="TH SarabunPSK"/>
          <w:sz w:val="32"/>
          <w:szCs w:val="32"/>
        </w:rPr>
      </w:pPr>
      <w:r w:rsidRPr="00FD0FF0">
        <w:rPr>
          <w:rFonts w:ascii="TH SarabunPSK" w:hAnsi="TH SarabunPSK" w:cs="TH SarabunPSK"/>
          <w:sz w:val="32"/>
          <w:szCs w:val="32"/>
          <w:cs/>
        </w:rPr>
        <w:t>และการออกแบบ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พร้อมแสดงหลักฐานการเรียนรู้ด้วยตนเอง</w:t>
      </w:r>
    </w:p>
    <w:p w:rsidR="00192E52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๙. </w:t>
      </w:r>
      <w:r w:rsidRPr="00FD0FF0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ตระหนักและเห็นประโยชน์ของการใช้ภาษาอังกฤษในอาชีพ</w:t>
      </w:r>
    </w:p>
    <w:p w:rsidR="00FD0FF0" w:rsidRDefault="00FD0FF0" w:rsidP="00FD0FF0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D0FF0" w:rsidRPr="007359FC" w:rsidRDefault="00FD0FF0" w:rsidP="00FD0FF0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๙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192E52" w:rsidRPr="00FD0FF0" w:rsidRDefault="00192E52" w:rsidP="00FD0FF0">
      <w:pPr>
        <w:pStyle w:val="a8"/>
        <w:rPr>
          <w:rFonts w:ascii="TH SarabunPSK" w:hAnsi="TH SarabunPSK" w:cs="TH SarabunPSK"/>
          <w:sz w:val="32"/>
          <w:szCs w:val="32"/>
        </w:rPr>
      </w:pPr>
    </w:p>
    <w:p w:rsidR="00192E52" w:rsidRPr="00FD0FF0" w:rsidRDefault="00192E52" w:rsidP="00FD0FF0">
      <w:pPr>
        <w:pStyle w:val="a8"/>
        <w:rPr>
          <w:rFonts w:ascii="TH SarabunPSK" w:hAnsi="TH SarabunPSK" w:cs="TH SarabunPSK"/>
          <w:sz w:val="32"/>
          <w:szCs w:val="32"/>
        </w:rPr>
      </w:pPr>
    </w:p>
    <w:p w:rsidR="00192E52" w:rsidRPr="00FD0FF0" w:rsidRDefault="00192E52" w:rsidP="00FD0FF0">
      <w:pPr>
        <w:pStyle w:val="a8"/>
        <w:rPr>
          <w:rFonts w:ascii="TH SarabunPSK" w:hAnsi="TH SarabunPSK" w:cs="TH SarabunPSK"/>
          <w:sz w:val="32"/>
          <w:szCs w:val="32"/>
        </w:rPr>
      </w:pPr>
    </w:p>
    <w:p w:rsidR="0027675D" w:rsidRDefault="0027675D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27675D" w:rsidRDefault="0027675D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27675D" w:rsidRDefault="0027675D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27675D" w:rsidRDefault="0027675D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Pr="00565789" w:rsidRDefault="00892E75" w:rsidP="00565789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๔๖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ภาษาอังกฤษเพื่อการเกษตร</w:t>
      </w:r>
      <w:r w:rsidR="00565789" w:rsidRPr="00565789">
        <w:rPr>
          <w:rFonts w:ascii="TH SarabunPSK" w:hAnsi="TH SarabunPSK" w:cs="TH SarabunPSK"/>
          <w:b/>
          <w:bCs/>
          <w:sz w:val="32"/>
          <w:szCs w:val="32"/>
        </w:rPr>
        <w:t xml:space="preserve"> (English for Agriculture)</w:t>
      </w:r>
    </w:p>
    <w:p w:rsidR="00AC25EA" w:rsidRDefault="00892E75" w:rsidP="00AC25EA">
      <w:pPr>
        <w:pBdr>
          <w:bottom w:val="single" w:sz="6" w:space="1" w:color="auto"/>
        </w:pBd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892E75">
      <w:pPr>
        <w:rPr>
          <w:rFonts w:ascii="TH SarabunPSK" w:eastAsia="AngsanaNew" w:hAnsi="TH SarabunPSK" w:cs="TH SarabunPSK"/>
          <w:sz w:val="32"/>
          <w:szCs w:val="32"/>
        </w:rPr>
      </w:pPr>
    </w:p>
    <w:p w:rsidR="0027675D" w:rsidRPr="00FD0FF0" w:rsidRDefault="00FD0FF0" w:rsidP="00FD0FF0">
      <w:pPr>
        <w:pStyle w:val="a8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การฟัง</w:t>
      </w:r>
      <w:r w:rsidR="0027675D" w:rsidRPr="00FD0FF0">
        <w:rPr>
          <w:rFonts w:ascii="TH SarabunPSK" w:hAnsi="TH SarabunPSK" w:cs="TH SarabunPSK"/>
          <w:sz w:val="32"/>
          <w:szCs w:val="32"/>
        </w:rPr>
        <w:t>-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และเขียนสถานการณ์ต่าง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ในงานเกษตร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การสาธิต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การนำเสนอ</w:t>
      </w:r>
    </w:p>
    <w:p w:rsidR="00892E75" w:rsidRDefault="0027675D" w:rsidP="00FD0FF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FD0FF0">
        <w:rPr>
          <w:rFonts w:ascii="TH SarabunPSK" w:hAnsi="TH SarabunPSK" w:cs="TH SarabunPSK"/>
          <w:sz w:val="32"/>
          <w:szCs w:val="32"/>
          <w:cs/>
        </w:rPr>
        <w:t>ผลิตภัณฑ์และบริการ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การแปรรูปผลิตภัณฑ์เกษตร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การใช้เทคโนโลยีการเกษตร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การอ่านข้อมูลจากสื่อสิ่งพิมพ์ฉลาก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ป้ายเตือน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ความปลอดภัย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คู่มือการปฏิบัติงาน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กฎระเบียบ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แบบฟอร์มต่าง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ๆ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ตาราง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แผนภาพ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แผนภูมิทางการเกษตร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การเขียนบันทึกย่อ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การกรอกแบบฟอร์ม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การใช้สื่อเทคโนโลยีเป็นแหล่งการเรียนรู้ด้วยตนเอง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และสืบค้นข้อมูลจากแหล่งการเรียนรู้ที่หลากหลาย</w:t>
      </w:r>
      <w:r w:rsidR="00FD0FF0" w:rsidRPr="00FD0FF0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FD0FF0" w:rsidRDefault="00FD0FF0" w:rsidP="00FD0FF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FD0FF0" w:rsidRDefault="00FD0FF0" w:rsidP="00FD0FF0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FD0FF0" w:rsidRPr="00FD0FF0" w:rsidRDefault="00FD0FF0" w:rsidP="00FD0FF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สามารถใช้ภาษาอังกฤษฟัง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เขียนในงานอาชีพเกษตร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ฟัง</w:t>
      </w:r>
      <w:r w:rsidR="0027675D" w:rsidRPr="00FD0FF0">
        <w:rPr>
          <w:rFonts w:ascii="TH SarabunPSK" w:hAnsi="TH SarabunPSK" w:cs="TH SarabunPSK"/>
          <w:sz w:val="32"/>
          <w:szCs w:val="32"/>
        </w:rPr>
        <w:t>-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ดูเรื่องราว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ขั้นตอนการปฏิบัติงานเกษตรจากสื่อโสตทัศน์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พูดโต้ตอบเกี่ยวกับการปฏิบัติงานเกษตร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อ่านคู่มือปฏิบัติงาน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กฎระเบียบ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ฉลาก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ป้ายต่าง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สื่อสิ่งพิมพ์ในงานเกษตร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อ่านแผนภาพ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แผนภูมิเกี่ยวกับงานเกษตร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เขียนบันทึกสั้น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กรอกแบบฟอร์มการปฏิบัติงานเกษตร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นำเสนอผลงานหรือสาธิตขั้นตอนปฏิบัติงานเกษตร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ใช้ศัพท์เทคนิคในงานเกษตร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ใช้เทคโนโลยีสารสนเทศสืบค้นความก้าวหน้าในงานเกษตรแขนงต่าง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และฝึกฝนภาษาอังกฤษ</w:t>
      </w:r>
    </w:p>
    <w:p w:rsidR="0027675D" w:rsidRPr="00FD0FF0" w:rsidRDefault="0027675D" w:rsidP="00FD0FF0">
      <w:pPr>
        <w:pStyle w:val="a8"/>
        <w:rPr>
          <w:rFonts w:ascii="TH SarabunPSK" w:hAnsi="TH SarabunPSK" w:cs="TH SarabunPSK"/>
          <w:sz w:val="32"/>
          <w:szCs w:val="32"/>
        </w:rPr>
      </w:pPr>
      <w:r w:rsidRPr="00FD0FF0">
        <w:rPr>
          <w:rFonts w:ascii="TH SarabunPSK" w:hAnsi="TH SarabunPSK" w:cs="TH SarabunPSK"/>
          <w:sz w:val="32"/>
          <w:szCs w:val="32"/>
          <w:cs/>
        </w:rPr>
        <w:t>ในงานอาชีพเกษตรพร้อมแสดงหลักฐานการเรียนรู้ด้วยตนเอง</w:t>
      </w:r>
    </w:p>
    <w:p w:rsidR="00892E75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๑๐. </w:t>
      </w:r>
      <w:r w:rsidRPr="00FD0FF0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192E52" w:rsidRDefault="00192E52" w:rsidP="00892E75">
      <w:pPr>
        <w:rPr>
          <w:rFonts w:ascii="TH SarabunPSK" w:eastAsia="AngsanaNew" w:hAnsi="TH SarabunPSK" w:cs="TH SarabunPSK" w:hint="cs"/>
          <w:sz w:val="32"/>
          <w:szCs w:val="32"/>
        </w:rPr>
      </w:pPr>
    </w:p>
    <w:p w:rsidR="00FD0FF0" w:rsidRDefault="00FD0FF0" w:rsidP="00FD0FF0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๑๐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FD0FF0" w:rsidRDefault="00FD0FF0" w:rsidP="00FD0FF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D0FF0" w:rsidRDefault="00FD0FF0" w:rsidP="00FD0FF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D0FF0" w:rsidRDefault="00FD0FF0" w:rsidP="00FD0FF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D0FF0" w:rsidRDefault="00FD0FF0" w:rsidP="00FD0FF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D0FF0" w:rsidRDefault="00FD0FF0" w:rsidP="00FD0FF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D0FF0" w:rsidRDefault="00FD0FF0" w:rsidP="00FD0FF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D0FF0" w:rsidRDefault="00FD0FF0" w:rsidP="00FD0FF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D0FF0" w:rsidRDefault="00FD0FF0" w:rsidP="00FD0FF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FD0FF0" w:rsidRPr="007359FC" w:rsidRDefault="00FD0FF0" w:rsidP="00FD0FF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92E52" w:rsidRDefault="00192E52" w:rsidP="00892E75">
      <w:pPr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892E75">
      <w:pPr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892E75">
      <w:pPr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892E75">
      <w:pPr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892E75">
      <w:pPr>
        <w:rPr>
          <w:rFonts w:ascii="TH SarabunPSK" w:eastAsia="AngsanaNew" w:hAnsi="TH SarabunPSK" w:cs="TH SarabunPSK"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Pr="00565789" w:rsidRDefault="00892E75" w:rsidP="00892E75">
      <w:pP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๔๗</w:t>
      </w:r>
      <w:r w:rsidR="0056578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565789" w:rsidRPr="0056578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ภาษาอังกฤษเพื่อการประมง</w:t>
      </w:r>
      <w:r w:rsidR="00565789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="00565789" w:rsidRPr="00565789">
        <w:rPr>
          <w:rFonts w:ascii="TH SarabunPSK" w:eastAsia="Calibri" w:hAnsi="TH SarabunPSK" w:cs="TH SarabunPSK"/>
          <w:b/>
          <w:bCs/>
          <w:sz w:val="32"/>
          <w:szCs w:val="32"/>
        </w:rPr>
        <w:t>(English for Fishery)</w:t>
      </w:r>
    </w:p>
    <w:p w:rsidR="00AC25EA" w:rsidRDefault="00892E75" w:rsidP="00AC25EA">
      <w:pPr>
        <w:pBdr>
          <w:bottom w:val="single" w:sz="6" w:space="1" w:color="auto"/>
        </w:pBd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192E52">
      <w:pPr>
        <w:rPr>
          <w:rFonts w:ascii="TH SarabunPSK" w:hAnsi="TH SarabunPSK" w:cs="TH SarabunPSK"/>
          <w:sz w:val="32"/>
          <w:szCs w:val="32"/>
        </w:rPr>
      </w:pPr>
    </w:p>
    <w:p w:rsidR="0027675D" w:rsidRPr="00FD0FF0" w:rsidRDefault="00FD0FF0" w:rsidP="00FD0FF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ปฏิบัติเกี่ยวกับ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การฟัง</w:t>
      </w:r>
      <w:r w:rsidR="0027675D" w:rsidRPr="00FD0FF0">
        <w:rPr>
          <w:rFonts w:ascii="TH SarabunPSK" w:hAnsi="TH SarabunPSK" w:cs="TH SarabunPSK"/>
          <w:sz w:val="32"/>
          <w:szCs w:val="32"/>
        </w:rPr>
        <w:t>-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ดู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อ่านและเขียน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การใช้ศัพท์เทคนิคพื้นฐานในงานประมง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การพูดโต้ตอบ</w:t>
      </w:r>
    </w:p>
    <w:p w:rsidR="00892E75" w:rsidRDefault="0027675D" w:rsidP="00FD0FF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FD0FF0">
        <w:rPr>
          <w:rFonts w:ascii="TH SarabunPSK" w:hAnsi="TH SarabunPSK" w:cs="TH SarabunPSK"/>
          <w:sz w:val="32"/>
          <w:szCs w:val="32"/>
          <w:cs/>
        </w:rPr>
        <w:t>และให้ข้อมูล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การสาธิต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นำเสนอ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การแปรรูปผลิตภัณฑ์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การใช้เทคโนโลยีประมง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การอ่านคู่มือ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กฎระเบียบแบบฟอร์มการปฏิบัติงาน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ตาราง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แผนภาพ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แผนภูมิ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ฉลาก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ป้ายเตือนความปลอดภัย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การเขียนบันทึกย่อการกรอกแบบฟอร์ม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การใช้สื่อเทคโนโลยีพัฒนาทักษะทางภาษาด้วยตนเอง</w:t>
      </w:r>
      <w:r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Pr="00FD0FF0">
        <w:rPr>
          <w:rFonts w:ascii="TH SarabunPSK" w:hAnsi="TH SarabunPSK" w:cs="TH SarabunPSK"/>
          <w:sz w:val="32"/>
          <w:szCs w:val="32"/>
          <w:cs/>
        </w:rPr>
        <w:t>และสืบค้นข้อมูลจากแหล่งการเรียนรู้ที่หลากหลาย</w:t>
      </w:r>
      <w:r w:rsidR="00FD0FF0" w:rsidRPr="00FD0FF0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FD0FF0" w:rsidRDefault="00FD0FF0" w:rsidP="00FD0FF0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FD0FF0" w:rsidRPr="00FD0FF0" w:rsidRDefault="00FD0FF0" w:rsidP="00FD0FF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สามารถใช้ภาษาอังกฤษฟัง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พูด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เขียนในงานอาชีพประมง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ฟัง</w:t>
      </w:r>
      <w:r w:rsidR="0027675D" w:rsidRPr="00FD0FF0">
        <w:rPr>
          <w:rFonts w:ascii="TH SarabunPSK" w:hAnsi="TH SarabunPSK" w:cs="TH SarabunPSK"/>
          <w:sz w:val="32"/>
          <w:szCs w:val="32"/>
        </w:rPr>
        <w:t>-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ดูเรื่องราว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ขั้นตอนการปฏิบัติงานประมงจากสื่อโสตทัศน์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พูดโต้ตอบเกี่ยวกับการปฏิบัติงานประมง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อ่านคู่มือปฏิบัติงาน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กฎระเบียบ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ฉลาก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ป้ายต่าง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สื่อสิ่งพิมพ์ในงานประมง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อ่านแผนภาพ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แผนภูมิเกี่ยวกับงานประมง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เขียนบันทึกสั้น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กรอกแบบฟอร์มการปฏิบัติงาน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นำเสนอผลงานหรือสาธิตขั้นตอนปฏิบัติงาน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ใช้ศัพท์เทคนิคในงานประมง</w:t>
      </w:r>
    </w:p>
    <w:p w:rsidR="0027675D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๙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ใช้เทคโนโลยีสารสนเทศสืบค้นความก้าวหน้าในงานประมงประเภทต่าง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ๆ</w:t>
      </w:r>
      <w:r w:rsidR="0027675D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27675D" w:rsidRPr="00FD0FF0">
        <w:rPr>
          <w:rFonts w:ascii="TH SarabunPSK" w:hAnsi="TH SarabunPSK" w:cs="TH SarabunPSK"/>
          <w:sz w:val="32"/>
          <w:szCs w:val="32"/>
          <w:cs/>
        </w:rPr>
        <w:t>และฝึกฝนภาษาอังกฤษ</w:t>
      </w:r>
    </w:p>
    <w:p w:rsidR="0027675D" w:rsidRPr="00FD0FF0" w:rsidRDefault="0027675D" w:rsidP="00FD0FF0">
      <w:pPr>
        <w:pStyle w:val="a8"/>
        <w:rPr>
          <w:rFonts w:ascii="TH SarabunPSK" w:hAnsi="TH SarabunPSK" w:cs="TH SarabunPSK"/>
          <w:sz w:val="32"/>
          <w:szCs w:val="32"/>
        </w:rPr>
      </w:pPr>
      <w:r w:rsidRPr="00FD0FF0">
        <w:rPr>
          <w:rFonts w:ascii="TH SarabunPSK" w:hAnsi="TH SarabunPSK" w:cs="TH SarabunPSK"/>
          <w:sz w:val="32"/>
          <w:szCs w:val="32"/>
          <w:cs/>
        </w:rPr>
        <w:t>ในงานอาชีพเกษตรพร้อมแสดงหลักฐานการเรียนรู้ด้วยตนเอง</w:t>
      </w:r>
    </w:p>
    <w:p w:rsidR="00192E52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๑๐. </w:t>
      </w:r>
      <w:r w:rsidRPr="00FD0FF0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ตระหนักและเห็นประโยชน์ของการใช้ภาษาอังกฤษในงานอาชีพ</w:t>
      </w:r>
    </w:p>
    <w:p w:rsidR="00192E52" w:rsidRDefault="00192E52" w:rsidP="00FD0FF0">
      <w:pPr>
        <w:rPr>
          <w:rFonts w:ascii="TH SarabunPSK" w:hAnsi="TH SarabunPSK" w:cs="TH SarabunPSK"/>
          <w:sz w:val="32"/>
          <w:szCs w:val="32"/>
        </w:rPr>
      </w:pPr>
    </w:p>
    <w:p w:rsidR="00FD0FF0" w:rsidRDefault="00FD0FF0" w:rsidP="00FD0FF0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๑๐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FD0FF0" w:rsidRDefault="00FD0FF0" w:rsidP="00FD0FF0">
      <w:pPr>
        <w:rPr>
          <w:rFonts w:ascii="TH SarabunPSK" w:hAnsi="TH SarabunPSK" w:cs="TH SarabunPSK"/>
          <w:sz w:val="32"/>
          <w:szCs w:val="32"/>
        </w:rPr>
      </w:pP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192E52" w:rsidRDefault="00192E52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Default="00FD0FF0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AC25EA" w:rsidRDefault="00AC25EA" w:rsidP="00892E75">
      <w:pPr>
        <w:jc w:val="center"/>
        <w:rPr>
          <w:rFonts w:ascii="TH SarabunPSK" w:hAnsi="TH SarabunPSK" w:cs="TH SarabunPSK"/>
          <w:sz w:val="32"/>
          <w:szCs w:val="32"/>
        </w:rPr>
      </w:pPr>
    </w:p>
    <w:p w:rsidR="00892E75" w:rsidRPr="00431DB1" w:rsidRDefault="00892E75" w:rsidP="00892E75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892E75" w:rsidRDefault="00892E75" w:rsidP="00892E75">
      <w:pPr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อ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๓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๐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๔๘</w:t>
      </w:r>
      <w:r w:rsidR="00565789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565789" w:rsidRPr="00565789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ภาษาอังกฤษอินเตอร์เน็ต</w:t>
      </w:r>
      <w:r w:rsidR="00565789">
        <w:rPr>
          <w:rFonts w:ascii="TH SarabunPSK" w:eastAsia="Calibri" w:hAnsi="TH SarabunPSK" w:cs="TH SarabunPSK"/>
          <w:b/>
          <w:bCs/>
          <w:sz w:val="32"/>
          <w:szCs w:val="32"/>
        </w:rPr>
        <w:t xml:space="preserve"> (English for Internet</w:t>
      </w:r>
      <w:r w:rsidR="00565789" w:rsidRPr="00565789">
        <w:rPr>
          <w:rFonts w:ascii="TH SarabunPSK" w:eastAsia="Calibri" w:hAnsi="TH SarabunPSK" w:cs="TH SarabunPSK"/>
          <w:b/>
          <w:bCs/>
          <w:sz w:val="32"/>
          <w:szCs w:val="32"/>
        </w:rPr>
        <w:t>)</w:t>
      </w:r>
    </w:p>
    <w:p w:rsidR="00AC25EA" w:rsidRDefault="00892E75" w:rsidP="00AC25EA">
      <w:pPr>
        <w:pBdr>
          <w:bottom w:val="single" w:sz="6" w:space="1" w:color="auto"/>
        </w:pBdr>
        <w:jc w:val="right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</w:p>
    <w:p w:rsidR="00892E75" w:rsidRDefault="00892E75" w:rsidP="00892E75">
      <w:pPr>
        <w:pBdr>
          <w:bottom w:val="single" w:sz="6" w:space="1" w:color="auto"/>
        </w:pBdr>
        <w:rPr>
          <w:rFonts w:ascii="TH SarabunPSK" w:eastAsia="AngsanaNew" w:hAnsi="TH SarabunPSK" w:cs="TH SarabunPSK"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="00AC25EA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892E75" w:rsidRDefault="00892E75" w:rsidP="00892E75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:rsidR="00FD0FF0" w:rsidRPr="00FD0FF0" w:rsidRDefault="00FD0FF0" w:rsidP="00FD0FF0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ปฏิบ</w:t>
      </w:r>
      <w:r>
        <w:rPr>
          <w:rFonts w:ascii="TH SarabunPSK" w:hAnsi="TH SarabunPSK" w:cs="TH SarabunPSK" w:hint="cs"/>
          <w:sz w:val="32"/>
          <w:szCs w:val="32"/>
          <w:cs/>
        </w:rPr>
        <w:t>ัติ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เกี่ยวกับ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การใช</w:t>
      </w:r>
      <w:r w:rsidR="00BA63D2">
        <w:rPr>
          <w:rFonts w:ascii="TH SarabunPSK" w:hAnsi="TH SarabunPSK" w:cs="TH SarabunPSK" w:hint="cs"/>
          <w:sz w:val="32"/>
          <w:szCs w:val="32"/>
          <w:cs/>
        </w:rPr>
        <w:t>้</w:t>
      </w:r>
      <w:r>
        <w:rPr>
          <w:rFonts w:ascii="TH SarabunPSK" w:hAnsi="TH SarabunPSK" w:cs="TH SarabunPSK"/>
          <w:sz w:val="32"/>
          <w:szCs w:val="32"/>
          <w:cs/>
        </w:rPr>
        <w:t>อิ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นเตอร์เน็ต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ใช้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 Web browser, Search engines 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อ่านค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สั่งและปฏิบัติตามค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สั่งที่ปรากฏบนหน้าจอ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การสืบค้นข้อมูลเกี่ยวกับเรื่องที่สนใจและเรื่องทางวิชาชีพโดยใช้ค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คัญ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92E52" w:rsidRPr="00FD0FF0">
        <w:rPr>
          <w:rFonts w:ascii="TH SarabunPSK" w:hAnsi="TH SarabunPSK" w:cs="TH SarabunPSK"/>
          <w:sz w:val="32"/>
          <w:szCs w:val="32"/>
        </w:rPr>
        <w:t>(keyword)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เพื่อเป็นพื้นฐานในการพัฒนาทักษะทางภาษาและเปิดโลกทัศน์ของตน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อ่านและสรุปข้อมูล</w:t>
      </w:r>
      <w:r>
        <w:rPr>
          <w:rFonts w:ascii="TH SarabunPSK" w:hAnsi="TH SarabunPSK" w:cs="TH SarabunPSK"/>
          <w:sz w:val="32"/>
          <w:szCs w:val="32"/>
          <w:cs/>
        </w:rPr>
        <w:t>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คัญจากเรื่องที่อ่านจากเว็บไซด์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เลือกใช้สื่อเทคโนโลยีเป็นแหล่งการเรียนรู้ด้วยตนเอง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และแสดงหลักฐานการสืบค้นข้อมูลจากแหล่งการเรียนรู้ที่หลากหลาย</w:t>
      </w:r>
      <w:r w:rsidRPr="00FD0FF0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ตระหนักและเห็นประโยชน์ของการใช้ภาษาอังกฤษเพื่อพัฒนาทักษะทางภาษา</w:t>
      </w:r>
    </w:p>
    <w:p w:rsidR="00192E52" w:rsidRDefault="00192E52" w:rsidP="00FD0FF0">
      <w:pPr>
        <w:pStyle w:val="a8"/>
        <w:rPr>
          <w:rFonts w:ascii="TH SarabunPSK" w:hAnsi="TH SarabunPSK" w:cs="TH SarabunPSK"/>
          <w:sz w:val="32"/>
          <w:szCs w:val="32"/>
        </w:rPr>
      </w:pPr>
    </w:p>
    <w:p w:rsid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 w:rsidRPr="007359FC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FD0FF0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</w:p>
    <w:p w:rsidR="00192E52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๑.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สามารถใช้อินเตอร์เน็ตเป็นแหล่งการเรียนรู้และติดต่อสื่อสาร</w:t>
      </w:r>
    </w:p>
    <w:p w:rsidR="00192E52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ตระหนักและเห็นประโยชน์ของการใช้ภาษาอังกฤษเพื่อพัฒนาทักษะทางภาษา</w:t>
      </w:r>
    </w:p>
    <w:p w:rsidR="00192E52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ใช้อินเตอร์เน็ตเบื้องต้นในการสืบค้นข้อมูล</w:t>
      </w:r>
    </w:p>
    <w:p w:rsidR="00192E52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BA63D2">
        <w:rPr>
          <w:rFonts w:ascii="TH SarabunPSK" w:hAnsi="TH SarabunPSK" w:cs="TH SarabunPSK"/>
          <w:sz w:val="32"/>
          <w:szCs w:val="32"/>
          <w:cs/>
        </w:rPr>
        <w:t>สืบค้นข้อมูลโดยใช้ค</w:t>
      </w:r>
      <w:r w:rsidR="00BA63D2"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คัญ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 (keyword)</w:t>
      </w:r>
    </w:p>
    <w:p w:rsidR="00192E52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อ่านคา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BA63D2">
        <w:rPr>
          <w:rFonts w:ascii="TH SarabunPSK" w:hAnsi="TH SarabunPSK" w:cs="TH SarabunPSK"/>
          <w:sz w:val="32"/>
          <w:szCs w:val="32"/>
          <w:cs/>
        </w:rPr>
        <w:t>สั่งและปฏิบัติตามค</w:t>
      </w:r>
      <w:r w:rsidR="00BA63D2">
        <w:rPr>
          <w:rFonts w:ascii="TH SarabunPSK" w:hAnsi="TH SarabunPSK" w:cs="TH SarabunPSK" w:hint="cs"/>
          <w:sz w:val="32"/>
          <w:szCs w:val="32"/>
          <w:cs/>
        </w:rPr>
        <w:t>ำ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สั่งที่ปรากฏบนหน้าจอ</w:t>
      </w:r>
    </w:p>
    <w:p w:rsidR="00192E52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อ่าน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 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รับและส่งสารทางอินเตอร์เน็ต</w:t>
      </w:r>
    </w:p>
    <w:p w:rsidR="00FD0FF0" w:rsidRDefault="00FD0FF0" w:rsidP="00FD0FF0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192E52" w:rsidRPr="00FD0FF0">
        <w:rPr>
          <w:rFonts w:ascii="TH SarabunPSK" w:hAnsi="TH SarabunPSK" w:cs="TH SarabunPSK"/>
          <w:sz w:val="32"/>
          <w:szCs w:val="32"/>
        </w:rPr>
        <w:t xml:space="preserve">. </w:t>
      </w:r>
      <w:r w:rsidR="00192E52" w:rsidRPr="00FD0FF0">
        <w:rPr>
          <w:rFonts w:ascii="TH SarabunPSK" w:hAnsi="TH SarabunPSK" w:cs="TH SarabunPSK"/>
          <w:sz w:val="32"/>
          <w:szCs w:val="32"/>
          <w:cs/>
        </w:rPr>
        <w:t>ใช้เทคโนโลยีสารสนเทศเป็นแหล่งการเรียนรู้และพัฒนาทักษะทางภาษา</w:t>
      </w:r>
    </w:p>
    <w:p w:rsidR="00FD0FF0" w:rsidRPr="00FD0FF0" w:rsidRDefault="00FD0FF0" w:rsidP="00FD0FF0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๘. </w:t>
      </w:r>
      <w:r w:rsidRPr="00FD0FF0">
        <w:rPr>
          <w:rFonts w:ascii="TH SarabunPSK" w:hAnsi="TH SarabunPSK" w:cs="TH SarabunPSK"/>
          <w:sz w:val="32"/>
          <w:szCs w:val="32"/>
          <w:cs/>
        </w:rPr>
        <w:t>ตระหนักและเห็นประโยชน์ของการใช้ภาษาอังกฤษเพื่อพัฒนาทักษะทางภาษา</w:t>
      </w:r>
    </w:p>
    <w:p w:rsidR="00FD0FF0" w:rsidRDefault="00FD0FF0" w:rsidP="00FD0FF0">
      <w:pPr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D0FF0" w:rsidRDefault="00FD0FF0" w:rsidP="00FD0FF0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BA63D2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BC53B3" w:rsidRPr="00BA63D2" w:rsidRDefault="00F474A4" w:rsidP="00BA63D2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FD0FF0">
        <w:rPr>
          <w:rFonts w:ascii="TH SarabunPSK" w:hAnsi="TH SarabunPSK" w:cs="TH SarabunPSK"/>
          <w:sz w:val="32"/>
          <w:szCs w:val="32"/>
          <w:cs/>
        </w:rPr>
        <w:br w:type="page"/>
      </w:r>
      <w:r w:rsidR="00BC53B3" w:rsidRPr="00BA63D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="00BC53B3" w:rsidRPr="00BA63D2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C53B3" w:rsidRPr="00431DB1" w:rsidRDefault="00BC53B3" w:rsidP="00BC53B3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จ๓๐๒๐๑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จีน ๑     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C53B3" w:rsidRPr="00431DB1" w:rsidRDefault="00BC53B3" w:rsidP="00272B01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 w:rsidR="00272B01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 w:rsidR="00272B01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667573" w:rsidRDefault="00667573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C53B3" w:rsidRDefault="00BC53B3" w:rsidP="00BC53B3">
      <w:pPr>
        <w:pStyle w:val="a6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       </w:t>
      </w:r>
      <w:r>
        <w:rPr>
          <w:rFonts w:ascii="TH SarabunPSK" w:eastAsia="TH SarabunPSK" w:hAnsi="TH SarabunPSK" w:cs="TH SarabunPSK"/>
          <w:cs/>
        </w:rPr>
        <w:t>ใชภาษาตามมารยาทสังคม ในเรื่องการทักทายและการตอบรับการทักทาย การแนะนําตนเอง การถามชื่อสกุล สามารถใชภาษา ทา ทาง เพื่อการสื่อสาร ติดตอ ปฏิสัมพันธ โดยการพูดสนทนาเมื่อไดรับการ แนะนําใหรูจักบุคคลที่สาม พูดสนทนาตามสถานการณจําลองที่กําหนด พูดและเขียนภาษาจีนตามสถานการณที่กําหนดเกี่ยวกับครอบครัว อาชีพ การแสดงความรูสึกชอบ</w:t>
      </w:r>
      <w:r>
        <w:rPr>
          <w:rFonts w:ascii="TH SarabunPSK" w:eastAsia="TH SarabunPSK" w:hAnsi="TH SarabunPSK" w:cs="TH SarabunPSK"/>
        </w:rPr>
        <w:t>/</w:t>
      </w:r>
      <w:r>
        <w:rPr>
          <w:rFonts w:ascii="TH SarabunPSK" w:eastAsia="TH SarabunPSK" w:hAnsi="TH SarabunPSK" w:cs="TH SarabunPSK"/>
          <w:cs/>
        </w:rPr>
        <w:t>ไมชอบ เลือกภาพไดตรงตามความหมายของคํา กลุมคําที่ฟง ฟงและเขียนเครื่องหมายกํากับเสียงวรรณยุกตในภาษาจีน เรียนรูลําดับคําในประโยคภาษาจีน ประโยคคําถามและการตอบรับ</w:t>
      </w:r>
      <w:r>
        <w:rPr>
          <w:rFonts w:ascii="TH SarabunPSK" w:eastAsia="TH SarabunPSK" w:hAnsi="TH SarabunPSK" w:cs="TH SarabunPSK"/>
        </w:rPr>
        <w:t>/</w:t>
      </w:r>
      <w:r>
        <w:rPr>
          <w:rFonts w:ascii="TH SarabunPSK" w:eastAsia="TH SarabunPSK" w:hAnsi="TH SarabunPSK" w:cs="TH SarabunPSK"/>
          <w:cs/>
        </w:rPr>
        <w:t>ปฏิเสธ อานออกเสียงและเขียนสัทอักษร คําและกลุมคําสัทอักษร เขาใจขอความภาษาจีนที่อ่าน เขียนตัวอักษรจีน</w:t>
      </w:r>
      <w:r>
        <w:rPr>
          <w:rFonts w:ascii="TH SarabunPSK" w:eastAsia="TH SarabunPSK" w:hAnsi="TH SarabunPSK" w:cs="TH SarabunPSK" w:hint="cs"/>
          <w:cs/>
        </w:rPr>
        <w:t xml:space="preserve"> </w:t>
      </w:r>
      <w:r>
        <w:rPr>
          <w:rFonts w:ascii="TH SarabunPSK" w:eastAsia="TH SarabunPSK" w:hAnsi="TH SarabunPSK" w:cs="TH SarabunPSK"/>
          <w:cs/>
        </w:rPr>
        <w:t>อยางงาย และตัวเลขอักษรจีน เขียนคําศัพทภาษาจีนเติมประโยคใหสมบูรณ เขียนบรรยายภาพโดยใชขอความภาษาจีนสั้น</w:t>
      </w:r>
      <w:r>
        <w:rPr>
          <w:rFonts w:ascii="TH SarabunPSK" w:eastAsia="TH SarabunPSK" w:hAnsi="TH SarabunPSK" w:cs="TH SarabunPSK" w:hint="cs"/>
          <w:cs/>
        </w:rPr>
        <w:t xml:space="preserve"> </w:t>
      </w:r>
      <w:r>
        <w:rPr>
          <w:rFonts w:ascii="TH SarabunPSK" w:eastAsia="TH SarabunPSK" w:hAnsi="TH SarabunPSK" w:cs="TH SarabunPSK"/>
          <w:cs/>
        </w:rPr>
        <w:t xml:space="preserve">ๆ </w:t>
      </w:r>
    </w:p>
    <w:p w:rsidR="00BC53B3" w:rsidRDefault="00BC53B3" w:rsidP="00BC53B3">
      <w:pPr>
        <w:pStyle w:val="a6"/>
        <w:rPr>
          <w:rFonts w:ascii="TH SarabunPSK" w:eastAsia="TH SarabunPSK" w:hAnsi="TH SarabunPSK" w:cs="TH SarabunPSK" w:hint="cs"/>
        </w:rPr>
      </w:pPr>
      <w:r>
        <w:rPr>
          <w:rFonts w:ascii="TH SarabunPSK" w:eastAsia="TH SarabunPSK" w:hAnsi="TH SarabunPSK" w:cs="TH SarabunPSK"/>
        </w:rPr>
        <w:tab/>
        <w:t xml:space="preserve">  </w:t>
      </w:r>
      <w:r>
        <w:rPr>
          <w:rFonts w:ascii="TH SarabunPSK" w:eastAsia="TH SarabunPSK" w:hAnsi="TH SarabunPSK" w:cs="TH SarabunPSK"/>
          <w:cs/>
        </w:rPr>
        <w:t>โดยการฝกทักษะทางภาษาจีนทั้ง๔</w:t>
      </w:r>
      <w:r>
        <w:rPr>
          <w:rFonts w:ascii="TH SarabunPSK" w:eastAsia="TH SarabunPSK" w:hAnsi="TH SarabunPSK" w:cs="TH SarabunPSK"/>
        </w:rPr>
        <w:t xml:space="preserve"> </w:t>
      </w:r>
      <w:r>
        <w:rPr>
          <w:rFonts w:ascii="TH SarabunPSK" w:eastAsia="TH SarabunPSK" w:hAnsi="TH SarabunPSK" w:cs="TH SarabunPSK"/>
          <w:cs/>
        </w:rPr>
        <w:t>ดานคือ การฟง การพูด การอาน และ การเขียน มีทักษะ</w:t>
      </w:r>
      <w:r w:rsidR="00A05FCD">
        <w:rPr>
          <w:rFonts w:ascii="TH SarabunPSK" w:eastAsia="TH SarabunPSK" w:hAnsi="TH SarabunPSK" w:cs="TH SarabunPSK" w:hint="cs"/>
          <w:cs/>
        </w:rPr>
        <w:t xml:space="preserve">                   </w:t>
      </w:r>
      <w:r>
        <w:rPr>
          <w:rFonts w:ascii="TH SarabunPSK" w:eastAsia="TH SarabunPSK" w:hAnsi="TH SarabunPSK" w:cs="TH SarabunPSK"/>
          <w:cs/>
        </w:rPr>
        <w:t xml:space="preserve">ในการ สื่อสารสิ่งที่เรียนรู มีความสามัคคีรวมมือชวยเหลือกันในการทํางาน </w:t>
      </w:r>
    </w:p>
    <w:p w:rsidR="00BC53B3" w:rsidRDefault="00BC53B3" w:rsidP="00BC53B3">
      <w:pPr>
        <w:pStyle w:val="a6"/>
        <w:rPr>
          <w:rFonts w:ascii="TH SarabunPSK" w:eastAsia="TH SarabunPSK" w:hAnsi="TH SarabunPSK" w:cs="TH SarabunPSK" w:hint="cs"/>
        </w:rPr>
      </w:pPr>
      <w:r>
        <w:rPr>
          <w:rFonts w:ascii="TH SarabunPSK" w:eastAsia="TH SarabunPSK" w:hAnsi="TH SarabunPSK" w:cs="TH SarabunPSK" w:hint="cs"/>
          <w:cs/>
        </w:rPr>
        <w:t xml:space="preserve">           </w:t>
      </w:r>
      <w:r>
        <w:rPr>
          <w:rFonts w:ascii="TH SarabunPSK" w:eastAsia="TH SarabunPSK" w:hAnsi="TH SarabunPSK" w:cs="TH SarabunPSK"/>
          <w:cs/>
        </w:rPr>
        <w:t>มีทัศนคติที่ดี เห็นประโยชนและคุณคา ของภาษาจีน มีวินัย ซื่อสัตย ใฝเรียนรู และมีความมุงมั่น</w:t>
      </w:r>
      <w:r w:rsidR="00A05FCD">
        <w:rPr>
          <w:rFonts w:ascii="TH SarabunPSK" w:eastAsia="TH SarabunPSK" w:hAnsi="TH SarabunPSK" w:cs="TH SarabunPSK" w:hint="cs"/>
          <w:cs/>
        </w:rPr>
        <w:t xml:space="preserve">                    </w:t>
      </w:r>
      <w:r>
        <w:rPr>
          <w:rFonts w:ascii="TH SarabunPSK" w:eastAsia="TH SarabunPSK" w:hAnsi="TH SarabunPSK" w:cs="TH SarabunPSK"/>
          <w:cs/>
        </w:rPr>
        <w:t xml:space="preserve">ในการทํางาน </w:t>
      </w:r>
    </w:p>
    <w:p w:rsidR="00BC53B3" w:rsidRDefault="00BC53B3" w:rsidP="00BC53B3">
      <w:pPr>
        <w:pStyle w:val="a6"/>
        <w:rPr>
          <w:rFonts w:ascii="TH SarabunPSK" w:eastAsia="TH SarabunPSK" w:hAnsi="TH SarabunPSK" w:cs="TH SarabunPSK"/>
          <w:cs/>
        </w:rPr>
      </w:pPr>
    </w:p>
    <w:p w:rsidR="00BC53B3" w:rsidRDefault="00BC53B3" w:rsidP="00BC53B3">
      <w:pPr>
        <w:pStyle w:val="a6"/>
        <w:rPr>
          <w:rFonts w:ascii="TH SarabunPSK" w:eastAsia="TH SarabunPSK" w:hAnsi="TH SarabunPSK" w:cs="TH SarabunPSK"/>
          <w:bCs/>
          <w:cs/>
        </w:rPr>
      </w:pPr>
      <w:r>
        <w:rPr>
          <w:rFonts w:ascii="TH SarabunPSK" w:eastAsia="TH SarabunPSK" w:hAnsi="TH SarabunPSK" w:cs="TH SarabunPSK"/>
          <w:bCs/>
          <w:cs/>
        </w:rPr>
        <w:t xml:space="preserve">ผลการเรียนรู </w:t>
      </w:r>
    </w:p>
    <w:p w:rsidR="00BC53B3" w:rsidRDefault="00BC53B3" w:rsidP="00BC53B3">
      <w:pPr>
        <w:pStyle w:val="a6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/>
        </w:rPr>
        <w:t xml:space="preserve">       </w:t>
      </w:r>
      <w:r>
        <w:rPr>
          <w:rFonts w:ascii="TH SarabunPSK" w:eastAsia="TH SarabunPSK" w:hAnsi="TH SarabunPSK" w:cs="TH SarabunPSK" w:hint="cs"/>
          <w:cs/>
        </w:rPr>
        <w:t>๑</w:t>
      </w:r>
      <w:r>
        <w:rPr>
          <w:rFonts w:ascii="TH SarabunPSK" w:eastAsia="TH SarabunPSK" w:hAnsi="TH SarabunPSK" w:cs="TH SarabunPSK"/>
        </w:rPr>
        <w:t xml:space="preserve">. </w:t>
      </w:r>
      <w:r>
        <w:rPr>
          <w:rFonts w:ascii="TH SarabunPSK" w:eastAsia="TH SarabunPSK" w:hAnsi="TH SarabunPSK" w:cs="TH SarabunPSK"/>
          <w:cs/>
        </w:rPr>
        <w:t xml:space="preserve">อานออกเสียงและเขียนสัทอักษร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๒. </w:t>
      </w:r>
      <w:r>
        <w:rPr>
          <w:rFonts w:ascii="TH SarabunPSK" w:eastAsia="TH SarabunPSK" w:hAnsi="TH SarabunPSK" w:cs="TH SarabunPSK"/>
          <w:cs/>
        </w:rPr>
        <w:t xml:space="preserve">อานออกเสียงคําและกลุมคําสัทอักษร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๓. </w:t>
      </w:r>
      <w:r>
        <w:rPr>
          <w:rFonts w:ascii="TH SarabunPSK" w:eastAsia="TH SarabunPSK" w:hAnsi="TH SarabunPSK" w:cs="TH SarabunPSK"/>
          <w:cs/>
        </w:rPr>
        <w:t xml:space="preserve">ฟงและเขียนเครื่องหมายกํากับเสียงวรรณยุกตไดถูกตอง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๔. </w:t>
      </w:r>
      <w:r>
        <w:rPr>
          <w:rFonts w:ascii="TH SarabunPSK" w:eastAsia="TH SarabunPSK" w:hAnsi="TH SarabunPSK" w:cs="TH SarabunPSK"/>
          <w:cs/>
        </w:rPr>
        <w:t xml:space="preserve">เขียนตัวอักษรจีนอยางง่าย และตัวเลขอักษรจีนได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๕. </w:t>
      </w:r>
      <w:r>
        <w:rPr>
          <w:rFonts w:ascii="TH SarabunPSK" w:eastAsia="TH SarabunPSK" w:hAnsi="TH SarabunPSK" w:cs="TH SarabunPSK"/>
          <w:cs/>
        </w:rPr>
        <w:t xml:space="preserve">ใชภาษาตามมารยาทในสังคม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๖. </w:t>
      </w:r>
      <w:r>
        <w:rPr>
          <w:rFonts w:ascii="TH SarabunPSK" w:eastAsia="TH SarabunPSK" w:hAnsi="TH SarabunPSK" w:cs="TH SarabunPSK"/>
          <w:cs/>
        </w:rPr>
        <w:t xml:space="preserve">พูดสนทนาตามสถานการณ ที่กําหนดไดถูกตอง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๗. </w:t>
      </w:r>
      <w:r>
        <w:rPr>
          <w:rFonts w:ascii="TH SarabunPSK" w:eastAsia="TH SarabunPSK" w:hAnsi="TH SarabunPSK" w:cs="TH SarabunPSK"/>
          <w:cs/>
        </w:rPr>
        <w:t xml:space="preserve">ใชภาษาทาทางเพื่อการสื่อสารการติดตอปฏิสัมพันธได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๘. </w:t>
      </w:r>
      <w:r>
        <w:rPr>
          <w:rFonts w:ascii="TH SarabunPSK" w:eastAsia="TH SarabunPSK" w:hAnsi="TH SarabunPSK" w:cs="TH SarabunPSK"/>
          <w:cs/>
        </w:rPr>
        <w:t xml:space="preserve">เขาใจขอความภาษาจีนที่อ่าน พิจารณาความถูกผิดของประโยคที่กําหนดตามขอความที่อานได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๙. </w:t>
      </w:r>
      <w:r>
        <w:rPr>
          <w:rFonts w:ascii="TH SarabunPSK" w:eastAsia="TH SarabunPSK" w:hAnsi="TH SarabunPSK" w:cs="TH SarabunPSK"/>
          <w:cs/>
        </w:rPr>
        <w:t xml:space="preserve">เขียนศัพทภาษาจีน เติมประโยคใหสมบูรณได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๑๐. </w:t>
      </w:r>
      <w:r>
        <w:rPr>
          <w:rFonts w:ascii="TH SarabunPSK" w:eastAsia="TH SarabunPSK" w:hAnsi="TH SarabunPSK" w:cs="TH SarabunPSK"/>
          <w:cs/>
        </w:rPr>
        <w:t xml:space="preserve">เขียนบรรยายภาพเปนขอความภาษาจีนสั้นๆ ได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๑๑. </w:t>
      </w:r>
      <w:r>
        <w:rPr>
          <w:rFonts w:ascii="TH SarabunPSK" w:eastAsia="TH SarabunPSK" w:hAnsi="TH SarabunPSK" w:cs="TH SarabunPSK"/>
          <w:cs/>
        </w:rPr>
        <w:t xml:space="preserve">เลือกภาพไดตรงตามความหมายของคํา กลุมคําที่ฟง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 w:hint="cs"/>
        </w:rPr>
      </w:pPr>
      <w:r>
        <w:rPr>
          <w:rFonts w:ascii="TH SarabunPSK" w:eastAsia="TH SarabunPSK" w:hAnsi="TH SarabunPSK" w:cs="TH SarabunPSK" w:hint="cs"/>
          <w:cs/>
        </w:rPr>
        <w:t xml:space="preserve">       ๑๒. </w:t>
      </w:r>
      <w:r>
        <w:rPr>
          <w:rFonts w:ascii="TH SarabunPSK" w:eastAsia="TH SarabunPSK" w:hAnsi="TH SarabunPSK" w:cs="TH SarabunPSK"/>
          <w:cs/>
        </w:rPr>
        <w:t xml:space="preserve">พูดและเขียนภาษาจีนตามสถานการณที่กําหนด </w:t>
      </w:r>
    </w:p>
    <w:p w:rsidR="00AC25EA" w:rsidRDefault="00AC25EA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 w:hint="cs"/>
          <w:cs/>
        </w:rPr>
      </w:pPr>
    </w:p>
    <w:p w:rsidR="00D31EB2" w:rsidRDefault="00D31EB2" w:rsidP="00D31EB2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๑๒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AC25EA" w:rsidRDefault="00AC25EA" w:rsidP="00D31EB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AC25EA" w:rsidRDefault="00AC25EA" w:rsidP="00D31EB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AC25EA" w:rsidRPr="007359FC" w:rsidRDefault="00AC25EA" w:rsidP="00D31EB2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BC53B3" w:rsidRDefault="00BC53B3" w:rsidP="00BC53B3">
      <w:pPr>
        <w:pStyle w:val="a6"/>
        <w:rPr>
          <w:rFonts w:ascii="TH SarabunPSK" w:eastAsia="TH SarabunPSK" w:hAnsi="TH SarabunPSK" w:cs="TH SarabunPSK"/>
        </w:rPr>
      </w:pPr>
    </w:p>
    <w:p w:rsidR="00BC53B3" w:rsidRPr="00431DB1" w:rsidRDefault="00BC53B3" w:rsidP="00BC53B3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C53B3" w:rsidRPr="00431DB1" w:rsidRDefault="00BC53B3" w:rsidP="00BC53B3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จ๓๐๒๐๒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จีน ๒     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272B01" w:rsidRPr="00431DB1" w:rsidRDefault="00272B01" w:rsidP="00272B01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C53B3" w:rsidRDefault="00BC53B3" w:rsidP="00BC53B3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C53B3" w:rsidRDefault="00BC53B3" w:rsidP="00BC53B3">
      <w:pPr>
        <w:pStyle w:val="a6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       </w:t>
      </w:r>
      <w:r>
        <w:rPr>
          <w:rFonts w:ascii="TH SarabunPSK" w:eastAsia="TH SarabunPSK" w:hAnsi="TH SarabunPSK" w:cs="TH SarabunPSK"/>
          <w:cs/>
        </w:rPr>
        <w:t>ใชภาษาตามมารยาทสังคม ในเรื่องการทักทายและการตอบรับการทักทาย การแนะนําตนเอง การถามชื่อสกุล สามารถใชภาษา ท่าทาง เพื่อการสื่อสาร ติดตอ ปฏิสัมพันธ โดยการพูดสนทนาเมื่อไดรับการ แนะนําใหรูจักบุคคลที่สาม พูดสนทนาตามสถานการณจําลองที่กําหนด เรียนรูลําดับคําในประโยคภาษาจีน ประโยคคําถามและการตอบรับ</w:t>
      </w:r>
      <w:r>
        <w:rPr>
          <w:rFonts w:ascii="TH SarabunPSK" w:eastAsia="TH SarabunPSK" w:hAnsi="TH SarabunPSK" w:cs="TH SarabunPSK"/>
        </w:rPr>
        <w:t>/</w:t>
      </w:r>
      <w:r>
        <w:rPr>
          <w:rFonts w:ascii="TH SarabunPSK" w:eastAsia="TH SarabunPSK" w:hAnsi="TH SarabunPSK" w:cs="TH SarabunPSK"/>
          <w:cs/>
        </w:rPr>
        <w:t>ปฏิเสธ อานออกเสียงและเขียน สัทอักษร คําและกลุมคําสัทอักษร ฟงและเขียนเครื่องหมายกํากับเสียงวรรณยุกตในภาษาจีน เขียนตัวอักษรจีน อยางง่าย และตัวเลขอักษรจีน เขียนคําศัพทภาษาจีนเติมประโยค</w:t>
      </w:r>
      <w:r w:rsidR="00A05FCD">
        <w:rPr>
          <w:rFonts w:ascii="TH SarabunPSK" w:eastAsia="TH SarabunPSK" w:hAnsi="TH SarabunPSK" w:cs="TH SarabunPSK" w:hint="cs"/>
          <w:cs/>
        </w:rPr>
        <w:t xml:space="preserve">           </w:t>
      </w:r>
      <w:r>
        <w:rPr>
          <w:rFonts w:ascii="TH SarabunPSK" w:eastAsia="TH SarabunPSK" w:hAnsi="TH SarabunPSK" w:cs="TH SarabunPSK"/>
          <w:cs/>
        </w:rPr>
        <w:t xml:space="preserve">ใหสมบูรณ </w:t>
      </w:r>
    </w:p>
    <w:p w:rsidR="00BC53B3" w:rsidRDefault="00BC53B3" w:rsidP="00BC53B3">
      <w:pPr>
        <w:pStyle w:val="a6"/>
        <w:rPr>
          <w:rFonts w:ascii="TH SarabunPSK" w:eastAsia="TH SarabunPSK" w:hAnsi="TH SarabunPSK" w:cs="TH SarabunPSK"/>
        </w:rPr>
      </w:pPr>
      <w:r>
        <w:rPr>
          <w:rFonts w:ascii="TH SarabunPSK" w:eastAsia="TH SarabunPSK" w:hAnsi="TH SarabunPSK" w:cs="TH SarabunPSK"/>
        </w:rPr>
        <w:tab/>
        <w:t xml:space="preserve">  </w:t>
      </w:r>
      <w:r>
        <w:rPr>
          <w:rFonts w:ascii="TH SarabunPSK" w:eastAsia="TH SarabunPSK" w:hAnsi="TH SarabunPSK" w:cs="TH SarabunPSK"/>
          <w:cs/>
        </w:rPr>
        <w:t>โดยการฝกทักษะทางภาษาจีน ทั้ง ๔</w:t>
      </w:r>
      <w:r>
        <w:rPr>
          <w:rFonts w:ascii="TH SarabunPSK" w:eastAsia="TH SarabunPSK" w:hAnsi="TH SarabunPSK" w:cs="TH SarabunPSK"/>
        </w:rPr>
        <w:t xml:space="preserve"> </w:t>
      </w:r>
      <w:r>
        <w:rPr>
          <w:rFonts w:ascii="TH SarabunPSK" w:eastAsia="TH SarabunPSK" w:hAnsi="TH SarabunPSK" w:cs="TH SarabunPSK"/>
          <w:cs/>
        </w:rPr>
        <w:t>ดานคือ การฟง การพูด การอาน และ การเขียน มีทักษะ</w:t>
      </w:r>
      <w:r w:rsidR="00A05FCD">
        <w:rPr>
          <w:rFonts w:ascii="TH SarabunPSK" w:eastAsia="TH SarabunPSK" w:hAnsi="TH SarabunPSK" w:cs="TH SarabunPSK" w:hint="cs"/>
          <w:cs/>
        </w:rPr>
        <w:t xml:space="preserve">               </w:t>
      </w:r>
      <w:r>
        <w:rPr>
          <w:rFonts w:ascii="TH SarabunPSK" w:eastAsia="TH SarabunPSK" w:hAnsi="TH SarabunPSK" w:cs="TH SarabunPSK"/>
          <w:cs/>
        </w:rPr>
        <w:t xml:space="preserve">ในการสื่อสารสิ่งที่เรียนรู มีความสามัคคีรวมมือ ชวยเหลือกันในการทํางาน </w:t>
      </w:r>
    </w:p>
    <w:p w:rsidR="00BC53B3" w:rsidRDefault="00BC53B3" w:rsidP="00BC53B3">
      <w:pPr>
        <w:pStyle w:val="a6"/>
        <w:rPr>
          <w:rFonts w:ascii="TH SarabunPSK" w:eastAsia="TH SarabunPSK" w:hAnsi="TH SarabunPSK" w:cs="TH SarabunPSK" w:hint="cs"/>
        </w:rPr>
      </w:pPr>
      <w:r>
        <w:rPr>
          <w:rFonts w:ascii="TH SarabunPSK" w:eastAsia="TH SarabunPSK" w:hAnsi="TH SarabunPSK" w:cs="TH SarabunPSK" w:hint="cs"/>
          <w:cs/>
        </w:rPr>
        <w:t xml:space="preserve">           </w:t>
      </w:r>
      <w:r>
        <w:rPr>
          <w:rFonts w:ascii="TH SarabunPSK" w:eastAsia="TH SarabunPSK" w:hAnsi="TH SarabunPSK" w:cs="TH SarabunPSK"/>
          <w:cs/>
        </w:rPr>
        <w:t>มีทัศนคติที่ดี เห็นประโยชนและคุณคา ของภาษาจีน    มีวินัย ซื่อสัตย ใฝเรียนรู และมีความมุงมั่น</w:t>
      </w:r>
      <w:r w:rsidR="00A05FCD">
        <w:rPr>
          <w:rFonts w:ascii="TH SarabunPSK" w:eastAsia="TH SarabunPSK" w:hAnsi="TH SarabunPSK" w:cs="TH SarabunPSK" w:hint="cs"/>
          <w:cs/>
        </w:rPr>
        <w:t xml:space="preserve">             </w:t>
      </w:r>
      <w:r>
        <w:rPr>
          <w:rFonts w:ascii="TH SarabunPSK" w:eastAsia="TH SarabunPSK" w:hAnsi="TH SarabunPSK" w:cs="TH SarabunPSK"/>
          <w:cs/>
        </w:rPr>
        <w:t xml:space="preserve">ในการทํางาน </w:t>
      </w:r>
    </w:p>
    <w:p w:rsidR="00BC53B3" w:rsidRDefault="00BC53B3" w:rsidP="00BC53B3">
      <w:pPr>
        <w:pStyle w:val="a6"/>
        <w:rPr>
          <w:rFonts w:ascii="TH SarabunPSK" w:eastAsia="TH SarabunPSK" w:hAnsi="TH SarabunPSK" w:cs="TH SarabunPSK"/>
          <w:cs/>
        </w:rPr>
      </w:pPr>
    </w:p>
    <w:p w:rsidR="00BC53B3" w:rsidRDefault="00BC53B3" w:rsidP="00BC53B3">
      <w:pPr>
        <w:pStyle w:val="a6"/>
        <w:rPr>
          <w:rFonts w:ascii="TH SarabunPSK" w:eastAsia="TH SarabunPSK" w:hAnsi="TH SarabunPSK" w:cs="TH SarabunPSK" w:hint="cs"/>
          <w:bCs/>
        </w:rPr>
      </w:pPr>
      <w:r>
        <w:rPr>
          <w:rFonts w:ascii="TH SarabunPSK" w:eastAsia="TH SarabunPSK" w:hAnsi="TH SarabunPSK" w:cs="TH SarabunPSK"/>
          <w:bCs/>
          <w:cs/>
        </w:rPr>
        <w:t xml:space="preserve">ผลการเรียนรู </w:t>
      </w:r>
    </w:p>
    <w:p w:rsidR="00942F0F" w:rsidRDefault="00942F0F" w:rsidP="00BC53B3">
      <w:pPr>
        <w:pStyle w:val="a6"/>
        <w:rPr>
          <w:rFonts w:ascii="TH SarabunPSK" w:eastAsia="TH SarabunPSK" w:hAnsi="TH SarabunPSK" w:cs="TH SarabunPSK"/>
          <w:bCs/>
          <w:cs/>
        </w:rPr>
      </w:pPr>
    </w:p>
    <w:p w:rsidR="00BC53B3" w:rsidRDefault="00BC53B3" w:rsidP="00BC53B3">
      <w:pPr>
        <w:pStyle w:val="a6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/>
        </w:rPr>
        <w:t xml:space="preserve">      </w:t>
      </w:r>
      <w:r>
        <w:rPr>
          <w:rFonts w:ascii="TH SarabunPSK" w:eastAsia="TH SarabunPSK" w:hAnsi="TH SarabunPSK" w:cs="TH SarabunPSK"/>
          <w:cs/>
        </w:rPr>
        <w:t>๑</w:t>
      </w:r>
      <w:r>
        <w:rPr>
          <w:rFonts w:ascii="TH SarabunPSK" w:eastAsia="TH SarabunPSK" w:hAnsi="TH SarabunPSK" w:cs="TH SarabunPSK"/>
        </w:rPr>
        <w:t xml:space="preserve">. </w:t>
      </w:r>
      <w:r>
        <w:rPr>
          <w:rFonts w:ascii="TH SarabunPSK" w:eastAsia="TH SarabunPSK" w:hAnsi="TH SarabunPSK" w:cs="TH SarabunPSK"/>
          <w:cs/>
        </w:rPr>
        <w:t xml:space="preserve">อานออกเสียงและเขียนสัทอักษร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๒. </w:t>
      </w:r>
      <w:r>
        <w:rPr>
          <w:rFonts w:ascii="TH SarabunPSK" w:eastAsia="TH SarabunPSK" w:hAnsi="TH SarabunPSK" w:cs="TH SarabunPSK"/>
          <w:cs/>
        </w:rPr>
        <w:t xml:space="preserve">อานออกเสียงคําและกลุมคําสัทอักษร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๓. </w:t>
      </w:r>
      <w:r>
        <w:rPr>
          <w:rFonts w:ascii="TH SarabunPSK" w:eastAsia="TH SarabunPSK" w:hAnsi="TH SarabunPSK" w:cs="TH SarabunPSK"/>
          <w:cs/>
        </w:rPr>
        <w:t xml:space="preserve">ฟงและเขียนเครื่องหมายกํากับเสียงวรรณยุกตไดถูกตอง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๔. </w:t>
      </w:r>
      <w:r>
        <w:rPr>
          <w:rFonts w:ascii="TH SarabunPSK" w:eastAsia="TH SarabunPSK" w:hAnsi="TH SarabunPSK" w:cs="TH SarabunPSK"/>
          <w:cs/>
        </w:rPr>
        <w:t xml:space="preserve">เขียนตัวอักษรจีนอยางง่าย และตัวเลขอักษรจีนได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๕. </w:t>
      </w:r>
      <w:r>
        <w:rPr>
          <w:rFonts w:ascii="TH SarabunPSK" w:eastAsia="TH SarabunPSK" w:hAnsi="TH SarabunPSK" w:cs="TH SarabunPSK"/>
          <w:cs/>
        </w:rPr>
        <w:t xml:space="preserve">ใชภาษาตามมารยาทในสังคม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๖. </w:t>
      </w:r>
      <w:r>
        <w:rPr>
          <w:rFonts w:ascii="TH SarabunPSK" w:eastAsia="TH SarabunPSK" w:hAnsi="TH SarabunPSK" w:cs="TH SarabunPSK"/>
          <w:cs/>
        </w:rPr>
        <w:t xml:space="preserve">พูดสนทนาตามสถานการณ ที่กําหนดไดถูกตอง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๗. </w:t>
      </w:r>
      <w:r>
        <w:rPr>
          <w:rFonts w:ascii="TH SarabunPSK" w:eastAsia="TH SarabunPSK" w:hAnsi="TH SarabunPSK" w:cs="TH SarabunPSK"/>
          <w:cs/>
        </w:rPr>
        <w:t xml:space="preserve">ใชภาษา  ท่าทาง เพื่อการสื่อสาร การติดตอปฏิสัมพันธได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 w:hint="cs"/>
        </w:rPr>
      </w:pPr>
      <w:r>
        <w:rPr>
          <w:rFonts w:ascii="TH SarabunPSK" w:eastAsia="TH SarabunPSK" w:hAnsi="TH SarabunPSK" w:cs="TH SarabunPSK" w:hint="cs"/>
          <w:cs/>
        </w:rPr>
        <w:t xml:space="preserve">      ๘. </w:t>
      </w:r>
      <w:r>
        <w:rPr>
          <w:rFonts w:ascii="TH SarabunPSK" w:eastAsia="TH SarabunPSK" w:hAnsi="TH SarabunPSK" w:cs="TH SarabunPSK"/>
          <w:cs/>
        </w:rPr>
        <w:t xml:space="preserve">เขียนศัพทภาษาจีน เติมประโยคใหสมบูรณได </w:t>
      </w:r>
    </w:p>
    <w:p w:rsidR="00D31EB2" w:rsidRPr="007359FC" w:rsidRDefault="00D31EB2" w:rsidP="00D31EB2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๘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BC53B3" w:rsidRDefault="00BC53B3" w:rsidP="00BC53B3">
      <w:pPr>
        <w:pStyle w:val="a6"/>
        <w:rPr>
          <w:rFonts w:ascii="TH SarabunPSK" w:eastAsia="TH SarabunPSK" w:hAnsi="TH SarabunPSK" w:cs="TH SarabunPSK"/>
        </w:rPr>
      </w:pPr>
    </w:p>
    <w:p w:rsidR="00431DB1" w:rsidRDefault="00431DB1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C53B3" w:rsidRDefault="00BC53B3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C53B3" w:rsidRDefault="00BC53B3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05FCD" w:rsidRDefault="00A05FCD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C53B3" w:rsidRPr="00431DB1" w:rsidRDefault="00BC53B3" w:rsidP="00BC53B3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C53B3" w:rsidRPr="00431DB1" w:rsidRDefault="00BC53B3" w:rsidP="00BC53B3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จ๓๐๒๐๓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จีน ๓     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272B01" w:rsidRPr="00431DB1" w:rsidRDefault="00272B01" w:rsidP="00272B01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C53B3" w:rsidRDefault="00BC53B3" w:rsidP="00BC53B3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C53B3" w:rsidRDefault="00BC53B3" w:rsidP="00BC53B3">
      <w:pPr>
        <w:pStyle w:val="a6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     </w:t>
      </w:r>
      <w:r>
        <w:rPr>
          <w:rFonts w:ascii="TH SarabunPSK" w:eastAsia="TH SarabunPSK" w:hAnsi="TH SarabunPSK" w:cs="TH SarabunPSK"/>
          <w:cs/>
        </w:rPr>
        <w:t xml:space="preserve">ฟงบทสนทนาเรื่องราวที่ซับซอนมากขึ้น ฟงและเขียนเครื่องหมายกํากับเสียงวรรณยุกตในภาษาจีน </w:t>
      </w:r>
      <w:r>
        <w:rPr>
          <w:rFonts w:ascii="TH SarabunPSK" w:eastAsia="TH SarabunPSK" w:hAnsi="TH SarabunPSK" w:cs="TH SarabunPSK" w:hint="cs"/>
          <w:cs/>
        </w:rPr>
        <w:t xml:space="preserve">               </w:t>
      </w:r>
      <w:r>
        <w:rPr>
          <w:rFonts w:ascii="TH SarabunPSK" w:eastAsia="TH SarabunPSK" w:hAnsi="TH SarabunPSK" w:cs="TH SarabunPSK"/>
          <w:cs/>
        </w:rPr>
        <w:t xml:space="preserve">ใชภาษาทาทาง เพื่อการสื่อสาร การติดตอ ปฏิสัมพันธ เกี่ยวกับ แหลงทองเที่ยว การแสดงความคิดเห็นเรื่องสินคา พูดและเขียนภาษาจีนตามสถานการณที่กําหนด เกี่ยวกับการเปรียบเทียบสิ่งของ อานออกเสียงและเขียนสัทอักษร คําและกลุมคําสัทอักษรที่ซับซอน เขียนและอานตัวอักษรจีนเปนกลุมคําที่ซับซอน </w:t>
      </w:r>
    </w:p>
    <w:p w:rsidR="00BC53B3" w:rsidRDefault="00BC53B3" w:rsidP="00BC53B3">
      <w:pPr>
        <w:pStyle w:val="a6"/>
        <w:rPr>
          <w:rFonts w:ascii="TH SarabunPSK" w:eastAsia="TH SarabunPSK" w:hAnsi="TH SarabunPSK" w:cs="TH SarabunPSK" w:hint="cs"/>
        </w:rPr>
      </w:pPr>
      <w:r>
        <w:rPr>
          <w:rFonts w:ascii="TH SarabunPSK" w:eastAsia="TH SarabunPSK" w:hAnsi="TH SarabunPSK" w:cs="TH SarabunPSK"/>
        </w:rPr>
        <w:tab/>
      </w:r>
      <w:r w:rsidR="00A05FCD">
        <w:rPr>
          <w:rFonts w:ascii="TH SarabunPSK" w:eastAsia="TH SarabunPSK" w:hAnsi="TH SarabunPSK" w:cs="TH SarabunPSK"/>
        </w:rPr>
        <w:t xml:space="preserve"> </w:t>
      </w:r>
      <w:r>
        <w:rPr>
          <w:rFonts w:ascii="TH SarabunPSK" w:eastAsia="TH SarabunPSK" w:hAnsi="TH SarabunPSK" w:cs="TH SarabunPSK"/>
          <w:cs/>
        </w:rPr>
        <w:t>โดยการฝกทักษะทางภาษาจีนทั้ง๔ดานคือการฟงการพูดการอานและการเขียนมีทักษะในการ สื่อสาร</w:t>
      </w:r>
      <w:r w:rsidR="00A05FCD">
        <w:rPr>
          <w:rFonts w:ascii="TH SarabunPSK" w:eastAsia="TH SarabunPSK" w:hAnsi="TH SarabunPSK" w:cs="TH SarabunPSK" w:hint="cs"/>
          <w:cs/>
        </w:rPr>
        <w:t xml:space="preserve">            </w:t>
      </w:r>
      <w:r>
        <w:rPr>
          <w:rFonts w:ascii="TH SarabunPSK" w:eastAsia="TH SarabunPSK" w:hAnsi="TH SarabunPSK" w:cs="TH SarabunPSK"/>
          <w:cs/>
        </w:rPr>
        <w:t xml:space="preserve">สิ่งที่เรียนรู มีความสามัคคีรวมมือ กันในการทํางาน </w:t>
      </w:r>
    </w:p>
    <w:p w:rsidR="00BC53B3" w:rsidRDefault="00BC53B3" w:rsidP="00BC53B3">
      <w:pPr>
        <w:pStyle w:val="a6"/>
        <w:rPr>
          <w:rFonts w:ascii="TH SarabunPSK" w:eastAsia="TH SarabunPSK" w:hAnsi="TH SarabunPSK" w:cs="TH SarabunPSK" w:hint="cs"/>
        </w:rPr>
      </w:pPr>
      <w:r>
        <w:rPr>
          <w:rFonts w:ascii="TH SarabunPSK" w:eastAsia="TH SarabunPSK" w:hAnsi="TH SarabunPSK" w:cs="TH SarabunPSK" w:hint="cs"/>
          <w:cs/>
        </w:rPr>
        <w:t xml:space="preserve">          </w:t>
      </w:r>
      <w:r>
        <w:rPr>
          <w:rFonts w:ascii="TH SarabunPSK" w:eastAsia="TH SarabunPSK" w:hAnsi="TH SarabunPSK" w:cs="TH SarabunPSK"/>
          <w:cs/>
        </w:rPr>
        <w:t xml:space="preserve">มีทัศนคติที่ดี และเห็นประโยชนของภาษาจีน มีวินัยใฝเรียนรูมุงมั่นในการทํางานและมีความซื่อสัตย </w:t>
      </w:r>
    </w:p>
    <w:p w:rsidR="00942F0F" w:rsidRDefault="00942F0F" w:rsidP="00BC53B3">
      <w:pPr>
        <w:pStyle w:val="a6"/>
        <w:rPr>
          <w:rFonts w:ascii="TH SarabunPSK" w:eastAsia="TH SarabunPSK" w:hAnsi="TH SarabunPSK" w:cs="TH SarabunPSK"/>
          <w:cs/>
        </w:rPr>
      </w:pPr>
    </w:p>
    <w:p w:rsidR="00BC53B3" w:rsidRDefault="00BC53B3" w:rsidP="00BC53B3">
      <w:pPr>
        <w:pStyle w:val="a6"/>
        <w:rPr>
          <w:rFonts w:ascii="TH SarabunPSK" w:eastAsia="TH SarabunPSK" w:hAnsi="TH SarabunPSK" w:cs="TH SarabunPSK" w:hint="cs"/>
          <w:bCs/>
        </w:rPr>
      </w:pPr>
      <w:r>
        <w:rPr>
          <w:rFonts w:ascii="TH SarabunPSK" w:eastAsia="TH SarabunPSK" w:hAnsi="TH SarabunPSK" w:cs="TH SarabunPSK"/>
          <w:bCs/>
          <w:cs/>
        </w:rPr>
        <w:t xml:space="preserve">ผลการเรียนรู </w:t>
      </w:r>
    </w:p>
    <w:p w:rsidR="00942F0F" w:rsidRDefault="00942F0F" w:rsidP="00BC53B3">
      <w:pPr>
        <w:pStyle w:val="a6"/>
        <w:rPr>
          <w:rFonts w:ascii="TH SarabunPSK" w:eastAsia="TH SarabunPSK" w:hAnsi="TH SarabunPSK" w:cs="TH SarabunPSK"/>
          <w:bCs/>
          <w:cs/>
        </w:rPr>
      </w:pPr>
    </w:p>
    <w:p w:rsidR="00BC53B3" w:rsidRDefault="00BC53B3" w:rsidP="00BC53B3">
      <w:pPr>
        <w:pStyle w:val="a6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/>
        </w:rPr>
        <w:t xml:space="preserve">      </w:t>
      </w:r>
      <w:r>
        <w:rPr>
          <w:rFonts w:ascii="TH SarabunPSK" w:eastAsia="TH SarabunPSK" w:hAnsi="TH SarabunPSK" w:cs="TH SarabunPSK"/>
          <w:cs/>
        </w:rPr>
        <w:t>๑</w:t>
      </w:r>
      <w:r>
        <w:rPr>
          <w:rFonts w:ascii="TH SarabunPSK" w:eastAsia="TH SarabunPSK" w:hAnsi="TH SarabunPSK" w:cs="TH SarabunPSK"/>
        </w:rPr>
        <w:t xml:space="preserve">. </w:t>
      </w:r>
      <w:r>
        <w:rPr>
          <w:rFonts w:ascii="TH SarabunPSK" w:eastAsia="TH SarabunPSK" w:hAnsi="TH SarabunPSK" w:cs="TH SarabunPSK"/>
          <w:cs/>
        </w:rPr>
        <w:t xml:space="preserve">อานออกเสียงและเขียนสัทอักษร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๒. </w:t>
      </w:r>
      <w:r>
        <w:rPr>
          <w:rFonts w:ascii="TH SarabunPSK" w:eastAsia="TH SarabunPSK" w:hAnsi="TH SarabunPSK" w:cs="TH SarabunPSK"/>
          <w:cs/>
        </w:rPr>
        <w:t xml:space="preserve">อานออกเสียงคําและกลุมคําสัทอักษรที่ซับซอน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๓. </w:t>
      </w:r>
      <w:r>
        <w:rPr>
          <w:rFonts w:ascii="TH SarabunPSK" w:eastAsia="TH SarabunPSK" w:hAnsi="TH SarabunPSK" w:cs="TH SarabunPSK"/>
          <w:cs/>
        </w:rPr>
        <w:t xml:space="preserve">ฟงและเขียนเครื่องหมายกํากับเสียงวรรณยุกตไดถูกตอง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๔. </w:t>
      </w:r>
      <w:r>
        <w:rPr>
          <w:rFonts w:ascii="TH SarabunPSK" w:eastAsia="TH SarabunPSK" w:hAnsi="TH SarabunPSK" w:cs="TH SarabunPSK"/>
          <w:cs/>
        </w:rPr>
        <w:t xml:space="preserve">เขียนและอานตัวอักษรจีนเปนกลุมคําที่ซับซอนได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๕. </w:t>
      </w:r>
      <w:r>
        <w:rPr>
          <w:rFonts w:ascii="TH SarabunPSK" w:eastAsia="TH SarabunPSK" w:hAnsi="TH SarabunPSK" w:cs="TH SarabunPSK"/>
          <w:cs/>
        </w:rPr>
        <w:t xml:space="preserve">ฟงบทสนทนา เรื่องราวที่ซับซอนมากขึ้นแลวเขาใจตอบคำถามได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๖. </w:t>
      </w:r>
      <w:r>
        <w:rPr>
          <w:rFonts w:ascii="TH SarabunPSK" w:eastAsia="TH SarabunPSK" w:hAnsi="TH SarabunPSK" w:cs="TH SarabunPSK"/>
          <w:cs/>
        </w:rPr>
        <w:t xml:space="preserve">อานขอความภาษาจีน แลวเข้าใจ เรียงลําดับรูปภาพตามขอความที่อ่าน และพูดบรรยายภาพได </w:t>
      </w:r>
    </w:p>
    <w:p w:rsidR="00BC53B3" w:rsidRDefault="00BC53B3" w:rsidP="00BC53B3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๗. </w:t>
      </w:r>
      <w:r>
        <w:rPr>
          <w:rFonts w:ascii="TH SarabunPSK" w:eastAsia="TH SarabunPSK" w:hAnsi="TH SarabunPSK" w:cs="TH SarabunPSK"/>
          <w:cs/>
        </w:rPr>
        <w:t xml:space="preserve">ใชภาษาท่าทาง เพื่อการสื่อสาร การติดตอ ปฏิสัมพันธได </w:t>
      </w:r>
    </w:p>
    <w:p w:rsidR="00BC53B3" w:rsidRDefault="00BC53B3" w:rsidP="00BC53B3">
      <w:pPr>
        <w:pStyle w:val="a6"/>
        <w:rPr>
          <w:rFonts w:ascii="TH SarabunPSK" w:eastAsia="TH SarabunPSK" w:hAnsi="TH SarabunPSK" w:cs="TH SarabunPSK" w:hint="cs"/>
        </w:rPr>
      </w:pPr>
      <w:r>
        <w:rPr>
          <w:rFonts w:ascii="TH SarabunPSK" w:eastAsia="TH SarabunPSK" w:hAnsi="TH SarabunPSK" w:cs="TH SarabunPSK"/>
        </w:rPr>
        <w:t xml:space="preserve">      </w:t>
      </w:r>
      <w:r>
        <w:rPr>
          <w:rFonts w:ascii="TH SarabunPSK" w:eastAsia="TH SarabunPSK" w:hAnsi="TH SarabunPSK" w:cs="TH SarabunPSK"/>
          <w:cs/>
        </w:rPr>
        <w:t>๘</w:t>
      </w:r>
      <w:r>
        <w:rPr>
          <w:rFonts w:ascii="TH SarabunPSK" w:eastAsia="TH SarabunPSK" w:hAnsi="TH SarabunPSK" w:cs="TH SarabunPSK"/>
        </w:rPr>
        <w:t xml:space="preserve">. </w:t>
      </w:r>
      <w:r>
        <w:rPr>
          <w:rFonts w:ascii="TH SarabunPSK" w:eastAsia="TH SarabunPSK" w:hAnsi="TH SarabunPSK" w:cs="TH SarabunPSK"/>
          <w:cs/>
        </w:rPr>
        <w:t xml:space="preserve">พูดและเขียนภาษาจีนตามสถานการณที่กําหนดได </w:t>
      </w:r>
    </w:p>
    <w:p w:rsidR="00942F0F" w:rsidRDefault="00942F0F" w:rsidP="00BC53B3">
      <w:pPr>
        <w:pStyle w:val="a6"/>
        <w:rPr>
          <w:rFonts w:ascii="TH SarabunPSK" w:eastAsia="TH SarabunPSK" w:hAnsi="TH SarabunPSK" w:cs="TH SarabunPSK"/>
          <w:cs/>
        </w:rPr>
      </w:pPr>
    </w:p>
    <w:p w:rsidR="00D31EB2" w:rsidRPr="007359FC" w:rsidRDefault="00D31EB2" w:rsidP="00D31EB2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๘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BC53B3" w:rsidRDefault="00BC53B3" w:rsidP="00BC53B3">
      <w:pPr>
        <w:pStyle w:val="a6"/>
        <w:rPr>
          <w:rFonts w:ascii="TH SarabunPSK" w:eastAsia="TH SarabunPSK" w:hAnsi="TH SarabunPSK" w:cs="TH SarabunPSK"/>
        </w:rPr>
      </w:pPr>
    </w:p>
    <w:p w:rsidR="00BC53B3" w:rsidRDefault="00BC53B3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C53B3" w:rsidRDefault="00BC53B3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942F0F" w:rsidRDefault="00942F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942F0F" w:rsidRDefault="00942F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942F0F" w:rsidRDefault="00942F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942F0F" w:rsidRDefault="00942F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942F0F" w:rsidRDefault="00942F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942F0F" w:rsidRDefault="00942F0F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C53B3" w:rsidRPr="00431DB1" w:rsidRDefault="00BC53B3" w:rsidP="00BC53B3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C53B3" w:rsidRPr="00431DB1" w:rsidRDefault="00BC53B3" w:rsidP="00BC53B3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จ๓๐๒๐๔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จีน ๔     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272B01" w:rsidRPr="00431DB1" w:rsidRDefault="00272B01" w:rsidP="00272B01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C53B3" w:rsidRDefault="00BC53B3" w:rsidP="00BC53B3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C53B3" w:rsidRDefault="00942F0F" w:rsidP="00BC53B3">
      <w:pPr>
        <w:pStyle w:val="a6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      </w:t>
      </w:r>
      <w:r w:rsidR="00BC53B3">
        <w:rPr>
          <w:rFonts w:ascii="TH SarabunPSK" w:eastAsia="TH SarabunPSK" w:hAnsi="TH SarabunPSK" w:cs="TH SarabunPSK"/>
          <w:cs/>
        </w:rPr>
        <w:t xml:space="preserve">ฟงบทสนทนาเรื่องราวที่ซับซอนมากขึ้น ฟงและเขียนเครื่องหมายกํากับเสียงวรรณยุกตในภาษาจีน </w:t>
      </w:r>
      <w:r>
        <w:rPr>
          <w:rFonts w:ascii="TH SarabunPSK" w:eastAsia="TH SarabunPSK" w:hAnsi="TH SarabunPSK" w:cs="TH SarabunPSK" w:hint="cs"/>
          <w:cs/>
        </w:rPr>
        <w:t xml:space="preserve">            </w:t>
      </w:r>
      <w:r w:rsidR="00BC53B3">
        <w:rPr>
          <w:rFonts w:ascii="TH SarabunPSK" w:eastAsia="TH SarabunPSK" w:hAnsi="TH SarabunPSK" w:cs="TH SarabunPSK"/>
          <w:cs/>
        </w:rPr>
        <w:t xml:space="preserve">ใชภาษาตามมารยาทสังคม ใช้ภาษาท่าทาง เพื่อการสื่อสาร การติดตอ ปฏิสัมพันธ เกี่ยวกับเรื่องสุขภาพ ภูมิอากาศ พูดและเขียนภาษาจีนตามสถานการณจำลองที่กําหนด เกี่ยวกับอาชีพ ภูมิอากาศ โครงการทองเที่ยว การแสดง ความปรารถนา การแนะนําที่ตั้งของสถานที่ อานออกเสียงและเขียนสัทอักษร คําและกลุมคําสัทอักษร </w:t>
      </w:r>
      <w:r w:rsidR="00A05FCD">
        <w:rPr>
          <w:rFonts w:ascii="TH SarabunPSK" w:eastAsia="TH SarabunPSK" w:hAnsi="TH SarabunPSK" w:cs="TH SarabunPSK" w:hint="cs"/>
          <w:cs/>
        </w:rPr>
        <w:t xml:space="preserve">                  </w:t>
      </w:r>
      <w:r w:rsidR="00BC53B3">
        <w:rPr>
          <w:rFonts w:ascii="TH SarabunPSK" w:eastAsia="TH SarabunPSK" w:hAnsi="TH SarabunPSK" w:cs="TH SarabunPSK"/>
          <w:cs/>
        </w:rPr>
        <w:t xml:space="preserve">เขียนตัวอักษรจีนตามหลักการเขียนไดถูกตอง อานและเขียนคําศัพทของกลุมสาระการเรียนรูอื่นๆ ที่นํามาบูรณาการ </w:t>
      </w:r>
      <w:r>
        <w:rPr>
          <w:rFonts w:ascii="TH SarabunPSK" w:eastAsia="TH SarabunPSK" w:hAnsi="TH SarabunPSK" w:cs="TH SarabunPSK" w:hint="cs"/>
          <w:cs/>
        </w:rPr>
        <w:t xml:space="preserve">            </w:t>
      </w:r>
      <w:r w:rsidR="00BC53B3">
        <w:rPr>
          <w:rFonts w:ascii="TH SarabunPSK" w:eastAsia="TH SarabunPSK" w:hAnsi="TH SarabunPSK" w:cs="TH SarabunPSK"/>
          <w:cs/>
        </w:rPr>
        <w:t xml:space="preserve">ในการสอนภาษาจีน </w:t>
      </w:r>
    </w:p>
    <w:p w:rsidR="00942F0F" w:rsidRDefault="00BC53B3" w:rsidP="00BC53B3">
      <w:pPr>
        <w:pStyle w:val="a6"/>
        <w:rPr>
          <w:rFonts w:ascii="TH SarabunPSK" w:eastAsia="TH SarabunPSK" w:hAnsi="TH SarabunPSK" w:cs="TH SarabunPSK" w:hint="cs"/>
        </w:rPr>
      </w:pPr>
      <w:r>
        <w:rPr>
          <w:rFonts w:ascii="TH SarabunPSK" w:eastAsia="TH SarabunPSK" w:hAnsi="TH SarabunPSK" w:cs="TH SarabunPSK"/>
        </w:rPr>
        <w:tab/>
      </w:r>
      <w:r w:rsidR="00942F0F">
        <w:rPr>
          <w:rFonts w:ascii="TH SarabunPSK" w:eastAsia="TH SarabunPSK" w:hAnsi="TH SarabunPSK" w:cs="TH SarabunPSK" w:hint="cs"/>
          <w:cs/>
        </w:rPr>
        <w:t xml:space="preserve">   </w:t>
      </w:r>
      <w:r>
        <w:rPr>
          <w:rFonts w:ascii="TH SarabunPSK" w:eastAsia="TH SarabunPSK" w:hAnsi="TH SarabunPSK" w:cs="TH SarabunPSK"/>
          <w:cs/>
        </w:rPr>
        <w:t>โดยการฝกทักษะทางภาษาจีนทั้ง ๔ดานคือการฟงการพูดการอานและการเขียนมีทักษะในการ สื่อสาร</w:t>
      </w:r>
      <w:r w:rsidR="00942F0F">
        <w:rPr>
          <w:rFonts w:ascii="TH SarabunPSK" w:eastAsia="TH SarabunPSK" w:hAnsi="TH SarabunPSK" w:cs="TH SarabunPSK" w:hint="cs"/>
          <w:cs/>
        </w:rPr>
        <w:t xml:space="preserve">          </w:t>
      </w:r>
      <w:r>
        <w:rPr>
          <w:rFonts w:ascii="TH SarabunPSK" w:eastAsia="TH SarabunPSK" w:hAnsi="TH SarabunPSK" w:cs="TH SarabunPSK"/>
          <w:cs/>
        </w:rPr>
        <w:t xml:space="preserve">สิ่งที่เรียนรู </w:t>
      </w:r>
    </w:p>
    <w:p w:rsidR="00BC53B3" w:rsidRDefault="00942F0F" w:rsidP="00BC53B3">
      <w:pPr>
        <w:pStyle w:val="a6"/>
        <w:rPr>
          <w:rFonts w:ascii="TH SarabunPSK" w:eastAsia="TH SarabunPSK" w:hAnsi="TH SarabunPSK" w:cs="TH SarabunPSK" w:hint="cs"/>
        </w:rPr>
      </w:pPr>
      <w:r>
        <w:rPr>
          <w:rFonts w:ascii="TH SarabunPSK" w:eastAsia="TH SarabunPSK" w:hAnsi="TH SarabunPSK" w:cs="TH SarabunPSK" w:hint="cs"/>
          <w:cs/>
        </w:rPr>
        <w:t xml:space="preserve">             </w:t>
      </w:r>
      <w:r w:rsidR="00BC53B3">
        <w:rPr>
          <w:rFonts w:ascii="TH SarabunPSK" w:eastAsia="TH SarabunPSK" w:hAnsi="TH SarabunPSK" w:cs="TH SarabunPSK"/>
          <w:cs/>
        </w:rPr>
        <w:t xml:space="preserve">มีทัศนคติที่ดี และเห็นประโยชนของภาษาจีน มีวินัยใฝเรียนรู มุงมั่นในการทํางาน มีความ สามัคคีรวมมือ กันในการทํางานและมีความซื่อสัตย </w:t>
      </w:r>
    </w:p>
    <w:p w:rsidR="00942F0F" w:rsidRDefault="00942F0F" w:rsidP="00BC53B3">
      <w:pPr>
        <w:pStyle w:val="a6"/>
        <w:rPr>
          <w:rFonts w:ascii="TH SarabunPSK" w:eastAsia="TH SarabunPSK" w:hAnsi="TH SarabunPSK" w:cs="TH SarabunPSK"/>
          <w:cs/>
        </w:rPr>
      </w:pPr>
    </w:p>
    <w:p w:rsidR="00BC53B3" w:rsidRDefault="00BC53B3" w:rsidP="00BC53B3">
      <w:pPr>
        <w:pStyle w:val="a6"/>
        <w:rPr>
          <w:rFonts w:ascii="TH SarabunPSK" w:eastAsia="TH SarabunPSK" w:hAnsi="TH SarabunPSK" w:cs="TH SarabunPSK"/>
          <w:bCs/>
          <w:cs/>
        </w:rPr>
      </w:pPr>
      <w:r>
        <w:rPr>
          <w:rFonts w:ascii="TH SarabunPSK" w:eastAsia="TH SarabunPSK" w:hAnsi="TH SarabunPSK" w:cs="TH SarabunPSK"/>
          <w:bCs/>
          <w:cs/>
        </w:rPr>
        <w:t xml:space="preserve">ผลการเรียนรู </w:t>
      </w:r>
    </w:p>
    <w:p w:rsidR="00BC53B3" w:rsidRDefault="00BC53B3" w:rsidP="00BC53B3">
      <w:pPr>
        <w:pStyle w:val="a6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/>
        </w:rPr>
        <w:t xml:space="preserve">       </w:t>
      </w:r>
      <w:r>
        <w:rPr>
          <w:rFonts w:ascii="TH SarabunPSK" w:eastAsia="TH SarabunPSK" w:hAnsi="TH SarabunPSK" w:cs="TH SarabunPSK"/>
          <w:cs/>
        </w:rPr>
        <w:t>๑</w:t>
      </w:r>
      <w:r>
        <w:rPr>
          <w:rFonts w:ascii="TH SarabunPSK" w:eastAsia="TH SarabunPSK" w:hAnsi="TH SarabunPSK" w:cs="TH SarabunPSK"/>
        </w:rPr>
        <w:t xml:space="preserve">. </w:t>
      </w:r>
      <w:r>
        <w:rPr>
          <w:rFonts w:ascii="TH SarabunPSK" w:eastAsia="TH SarabunPSK" w:hAnsi="TH SarabunPSK" w:cs="TH SarabunPSK"/>
          <w:cs/>
        </w:rPr>
        <w:t xml:space="preserve">อานออกเสียงและเขียนสัทอักษร </w:t>
      </w:r>
    </w:p>
    <w:p w:rsidR="00BC53B3" w:rsidRDefault="00942F0F" w:rsidP="00942F0F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๒. </w:t>
      </w:r>
      <w:r w:rsidR="00BC53B3">
        <w:rPr>
          <w:rFonts w:ascii="TH SarabunPSK" w:eastAsia="TH SarabunPSK" w:hAnsi="TH SarabunPSK" w:cs="TH SarabunPSK"/>
          <w:cs/>
        </w:rPr>
        <w:t xml:space="preserve">อานออกเสียงคําและกลุมคําสัทอักษรที่ซับซอน </w:t>
      </w:r>
    </w:p>
    <w:p w:rsidR="00BC53B3" w:rsidRDefault="00942F0F" w:rsidP="00942F0F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๓. </w:t>
      </w:r>
      <w:r w:rsidR="00BC53B3">
        <w:rPr>
          <w:rFonts w:ascii="TH SarabunPSK" w:eastAsia="TH SarabunPSK" w:hAnsi="TH SarabunPSK" w:cs="TH SarabunPSK"/>
          <w:cs/>
        </w:rPr>
        <w:t xml:space="preserve">ฟงและเขียนเครื่องหมายกํากับเสียงวรรณยุกตไดถูกตอง </w:t>
      </w:r>
    </w:p>
    <w:p w:rsidR="00BC53B3" w:rsidRDefault="00942F0F" w:rsidP="00942F0F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๔. </w:t>
      </w:r>
      <w:r w:rsidR="00BC53B3">
        <w:rPr>
          <w:rFonts w:ascii="TH SarabunPSK" w:eastAsia="TH SarabunPSK" w:hAnsi="TH SarabunPSK" w:cs="TH SarabunPSK"/>
          <w:cs/>
        </w:rPr>
        <w:t xml:space="preserve">เขียนตัวอักษรจีนตามหลักการเขียนไดอยางถูกตอง </w:t>
      </w:r>
    </w:p>
    <w:p w:rsidR="00BC53B3" w:rsidRDefault="00942F0F" w:rsidP="00942F0F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๕. </w:t>
      </w:r>
      <w:r w:rsidR="00BC53B3">
        <w:rPr>
          <w:rFonts w:ascii="TH SarabunPSK" w:eastAsia="TH SarabunPSK" w:hAnsi="TH SarabunPSK" w:cs="TH SarabunPSK"/>
          <w:cs/>
        </w:rPr>
        <w:t>อานและเขียนคําศัพทอยางงายๆ ในหัวขอเรื่องของกลุมสาระการเรียนรูอื่น</w:t>
      </w:r>
      <w:r w:rsidR="00A05FCD">
        <w:rPr>
          <w:rFonts w:ascii="TH SarabunPSK" w:eastAsia="TH SarabunPSK" w:hAnsi="TH SarabunPSK" w:cs="TH SarabunPSK" w:hint="cs"/>
          <w:cs/>
        </w:rPr>
        <w:t xml:space="preserve"> </w:t>
      </w:r>
      <w:r w:rsidR="00BC53B3">
        <w:rPr>
          <w:rFonts w:ascii="TH SarabunPSK" w:eastAsia="TH SarabunPSK" w:hAnsi="TH SarabunPSK" w:cs="TH SarabunPSK"/>
          <w:cs/>
        </w:rPr>
        <w:t xml:space="preserve">ๆ ที่นํามาบูรณาการในการสอนภาษาจีนได </w:t>
      </w:r>
    </w:p>
    <w:p w:rsidR="00BC53B3" w:rsidRDefault="00942F0F" w:rsidP="00942F0F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๖. </w:t>
      </w:r>
      <w:r w:rsidR="00BC53B3">
        <w:rPr>
          <w:rFonts w:ascii="TH SarabunPSK" w:eastAsia="TH SarabunPSK" w:hAnsi="TH SarabunPSK" w:cs="TH SarabunPSK"/>
          <w:cs/>
        </w:rPr>
        <w:t>ใชภาษา ท</w:t>
      </w:r>
      <w:r>
        <w:rPr>
          <w:rFonts w:ascii="TH SarabunPSK" w:eastAsia="TH SarabunPSK" w:hAnsi="TH SarabunPSK" w:cs="TH SarabunPSK"/>
          <w:cs/>
        </w:rPr>
        <w:t>่าทาง เพื่อการสื่อสาร การติดตอ</w:t>
      </w:r>
      <w:r w:rsidR="00BC53B3">
        <w:rPr>
          <w:rFonts w:ascii="TH SarabunPSK" w:eastAsia="TH SarabunPSK" w:hAnsi="TH SarabunPSK" w:cs="TH SarabunPSK"/>
          <w:cs/>
        </w:rPr>
        <w:t xml:space="preserve">ปฏิสัมพันธได </w:t>
      </w:r>
    </w:p>
    <w:p w:rsidR="00BC53B3" w:rsidRDefault="00942F0F" w:rsidP="00942F0F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๗. </w:t>
      </w:r>
      <w:r w:rsidR="00BC53B3">
        <w:rPr>
          <w:rFonts w:ascii="TH SarabunPSK" w:eastAsia="TH SarabunPSK" w:hAnsi="TH SarabunPSK" w:cs="TH SarabunPSK"/>
          <w:cs/>
        </w:rPr>
        <w:t xml:space="preserve">พูดและเขียนประโยคภาษาจีนตามสถานการณที่กําหนดได </w:t>
      </w:r>
    </w:p>
    <w:p w:rsidR="00BC53B3" w:rsidRDefault="00942F0F" w:rsidP="00942F0F">
      <w:pPr>
        <w:pStyle w:val="a6"/>
        <w:widowControl w:val="0"/>
        <w:tabs>
          <w:tab w:val="left" w:pos="0"/>
        </w:tabs>
        <w:suppressAutoHyphens/>
        <w:spacing w:after="120"/>
        <w:jc w:val="left"/>
        <w:rPr>
          <w:rFonts w:ascii="TH SarabunPSK" w:eastAsia="TH SarabunPSK" w:hAnsi="TH SarabunPSK" w:cs="TH SarabunPSK"/>
          <w:cs/>
        </w:rPr>
      </w:pPr>
      <w:r>
        <w:rPr>
          <w:rFonts w:ascii="TH SarabunPSK" w:eastAsia="TH SarabunPSK" w:hAnsi="TH SarabunPSK" w:cs="TH SarabunPSK" w:hint="cs"/>
          <w:cs/>
        </w:rPr>
        <w:t xml:space="preserve">       ๘. </w:t>
      </w:r>
      <w:r w:rsidR="00BC53B3">
        <w:rPr>
          <w:rFonts w:ascii="TH SarabunPSK" w:eastAsia="TH SarabunPSK" w:hAnsi="TH SarabunPSK" w:cs="TH SarabunPSK"/>
          <w:cs/>
        </w:rPr>
        <w:t xml:space="preserve">ใชภาษาตามมารยาทสังคมได </w:t>
      </w:r>
    </w:p>
    <w:p w:rsidR="00935043" w:rsidRDefault="00935043" w:rsidP="00BC53B3">
      <w:pPr>
        <w:pStyle w:val="a6"/>
        <w:rPr>
          <w:rFonts w:ascii="TH SarabunPSK" w:eastAsia="TH SarabunPSK" w:hAnsi="TH SarabunPSK" w:cs="TH SarabunPSK" w:hint="cs"/>
          <w:bCs/>
        </w:rPr>
      </w:pPr>
    </w:p>
    <w:p w:rsidR="00935043" w:rsidRPr="007359FC" w:rsidRDefault="00935043" w:rsidP="00935043">
      <w:pPr>
        <w:rPr>
          <w:rFonts w:ascii="TH SarabunPSK" w:hAnsi="TH SarabunPSK" w:cs="TH SarabunPSK"/>
          <w:b/>
          <w:bCs/>
          <w:sz w:val="32"/>
          <w:szCs w:val="32"/>
        </w:rPr>
      </w:pP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๘ </w:t>
      </w:r>
      <w:r w:rsidRPr="007359FC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BC53B3" w:rsidRDefault="00BC53B3" w:rsidP="00BC53B3">
      <w:pPr>
        <w:pStyle w:val="a6"/>
        <w:rPr>
          <w:rFonts w:ascii="TH SarabunPSK" w:eastAsia="TH SarabunPSK" w:hAnsi="TH SarabunPSK" w:cs="TH SarabunPSK"/>
          <w:b/>
        </w:rPr>
      </w:pPr>
    </w:p>
    <w:p w:rsidR="00BC53B3" w:rsidRDefault="00BC53B3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Pr="00431DB1" w:rsidRDefault="00272B01" w:rsidP="00272B01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272B01" w:rsidRPr="00431DB1" w:rsidRDefault="00272B01" w:rsidP="00272B01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จ๓๐๒๐๕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จีน ๕     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272B01" w:rsidRPr="00431DB1" w:rsidRDefault="00272B01" w:rsidP="00272B01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272B01" w:rsidRDefault="00272B01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A14EFF" w:rsidP="00A14EF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สัทอักษรโดยออกเสียงสระ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020035">
        <w:rPr>
          <w:rFonts w:ascii="TH SarabunPSK" w:hAnsi="TH SarabunPSK" w:cs="TH SarabunPSK"/>
          <w:sz w:val="32"/>
          <w:szCs w:val="32"/>
          <w:cs/>
        </w:rPr>
        <w:t>กลุ่มค</w:t>
      </w:r>
      <w:r w:rsidR="00020035"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และประโยคง่าย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ได้ถูกต้อง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เขียนอักษรจีนถูกต้องตามหลักการเขียน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ใช้ทักษะภาษาจีนในการฟัง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พูด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คาอธิบาย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บทสนทนา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ข้อความที่เป็นความเรียงและไม่เป็นความเรียง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ตลอดจนเข้าใจภาษาท่าทางในการสื่อสารตามสถานการณ์ต่าง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20035">
        <w:rPr>
          <w:rFonts w:ascii="TH SarabunPSK" w:hAnsi="TH SarabunPSK" w:cs="TH SarabunPSK"/>
          <w:sz w:val="32"/>
          <w:szCs w:val="32"/>
          <w:cs/>
        </w:rPr>
        <w:t>แลกเปลี่ยนน</w:t>
      </w:r>
      <w:r w:rsidR="00020035"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เสนอข้อมูลข่าวสาร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ใช้ประโยคตามโครงสร้างไวยากรณ์ที่ใช้สื่อความหมายตามบริบทต่าง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ในการสนทนา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ทั้งที่เป็นทางการและไม่เป็นทางการ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และใช้ประโยคง่าย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ได้ถูกต้อง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รู้และเข้าใจวัฒนธรรมของเจ้าของภาษา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เข้าใจ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ตีความ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ต่อข้อความ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ข้อมูล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เกี่ยวกับเรื่องที่อยู่ในความสนใจเรี</w:t>
      </w:r>
      <w:r w:rsidR="00020035">
        <w:rPr>
          <w:rFonts w:ascii="TH SarabunPSK" w:hAnsi="TH SarabunPSK" w:cs="TH SarabunPSK"/>
          <w:sz w:val="32"/>
          <w:szCs w:val="32"/>
          <w:cs/>
        </w:rPr>
        <w:t>ยนรู้เศรษฐกิจพอเพียงในชีวิตประจ</w:t>
      </w:r>
      <w:r w:rsidR="00020035"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วันได้อย่างมีประสิทธิภาพ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เหมาะสมกับบุคคลและกาลเทศะและวัฒนธรรมของเจ้าของภาษา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Default="00B762D6" w:rsidP="00A14EFF">
      <w:pPr>
        <w:pStyle w:val="a8"/>
        <w:rPr>
          <w:rFonts w:ascii="TH SarabunPSK" w:hAnsi="TH SarabunPSK" w:cs="TH SarabunPSK"/>
          <w:sz w:val="32"/>
          <w:szCs w:val="32"/>
        </w:rPr>
      </w:pPr>
      <w:r w:rsidRPr="00A14EFF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A14EF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๑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นักเรียนสามารถอ่าน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เขียนและออกเสียงสัทอักษรได้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๒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เขียนอักษรจีนได้ถูกต้องตามหลักการเขียน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๓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ใช้ภาษาจีนเบื้องต้นในการฟัง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พูด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ได้ถูกต้องตามหลัก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๔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เรียกชื่อขีดพื้นฐานในอักษรจีนได้ถูกต้อง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</w:p>
    <w:p w:rsidR="00272B01" w:rsidRPr="00A14EFF" w:rsidRDefault="00B762D6" w:rsidP="00A14EFF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A14EFF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 w:rsidRPr="00A14EF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14EFF" w:rsidRPr="00A14EF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40209" w:rsidRPr="00A14EFF"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="00AC25E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A14EF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A14EFF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72B01" w:rsidRDefault="00272B01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Pr="00431DB1" w:rsidRDefault="00272B01" w:rsidP="00272B01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272B01" w:rsidRPr="00431DB1" w:rsidRDefault="00272B01" w:rsidP="00272B01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จ๓๐๒๐๖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จีน ๖     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272B01" w:rsidRPr="00431DB1" w:rsidRDefault="00272B01" w:rsidP="00272B01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272B01" w:rsidRDefault="00272B01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สัทอักษรโดยออกเสียงสระ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กลุ่มคา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และประโยคง่าย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ได้ถูกต้อง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ใช้ทักษะภาษาจีนในการฟัง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พูด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020035">
        <w:rPr>
          <w:rFonts w:ascii="TH SarabunPSK" w:hAnsi="TH SarabunPSK" w:cs="TH SarabunPSK"/>
          <w:sz w:val="32"/>
          <w:szCs w:val="32"/>
          <w:cs/>
        </w:rPr>
        <w:t>ค</w:t>
      </w:r>
      <w:r w:rsidR="00020035"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อธิบาย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บทสนทนา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ข้อความที่เป็นความเรียงและไม่เป็น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ความเรียง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ตลอดจนเข้าใจภาษาท่าทางในการสื่อสารตามสถานการณ์ต่าง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โต้ตอบใช้ประโยคตามโครงสร้างไวยากรณ์ที่ใช้สื่อความหมายตามบริบทต่าง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ในการสนทนา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ทั้งที่เป็นทางการและไม่เป็นทางการ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และใช้ประโยคง่าย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ได้ถูกต้อง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รู้และเข้าใจวัฒนธรรมของเจ้าของภาษา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เข้าใจ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ตีความ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และแสดงความคิดเห็นต่อข้อความ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ข้อมูล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เกี่ยวกับเรื</w:t>
      </w:r>
      <w:r>
        <w:rPr>
          <w:rFonts w:ascii="TH SarabunPSK" w:hAnsi="TH SarabunPSK" w:cs="TH SarabunPSK"/>
          <w:sz w:val="32"/>
          <w:szCs w:val="32"/>
          <w:cs/>
        </w:rPr>
        <w:t>่องที่อยู่ในความสนใจในชีวิตประจ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วันได้อย่างมีประสิทธิภาพ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เหมาะสมกับบุคคลและกาลเทศะ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และวัฒนธรรมของเจ้าของภาษา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Default="00B762D6" w:rsidP="00A14EFF">
      <w:pPr>
        <w:pStyle w:val="a8"/>
        <w:rPr>
          <w:rFonts w:ascii="TH SarabunPSK" w:hAnsi="TH SarabunPSK" w:cs="TH SarabunPSK"/>
          <w:sz w:val="32"/>
          <w:szCs w:val="32"/>
        </w:rPr>
      </w:pPr>
      <w:r w:rsidRPr="00A14EFF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A14EF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๑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นักเรียนสามารถอ่าน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เขียนและออกเสียงสัทอักษรได้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๒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เขียนอักษรจีนได้ถูกต้องตามตามหลักการเขียน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๓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ใช้ประโยคสนทนาได้อย่างถูกต้องไวยากรณ์และเหมาะสมตามสถานการณ์ได้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๔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รู้และเข้าใจวัฒนธรรมไทย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-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จีน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๕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เรียกชื่อขีดพื้นฐานในอักษรจีนได้ถูกต้อง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</w:p>
    <w:p w:rsidR="00272B01" w:rsidRPr="00A14EFF" w:rsidRDefault="00B762D6" w:rsidP="00A14EFF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740209"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๕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A14EF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72B01" w:rsidRDefault="00272B01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72B01" w:rsidRDefault="00272B01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ญ๓๐๒๐๑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ญี่ปุ่น ๑  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272B01" w:rsidRDefault="00272B01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A14EFF" w:rsidP="00A14EFF">
      <w:pPr>
        <w:pStyle w:val="a8"/>
        <w:jc w:val="thaiDistribute"/>
        <w:rPr>
          <w:rFonts w:ascii="TH SarabunPSK" w:eastAsia="MS UI Gothic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ฟัง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พูด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อ่านออกเสียงและเขียนตัวอักษรฮิรางานะ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เครื่องหมาย</w:t>
      </w:r>
      <w:r w:rsidR="00B762D6" w:rsidRPr="00A14EFF">
        <w:rPr>
          <w:rFonts w:ascii="TH SarabunPSK" w:eastAsia="MS Mincho" w:hAnsi="TH SarabunPSK" w:cs="TH SarabunPSK"/>
          <w:sz w:val="32"/>
          <w:szCs w:val="32"/>
        </w:rPr>
        <w:t>ﾞ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>（てんてん）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และ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>゜（まる）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เสียง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>ん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เสียงกัก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เสียงยาว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เสียงควบ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ตัวเลข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020035">
        <w:rPr>
          <w:rFonts w:ascii="TH SarabunPSK" w:eastAsia="MS UI Gothic" w:hAnsi="TH SarabunPSK" w:cs="TH SarabunPSK"/>
          <w:sz w:val="32"/>
          <w:szCs w:val="32"/>
          <w:cs/>
        </w:rPr>
        <w:t>เขียนค</w:t>
      </w:r>
      <w:r w:rsidR="00020035">
        <w:rPr>
          <w:rFonts w:ascii="TH SarabunPSK" w:eastAsia="MS UI Gothic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>
        <w:rPr>
          <w:rFonts w:ascii="TH SarabunPSK" w:eastAsia="MS UI Gothic" w:hAnsi="TH SarabunPSK" w:cs="TH SarabunPSK"/>
          <w:sz w:val="32"/>
          <w:szCs w:val="32"/>
          <w:cs/>
        </w:rPr>
        <w:t>กลุ่มค</w:t>
      </w:r>
      <w:r>
        <w:rPr>
          <w:rFonts w:ascii="TH SarabunPSK" w:eastAsia="MS UI Gothic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ประโยค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และข้อความสั้น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บทสนทนา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>
        <w:rPr>
          <w:rFonts w:ascii="TH SarabunPSK" w:eastAsia="MS UI Gothic" w:hAnsi="TH SarabunPSK" w:cs="TH SarabunPSK"/>
          <w:sz w:val="32"/>
          <w:szCs w:val="32"/>
          <w:cs/>
        </w:rPr>
        <w:t>ค</w:t>
      </w:r>
      <w:r>
        <w:rPr>
          <w:rFonts w:ascii="TH SarabunPSK" w:eastAsia="MS UI Gothic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ทักทาย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>
        <w:rPr>
          <w:rFonts w:ascii="TH SarabunPSK" w:eastAsia="MS UI Gothic" w:hAnsi="TH SarabunPSK" w:cs="TH SarabunPSK"/>
          <w:sz w:val="32"/>
          <w:szCs w:val="32"/>
          <w:cs/>
        </w:rPr>
        <w:t>ค</w:t>
      </w:r>
      <w:r>
        <w:rPr>
          <w:rFonts w:ascii="TH SarabunPSK" w:eastAsia="MS UI Gothic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ศัพท์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>
        <w:rPr>
          <w:rFonts w:ascii="TH SarabunPSK" w:eastAsia="MS UI Gothic" w:hAnsi="TH SarabunPSK" w:cs="TH SarabunPSK"/>
          <w:sz w:val="32"/>
          <w:szCs w:val="32"/>
          <w:cs/>
        </w:rPr>
        <w:t>ส</w:t>
      </w:r>
      <w:r>
        <w:rPr>
          <w:rFonts w:ascii="TH SarabunPSK" w:eastAsia="MS UI Gothic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นวนต่าง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ที่ใช้ในห้องเรียน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>
        <w:rPr>
          <w:rFonts w:ascii="TH SarabunPSK" w:eastAsia="MS UI Gothic" w:hAnsi="TH SarabunPSK" w:cs="TH SarabunPSK"/>
          <w:sz w:val="32"/>
          <w:szCs w:val="32"/>
          <w:cs/>
        </w:rPr>
        <w:t>ในชีวิตประจ</w:t>
      </w:r>
      <w:r>
        <w:rPr>
          <w:rFonts w:ascii="TH SarabunPSK" w:eastAsia="MS UI Gothic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วัน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>
        <w:rPr>
          <w:rFonts w:ascii="TH SarabunPSK" w:eastAsia="MS UI Gothic" w:hAnsi="TH SarabunPSK" w:cs="TH SarabunPSK"/>
          <w:sz w:val="32"/>
          <w:szCs w:val="32"/>
          <w:cs/>
        </w:rPr>
        <w:t>การแนะน</w:t>
      </w:r>
      <w:r>
        <w:rPr>
          <w:rFonts w:ascii="TH SarabunPSK" w:eastAsia="MS UI Gothic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ตนเองและผู้อื่น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การตอบรับหรือปฏิเสธ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บอกความชอบ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ไม่ชอบ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ข้อความที่เป็นความเรียงและไม่เป็นความเรียง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ตลอดจนเข้าใจภาษาท่าทางในการสื่อสารตามสถานการณ์ต่าง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โดยใช้รูปประโยค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ตามโครงสร้างไวยากรณ์พื้นฐานที่เป็นทางการได้อย่างมีประสิทธิภาพเหมาะสมกับบุคคล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กาลเทศะและ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วัฒนธรรมของเจ้าของภาษา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jc w:val="thaiDistribute"/>
        <w:rPr>
          <w:rFonts w:ascii="TH SarabunPSK" w:eastAsia="MS UI Gothic" w:hAnsi="TH SarabunPSK" w:cs="TH SarabunPSK"/>
          <w:sz w:val="32"/>
          <w:szCs w:val="32"/>
        </w:rPr>
      </w:pPr>
    </w:p>
    <w:p w:rsidR="00B762D6" w:rsidRDefault="00B762D6" w:rsidP="00A14EFF">
      <w:pPr>
        <w:pStyle w:val="a8"/>
        <w:rPr>
          <w:rFonts w:ascii="TH SarabunPSK" w:eastAsia="MS UI Gothic" w:hAnsi="TH SarabunPSK" w:cs="TH SarabunPSK"/>
          <w:sz w:val="32"/>
          <w:szCs w:val="32"/>
        </w:rPr>
      </w:pPr>
      <w:r w:rsidRPr="00A14EFF">
        <w:rPr>
          <w:rFonts w:ascii="TH SarabunPSK" w:eastAsia="MS UI Gothic" w:hAnsi="TH SarabunPSK" w:cs="TH SarabunPSK"/>
          <w:b/>
          <w:bCs/>
          <w:sz w:val="32"/>
          <w:szCs w:val="32"/>
          <w:cs/>
        </w:rPr>
        <w:t>ผลการเรียนรู้</w:t>
      </w:r>
      <w:r w:rsidRPr="00A14EFF">
        <w:rPr>
          <w:rFonts w:ascii="TH SarabunPSK" w:eastAsia="MS UI Gothic" w:hAnsi="TH SarabunPSK" w:cs="TH SarabunPSK"/>
          <w:b/>
          <w:bCs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eastAsia="MS UI Gothic" w:hAnsi="TH SarabunPSK" w:cs="TH SarabunPSK"/>
          <w:sz w:val="32"/>
          <w:szCs w:val="32"/>
        </w:rPr>
      </w:pPr>
    </w:p>
    <w:p w:rsidR="00B762D6" w:rsidRPr="00A14EFF" w:rsidRDefault="00A14EFF" w:rsidP="00A14EFF">
      <w:pPr>
        <w:pStyle w:val="a8"/>
        <w:rPr>
          <w:rFonts w:ascii="TH SarabunPSK" w:eastAsia="MS UI Gothic" w:hAnsi="TH SarabunPSK" w:cs="TH SarabunPSK"/>
          <w:sz w:val="32"/>
          <w:szCs w:val="32"/>
        </w:rPr>
      </w:pPr>
      <w:r>
        <w:rPr>
          <w:rFonts w:ascii="TH SarabunPSK" w:eastAsia="MS UI Gothic" w:hAnsi="TH SarabunPSK" w:cs="TH SarabunPSK" w:hint="cs"/>
          <w:sz w:val="32"/>
          <w:szCs w:val="32"/>
          <w:cs/>
        </w:rPr>
        <w:t xml:space="preserve">            </w:t>
      </w:r>
      <w:r w:rsidR="00740209" w:rsidRPr="00A14EFF">
        <w:rPr>
          <w:rFonts w:ascii="TH SarabunPSK" w:eastAsia="MS UI Gothic" w:hAnsi="TH SarabunPSK" w:cs="TH SarabunPSK"/>
          <w:sz w:val="32"/>
          <w:szCs w:val="32"/>
          <w:cs/>
        </w:rPr>
        <w:t>๑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พูดทักทาย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020035">
        <w:rPr>
          <w:rFonts w:ascii="TH SarabunPSK" w:eastAsia="MS UI Gothic" w:hAnsi="TH SarabunPSK" w:cs="TH SarabunPSK"/>
          <w:sz w:val="32"/>
          <w:szCs w:val="32"/>
          <w:cs/>
        </w:rPr>
        <w:t>ส</w:t>
      </w:r>
      <w:r w:rsidR="00020035">
        <w:rPr>
          <w:rFonts w:ascii="TH SarabunPSK" w:eastAsia="MS UI Gothic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นวนเบื้องต้น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>
        <w:rPr>
          <w:rFonts w:ascii="TH SarabunPSK" w:eastAsia="MS UI Gothic" w:hAnsi="TH SarabunPSK" w:cs="TH SarabunPSK"/>
          <w:sz w:val="32"/>
          <w:szCs w:val="32"/>
          <w:cs/>
        </w:rPr>
        <w:t>ที่ใช้ในชีวิตประจ</w:t>
      </w:r>
      <w:r>
        <w:rPr>
          <w:rFonts w:ascii="TH SarabunPSK" w:eastAsia="MS UI Gothic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วันได้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eastAsia="MS UI Gothic" w:hAnsi="TH SarabunPSK" w:cs="TH SarabunPSK"/>
          <w:sz w:val="32"/>
          <w:szCs w:val="32"/>
        </w:rPr>
      </w:pPr>
      <w:r>
        <w:rPr>
          <w:rFonts w:ascii="TH SarabunPSK" w:eastAsia="MS UI Gothic" w:hAnsi="TH SarabunPSK" w:cs="TH SarabunPSK" w:hint="cs"/>
          <w:sz w:val="32"/>
          <w:szCs w:val="32"/>
          <w:cs/>
        </w:rPr>
        <w:t xml:space="preserve">            </w:t>
      </w:r>
      <w:r w:rsidR="00740209" w:rsidRPr="00A14EFF">
        <w:rPr>
          <w:rFonts w:ascii="TH SarabunPSK" w:eastAsia="MS UI Gothic" w:hAnsi="TH SarabunPSK" w:cs="TH SarabunPSK"/>
          <w:sz w:val="32"/>
          <w:szCs w:val="32"/>
          <w:cs/>
        </w:rPr>
        <w:t>๒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อ่านเขียนตัวอักษรฮิรางะนะได้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eastAsia="MS UI Gothic" w:hAnsi="TH SarabunPSK" w:cs="TH SarabunPSK"/>
          <w:sz w:val="32"/>
          <w:szCs w:val="32"/>
        </w:rPr>
      </w:pPr>
      <w:r>
        <w:rPr>
          <w:rFonts w:ascii="TH SarabunPSK" w:eastAsia="MS UI Gothic" w:hAnsi="TH SarabunPSK" w:cs="TH SarabunPSK" w:hint="cs"/>
          <w:sz w:val="32"/>
          <w:szCs w:val="32"/>
          <w:cs/>
        </w:rPr>
        <w:t xml:space="preserve">            </w:t>
      </w:r>
      <w:r w:rsidR="00740209" w:rsidRPr="00A14EFF">
        <w:rPr>
          <w:rFonts w:ascii="TH SarabunPSK" w:eastAsia="MS UI Gothic" w:hAnsi="TH SarabunPSK" w:cs="TH SarabunPSK"/>
          <w:sz w:val="32"/>
          <w:szCs w:val="32"/>
          <w:cs/>
        </w:rPr>
        <w:t>๓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. </w:t>
      </w:r>
      <w:r>
        <w:rPr>
          <w:rFonts w:ascii="TH SarabunPSK" w:eastAsia="MS UI Gothic" w:hAnsi="TH SarabunPSK" w:cs="TH SarabunPSK"/>
          <w:sz w:val="32"/>
          <w:szCs w:val="32"/>
          <w:cs/>
        </w:rPr>
        <w:t>แนะน</w:t>
      </w:r>
      <w:r>
        <w:rPr>
          <w:rFonts w:ascii="TH SarabunPSK" w:eastAsia="MS UI Gothic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ตนเองและผู้อื่นได้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eastAsia="MS UI Gothic" w:hAnsi="TH SarabunPSK" w:cs="TH SarabunPSK"/>
          <w:sz w:val="32"/>
          <w:szCs w:val="32"/>
        </w:rPr>
      </w:pPr>
      <w:r>
        <w:rPr>
          <w:rFonts w:ascii="TH SarabunPSK" w:eastAsia="MS UI Gothic" w:hAnsi="TH SarabunPSK" w:cs="TH SarabunPSK" w:hint="cs"/>
          <w:sz w:val="32"/>
          <w:szCs w:val="32"/>
          <w:cs/>
        </w:rPr>
        <w:t xml:space="preserve">            </w:t>
      </w:r>
      <w:r w:rsidR="00740209" w:rsidRPr="00A14EFF">
        <w:rPr>
          <w:rFonts w:ascii="TH SarabunPSK" w:eastAsia="MS UI Gothic" w:hAnsi="TH SarabunPSK" w:cs="TH SarabunPSK"/>
          <w:sz w:val="32"/>
          <w:szCs w:val="32"/>
          <w:cs/>
        </w:rPr>
        <w:t>๔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บอกความชอบไม่ชอบได้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</w:p>
    <w:p w:rsidR="00B762D6" w:rsidRDefault="00A14EFF" w:rsidP="00A14EFF">
      <w:pPr>
        <w:pStyle w:val="a8"/>
        <w:rPr>
          <w:rFonts w:ascii="TH SarabunPSK" w:eastAsia="MS UI Gothic" w:hAnsi="TH SarabunPSK" w:cs="TH SarabunPSK"/>
          <w:sz w:val="32"/>
          <w:szCs w:val="32"/>
        </w:rPr>
      </w:pPr>
      <w:r>
        <w:rPr>
          <w:rFonts w:ascii="TH SarabunPSK" w:eastAsia="MS UI Gothic" w:hAnsi="TH SarabunPSK" w:cs="TH SarabunPSK" w:hint="cs"/>
          <w:sz w:val="32"/>
          <w:szCs w:val="32"/>
          <w:cs/>
        </w:rPr>
        <w:t xml:space="preserve">            </w:t>
      </w:r>
      <w:r w:rsidR="00740209" w:rsidRPr="00A14EFF">
        <w:rPr>
          <w:rFonts w:ascii="TH SarabunPSK" w:eastAsia="MS UI Gothic" w:hAnsi="TH SarabunPSK" w:cs="TH SarabunPSK"/>
          <w:sz w:val="32"/>
          <w:szCs w:val="32"/>
          <w:cs/>
        </w:rPr>
        <w:t>๕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นับเลข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740209" w:rsidRPr="00A14EFF">
        <w:rPr>
          <w:rFonts w:ascii="TH SarabunPSK" w:eastAsia="MS UI Gothic" w:hAnsi="TH SarabunPSK" w:cs="TH SarabunPSK"/>
          <w:sz w:val="32"/>
          <w:szCs w:val="32"/>
          <w:cs/>
        </w:rPr>
        <w:t>๑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>-</w:t>
      </w:r>
      <w:r w:rsidR="00740209" w:rsidRPr="00A14EFF">
        <w:rPr>
          <w:rFonts w:ascii="TH SarabunPSK" w:eastAsia="MS UI Gothic" w:hAnsi="TH SarabunPSK" w:cs="TH SarabunPSK"/>
          <w:sz w:val="32"/>
          <w:szCs w:val="32"/>
          <w:cs/>
        </w:rPr>
        <w:t>๑๐๐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eastAsia="MS UI Gothic" w:hAnsi="TH SarabunPSK" w:cs="TH SarabunPSK"/>
          <w:sz w:val="32"/>
          <w:szCs w:val="32"/>
          <w:cs/>
        </w:rPr>
        <w:t>ได้</w:t>
      </w:r>
      <w:r w:rsidR="00B762D6" w:rsidRPr="00A14EFF">
        <w:rPr>
          <w:rFonts w:ascii="TH SarabunPSK" w:eastAsia="MS UI Gothic" w:hAnsi="TH SarabunPSK" w:cs="TH SarabunPSK"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eastAsia="MS UI Gothic" w:hAnsi="TH SarabunPSK" w:cs="TH SarabunPSK"/>
          <w:sz w:val="32"/>
          <w:szCs w:val="32"/>
        </w:rPr>
      </w:pPr>
    </w:p>
    <w:p w:rsidR="00272B01" w:rsidRPr="00A14EFF" w:rsidRDefault="00B762D6" w:rsidP="00A14EFF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A14EFF">
        <w:rPr>
          <w:rFonts w:ascii="TH SarabunPSK" w:eastAsia="MS UI Gothic" w:hAnsi="TH SarabunPSK" w:cs="TH SarabunPSK"/>
          <w:b/>
          <w:bCs/>
          <w:sz w:val="32"/>
          <w:szCs w:val="32"/>
          <w:cs/>
        </w:rPr>
        <w:t>รวมทั้งหมด</w:t>
      </w:r>
      <w:r w:rsidR="00A14EFF" w:rsidRPr="00A14EFF">
        <w:rPr>
          <w:rFonts w:ascii="TH SarabunPSK" w:eastAsia="MS UI Gothic" w:hAnsi="TH SarabunPSK" w:cs="TH SarabunPSK" w:hint="cs"/>
          <w:b/>
          <w:bCs/>
          <w:sz w:val="32"/>
          <w:szCs w:val="32"/>
          <w:cs/>
        </w:rPr>
        <w:t xml:space="preserve"> </w:t>
      </w:r>
      <w:r w:rsidRPr="00A14EFF">
        <w:rPr>
          <w:rFonts w:ascii="TH SarabunPSK" w:eastAsia="MS UI Gothic" w:hAnsi="TH SarabunPSK" w:cs="TH SarabunPSK"/>
          <w:b/>
          <w:bCs/>
          <w:sz w:val="32"/>
          <w:szCs w:val="32"/>
        </w:rPr>
        <w:t xml:space="preserve"> </w:t>
      </w:r>
      <w:r w:rsidR="00740209" w:rsidRPr="00A14EFF">
        <w:rPr>
          <w:rFonts w:ascii="TH SarabunPSK" w:eastAsia="MS UI Gothic" w:hAnsi="TH SarabunPSK" w:cs="TH SarabunPSK"/>
          <w:b/>
          <w:bCs/>
          <w:sz w:val="32"/>
          <w:szCs w:val="32"/>
          <w:cs/>
        </w:rPr>
        <w:t>๕</w:t>
      </w:r>
      <w:r w:rsidR="00A14EFF" w:rsidRPr="00A14EFF">
        <w:rPr>
          <w:rFonts w:ascii="TH SarabunPSK" w:eastAsia="MS UI Gothic" w:hAnsi="TH SarabunPSK" w:cs="TH SarabunPSK"/>
          <w:b/>
          <w:bCs/>
          <w:sz w:val="32"/>
          <w:szCs w:val="32"/>
        </w:rPr>
        <w:t xml:space="preserve"> </w:t>
      </w:r>
      <w:r w:rsidRPr="00A14EFF">
        <w:rPr>
          <w:rFonts w:ascii="TH SarabunPSK" w:eastAsia="MS UI Gothic" w:hAnsi="TH SarabunPSK" w:cs="TH SarabunPSK"/>
          <w:b/>
          <w:bCs/>
          <w:sz w:val="32"/>
          <w:szCs w:val="32"/>
        </w:rPr>
        <w:t xml:space="preserve"> </w:t>
      </w:r>
      <w:r w:rsidRPr="00A14EFF">
        <w:rPr>
          <w:rFonts w:ascii="TH SarabunPSK" w:eastAsia="MS UI Gothic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272B01" w:rsidRDefault="00272B01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ญ๓๐๒๐๒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ญี่ปุ่น ๒  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762D6" w:rsidRDefault="00B762D6" w:rsidP="00B762D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A14EFF" w:rsidP="00A14EF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ฟัง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พูด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อ่านออกเสียงและเขียนตัวอักษรคาตาคานะ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คาศัพท์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ที่ใช้ตัวอักษรคาตาคานะ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การใช้ตัวอักษรคาตาคานะ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การเขียนค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ที่มาจากภาษาต่างประเทศ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เขียนและเข้าใจความหมายตัวอักษรคันจิเบื้องต้นที่ปรากฏในบทเรียน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020035">
        <w:rPr>
          <w:rFonts w:ascii="TH SarabunPSK" w:hAnsi="TH SarabunPSK" w:cs="TH SarabunPSK"/>
          <w:sz w:val="32"/>
          <w:szCs w:val="32"/>
          <w:cs/>
        </w:rPr>
        <w:t>พูดโต้ตอบด้วยค</w:t>
      </w:r>
      <w:r w:rsidR="00020035"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สั้น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ง่าย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พูดและเขียนให้ข้อมูล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แลกเปลี่ยน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ข้อมูลเกี่ยวกับตนเอง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เพื่อน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ครอบครัว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และเรื่องต่าง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ใกล้ตัว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วันเดือนปี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บอกสิ่งที่มีอยู่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020035">
        <w:rPr>
          <w:rFonts w:ascii="TH SarabunPSK" w:hAnsi="TH SarabunPSK" w:cs="TH SarabunPSK"/>
          <w:sz w:val="32"/>
          <w:szCs w:val="32"/>
          <w:cs/>
        </w:rPr>
        <w:t>แนะน</w:t>
      </w:r>
      <w:r w:rsidR="00020035"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สถานที่ต่าง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อย่างง่าย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เข้าใจภาษาท่าทางในการสื่อสารตามสถานการณ์ต่าง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ตามโครงสร้างไวยากรณ์พื้นฐาน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รู้และเข้าใจวัฒนธรรมของเจ้าของภาษาได้อย่างมีประสิทธิภาพเหมาะสมกับบุคคล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กาลเทศะและวัฒนธรรมของเจ้าของภาษา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B762D6" w:rsidRDefault="00B762D6" w:rsidP="00A14EFF">
      <w:pPr>
        <w:pStyle w:val="a8"/>
        <w:rPr>
          <w:rFonts w:ascii="TH SarabunPSK" w:hAnsi="TH SarabunPSK" w:cs="TH SarabunPSK"/>
          <w:sz w:val="32"/>
          <w:szCs w:val="32"/>
        </w:rPr>
      </w:pPr>
      <w:r w:rsidRPr="00A14EFF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A14EF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๑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อ่านเขียนตัวอักษรคาตาคานะได้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๒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แนะน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สถานที่ได้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๓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ถามหาสถานที่ได้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๔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บอกวันเดือนปีได้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</w:p>
    <w:p w:rsidR="00BC53B3" w:rsidRPr="00A14EFF" w:rsidRDefault="00B762D6" w:rsidP="00A14EFF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A14EFF" w:rsidRPr="00A14EF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="00740209"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๔</w:t>
      </w:r>
      <w:r w:rsidR="00A14EFF" w:rsidRPr="00A14EF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B762D6" w:rsidRPr="00A14EFF" w:rsidRDefault="00B762D6" w:rsidP="00A14EFF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ญ๓๐๒๐๓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ญี่ปุ่น ๓  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762D6" w:rsidRDefault="00B762D6" w:rsidP="00B762D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A14EFF" w:rsidP="00A14EF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ฟัง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พูด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อ่านและเขียนเกี่ยวกับกิจกรรมต่าง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ในโรงเรียน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ชื่อวิชา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ตารางเรียน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การบอกเวลาค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กริยา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จุดเริ่มต้น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สิ้นสุดในการท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กิจกรรม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บ่งชี้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พูดคุยเกี่ยวกับการเดินทาง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ยานพาหนะที่ใช้ผู้กระท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กริยาร่วม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วิธีการในการเดินทาง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การบอกจ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นวนเวลา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เทศกาล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วันส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คัญของชาวญี่ปุ่น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เขียนและเข้าใจความหมายตัวอักษรคันจิเบื้องต้นที่ปรากฏในบทเรียน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พูดโต้ตอบด้วยค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สั้น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ง่าย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โดยใช้ถ้อยค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น้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เสียงและกิริยาท่าทางอย่างสุภาพตามมารยาทสังคมและวัฒนธรรมของเจ้าของงภาษา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B762D6" w:rsidRDefault="00B762D6" w:rsidP="00A14EFF">
      <w:pPr>
        <w:pStyle w:val="a8"/>
        <w:rPr>
          <w:rFonts w:ascii="TH SarabunPSK" w:hAnsi="TH SarabunPSK" w:cs="TH SarabunPSK"/>
          <w:sz w:val="32"/>
          <w:szCs w:val="32"/>
        </w:rPr>
      </w:pPr>
      <w:r w:rsidRPr="00A14EFF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A14EF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๑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เขียนตัวอักษรคันจิที่เรียนได้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๒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บอกเวลาได้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๓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บอกกิจกรรมที่ท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ในโรงเรียนได้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๔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พูดคุยเกี่ยวกับวิธีการเดินทางไปโรงเรียนได้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Pr="00A14EFF" w:rsidRDefault="00B762D6" w:rsidP="00A14EFF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</w:pPr>
      <w:r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A14EFF" w:rsidRPr="00A14EF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="00740209"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๔</w:t>
      </w:r>
      <w:r w:rsidR="00A14EFF" w:rsidRPr="00A14EF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</w:t>
      </w:r>
      <w:r w:rsidR="00A14EFF" w:rsidRPr="00A14EFF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ู้</w:t>
      </w: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ญ๓๐๒๐๔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ญี่ปุ่น ๔  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762D6" w:rsidRDefault="00B762D6" w:rsidP="00B762D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A14EFF" w:rsidP="00A14EF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ฟัง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พูด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</w:t>
      </w:r>
      <w:r>
        <w:rPr>
          <w:rFonts w:ascii="TH SarabunPSK" w:hAnsi="TH SarabunPSK" w:cs="TH SarabunPSK"/>
          <w:sz w:val="32"/>
          <w:szCs w:val="32"/>
          <w:cs/>
        </w:rPr>
        <w:t>านและเขียนเกี่ยวกับกิจวัตรประจ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วัน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สถานที่ทากริยา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บอกความถี่ในการกระท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การบอกจ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นวนเวลาที่ใช้ในการท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กริยาต่าง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การชื้อขายสินค้า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ลักษณะนาม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คุณศัพท์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บอกลักษณะและคุณสมบัติของสิ่งของต่าง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เขียนและเข้าใจความหมายตัวอักษรคันจิเบื้องต้นที่ปรากฏในบทเรียน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พูดโต้ตอบ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ด้วยค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สั้น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ง่าย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ให้ข้อมูลแลกเปลี่ยน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ข้อมูลเกี่ยวกับตนเอง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เพื่อน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ครอบครัว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และเรื่องต่าง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ใกล้ตัว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อ่านข้อความที่เป็นความเรียงอย่างง่าย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เข้าใจภาษาท่าทางในการสื่อสารตามสถานการณ์ต่าง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ตามโครงสร้างไวยากรณ์พื้นฐาน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รู้และเข้าใจวัฒนธรรมของเจ้าของภาษา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ไปใช้ได้เหมาะสมกับบุคคล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กาลเทศะและวัฒนธรรมของเจ้าของภาษา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B762D6" w:rsidRDefault="00B762D6" w:rsidP="00A14EFF">
      <w:pPr>
        <w:pStyle w:val="a8"/>
        <w:rPr>
          <w:rFonts w:ascii="TH SarabunPSK" w:hAnsi="TH SarabunPSK" w:cs="TH SarabunPSK"/>
          <w:sz w:val="32"/>
          <w:szCs w:val="32"/>
        </w:rPr>
      </w:pPr>
      <w:r w:rsidRPr="00A14EFF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A14EF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๑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เขียนตัวอักษรคันจิที่เรียนได้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๒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พูดคุยเกี่ยวกับกิจวัตรประจ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วันได้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๓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ชื้อของและสั่งของได้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๔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บอกลักษณะนาม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นวน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คุณสมบัติของสิ่งของได้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Pr="00A14EFF" w:rsidRDefault="00B762D6" w:rsidP="00A14EFF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 w:rsidR="00A14EFF" w:rsidRP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740209"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๔</w:t>
      </w:r>
      <w:r w:rsidR="00A14EFF" w:rsidRP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ญ๓๐๒๐๕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ญี่ปุ่น ๕  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762D6" w:rsidRDefault="00B762D6" w:rsidP="00B762D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A14EFF" w:rsidP="00A14EF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ฟัง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พูด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อ่านและเขียนต</w:t>
      </w:r>
      <w:r>
        <w:rPr>
          <w:rFonts w:ascii="TH SarabunPSK" w:hAnsi="TH SarabunPSK" w:cs="TH SarabunPSK"/>
          <w:sz w:val="32"/>
          <w:szCs w:val="32"/>
          <w:cs/>
        </w:rPr>
        <w:t>ัวประโยคเกี่ยวกับกิจกรรมที่กระท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ในวันหยุด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ประโยคชักชวนการตอบรับปฏิเสธค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ชักชวน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บอก</w:t>
      </w:r>
      <w:r>
        <w:rPr>
          <w:rFonts w:ascii="TH SarabunPSK" w:hAnsi="TH SarabunPSK" w:cs="TH SarabunPSK"/>
          <w:sz w:val="32"/>
          <w:szCs w:val="32"/>
          <w:cs/>
        </w:rPr>
        <w:t>เล่าความรู้สึกต่อสิ่งที่ได้กระท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พูดคุยเกี่ยวกับสมาชิกในครอบครัว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นวนพี่น้อง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กริยารูปพจนานุกรม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การบอกความสามารถ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อายุ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การด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เนินชีวิตประจ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วัน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นวน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บอกการเจ็บป่วย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เขียนและเข้าใจความหมายตัวอักษรคันจิเบื้อ</w:t>
      </w:r>
      <w:r>
        <w:rPr>
          <w:rFonts w:ascii="TH SarabunPSK" w:hAnsi="TH SarabunPSK" w:cs="TH SarabunPSK"/>
          <w:sz w:val="32"/>
          <w:szCs w:val="32"/>
          <w:cs/>
        </w:rPr>
        <w:t>งต้นที่ปรากฏในบทเรียนจับใจความส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คัญและตอบค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ถามจากเรื่องที่อ่านและฟังได้อย่างมีประสิทธิภาพ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เข้าใจภาษาท่าทาง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ในการสื่อสารตามสถานการณ์ต่าง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ตามโครงสร้างไวยากรณ์พื้นฐานที่เรียน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รู้และเข้าใจวัฒนธรรม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ของเจ้าของภาษา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ไปใช้ในการสื่อสารได้อย่างมีประสิทธิภาพเหมาะสมกับบุคคล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กาลเทศะและวัฒนธรรมของเจ้าของภาษา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B762D6" w:rsidRDefault="00B762D6" w:rsidP="00A14EFF">
      <w:pPr>
        <w:pStyle w:val="a8"/>
        <w:rPr>
          <w:rFonts w:ascii="TH SarabunPSK" w:hAnsi="TH SarabunPSK" w:cs="TH SarabunPSK"/>
          <w:sz w:val="32"/>
          <w:szCs w:val="32"/>
        </w:rPr>
      </w:pPr>
      <w:r w:rsidRPr="00A14EFF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A14EF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๑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เขียนตัวอักษรคันจิที่เรียนได้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๒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ชักชวนท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กิจกรรมต่าง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๓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พูดคุยเกี่ยวกับสิ่งที่ท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มาและบอกความรู้สึกต่อสิ่งนั้นได้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๔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พูดคุยเกี่ยวกับสมาชิกในครอบครัวได้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๕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บอกการเจ็บป่วยและข้อควรปฏิบัติเมื่อเจ็บป่วยอย่างง่าย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Pr="00A14EFF" w:rsidRDefault="00B762D6" w:rsidP="00A14EFF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A14EFF" w:rsidRP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740209"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๕</w:t>
      </w:r>
      <w:r w:rsidR="00A14EFF" w:rsidRP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B762D6" w:rsidRPr="00A14EFF" w:rsidRDefault="00B762D6" w:rsidP="00A14EFF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B762D6" w:rsidRPr="00A14EFF" w:rsidRDefault="00B762D6" w:rsidP="00A14EFF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ญ๓๐๒๐๖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ญี่ปุ่น ๖  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762D6" w:rsidRDefault="00B762D6" w:rsidP="00B762D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A14EFF" w:rsidP="00A14EF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ฟัง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พูด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อ่านและเขียนตัวประโยคการใช้ค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ขอร้อง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การขอและเสนอ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ตอบรับ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ปฏิเสธการร้องขอ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บอกเหตุผล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เครื่องมือหรือสื่อที่ใช้ในการกระ</w:t>
      </w:r>
      <w:r>
        <w:rPr>
          <w:rFonts w:ascii="TH SarabunPSK" w:hAnsi="TH SarabunPSK" w:cs="TH SarabunPSK"/>
          <w:sz w:val="32"/>
          <w:szCs w:val="32"/>
          <w:cs/>
        </w:rPr>
        <w:t>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กริยา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การอธิบายเส้นทางในการ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เดินทาง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ถามและบอกทาง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พูดคุยเกี่ยวกับรูปร่าง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หน้าตา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ลักษณะนิสัยและงานอดิเรก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เขียนและเข้าใจความหมายตัวอักษรคันจิที่ปรากฏในบทเรียน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พูดโต้ตอบด้วยค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ประโยคที่ซับซ้อนขึ้น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แลกเปลี่ยนข้อมูลเกี่ยวกับตนเอง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เพื่อน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ครอบครัวและเรื่องต่าง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ใกล้ตัวในสังคม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เข้าใจภาษาท่าทางในการสื่อสารตามสถานการณ์ต่าง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ตามโครงสร้างไวยากรณ์พื้นฐานได้อย่างคล่องแคล่ว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รู้และเข้าใจวัฒนธรรมของเจ้าของภาษาได้อย่างมีประสิทธิภาพเหมาะสมกับบุคคล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กาลเทศะและวัฒนธรรมของเจ้าของภาษา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B762D6" w:rsidRDefault="00B762D6" w:rsidP="00A14EFF">
      <w:pPr>
        <w:pStyle w:val="a8"/>
        <w:rPr>
          <w:rFonts w:ascii="TH SarabunPSK" w:hAnsi="TH SarabunPSK" w:cs="TH SarabunPSK"/>
          <w:sz w:val="32"/>
          <w:szCs w:val="32"/>
        </w:rPr>
      </w:pPr>
      <w:r w:rsidRPr="00A14EFF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A14EF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๑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อ่าน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เขียนตัวอักษรคาตาคานะได้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๒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บอกและข้อร้องให้ผู้อื่นกระท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อะไรให้ได้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๓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ตอบรับและปฏิเสธค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ขอได้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๔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ถามและบอกทางได้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B762D6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A14EFF">
        <w:rPr>
          <w:rFonts w:ascii="TH SarabunPSK" w:hAnsi="TH SarabunPSK" w:cs="TH SarabunPSK"/>
          <w:sz w:val="32"/>
          <w:szCs w:val="32"/>
          <w:cs/>
        </w:rPr>
        <w:t>๕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.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บอกรูปร่าง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หน้าตา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B762D6" w:rsidRPr="00A14EFF">
        <w:rPr>
          <w:rFonts w:ascii="TH SarabunPSK" w:hAnsi="TH SarabunPSK" w:cs="TH SarabunPSK"/>
          <w:sz w:val="32"/>
          <w:szCs w:val="32"/>
          <w:cs/>
        </w:rPr>
        <w:t>ลักษณะนิสัยและงานอดิเรกของเพื่อนได้</w:t>
      </w:r>
      <w:r w:rsidR="00B762D6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A14EFF" w:rsidRPr="00A14EFF" w:rsidRDefault="00A14EFF" w:rsidP="00A14EFF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Pr="00A14EFF" w:rsidRDefault="00B762D6" w:rsidP="00A14EFF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 w:rsidR="00A14EFF" w:rsidRP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740209"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๕</w:t>
      </w:r>
      <w:r w:rsidR="00A14EFF" w:rsidRPr="00A14EF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A14EF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B762D6" w:rsidRPr="00A14EFF" w:rsidRDefault="00B762D6" w:rsidP="00A14EFF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66786C" w:rsidRDefault="0066786C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66786C" w:rsidRDefault="0066786C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66786C" w:rsidRDefault="0066786C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66786C" w:rsidRDefault="0066786C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66786C" w:rsidRDefault="0066786C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66786C" w:rsidRDefault="0066786C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66786C" w:rsidRDefault="0066786C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66786C" w:rsidRDefault="0066786C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66786C" w:rsidRDefault="0066786C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ฝ๓๐๒๐๑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ฝรั่งเศส ๑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572C9E" w:rsidRDefault="00A14EFF" w:rsidP="00A14EFF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/>
          <w:sz w:val="32"/>
          <w:szCs w:val="32"/>
          <w:cs/>
        </w:rPr>
        <w:t>ปฏิบัติตามค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สั่ง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คาขอร้อง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อ่านออกเสียงตัวอักษร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สะกดค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กลุ่มค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ประโยค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ข้อความ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บทร้อยกรองถูกต้องตามหลักการอ่าน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อธิบาย</w:t>
      </w:r>
      <w:r w:rsidR="003D530F" w:rsidRPr="00A14EFF">
        <w:rPr>
          <w:rFonts w:ascii="TH SarabunPSK" w:hAnsi="TH SarabunPSK" w:cs="TH SarabunPSK"/>
          <w:sz w:val="32"/>
          <w:szCs w:val="32"/>
        </w:rPr>
        <w:t>/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เปรียบเทียบ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ความแตกต่างระหว่างคา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572C9E">
        <w:rPr>
          <w:rFonts w:ascii="TH SarabunPSK" w:hAnsi="TH SarabunPSK" w:cs="TH SarabunPSK"/>
          <w:sz w:val="32"/>
          <w:szCs w:val="32"/>
          <w:cs/>
        </w:rPr>
        <w:t>กลุ่มค</w:t>
      </w:r>
      <w:r w:rsidR="00572C9E"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เสียง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ประโยค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โครงสร้างประโยคพื้นฐาน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และบทกลอนของภาษาฝรั่งเศสและภาษาไทย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เลือก</w:t>
      </w:r>
      <w:r w:rsidR="003D530F" w:rsidRPr="00A14EFF">
        <w:rPr>
          <w:rFonts w:ascii="TH SarabunPSK" w:hAnsi="TH SarabunPSK" w:cs="TH SarabunPSK"/>
          <w:sz w:val="32"/>
          <w:szCs w:val="32"/>
        </w:rPr>
        <w:t>/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ระบุภาพ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เครื่องหมายตรงตามความหมายของประโยค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เขียนประโยคสั้น</w:t>
      </w:r>
      <w:r w:rsidR="00572C9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572C9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ให้สัมพันธ์กับสื่อที่ไม่ใช่ความเรียงรูปแบบต่างรวมทั้งระบุและเขียนสื่อที่ไม่ใช่ความเรียงรูปแบบต่าง</w:t>
      </w:r>
      <w:r w:rsidR="00572C9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ให้สัมพันธ์กับประโยคและข้อความที่ฟังหรืออ่าน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572C9E">
        <w:rPr>
          <w:rFonts w:ascii="TH SarabunPSK" w:hAnsi="TH SarabunPSK" w:cs="TH SarabunPSK"/>
          <w:sz w:val="32"/>
          <w:szCs w:val="32"/>
          <w:cs/>
        </w:rPr>
        <w:t>ตอบค</w:t>
      </w:r>
      <w:r w:rsidR="00572C9E"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ถาม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572C9E">
        <w:rPr>
          <w:rFonts w:ascii="TH SarabunPSK" w:hAnsi="TH SarabunPSK" w:cs="TH SarabunPSK"/>
          <w:sz w:val="32"/>
          <w:szCs w:val="32"/>
          <w:cs/>
        </w:rPr>
        <w:t>จับใจความส</w:t>
      </w:r>
      <w:r w:rsidR="00572C9E"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คัญ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สรุปความ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ตีความจากการฟัง</w:t>
      </w:r>
      <w:r w:rsidR="003D530F" w:rsidRPr="00A14EFF">
        <w:rPr>
          <w:rFonts w:ascii="TH SarabunPSK" w:hAnsi="TH SarabunPSK" w:cs="TH SarabunPSK"/>
          <w:sz w:val="32"/>
          <w:szCs w:val="32"/>
        </w:rPr>
        <w:t>/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อ่านประโยค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บทสนทนา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บทอ่าน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สนทนาและเขียนโต้ตอบข้อมูลเกี่ยวกับตนเองและเรื่องต่างๆใกล้ตัวโดยเลือกใช้ภาษา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572C9E">
        <w:rPr>
          <w:rFonts w:ascii="TH SarabunPSK" w:hAnsi="TH SarabunPSK" w:cs="TH SarabunPSK"/>
          <w:sz w:val="32"/>
          <w:szCs w:val="32"/>
          <w:cs/>
        </w:rPr>
        <w:t>น้</w:t>
      </w:r>
      <w:r w:rsidR="00572C9E"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เสียงและกริยาท่าทางเหมาะกับระดับของบุคคล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โอกาส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สถานที่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ตามมารยาทสังคมและวัฒนธรรมของเจ้าของภาษา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572C9E">
        <w:rPr>
          <w:rFonts w:ascii="TH SarabunPSK" w:hAnsi="TH SarabunPSK" w:cs="TH SarabunPSK"/>
          <w:sz w:val="32"/>
          <w:szCs w:val="32"/>
          <w:cs/>
        </w:rPr>
        <w:t>เลือกและใช้ค</w:t>
      </w:r>
      <w:r w:rsidR="00572C9E"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สั่ง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คาขอร้อง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คาขออนุญาตพูดแสดงความต้องการ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ตอบรับและปฏิเสธการให้ความช่วยเหลือในสถานการณ์จาลองหรือสถานการณ์จริง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พูดและเขียนเพื่อขอและให้ข้อมูล</w:t>
      </w:r>
      <w:r w:rsidR="003D530F" w:rsidRPr="00A14EFF">
        <w:rPr>
          <w:rFonts w:ascii="TH SarabunPSK" w:hAnsi="TH SarabunPSK" w:cs="TH SarabunPSK"/>
          <w:sz w:val="32"/>
          <w:szCs w:val="32"/>
        </w:rPr>
        <w:t>/</w:t>
      </w:r>
      <w:r w:rsidR="00572C9E">
        <w:rPr>
          <w:rFonts w:ascii="TH SarabunPSK" w:hAnsi="TH SarabunPSK" w:cs="TH SarabunPSK"/>
          <w:sz w:val="32"/>
          <w:szCs w:val="32"/>
          <w:cs/>
        </w:rPr>
        <w:t>น</w:t>
      </w:r>
      <w:r w:rsidR="00572C9E"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เสนอข้อมูลเกี่ยวกับตนเอง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เพื่อน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ครอบครัว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โรงเรียน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งานอดิเรก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การพักผ่อน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ที่อยู่อาศัย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572C9E">
        <w:rPr>
          <w:rFonts w:ascii="TH SarabunPSK" w:hAnsi="TH SarabunPSK" w:cs="TH SarabunPSK"/>
          <w:sz w:val="32"/>
          <w:szCs w:val="32"/>
          <w:cs/>
        </w:rPr>
        <w:t>การใช้จ่ายในชีวิตประจ</w:t>
      </w:r>
      <w:r w:rsidR="00572C9E"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วัน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เรื่องและประเด็นต่าง</w:t>
      </w:r>
      <w:r w:rsidR="00572C9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ตามความสนใจของสังคม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572C9E">
        <w:rPr>
          <w:rFonts w:ascii="TH SarabunPSK" w:hAnsi="TH SarabunPSK" w:cs="TH SarabunPSK"/>
          <w:sz w:val="32"/>
          <w:szCs w:val="32"/>
          <w:cs/>
        </w:rPr>
        <w:t>พูดและเขียนสรุปใจความส</w:t>
      </w:r>
      <w:r w:rsidR="00572C9E"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คัญแก่นสาระที่ได้จากการวิเคราะห์เรื่อง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กิจกรรม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ตามความสนใจ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พูดและเขียนแสดงความรู้สึก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แสดงความคิดเห็น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เกี่ยวกับกิจกรรม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เรื่องต่าง</w:t>
      </w:r>
      <w:r w:rsidR="00572C9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ๆ</w:t>
      </w:r>
      <w:r w:rsidR="00572C9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ใกล้ตัว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เหตุการณ์ในท้องถิ่นและสังคมพร้อมทั้งให้เหตุผล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ระบุวิถีชีวิต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ความคิด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ความเชื่อ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และที่มาของขนบธรรมเนียมและประเพณีของเจ้าของภาษา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วิเคราะห์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ความเหมือนและความแตกต่างระหว่างวิถีชีวิต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ความเชื่อ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และวัฒน</w:t>
      </w:r>
      <w:r w:rsidR="00572C9E">
        <w:rPr>
          <w:rFonts w:ascii="TH SarabunPSK" w:hAnsi="TH SarabunPSK" w:cs="TH SarabunPSK"/>
          <w:sz w:val="32"/>
          <w:szCs w:val="32"/>
          <w:cs/>
        </w:rPr>
        <w:t>ธรรมของเจ้าของภาษากับของไทยและน</w:t>
      </w:r>
      <w:r w:rsidR="00572C9E"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ไปใช้ได้อย่างมีเหตุผล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เข้าร่วม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กิจกรรมทางภาษาและวัฒนธรรม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ค้นคว้า</w:t>
      </w:r>
      <w:r w:rsidR="003D530F" w:rsidRPr="00A14EFF">
        <w:rPr>
          <w:rFonts w:ascii="TH SarabunPSK" w:hAnsi="TH SarabunPSK" w:cs="TH SarabunPSK"/>
          <w:sz w:val="32"/>
          <w:szCs w:val="32"/>
        </w:rPr>
        <w:t>/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สืบค้น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บันทึกและนาเสนอข้อมูลที่เกี่ยวข้องกับกลุ่มสาระการเรียนรู้อื่น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จากแหล่งเรียนรู้ต่างๆ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ใช้ภาษาสื่อสารในสถานการณ์จริง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/ </w:t>
      </w:r>
      <w:r w:rsidR="00572C9E">
        <w:rPr>
          <w:rFonts w:ascii="TH SarabunPSK" w:hAnsi="TH SarabunPSK" w:cs="TH SarabunPSK"/>
          <w:sz w:val="32"/>
          <w:szCs w:val="32"/>
          <w:cs/>
        </w:rPr>
        <w:t>สถานการณ์จ</w:t>
      </w:r>
      <w:r w:rsidR="00572C9E"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ลองที่เกิดขึ้นในห้องเรียน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สถานศึกษา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Default="00572C9E" w:rsidP="00A14EFF">
      <w:pPr>
        <w:pStyle w:val="a8"/>
        <w:jc w:val="thaiDistribute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3D530F" w:rsidRPr="00A14EFF">
        <w:rPr>
          <w:rFonts w:ascii="TH SarabunPSK" w:hAnsi="TH SarabunPSK" w:cs="TH SarabunPSK"/>
          <w:sz w:val="32"/>
          <w:szCs w:val="32"/>
          <w:cs/>
        </w:rPr>
        <w:t>มีคุณลักษณะอันพึงประสงค์</w:t>
      </w:r>
      <w:r w:rsidR="003D530F" w:rsidRPr="00A14EFF">
        <w:rPr>
          <w:rFonts w:ascii="TH SarabunPSK" w:hAnsi="TH SarabunPSK" w:cs="TH SarabunPSK"/>
          <w:sz w:val="32"/>
          <w:szCs w:val="32"/>
        </w:rPr>
        <w:t xml:space="preserve"> </w:t>
      </w:r>
    </w:p>
    <w:p w:rsidR="00572C9E" w:rsidRPr="0091738F" w:rsidRDefault="00572C9E" w:rsidP="00A14EFF">
      <w:pPr>
        <w:pStyle w:val="a8"/>
        <w:jc w:val="thaiDistribute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572C9E" w:rsidRPr="00A14EFF" w:rsidRDefault="003D530F" w:rsidP="00A14EFF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  <w:r w:rsidRPr="00A14EFF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ผลการเรียนรู้</w:t>
      </w:r>
      <w:r w:rsidRPr="00A14EFF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3D530F" w:rsidRPr="00A14EFF" w:rsidRDefault="00572C9E" w:rsidP="00A14EFF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</w:t>
      </w:r>
      <w:r w:rsidR="00610AE6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</w:t>
      </w:r>
      <w:r w:rsidR="00740209" w:rsidRPr="00A14EFF"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ปฏิบัติตามคาสั่งคาขอร้อง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ที่ฟังและอ่าน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3D530F" w:rsidRPr="00A14EFF" w:rsidRDefault="00572C9E" w:rsidP="00A14EFF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</w:t>
      </w:r>
      <w:r w:rsidR="00740209" w:rsidRPr="00A14EFF"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อ่านออกเสียงตัวอักษร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สะกดค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อ่านกลุ่มค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ประโยค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ข้อความ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บทร้อยกรองถูกต้องตาม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หลักการอ่าน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3D530F" w:rsidRPr="00A14EFF" w:rsidRDefault="00572C9E" w:rsidP="00A14EFF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</w:t>
      </w:r>
      <w:r w:rsidR="00740209" w:rsidRPr="00A14EFF"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เลือก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>/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ระบุภาพ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สัญลักษณ์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เครื่องหมายตรงตามความหมายของประโยคเขียนประโยคสั้น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ให้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สัมพันธ์กับสื่อที่ไม่ใช่ความเรียงรูปแบบต่าง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ที่อ่าน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รวมทั้งระบุและเขียนสื่อที่ไม่ใช่ความเรียงรูปแบบ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ต่าง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ให้สัมพันธ์กับประโยค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และข้อความที่ฟังหรืออ่าน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3D530F" w:rsidRPr="00A14EFF" w:rsidRDefault="00572C9E" w:rsidP="00A14EFF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</w:t>
      </w:r>
      <w:r w:rsidR="00740209" w:rsidRPr="00A14EFF"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ตอบคาถาม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จากการฟังและอ่านประโยค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บทสนทนา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จับใจค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วามส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คัญ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สรุปความ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ตีความ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จากการฟังและอ่านบทอ่าน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3D530F" w:rsidRPr="00A14EFF" w:rsidRDefault="00572C9E" w:rsidP="00A14EFF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</w:t>
      </w:r>
      <w:r w:rsidR="00740209" w:rsidRPr="00A14EFF"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สนทนาและเขียนโต้ตอบข้อมูลเกี่ยวกับตนเองและเรื่องต่าง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ใกล้ตัว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และสื่อสารอย่าง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ต่อเนื่องและเหมาะสม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3D530F" w:rsidRDefault="00572C9E" w:rsidP="00A14EFF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</w:t>
      </w:r>
      <w:r w:rsidR="00610AE6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740209" w:rsidRPr="00A14EFF"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เลือกและใช้ค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สั่ง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ขอร้อง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ขออนุญาต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  <w:cs/>
        </w:rPr>
        <w:t>อย่างคล่องแคล่ว</w:t>
      </w:r>
      <w:r w:rsidR="003D530F" w:rsidRPr="00A14EFF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AC25EA" w:rsidRPr="00A14EFF" w:rsidRDefault="00AC25EA" w:rsidP="00A14EFF">
      <w:pPr>
        <w:pStyle w:val="a8"/>
        <w:rPr>
          <w:rFonts w:ascii="TH SarabunPSK" w:hAnsi="TH SarabunPSK" w:cs="TH SarabunPSK"/>
          <w:color w:val="000000"/>
          <w:sz w:val="32"/>
          <w:szCs w:val="32"/>
        </w:rPr>
      </w:pPr>
    </w:p>
    <w:p w:rsidR="00B762D6" w:rsidRDefault="003D530F" w:rsidP="00A14EFF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  <w:r w:rsidRPr="00572C9E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รวมทั้งหมด</w:t>
      </w:r>
      <w:r w:rsidRPr="00572C9E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</w:t>
      </w:r>
      <w:r w:rsidR="00572C9E" w:rsidRPr="00572C9E"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="0091738F"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  <w:cs/>
        </w:rPr>
        <w:t>๖</w:t>
      </w:r>
      <w:r w:rsidR="00572C9E" w:rsidRPr="00572C9E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</w:t>
      </w:r>
      <w:r w:rsidRPr="00572C9E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</w:t>
      </w:r>
      <w:r w:rsidRPr="00572C9E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ผลการเรียนร</w:t>
      </w:r>
      <w:r w:rsidR="00572C9E" w:rsidRPr="00572C9E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ู้</w:t>
      </w:r>
    </w:p>
    <w:p w:rsidR="00AC25EA" w:rsidRDefault="00AC25EA" w:rsidP="00A14EFF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AC25EA" w:rsidRDefault="00AC25EA" w:rsidP="00A14EFF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AC25EA" w:rsidRDefault="00AC25EA" w:rsidP="00A14EFF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AC25EA" w:rsidRDefault="00AC25EA" w:rsidP="00A14EFF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ฝ๓๐๒๐๒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ฝรั่งเศส ๒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762D6" w:rsidRDefault="00B762D6" w:rsidP="00B762D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572C9E" w:rsidRDefault="00572C9E" w:rsidP="00F578B5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ปฏิบัติตามคาสั่ง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ขอร้อง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อ่านออกเสียงตัวอักษร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สะกดค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กลุ่มค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ประโยค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ข้อความ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บทร้อยกรองถูกต้องตามหลักการอ่าน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อธิบาย</w:t>
      </w:r>
      <w:r w:rsidR="003D530F" w:rsidRPr="00572C9E">
        <w:rPr>
          <w:rFonts w:ascii="TH SarabunPSK" w:hAnsi="TH SarabunPSK" w:cs="TH SarabunPSK"/>
          <w:sz w:val="32"/>
          <w:szCs w:val="32"/>
        </w:rPr>
        <w:t>/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เปรียบเทียบ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ความแตกต่างระหว่างค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กลุ่มค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เสียง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ประโยค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โครงสร้างประโยคพื้นฐาน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และบทกลอนของภาษาฝรั่งเศสและภาษาไทย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เลือก</w:t>
      </w:r>
      <w:r w:rsidR="003D530F" w:rsidRPr="00572C9E">
        <w:rPr>
          <w:rFonts w:ascii="TH SarabunPSK" w:hAnsi="TH SarabunPSK" w:cs="TH SarabunPSK"/>
          <w:sz w:val="32"/>
          <w:szCs w:val="32"/>
        </w:rPr>
        <w:t>/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ระบุภาพ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เครื่องหมายตรงตามความหมายของประโยค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เขียนประโยคสั้น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ให้สัมพันธ์กับสื่อที่ไม่ใช่ความเรียงรูปแบบต่างรวมทั้งระบุและเขียนสื่อที่ไม่ใช่ความเรียงรูปแบบต่างๆ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ให้สัมพันธ์กับประโยคและข้อความที่ฟังหรืออ่าน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ตอบค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ถาม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จับใจความส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คัญ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สรุปความ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ตีความจากการฟัง</w:t>
      </w:r>
      <w:r w:rsidR="003D530F" w:rsidRPr="00572C9E">
        <w:rPr>
          <w:rFonts w:ascii="TH SarabunPSK" w:hAnsi="TH SarabunPSK" w:cs="TH SarabunPSK"/>
          <w:sz w:val="32"/>
          <w:szCs w:val="32"/>
        </w:rPr>
        <w:t>/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อ่านประโยค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บทสนทนา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บทอ่าน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สนทนาและเขียนโต้ตอบข้อมูลเกี่ยวกับตนเองและเรื่องต่าง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ใกล้ตัวโดยเลือกใช้ภาษา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น้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เสียงและกริยาท่าทางเหมาะกับระดับของบุคคล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โอกาส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สถานที่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ตามมารยาทสังคมและวัฒนธรรมของเจ้าของภาษา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เลือกและใช้ค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สั่ง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ขอร้อง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ขออนุญาตพูดแสดงความต้องการ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ตอบรับและปฏิเสธ</w:t>
      </w:r>
      <w:r>
        <w:rPr>
          <w:rFonts w:ascii="TH SarabunPSK" w:hAnsi="TH SarabunPSK" w:cs="TH SarabunPSK"/>
          <w:sz w:val="32"/>
          <w:szCs w:val="32"/>
          <w:cs/>
        </w:rPr>
        <w:t>การให้ความช่วยเหลือในสถานการณ์จ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ลองหรือสถานการณ์จริง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พูดและเขียนเพื่อขอและให้ข้อมูล</w:t>
      </w:r>
      <w:r w:rsidR="003D530F" w:rsidRPr="00572C9E">
        <w:rPr>
          <w:rFonts w:ascii="TH SarabunPSK" w:hAnsi="TH SarabunPSK" w:cs="TH SarabunPSK"/>
          <w:sz w:val="32"/>
          <w:szCs w:val="32"/>
        </w:rPr>
        <w:t>/</w:t>
      </w:r>
      <w:r>
        <w:rPr>
          <w:rFonts w:ascii="TH SarabunPSK" w:hAnsi="TH SarabunPSK" w:cs="TH SarabunPSK"/>
          <w:sz w:val="32"/>
          <w:szCs w:val="32"/>
          <w:cs/>
        </w:rPr>
        <w:t>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เสนอข้อมูลเกี่ยวกับตนเอง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เพื่อน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ครอบครัว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โรงเรียน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งานอดิเรก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การพักผ่อน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ที่อยู่อาศัย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การใช้จ่ายในชีวิตประจ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วัน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เรื่องและประเด็นต่าง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ตามความสนใจของสังคม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พูดและเขียนสรุปใจความส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คัญแก่นสาระที่ได้จากการวิเคราะห์เรื่อง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กิจกรรม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ตามความสนใจ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พูดและเขียนแสดงความรู้สึก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</w:p>
    <w:p w:rsidR="00572C9E" w:rsidRDefault="00572C9E" w:rsidP="00572C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เห็นประโยชน์ของการรู้ภาษาและวัฒนธรรมฝรั่งเศส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ใช้ภาษาเป็นเครื่องมือในการค้นคว้าหาความรู้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ในการศึกษาต่อและการประกอบอาชีพ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พึ่งตนเองได้และเรียนรู้ได้ตลอดชีวิต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มีศักยภาพในการคิดและการท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งานอย่างสร้างสรรค์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มีคุณลักษณะอันพึงประสงค์</w:t>
      </w:r>
    </w:p>
    <w:p w:rsidR="003D530F" w:rsidRPr="00572C9E" w:rsidRDefault="003D530F" w:rsidP="00572C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572C9E">
        <w:rPr>
          <w:rFonts w:ascii="TH SarabunPSK" w:hAnsi="TH SarabunPSK" w:cs="TH SarabunPSK"/>
          <w:sz w:val="32"/>
          <w:szCs w:val="32"/>
        </w:rPr>
        <w:t xml:space="preserve"> </w:t>
      </w:r>
    </w:p>
    <w:p w:rsidR="00572C9E" w:rsidRPr="00572C9E" w:rsidRDefault="003D530F" w:rsidP="00572C9E">
      <w:pPr>
        <w:pStyle w:val="a8"/>
        <w:rPr>
          <w:rFonts w:ascii="TH SarabunPSK" w:hAnsi="TH SarabunPSK" w:cs="TH SarabunPSK"/>
          <w:sz w:val="32"/>
          <w:szCs w:val="32"/>
        </w:rPr>
      </w:pPr>
      <w:r w:rsidRPr="00572C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572C9E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3D530F" w:rsidRPr="00572C9E" w:rsidRDefault="00572C9E" w:rsidP="00572C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72C9E">
        <w:rPr>
          <w:rFonts w:ascii="TH SarabunPSK" w:hAnsi="TH SarabunPSK" w:cs="TH SarabunPSK"/>
          <w:sz w:val="32"/>
          <w:szCs w:val="32"/>
          <w:cs/>
        </w:rPr>
        <w:t>๑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ปฏิบัติตามค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สั่ง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ขอร้อง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ที่ฟังและอ่าน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72C9E" w:rsidRDefault="00572C9E" w:rsidP="00572C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72C9E">
        <w:rPr>
          <w:rFonts w:ascii="TH SarabunPSK" w:hAnsi="TH SarabunPSK" w:cs="TH SarabunPSK"/>
          <w:sz w:val="32"/>
          <w:szCs w:val="32"/>
          <w:cs/>
        </w:rPr>
        <w:t>๒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อ่านออกเสียงตัวอักษร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สะกดคา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อ่านกล</w:t>
      </w:r>
      <w:r>
        <w:rPr>
          <w:rFonts w:ascii="TH SarabunPSK" w:hAnsi="TH SarabunPSK" w:cs="TH SarabunPSK"/>
          <w:sz w:val="32"/>
          <w:szCs w:val="32"/>
          <w:cs/>
        </w:rPr>
        <w:t>ุ่มค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ประโยค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ข้อความ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บทร้อยกรองถูกต้องตาม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หลักการอ่าน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72C9E" w:rsidRDefault="00572C9E" w:rsidP="00572C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72C9E">
        <w:rPr>
          <w:rFonts w:ascii="TH SarabunPSK" w:hAnsi="TH SarabunPSK" w:cs="TH SarabunPSK"/>
          <w:sz w:val="32"/>
          <w:szCs w:val="32"/>
          <w:cs/>
        </w:rPr>
        <w:t>๓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เลือก</w:t>
      </w:r>
      <w:r w:rsidR="003D530F" w:rsidRPr="00572C9E">
        <w:rPr>
          <w:rFonts w:ascii="TH SarabunPSK" w:hAnsi="TH SarabunPSK" w:cs="TH SarabunPSK"/>
          <w:sz w:val="32"/>
          <w:szCs w:val="32"/>
        </w:rPr>
        <w:t>/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ระบุภาพ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เครื่องหมายตรงตามความหมายของประโยคเขียนประโยคสั้น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ให้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สัมพันธ์กับสื่อที่ไม่ใช่ความเรียงรูปแบบต่าง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ที่อ่าน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รวมทั้งระบุและเขียนสื่อที่ไม่ใช่ความเรียง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รูปแบบต่าง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ให้สัมพันธ์กับประโยค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และข้อความที่ฟังหรืออ่าน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72C9E" w:rsidRDefault="00572C9E" w:rsidP="00572C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72C9E">
        <w:rPr>
          <w:rFonts w:ascii="TH SarabunPSK" w:hAnsi="TH SarabunPSK" w:cs="TH SarabunPSK"/>
          <w:sz w:val="32"/>
          <w:szCs w:val="32"/>
          <w:cs/>
        </w:rPr>
        <w:t>๔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ตอบค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ถามจากการฟังและอ่านประโยค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บทสนทนา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จับใจความส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คัญ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สรุปความ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ตีความ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จากการฟังและอ่านบทอ่าน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72C9E" w:rsidRDefault="00572C9E" w:rsidP="00572C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72C9E">
        <w:rPr>
          <w:rFonts w:ascii="TH SarabunPSK" w:hAnsi="TH SarabunPSK" w:cs="TH SarabunPSK"/>
          <w:sz w:val="32"/>
          <w:szCs w:val="32"/>
          <w:cs/>
        </w:rPr>
        <w:t>๕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สนทนาและเขียนโต้ตอบข้อมูลเกี่ยวกับตนเองและเรื่องต่าง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ใกล้ตัว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และสื่อสารอย่าง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ต่อเนื่องและเหมาะสม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72C9E" w:rsidRDefault="00572C9E" w:rsidP="00572C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72C9E">
        <w:rPr>
          <w:rFonts w:ascii="TH SarabunPSK" w:hAnsi="TH SarabunPSK" w:cs="TH SarabunPSK"/>
          <w:sz w:val="32"/>
          <w:szCs w:val="32"/>
          <w:cs/>
        </w:rPr>
        <w:t>๖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เลือกและใช้ค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สั่ง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ขอร้อง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ขออนุญาต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อย่างคล่องแคล่วสนทนาและเขียนโต้ตอบข้อมูล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เกี่ยวกับตนเองและเรื่องต่าง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ใกล้ตัว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และสื่อสารอย่างต่อเนื่องและเหมาะสม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</w:p>
    <w:p w:rsidR="00572C9E" w:rsidRPr="00572C9E" w:rsidRDefault="00572C9E" w:rsidP="00572C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530F" w:rsidRDefault="003D530F" w:rsidP="00572C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72C9E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 w:rsidRPr="00572C9E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572C9E" w:rsidRPr="00572C9E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610AE6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572C9E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572C9E" w:rsidRPr="00572C9E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AC25EA" w:rsidRDefault="00AC25EA" w:rsidP="00572C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C25EA" w:rsidRDefault="00AC25EA" w:rsidP="00572C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C25EA" w:rsidRDefault="00AC25EA" w:rsidP="00572C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C25EA" w:rsidRDefault="00AC25EA" w:rsidP="00572C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C25EA" w:rsidRPr="00572C9E" w:rsidRDefault="00AC25EA" w:rsidP="00572C9E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ฝ๓๐๒๐๓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ฝรั่งเศส ๓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762D6" w:rsidRDefault="00B762D6" w:rsidP="00B762D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572C9E" w:rsidRDefault="00572C9E" w:rsidP="00572C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F578B5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ใช้ภาษาตามมารยาททางสังคม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สร้างความสัมพันธ์ระหว่างบุคคล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แสดงความคิดเห็น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ความต้องการ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อธิบาย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บรรยาย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แลกเปลี่ยนความรู้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และให้เหตุผลเกี่ยวกับเรื่องราวต่าง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เหตุการณ์ในอดีต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ปัจจุบัน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และอนาคต</w:t>
      </w:r>
    </w:p>
    <w:p w:rsidR="00572C9E" w:rsidRDefault="003D530F" w:rsidP="00572C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572C9E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572C9E">
        <w:rPr>
          <w:rFonts w:ascii="TH SarabunPSK" w:hAnsi="TH SarabunPSK" w:cs="TH SarabunPSK"/>
          <w:sz w:val="32"/>
          <w:szCs w:val="32"/>
          <w:cs/>
        </w:rPr>
        <w:t>โดยใช้ประโยชน์จากสื่อเทคโนโลยี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sz w:val="32"/>
          <w:szCs w:val="32"/>
          <w:cs/>
        </w:rPr>
        <w:t>สื่อการเรียนทางภาษา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sz w:val="32"/>
          <w:szCs w:val="32"/>
          <w:cs/>
        </w:rPr>
        <w:t>และผลจากการฝึกทักษะต่างๆ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sz w:val="32"/>
          <w:szCs w:val="32"/>
          <w:cs/>
        </w:rPr>
        <w:t>แสวงหาวิธีการที่เหมาะสมกับตนเอง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572C9E">
        <w:rPr>
          <w:rFonts w:ascii="TH SarabunPSK" w:hAnsi="TH SarabunPSK" w:cs="TH SarabunPSK"/>
          <w:sz w:val="32"/>
          <w:szCs w:val="32"/>
          <w:cs/>
        </w:rPr>
        <w:t>สามารถน</w:t>
      </w:r>
      <w:r w:rsidR="00572C9E">
        <w:rPr>
          <w:rFonts w:ascii="TH SarabunPSK" w:hAnsi="TH SarabunPSK" w:cs="TH SarabunPSK" w:hint="cs"/>
          <w:sz w:val="32"/>
          <w:szCs w:val="32"/>
          <w:cs/>
        </w:rPr>
        <w:t>ำ</w:t>
      </w:r>
      <w:r w:rsidRPr="00572C9E">
        <w:rPr>
          <w:rFonts w:ascii="TH SarabunPSK" w:hAnsi="TH SarabunPSK" w:cs="TH SarabunPSK"/>
          <w:sz w:val="32"/>
          <w:szCs w:val="32"/>
          <w:cs/>
        </w:rPr>
        <w:t>เสนอข้อมูล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sz w:val="32"/>
          <w:szCs w:val="32"/>
          <w:cs/>
        </w:rPr>
        <w:t>ความคิดรวบยอด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sz w:val="32"/>
          <w:szCs w:val="32"/>
          <w:cs/>
        </w:rPr>
        <w:t>และความคิดเห็น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sz w:val="32"/>
          <w:szCs w:val="32"/>
          <w:cs/>
        </w:rPr>
        <w:t>เจรจาโน้มน้าว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sz w:val="32"/>
          <w:szCs w:val="32"/>
          <w:cs/>
        </w:rPr>
        <w:t>ต่อรองเกี่ยวกับประสบการณ์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sz w:val="32"/>
          <w:szCs w:val="32"/>
          <w:cs/>
        </w:rPr>
        <w:t>และเหตุการณ์ต่าง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sz w:val="32"/>
          <w:szCs w:val="32"/>
          <w:cs/>
        </w:rPr>
        <w:t>ๆ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sz w:val="32"/>
          <w:szCs w:val="32"/>
          <w:cs/>
        </w:rPr>
        <w:t>ในท้องถิ่น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sz w:val="32"/>
          <w:szCs w:val="32"/>
          <w:cs/>
        </w:rPr>
        <w:t>ด้วยวิธีการที่หลากหลายอย่างสร้างสรรค์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sz w:val="32"/>
          <w:szCs w:val="32"/>
          <w:cs/>
        </w:rPr>
        <w:t>และมีประสิทธิภาพ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572C9E">
        <w:rPr>
          <w:rFonts w:ascii="TH SarabunPSK" w:hAnsi="TH SarabunPSK" w:cs="TH SarabunPSK"/>
          <w:sz w:val="32"/>
          <w:szCs w:val="32"/>
          <w:cs/>
        </w:rPr>
        <w:t>น</w:t>
      </w:r>
      <w:r w:rsidR="00572C9E">
        <w:rPr>
          <w:rFonts w:ascii="TH SarabunPSK" w:hAnsi="TH SarabunPSK" w:cs="TH SarabunPSK" w:hint="cs"/>
          <w:sz w:val="32"/>
          <w:szCs w:val="32"/>
          <w:cs/>
        </w:rPr>
        <w:t>ำ</w:t>
      </w:r>
      <w:r w:rsidRPr="00572C9E">
        <w:rPr>
          <w:rFonts w:ascii="TH SarabunPSK" w:hAnsi="TH SarabunPSK" w:cs="TH SarabunPSK"/>
          <w:sz w:val="32"/>
          <w:szCs w:val="32"/>
          <w:cs/>
        </w:rPr>
        <w:t>เสนอบทกวี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sz w:val="32"/>
          <w:szCs w:val="32"/>
          <w:cs/>
        </w:rPr>
        <w:t>เข้าร่วมกิจกรรม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572C9E">
        <w:rPr>
          <w:rFonts w:ascii="TH SarabunPSK" w:hAnsi="TH SarabunPSK" w:cs="TH SarabunPSK"/>
          <w:sz w:val="32"/>
          <w:szCs w:val="32"/>
          <w:cs/>
        </w:rPr>
        <w:t>เปรียบเทียบและน</w:t>
      </w:r>
      <w:r w:rsidR="00572C9E">
        <w:rPr>
          <w:rFonts w:ascii="TH SarabunPSK" w:hAnsi="TH SarabunPSK" w:cs="TH SarabunPSK" w:hint="cs"/>
          <w:sz w:val="32"/>
          <w:szCs w:val="32"/>
          <w:cs/>
        </w:rPr>
        <w:t>ำ</w:t>
      </w:r>
      <w:r w:rsidRPr="00572C9E">
        <w:rPr>
          <w:rFonts w:ascii="TH SarabunPSK" w:hAnsi="TH SarabunPSK" w:cs="TH SarabunPSK"/>
          <w:sz w:val="32"/>
          <w:szCs w:val="32"/>
          <w:cs/>
        </w:rPr>
        <w:t>ความรู้ด้านภาษา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sz w:val="32"/>
          <w:szCs w:val="32"/>
          <w:cs/>
        </w:rPr>
        <w:t>วัฒนธรรม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sz w:val="32"/>
          <w:szCs w:val="32"/>
          <w:cs/>
        </w:rPr>
        <w:t>ประเพณี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sz w:val="32"/>
          <w:szCs w:val="32"/>
          <w:cs/>
        </w:rPr>
        <w:t>ความเชื่อ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Pr="00572C9E">
        <w:rPr>
          <w:rFonts w:ascii="TH SarabunPSK" w:hAnsi="TH SarabunPSK" w:cs="TH SarabunPSK"/>
          <w:sz w:val="32"/>
          <w:szCs w:val="32"/>
          <w:cs/>
        </w:rPr>
        <w:t>ไปใช้อย่างมีวิจารณญาณ</w:t>
      </w:r>
      <w:r w:rsidRPr="00572C9E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Default="00572C9E" w:rsidP="00572C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เห็นประโยชน์ของการรู้ภาษาฝรั่งเศสในการแสวงหาความรู้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และความเพลิดเพลิน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เพื่อขยายโลกทัศน์โดยอาศัยแหล่งการเรียนรู้ที่หลากหลาย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สามารถใช้ภาษาสื่อสารในรูปแบบต่าง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ตามสถานการณ์ในสถานศึกษาและชุมชน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เพื่อเข้าสู่สังคม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และอาชีพ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</w:p>
    <w:p w:rsidR="00572C9E" w:rsidRPr="00572C9E" w:rsidRDefault="00572C9E" w:rsidP="00572C9E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3D530F" w:rsidRDefault="003D530F" w:rsidP="00572C9E">
      <w:pPr>
        <w:pStyle w:val="a8"/>
        <w:rPr>
          <w:rFonts w:ascii="TH SarabunPSK" w:hAnsi="TH SarabunPSK" w:cs="TH SarabunPSK"/>
          <w:sz w:val="32"/>
          <w:szCs w:val="32"/>
        </w:rPr>
      </w:pPr>
      <w:r w:rsidRPr="00572C9E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572C9E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572C9E" w:rsidRPr="00572C9E" w:rsidRDefault="00572C9E" w:rsidP="00572C9E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530F" w:rsidRPr="00572C9E" w:rsidRDefault="00572C9E" w:rsidP="00572C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72C9E">
        <w:rPr>
          <w:rFonts w:ascii="TH SarabunPSK" w:hAnsi="TH SarabunPSK" w:cs="TH SarabunPSK"/>
          <w:sz w:val="32"/>
          <w:szCs w:val="32"/>
          <w:cs/>
        </w:rPr>
        <w:t>๑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ปฏิบัติตามค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สั่ง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ขอร้อง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แนะน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และค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ชี้แจงที่ฟังและอ่าน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72C9E" w:rsidRDefault="00572C9E" w:rsidP="00572C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72C9E">
        <w:rPr>
          <w:rFonts w:ascii="TH SarabunPSK" w:hAnsi="TH SarabunPSK" w:cs="TH SarabunPSK"/>
          <w:sz w:val="32"/>
          <w:szCs w:val="32"/>
          <w:cs/>
        </w:rPr>
        <w:t>๒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อ่านออกเสียง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กลุ่มค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ประโยค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ข้อความ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นิทาน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และบทความสั้น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ถูกต้องตามหลักการอ่าน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72C9E" w:rsidRDefault="00572C9E" w:rsidP="00572C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72C9E">
        <w:rPr>
          <w:rFonts w:ascii="TH SarabunPSK" w:hAnsi="TH SarabunPSK" w:cs="TH SarabunPSK"/>
          <w:sz w:val="32"/>
          <w:szCs w:val="32"/>
          <w:cs/>
        </w:rPr>
        <w:t>๓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ระบุและเขียนสื่อที่ไม่ใช่ความเรียงรูปแบบต่าง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ให้สัมพันธ์กับประโยคที่ฟังหรืออ่าน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72C9E" w:rsidRDefault="00572C9E" w:rsidP="00572C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72C9E">
        <w:rPr>
          <w:rFonts w:ascii="TH SarabunPSK" w:hAnsi="TH SarabunPSK" w:cs="TH SarabunPSK"/>
          <w:sz w:val="32"/>
          <w:szCs w:val="32"/>
          <w:cs/>
        </w:rPr>
        <w:t>๔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จับใจความส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คัญและตอบค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ถามจากการฟังและอ่านบทสนทนา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นิทานง่าย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เรื่องสั้น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และ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เรื่องเล่า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72C9E" w:rsidRDefault="00572C9E" w:rsidP="00572C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72C9E">
        <w:rPr>
          <w:rFonts w:ascii="TH SarabunPSK" w:hAnsi="TH SarabunPSK" w:cs="TH SarabunPSK"/>
          <w:sz w:val="32"/>
          <w:szCs w:val="32"/>
          <w:cs/>
        </w:rPr>
        <w:t>๕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สนทนาและเขียนโต้ตอบเกี่ยวกับตนเอง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เรื่องต่าง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ใกล้ตัว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สถานการณ์ในชีวิตประจ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วันและ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ประสบการณ์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และสื่อสารอย่างเนื่องและเหมาะสม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72C9E" w:rsidRDefault="00543DB7" w:rsidP="00572C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72C9E">
        <w:rPr>
          <w:rFonts w:ascii="TH SarabunPSK" w:hAnsi="TH SarabunPSK" w:cs="TH SarabunPSK"/>
          <w:sz w:val="32"/>
          <w:szCs w:val="32"/>
          <w:cs/>
        </w:rPr>
        <w:t>๖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เลือกและใช้ค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ขอร้อง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ให้ค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แนะน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ชี้แจงและค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อธิบายตามสถานการณ์อย่างเหมาะสม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72C9E" w:rsidRDefault="00543DB7" w:rsidP="00572C9E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72C9E">
        <w:rPr>
          <w:rFonts w:ascii="TH SarabunPSK" w:hAnsi="TH SarabunPSK" w:cs="TH SarabunPSK"/>
          <w:sz w:val="32"/>
          <w:szCs w:val="32"/>
          <w:cs/>
        </w:rPr>
        <w:t>๗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พูดและเขียนแสดงความต้องการ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เสนอและให้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ความช่วยเหลือ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ตอบรับและปฏิเสธการให้ความ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ช่วยเหลือในสถานการณ์ต่าง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72C9E">
        <w:rPr>
          <w:rFonts w:ascii="TH SarabunPSK" w:hAnsi="TH SarabunPSK" w:cs="TH SarabunPSK"/>
          <w:sz w:val="32"/>
          <w:szCs w:val="32"/>
          <w:cs/>
        </w:rPr>
        <w:t>อย่างเหมาะสม</w:t>
      </w:r>
      <w:r w:rsidR="003D530F" w:rsidRPr="00572C9E">
        <w:rPr>
          <w:rFonts w:ascii="TH SarabunPSK" w:hAnsi="TH SarabunPSK" w:cs="TH SarabunPSK"/>
          <w:sz w:val="32"/>
          <w:szCs w:val="32"/>
        </w:rPr>
        <w:t xml:space="preserve"> </w:t>
      </w:r>
    </w:p>
    <w:p w:rsidR="00543DB7" w:rsidRDefault="00543DB7" w:rsidP="00543DB7">
      <w:pPr>
        <w:pStyle w:val="a8"/>
        <w:rPr>
          <w:rFonts w:ascii="TH SarabunPSK" w:eastAsia="Times New Roman" w:hAnsi="TH SarabunPSK" w:cs="TH SarabunPSK" w:hint="cs"/>
          <w:sz w:val="32"/>
          <w:szCs w:val="32"/>
        </w:rPr>
      </w:pPr>
    </w:p>
    <w:p w:rsidR="003D530F" w:rsidRPr="00543DB7" w:rsidRDefault="003D530F" w:rsidP="00543DB7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</w:pPr>
      <w:r w:rsidRPr="00543DB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 w:rsidR="00543DB7" w:rsidRPr="00543DB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Pr="00543DB7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543DB7" w:rsidRPr="00543DB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๗ </w:t>
      </w:r>
      <w:r w:rsidRPr="00543DB7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543DB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578B5" w:rsidRDefault="00F578B5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578B5" w:rsidRDefault="00F578B5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578B5" w:rsidRDefault="00F578B5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578B5" w:rsidRDefault="00F578B5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578B5" w:rsidRDefault="00F578B5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ฝ๓๐๒๐๔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ฝรั่งเศส ๔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762D6" w:rsidRDefault="00B762D6" w:rsidP="00B762D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543DB7" w:rsidRDefault="00543DB7" w:rsidP="00543DB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เข้าใจ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น้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เสียง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ความรู้สึกของผู้พูด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สั่ง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ขอร้อง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แนะน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ความแตกต่างด้านภาษา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วัฒนธรรม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ประเพณี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อ่านอออกเสียงบทอ่านได้ถูกต้องตามหลักการอ่านออกเสียง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และเหมาะสมกับเนื้อหาที่อ่าน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ตีความ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วิเคราะห์ข้อความ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ถ่ายโอนข้อมูลข่าวสาร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บทความ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บันเทิงคดี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จากสื่อที่เป็นความเรียง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และไม่ใช่ความเรียงในรูปแบบต่าง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จากสื่อสิ่งพิมพ์หรืออีเล็กทรอนิกส์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ในหัวข้อที่เกี่ยวกับตนเอง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ครอบครัว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โรงเรียน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สิ่งแวดล้อม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ความสัมพันธ์ระหว่างบุคคล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การศึกษาและอาชีพ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การซื้อขาย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ลมฟ้าอากาศ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การบริการ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สถานที่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วิทยาศาสตร์และเทคโนโลยี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ใช้ภาษาตามมารยาททางสังคม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สร้างความสัมพันธ์ระหว่างบุคคล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แสดงความคิดเห็น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ความต้องการ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อธิบาย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บรรยาย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แลกเปลี่ยนความรู้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และให้เหตุผลเกี่ยวกับเรื่องราวต่าง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เหตุการณ์ในอดีต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ปัจจุบัน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และอนาคต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Default="00543DB7" w:rsidP="00543DB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โดยใช้ประโยชน์จากสื่อเทคโนโลยี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สื่อการเรียนทางภาษา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และผลจากการฝึกทักษะต่างๆ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แสวงหาวิธีการที่เหมาะสมกับตนเอง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สามารถน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เสนอข้อมูล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ความคิดรวบยอด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และความคิดเห็น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เจรจาโน้มน้าว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ต่อรองเกี่ยวกับประสบการณ์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และเหตุการณ์ต่าง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ในท้องถิ่น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ด้วยวิธีการที่หลากหลายอย่างสร้างสรรค์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และมีประสิทธิภาพ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เสนอบทกวี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เข้าร่วมกิจกรรม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เปรียบเทียบและน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ความรู้ด้านภาษา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วัฒนธรรม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ประเพณี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ความเชื่อ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ไปใช้อย่างมีวิจารณญาณ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เห็นประโยชน์ของการรู้ภาษาฝรั่งเศสในการแสวงหาความรู้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และความเพลิดเพลิน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เพื่อขยายโลกทัศน์โดยอาศัยแหล่งการเรียนรู้ที่หลากหลาย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สามารถใช้ภาษาสื่อสารในรูปแบบต่าง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ตามสถานการณ์ในสถานศึกษาและชุมชน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เพื่อเข้าสู่สังคม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และอาชีพ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543DB7" w:rsidRPr="00543DB7" w:rsidRDefault="00543DB7" w:rsidP="00543DB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3D530F" w:rsidRDefault="003D530F" w:rsidP="00543DB7">
      <w:pPr>
        <w:pStyle w:val="a8"/>
        <w:rPr>
          <w:rFonts w:ascii="TH SarabunPSK" w:hAnsi="TH SarabunPSK" w:cs="TH SarabunPSK"/>
          <w:sz w:val="32"/>
          <w:szCs w:val="32"/>
        </w:rPr>
      </w:pPr>
      <w:r w:rsidRPr="00543DB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543DB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543DB7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530F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๑</w:t>
      </w:r>
      <w:r w:rsidR="003D530F" w:rsidRPr="00543DB7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ปฏิบัติตามค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สั่ง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ขอร้อง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แนะน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และค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ชี้แจงที่ฟังและอ่าน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๒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อ่านออกเสียงค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กลุ่มค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ประโยค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ข้อความ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นิทาน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และบทความสั้นๆ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ถูกต้องตามหลักการอ่าน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๓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ระบุและเขียนสื่อที่ไม่ใช่ความเรียงรูปแบบต่าง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ให้สัมพันธ์กับประโยคที่ฟังหรืออ่าน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๔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จับใจความส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คัญและตอบคาถามจากการฟังและอ่านบทสนทนา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นิทานง่าย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เรื่องสั้น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เรื่องเล่า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๕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สนทนาและเขียนโต้ตอบเกี่ยวกับตนเอง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เรื่องต่าง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ใกล้ตัว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สถานการณ์ในชีวิตประจ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วันและ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ประสบการณ์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และสื่อสารอย่างเนื่องและเหมาะสม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๖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เลือกและใช้ค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ขอร้อง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ให้ค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แนะน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ชี้แจงและค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อธิบายตามสถานการณ์อย่างเหมาะสม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๗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พูดและเขียนเพื่อขอและให้ข</w:t>
      </w:r>
      <w:r>
        <w:rPr>
          <w:rFonts w:ascii="TH SarabunPSK" w:hAnsi="TH SarabunPSK" w:cs="TH SarabunPSK"/>
          <w:sz w:val="32"/>
          <w:szCs w:val="32"/>
          <w:cs/>
        </w:rPr>
        <w:t>้อมูลเกี่ยวกับเรื่องในชีวิตประจ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วัน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บรรยายและอธิบาย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เปรียบเทียบเกี่ยวกับเรื่องที่ฟังหรืออ่านอย่างเหมาะสม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543DB7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Pr="00543DB7" w:rsidRDefault="003D530F" w:rsidP="00543DB7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543DB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 w:rsidRPr="00543DB7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543DB7" w:rsidRPr="00543DB7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543DB7" w:rsidRPr="00543DB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๗ </w:t>
      </w:r>
      <w:r w:rsidRPr="00543DB7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543DB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543DB7" w:rsidRDefault="00543DB7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ฝ๓๐๒๐๕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ฝรั่งเศส ๕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762D6" w:rsidRDefault="00B762D6" w:rsidP="00B762D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543DB7" w:rsidRDefault="00543DB7" w:rsidP="00543DB7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เข้าใจ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น้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เสียง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ความรู้สึกของผู้พูด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สั่ง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ขอร้อง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แนะน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ความแตกต่างด้านภาษา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วัฒนธรรม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ประเพณี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อ่านอออกเสียงบทอ่านได้ถูกต้องตามหลักการอ่านออกเสียง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และเหมาะสมกับเนื้อหาที่อ่าน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ตีความ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วิเคราะห์ข้อความ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ถ่ายโอนข้อมูลข่าวสาร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บทความ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สารคดี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บันเทิงคดี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จากสื่อที่เป็นความเรียง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และไม่ใช่ความเรียงในรูปแบบต่าง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จากสื่อสิ่งพิมพ์หรืออีเล็กทรอนิกส์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ในหัวข้อที่เกี่ยวกับตนเอง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ครอบครัว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โรงเรียน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สิ่งแวดล้อม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อาหารเครื่องดื่ม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ความสัมพันธ์ระหว่างบุคคล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เวลาว่างและสวัสดิการ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การศึกษาและอาชีพ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การซื้อขาย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การเดินทางท่องเที่ยว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วิทยาศาสตร์และเทคโนโลยี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ใช้ภาษาตามมารยาททางสังคม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สร้างความสัมพันธ์ระหว่างบุคคล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แสดงความคิดเห็น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ความต้องการ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อธิบาย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บรรยาย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แลกเปลี่ยนความรู้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และให้เหตุผลเกี่ยวกับเรื่องราวต่าง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เหตุการณ์ในอดีต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ปัจจุบัน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และอนาคต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Default="00543DB7" w:rsidP="00543DB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โดยใช้ประโยชน์จากสื่อเทคโนโลยี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สื่อการเรียนทางภาษา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และผลจากการฝึกทักษะต่าง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แสวงหาวิธีการที่เหมาะสมกับตนเอง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สามารถน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เสนอข้อมูล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ความคิดรวบยอด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และความคิดเห็น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เจรจาโน้มน้าว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ต่อรองเกี่ยวกับประสบการณ์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และเหตุการณ์ต่าง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ในท้องถิ่น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ด้วยวิธีการที่หลากหลายอย่างสร้างสรรค์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และมีประสิทธิภาพ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เสนอบทกวี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หรือบทละครสั้นโดยใช้เค้าโครงตามแนวคิดของเจ้าของภาษาด้วยความเพลิดเพลิน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เข้าร่วมกิจกรรม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เปรียบเทียบและน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ความรู้ด้านภาษา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วัฒนธรรม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ประเพณี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ความเชื่อ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ไปใช้อย่างมีวิจารณญาณ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เห็นประโยชน์ของการรู้ภาษาฝรั่งเศสในการแสวงหาความรู้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เพื่อขยายโลกทัศน์โดยอาศัยแหล่งการเรียนรู้ที่หลากหลาย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สามารถใช้ภาษาสื่อสารในรูปแบบต่าง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ตามสถานการณ์ในสถานศึกษาและชุมชน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เพื่อเข้าสู่สังคม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และอาชีพ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543DB7" w:rsidRPr="00543DB7" w:rsidRDefault="00543DB7" w:rsidP="00543DB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3D530F" w:rsidRDefault="003D530F" w:rsidP="00543DB7">
      <w:pPr>
        <w:pStyle w:val="a8"/>
        <w:rPr>
          <w:rFonts w:ascii="TH SarabunPSK" w:hAnsi="TH SarabunPSK" w:cs="TH SarabunPSK"/>
          <w:sz w:val="32"/>
          <w:szCs w:val="32"/>
        </w:rPr>
      </w:pPr>
      <w:r w:rsidRPr="00543DB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543DB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543DB7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530F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๑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.</w:t>
      </w:r>
      <w:r>
        <w:rPr>
          <w:rFonts w:ascii="TH SarabunPSK" w:hAnsi="TH SarabunPSK" w:cs="TH SarabunPSK"/>
          <w:sz w:val="32"/>
          <w:szCs w:val="32"/>
          <w:cs/>
        </w:rPr>
        <w:t>ปฏิบัติตามค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แนะน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ในคู่มือการใช้งานต่างๆ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ชี้แจง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อธิบายและค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บรรยายที่ฟังและอ่าน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๒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อ่านออกเสียงข้อความ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ข่าว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ประกาศ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โฆษณา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บทร้อยกรองและบทละครสั้น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ถูกต้องตาม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หลักการอ่าน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๓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อธิบายและเขียนประโยคและข้อความได้สัมพันธ์กับสื่อที่ไม่ใช่ความเรียงรูปแบบต่าง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ที่อ่าน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รวมทั้งระบุและเขียนสื่อที่ไม่ใช่ความเรียงรูปแบบต่างๆ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ให้สัมพันธ์กับประโยคและข้อความที่ฟังหรืออ่าน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๔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จับใจความส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คัญ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วิเคราะห์ความ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สรุปความ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ตีความและแสดงความคิดเห็นจากการฟังและอ่าน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เรื่องสั้นที่เป็นสารคดีและบันเทิงคดีจากสื่อประเภทต่าง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พร้อมทั้งให้เหตุผลและยกตัวอย่างประกอบ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610AE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๕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สนทนาและเขียนโต้ตอบเกี่ยวกับตนเอง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เรื่องต่าง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ใกล้ตัว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สถานการณ์ในชีวิตประจ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วัน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และประสบการณ์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และสื่อสารอย่างเนื่องและเหมาะสม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๖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เลือกและใช้ค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ขอร้อง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ให้ค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แนะน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ชี้แจง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อธิบายอย่างคล่องแคล่ว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543DB7" w:rsidRDefault="00543DB7" w:rsidP="003D530F">
      <w:pPr>
        <w:pStyle w:val="a8"/>
        <w:rPr>
          <w:rFonts w:ascii="TH SarabunPSK" w:eastAsia="Times New Roman" w:hAnsi="TH SarabunPSK" w:cs="TH SarabunPSK" w:hint="cs"/>
          <w:color w:val="000000"/>
          <w:sz w:val="32"/>
          <w:szCs w:val="32"/>
        </w:rPr>
      </w:pPr>
    </w:p>
    <w:p w:rsidR="00B762D6" w:rsidRPr="00543DB7" w:rsidRDefault="003D530F" w:rsidP="003D530F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543DB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รวมทั้งหมด</w:t>
      </w:r>
      <w:r w:rsidRPr="00543DB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</w:t>
      </w:r>
      <w:r w:rsidR="00543DB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</w:t>
      </w:r>
      <w:r w:rsidR="00543DB7" w:rsidRPr="00543DB7"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  <w:cs/>
        </w:rPr>
        <w:t>๖</w:t>
      </w:r>
      <w:r w:rsidR="00543DB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</w:t>
      </w:r>
      <w:r w:rsidRPr="00543DB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 xml:space="preserve"> </w:t>
      </w:r>
      <w:r w:rsidRPr="00543DB7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ผลการเรียนรู้</w:t>
      </w: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ฝ๓๐๒๐๖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ฝรั่งเศส ๖ 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762D6" w:rsidRDefault="00B762D6" w:rsidP="00B762D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543DB7" w:rsidRDefault="00543DB7" w:rsidP="00543DB7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เข้าใจ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ตีความ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สั่ง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ขอร้อง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แนะน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ข้อความ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สื่อที่ไม่ใช่ความเรียง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เรื่องสั้น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เรื่องเล่า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จากสื่อสิ่งพิมพ์หรือสื่ออีเล็กทรอนิกส์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อธิบาย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บรรยาย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ขอข้อมูล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แสดงความต้องการ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และความรู้สึก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แลกเปลี่ยนข้อมูล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ข่าวสาร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เสนอบทเพลง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บทกวี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บทละครสั้น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ข้อมูล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ความคิดรวบยอด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ความคิดเห็นเกี่ยวกับกิจวัตรประจ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วัน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ประสบการณ์ทั่วไป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เรื่องราวตามสถานการณ์ต่างๆ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ในสังคม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และท้องถิ่น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543DB7" w:rsidRDefault="00543DB7" w:rsidP="00543DB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โดยใช้สื่อเทคโนโลยีที่มีอยู่ในแหล่งการเรียนรู้ทั้งในและนอกโรงเรียนได้อย่างสร้างสรรค์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ใช้ภาษาในการแสวงหาความรู้ที่เกี่ยวกับกลุ่มสาระการเรียนรู้อื่น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และความบันเทิง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Default="00543DB7" w:rsidP="00543DB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เห็นคุณค่าของภาษา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และวัฒนธรรม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และเข้าร่วมกิจกรรมตามความสนใจ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543DB7" w:rsidRPr="00543DB7" w:rsidRDefault="00543DB7" w:rsidP="00543DB7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3D530F" w:rsidRDefault="003D530F" w:rsidP="00543DB7">
      <w:pPr>
        <w:pStyle w:val="a8"/>
        <w:rPr>
          <w:rFonts w:ascii="TH SarabunPSK" w:hAnsi="TH SarabunPSK" w:cs="TH SarabunPSK"/>
          <w:sz w:val="32"/>
          <w:szCs w:val="32"/>
        </w:rPr>
      </w:pPr>
      <w:r w:rsidRPr="00543DB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543DB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543DB7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530F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๑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อ่านออกเสียงบทอ่านได้ถูกต้อง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ตามหลักการออกเสียงและเหมาะสมกับเนื้อหาที่อ่าน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๒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ใช้ภาษาง่าย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และท่าทางในการสื่อสารได้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เหมาะสมกับระดับบุคคล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และวัฒนธรรมของ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เจ้าของภาษา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๓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ใช้ภาษาง่าย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ตามมารยาททางสังคม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เพื่อสร้างความสัมพันธ์ระหว่างบุคคลและสามารถ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สื่อสารโดยใช้สื่อที่มีอยู่ใน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แหล่งการเรียนรู้ในสถานศึกษา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๔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เข้าใจและตีความสื่อที่ไม่ใช่ความเรียงในรูปแบบง่าย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๕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ใช้ภาษาง่าย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เพื่อขอและให้ข้อมูล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อธิบายเรื่องราวต่าง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วันและสิ่งที่ตนสนใจ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โดยใช้ประโยชน์จากสื่อการเรียนทางภาษา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543DB7" w:rsidRPr="00543DB7" w:rsidRDefault="00543DB7" w:rsidP="00543DB7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Pr="00543DB7" w:rsidRDefault="003D530F" w:rsidP="00543DB7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</w:pPr>
      <w:r w:rsidRPr="00543DB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 w:rsidR="00543DB7" w:rsidRPr="00543DB7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543DB7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740209" w:rsidRPr="00543DB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๕</w:t>
      </w:r>
      <w:r w:rsidRPr="00543DB7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543DB7" w:rsidRPr="00543DB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Pr="00543DB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</w:t>
      </w:r>
      <w:r w:rsidR="00543DB7" w:rsidRPr="00543DB7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ู้</w:t>
      </w:r>
    </w:p>
    <w:p w:rsidR="003D530F" w:rsidRPr="00543DB7" w:rsidRDefault="003D530F" w:rsidP="00543DB7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578B5" w:rsidRDefault="00F578B5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ย๓๐๒๐๑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เยอรมัน ๑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543DB7" w:rsidRDefault="00543DB7" w:rsidP="003D530F">
      <w:pPr>
        <w:autoSpaceDE w:val="0"/>
        <w:autoSpaceDN w:val="0"/>
        <w:adjustRightInd w:val="0"/>
        <w:rPr>
          <w:rFonts w:ascii="Angsana New" w:hAnsi="Angsana New" w:hint="cs"/>
          <w:color w:val="000000"/>
          <w:sz w:val="32"/>
          <w:szCs w:val="32"/>
        </w:rPr>
      </w:pPr>
    </w:p>
    <w:p w:rsidR="008927C8" w:rsidRDefault="00543DB7" w:rsidP="008927C8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hint="cs"/>
          <w:cs/>
        </w:rPr>
        <w:t xml:space="preserve">               </w:t>
      </w:r>
      <w:r w:rsidR="008927C8">
        <w:rPr>
          <w:rFonts w:hint="cs"/>
          <w:cs/>
        </w:rPr>
        <w:t xml:space="preserve">  </w:t>
      </w:r>
      <w:r>
        <w:rPr>
          <w:rFonts w:hint="cs"/>
          <w:cs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เขียนประโยคสั้น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ห้สัมพันธ์กับสื่อที่ไม่ใช่ความเรียงรูปแบบต่างรวมทั้งระบุและเขียนสื่อที่ไม่ใช่ความเรียงรูปแบบต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ให้สัมพันธ์กับประโยคและข้อความที่ฟังหรืออ่าน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ตอบคาถาม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จับใจความสาคัญ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สรุปความ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ตีความจากการฟัง</w:t>
      </w:r>
      <w:r w:rsidR="003D530F" w:rsidRPr="00543DB7">
        <w:rPr>
          <w:rFonts w:ascii="TH SarabunPSK" w:hAnsi="TH SarabunPSK" w:cs="TH SarabunPSK"/>
          <w:sz w:val="32"/>
          <w:szCs w:val="32"/>
        </w:rPr>
        <w:t>/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อ่านประโยค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บทสนทนา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บทอ่าน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สนทนาและเขียนโต้ตอบข้อมูลเกี่ยวกับตนเองและเรื่องต่าง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ใกล้ตัวโดยเลือกใช้ภาษา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ปฏิบัติตามคาสั่ง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คาขอร้อง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อ่านออกเสียงตัวอักษร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สะกดคา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กลุ่มคา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ประโยค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ข้อความ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บทร้อยกรองถูกต้องตามหลักการอ่าน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อธิบายเปรียบเทียบ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ความแตกต่างระหว่างคา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กลุ่มคา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เสียง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ประโยค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โครงสร้างประโยคพื้นฐาน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และบทกลอนของภาษาเยอรมันและภาษาไทย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เลือก</w:t>
      </w:r>
      <w:r w:rsidR="003D530F" w:rsidRPr="00543DB7">
        <w:rPr>
          <w:rFonts w:ascii="TH SarabunPSK" w:hAnsi="TH SarabunPSK" w:cs="TH SarabunPSK"/>
          <w:sz w:val="32"/>
          <w:szCs w:val="32"/>
        </w:rPr>
        <w:t>/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ระบุภาพ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เครื่องหมายตรงตามความหมายของประโยค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8927C8" w:rsidRDefault="008927C8" w:rsidP="008927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ใช้ภาษาเยอรมันในการสืบค้น</w:t>
      </w:r>
      <w:r w:rsidR="003D530F" w:rsidRPr="00543DB7">
        <w:rPr>
          <w:rFonts w:ascii="TH SarabunPSK" w:hAnsi="TH SarabunPSK" w:cs="TH SarabunPSK"/>
          <w:sz w:val="32"/>
          <w:szCs w:val="32"/>
        </w:rPr>
        <w:t>/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ค้นคว้า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รวบรวม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ข้อมูลต่างๆจากสื่อและแหล่งการเรียนรู้ต่าง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ในการศึกษาต่อและแลกเปลี่ยนเรียนรู้กับสังคมโลกเผยแพร่</w:t>
      </w:r>
      <w:r w:rsidR="003D530F" w:rsidRPr="00543DB7">
        <w:rPr>
          <w:rFonts w:ascii="TH SarabunPSK" w:hAnsi="TH SarabunPSK" w:cs="TH SarabunPSK"/>
          <w:sz w:val="32"/>
          <w:szCs w:val="32"/>
        </w:rPr>
        <w:t>/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ประชาสัมพันธ์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ข้อมูล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ข่าวสารของโรงเรียน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ชุมชน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และท้องถิ่น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ประเทศชาติเป็นภาษาเยอรมันโดยใช้กิจกรรมการฝึกทักษะทางภาษากิจกรรมการฝึกให้รู้วิธีการเรียนภาษาด้วยตนเ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และกิจกรรมการเรียนรู้หลายรูปแบบตามแนวการสอนภาษาเพื่อการสื่อสาร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ใช้วิธีการวัดและเครื่องมือวัดประเมินผลที่หลากหลายสอดคล้องกับเนื้อหาภาษาและทักษะที่ต้องการวัด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เพื่อให้ผู้เรียนสามารถใช้ภาษาสื่อสารได้ตามความต้องการ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Default="008927C8" w:rsidP="008927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เห็นประโยชน์ของการรู้ภาษาและวัฒนธรรมเยอรมัน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ใช้ภาษาเป็นเครื่องมือในการค้นคว้าหาความรู้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ในการศึกษาต่อและการประกอบอาชีพ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พึ่งตนเองได้และเรียนรู้ได้ตลอดชีวิต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มีศักยภาพในการคิดและการทางานอย่างสร้างสรรค์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มีคุณลักษณะอันพึงประสงค์ตามความคาดหวังของหลักสูตรสถานศึกษา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8927C8" w:rsidRPr="00543DB7" w:rsidRDefault="008927C8" w:rsidP="008927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3D530F" w:rsidRDefault="003D530F" w:rsidP="00543DB7">
      <w:pPr>
        <w:pStyle w:val="a8"/>
        <w:rPr>
          <w:rFonts w:ascii="TH SarabunPSK" w:hAnsi="TH SarabunPSK" w:cs="TH SarabunPSK"/>
          <w:sz w:val="32"/>
          <w:szCs w:val="32"/>
        </w:rPr>
      </w:pPr>
      <w:r w:rsidRPr="00543DB7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543DB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8927C8" w:rsidRPr="00543DB7" w:rsidRDefault="008927C8" w:rsidP="00543DB7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530F" w:rsidRPr="00543DB7" w:rsidRDefault="008927C8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๑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ปฏิบัติตามค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สั่ง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ขอร้อง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ที่ฟังและอ่าน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8927C8" w:rsidRDefault="008927C8" w:rsidP="00543DB7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๒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อ่านออกเสียงตัวอักษร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สะกดค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อ่านกลุ่มค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ประโยค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ข้อความ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บทร้อยกรองถูกต้อง</w:t>
      </w:r>
    </w:p>
    <w:p w:rsidR="008927C8" w:rsidRDefault="008927C8" w:rsidP="00543DB7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543DB7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๓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เลือก</w:t>
      </w:r>
      <w:r w:rsidR="003D530F" w:rsidRPr="00543DB7">
        <w:rPr>
          <w:rFonts w:ascii="TH SarabunPSK" w:hAnsi="TH SarabunPSK" w:cs="TH SarabunPSK"/>
          <w:sz w:val="32"/>
          <w:szCs w:val="32"/>
        </w:rPr>
        <w:t>/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ระบุภาพ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เครื่องหมายตรงตามความหมายของประโยคเขียนประโยคสั้น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43DB7" w:rsidRDefault="008927C8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๔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ตอบค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ถาม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จากการฟังและอ่านประโยค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บทสนทนา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จับใจความส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คัญ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สรุปความ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ตีความ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จากการฟังและอ่านบทอ่าน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43DB7" w:rsidRDefault="008927C8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543DB7">
        <w:rPr>
          <w:rFonts w:ascii="TH SarabunPSK" w:hAnsi="TH SarabunPSK" w:cs="TH SarabunPSK"/>
          <w:sz w:val="32"/>
          <w:szCs w:val="32"/>
          <w:cs/>
        </w:rPr>
        <w:t>๕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สนทนาและเขียนโต้ตอบข้อมูลเกี่ยวกับตนเองและเรื่องต่าง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ใกล้ตัว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และสื่อสารอย่าง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ต่อเนื่องและเหมาะสม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43DB7" w:rsidRDefault="008927C8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๖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พูดแสดงความต้องการ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ตอบรับและปฏิเสธการให้ความช่วยเหลือในสถานการณ์จาลองหรือ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สถานการณ์จริงอย่างเหมาะสม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543DB7" w:rsidRDefault="008927C8" w:rsidP="00543DB7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๗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พูดและเขียนเพื่อขอและให้ข้อมูลเกี่ยวกับตนเอง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เพื่อน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543DB7">
        <w:rPr>
          <w:rFonts w:ascii="TH SarabunPSK" w:hAnsi="TH SarabunPSK" w:cs="TH SarabunPSK"/>
          <w:sz w:val="32"/>
          <w:szCs w:val="32"/>
          <w:cs/>
        </w:rPr>
        <w:t>ครอบครัวและเรื่องใกล้ตัว</w:t>
      </w:r>
      <w:r w:rsidR="003D530F" w:rsidRPr="00543DB7">
        <w:rPr>
          <w:rFonts w:ascii="TH SarabunPSK" w:hAnsi="TH SarabunPSK" w:cs="TH SarabunPSK"/>
          <w:sz w:val="32"/>
          <w:szCs w:val="32"/>
        </w:rPr>
        <w:t xml:space="preserve"> </w:t>
      </w:r>
    </w:p>
    <w:p w:rsidR="008927C8" w:rsidRDefault="008927C8" w:rsidP="00543DB7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Default="003D530F" w:rsidP="00543DB7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8927C8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 w:rsidR="008927C8" w:rsidRPr="008927C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8927C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8927C8" w:rsidRPr="008927C8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="008927C8" w:rsidRPr="008927C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8927C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8927C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AC25EA" w:rsidRDefault="00AC25EA" w:rsidP="00543DB7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543DB7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543DB7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543DB7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Pr="008927C8" w:rsidRDefault="00AC25EA" w:rsidP="00543DB7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ย๓๐๒๐๑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เยอรมัน ๒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762D6" w:rsidRDefault="00B762D6" w:rsidP="00B762D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927C8" w:rsidRDefault="008927C8" w:rsidP="008927C8">
      <w:pPr>
        <w:autoSpaceDE w:val="0"/>
        <w:autoSpaceDN w:val="0"/>
        <w:adjustRightInd w:val="0"/>
        <w:jc w:val="thaiDistribute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เขียนประโยคสั้น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ให้สัมพันธ์กับสื่อที่ไม่ใช่ความเรียงรูปแบบต่างรวมทั้งระบุและเขียนสื่อที่ไม่ใช่ความเรียงรูปแบบต่าง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ให้สัมพันธ์กับประโยคและข้อความที่ฟังหรืออ่าน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ตอบค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ถาม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จับใจความส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คัญ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สรุปความ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ตีความจากการฟัง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>/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อ่านประโยค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บทสนทนา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บทอ่าน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สนทนาและเขียนโต้ตอบข้อมูลเกี่ยวกับตนเองและเรื่องต่าง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ใกล้ตัว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เลือก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>/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ระบุภาพ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สัญลักษณ์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เครื่องหมายตรงตามความหมายของประโยค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น้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เสียงและกริยาท่าทางเหมาะกับระดับของบุคคล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โอกาส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สถานที่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ตามมารยาทสังคมและวัฒนธรรมของเจ้าของภาษา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เลือกและใช้ค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สั่ง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ขอร้อง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ขออนุญาตพูดแสดงความต้องการ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ตอบรับและปฏิเสธการให้ความช่วยเหลือในสถานกา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รณ์จ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ลองหรือสถานการณ์จริง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พูดและเขียนเพื่อขอและให้ข้อมูล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>/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เสนอข้อมูลเกี่ยวกับตนเอง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เพื่อน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ครอบครัว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โรงเรียน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งานอดิเรก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การพักผ่อน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ที่อยู่อาศัย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ใช้ภาษาเยอรมันในการสืบค้น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>/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ค้นคว้า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รวบรวม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ข้อมูลต่าง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จากสื่อและแหล่งการเรียนรู้ต่าง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ในการศึกษาต่อและแลกเปลี่ยนเรียนรู้กับสังคมโลกเผยแพร่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>/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ประชาสัมพันธ์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ข้อมูล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ข่าวสารของโรงเรียน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ชุมชน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และท้องถิ่น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ประเทศชาติเป็นภาษาเยอรมัน</w:t>
      </w:r>
    </w:p>
    <w:p w:rsidR="008927C8" w:rsidRDefault="008927C8" w:rsidP="008927C8">
      <w:pPr>
        <w:autoSpaceDE w:val="0"/>
        <w:autoSpaceDN w:val="0"/>
        <w:adjustRightInd w:val="0"/>
        <w:jc w:val="thaiDistribute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โดยใช้กิจกรรมการฝึกทักษะทางภาษากิจกรรมการฝึกให้รู้วิธีการเรียนภาษาด้วยตนเอง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และกิจกรรมการเรียนรู้หลายรูปแบบตามแนวการสอนภาษาเพื่อการสื่อสาร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ใช้วิธีการวัดและเครื่องมือวัดประเมินผลที่หลากหลายสอดคล้องกับเนื้อหาภาษาและทักษะที่ต้องการวัด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เพื่อให้ผู้เรียนสามารถใช้ภาษาสื่อสารได้ตามความต้องการ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เห็นประโยชน์ของการรู้ภาษาและวัฒนธรรมเยอรมัน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ใช้ภาษาเป็นเครื่องมือในการค้นคว้าหาความรู้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ในการศึกษาต่อและการประกอบอาชีพ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พึ่งตนเองได้และเรียนรู้ได้ตลอดชีวิต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มีศักยภาพในการคิดและการทางานอย่างสร้างสรรค์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3D530F" w:rsidRDefault="008927C8" w:rsidP="008927C8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  <w:cs/>
        </w:rPr>
        <w:t>มีคุณลักษณะอันพึงประสงค์</w:t>
      </w:r>
      <w:r w:rsidR="003D530F" w:rsidRPr="008927C8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8927C8" w:rsidRPr="008927C8" w:rsidRDefault="008927C8" w:rsidP="008927C8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</w:p>
    <w:p w:rsidR="003D530F" w:rsidRDefault="003D530F" w:rsidP="008927C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8927C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8927C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8927C8" w:rsidRPr="008927C8" w:rsidRDefault="008927C8" w:rsidP="008927C8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D530F" w:rsidRPr="008927C8" w:rsidRDefault="008927C8" w:rsidP="008927C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8927C8">
        <w:rPr>
          <w:rFonts w:ascii="TH SarabunPSK" w:hAnsi="TH SarabunPSK" w:cs="TH SarabunPSK"/>
          <w:sz w:val="32"/>
          <w:szCs w:val="32"/>
          <w:cs/>
        </w:rPr>
        <w:t>๑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ปฏิบัติตามค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สั่ง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ขอร้อง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ที่ฟังและอ่าน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</w:p>
    <w:p w:rsidR="008927C8" w:rsidRDefault="008927C8" w:rsidP="008927C8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8927C8">
        <w:rPr>
          <w:rFonts w:ascii="TH SarabunPSK" w:hAnsi="TH SarabunPSK" w:cs="TH SarabunPSK"/>
          <w:sz w:val="32"/>
          <w:szCs w:val="32"/>
          <w:cs/>
        </w:rPr>
        <w:t>๒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อ่านออกเสียงตัวอักษร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F578B5">
        <w:rPr>
          <w:rFonts w:ascii="TH SarabunPSK" w:hAnsi="TH SarabunPSK" w:cs="TH SarabunPSK"/>
          <w:sz w:val="32"/>
          <w:szCs w:val="32"/>
          <w:cs/>
        </w:rPr>
        <w:t>ค</w:t>
      </w:r>
      <w:r w:rsidR="00F578B5"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สะกดค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อ่านกลุ่มค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ประโยค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ข้อความ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บทร้อยกรองถูกต้องตาม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</w:p>
    <w:p w:rsidR="008927C8" w:rsidRDefault="008927C8" w:rsidP="008927C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740209" w:rsidRPr="008927C8">
        <w:rPr>
          <w:rFonts w:ascii="TH SarabunPSK" w:hAnsi="TH SarabunPSK" w:cs="TH SarabunPSK"/>
          <w:sz w:val="32"/>
          <w:szCs w:val="32"/>
          <w:cs/>
        </w:rPr>
        <w:t>๓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เลือก</w:t>
      </w:r>
      <w:r w:rsidR="003D530F" w:rsidRPr="008927C8">
        <w:rPr>
          <w:rFonts w:ascii="TH SarabunPSK" w:hAnsi="TH SarabunPSK" w:cs="TH SarabunPSK"/>
          <w:sz w:val="32"/>
          <w:szCs w:val="32"/>
        </w:rPr>
        <w:t>/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ระบุภาพ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สัญลักษณ์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เครื่องหมายตรงตามความหมายของประโยคเขียนประโยคสั้น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8927C8" w:rsidRDefault="008927C8" w:rsidP="008927C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 w:rsidR="00740209" w:rsidRPr="008927C8">
        <w:rPr>
          <w:rFonts w:ascii="TH SarabunPSK" w:hAnsi="TH SarabunPSK" w:cs="TH SarabunPSK"/>
          <w:sz w:val="32"/>
          <w:szCs w:val="32"/>
          <w:cs/>
        </w:rPr>
        <w:t>๔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ตอบค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ถาม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จากการฟังและอ่านประโยค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บทสนทนา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จับใจความส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คัญ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สรุปความ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ตีความ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จากการฟังและอ่านบทอ่าน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8927C8" w:rsidRDefault="008927C8" w:rsidP="008927C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๕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พูดแสดงความต้องการ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ตอบรับและปฏิเสธการให้ความช่วยเ</w:t>
      </w:r>
      <w:r>
        <w:rPr>
          <w:rFonts w:ascii="TH SarabunPSK" w:hAnsi="TH SarabunPSK" w:cs="TH SarabunPSK"/>
          <w:sz w:val="32"/>
          <w:szCs w:val="32"/>
          <w:cs/>
        </w:rPr>
        <w:t>หลือในสถานการณ์จ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ลองหรือ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สถานการณ์จริงอย่างเหมาะสม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8927C8" w:rsidRDefault="008927C8" w:rsidP="008927C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๖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พูดและเขียนเพื่อขอและให้ข้อมูลเกี่ยวกับตนเอง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เพื่อน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ครอบครัวและเรื่องใกล้ตัว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Default="008927C8" w:rsidP="008927C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๗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พูดและเขียนบรรยายแสดงความรู้สึก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เกี่ยวกับเรื่องใกล้ตัวต่าง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</w:p>
    <w:p w:rsidR="008927C8" w:rsidRPr="008927C8" w:rsidRDefault="008927C8" w:rsidP="008927C8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Default="003D530F" w:rsidP="008927C8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892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 w:rsidR="008927C8" w:rsidRPr="008927C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8927C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740209" w:rsidRPr="00892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๙</w:t>
      </w:r>
      <w:r w:rsidRPr="008927C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8927C8" w:rsidRPr="008927C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892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AC25EA" w:rsidRDefault="00AC25EA" w:rsidP="008927C8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7C8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7C8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927C8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Pr="008927C8" w:rsidRDefault="00AC25EA" w:rsidP="008927C8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ย๓๐๒๐๓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เยอรมัน ๓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762D6" w:rsidRDefault="00B762D6" w:rsidP="00B762D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66AFB" w:rsidRDefault="008927C8" w:rsidP="008927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8927C8">
        <w:rPr>
          <w:rFonts w:ascii="TH SarabunPSK" w:hAnsi="TH SarabunPSK" w:cs="TH SarabunPSK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8927C8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อธิบาย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บรรยาย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แลกเปลี่ยนความรู้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และให้เหตุผลเกี่ยวกับเรื่องราวต่าง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เหตุการณ์ในอดีต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ปัจจุบัน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และอนาคต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โดยใช้ประโยชน์จากสื่อเทคโนโลยี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สื่อการเรียนทางภาษา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และผลจากการฝึกทักษะต่าง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แสวงหาวิธีการที่เหมาะสมกับตนเอง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สามารถน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เสนอข้อมูล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ความคิดรวบยอด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และความคิดเห็น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เจรจาโน้มน้าว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ต่อรองเกี่ยวกับประสบการณ์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และเหตุการณ์ต่าง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ในท้องถิ่น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ด้วยวิธีการที่หลากหลายอย่างสร้างสรรค์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และมีประสิทธิภาพ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เสนอบทกวี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เข้าร่วมกิจกรรม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Default="00866AFB" w:rsidP="008927C8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</w:t>
      </w:r>
      <w:r w:rsidR="008927C8">
        <w:rPr>
          <w:rFonts w:ascii="TH SarabunPSK" w:hAnsi="TH SarabunPSK" w:cs="TH SarabunPSK"/>
          <w:sz w:val="32"/>
          <w:szCs w:val="32"/>
          <w:cs/>
        </w:rPr>
        <w:t>เปรียบเทียบและน</w:t>
      </w:r>
      <w:r w:rsidR="008927C8"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ความรู้ด้านภาษา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วัฒนธรรม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ประเพณี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ความเชื่อ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ไปใช้อย่างมีวิจารณญาณ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เห็นประโยชน์ของการรู้ภาษาเยอรมันในการแสวงหาความรู้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และความเพลิดเพลิน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เพื่อขยายโลกทัศน์โดยอาศัยแหล่งการเรียนรู้ที่หลากหลาย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สามารถใช้ภาษาสื่อสารในรูปแบบต่าง</w:t>
      </w:r>
      <w:r w:rsidR="008927C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ๆ</w:t>
      </w:r>
      <w:r w:rsidR="008927C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ตามสถานการณ์ในสถานศึกษาและชุมชน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เพื่อเข้าสู่สังคม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และอาชีพ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</w:p>
    <w:p w:rsidR="008927C8" w:rsidRPr="008927C8" w:rsidRDefault="008927C8" w:rsidP="008927C8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530F" w:rsidRDefault="003D530F" w:rsidP="008927C8">
      <w:pPr>
        <w:pStyle w:val="a8"/>
        <w:rPr>
          <w:rFonts w:ascii="TH SarabunPSK" w:hAnsi="TH SarabunPSK" w:cs="TH SarabunPSK"/>
          <w:sz w:val="32"/>
          <w:szCs w:val="32"/>
        </w:rPr>
      </w:pPr>
      <w:r w:rsidRPr="008927C8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8927C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8927C8" w:rsidRPr="008927C8" w:rsidRDefault="008927C8" w:rsidP="008927C8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530F" w:rsidRPr="008927C8" w:rsidRDefault="008927C8" w:rsidP="008927C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๑. 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จับใจความส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>
        <w:rPr>
          <w:rFonts w:ascii="TH SarabunPSK" w:hAnsi="TH SarabunPSK" w:cs="TH SarabunPSK"/>
          <w:sz w:val="32"/>
          <w:szCs w:val="32"/>
          <w:cs/>
        </w:rPr>
        <w:t>คัญและตอบค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ถามจากการฟังและอ่านบทสนทนา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นิทานง่าย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เรื่องสั้น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และเรื่องเล่า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8927C8" w:rsidRDefault="008927C8" w:rsidP="008927C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610AE6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สนทนาและเขียนโต้ตอบเกี่ยวกับตนเอง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เรื่องต่าง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ใกล้ตัว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สถานการณ์ในชีวิตประจ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วันและประสบการณ์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และสื่อสารอย่างเนื่องและเหมาะสม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8927C8" w:rsidRDefault="008927C8" w:rsidP="008927C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610AE6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พูดและเขียนแสดงความต้องการ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เสนอและให้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ความช่วยเหลือ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ตอบรับและปฏิเสธการให้ความช่วยเหลือในสถานการณ์ต่าง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อย่างเหมาะสม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</w:p>
    <w:p w:rsidR="008927C8" w:rsidRDefault="00610AE6" w:rsidP="008927C8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8927C8">
        <w:rPr>
          <w:rFonts w:ascii="TH SarabunPSK" w:hAnsi="TH SarabunPSK" w:cs="TH SarabunPSK" w:hint="cs"/>
          <w:sz w:val="32"/>
          <w:szCs w:val="32"/>
          <w:cs/>
        </w:rPr>
        <w:t>๔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ใช้ภาษาเยอรมันในการสืบค้น</w:t>
      </w:r>
      <w:r w:rsidR="003D530F" w:rsidRPr="008927C8">
        <w:rPr>
          <w:rFonts w:ascii="TH SarabunPSK" w:hAnsi="TH SarabunPSK" w:cs="TH SarabunPSK"/>
          <w:sz w:val="32"/>
          <w:szCs w:val="32"/>
        </w:rPr>
        <w:t>/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ค้นคว้าความรู้</w:t>
      </w:r>
      <w:r w:rsidR="003D530F" w:rsidRPr="008927C8">
        <w:rPr>
          <w:rFonts w:ascii="TH SarabunPSK" w:hAnsi="TH SarabunPSK" w:cs="TH SarabunPSK"/>
          <w:sz w:val="32"/>
          <w:szCs w:val="32"/>
        </w:rPr>
        <w:t>/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ข้อมูลต่างๆ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จากสื่อและแหล่งการเรียนรู้ต่าง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ๆในการศึกษาต่อและการประกอบอาชีพ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Default="00610AE6" w:rsidP="008927C8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8927C8">
        <w:rPr>
          <w:rFonts w:ascii="TH SarabunPSK" w:hAnsi="TH SarabunPSK" w:cs="TH SarabunPSK" w:hint="cs"/>
          <w:sz w:val="32"/>
          <w:szCs w:val="32"/>
          <w:cs/>
        </w:rPr>
        <w:t>๕.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เผยแพร่</w:t>
      </w:r>
      <w:r w:rsidR="003D530F" w:rsidRPr="008927C8">
        <w:rPr>
          <w:rFonts w:ascii="TH SarabunPSK" w:hAnsi="TH SarabunPSK" w:cs="TH SarabunPSK"/>
          <w:sz w:val="32"/>
          <w:szCs w:val="32"/>
        </w:rPr>
        <w:t>/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ประชาสัมพันธ์ข้อมูล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ข่าวสารของโรงเรียน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ชุมชน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927C8">
        <w:rPr>
          <w:rFonts w:ascii="TH SarabunPSK" w:hAnsi="TH SarabunPSK" w:cs="TH SarabunPSK"/>
          <w:sz w:val="32"/>
          <w:szCs w:val="32"/>
          <w:cs/>
        </w:rPr>
        <w:t>เป็นภาษาเยอรมัน</w:t>
      </w:r>
      <w:r w:rsidR="003D530F" w:rsidRPr="008927C8">
        <w:rPr>
          <w:rFonts w:ascii="TH SarabunPSK" w:hAnsi="TH SarabunPSK" w:cs="TH SarabunPSK"/>
          <w:sz w:val="32"/>
          <w:szCs w:val="32"/>
        </w:rPr>
        <w:t xml:space="preserve"> </w:t>
      </w:r>
    </w:p>
    <w:p w:rsidR="008927C8" w:rsidRPr="008927C8" w:rsidRDefault="008927C8" w:rsidP="008927C8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Pr="008927C8" w:rsidRDefault="003D530F" w:rsidP="008927C8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892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 w:rsidR="008927C8" w:rsidRPr="008927C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Pr="008927C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8927C8" w:rsidRPr="008927C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๕</w:t>
      </w:r>
      <w:r w:rsidRPr="008927C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8927C8" w:rsidRPr="008927C8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8927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ย๓๐๒๐๔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เยอรมัน ๔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762D6" w:rsidRDefault="00B762D6" w:rsidP="00B762D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Pr="00866AFB" w:rsidRDefault="00866AFB" w:rsidP="00866AF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866AFB">
        <w:rPr>
          <w:rFonts w:ascii="TH SarabunPSK" w:hAnsi="TH SarabunPSK" w:cs="TH SarabunPSK"/>
          <w:sz w:val="32"/>
          <w:szCs w:val="32"/>
          <w:cs/>
        </w:rPr>
        <w:t xml:space="preserve">                </w:t>
      </w:r>
      <w:r>
        <w:rPr>
          <w:rFonts w:ascii="TH SarabunPSK" w:hAnsi="TH SarabunPSK" w:cs="TH SarabunPSK"/>
          <w:sz w:val="32"/>
          <w:szCs w:val="32"/>
          <w:cs/>
        </w:rPr>
        <w:t>สามารถน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เสนอข้อมูล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ความคิดรวบยอด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และความคิดเห็น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เจรจาโน้มน้าว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ต่อรองเกี่ยวกับประสบการณ์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และเหตุการณ์ต่าง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ในท้องถิ่น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ด้วยวิธีการที่หลากหลายอย่างสร้างสรรค์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และมีประสิทธิภาพ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เสนอบทกวี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เข้าร่วมกิจกรรม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เปรียบเทียบและน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ความรู้ด้านภาษา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วัฒนธรรม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ประเพณี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ความเชื่อ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ไปใช้อย่างมีวิจารณญาณ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เห็นประโยชน์ของการรู้ภาษาเยอรมันในการแสวงหาความรู้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และความเพลิดเพลิน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เพื่อขยายโลกทัศน์โดยอาศัยแหล่งการเรียนรู้ที่หลากหลาย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สามารถใช้ภาษาสื่อสารในรูปแบบต่าง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ตามสถานการณ์ในสถานศึกษาและชุมชน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เพื่อเข้าสู่สังคม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และอาชีพ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866AFB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530F" w:rsidRPr="00866AFB" w:rsidRDefault="003D530F" w:rsidP="00866AFB">
      <w:pPr>
        <w:pStyle w:val="a8"/>
        <w:rPr>
          <w:rFonts w:ascii="TH SarabunPSK" w:hAnsi="TH SarabunPSK" w:cs="TH SarabunPSK"/>
          <w:sz w:val="32"/>
          <w:szCs w:val="32"/>
        </w:rPr>
      </w:pPr>
      <w:r w:rsidRPr="00866AFB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866AF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866AFB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</w:p>
    <w:p w:rsidR="00866AFB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๑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พูดและเขียนเพื่อขอและให้ข</w:t>
      </w:r>
      <w:r>
        <w:rPr>
          <w:rFonts w:ascii="TH SarabunPSK" w:hAnsi="TH SarabunPSK" w:cs="TH SarabunPSK"/>
          <w:sz w:val="32"/>
          <w:szCs w:val="32"/>
          <w:cs/>
        </w:rPr>
        <w:t>้อมูลเกี่ยวกับเรื่องในชีวิตประจ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วัน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บรรยายและอธิบายเปรียบเทียบ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เกี่ยวกับเรื่องที่ฟังหรืออ่านอย่างเหมาะสม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๒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พูดและเขียนบรรยายแสดงความรู้สึกของตนเองเกี่ยวกับเรื่องใกล้ตัว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กิจกรรม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และประสบการณ์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โดยให้เหตุผลสั้น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๓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พูดและเขียนน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เสนอข้อมูลเกี่ยวกับตนเอง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กิจวัตรประจ</w:t>
      </w:r>
      <w:r>
        <w:rPr>
          <w:rFonts w:ascii="TH SarabunPSK" w:hAnsi="TH SarabunPSK" w:cs="TH SarabunPSK" w:hint="cs"/>
          <w:sz w:val="32"/>
          <w:szCs w:val="32"/>
          <w:cs/>
        </w:rPr>
        <w:t>า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วัน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ประสบการณ์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และสิ่งแวดล้อม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ใกล้ตัว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๔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พูดและเขียนสรุปใจความส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คัญ</w:t>
      </w:r>
      <w:r w:rsidR="003D530F" w:rsidRPr="00866AFB">
        <w:rPr>
          <w:rFonts w:ascii="TH SarabunPSK" w:hAnsi="TH SarabunPSK" w:cs="TH SarabunPSK"/>
          <w:sz w:val="32"/>
          <w:szCs w:val="32"/>
        </w:rPr>
        <w:t>/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แก่นสาระที่ได้จากการวิเคราะห์เรื่อง</w:t>
      </w:r>
      <w:r w:rsidR="003D530F" w:rsidRPr="00866AFB">
        <w:rPr>
          <w:rFonts w:ascii="TH SarabunPSK" w:hAnsi="TH SarabunPSK" w:cs="TH SarabunPSK"/>
          <w:sz w:val="32"/>
          <w:szCs w:val="32"/>
        </w:rPr>
        <w:t>/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กิจกรรม</w:t>
      </w:r>
      <w:r w:rsidR="003D530F" w:rsidRPr="00866AFB">
        <w:rPr>
          <w:rFonts w:ascii="TH SarabunPSK" w:hAnsi="TH SarabunPSK" w:cs="TH SarabunPSK"/>
          <w:sz w:val="32"/>
          <w:szCs w:val="32"/>
        </w:rPr>
        <w:t>/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ข่าว</w:t>
      </w:r>
      <w:r w:rsidR="003D530F" w:rsidRPr="00866AFB">
        <w:rPr>
          <w:rFonts w:ascii="TH SarabunPSK" w:hAnsi="TH SarabunPSK" w:cs="TH SarabunPSK"/>
          <w:sz w:val="32"/>
          <w:szCs w:val="32"/>
        </w:rPr>
        <w:t>/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เหตุการณ์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ที่อยู่ในความสนใจของสังคม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๕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พูดและเขียนแสดงความคิดเห็นเกี่ยวกับกิจกรรมหรือเรื่องต่าง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ใกล้ตัวพร้อมทั้งให้เหตุผลสั้น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610AE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อธิบายเปรียบเทียบความเหมือนและความแตกต่างระหว่างเทศกาล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งานฉลอง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วันส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คัญและ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ชีวิตความเป็นอยู่ของเยอรมันกับของไทย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866AFB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Default="003D530F" w:rsidP="00866AF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866AF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 w:rsidR="00610AE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866AF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740209" w:rsidRPr="00866AF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๖</w:t>
      </w:r>
      <w:r w:rsidR="00610AE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866AF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866AF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866AFB" w:rsidRDefault="00866AFB" w:rsidP="00866AF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866AFB" w:rsidRDefault="00866AFB" w:rsidP="00866AF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866AFB" w:rsidRDefault="00866AFB" w:rsidP="00866AF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866AFB" w:rsidRDefault="00866AFB" w:rsidP="00866AF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866AFB" w:rsidRDefault="00866AFB" w:rsidP="00866AF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866AFB" w:rsidRDefault="00866AFB" w:rsidP="00866AF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866AFB" w:rsidRDefault="00866AFB" w:rsidP="00866AF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866AFB" w:rsidRDefault="00866AFB" w:rsidP="00866AF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866AFB" w:rsidRDefault="00866AFB" w:rsidP="00866AF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66AF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66AF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66AF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Default="00AC25EA" w:rsidP="00866AF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AC25EA" w:rsidRPr="00866AFB" w:rsidRDefault="00AC25EA" w:rsidP="00866AF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</w:p>
    <w:p w:rsidR="00693C1D" w:rsidRDefault="00693C1D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ย๓๐๒๐๕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เยอรมัน ๕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762D6" w:rsidRDefault="00B762D6" w:rsidP="00B762D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3D530F" w:rsidRPr="00866AFB" w:rsidRDefault="00866AFB" w:rsidP="00866AF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866AFB">
        <w:rPr>
          <w:rFonts w:ascii="TH SarabunPSK" w:hAnsi="TH SarabunPSK" w:cs="TH SarabunPSK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/>
          <w:sz w:val="32"/>
          <w:szCs w:val="32"/>
          <w:cs/>
        </w:rPr>
        <w:t>สามารถน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เสนอข้อมูล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ความคิดรวบยอด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และความคิดเห็น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เจรจาโน้มน้าว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ต่อรองเกี่ยวกับประสบการณ์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และเหตุการณ์ต่าง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ในท้องถิ่น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ด้วยวิธีการที่หลากหลายอย่างสร้างสรรค์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และมีประสิทธิภาพ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เสนอบทกวี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หรือบทละครสั้นโดยใช้เค้าโครงตามแนวคิดของเจ้าของภาษาด้วยความเพลิดเพลิน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เข้าร่วมกิจกรรม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เปรียบเทียบและน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ความรู้ด้านภาษา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วัฒนธรรม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ประเพณี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ความเชื่อ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ไปใช้อย่างมีวิจารณญาณ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เห็นประโยชน์ของการรู้ภาษาเยอรมันในการแสวงหาความรู้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เพื่อขยายโลกทัศน์โดยอาศัยแหล่งการเรียนรู้ที่หลากหลาย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สามารถใช้ภาษาสื่อสารในรูปแบบต่าง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ตามสถานการณ์ในสถานศึกษาและชุมชน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เพื่อเข้าสู่สังคม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และอาชีพ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866AFB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530F" w:rsidRPr="00866AFB" w:rsidRDefault="003D530F" w:rsidP="00866AFB">
      <w:pPr>
        <w:pStyle w:val="a8"/>
        <w:rPr>
          <w:rFonts w:ascii="TH SarabunPSK" w:hAnsi="TH SarabunPSK" w:cs="TH SarabunPSK"/>
          <w:sz w:val="32"/>
          <w:szCs w:val="32"/>
        </w:rPr>
      </w:pPr>
      <w:r w:rsidRPr="00866AFB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866AF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866AFB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530F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๑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สนทนาและเขียนโต้ตอบเกี่ยวกับตนเอง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เรื่องต่าง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ใกล้ตัว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สถานการณ์ในชีวิตประจ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วัน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และประสบการณ์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และสื่อสารอย่างเนื่องและเหมาะสม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866AFB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๒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เลือกและใช้ค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ขอร้อง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ให้คาแนะน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ชี้แจง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อธิบายอย่างคล่องแคล่ว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๓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พูดและเขียนแสดงความต้องการเสนอ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ตอบรับและปฏิเสธการให้ความช่วยเหลือใน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สถานการณ</w:t>
      </w:r>
      <w:r>
        <w:rPr>
          <w:rFonts w:ascii="TH SarabunPSK" w:hAnsi="TH SarabunPSK" w:cs="TH SarabunPSK"/>
          <w:sz w:val="32"/>
          <w:szCs w:val="32"/>
          <w:cs/>
        </w:rPr>
        <w:t>์จ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ลองหรือสถานการณ์จริงอย่างเหมาะสม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๔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พูดและเขียนเพื่อขอและให้ข้อมูล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บรรยาย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อธิบายเปรียบเทียบ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และแสดงความคิดเห็นเกี่ยวกับ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เรื่อง</w:t>
      </w:r>
      <w:r w:rsidR="003D530F" w:rsidRPr="00866AFB">
        <w:rPr>
          <w:rFonts w:ascii="TH SarabunPSK" w:hAnsi="TH SarabunPSK" w:cs="TH SarabunPSK"/>
          <w:sz w:val="32"/>
          <w:szCs w:val="32"/>
        </w:rPr>
        <w:t>/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ประเด็น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/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ข่าว</w:t>
      </w:r>
      <w:r w:rsidR="003D530F" w:rsidRPr="00866AFB">
        <w:rPr>
          <w:rFonts w:ascii="TH SarabunPSK" w:hAnsi="TH SarabunPSK" w:cs="TH SarabunPSK"/>
          <w:sz w:val="32"/>
          <w:szCs w:val="32"/>
        </w:rPr>
        <w:t>/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เหตุการณ์ที่ฟังและอ่านอย่างเหมาะสม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๕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พูดและเขียนบรรยายแสดงความรู้สึก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ความคิดเห็นของตนเองเกี่ยวกับเรื่องต่าง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กิจกรรม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ประสบการณ์และข่าว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/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เหตุการณ์อย่างมีเหตุผล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๖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พูดและเขียนน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เสนอข้อมูลเกี่ยวกับตนเอง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ประสบการณ์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ข่าว</w:t>
      </w:r>
      <w:r w:rsidR="003D530F" w:rsidRPr="00866AFB">
        <w:rPr>
          <w:rFonts w:ascii="TH SarabunPSK" w:hAnsi="TH SarabunPSK" w:cs="TH SarabunPSK"/>
          <w:sz w:val="32"/>
          <w:szCs w:val="32"/>
        </w:rPr>
        <w:t>/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เหตุการณ์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เรื่องและประเด็น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ต่าง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ที่อยู่ในความสนใจของสังคม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๗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  <w:cs/>
        </w:rPr>
        <w:t>พูดและเขียนสรุปใจความส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คัญ</w:t>
      </w:r>
      <w:r w:rsidR="003D530F" w:rsidRPr="00866AFB">
        <w:rPr>
          <w:rFonts w:ascii="TH SarabunPSK" w:hAnsi="TH SarabunPSK" w:cs="TH SarabunPSK"/>
          <w:sz w:val="32"/>
          <w:szCs w:val="32"/>
        </w:rPr>
        <w:t>/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แก่นสาระที่ได้จากการวิเคราะห์เรื่อง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กิจกรรม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ข่าว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เหตุการณ์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และสถานการณ์ที่อยู่ในความสนใจของสังคม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866AFB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Pr="00866AFB" w:rsidRDefault="003D530F" w:rsidP="00866AFB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866AF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 w:rsidRPr="00866AF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866AFB" w:rsidRPr="00866AFB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๗ </w:t>
      </w:r>
      <w:r w:rsidRPr="00866AF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866AF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66AFB" w:rsidRDefault="00866AF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66AFB" w:rsidRDefault="00866AFB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Default="00B762D6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B762D6" w:rsidRPr="00431DB1" w:rsidRDefault="00B762D6" w:rsidP="00B762D6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คำอธิบายรายวิชา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เพิ่มเติม</w:t>
      </w:r>
    </w:p>
    <w:p w:rsidR="00B762D6" w:rsidRPr="00431DB1" w:rsidRDefault="00B762D6" w:rsidP="00B762D6">
      <w:pPr>
        <w:pStyle w:val="a8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ย๓๐๒๐๖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เยอรมัน ๖                                                     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p w:rsidR="00B762D6" w:rsidRPr="00431DB1" w:rsidRDefault="00B762D6" w:rsidP="00B762D6">
      <w:pPr>
        <w:pStyle w:val="a8"/>
        <w:pBdr>
          <w:bottom w:val="single" w:sz="6" w:space="1" w:color="auto"/>
        </w:pBdr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ชั้นมัธยมศึกษา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ตอนปลาย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              </w:t>
      </w:r>
      <w:r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เวลา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๔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จำนวน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๑.๐</w:t>
      </w:r>
      <w:r w:rsidRPr="00431DB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431DB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B762D6" w:rsidRDefault="00B762D6" w:rsidP="00B762D6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F578B5" w:rsidRDefault="00866AFB" w:rsidP="00866AF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866AFB">
        <w:rPr>
          <w:rFonts w:ascii="TH SarabunPSK" w:hAnsi="TH SarabunPSK" w:cs="TH SarabunPSK"/>
          <w:sz w:val="32"/>
          <w:szCs w:val="32"/>
          <w:cs/>
        </w:rPr>
        <w:t xml:space="preserve">              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เจรจาโน้มน้าว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ต่อรองเกี่ยวกับประสบการณ์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และเหตุการณ์ต่าง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ในท้องถิ่น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ด้วยวิธีการที่หลากหลายอย่างสร้างสรรค์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และมีประสิทธิภาพ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เสนอบทกวี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หรือบทละครสั้นโดยใช้เค้าโครงตามแนวคิดของเจ้าของภาษาด้วยความเพลิดเพลิน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เข้าร่วมกิจกรรม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เปรียบเทียบและน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ความรู้ด้านภาษา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วัฒนธรรม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ประเพณี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ความเชื่อ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ไปใช้อย่างมีวิจารณญาณ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866AFB" w:rsidRDefault="00F578B5" w:rsidP="00866AFB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เห็นประโยชน์ของการรู้ภาษาเยอรมันในการแสวงหาความรู้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เพื่อขยายโลกทัศน์โดยอาศัยแหล่งการเรียนรู้ที่หลากหลาย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สามารถใช้ภาษาสื่อสารในรูปแบบต่าง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ตามสถานการณ์ในสถานศึกษาและชุมชน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เพื่อเข้าสู่สังคม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และอาชีพ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866AFB" w:rsidRPr="00866AFB" w:rsidRDefault="00866AFB" w:rsidP="00866AFB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3D530F" w:rsidRPr="00866AFB" w:rsidRDefault="003D530F" w:rsidP="00866AFB">
      <w:pPr>
        <w:pStyle w:val="a8"/>
        <w:rPr>
          <w:rFonts w:ascii="TH SarabunPSK" w:hAnsi="TH SarabunPSK" w:cs="TH SarabunPSK"/>
          <w:sz w:val="32"/>
          <w:szCs w:val="32"/>
        </w:rPr>
      </w:pPr>
      <w:r w:rsidRPr="00866AFB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  <w:r w:rsidRPr="00866AF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866AFB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</w:p>
    <w:p w:rsidR="003D530F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๑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ใช้ภาษาสื่อสารในสถานการณ์จริง</w:t>
      </w:r>
      <w:r w:rsidR="003D530F" w:rsidRPr="00866AFB">
        <w:rPr>
          <w:rFonts w:ascii="TH SarabunPSK" w:hAnsi="TH SarabunPSK" w:cs="TH SarabunPSK"/>
          <w:sz w:val="32"/>
          <w:szCs w:val="32"/>
        </w:rPr>
        <w:t>/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สถานการณ์จาลอง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ที่เกิดขึ้นในห้องเรียนสถานศึกษา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ชุมชนและสังคม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๒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ใช้ภาษาเยอรมันในการสืบค้น</w:t>
      </w:r>
      <w:r w:rsidR="003D530F" w:rsidRPr="00866AFB">
        <w:rPr>
          <w:rFonts w:ascii="TH SarabunPSK" w:hAnsi="TH SarabunPSK" w:cs="TH SarabunPSK"/>
          <w:sz w:val="32"/>
          <w:szCs w:val="32"/>
        </w:rPr>
        <w:t>/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ค้นคว้า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รวบรวม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วิเคราะห์และสรุปความรู้</w:t>
      </w:r>
      <w:r w:rsidR="003D530F" w:rsidRPr="00866AFB">
        <w:rPr>
          <w:rFonts w:ascii="TH SarabunPSK" w:hAnsi="TH SarabunPSK" w:cs="TH SarabunPSK"/>
          <w:sz w:val="32"/>
          <w:szCs w:val="32"/>
        </w:rPr>
        <w:t>/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ข้อมูลต่าง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จากสื่อ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และแหล่งการเรียนรู้ต่าง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ๆ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ในการศึกษาต่อและการประกอบอาชีพ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3D530F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๓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.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เผยแพร่</w:t>
      </w:r>
      <w:r w:rsidR="003D530F" w:rsidRPr="00866AFB">
        <w:rPr>
          <w:rFonts w:ascii="TH SarabunPSK" w:hAnsi="TH SarabunPSK" w:cs="TH SarabunPSK"/>
          <w:sz w:val="32"/>
          <w:szCs w:val="32"/>
        </w:rPr>
        <w:t>/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ประชาสัมพันธ์ข้อมูล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ข่าวสารของโรงเรียน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ชุมชนและท้องถิ่น</w:t>
      </w:r>
      <w:r w:rsidR="003D530F" w:rsidRPr="00866AFB">
        <w:rPr>
          <w:rFonts w:ascii="TH SarabunPSK" w:hAnsi="TH SarabunPSK" w:cs="TH SarabunPSK"/>
          <w:sz w:val="32"/>
          <w:szCs w:val="32"/>
        </w:rPr>
        <w:t>/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ประเทศชาติเป็น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  <w:r w:rsidR="003D530F" w:rsidRPr="00866AFB">
        <w:rPr>
          <w:rFonts w:ascii="TH SarabunPSK" w:hAnsi="TH SarabunPSK" w:cs="TH SarabunPSK"/>
          <w:sz w:val="32"/>
          <w:szCs w:val="32"/>
          <w:cs/>
        </w:rPr>
        <w:t>ภาษาเยอรมัน</w:t>
      </w:r>
      <w:r w:rsidR="003D530F" w:rsidRPr="00866AFB">
        <w:rPr>
          <w:rFonts w:ascii="TH SarabunPSK" w:hAnsi="TH SarabunPSK" w:cs="TH SarabunPSK"/>
          <w:sz w:val="32"/>
          <w:szCs w:val="32"/>
        </w:rPr>
        <w:t xml:space="preserve"> </w:t>
      </w:r>
    </w:p>
    <w:p w:rsidR="00866AFB" w:rsidRPr="00866AFB" w:rsidRDefault="00866AFB" w:rsidP="00866AFB">
      <w:pPr>
        <w:pStyle w:val="a8"/>
        <w:rPr>
          <w:rFonts w:ascii="TH SarabunPSK" w:hAnsi="TH SarabunPSK" w:cs="TH SarabunPSK"/>
          <w:sz w:val="32"/>
          <w:szCs w:val="32"/>
        </w:rPr>
      </w:pPr>
    </w:p>
    <w:p w:rsidR="00B762D6" w:rsidRPr="00866AFB" w:rsidRDefault="003D530F" w:rsidP="00866AFB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</w:pPr>
      <w:r w:rsidRPr="00866AF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 w:rsidRPr="00866AF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866AFB" w:rsidRPr="00866AFB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๓ </w:t>
      </w:r>
      <w:r w:rsidRPr="00866AF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866AF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</w:t>
      </w:r>
      <w:r w:rsidR="00866AFB" w:rsidRPr="00866AFB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ู้</w:t>
      </w:r>
    </w:p>
    <w:p w:rsidR="00B762D6" w:rsidRPr="00866AFB" w:rsidRDefault="00B762D6" w:rsidP="00866AF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6786C" w:rsidRPr="00866AFB" w:rsidRDefault="0066786C" w:rsidP="00866AF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6786C" w:rsidRDefault="0066786C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3D530F" w:rsidRDefault="003D530F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66786C" w:rsidRDefault="0066786C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693C1D" w:rsidRDefault="00693C1D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66AFB" w:rsidRDefault="00866AF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66AFB" w:rsidRDefault="00866AF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66AFB" w:rsidRDefault="00866AF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66AFB" w:rsidRDefault="00866AF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66AFB" w:rsidRDefault="00866AF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66AFB" w:rsidRDefault="00866AF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66AFB" w:rsidRDefault="00866AF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66AFB" w:rsidRDefault="00866AF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66AFB" w:rsidRDefault="00866AFB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AC25EA" w:rsidRDefault="00AC25EA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66AFB" w:rsidRDefault="00866AFB" w:rsidP="00207A9B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693C1D" w:rsidRDefault="00693C1D" w:rsidP="00693C1D">
      <w:pPr>
        <w:pStyle w:val="a8"/>
        <w:ind w:left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รายวิชาหลักสูตร</w:t>
      </w:r>
      <w:r w:rsidR="00610AE6">
        <w:rPr>
          <w:rFonts w:ascii="TH SarabunPSK" w:hAnsi="TH SarabunPSK" w:cs="TH SarabunPSK" w:hint="cs"/>
          <w:b/>
          <w:bCs/>
          <w:sz w:val="32"/>
          <w:szCs w:val="32"/>
          <w:cs/>
        </w:rPr>
        <w:t>เทียบเคียง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มาตรฐานสากล</w:t>
      </w:r>
    </w:p>
    <w:p w:rsidR="00693C1D" w:rsidRDefault="00693C1D" w:rsidP="00693C1D">
      <w:pPr>
        <w:pStyle w:val="a8"/>
        <w:ind w:left="720"/>
        <w:rPr>
          <w:rFonts w:ascii="TH SarabunPSK" w:hAnsi="TH SarabunPSK" w:cs="TH SarabunPSK"/>
          <w:b/>
          <w:bCs/>
          <w:sz w:val="32"/>
          <w:szCs w:val="32"/>
        </w:rPr>
      </w:pPr>
    </w:p>
    <w:p w:rsidR="00693C1D" w:rsidRDefault="00693C1D" w:rsidP="00693C1D">
      <w:pPr>
        <w:pStyle w:val="a8"/>
        <w:ind w:left="720"/>
        <w:rPr>
          <w:rFonts w:ascii="TH SarabunPSK" w:hAnsi="TH SarabunPSK" w:cs="TH SarabunPSK" w:hint="cs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รหัสวิชา            รายชื่อวิชา                                  เวลาเรียน             จำนวนหน่วยกิต</w:t>
      </w:r>
    </w:p>
    <w:p w:rsidR="00693C1D" w:rsidRDefault="00693C1D" w:rsidP="00693C1D">
      <w:pPr>
        <w:pStyle w:val="a8"/>
        <w:ind w:left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I </w:t>
      </w:r>
      <w:r w:rsidR="007A6DBE">
        <w:rPr>
          <w:rFonts w:ascii="TH SarabunPSK" w:hAnsi="TH SarabunPSK" w:cs="TH SarabunPSK" w:hint="cs"/>
          <w:sz w:val="32"/>
          <w:szCs w:val="32"/>
          <w:cs/>
        </w:rPr>
        <w:t>๓</w:t>
      </w:r>
      <w:r>
        <w:rPr>
          <w:rFonts w:ascii="TH SarabunPSK" w:hAnsi="TH SarabunPSK" w:cs="TH SarabunPSK" w:hint="cs"/>
          <w:sz w:val="32"/>
          <w:szCs w:val="32"/>
          <w:cs/>
        </w:rPr>
        <w:t>๐๒๐๑</w:t>
      </w:r>
      <w:r>
        <w:rPr>
          <w:rFonts w:ascii="TH SarabunPSK" w:hAnsi="TH SarabunPSK" w:cs="TH SarabunPSK"/>
          <w:sz w:val="32"/>
          <w:szCs w:val="32"/>
        </w:rPr>
        <w:t xml:space="preserve"> (</w:t>
      </w:r>
      <w:r w:rsidRPr="006545F3">
        <w:rPr>
          <w:rFonts w:ascii="TH SarabunPSK" w:hAnsi="TH SarabunPSK" w:cs="TH SarabunPSK"/>
          <w:sz w:val="32"/>
          <w:szCs w:val="32"/>
        </w:rPr>
        <w:t>IS</w:t>
      </w:r>
      <w:r w:rsidRPr="006545F3">
        <w:rPr>
          <w:rFonts w:ascii="TH SarabunPSK" w:hAnsi="TH SarabunPSK" w:cs="TH SarabunPSK" w:hint="cs"/>
          <w:sz w:val="32"/>
          <w:szCs w:val="32"/>
          <w:cs/>
        </w:rPr>
        <w:t>๑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color w:val="000000"/>
          <w:sz w:val="12"/>
          <w:szCs w:val="12"/>
          <w:cs/>
        </w:rPr>
        <w:t xml:space="preserve">          </w:t>
      </w:r>
      <w:r w:rsidRPr="00D8358F">
        <w:rPr>
          <w:rFonts w:ascii="TH SarabunPSK" w:hAnsi="TH SarabunPSK" w:cs="TH SarabunPSK"/>
          <w:color w:val="000000"/>
          <w:sz w:val="32"/>
          <w:szCs w:val="32"/>
          <w:cs/>
        </w:rPr>
        <w:t>การศึกษาค้นคว้าและสร้างองค์ความรู้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๔๐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ชั่วโมง</w:t>
      </w:r>
      <w:r w:rsidRPr="001E3005">
        <w:rPr>
          <w:rFonts w:ascii="TH SarabunPSK" w:eastAsia="AngsanaNew" w:hAnsi="TH SarabunPSK" w:cs="TH SarabunPSK"/>
          <w:sz w:val="32"/>
          <w:szCs w:val="32"/>
        </w:rPr>
        <w:t>/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ภาคเรียน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หน่วยกิต</w:t>
      </w:r>
    </w:p>
    <w:p w:rsidR="00693C1D" w:rsidRDefault="00693C1D" w:rsidP="00693C1D">
      <w:pPr>
        <w:pStyle w:val="a8"/>
        <w:ind w:left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I </w:t>
      </w:r>
      <w:r w:rsidR="007A6DBE">
        <w:rPr>
          <w:rFonts w:ascii="TH SarabunPSK" w:hAnsi="TH SarabunPSK" w:cs="TH SarabunPSK" w:hint="cs"/>
          <w:sz w:val="32"/>
          <w:szCs w:val="32"/>
          <w:cs/>
        </w:rPr>
        <w:t>๓</w:t>
      </w:r>
      <w:r>
        <w:rPr>
          <w:rFonts w:ascii="TH SarabunPSK" w:hAnsi="TH SarabunPSK" w:cs="TH SarabunPSK" w:hint="cs"/>
          <w:sz w:val="32"/>
          <w:szCs w:val="32"/>
          <w:cs/>
        </w:rPr>
        <w:t>๐๒๐๒</w:t>
      </w:r>
      <w:r>
        <w:rPr>
          <w:rFonts w:ascii="TH SarabunPSK" w:hAnsi="TH SarabunPSK" w:cs="TH SarabunPSK"/>
          <w:sz w:val="32"/>
          <w:szCs w:val="32"/>
        </w:rPr>
        <w:t xml:space="preserve"> (</w:t>
      </w:r>
      <w:r w:rsidRPr="006545F3">
        <w:rPr>
          <w:rFonts w:ascii="TH SarabunPSK" w:hAnsi="TH SarabunPSK" w:cs="TH SarabunPSK"/>
          <w:sz w:val="32"/>
          <w:szCs w:val="32"/>
        </w:rPr>
        <w:t>IS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color w:val="000000"/>
          <w:sz w:val="12"/>
          <w:szCs w:val="12"/>
          <w:cs/>
        </w:rPr>
        <w:t xml:space="preserve">          </w:t>
      </w:r>
      <w:r w:rsidRPr="00D8358F">
        <w:rPr>
          <w:rFonts w:ascii="TH SarabunPSK" w:hAnsi="TH SarabunPSK" w:cs="TH SarabunPSK"/>
          <w:color w:val="000000"/>
          <w:sz w:val="32"/>
          <w:szCs w:val="32"/>
          <w:cs/>
        </w:rPr>
        <w:t>การสื่อสารและการนำเสนอ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๔๐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ชั่วโมง</w:t>
      </w:r>
      <w:r w:rsidRPr="001E3005">
        <w:rPr>
          <w:rFonts w:ascii="TH SarabunPSK" w:eastAsia="AngsanaNew" w:hAnsi="TH SarabunPSK" w:cs="TH SarabunPSK"/>
          <w:sz w:val="32"/>
          <w:szCs w:val="32"/>
        </w:rPr>
        <w:t>/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ภาคเรียน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หน่วยกิต</w:t>
      </w:r>
    </w:p>
    <w:p w:rsidR="00693C1D" w:rsidRDefault="003D530F" w:rsidP="00693C1D">
      <w:pPr>
        <w:pStyle w:val="a8"/>
        <w:ind w:left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A9700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A97009" w:rsidRPr="006545F3">
        <w:rPr>
          <w:rFonts w:ascii="TH SarabunPSK" w:hAnsi="TH SarabunPSK" w:cs="TH SarabunPSK"/>
          <w:sz w:val="32"/>
          <w:szCs w:val="32"/>
        </w:rPr>
        <w:t>IS</w:t>
      </w:r>
      <w:r w:rsidR="00A97009">
        <w:rPr>
          <w:rFonts w:ascii="TH SarabunPSK" w:hAnsi="TH SarabunPSK" w:cs="TH SarabunPSK" w:hint="cs"/>
          <w:sz w:val="32"/>
          <w:szCs w:val="32"/>
          <w:cs/>
        </w:rPr>
        <w:t>๓</w:t>
      </w:r>
      <w:r w:rsidR="00A97009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97009">
        <w:rPr>
          <w:rFonts w:ascii="TH SarabunPSK" w:hAnsi="TH SarabunPSK" w:cs="TH SarabunPSK" w:hint="cs"/>
          <w:color w:val="000000"/>
          <w:sz w:val="12"/>
          <w:szCs w:val="12"/>
          <w:cs/>
        </w:rPr>
        <w:t xml:space="preserve">          </w:t>
      </w:r>
      <w:r w:rsidR="00F578B5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</w:t>
      </w:r>
      <w:r w:rsidR="00F578B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F578B5" w:rsidRPr="00F578B5">
        <w:rPr>
          <w:rFonts w:ascii="TH SarabunPSK" w:hAnsi="TH SarabunPSK" w:cs="TH SarabunPSK"/>
          <w:sz w:val="32"/>
          <w:szCs w:val="32"/>
          <w:cs/>
        </w:rPr>
        <w:t>การนำองค์ความรู้ไปใช้บริการสังคม</w:t>
      </w:r>
      <w:r w:rsidR="00F578B5" w:rsidRPr="00F578B5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</w:t>
      </w:r>
      <w:r w:rsidR="00F578B5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A97009" w:rsidRPr="001E3005">
        <w:rPr>
          <w:rFonts w:ascii="TH SarabunPSK" w:eastAsia="AngsanaNew" w:hAnsi="TH SarabunPSK" w:cs="TH SarabunPSK"/>
          <w:sz w:val="32"/>
          <w:szCs w:val="32"/>
          <w:cs/>
        </w:rPr>
        <w:t>๔๐</w:t>
      </w:r>
      <w:r w:rsidR="00A97009"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A97009" w:rsidRPr="001E3005">
        <w:rPr>
          <w:rFonts w:ascii="TH SarabunPSK" w:eastAsia="AngsanaNew" w:hAnsi="TH SarabunPSK" w:cs="TH SarabunPSK"/>
          <w:sz w:val="32"/>
          <w:szCs w:val="32"/>
          <w:cs/>
        </w:rPr>
        <w:t>ชั่วโมง</w:t>
      </w:r>
      <w:r w:rsidR="00A97009" w:rsidRPr="001E3005">
        <w:rPr>
          <w:rFonts w:ascii="TH SarabunPSK" w:eastAsia="AngsanaNew" w:hAnsi="TH SarabunPSK" w:cs="TH SarabunPSK"/>
          <w:sz w:val="32"/>
          <w:szCs w:val="32"/>
        </w:rPr>
        <w:t>/</w:t>
      </w:r>
      <w:r w:rsidR="00A97009" w:rsidRPr="001E3005">
        <w:rPr>
          <w:rFonts w:ascii="TH SarabunPSK" w:eastAsia="AngsanaNew" w:hAnsi="TH SarabunPSK" w:cs="TH SarabunPSK"/>
          <w:sz w:val="32"/>
          <w:szCs w:val="32"/>
          <w:cs/>
        </w:rPr>
        <w:t>ภาคเรียน</w:t>
      </w:r>
      <w:r w:rsidR="00A97009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</w:t>
      </w:r>
      <w:r w:rsidR="00A97009" w:rsidRPr="001E3005">
        <w:rPr>
          <w:rFonts w:ascii="TH SarabunPSK" w:eastAsia="AngsanaNew" w:hAnsi="TH SarabunPSK" w:cs="TH SarabunPSK"/>
          <w:sz w:val="32"/>
          <w:szCs w:val="32"/>
          <w:cs/>
        </w:rPr>
        <w:t>๑</w:t>
      </w:r>
      <w:r w:rsidR="00A97009"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A97009" w:rsidRPr="001E3005">
        <w:rPr>
          <w:rFonts w:ascii="TH SarabunPSK" w:eastAsia="AngsanaNew" w:hAnsi="TH SarabunPSK" w:cs="TH SarabunPSK"/>
          <w:sz w:val="32"/>
          <w:szCs w:val="32"/>
          <w:cs/>
        </w:rPr>
        <w:t>หน่วยกิต</w:t>
      </w:r>
    </w:p>
    <w:p w:rsidR="00A97009" w:rsidRDefault="00A97009" w:rsidP="00693C1D">
      <w:pPr>
        <w:pStyle w:val="a8"/>
        <w:ind w:left="720"/>
        <w:rPr>
          <w:rFonts w:ascii="TH SarabunPSK" w:hAnsi="TH SarabunPSK" w:cs="TH SarabunPSK"/>
          <w:b/>
          <w:bCs/>
          <w:sz w:val="32"/>
          <w:szCs w:val="32"/>
        </w:rPr>
      </w:pPr>
    </w:p>
    <w:p w:rsidR="00693C1D" w:rsidRPr="003B549E" w:rsidRDefault="00693C1D" w:rsidP="00866AFB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หมายเหตุ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3B549E">
        <w:rPr>
          <w:rFonts w:ascii="TH SarabunPSK" w:hAnsi="TH SarabunPSK" w:cs="TH SarabunPSK" w:hint="cs"/>
          <w:sz w:val="32"/>
          <w:szCs w:val="32"/>
          <w:cs/>
        </w:rPr>
        <w:t xml:space="preserve">รายวิชา </w:t>
      </w:r>
      <w:r w:rsidRPr="003B549E">
        <w:rPr>
          <w:rFonts w:ascii="TH SarabunPSK" w:hAnsi="TH SarabunPSK" w:cs="TH SarabunPSK"/>
          <w:sz w:val="32"/>
          <w:szCs w:val="32"/>
        </w:rPr>
        <w:t>IS</w:t>
      </w:r>
      <w:r w:rsidRPr="003B549E">
        <w:rPr>
          <w:rFonts w:ascii="TH SarabunPSK" w:hAnsi="TH SarabunPSK" w:cs="TH SarabunPSK" w:hint="cs"/>
          <w:sz w:val="32"/>
          <w:szCs w:val="32"/>
          <w:cs/>
        </w:rPr>
        <w:t xml:space="preserve">๑ และ </w:t>
      </w:r>
      <w:r w:rsidRPr="003B549E">
        <w:rPr>
          <w:rFonts w:ascii="TH SarabunPSK" w:hAnsi="TH SarabunPSK" w:cs="TH SarabunPSK"/>
          <w:sz w:val="32"/>
          <w:szCs w:val="32"/>
        </w:rPr>
        <w:t>IS</w:t>
      </w:r>
      <w:r w:rsidRPr="003B549E">
        <w:rPr>
          <w:rFonts w:ascii="TH SarabunPSK" w:hAnsi="TH SarabunPSK" w:cs="TH SarabunPSK" w:hint="cs"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B549E">
        <w:rPr>
          <w:rFonts w:ascii="TH SarabunPSK" w:hAnsi="TH SarabunPSK" w:cs="TH SarabunPSK" w:hint="cs"/>
          <w:sz w:val="32"/>
          <w:szCs w:val="32"/>
          <w:cs/>
        </w:rPr>
        <w:t>เปิดสอนสำห</w:t>
      </w:r>
      <w:r w:rsidR="00866AFB">
        <w:rPr>
          <w:rFonts w:ascii="TH SarabunPSK" w:hAnsi="TH SarabunPSK" w:cs="TH SarabunPSK" w:hint="cs"/>
          <w:sz w:val="32"/>
          <w:szCs w:val="32"/>
          <w:cs/>
        </w:rPr>
        <w:t>รับนักเรียนชั้นมัธยมศึกษาปีที่ ๔ และ ๕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866AFB">
        <w:rPr>
          <w:rFonts w:ascii="TH SarabunPSK" w:hAnsi="TH SarabunPSK" w:cs="TH SarabunPSK" w:hint="cs"/>
          <w:sz w:val="32"/>
          <w:szCs w:val="32"/>
          <w:cs/>
        </w:rPr>
        <w:t xml:space="preserve">ส่วน </w:t>
      </w:r>
      <w:r w:rsidR="00866AFB">
        <w:rPr>
          <w:rFonts w:ascii="TH SarabunPSK" w:hAnsi="TH SarabunPSK" w:cs="TH SarabunPSK"/>
          <w:sz w:val="32"/>
          <w:szCs w:val="32"/>
        </w:rPr>
        <w:t xml:space="preserve"> </w:t>
      </w:r>
      <w:r w:rsidR="00866AFB" w:rsidRPr="006545F3">
        <w:rPr>
          <w:rFonts w:ascii="TH SarabunPSK" w:hAnsi="TH SarabunPSK" w:cs="TH SarabunPSK"/>
          <w:sz w:val="32"/>
          <w:szCs w:val="32"/>
        </w:rPr>
        <w:t>IS</w:t>
      </w:r>
      <w:r w:rsidR="00866AFB">
        <w:rPr>
          <w:rFonts w:ascii="TH SarabunPSK" w:hAnsi="TH SarabunPSK" w:cs="TH SarabunPSK" w:hint="cs"/>
          <w:sz w:val="32"/>
          <w:szCs w:val="32"/>
          <w:cs/>
        </w:rPr>
        <w:t>๓ บูรณาการกับกิจกรรมพัฒนาผู้เรียน กลุ่มสาระสังคมศึกษา ศาสนาและวัฒนธรรม ศิลปะ และสุขศึกษาพลศึกษา</w:t>
      </w:r>
      <w:r w:rsidR="00AC25EA" w:rsidRPr="00AC25EA">
        <w:rPr>
          <w:rFonts w:ascii="TH SarabunPSK" w:hAnsi="TH SarabunPSK" w:cs="TH SarabunPSK"/>
          <w:sz w:val="32"/>
          <w:szCs w:val="32"/>
          <w:cs/>
        </w:rPr>
        <w:t>สำหรับนักเรียนชั้นมัธยมศึกษาปีที่</w:t>
      </w:r>
      <w:r w:rsidR="00AC25EA">
        <w:rPr>
          <w:rFonts w:ascii="TH SarabunPSK" w:hAnsi="TH SarabunPSK" w:cs="TH SarabunPSK" w:hint="cs"/>
          <w:sz w:val="32"/>
          <w:szCs w:val="32"/>
          <w:cs/>
        </w:rPr>
        <w:t xml:space="preserve"> ๖</w:t>
      </w: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C25EA" w:rsidRDefault="00AC25EA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C25EA" w:rsidRDefault="00AC25EA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C25EA" w:rsidRDefault="00AC25EA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AC25EA" w:rsidRDefault="00AC25EA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42689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IS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</w:p>
    <w:p w:rsidR="00693C1D" w:rsidRPr="007F390A" w:rsidRDefault="00693C1D" w:rsidP="00693C1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93C1D" w:rsidRPr="007F390A" w:rsidRDefault="00693C1D" w:rsidP="00693C1D">
      <w:pPr>
        <w:pStyle w:val="a8"/>
        <w:ind w:left="720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7F390A">
        <w:rPr>
          <w:rFonts w:ascii="TH SarabunPSK" w:hAnsi="TH SarabunPSK" w:cs="TH SarabunPSK"/>
          <w:b/>
          <w:bCs/>
          <w:sz w:val="32"/>
          <w:szCs w:val="32"/>
        </w:rPr>
        <w:t xml:space="preserve">I </w:t>
      </w:r>
      <w:r w:rsidR="00EE0AC6"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  <w:r w:rsidRPr="007F390A">
        <w:rPr>
          <w:rFonts w:ascii="TH SarabunPSK" w:hAnsi="TH SarabunPSK" w:cs="TH SarabunPSK" w:hint="cs"/>
          <w:b/>
          <w:bCs/>
          <w:sz w:val="32"/>
          <w:szCs w:val="32"/>
          <w:cs/>
        </w:rPr>
        <w:t>๐๒๐๑</w:t>
      </w:r>
      <w:r w:rsidRPr="007F390A">
        <w:rPr>
          <w:rFonts w:ascii="TH SarabunPSK" w:hAnsi="TH SarabunPSK" w:cs="TH SarabunPSK"/>
          <w:b/>
          <w:bCs/>
          <w:sz w:val="32"/>
          <w:szCs w:val="32"/>
        </w:rPr>
        <w:t xml:space="preserve"> (IS</w:t>
      </w:r>
      <w:r w:rsidRPr="007F390A"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  <w:r w:rsidRPr="007F390A">
        <w:rPr>
          <w:rFonts w:ascii="TH SarabunPSK" w:hAnsi="TH SarabunPSK" w:cs="TH SarabunPSK"/>
          <w:b/>
          <w:bCs/>
          <w:sz w:val="32"/>
          <w:szCs w:val="32"/>
        </w:rPr>
        <w:t xml:space="preserve">) </w:t>
      </w:r>
      <w:r w:rsidRPr="007F390A">
        <w:rPr>
          <w:rFonts w:ascii="TH SarabunPSK" w:hAnsi="TH SarabunPSK" w:cs="TH SarabunPSK" w:hint="cs"/>
          <w:b/>
          <w:bCs/>
          <w:color w:val="000000"/>
          <w:sz w:val="12"/>
          <w:szCs w:val="12"/>
          <w:cs/>
        </w:rPr>
        <w:t xml:space="preserve"> </w:t>
      </w:r>
      <w:r w:rsidRPr="007F390A">
        <w:rPr>
          <w:rFonts w:ascii="TH SarabunPSK" w:hAnsi="TH SarabunPSK" w:cs="TH SarabunPSK"/>
          <w:b/>
          <w:bCs/>
          <w:color w:val="000000"/>
          <w:sz w:val="12"/>
          <w:szCs w:val="12"/>
        </w:rPr>
        <w:t xml:space="preserve">                    </w:t>
      </w:r>
      <w:r w:rsidRPr="007F390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การศึกษาค้นคว้าและสร้างองค์ความรู้</w:t>
      </w:r>
      <w:r w:rsidRPr="007F390A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="00D077E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         </w:t>
      </w:r>
      <w:r w:rsidRPr="007F390A">
        <w:rPr>
          <w:rFonts w:ascii="TH SarabunPSK" w:eastAsia="AngsanaNew" w:hAnsi="TH SarabunPSK" w:cs="TH SarabunPSK"/>
          <w:b/>
          <w:bCs/>
          <w:sz w:val="32"/>
          <w:szCs w:val="32"/>
          <w:cs/>
        </w:rPr>
        <w:t>(</w:t>
      </w:r>
      <w:r w:rsidRPr="007F390A">
        <w:rPr>
          <w:rFonts w:ascii="TH SarabunPSK" w:eastAsia="AngsanaNew" w:hAnsi="TH SarabunPSK" w:cs="TH SarabunPSK"/>
          <w:b/>
          <w:bCs/>
          <w:sz w:val="32"/>
          <w:szCs w:val="32"/>
        </w:rPr>
        <w:t>Independent Study :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7F390A">
        <w:rPr>
          <w:rFonts w:ascii="TH SarabunPSK" w:eastAsia="AngsanaNew" w:hAnsi="TH SarabunPSK" w:cs="TH SarabunPSK"/>
          <w:b/>
          <w:bCs/>
          <w:sz w:val="32"/>
          <w:szCs w:val="32"/>
        </w:rPr>
        <w:t>IS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๑</w:t>
      </w:r>
      <w:r w:rsidRPr="007F390A">
        <w:rPr>
          <w:rFonts w:ascii="TH SarabunPSK" w:eastAsia="AngsanaNew" w:hAnsi="TH SarabunPSK" w:cs="TH SarabunPSK"/>
          <w:b/>
          <w:bCs/>
          <w:sz w:val="32"/>
          <w:szCs w:val="32"/>
          <w:cs/>
        </w:rPr>
        <w:t>)</w:t>
      </w:r>
    </w:p>
    <w:p w:rsidR="00693C1D" w:rsidRDefault="00AC25EA" w:rsidP="00693C1D">
      <w:pPr>
        <w:pStyle w:val="a8"/>
        <w:pBdr>
          <w:bottom w:val="single" w:sz="6" w:space="1" w:color="auto"/>
        </w:pBdr>
        <w:ind w:left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 w:rsidR="00693C1D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</w:t>
      </w:r>
      <w:r w:rsidR="00D077E1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</w:t>
      </w:r>
      <w:r w:rsidR="00693C1D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="00D077E1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</w:t>
      </w:r>
      <w:r w:rsidR="00693C1D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</w:t>
      </w:r>
      <w:r w:rsidR="00693C1D" w:rsidRPr="00763BC9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เวลา </w:t>
      </w:r>
      <w:r w:rsidR="00693C1D" w:rsidRPr="00763BC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๔๐</w:t>
      </w:r>
      <w:r w:rsidR="00693C1D" w:rsidRPr="00763BC9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="00693C1D" w:rsidRPr="00763BC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="00693C1D" w:rsidRPr="00763BC9">
        <w:rPr>
          <w:rFonts w:ascii="TH SarabunPSK" w:eastAsia="AngsanaNew" w:hAnsi="TH SarabunPSK" w:cs="TH SarabunPSK"/>
          <w:b/>
          <w:bCs/>
          <w:sz w:val="32"/>
          <w:szCs w:val="32"/>
        </w:rPr>
        <w:t>/</w:t>
      </w:r>
      <w:r w:rsidR="00693C1D" w:rsidRPr="00763BC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ภาคเรียน</w:t>
      </w:r>
      <w:r w:rsidR="00693C1D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</w:t>
      </w:r>
      <w:r w:rsidR="00D077E1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จำนวน  </w:t>
      </w:r>
      <w:r w:rsidR="00693C1D" w:rsidRPr="00763BC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๑</w:t>
      </w:r>
      <w:r w:rsidR="00693C1D" w:rsidRPr="00763BC9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="00693C1D" w:rsidRPr="00763BC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693C1D" w:rsidRDefault="00693C1D" w:rsidP="00693C1D">
      <w:pPr>
        <w:pStyle w:val="a8"/>
        <w:ind w:left="72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578B5" w:rsidRDefault="000821A5" w:rsidP="000821A5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 xml:space="preserve">ศึกษา วิเคราะห์ ฝึกทักษะตั้งประเด็นปัญหา/ตั้งคำถามเกี่ยวกับ สถานการณ์ปัจจุบันและสังคมโลก ตั้งสมมติฐานและให้เหตุผลที่สนับสนุนหรือโต้แย้งประเด็นความรู้  โดยใช้ความรู้จากศาสตร์สาขาต่าง ๆ และมีทฤษฎีรองรับ ออกแบบวางแผน รวบรวมข้อมูล  ค้นคว้าแสวงหาความรู้เกี่ยวกับสมมติฐานที่ตั้งไว้จากแหล่งเรียนรู้ทั้งปฐมภูมิและทุติยภูมิ และสารสนเทศ อย่างมีประสิทธิภาพและพิจารณาความน่าเชื่อถือของแหล่งเรียนรู้อย่างมีวิจารณญาณ เพื่อให้ได้ข้อมูลที่ครบถ้วนสมบูรณ์  วิเคราะห์ข้อมูลโดยใช้วิธีการที่เหมาะสม สังเคราะห์สรุปองค์ความรู้และร่วมกัน มีกระบวนการกลุ่มในการวิพากษ์ แลกเปลี่ยนความคิดเห็น </w:t>
      </w:r>
    </w:p>
    <w:p w:rsidR="00F578B5" w:rsidRDefault="00F578B5" w:rsidP="000821A5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 xml:space="preserve">โดยใช้ความรู้จากสาขาวิชาต่าง ๆ เสนอแนวคิด วิธีการแก้ปัญหาอย่างเป็นระบบด้วยกระบวนการคิด  กระบวนการแก้ปัญหา กระบวนการปฏิบัติ  เพื่อให้เกิดทักษะในการค้นคว้าแสวงหาความรู้   สังเคราะห์สรุป อภิปรายผลเปรียบเทียบเชื่อมโยงความรู้ ความเป็นมาของศาสตร์ เข้าใจหลักการและวิธีคิดในสิ่งที่ศึกษา  </w:t>
      </w:r>
    </w:p>
    <w:p w:rsidR="001F01B9" w:rsidRPr="000821A5" w:rsidRDefault="00F578B5" w:rsidP="000821A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>เห็นประโยชน์และคุณค่าของการศึกษาค้นคว้าด้วยตนเอง</w:t>
      </w:r>
    </w:p>
    <w:p w:rsidR="001F01B9" w:rsidRPr="000821A5" w:rsidRDefault="001F01B9" w:rsidP="000821A5">
      <w:pPr>
        <w:pStyle w:val="a8"/>
        <w:rPr>
          <w:rFonts w:ascii="TH SarabunPSK" w:hAnsi="TH SarabunPSK" w:cs="TH SarabunPSK"/>
          <w:sz w:val="32"/>
          <w:szCs w:val="32"/>
        </w:rPr>
      </w:pPr>
      <w:r w:rsidRPr="000821A5">
        <w:rPr>
          <w:rFonts w:ascii="TH SarabunPSK" w:hAnsi="TH SarabunPSK" w:cs="TH SarabunPSK"/>
          <w:sz w:val="32"/>
          <w:szCs w:val="32"/>
          <w:cs/>
        </w:rPr>
        <w:tab/>
      </w:r>
    </w:p>
    <w:p w:rsidR="001F01B9" w:rsidRDefault="001F01B9" w:rsidP="000821A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21A5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821A5" w:rsidRPr="000821A5" w:rsidRDefault="000821A5" w:rsidP="000821A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1F01B9" w:rsidRPr="000821A5" w:rsidRDefault="000821A5" w:rsidP="000821A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๑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 xml:space="preserve">. ตั้งประเด็นปัญหาจากสถานการณ์ปัจจุบันและสังคมโลก </w:t>
      </w:r>
    </w:p>
    <w:p w:rsidR="001F01B9" w:rsidRPr="000821A5" w:rsidRDefault="000821A5" w:rsidP="000821A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๒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>. ตั้งสมมติฐานและให้เหตุผลที่สนับสนุนหรือโต้แย้งประเด็นความรู้  โดยใช้ความรู้จากศาสตร์สาขาต่าง ๆ และมีทฤษฎีรองรับ</w:t>
      </w:r>
    </w:p>
    <w:p w:rsidR="001F01B9" w:rsidRPr="000821A5" w:rsidRDefault="000821A5" w:rsidP="000821A5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๓</w:t>
      </w:r>
      <w:r w:rsidR="001F01B9" w:rsidRPr="000821A5">
        <w:rPr>
          <w:rFonts w:ascii="TH SarabunPSK" w:hAnsi="TH SarabunPSK" w:cs="TH SarabunPSK"/>
          <w:sz w:val="32"/>
          <w:szCs w:val="32"/>
        </w:rPr>
        <w:t xml:space="preserve">. 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>ออกแบบ วางแผน ใช้กระบวนการรวบรวมข้อมูลอย่างมีประสิทธิภาพ</w:t>
      </w:r>
    </w:p>
    <w:p w:rsidR="001F01B9" w:rsidRPr="000821A5" w:rsidRDefault="000821A5" w:rsidP="000821A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๔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>. ศึกษาค้นคว้า แสวงหาความรู้เกี่ยวกับประเด็นที่เลือกจากแหล่งเรียนรู้ที่มีประสิทธิภาพ</w:t>
      </w:r>
    </w:p>
    <w:p w:rsidR="001F01B9" w:rsidRPr="000821A5" w:rsidRDefault="000821A5" w:rsidP="000821A5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๕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>. ตรวจสอบความน่าเชื่อถือของแหล่งที่มาของข้อมูลได้</w:t>
      </w:r>
    </w:p>
    <w:p w:rsidR="001F01B9" w:rsidRPr="000821A5" w:rsidRDefault="000821A5" w:rsidP="000821A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๖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>. วิเคราะห์ข้อค้นพบด้วยสถิติที่เหมาะสม</w:t>
      </w:r>
    </w:p>
    <w:p w:rsidR="001F01B9" w:rsidRPr="000821A5" w:rsidRDefault="000821A5" w:rsidP="000821A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๗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>. สังเคราะห์สรุปองค์ความรู้ด้วยกระบวนการกลุ่ม</w:t>
      </w:r>
    </w:p>
    <w:p w:rsidR="001F01B9" w:rsidRPr="000821A5" w:rsidRDefault="000821A5" w:rsidP="000821A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๘</w:t>
      </w:r>
      <w:r w:rsidR="001F01B9" w:rsidRPr="000821A5">
        <w:rPr>
          <w:rFonts w:ascii="TH SarabunPSK" w:hAnsi="TH SarabunPSK" w:cs="TH SarabunPSK"/>
          <w:sz w:val="32"/>
          <w:szCs w:val="32"/>
        </w:rPr>
        <w:t xml:space="preserve">. 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>เสนอแนวคิด การแก้ปัญหาอย่างเป็นระบบด้วยองค์ความรู้จากการค้นพบ</w:t>
      </w:r>
    </w:p>
    <w:p w:rsidR="00693C1D" w:rsidRPr="000821A5" w:rsidRDefault="00693C1D" w:rsidP="000821A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821A5" w:rsidRPr="00866AFB" w:rsidRDefault="000821A5" w:rsidP="000821A5">
      <w:pPr>
        <w:pStyle w:val="a8"/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</w:pPr>
      <w:r w:rsidRPr="00866AF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866AF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๘</w:t>
      </w:r>
      <w:r w:rsidRPr="00866AFB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</w:t>
      </w:r>
      <w:r w:rsidRPr="00866AF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866AF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ผลการเรียนร</w:t>
      </w:r>
      <w:r w:rsidRPr="00866AFB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ู้</w:t>
      </w:r>
    </w:p>
    <w:p w:rsidR="000821A5" w:rsidRPr="00866AFB" w:rsidRDefault="000821A5" w:rsidP="000821A5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Pr="000821A5" w:rsidRDefault="00693C1D" w:rsidP="000821A5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Pr="000821A5" w:rsidRDefault="00693C1D" w:rsidP="000821A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693C1D" w:rsidRPr="000821A5" w:rsidRDefault="00693C1D" w:rsidP="000821A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821A5" w:rsidRDefault="000821A5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77E1" w:rsidRDefault="00D077E1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77E1" w:rsidRDefault="00D077E1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77E1" w:rsidRDefault="00D077E1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77E1" w:rsidRDefault="00D077E1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693C1D" w:rsidRDefault="00693C1D" w:rsidP="00693C1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42689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IS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</w:p>
    <w:p w:rsidR="00693C1D" w:rsidRDefault="00693C1D" w:rsidP="00693C1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93C1D" w:rsidRDefault="00693C1D" w:rsidP="00693C1D">
      <w:pPr>
        <w:pStyle w:val="a8"/>
        <w:pBdr>
          <w:bottom w:val="single" w:sz="6" w:space="1" w:color="auto"/>
        </w:pBdr>
        <w:ind w:left="720"/>
        <w:rPr>
          <w:rFonts w:ascii="TH SarabunPSK" w:hAnsi="TH SarabunPSK" w:cs="TH SarabunPSK"/>
          <w:b/>
          <w:bCs/>
          <w:sz w:val="32"/>
          <w:szCs w:val="32"/>
        </w:rPr>
      </w:pPr>
      <w:r w:rsidRPr="00763BC9">
        <w:rPr>
          <w:rFonts w:ascii="TH SarabunPSK" w:hAnsi="TH SarabunPSK" w:cs="TH SarabunPSK"/>
          <w:b/>
          <w:bCs/>
          <w:sz w:val="32"/>
          <w:szCs w:val="32"/>
        </w:rPr>
        <w:t xml:space="preserve">I </w:t>
      </w:r>
      <w:r w:rsidR="00EE0AC6"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  <w:r w:rsidRPr="00763BC9">
        <w:rPr>
          <w:rFonts w:ascii="TH SarabunPSK" w:hAnsi="TH SarabunPSK" w:cs="TH SarabunPSK" w:hint="cs"/>
          <w:b/>
          <w:bCs/>
          <w:sz w:val="32"/>
          <w:szCs w:val="32"/>
          <w:cs/>
        </w:rPr>
        <w:t>๐๒๐๒</w:t>
      </w:r>
      <w:r w:rsidRPr="00763BC9">
        <w:rPr>
          <w:rFonts w:ascii="TH SarabunPSK" w:hAnsi="TH SarabunPSK" w:cs="TH SarabunPSK"/>
          <w:b/>
          <w:bCs/>
          <w:sz w:val="32"/>
          <w:szCs w:val="32"/>
        </w:rPr>
        <w:t xml:space="preserve"> (IS</w:t>
      </w:r>
      <w:r w:rsidRPr="00763BC9"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Pr="00763BC9">
        <w:rPr>
          <w:rFonts w:ascii="TH SarabunPSK" w:hAnsi="TH SarabunPSK" w:cs="TH SarabunPSK"/>
          <w:b/>
          <w:bCs/>
          <w:sz w:val="32"/>
          <w:szCs w:val="32"/>
        </w:rPr>
        <w:t xml:space="preserve">) </w:t>
      </w:r>
      <w:r w:rsidRPr="00763BC9">
        <w:rPr>
          <w:rFonts w:ascii="TH SarabunPSK" w:hAnsi="TH SarabunPSK" w:cs="TH SarabunPSK" w:hint="cs"/>
          <w:b/>
          <w:bCs/>
          <w:color w:val="000000"/>
          <w:sz w:val="12"/>
          <w:szCs w:val="12"/>
          <w:cs/>
        </w:rPr>
        <w:t xml:space="preserve"> </w:t>
      </w:r>
      <w:r w:rsidRPr="00763BC9">
        <w:rPr>
          <w:rFonts w:ascii="TH SarabunPSK" w:hAnsi="TH SarabunPSK" w:cs="TH SarabunPSK"/>
          <w:b/>
          <w:bCs/>
          <w:color w:val="000000"/>
          <w:sz w:val="12"/>
          <w:szCs w:val="12"/>
        </w:rPr>
        <w:t xml:space="preserve">                     </w:t>
      </w:r>
      <w:r w:rsidRPr="00763BC9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การสื่อสารและการนำเสนอ</w:t>
      </w:r>
      <w:r w:rsidRPr="00763BC9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</w:t>
      </w:r>
      <w:r w:rsidRPr="007F390A">
        <w:rPr>
          <w:rFonts w:ascii="TH SarabunPSK" w:eastAsia="AngsanaNew" w:hAnsi="TH SarabunPSK" w:cs="TH SarabunPSK"/>
          <w:b/>
          <w:bCs/>
          <w:sz w:val="32"/>
          <w:szCs w:val="32"/>
          <w:cs/>
        </w:rPr>
        <w:t>(</w:t>
      </w:r>
      <w:r w:rsidRPr="007F390A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Communication and Presentation 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>: IS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๒</w:t>
      </w:r>
      <w:r>
        <w:rPr>
          <w:rFonts w:ascii="TH SarabunPSK" w:eastAsia="AngsanaNew" w:hAnsi="TH SarabunPSK" w:cs="TH SarabunPSK"/>
          <w:b/>
          <w:bCs/>
          <w:sz w:val="32"/>
          <w:szCs w:val="32"/>
        </w:rPr>
        <w:t>)</w:t>
      </w:r>
      <w:r w:rsidRPr="00763BC9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</w:t>
      </w:r>
      <w:r w:rsidR="00D077E1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</w:t>
      </w:r>
      <w:r w:rsidR="000A2851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ชั้นมัธยมศึกษาตอนปลาย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</w:t>
      </w:r>
      <w:r w:rsidR="00D077E1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                      </w:t>
      </w:r>
      <w:r w:rsidRPr="00763BC9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เวลา </w:t>
      </w:r>
      <w:r w:rsidRPr="00763BC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๔๐</w:t>
      </w:r>
      <w:r w:rsidRPr="00763BC9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763BC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ชั่วโมง</w:t>
      </w:r>
      <w:r w:rsidRPr="00763BC9">
        <w:rPr>
          <w:rFonts w:ascii="TH SarabunPSK" w:eastAsia="AngsanaNew" w:hAnsi="TH SarabunPSK" w:cs="TH SarabunPSK"/>
          <w:b/>
          <w:bCs/>
          <w:sz w:val="32"/>
          <w:szCs w:val="32"/>
        </w:rPr>
        <w:t>/</w:t>
      </w:r>
      <w:r w:rsidRPr="00763BC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ภาคเรียน</w:t>
      </w:r>
      <w:r w:rsidR="00D077E1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จำนวน  </w:t>
      </w:r>
      <w:r w:rsidRPr="00763BC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๑</w:t>
      </w:r>
      <w:r w:rsidRPr="00763BC9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 </w:t>
      </w:r>
      <w:r w:rsidRPr="00763BC9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หน่วยกิต</w:t>
      </w:r>
    </w:p>
    <w:p w:rsidR="00693C1D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821A5" w:rsidRDefault="000821A5" w:rsidP="000821A5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 xml:space="preserve">ศึกษา เรียบเรียงและถ่ายทอดความคิดอย่างสร้างสรรค์จากรายวิชา </w:t>
      </w:r>
      <w:r w:rsidR="001F01B9" w:rsidRPr="000821A5">
        <w:rPr>
          <w:rFonts w:ascii="TH SarabunPSK" w:hAnsi="TH SarabunPSK" w:cs="TH SarabunPSK"/>
          <w:sz w:val="32"/>
          <w:szCs w:val="32"/>
        </w:rPr>
        <w:t>IS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๑</w:t>
      </w:r>
      <w:r w:rsidR="001F01B9" w:rsidRPr="000821A5">
        <w:rPr>
          <w:rFonts w:ascii="TH SarabunPSK" w:hAnsi="TH SarabunPSK" w:cs="TH SarabunPSK"/>
          <w:sz w:val="32"/>
          <w:szCs w:val="32"/>
        </w:rPr>
        <w:t xml:space="preserve"> 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>(</w:t>
      </w:r>
      <w:r w:rsidR="001F01B9" w:rsidRPr="000821A5">
        <w:rPr>
          <w:rFonts w:ascii="TH SarabunPSK" w:hAnsi="TH SarabunPSK" w:cs="TH SarabunPSK"/>
          <w:sz w:val="32"/>
          <w:szCs w:val="32"/>
        </w:rPr>
        <w:t>Research and Knowledge Formation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>)</w:t>
      </w:r>
      <w:r w:rsidR="001F01B9" w:rsidRPr="000821A5">
        <w:rPr>
          <w:rFonts w:ascii="TH SarabunPSK" w:hAnsi="TH SarabunPSK" w:cs="TH SarabunPSK"/>
          <w:sz w:val="32"/>
          <w:szCs w:val="32"/>
        </w:rPr>
        <w:t xml:space="preserve">  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 xml:space="preserve">เกี่ยวกับสถานการณ์ปัจจุบันและสังคมโลก โดยเขียนโครงร่าง บทนำ เนื้อเรื่อง สรุป ในรูปของรายงานการศึกษาค้นคว้าเชิงวิชาการเป็นภาษาไทยความยาว จำนวน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๔</w:t>
      </w:r>
      <w:r w:rsidR="001F01B9" w:rsidRPr="000821A5">
        <w:rPr>
          <w:rFonts w:ascii="TH SarabunPSK" w:hAnsi="TH SarabunPSK" w:cs="TH SarabunPSK"/>
          <w:sz w:val="32"/>
          <w:szCs w:val="32"/>
        </w:rPr>
        <w:t>,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๐๐๐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 xml:space="preserve"> คำ หรือเป็นภาษาอังกฤษ ความยาว จำนวน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๒</w:t>
      </w:r>
      <w:r w:rsidR="001F01B9" w:rsidRPr="000821A5">
        <w:rPr>
          <w:rFonts w:ascii="TH SarabunPSK" w:hAnsi="TH SarabunPSK" w:cs="TH SarabunPSK"/>
          <w:sz w:val="32"/>
          <w:szCs w:val="32"/>
        </w:rPr>
        <w:t>,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๐๐๐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 xml:space="preserve"> คำ มีการอ้างอิงแหล่งความรู้ที่เชื่อถือได้อย่างหลากหลาย เชื่อถือได้ทั้งในประเทศและต่างประเทศ เรียบเรียงและถ่ายทอดสื่อสาร นำเสนอความคิดอย่างชัดเจน เป็นระบบ </w:t>
      </w:r>
    </w:p>
    <w:p w:rsidR="000821A5" w:rsidRDefault="000821A5" w:rsidP="000821A5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>มีการนำเสนอในรูปแบบเดี่ยว(</w:t>
      </w:r>
      <w:r w:rsidR="001F01B9" w:rsidRPr="000821A5">
        <w:rPr>
          <w:rFonts w:ascii="TH SarabunPSK" w:hAnsi="TH SarabunPSK" w:cs="TH SarabunPSK"/>
          <w:sz w:val="32"/>
          <w:szCs w:val="32"/>
        </w:rPr>
        <w:t>Oral individual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 xml:space="preserve">) หรือกลุ่ม ( </w:t>
      </w:r>
      <w:r w:rsidR="001F01B9" w:rsidRPr="000821A5">
        <w:rPr>
          <w:rFonts w:ascii="TH SarabunPSK" w:hAnsi="TH SarabunPSK" w:cs="TH SarabunPSK"/>
          <w:sz w:val="32"/>
          <w:szCs w:val="32"/>
        </w:rPr>
        <w:t>Oral panel present</w:t>
      </w:r>
      <w:r>
        <w:rPr>
          <w:rFonts w:ascii="TH SarabunPSK" w:hAnsi="TH SarabunPSK" w:cs="TH SarabunPSK"/>
          <w:sz w:val="32"/>
          <w:szCs w:val="32"/>
        </w:rPr>
        <w:t>at</w:t>
      </w:r>
      <w:r w:rsidR="001F01B9" w:rsidRPr="000821A5">
        <w:rPr>
          <w:rFonts w:ascii="TH SarabunPSK" w:hAnsi="TH SarabunPSK" w:cs="TH SarabunPSK"/>
          <w:sz w:val="32"/>
          <w:szCs w:val="32"/>
        </w:rPr>
        <w:t>ion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 xml:space="preserve">) โดยใช้สื่อเทคโนโลยีที่หลากหลาย และมีการเผยแพร่ผลงานสู่สาธารณะ เพื่อให้เกิดทักษะในการเขียนรายงานเชิงวิชาการ และทักษะการสื่อสารที่มีประสิทธิภาพ </w:t>
      </w:r>
    </w:p>
    <w:p w:rsidR="001F01B9" w:rsidRPr="000821A5" w:rsidRDefault="000821A5" w:rsidP="000821A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>เห็นประโยชน์และคุณค่าในการสร้างสรรค์งานและถ่ายทอดสิ่งที่เรียนรู้ให้เป็นประโยชน์แก่สาธารณะ</w:t>
      </w:r>
      <w:r w:rsidR="001F01B9" w:rsidRPr="000821A5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:rsidR="001F01B9" w:rsidRPr="000821A5" w:rsidRDefault="001F01B9" w:rsidP="000821A5">
      <w:pPr>
        <w:pStyle w:val="a8"/>
        <w:rPr>
          <w:rFonts w:ascii="TH SarabunPSK" w:hAnsi="TH SarabunPSK" w:cs="TH SarabunPSK"/>
          <w:sz w:val="32"/>
          <w:szCs w:val="32"/>
        </w:rPr>
      </w:pPr>
      <w:r w:rsidRPr="000821A5">
        <w:rPr>
          <w:rFonts w:ascii="TH SarabunPSK" w:hAnsi="TH SarabunPSK" w:cs="TH SarabunPSK"/>
          <w:sz w:val="32"/>
          <w:szCs w:val="32"/>
          <w:cs/>
        </w:rPr>
        <w:tab/>
      </w:r>
    </w:p>
    <w:p w:rsidR="001F01B9" w:rsidRDefault="001F01B9" w:rsidP="000821A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21A5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821A5" w:rsidRPr="000821A5" w:rsidRDefault="000821A5" w:rsidP="000821A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1F01B9" w:rsidRPr="000821A5" w:rsidRDefault="000821A5" w:rsidP="000821A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๑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>. วางโครงร่างการเขียนตามหลักเกณฑ์ องค์ประกอบและวิธีการเขียนโครงร่าง</w:t>
      </w:r>
    </w:p>
    <w:p w:rsidR="001F01B9" w:rsidRPr="000821A5" w:rsidRDefault="000821A5" w:rsidP="000821A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๒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 xml:space="preserve">. เขียนรายงานการศึกษาค้นคว้าเชิงวิชาการภาษาไทยความยาว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๔</w:t>
      </w:r>
      <w:r w:rsidR="001F01B9" w:rsidRPr="000821A5">
        <w:rPr>
          <w:rFonts w:ascii="TH SarabunPSK" w:hAnsi="TH SarabunPSK" w:cs="TH SarabunPSK"/>
          <w:sz w:val="32"/>
          <w:szCs w:val="32"/>
        </w:rPr>
        <w:t>,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๐๐๐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 xml:space="preserve"> คำ หรือภาษาอังกฤษ ความยาว จำนวน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๒</w:t>
      </w:r>
      <w:r w:rsidR="001F01B9" w:rsidRPr="000821A5">
        <w:rPr>
          <w:rFonts w:ascii="TH SarabunPSK" w:hAnsi="TH SarabunPSK" w:cs="TH SarabunPSK"/>
          <w:sz w:val="32"/>
          <w:szCs w:val="32"/>
        </w:rPr>
        <w:t>,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๐๐๐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 xml:space="preserve"> คำ  </w:t>
      </w:r>
    </w:p>
    <w:p w:rsidR="001F01B9" w:rsidRPr="000821A5" w:rsidRDefault="000821A5" w:rsidP="000821A5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๓</w:t>
      </w:r>
      <w:r w:rsidR="001F01B9" w:rsidRPr="000821A5">
        <w:rPr>
          <w:rFonts w:ascii="TH SarabunPSK" w:hAnsi="TH SarabunPSK" w:cs="TH SarabunPSK"/>
          <w:sz w:val="32"/>
          <w:szCs w:val="32"/>
        </w:rPr>
        <w:t xml:space="preserve">. 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>นำเสนอข้อค้นพบ ข้อสรุปจากประเด็น ที่เลือกในรูปแบบเดี่ยว(</w:t>
      </w:r>
      <w:r w:rsidR="001F01B9" w:rsidRPr="000821A5">
        <w:rPr>
          <w:rFonts w:ascii="TH SarabunPSK" w:hAnsi="TH SarabunPSK" w:cs="TH SarabunPSK"/>
          <w:sz w:val="32"/>
          <w:szCs w:val="32"/>
        </w:rPr>
        <w:t>Oral individual presentation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 xml:space="preserve">) หรือกลุ่ม ( </w:t>
      </w:r>
      <w:r w:rsidR="001F01B9" w:rsidRPr="000821A5">
        <w:rPr>
          <w:rFonts w:ascii="TH SarabunPSK" w:hAnsi="TH SarabunPSK" w:cs="TH SarabunPSK"/>
          <w:sz w:val="32"/>
          <w:szCs w:val="32"/>
        </w:rPr>
        <w:t>Oral panel present</w:t>
      </w:r>
      <w:r>
        <w:rPr>
          <w:rFonts w:ascii="TH SarabunPSK" w:hAnsi="TH SarabunPSK" w:cs="TH SarabunPSK"/>
          <w:sz w:val="32"/>
          <w:szCs w:val="32"/>
        </w:rPr>
        <w:t>at</w:t>
      </w:r>
      <w:r w:rsidR="001F01B9" w:rsidRPr="000821A5">
        <w:rPr>
          <w:rFonts w:ascii="TH SarabunPSK" w:hAnsi="TH SarabunPSK" w:cs="TH SarabunPSK"/>
          <w:sz w:val="32"/>
          <w:szCs w:val="32"/>
        </w:rPr>
        <w:t>ion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>) โดยใช้สื่อเทคโนโลยีที่หลากหลาย</w:t>
      </w:r>
    </w:p>
    <w:p w:rsidR="001F01B9" w:rsidRPr="000821A5" w:rsidRDefault="000821A5" w:rsidP="000821A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๔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>. เผยแพร่ผลงานสู่สาธารณะ โดยใช้การสนทนา / วิพากษ์ผ่านสื่ออิเล็กทรอ</w:t>
      </w:r>
      <w:r>
        <w:rPr>
          <w:rFonts w:ascii="TH SarabunPSK" w:hAnsi="TH SarabunPSK" w:cs="TH SarabunPSK"/>
          <w:sz w:val="32"/>
          <w:szCs w:val="32"/>
          <w:cs/>
        </w:rPr>
        <w:t xml:space="preserve">นิกส์  เช่น  </w:t>
      </w:r>
      <w:r w:rsidR="001F01B9" w:rsidRPr="000821A5">
        <w:rPr>
          <w:rFonts w:ascii="TH SarabunPSK" w:hAnsi="TH SarabunPSK" w:cs="TH SarabunPSK"/>
          <w:sz w:val="32"/>
          <w:szCs w:val="32"/>
        </w:rPr>
        <w:t xml:space="preserve">e-conference , social media online </w:t>
      </w:r>
    </w:p>
    <w:p w:rsidR="001F01B9" w:rsidRPr="000821A5" w:rsidRDefault="000821A5" w:rsidP="000821A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740209" w:rsidRPr="000821A5">
        <w:rPr>
          <w:rFonts w:ascii="TH SarabunPSK" w:hAnsi="TH SarabunPSK" w:cs="TH SarabunPSK"/>
          <w:sz w:val="32"/>
          <w:szCs w:val="32"/>
          <w:cs/>
        </w:rPr>
        <w:t>๕</w:t>
      </w:r>
      <w:r w:rsidR="001F01B9" w:rsidRPr="000821A5">
        <w:rPr>
          <w:rFonts w:ascii="TH SarabunPSK" w:hAnsi="TH SarabunPSK" w:cs="TH SarabunPSK"/>
          <w:sz w:val="32"/>
          <w:szCs w:val="32"/>
          <w:cs/>
        </w:rPr>
        <w:t>. เห็นประโยชน์และคุณค่าในการสร้างสรรค์งานและถ่ายทอดสิ่งที่เรียนรู้ให้เป็นประโยชน์</w:t>
      </w:r>
      <w:r w:rsidR="001F01B9" w:rsidRPr="000821A5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:rsidR="00693C1D" w:rsidRPr="000821A5" w:rsidRDefault="00693C1D" w:rsidP="000821A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693C1D" w:rsidRPr="000821A5" w:rsidRDefault="00693C1D" w:rsidP="000821A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0821A5"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  ๕  ผลการเรียนรู้</w:t>
      </w:r>
    </w:p>
    <w:p w:rsidR="00A05FCD" w:rsidRDefault="00A05FC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821A5" w:rsidRDefault="000821A5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821A5" w:rsidRDefault="000821A5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821A5" w:rsidRDefault="000821A5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821A5" w:rsidRDefault="000821A5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821A5" w:rsidRDefault="000821A5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821A5" w:rsidRDefault="000821A5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821A5" w:rsidRDefault="000821A5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77E1" w:rsidRDefault="00D077E1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77E1" w:rsidRDefault="00D077E1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77E1" w:rsidRDefault="00D077E1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77E1" w:rsidRDefault="00D077E1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77E1" w:rsidRDefault="00D077E1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821A5" w:rsidRDefault="000821A5" w:rsidP="000821A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42689">
        <w:rPr>
          <w:rFonts w:ascii="TH SarabunPSK" w:hAnsi="TH SarabunPSK" w:cs="TH SarabunPSK"/>
          <w:b/>
          <w:bCs/>
          <w:sz w:val="32"/>
          <w:szCs w:val="32"/>
          <w:cs/>
        </w:rPr>
        <w:t>คำอธิบายรายวิชา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IS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</w:p>
    <w:p w:rsidR="000821A5" w:rsidRDefault="000821A5" w:rsidP="000821A5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821A5" w:rsidRPr="00524E2D" w:rsidRDefault="000821A5" w:rsidP="000821A5">
      <w:pPr>
        <w:pStyle w:val="a8"/>
        <w:pBdr>
          <w:bottom w:val="single" w:sz="6" w:space="1" w:color="auto"/>
        </w:pBdr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524E2D">
        <w:rPr>
          <w:rFonts w:ascii="TH SarabunPSK" w:hAnsi="TH SarabunPSK" w:cs="TH SarabunPSK"/>
          <w:b/>
          <w:bCs/>
          <w:sz w:val="32"/>
          <w:szCs w:val="32"/>
          <w:cs/>
        </w:rPr>
        <w:t>การนำองค์ความรู้ไปใช้บริการสังคม (</w:t>
      </w:r>
      <w:r w:rsidRPr="00524E2D">
        <w:rPr>
          <w:rFonts w:ascii="TH SarabunPSK" w:hAnsi="TH SarabunPSK" w:cs="TH SarabunPSK"/>
          <w:b/>
          <w:bCs/>
          <w:sz w:val="32"/>
          <w:szCs w:val="32"/>
        </w:rPr>
        <w:t>Social Service Activity:</w:t>
      </w:r>
      <w:r w:rsidRPr="00524E2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524E2D">
        <w:rPr>
          <w:rFonts w:ascii="TH SarabunPSK" w:hAnsi="TH SarabunPSK" w:cs="TH SarabunPSK"/>
          <w:b/>
          <w:bCs/>
          <w:sz w:val="32"/>
          <w:szCs w:val="32"/>
        </w:rPr>
        <w:t>IS</w:t>
      </w:r>
      <w:r w:rsidR="00610BB4"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 w:rsidRPr="00524E2D">
        <w:rPr>
          <w:rFonts w:ascii="TH SarabunPSK" w:hAnsi="TH SarabunPSK" w:cs="TH SarabunPSK"/>
          <w:b/>
          <w:bCs/>
          <w:sz w:val="32"/>
          <w:szCs w:val="32"/>
        </w:rPr>
        <w:t xml:space="preserve">) </w:t>
      </w:r>
      <w:r w:rsidRPr="00524E2D"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      </w:t>
      </w:r>
      <w:r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 xml:space="preserve">       </w:t>
      </w:r>
      <w:r w:rsidR="00D077E1"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   ชั้นมัธยมศึกษาตอน</w:t>
      </w:r>
      <w:r w:rsidR="00D077E1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ปลาย</w:t>
      </w:r>
    </w:p>
    <w:p w:rsidR="000821A5" w:rsidRDefault="000821A5" w:rsidP="000821A5">
      <w:pPr>
        <w:jc w:val="both"/>
        <w:rPr>
          <w:rFonts w:hint="cs"/>
          <w:b/>
          <w:bCs/>
        </w:rPr>
      </w:pPr>
    </w:p>
    <w:p w:rsidR="000821A5" w:rsidRDefault="000821A5" w:rsidP="000821A5">
      <w:pPr>
        <w:pStyle w:val="a8"/>
        <w:jc w:val="thaiDistribute"/>
        <w:rPr>
          <w:rFonts w:ascii="TH SarabunPSK" w:hAnsi="TH SarabunPSK" w:cs="TH SarabunPSK" w:hint="cs"/>
          <w:sz w:val="32"/>
          <w:szCs w:val="32"/>
        </w:rPr>
      </w:pPr>
      <w:r w:rsidRPr="00524E2D">
        <w:rPr>
          <w:rFonts w:ascii="TH SarabunPSK" w:hAnsi="TH SarabunPSK" w:cs="TH SarabunPSK"/>
          <w:b/>
          <w:bCs/>
          <w:sz w:val="32"/>
          <w:szCs w:val="32"/>
          <w:cs/>
        </w:rPr>
        <w:t xml:space="preserve">    </w:t>
      </w:r>
      <w:r w:rsidRPr="00524E2D">
        <w:rPr>
          <w:rFonts w:ascii="TH SarabunPSK" w:hAnsi="TH SarabunPSK" w:cs="TH SarabunPSK"/>
          <w:sz w:val="32"/>
          <w:szCs w:val="32"/>
          <w:cs/>
        </w:rPr>
        <w:t xml:space="preserve">            เป็นกิจกรรมที่นำความรู้ หรือประยุกต์ใช้ความรู้จากสิ่งที่ศึกษาค้นคว้าและเรียนรู้จากรายวิชาเพิ่มเติม การศึกษาค้นคว้าและสร้างองค์ความรู้  และการสื่อสารและการนำเสนอ </w:t>
      </w:r>
    </w:p>
    <w:p w:rsidR="000821A5" w:rsidRDefault="000821A5" w:rsidP="000821A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Pr="00524E2D">
        <w:rPr>
          <w:rFonts w:ascii="TH SarabunPSK" w:hAnsi="TH SarabunPSK" w:cs="TH SarabunPSK"/>
          <w:sz w:val="32"/>
          <w:szCs w:val="32"/>
          <w:cs/>
        </w:rPr>
        <w:t xml:space="preserve">ไปสู่การปฏิบัติ ในการสร้างสรรค์ โครงงาน/โครงการ ต่างๆที่ก่อให้เกิดประโยชน์ต่อสาธารณะหรือบริการสังคม ชุมชน ประเทศหรือสังคมโลก  มีการกำหนดเป้าหมาย วัตถุประสงค์ วางแผนการทำงาน และตรวจสอบความก้าวหน้า วิเคราะห์ วิจารณ์ผลที่ได้จากการปฏิบัติกิจกรรมหรือโครงงาน/โครงการโดยใช้กระบวนการกลุ่มเพื่อให้ผู้เรียนมีทักษะการคิดสร้างสรรค์ </w:t>
      </w:r>
    </w:p>
    <w:p w:rsidR="000821A5" w:rsidRPr="00524E2D" w:rsidRDefault="000821A5" w:rsidP="000821A5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Pr="00524E2D">
        <w:rPr>
          <w:rFonts w:ascii="TH SarabunPSK" w:hAnsi="TH SarabunPSK" w:cs="TH SarabunPSK"/>
          <w:sz w:val="32"/>
          <w:szCs w:val="32"/>
          <w:cs/>
        </w:rPr>
        <w:t>เป็นกิจกรรมจิตอาสาที่ไม่มีค่าจ้างตอบแทน  เป็นกิจกรรมที่ให้มีความตระหนักรู้ มีจิตสำนึกความรับผิดชอบต่อตนเองและต่อสังคม</w:t>
      </w:r>
    </w:p>
    <w:p w:rsidR="000821A5" w:rsidRPr="00524E2D" w:rsidRDefault="000821A5" w:rsidP="000821A5">
      <w:pPr>
        <w:pStyle w:val="a8"/>
        <w:rPr>
          <w:rFonts w:ascii="TH SarabunPSK" w:hAnsi="TH SarabunPSK" w:cs="TH SarabunPSK"/>
          <w:sz w:val="32"/>
          <w:szCs w:val="32"/>
        </w:rPr>
      </w:pPr>
    </w:p>
    <w:p w:rsidR="000821A5" w:rsidRDefault="000821A5" w:rsidP="000821A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524E2D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:rsidR="000821A5" w:rsidRPr="00524E2D" w:rsidRDefault="000821A5" w:rsidP="000821A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821A5" w:rsidRPr="00524E2D" w:rsidRDefault="000821A5" w:rsidP="000821A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๑ </w:t>
      </w:r>
      <w:r w:rsidRPr="00524E2D">
        <w:rPr>
          <w:rFonts w:ascii="TH SarabunPSK" w:hAnsi="TH SarabunPSK" w:cs="TH SarabunPSK"/>
          <w:sz w:val="32"/>
          <w:szCs w:val="32"/>
          <w:cs/>
        </w:rPr>
        <w:t xml:space="preserve">เคราะห์องค์ความรู้จากการเรียนในสาระ </w:t>
      </w:r>
      <w:r>
        <w:rPr>
          <w:rFonts w:ascii="TH SarabunPSK" w:hAnsi="TH SarabunPSK" w:cs="TH SarabunPSK"/>
          <w:sz w:val="32"/>
          <w:szCs w:val="32"/>
        </w:rPr>
        <w:t>IS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Pr="00524E2D">
        <w:rPr>
          <w:rFonts w:ascii="TH SarabunPSK" w:hAnsi="TH SarabunPSK" w:cs="TH SarabunPSK"/>
          <w:sz w:val="32"/>
          <w:szCs w:val="32"/>
        </w:rPr>
        <w:t xml:space="preserve"> </w:t>
      </w:r>
      <w:r w:rsidRPr="00524E2D">
        <w:rPr>
          <w:rFonts w:ascii="TH SarabunPSK" w:hAnsi="TH SarabunPSK" w:cs="TH SarabunPSK"/>
          <w:sz w:val="32"/>
          <w:szCs w:val="32"/>
          <w:cs/>
        </w:rPr>
        <w:t xml:space="preserve">และ </w:t>
      </w:r>
      <w:r>
        <w:rPr>
          <w:rFonts w:ascii="TH SarabunPSK" w:hAnsi="TH SarabunPSK" w:cs="TH SarabunPSK"/>
          <w:sz w:val="32"/>
          <w:szCs w:val="32"/>
        </w:rPr>
        <w:t>IS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Pr="00524E2D">
        <w:rPr>
          <w:rFonts w:ascii="TH SarabunPSK" w:hAnsi="TH SarabunPSK" w:cs="TH SarabunPSK"/>
          <w:sz w:val="32"/>
          <w:szCs w:val="32"/>
        </w:rPr>
        <w:t xml:space="preserve"> </w:t>
      </w:r>
      <w:r w:rsidRPr="00524E2D">
        <w:rPr>
          <w:rFonts w:ascii="TH SarabunPSK" w:hAnsi="TH SarabunPSK" w:cs="TH SarabunPSK"/>
          <w:sz w:val="32"/>
          <w:szCs w:val="32"/>
          <w:cs/>
        </w:rPr>
        <w:t xml:space="preserve"> เพื่อกำหนดแนวทางไปสู่การปฏิบัติให้เกิดประโยชน์ต่อสังคม</w:t>
      </w:r>
    </w:p>
    <w:p w:rsidR="000821A5" w:rsidRPr="00524E2D" w:rsidRDefault="000821A5" w:rsidP="000821A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๒ เ</w:t>
      </w:r>
      <w:r w:rsidRPr="00524E2D">
        <w:rPr>
          <w:rFonts w:ascii="TH SarabunPSK" w:hAnsi="TH SarabunPSK" w:cs="TH SarabunPSK"/>
          <w:sz w:val="32"/>
          <w:szCs w:val="32"/>
          <w:cs/>
        </w:rPr>
        <w:t>ขียนเป้าหมาย/วัตถุประสงค์  เค้าโครง กิจกรรม/โครงงานและแผนปฏิบัติโครงงาน / โครงการ</w:t>
      </w:r>
    </w:p>
    <w:p w:rsidR="000821A5" w:rsidRPr="00524E2D" w:rsidRDefault="000821A5" w:rsidP="000821A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๓ </w:t>
      </w:r>
      <w:r w:rsidRPr="00524E2D">
        <w:rPr>
          <w:rFonts w:ascii="TH SarabunPSK" w:hAnsi="TH SarabunPSK" w:cs="TH SarabunPSK"/>
          <w:sz w:val="32"/>
          <w:szCs w:val="32"/>
          <w:cs/>
        </w:rPr>
        <w:t>ปฏิบัติตามแผนและตรวจสอบความก้าวหน้าทางการปฏิบัติโครงงาน/โครงการ</w:t>
      </w:r>
    </w:p>
    <w:p w:rsidR="000821A5" w:rsidRPr="00524E2D" w:rsidRDefault="000821A5" w:rsidP="000821A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๔ </w:t>
      </w:r>
      <w:r w:rsidRPr="00524E2D">
        <w:rPr>
          <w:rFonts w:ascii="TH SarabunPSK" w:hAnsi="TH SarabunPSK" w:cs="TH SarabunPSK"/>
          <w:sz w:val="32"/>
          <w:szCs w:val="32"/>
          <w:cs/>
        </w:rPr>
        <w:t>ร่วมแสดงความคิดเห็น วิเคราะห์ วิพากษ์  การปฏิบัติโครงงาน โครงการ</w:t>
      </w:r>
    </w:p>
    <w:p w:rsidR="000821A5" w:rsidRPr="00524E2D" w:rsidRDefault="000821A5" w:rsidP="000821A5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๕ </w:t>
      </w:r>
      <w:r w:rsidRPr="00524E2D">
        <w:rPr>
          <w:rFonts w:ascii="TH SarabunPSK" w:hAnsi="TH SarabunPSK" w:cs="TH SarabunPSK"/>
          <w:sz w:val="32"/>
          <w:szCs w:val="32"/>
          <w:cs/>
        </w:rPr>
        <w:t>สรุปผลการปฏิบัติกิจกรรม /โครงงาน โครงการ และแสดงความรู้สึก ความคิดเห็น ต่อผลการปฏิบัติงานหรือกิจกรรม ซึ่งแสดงถึงการตระหนักรู้ มีสำนึกความรับผิดชอบต่อตนเองและสังคม</w:t>
      </w:r>
    </w:p>
    <w:p w:rsidR="000821A5" w:rsidRPr="00524E2D" w:rsidRDefault="000821A5" w:rsidP="000821A5">
      <w:pPr>
        <w:pStyle w:val="a8"/>
        <w:rPr>
          <w:rFonts w:ascii="TH SarabunPSK" w:hAnsi="TH SarabunPSK" w:cs="TH SarabunPSK"/>
          <w:sz w:val="32"/>
          <w:szCs w:val="32"/>
        </w:rPr>
      </w:pPr>
    </w:p>
    <w:p w:rsidR="000821A5" w:rsidRDefault="000821A5" w:rsidP="000821A5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รวมทั้งหมด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๕ </w:t>
      </w:r>
      <w:r w:rsidRPr="005900E8">
        <w:rPr>
          <w:rFonts w:ascii="TH SarabunPSK" w:hAnsi="TH SarabunPSK" w:cs="TH SarabunPSK"/>
          <w:b/>
          <w:bCs/>
          <w:sz w:val="32"/>
          <w:szCs w:val="32"/>
          <w:cs/>
        </w:rPr>
        <w:t xml:space="preserve"> ผลการเรียนรู้</w:t>
      </w:r>
    </w:p>
    <w:p w:rsidR="000821A5" w:rsidRDefault="000821A5" w:rsidP="000821A5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A05FCD" w:rsidRDefault="00A05FC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05FCD" w:rsidRDefault="00A05FC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05FCD" w:rsidRDefault="00A05FC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05FCD" w:rsidRDefault="00A05FC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05FCD" w:rsidRDefault="00A05FC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05FCD" w:rsidRDefault="00A05FC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05FCD" w:rsidRDefault="00A05FC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A05FCD" w:rsidRDefault="00A05FC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77E1" w:rsidRDefault="00D077E1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77E1" w:rsidRDefault="00D077E1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77E1" w:rsidRDefault="00D077E1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77E1" w:rsidRDefault="00D077E1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77E1" w:rsidRDefault="00D077E1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077E1" w:rsidRDefault="00D077E1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0821A5" w:rsidRDefault="000821A5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97257B">
        <w:rPr>
          <w:rFonts w:ascii="TH SarabunPSK" w:hAnsi="TH SarabunPSK" w:cs="TH SarabunPSK"/>
          <w:b/>
          <w:bCs/>
          <w:sz w:val="32"/>
          <w:szCs w:val="32"/>
          <w:cs/>
        </w:rPr>
        <w:t>๔. กิจกร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ร</w:t>
      </w:r>
      <w:r w:rsidRPr="0097257B">
        <w:rPr>
          <w:rFonts w:ascii="TH SarabunPSK" w:hAnsi="TH SarabunPSK" w:cs="TH SarabunPSK"/>
          <w:b/>
          <w:bCs/>
          <w:sz w:val="32"/>
          <w:szCs w:val="32"/>
          <w:cs/>
        </w:rPr>
        <w:t>มพัฒนาผู้เรียน</w:t>
      </w:r>
    </w:p>
    <w:p w:rsidR="00693C1D" w:rsidRPr="0097257B" w:rsidRDefault="00693C1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693C1D" w:rsidRPr="001E3005" w:rsidRDefault="00693C1D" w:rsidP="00693C1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E3005">
        <w:rPr>
          <w:rFonts w:ascii="TH SarabunPSK" w:hAnsi="TH SarabunPSK" w:cs="TH SarabunPSK"/>
          <w:sz w:val="32"/>
          <w:szCs w:val="32"/>
          <w:cs/>
        </w:rPr>
        <w:t xml:space="preserve">          </w:t>
      </w:r>
      <w:r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1E3005">
        <w:rPr>
          <w:rFonts w:ascii="TH SarabunPSK" w:hAnsi="TH SarabunPSK" w:cs="TH SarabunPSK"/>
          <w:sz w:val="32"/>
          <w:szCs w:val="32"/>
          <w:cs/>
        </w:rPr>
        <w:t xml:space="preserve"> แนวการจัดกิจกรรมพัฒนาผู้เรียนของโรงเรียนสมเด็จพระญาณสังวรแบ่งเป็น ๓ ลักษณะ ตามหลักสูตรแกนกลางการศึกษาขั้นพื้นฐาน พุทธศักราช ๒๕๕๑ ได้แก่ ๑) กิจกรรมแนะแนว ๒) กิจกรรมนักเรียน ๓) กิจกรรมเพื่อสังคมและสาธารณะประโยชน์ ในแต่ละกิจกรรมให้ระบุแนวการจัดกิจกรรมเวลาการจัดกิจกรรมและแนวทางการประเมินกิจกรรมที่โรงเรียนกำหนด</w:t>
      </w:r>
    </w:p>
    <w:p w:rsidR="00693C1D" w:rsidRDefault="00693C1D" w:rsidP="00693C1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  <w:r w:rsidRPr="001E3005">
        <w:rPr>
          <w:rFonts w:ascii="TH SarabunPSK" w:hAnsi="TH SarabunPSK" w:cs="TH SarabunPSK"/>
          <w:sz w:val="32"/>
          <w:szCs w:val="32"/>
          <w:cs/>
        </w:rPr>
        <w:t xml:space="preserve">             กิจกรรมพัฒนาผู้เรียนเป็นกิจกรรมที่มุ่งให้ผู้เรียนพัฒนาตนเองตามศักยภาพ พัฒนาอย่างรอบด้าน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1E3005">
        <w:rPr>
          <w:rFonts w:ascii="TH SarabunPSK" w:hAnsi="TH SarabunPSK" w:cs="TH SarabunPSK"/>
          <w:sz w:val="32"/>
          <w:szCs w:val="32"/>
          <w:cs/>
        </w:rPr>
        <w:t xml:space="preserve">เพื่อความเป็นมนุษย์ที่สมบูรณ์ ทั้งร่างกาย สติปัญญา อารมณ์ และสังคม เสริมสร้างให้เป็นผู้มีศีลธรรม จริยธรรม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</w:t>
      </w:r>
      <w:r w:rsidRPr="001E3005">
        <w:rPr>
          <w:rFonts w:ascii="TH SarabunPSK" w:hAnsi="TH SarabunPSK" w:cs="TH SarabunPSK"/>
          <w:sz w:val="32"/>
          <w:szCs w:val="32"/>
          <w:cs/>
        </w:rPr>
        <w:t>มีระเบียบวินัย ปลูกฝังและสร้างจิตสำนึกของการทำประโยชน์เพื่อสังคม สามารถจัดการตนเองได้และอยู่ร่วมกับผู้อื่นอย่างมีความสุข</w:t>
      </w:r>
    </w:p>
    <w:p w:rsidR="00693C1D" w:rsidRPr="001E3005" w:rsidRDefault="00693C1D" w:rsidP="00693C1D">
      <w:pPr>
        <w:pStyle w:val="a8"/>
        <w:jc w:val="thaiDistribute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97257B">
        <w:rPr>
          <w:rFonts w:ascii="TH SarabunPSK" w:hAnsi="TH SarabunPSK" w:cs="TH SarabunPSK"/>
          <w:b/>
          <w:bCs/>
          <w:sz w:val="32"/>
          <w:szCs w:val="32"/>
          <w:cs/>
        </w:rPr>
        <w:t>โครงสร้างกิจกรรมพัฒนาผู้เรียน</w:t>
      </w:r>
    </w:p>
    <w:p w:rsidR="00693C1D" w:rsidRPr="0097257B" w:rsidRDefault="00693C1D" w:rsidP="00693C1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93C1D" w:rsidRPr="001E3005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  <w:r w:rsidRPr="001E3005">
        <w:rPr>
          <w:rFonts w:ascii="TH SarabunPSK" w:hAnsi="TH SarabunPSK" w:cs="TH SarabunPSK"/>
          <w:sz w:val="32"/>
          <w:szCs w:val="32"/>
          <w:cs/>
        </w:rPr>
        <w:tab/>
        <w:t>โครงสร้างเวลาการจัดกิจกรรมพัฒนาผู้เรียนในแต่ละระดับชั้นตามหลักสูตรแกนกลางการศึกษา</w:t>
      </w: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  <w:r w:rsidRPr="001E3005">
        <w:rPr>
          <w:rFonts w:ascii="TH SarabunPSK" w:hAnsi="TH SarabunPSK" w:cs="TH SarabunPSK"/>
          <w:sz w:val="32"/>
          <w:szCs w:val="32"/>
          <w:cs/>
        </w:rPr>
        <w:t>ขั้นพื้นฐาน พุทธศักราช ๒๕๕๑</w:t>
      </w:r>
    </w:p>
    <w:p w:rsidR="00693C1D" w:rsidRPr="001E3005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227"/>
        <w:gridCol w:w="540"/>
        <w:gridCol w:w="541"/>
        <w:gridCol w:w="540"/>
        <w:gridCol w:w="541"/>
        <w:gridCol w:w="540"/>
        <w:gridCol w:w="541"/>
        <w:gridCol w:w="541"/>
        <w:gridCol w:w="540"/>
        <w:gridCol w:w="541"/>
        <w:gridCol w:w="540"/>
        <w:gridCol w:w="541"/>
        <w:gridCol w:w="541"/>
      </w:tblGrid>
      <w:tr w:rsidR="00693C1D" w:rsidRPr="001E3005" w:rsidTr="00D12F94">
        <w:tc>
          <w:tcPr>
            <w:tcW w:w="3227" w:type="dxa"/>
            <w:vMerge w:val="restart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กิจกรรม</w:t>
            </w:r>
          </w:p>
        </w:tc>
        <w:tc>
          <w:tcPr>
            <w:tcW w:w="3243" w:type="dxa"/>
            <w:gridSpan w:val="6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มัธยมศึกษาตอนต้น</w:t>
            </w:r>
          </w:p>
        </w:tc>
        <w:tc>
          <w:tcPr>
            <w:tcW w:w="3244" w:type="dxa"/>
            <w:gridSpan w:val="6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มัธยมศึกษาตอนปลาย</w:t>
            </w:r>
          </w:p>
        </w:tc>
      </w:tr>
      <w:tr w:rsidR="00693C1D" w:rsidRPr="001E3005" w:rsidTr="00D12F94">
        <w:tc>
          <w:tcPr>
            <w:tcW w:w="3227" w:type="dxa"/>
            <w:vMerge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ม.๑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ม.๒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ม.๓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ม.๔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ม.๕</w:t>
            </w:r>
          </w:p>
        </w:tc>
        <w:tc>
          <w:tcPr>
            <w:tcW w:w="1082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ม.๖</w:t>
            </w:r>
          </w:p>
        </w:tc>
      </w:tr>
      <w:tr w:rsidR="00693C1D" w:rsidRPr="001E3005" w:rsidTr="00D12F94">
        <w:tc>
          <w:tcPr>
            <w:tcW w:w="3227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กิจกรรมแนะแนว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๒๐ 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๒๐ 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๒๐ 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๒๐ 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๒๐ 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๒๐ 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</w:tr>
      <w:tr w:rsidR="00693C1D" w:rsidRPr="001E3005" w:rsidTr="00D12F94">
        <w:tc>
          <w:tcPr>
            <w:tcW w:w="3227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กิจกรรมนักเรียน</w:t>
            </w:r>
          </w:p>
        </w:tc>
        <w:tc>
          <w:tcPr>
            <w:tcW w:w="3243" w:type="dxa"/>
            <w:gridSpan w:val="6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244" w:type="dxa"/>
            <w:gridSpan w:val="6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693C1D" w:rsidRPr="001E3005" w:rsidTr="00D12F94">
        <w:tc>
          <w:tcPr>
            <w:tcW w:w="3227" w:type="dxa"/>
          </w:tcPr>
          <w:p w:rsidR="00693C1D" w:rsidRDefault="00693C1D" w:rsidP="00D12F94">
            <w:pPr>
              <w:pStyle w:val="a8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กิจกรรมลูกเสือ เนตรนารี </w:t>
            </w:r>
          </w:p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และยุวกาชาด 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</w:tr>
      <w:tr w:rsidR="00693C1D" w:rsidRPr="001E3005" w:rsidTr="00D12F94">
        <w:tc>
          <w:tcPr>
            <w:tcW w:w="3227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กิจกรรมชุมนุม/ชมรม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๑๕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๑๕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๑๕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</w:tr>
      <w:tr w:rsidR="00693C1D" w:rsidRPr="001E3005" w:rsidTr="00D12F94">
        <w:tc>
          <w:tcPr>
            <w:tcW w:w="3227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กิจกรรมเพื่อสังคมและสาธารณประโยชน์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</w:tr>
      <w:tr w:rsidR="00693C1D" w:rsidRPr="001E3005" w:rsidTr="00D12F94">
        <w:tc>
          <w:tcPr>
            <w:tcW w:w="3227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540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1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0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1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0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1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1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0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1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0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1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1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</w:tr>
      <w:tr w:rsidR="00693C1D" w:rsidRPr="001E3005" w:rsidTr="00D12F94">
        <w:tc>
          <w:tcPr>
            <w:tcW w:w="3227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รวมตลอดปี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</w:t>
            </w:r>
          </w:p>
        </w:tc>
        <w:tc>
          <w:tcPr>
            <w:tcW w:w="1082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</w:t>
            </w:r>
          </w:p>
        </w:tc>
      </w:tr>
    </w:tbl>
    <w:p w:rsidR="00204A5F" w:rsidRDefault="00693C1D" w:rsidP="00D077E1">
      <w:pPr>
        <w:pStyle w:val="a8"/>
        <w:rPr>
          <w:rFonts w:ascii="TH SarabunPSK" w:hAnsi="TH SarabunPSK" w:cs="TH SarabunPSK" w:hint="cs"/>
          <w:b/>
          <w:bCs/>
          <w:color w:val="000000"/>
          <w:sz w:val="32"/>
          <w:szCs w:val="32"/>
        </w:rPr>
      </w:pPr>
      <w:r w:rsidRPr="001E3005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693C1D" w:rsidRPr="007335B4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๕</w:t>
      </w:r>
      <w:r w:rsidR="00693C1D" w:rsidRPr="007335B4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. </w:t>
      </w:r>
      <w:r w:rsidR="00693C1D" w:rsidRPr="007335B4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การจัดกิจกรรมพัฒนาผู้เรียนตามหลักสูตร</w:t>
      </w:r>
      <w:r w:rsidR="00693C1D" w:rsidRPr="007335B4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กิจกรรมพัฒนาผู้เรียนตามหลักสูตรแกนกลางการศึกษาขั้นพื้นฐาน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พุทธศักราช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๒๕๕๑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มุ่งพัฒนาให้ผู้เรียนได้พัฒนาตนเองตามศักยภาพ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พัฒนาอย่างรอบด้านเพื่อความเป็นมนุษย์ที่สมบูรณ์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ทั้งร่างกาย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สติปัญญา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อารมณ์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และสังคม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เสริมสร้างให้เป็นผู้มีศีลธรรม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จริยธรรม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มีระเบียบวินัย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ปลูกฝังและสร้างจิตส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นึกของการ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ประโยชน์เพื่อสังคม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สามารถจัดการตนเองได้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และอยู่ร่วมกับผู้อื่นได้อย่างมีความสุข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กิจกรรมพัฒนาผู้เรียนมุ่งพัฒนาผู้เรียนให้ใช้องค์ความรู้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ทักษะ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และเจตคติจากการเรียนรู้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กลุ่มสาระการเรียนรู้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และประสบการณ์ของผู้เรียนมาปฏิบัติกิจกรรมเ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พื่อช่วยให้ผู้เรียนเกิดสมรรถนะส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คัญได้แก่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ความสามารถในการสื่อสาร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ความสามารถในการคิด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ความสามารถในการแก้ปัญหา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ความสามารถในการใช้ทักษะชีวิต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และความสามารถในการใช้เทคโนโลยี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ซึ่งจะส่งผลในการพัฒนาผู้เรียนให้มีคุณลักษณะอันพึงประสงค์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ได้แก่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รักชาติ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ศาสน์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กษัตริย์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ซื่อสัตย์สุจริต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มีวินัย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ใฝ่เรียนรู้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อยู่อย่างพอเพียง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มุ่งมั่นในการท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รักความเป็นไทย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และมีจิตสาธารณะ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เกิดทักษะการท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และอยู่ร่วมกับผู้อื่นในสังคมได้อย่างมีความสุขในฐานะพลเมืองไทยและพลโลก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กิจกรรมพัฒนาผู้เรียนตามหลักสูตรแกนกลางการศึกษาขั้นพื้นฐาน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พุทธศักราช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๒๕๕๑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ประกอบด้วยกิจกรรม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ลักษณะ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ดังนี้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        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๑</w:t>
      </w:r>
      <w:r w:rsidR="00D077E1">
        <w:rPr>
          <w:rFonts w:ascii="TH SarabunPSK" w:hAnsi="TH SarabunPSK" w:cs="TH SarabunPSK"/>
          <w:b/>
          <w:bCs/>
          <w:color w:val="000000"/>
          <w:sz w:val="32"/>
          <w:szCs w:val="32"/>
        </w:rPr>
        <w:t>.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กิจกรรมแนะแนว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เป็นกิจกรรมที่ส่งเสริมและพัฒนาผู้เรียนให้รู้จักตนเอง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รู้รักษ์สิ่งแวดล้อม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สามารถคิดตัดสินใจ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คิดแก้ปัญหา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หนดเป้าหมาย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วางแผนชีวิตทั้งด้านการเรียน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และอาชีพ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สามารถปรับตนได้อย่างเหมาะสม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นอกจากนี้ยังช่วยให้ครูรู้จักและเข้าใจผู้เรียน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ทั้งยั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งเป็นกิจกรรมที่ช่วยเหลือและให้ค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ปรึกษาแก่ผู้ปกครองในการมีส่วนรวมพัฒนาผู้เรียน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       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๒</w:t>
      </w:r>
      <w:r w:rsidR="00D077E1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. 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กิจกรรมนักเรียน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เป็นกิจกรรมที่มุ่งพัฒนาความเป็นระเบียบวินัย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ความเป็นผู้น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ผู้ตามที่ดี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ความรับผิดชอบ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งานร่วมกัน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การรู้จักแก้ปัญหา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การตัดสินใจที่เหมาะสม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ความมีเหตุผล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การช่วยเหลือแบ่งปัน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เอื้ออาทร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สมานฉันท์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โดยจัดให้สอดคล้องกับความสามารถ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ความถนัด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และความสนใจของผู้เรียน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ให้ได้ปฏิบัติด้วยตนเองในทุกขั้นตอน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ได้แก่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การศึกษาวิเคราะห์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วางแผน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ปฏิบัติตามแผนประเมิน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และปรับปรุงการท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้นการทางานร่วมกันเป็นกลุ่มตามความเหมาะสมและสอดคล้องกับวุฒิภาวะของผู้เรียนและบริบทของสถานศึกษาและท้องถิ่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กิจกรรมนักเรียนประกอบด้วย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 xml:space="preserve">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กิจกรรมลูกเสือ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เนตรนารี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ยุวกาชาด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ผู้บาเพ็ญประโยชน์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นักศึกษาวิชาทหาร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 xml:space="preserve">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กิจกรรมชุมนุม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ชมรม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         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๓</w:t>
      </w:r>
      <w:r w:rsidR="00D077E1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.</w:t>
      </w:r>
      <w:r w:rsidR="00D077E1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กิจกรรมเพื่อสังคมและสาธารณประโยชน์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เป็นกิจกรรมที่ส่งเสริมให้ผู้เรียนบาเพ็ญตนให้เป็นประโยชน์ต่อสังคม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ชุมชน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และท้องถิ่น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ตามความสนใจในลักษณะอาสาสมัคร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เพื่อแสดงถึงความรับผิดชอบ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ความดีงาม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ความเสียสละต่อสังคม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และการมีจิตสาธารณะ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เช่น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กิจกรรมอาสาพัฒนาต่าง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กิจกรรมสร้างสรรค์สังคม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(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กระทรวงศึกษาธิการ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,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๒๕๕๑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) </w:t>
      </w:r>
    </w:p>
    <w:p w:rsidR="00693C1D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กิจกรรมพัฒนาผู้เรียนตามหลักสูตรแกนกลางการศึกษาขั้นพื้นฐาน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พุทธศักราช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๒๕๕๑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ทั้ง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ลักษณะ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คือ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กิจกรรมแนะแนว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กิจกรรมนักเรียน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และกิจกรรรมเพื่อสังคมและสาธารณประโยชน์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เมื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่อผู้เรียนไปปฏิบัติกิจกรรมแล้วน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ไปสู่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เป้าหมายเพื่อเสริมสร้างสมรรถนะส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คัญ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และคุณลักษณะอันพึงประสงค์ของผู้เรียนตามหลักสูตรแกนกลางการศึกษาขั้นพื้นฐาน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พุทธศักราช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๒๕๕๑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มีความสัมพันธ์เชื่อมโยงกัน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ดังภาพ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F02E70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 w:rsidRPr="00B27386">
        <w:rPr>
          <w:rFonts w:ascii="TH SarabunPSK" w:hAnsi="TH SarabunPSK" w:cs="TH SarabunPSK"/>
          <w:noProof/>
          <w:color w:val="000000"/>
          <w:sz w:val="32"/>
          <w:szCs w:val="32"/>
        </w:rPr>
        <w:drawing>
          <wp:inline distT="0" distB="0" distL="0" distR="0">
            <wp:extent cx="5734050" cy="26193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C1D" w:rsidRPr="003F489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 w:rsidRPr="003F4896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</w:t>
      </w:r>
      <w:r w:rsidR="00D077E1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๕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.๑ </w:t>
      </w:r>
      <w:r w:rsidRPr="003F489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เป้าหมายของกิจกรรมพัฒนาผู้เรียน</w:t>
      </w:r>
      <w:r w:rsidRPr="003F489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การจัดกิจกรรมพัฒนาผู้เรียนมุ่งส่งเสริมและพัฒนาให้ผู้เรียนใช้ความรู้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ทักษะและประสบการณ์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จากการเรีย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นรู้ไปพัฒนาตนเองให้เกิดสมรรถนะส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คัญ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ประการ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ได้แก่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ความสามารถในการสื่อสาร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ความสามารถในการคิด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ความสามารถในการแก้ปัญหา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ความสามารถในการใช้ทักษะชีวิต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และความสามารถในการใช้เทคโนโลยี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อันจะน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ไปสู่คุณลักษณะอันพึงประสงค์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ประการ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ตามหลักสูตรแกนกลางการศึกษาขั้นพื้นฐาน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พุทธศักราช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๒๕๕๑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ได้แก่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รักชาติ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ศาสน์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กษัตริย์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ซื่อสัตย์สุจริต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มีวินัย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ใฝ่เรียนรู้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อยู่อย่างพอเพียง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มุ่งมั่นในการท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EE0AC6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รักความเป็นไทย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และมีจิตสาธารณะ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3F489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          </w:t>
      </w:r>
      <w:r w:rsidR="00D077E1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๕</w:t>
      </w:r>
      <w:r w:rsidRPr="003F4896">
        <w:rPr>
          <w:rFonts w:ascii="TH SarabunPSK" w:hAnsi="TH SarabunPSK" w:cs="TH SarabunPSK"/>
          <w:b/>
          <w:bCs/>
          <w:color w:val="000000"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๒</w:t>
      </w:r>
      <w:r w:rsidRPr="003F489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3F489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แนวการจัดกิจกรรมพัฒนาผู้เรียน</w:t>
      </w:r>
      <w:r w:rsidRPr="003F489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) 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ให้ผู้เรียนปฏิบัติกิจกรรมตามความสนใจ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ให้ผู้เรียนได้ปฏิบัติกิจกรรมผ่านประสบการณ์ที่หลากหลาย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ฝึกการท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งานที่สอดคล้องกับชีวิตจริง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ตลอดจนสะท้อนความรู้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ทักษะ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และประสบการณ์ของผู้เรียน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)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จัดกิจกรรมอย่างสมดุลทั้ง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ลักษณะ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คือ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กิจกรรมแนะแนว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กิจกรรมนักเรียน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และกิจกรรม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เพื่อสังคมและสาธารณประโยชน์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โดยจัดกิจกรรมรายบุคคล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กิจกรรมกลุ่ม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ทั้งในและนอกสถานที่อย่างสม่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เสมอและต่อเนื่อง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๔)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จัดกิจกรรมให้ผู้เรียนเป็นผู้ด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เนินการ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โดยการศึกษาและใช้ข้อมูลประกอบการวางแผน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อย่างเป็นระบบ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เน้นการคิดวิเคราะ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ห์และใช้ความคิดสร้างสรรค์ในการด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เนินกิจกรรม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๕)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ใช้กระบวนการมีส่วนร่วมและการเรียนรู้แบบร่วมมือมากกว่าเน้นการแข่งขันบนพื้นฐาน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การปฏิบัติตามวิถีประชาธิปไตย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A05FC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จัดให้มีการแลกเปลี่ยนเรียนรู้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และเผยแพร่กิจกรรม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3F489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 w:rsidRPr="003F4896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</w:t>
      </w:r>
      <w:r w:rsidR="00D077E1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๕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.๓ </w:t>
      </w:r>
      <w:r w:rsidRPr="003F489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ขอบข่ายการจัดกิจกรรมพัฒนาผู้เรียน</w:t>
      </w:r>
      <w:r w:rsidRPr="003F489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สถานศึกษาต้องจัดกิจกรรมให้ครบทั้ง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ลักษณะ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คือ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กิจกรรมแนะแนว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กิจกรรมนักเรียน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และกิจกรรมเพื่อสังคมและสาธารณประโยชน์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โดยสามารถจัดกิจกรรมพัฒนาผู้เรียนได้หลากหลายรูปแบบและวิธีการ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โดยมีขอบเขตดังนี้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เป็นกิจกรรมที่ส่งเสริมการเรียนรู้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กลุ่มสาระการเรียนรู้ให้กว้างขวางลึกซึ้งยิ่งขึ้น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ในลักษณะเป็นกระบวนการเชิงบูรณาการโดยยึดหลักคุณธรรมจริยธรรม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ตลอดจนสามารถบูรณาการระหว่างกิจกรรมแนะแนว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กิจกรรมนักเรียน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และกิจกรรมเพื่อสังคมและสาธารณประโยชน์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</w:t>
      </w:r>
      <w:r w:rsidR="00D077E1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เป็นกิจกรรมที่ตอบสนองความสนใจ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ความถนัด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และความต้องการของผู้เรียนตามความแตกต่างระหว่างบุคคล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เน้นการให้ผู้เรียนเห็นคุณค่าของวิชาความรู้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อาชีพ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และการด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เนินชีวิตที่ดีงาม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ตลอดจนเห็นแนวทางในการศึกษาต่อและการประกอบอาชีพ</w:t>
      </w:r>
    </w:p>
    <w:p w:rsidR="00693C1D" w:rsidRPr="00B27386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่ปลูกฝังและส่งเสริมจิตส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นึกการท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ประโยชน์ต่อสังคมในลักษณะต่าง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สนับสนุนค่านิยมที่ดีงามและเสริมสร้างคุณลักษณะอันพึงประสงค์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ตามหลักสูตรแกนกลางการศึกษาขั้นพื้นฐาน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พุทธศักราช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๒๕๕๑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เป็นกิจกรรมที่ฝึกการท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งานและการให้บริการด้านต่าง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ทั้งที่เป็นประโยชน์ต่อตนเองและส่วนรวม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เพื่อเสริมสร้างความมี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น้ำ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ใจ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ความเอื้ออาทร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ความเป็นพลเมืองดี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และความรับผิดชอบต่อตนเอง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ครอบครัว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และสังคม</w:t>
      </w:r>
    </w:p>
    <w:p w:rsidR="00693C1D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</w:p>
    <w:p w:rsidR="00693C1D" w:rsidRDefault="00F02E70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 w:rsidRPr="00B27386">
        <w:rPr>
          <w:rFonts w:ascii="TH SarabunPSK" w:hAnsi="TH SarabunPSK" w:cs="TH SarabunPSK"/>
          <w:noProof/>
          <w:color w:val="000000"/>
          <w:sz w:val="32"/>
          <w:szCs w:val="32"/>
        </w:rPr>
        <w:drawing>
          <wp:inline distT="0" distB="0" distL="0" distR="0">
            <wp:extent cx="6048375" cy="263842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C1D" w:rsidRPr="00D55B89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            </w:t>
      </w:r>
      <w:r w:rsidR="00D077E1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๕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.๔</w:t>
      </w:r>
      <w:r w:rsidRPr="00D55B89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55B89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โครงสร้างการจัดกิจกรรมพัฒนาผู้เรียน</w:t>
      </w:r>
      <w:r w:rsidRPr="00D55B89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โครงสร้างเวลาการจัดกิจกรรมพัฒนาผู้เรียนในแต่ละระดับชั้นตามหลักสูตรแกนกลางการศึกษา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ขั้นพื้นฐาน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พุทธศักราช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๒๕๕๑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693C1D" w:rsidRDefault="00F02E70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 w:rsidRPr="00B27386">
        <w:rPr>
          <w:rFonts w:ascii="TH SarabunPSK" w:hAnsi="TH SarabunPSK" w:cs="TH SarabunPSK"/>
          <w:noProof/>
          <w:color w:val="000000"/>
          <w:sz w:val="32"/>
          <w:szCs w:val="32"/>
        </w:rPr>
        <w:drawing>
          <wp:inline distT="0" distB="0" distL="0" distR="0">
            <wp:extent cx="6048375" cy="217170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</w:rPr>
      </w:pPr>
    </w:p>
    <w:p w:rsidR="00693C1D" w:rsidRPr="00B27386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ตามหลักสูตรแกนกลางการศึกษาขั้นพื้นฐาน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พุทธศักราช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๒๕๕๑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ได้ก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หนดโครงสร้างเวลาในการจัดกิจกรรมพัฒนาผู้เรียนในชั้นประถมศึกษาปีที่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ถึงชั้นมัธยมศึกษาปีที่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ปีละ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๑๒๐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ชั่วโมง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และชั้นมัธยมศึกษาปีที่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–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D077E1">
        <w:rPr>
          <w:rFonts w:ascii="TH SarabunPSK" w:hAnsi="TH SarabunPSK" w:cs="TH SarabunPSK"/>
          <w:color w:val="000000"/>
          <w:sz w:val="32"/>
          <w:szCs w:val="32"/>
          <w:cs/>
        </w:rPr>
        <w:t>จ</w:t>
      </w:r>
      <w:r w:rsidR="00D077E1"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นวน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๓๖๐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ชั่วโมง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D077E1">
        <w:rPr>
          <w:rFonts w:ascii="TH SarabunPSK" w:hAnsi="TH SarabunPSK" w:cs="TH SarabunPSK"/>
          <w:color w:val="000000"/>
          <w:sz w:val="32"/>
          <w:szCs w:val="32"/>
          <w:cs/>
        </w:rPr>
        <w:t>เป็นเวลาส</w:t>
      </w:r>
      <w:r w:rsidR="00D077E1"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หรับปฏิบัติกิจกรรมแนะแนว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กิจกรรมนักเรียน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และกิจกรรมเพื่อสังคมและสาธารณประโยชน์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หรับกิจกรรมเพื่อสังคมและสาธารณะประโยชน์ให้สถานศึกษาจัดเวลาให้ผู้เรียนได้ปฏิบัติกิจกรรม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ดังนี้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E03A25">
      <w:pPr>
        <w:numPr>
          <w:ilvl w:val="0"/>
          <w:numId w:val="17"/>
        </w:num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ระดับประถมศึกษา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       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(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–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รวม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ปี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นวน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๖๐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ชั่วโมง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E03A25">
      <w:pPr>
        <w:numPr>
          <w:ilvl w:val="0"/>
          <w:numId w:val="17"/>
        </w:num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ระดับมัธยมศึกษาตอนต้น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(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–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) 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รวม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ปี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นวน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๔๕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ชั่วโมง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E03A25">
      <w:pPr>
        <w:numPr>
          <w:ilvl w:val="0"/>
          <w:numId w:val="17"/>
        </w:num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ระดับมัธยมศึกษาตอนปลาย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(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–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)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รวม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ปี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นวน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๖๐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ชั่วโมง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การจัดสรรเวลาของกิจกรรมพัฒนาผู้เรียนขึ้นอยู่กับการบริหารจัดการของสถานศึกษา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ทั้งนี้ให้เป็นไป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ตามโครงสร้างเวลาของหลักสูตร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และผู้เรียนต้องได้รับการพัฒนาและฝึกปฏิบัติกิจกรรมทั้ง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ลักษณะ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อย่างสม่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เสมอและต่อเนื่องทุกปีจนจบการศึกษาตามหลักสูตรแกนกลางการศึกษาขั้นพื้นฐาน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พุทธศักราช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๒๕๕๑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CD1730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 w:rsidRPr="00CD1730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</w:t>
      </w:r>
      <w:r w:rsidR="00D077E1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๕.๕</w:t>
      </w:r>
      <w:r w:rsidRPr="00CD1730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CD1730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การประเมินกิจกรรมพัฒนาผู้เรียน</w:t>
      </w:r>
      <w:r w:rsidRPr="00CD1730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Default="00693C1D" w:rsidP="00EE0AC6">
      <w:pPr>
        <w:autoSpaceDE w:val="0"/>
        <w:autoSpaceDN w:val="0"/>
        <w:adjustRightInd w:val="0"/>
        <w:jc w:val="thaiDistribute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การประเมินกิจกรรมพัฒนาผู้เรียนตามหลักสูตรแกนกลางการศึกษาขั้นพื้นฐาน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พุทธศักราช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๒๕๕๑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เป็นการประเมินโดยผู้เรียนต้องมีเวลาเข้าร่วมกิจกรรม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ปฏิบัติกิจกรรมและมีผลงาน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ชิ้นงาน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คุณลักษณะผ่าน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การประเมินตามเกณฑ์ที่ส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ถานศึกษาก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)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หลักการ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B27386" w:rsidRDefault="00693C1D" w:rsidP="00EE0AC6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Cs w:val="24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การประเมินกิจกรรมพัฒนาผู้เรียนตามหลักสูตรแกนกลางการศึกษาขั้นพื้นฐาน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พุทธศักราช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๒๕๕๑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เป็นการประเมินการปฏิบัติกิจกรรมหรือผลงาน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ชิ้นงาน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คุณลักษณะของผู้เรียนเป็นระยะอย่างต่อเนื่อง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มุ่งเน้นให้ผู้เรียนค้นหาศักยภาพของตน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สะท้อนแนวคิดจากการปฏิบัติกิจกรรม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งานกลุ่ม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และการมีจิตสาธารณะ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โดยมุ่งให้ทุกฝ่ายที่เกี่ยวข้องมีส่วนร่วมในการประเมิน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) 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แนวทางการประเมิน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การประเมินกิจกรรมพัฒนาผู้เรียน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มีแนวทางในการประเมินตามแผนภาพ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ดังนี้</w:t>
      </w:r>
    </w:p>
    <w:p w:rsidR="00693C1D" w:rsidRDefault="00F02E70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 w:rsidRPr="00B27386">
        <w:rPr>
          <w:rFonts w:ascii="TH SarabunPSK" w:hAnsi="TH SarabunPSK" w:cs="TH SarabunPSK"/>
          <w:noProof/>
          <w:color w:val="000000"/>
          <w:sz w:val="32"/>
          <w:szCs w:val="32"/>
        </w:rPr>
        <w:drawing>
          <wp:inline distT="0" distB="0" distL="0" distR="0">
            <wp:extent cx="5324475" cy="436245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สถานศึกษาควรก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หนดแนวทางที่ชัดเจนในการะประเมินกิจกรรมพัฒนาผู้เรียน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ประการ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คือ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การประเมินกิจกรรมพัฒนาผู้เรียนรายกิจกรรม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และการประเมินกิจกรรมพัฒนาผู้เรียนเพื่อการตัดสิน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</w:t>
      </w:r>
      <w:r w:rsidRPr="00CD1730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๑</w:t>
      </w:r>
      <w:r w:rsidRPr="00CD1730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. </w:t>
      </w:r>
      <w:r w:rsidRPr="00CD1730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การประเมินกิจกรรมผู้เรียนรายกิจกรรม</w:t>
      </w:r>
      <w:r w:rsidRPr="00CD1730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การประเมินกิจกรรมพัฒนาผู้เรียนรายกิจกรรม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มีแนวปฏิบัติดังนี้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 xml:space="preserve">                     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ตรวจสอบเวลาเข้าร่วมกิจกรรมของผู้เรีย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นให้เป็นไปตามเกณฑ์ที่สถานศึกษาก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 w:rsidR="00D077E1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ประเมินกิจกรรมพัฒนาผู้เรียนจากการปฏิบัติกิจกรรม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และผลงาน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ชิ้นงาน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คุณลักษณะข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องผู้เรียนตามเกณฑ์ที่สถานศึกษาก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หนดด้วยวิธีการที่หลากหลาย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เน้นการมีส่วนร่วมของผู้มีส่วนเกี่ยวข้องในการปฏิบัติกิจกรรม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693C1D" w:rsidRPr="00B27386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ผู้เรียนมีเวลาเข้าร่วมกิจกรรม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มีการปฏิบัติกิจกรรม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และมีผลงาน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ชิ้นงาน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คุณลักษณะตามเกณฑ์ที่สถานศึกษาก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เป็นผู้ผ่านเกณฑ์การประเมินกิจกรรมพัฒนาผู้เรียนรายกิจกรรม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และน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ผลการประเมินไปบันทึกในระเบียบแสดงผลการเรียน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A05FC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 w:rsidR="00693C1D"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 w:rsidR="00693C1D"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ผู้เรียนที่มีผลการประเมินไม่ผ่านเกณฑ์ในเวลาการเข้าร่วมกิจกรรม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การปฏิบัติกิจกรรม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และผลงาน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  <w:cs/>
        </w:rPr>
        <w:t>ชิ้นงาน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 w:rsidR="00693C1D">
        <w:rPr>
          <w:rFonts w:ascii="TH SarabunPSK" w:hAnsi="TH SarabunPSK" w:cs="TH SarabunPSK"/>
          <w:color w:val="000000"/>
          <w:sz w:val="32"/>
          <w:szCs w:val="32"/>
          <w:cs/>
        </w:rPr>
        <w:t>คุณลักษณะตามที่สถานศึกษาก</w:t>
      </w:r>
      <w:r w:rsidR="00693C1D"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  <w:cs/>
        </w:rPr>
        <w:t>ครูหรือผู้รับผิดชอบต้องดาเนินการซ่อมเสริมและประเมินจนผ่าน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>
        <w:rPr>
          <w:rFonts w:ascii="TH SarabunPSK" w:hAnsi="TH SarabunPSK" w:cs="TH SarabunPSK"/>
          <w:color w:val="000000"/>
          <w:sz w:val="32"/>
          <w:szCs w:val="32"/>
          <w:cs/>
        </w:rPr>
        <w:t>ทั้งนี้ควรด</w:t>
      </w:r>
      <w:r w:rsidR="00693C1D"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เนินการให้เสร็จสิ้นในปีการศึกษานั้น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  <w:cs/>
        </w:rPr>
        <w:t>ยกเว้นมีเหตุสุดวิสัยให้อยู่ในดุลพินิจ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  <w:cs/>
        </w:rPr>
        <w:t>ของสถานศึกษา</w:t>
      </w:r>
      <w:r w:rsidR="00693C1D"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A05FCD" w:rsidRPr="00B27386" w:rsidRDefault="00A05FC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</w:p>
    <w:p w:rsidR="00693C1D" w:rsidRPr="00CD1730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 w:rsidRPr="00CD1730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</w:t>
      </w:r>
      <w:r w:rsidRPr="00CD1730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๒</w:t>
      </w:r>
      <w:r w:rsidRPr="00CD1730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. </w:t>
      </w:r>
      <w:r w:rsidRPr="00CD1730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การประเมินกิจกรรมพัฒนาผู้เรียนเพื่อการตัดสิน</w:t>
      </w:r>
      <w:r w:rsidRPr="00CD1730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การประเมินกิจกรรมพัฒนาผู้เรียนเพื่อตัดสินเลื่อนชั้นและจบระดับการศึกษา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เป็นการประเมินการผ่านกิจกรรมพัฒนาผู้เรียนเป็นรายปี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รายภาค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เพื่อสรุปผลการผ่านในแต่ละกิจกรรม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สรุปผลรวมเพื่อเลื่อนชั้นและประมวลผลรวมในปีสุดท้ายเพื่อการจบแต่ละระดับการศึกษา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โดยการดาเนินการดังกล่าวมีแนวปฏิบัติ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ดังนี้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หนดให้ผู้รับผิดชอบในการรวบรวมข้อมูลเกี่ยวกับการร่วมกิจกรรมพัฒนาผู้เรียนทุกคนตลอดระดับการศึกษา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ผู้รับผิดชอบสรุปและตัดสินผลการร่วมกิจกรรมพัฒนาผู้เรียนของผู้เรียนเป็นรายบุคคลตามเกณฑ์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ที่สถานศึกษาก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เกณฑ์การจบ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แต่ละระดับการศึกษาที่สถานศึกษาก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หนดนั้น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ผู้เรียนจะต้องผ่านกิจกรรม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กิจกรรมส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คัญ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ดังนี้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กิจกรรมแนะแนว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กิจกรรมนักเรียน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ได้แก่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)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กิจกรรมลูกเสือ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เนตรนารี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ยุวกาชาด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ผู้บ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เพ็ญประโยชน์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และนักศึกษาวิชาทหาร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โดยเลือกเพียง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</w:t>
      </w:r>
      <w:r w:rsidR="00A05FCD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)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กิจกรรมชุมนุม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ชมรม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กิจกรรมเพื่อสังคมและสาธารณประโยชน์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รับผิดชอบเสนอผลการประเมินต่อคณะอนุกรรมการกลุ่มสาระการเรียนรู้และกิจกรรมพัฒนาผู้เรียนเพื่อให้ความเห็นชอบ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รับผิดชอบเสนอผู้บริหารสถานศึกษาพิจารณาเพื่ออนุมัติผลการประเมินกิจกรรมพัฒนาผู้เรียนผ่านเกณฑ์การจบแต่ละระดับการศึกษา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)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เกณฑ์การตัดสิน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ผู้เรียนจะต้องได้รับการประเมินกิจกรรมพัฒนาผู้เร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ียนและผ่านเกณฑ์ตามที่สถานศึกษาก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โดยก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หนดเกณฑ์ในการประเมินอย่างเหมาะสม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ดังนี้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หนดคุณภาพหรือเกณฑ์ในการประเมินตามหลักสูตรแกน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กลางการศึกษาขั้นพื้นฐานก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หนดไว้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ระดับ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คือ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ผ่าน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และไม่ผ่าน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  <w:cs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หนดประเด็นการประเมินให้สอดคล้องตา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มวัตถุประสงค์ในแต่ละกิจกรรมและก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หนดเกณฑ์การผ่านการประเมิน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ดังนี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้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เกณฑ์การตัดสินผลการประเมินรายกิจกรรม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</w:t>
      </w:r>
      <w:r w:rsidRPr="00CD1730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ผ่าน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ผู้เรียนมีเวลาเข้าร่วมกิจกรรมครบตามเกณฑ์ปฏิบัติกิจกรรม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และมีผลงาน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ชิ้นงาน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คุณลักษณะตามเกณฑ์ที่สถานศึกษาก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</w:t>
      </w:r>
      <w:r w:rsidRPr="00CD1730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ไม่ผ่าน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ผู้เรียนมีเวลาเข้าร่วมกิจกรรมไม่ครบตามเกณฑ์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ไม่ผ่านการปฏิบัติกิจกรรมหรือมีผลงาน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ชิ้นงาน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คุณลักษณะไม่เป็นไปตามเกณฑ์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ที่สถานศึกษาก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เกณฑ์การตัดสินผลการประเมินกิจกรรมพัฒนาผู้เรียนรายปี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รายภาค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 w:rsidRPr="00CD1730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          </w:t>
      </w:r>
      <w:r w:rsidRPr="00CD1730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ผ่าน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ผู้เรียนมีผลการประเมินระดับ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“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ผ่าน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”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ใน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กิจกรรมส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คัญทั้ง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คือ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แนะแนว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กิจกรรมนักเรียน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และกิจกรรมเพื่อสังคมและสาธารณประโยชน์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</w:t>
      </w:r>
      <w:r w:rsidRPr="00CD1730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ไม่ผ่าน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ผู้เรียนมีผลการประเมินระดับ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“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ไม่ผ่าน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”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ใน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กิจกรรมส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คัญกิจกรรมใดกิจกรรมหนึ่งจาก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คือ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กิจกรรมแนะแนว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กิจกรรมนักเรียน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กิจกรรมเพื่อสังคมและสาธารณประโยชน์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เกณฑ์การตัดสินผลการประเมินกิจกรรมพัฒนาผู้เรียนเพื่อจบระดับการศึกษา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</w:t>
      </w:r>
      <w:r w:rsidRPr="00CD1730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ผ่าน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ผู้เรียนมีผลการประเมินระดับ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“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ผ่าน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”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ทุกชั้นปีการศึกษานั้น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</w:t>
      </w:r>
      <w:r w:rsidRPr="0076076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ไม่ผ่าน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ผู้เรียนมีผลการประเมินระดับไม่ผ่านบางชั้นปีในระดับการศึกษานั้น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) 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แนวทางการแก้ไขนักเรียนกรณีไม่ผ่านเกณฑ์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กรณีที่ผู้เรียนไม่ผ่านกิจกรรมให้เป็นหน้าที่ของครูหรือผู้รับผิดชอบกิจกรรมนั้น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ที่จะต้องซ่อมเสริมโดยให้ผู้เรีย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นด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เนินกิจกรรมจนครบตามเวลาที่ขาดหรือปฏิบัติกิจกรรมให้บรรลุตามวัตถุประสงค์ของกิจกรรมนั้น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แล้วจึงประเมินให้ผ่านกิจกรรมเพื่อบันทึกในระเบียนแสดงผลการเรียน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ยกเว้นมีเหตุส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ุดวิสัยให้รายงานผู้บริหารเพื่อด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เนินการช่วยเหลือผู้เรียนอย่างเหมาะสมเป็นรายกรณีไป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๕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)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ข้อเสนอแนะ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การประเมินการเข้าร่วมกิจกรรมพัฒนาผู้เรียนนั้น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จะต้องค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นึงถึงสิ่งต่อไปนี้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ผู้เรียนมีเวลาเข้าร่วมกิจกรรมข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องผู้เรียนตามเกณฑ์ที่สถานศึกษาก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หนดโดยสถานศึกษา</w:t>
      </w:r>
      <w:r w:rsidR="00351F6F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ควรก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หนดเวลาไม่น้อยกว่าร้อยละ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๘๐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ของเวลาเรียนแต่ละกิจกรรม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หรับกิจกรรมเพื่อสังคมและสาธารณประโยชน์ผู้เรียนต้องปฏิบัติกิจกรรมครบตามโรงสร้างเวลาเรียน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ผู้เรียนมีผลการปฏิบัติกิจกรรม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และมีผลงาน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ชิ้นงาน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คุณลักษณะตามเกณฑ์ที่สถานศึกษาก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โดยอาจจัดให้ผู้เรียนแสดงผลงาน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แฟ้มสะสมงาน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หรือจัดนิทรรศการ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การจัดกิจกรรมพัฒนาผู้เรียน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หากสถานศึกษามีบุคลากรไม่เพียงพอหรือไม่สามารถจัดกิจกรรมได้อย่างหลากหลาย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สถานศึกษาอาจจัดกิจกรรมในลักษณะบูรณาการในกิจกรรมหรือโครงการต่าง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เช่น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กิจกรรมโฮมรูม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กิจกรรมวันส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คัญ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กิจกรรมบาเพ็ญประโยชน์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เป็นต้น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ซึ่งสถานศึกษาสามารถประเมินผลการเข้าร่วมกิจกรรมดังกล่าวและนามาเป็นส่วนหนึ่งในการประเมินกิจกรรมพัฒนาผู้เรียนได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การจัดกิจกรรมพัฒ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นาผู้เรียนควรมีองค์ประกอบในการด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เนินการ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ดังนี้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มีครูที่ปรึกษากิจกรรม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และมีแผนการด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เนินกิจกรรม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มีหลักฐาน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ชิ้นงาน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หรือแฟ้มสะสมงาน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มีผู้รับรองผลการเข้าร่วมกิจกรรม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มีรายงานแสดงการเข้าร่วมกิจกรรม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693C1D" w:rsidRPr="0076076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๖)</w:t>
      </w:r>
      <w:r w:rsidRPr="0076076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76076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บทบาทของบุคลากรที่เกี่ยวข้อง</w:t>
      </w:r>
      <w:r w:rsidRPr="0076076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การด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เนินกิจกรรมพัฒนาผู้เรียนให้มีประสิทธิภาพ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เป็นอย่างยิ่งที่ต้องก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หนดบทบาทหน้าที่ของบุคลากรที่เกี่ยวข้อง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ซึ่งสถานศึกษาสามารถน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ไปเป็นแนวทางในการปฏิบัติได้ตามความเหมาะสม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๖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๑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บทบาทของผู้บริหารสถานศึกษา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หนดแผนการจัดกิจกรรมพัฒนาผู้เรียนไว้ในหลักสูตรสถานศึกษาและโดยการมีส่วนร่วมของทุกฝ่าย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ผู้บริหารชี้แจง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ความเข้าใจ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สร้างความตระหนักให้บุคลากรและผู้มีส่วนเกี่ยวข้องทุกคนเห็นคุณค่าและร่วมมือในการจัดกิจกรรมพัฒนาผู้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พัฒนาและส่งเสริมสนับสนุนให้ครูมีความรู้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ความสามารถ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ความเชี่ยวชาญ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มีความทันสมัยในการจัดกิจกรรมพัฒนาผู้เรียนที่หลากหลายสอดคล้องกับความต้องการของผู้เรียนและสถานการณ์ปัจจุบันอย่างต่อเนื่องและมีประสิทธิภาพ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สร้างเครือข่ายและประสานความร่วมมือและความเข้าใจอันดีระหว่างสถานศึกษากับผู้เรียน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ผู้ปกครอง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ชุมชน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องค์กรภาครัฐ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และภาคเอกชนเพื่อสนับสนุนการจัดกิจกรรม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นิเทศ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ติดตาม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ให้ค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ปรึกษา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ประเมินผล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และสร้างขวัญและก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ลังใจแก่ผู้ปฏิบัติงานในการจัดกิจกรรมพัฒนาผู้เรียน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แลกเปลี่ยนเรี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ยนรู้และเผยแพร่ผลงานที่ประสบผลส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เร็จกับหน่วยงานและบุคลากร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ที่เกี่ยวข้อง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๖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๒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บทบาทของครูผู้รับผิดชอบกิจกรรม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ศึกษาหลักการ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วัตถุประสงค์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ขอบข่าย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แนวการจัดกิจกรรม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การประเมินผลพัฒนาผู้เรียน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และจัดกิจกรรมพัฒนาผู้เรียนให้บรรลุตามเป้าหมาย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ชี้แจงและท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ความเข้าใจกับผู้เรียนและผู้ปกครองเกี่ยวกับการจัดกิจกรรมพัฒนาผู้เรียน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ร่วมกับผู้เรียนออกแบบกิจกรรมให้สอดคล้องกับความสามารถ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ความถนัด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ความสนใจของผู้เรียน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และเป็นไปตามหลักการ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ปรัชญา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และแนวการจัดกิจกรรมพัฒนานักเรียน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ส่งเสริม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กระตุ้น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และอ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นวยความสะดวกให้ผู้เรียนแสด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งความคิดเห็นอย่างอิสระในการจัดท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แผนงาน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โครงการ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ร่วมปฏิบัติกิจกรรม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และการประเมินผล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ให้ค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ปรึกษา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ดูแล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ติดตาม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ประสานงาน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และอ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นวยความสะดวกให้แก่ผู้เรียนในการร่วมกิจกรรมให้เป็นไปตามแผน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ประเมินผลการเข้าร่วมกิจกรรมของผู้เรียน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และซ่อมเสริมกรณีที่ผู้เรียนไม่ผ่านเกณฑ์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พร้อมจัดทาเอกสารหลักฐานการประเมิน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๗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รายงานผลการด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เนินกิจกรรมให้ผู้เกี่ยวข้องทราบ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แล้วน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ผลการจัดกิจกรรมมาพัฒนาและปรับปรุงแก้ไข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แลกเปลี่ยนเรี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ยนรู้และเผยแพร่ผลงานที่ประสบผลส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เร็จกับหน่วยงานและบุคลากร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ที่เกี่ยวข้อง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๖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บทบาทของนักเรียน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ศึกษาข้อมูล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วิเคราะห์ตนเอง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และเข้าร่วมกิจกรรมตามความสนใจ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ความถนัด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และความสามารถ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หรือตามข้อเสนอแนะของสถานศึกษา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เข้ารับการปฐมนิเทศจากครูผู้รับผิดชอบกิจกรรม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ร่วมประชุมเลือกตั้งคณะกรรมการฝ่ายต่าง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ตามลักษณะของกิจกรรม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ร่วมประชุมจัดท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แผนงาน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โครงการ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ปฏิทินงาน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และปฏิบัติ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กิจกรรมด้วยความเอาใจใส่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อย่างสม่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เสมอ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ร่วมปร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ะเมินการปฏิบัติกิจกรรมและน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ผลมาพัฒนาตนเองและน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เสนอผลการปฏิบัติกิจกรรมต่อครูผู้รับผิดชอบ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351F6F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แลกเปลี่ยนเรียนรู้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ถอดประสบการณ์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ทบทวน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และสะท้อนความรู้สึกภายหลังการปฏิบัติกิจกรรม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(After Action Review : AAR)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รวมทั้งสร้างเครือข่ายจิตอาสาและขยายผลต่อยอดสู่ความยั่งยืน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๖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๔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บทบาทของคณะกรรมการสถานศึกษา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ให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้ความเห็นชอบและมีส่วนร่วมในการก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หนดวางแผนด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เนินกิจกรรมพัฒนาผู้เรียน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ตามหลักสูตรแกนกลางการศึกษาขั้นพื้นฐาน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พุทธศักราช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๒๕๕๑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ส่งเสริมสนับสนุนการด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เนินการจัดกิจกรรมพัฒนาผู้เรียนตามความเหมาะสม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๖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๕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บทบาทของผู้ปกครองและชุมชน</w:t>
      </w:r>
      <w:r w:rsidRPr="00B2738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มีส่วนร่วมในการวางแผนการจัดกิจกรรม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และอาสาร่วมกิจกรรมต่าง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ของสถานศึกษาและชุมชน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351F6F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ยอมรับในศักยภาพของผู้เรียน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ให้โอกาสให้ผู้เรียนได้ส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รวจตนเองเพื่อประกอบการตัดสินใจ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ในการเลือกแผนการเรียน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การศึกษาต่อ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และการประกอบอาชีพ</w:t>
      </w:r>
    </w:p>
    <w:p w:rsidR="00693C1D" w:rsidRPr="00B27386" w:rsidRDefault="00693C1D" w:rsidP="00351F6F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ดูแล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เอาใจใส่ผู้เรียน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และให้ข้อมูลที่เป็นประโยชน์ต่อการพัฒนา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ป้องกัน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และแก้ไขปัญหา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ของผู้เรียน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B27386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เป็นที่ปรึกษาหรือแนะแนวทางการด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เนินชีวิตที่ดีงามให้แก่ผู้เรียน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B2738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color w:val="000000"/>
          <w:sz w:val="32"/>
          <w:szCs w:val="32"/>
          <w:cs/>
        </w:rPr>
        <w:t>ร่วมมือกับสถานศึกษาเพื่อติดตามประเมินผลพัฒนาและการปฏิบัติกิจกรรมของผู้เรียน</w:t>
      </w: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๗) </w:t>
      </w:r>
      <w:r w:rsidRPr="0097257B">
        <w:rPr>
          <w:rFonts w:ascii="TH SarabunPSK" w:hAnsi="TH SarabunPSK" w:cs="TH SarabunPSK"/>
          <w:b/>
          <w:bCs/>
          <w:sz w:val="32"/>
          <w:szCs w:val="32"/>
          <w:cs/>
        </w:rPr>
        <w:t>โครงสร้างกิจกรรมพัฒนาผู้เรียน</w:t>
      </w:r>
    </w:p>
    <w:p w:rsidR="00693C1D" w:rsidRPr="001E3005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  <w:r w:rsidRPr="001E3005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1E3005">
        <w:rPr>
          <w:rFonts w:ascii="TH SarabunPSK" w:hAnsi="TH SarabunPSK" w:cs="TH SarabunPSK"/>
          <w:sz w:val="32"/>
          <w:szCs w:val="32"/>
          <w:cs/>
        </w:rPr>
        <w:t>โครงสร้างเวลาการจัดกิจกรรมพัฒนาผู้เรียนในแต่ละระดับชั้นตามหลักสูตรแกนกลางการศึกษา</w:t>
      </w:r>
    </w:p>
    <w:p w:rsidR="00693C1D" w:rsidRPr="001E3005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  <w:r w:rsidRPr="001E3005">
        <w:rPr>
          <w:rFonts w:ascii="TH SarabunPSK" w:hAnsi="TH SarabunPSK" w:cs="TH SarabunPSK"/>
          <w:sz w:val="32"/>
          <w:szCs w:val="32"/>
          <w:cs/>
        </w:rPr>
        <w:t>ขั้นพื้นฐาน พุทธศักราช ๒๕๕๑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227"/>
        <w:gridCol w:w="540"/>
        <w:gridCol w:w="541"/>
        <w:gridCol w:w="540"/>
        <w:gridCol w:w="541"/>
        <w:gridCol w:w="540"/>
        <w:gridCol w:w="541"/>
        <w:gridCol w:w="541"/>
        <w:gridCol w:w="540"/>
        <w:gridCol w:w="541"/>
        <w:gridCol w:w="540"/>
        <w:gridCol w:w="541"/>
        <w:gridCol w:w="541"/>
      </w:tblGrid>
      <w:tr w:rsidR="00693C1D" w:rsidRPr="001E3005" w:rsidTr="00D12F94">
        <w:tc>
          <w:tcPr>
            <w:tcW w:w="3227" w:type="dxa"/>
            <w:vMerge w:val="restart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กิจกรรม</w:t>
            </w:r>
          </w:p>
        </w:tc>
        <w:tc>
          <w:tcPr>
            <w:tcW w:w="3243" w:type="dxa"/>
            <w:gridSpan w:val="6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มัธยมศึกษาตอนต้น</w:t>
            </w:r>
          </w:p>
        </w:tc>
        <w:tc>
          <w:tcPr>
            <w:tcW w:w="3244" w:type="dxa"/>
            <w:gridSpan w:val="6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มัธยมศึกษาตอนปลาย</w:t>
            </w:r>
          </w:p>
        </w:tc>
      </w:tr>
      <w:tr w:rsidR="00693C1D" w:rsidRPr="001E3005" w:rsidTr="00D12F94">
        <w:tc>
          <w:tcPr>
            <w:tcW w:w="3227" w:type="dxa"/>
            <w:vMerge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ม.๑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ม.๒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ม.๓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ม.๔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ม.๕</w:t>
            </w:r>
          </w:p>
        </w:tc>
        <w:tc>
          <w:tcPr>
            <w:tcW w:w="1082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ม.๖</w:t>
            </w:r>
          </w:p>
        </w:tc>
      </w:tr>
      <w:tr w:rsidR="00693C1D" w:rsidRPr="001E3005" w:rsidTr="00D12F94">
        <w:tc>
          <w:tcPr>
            <w:tcW w:w="3227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กิจกรรมแนะแนว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๒๐ 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๒๐ 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๒๐ 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๒๐ 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๒๐ 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๒๐ 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</w:tr>
      <w:tr w:rsidR="00693C1D" w:rsidRPr="001E3005" w:rsidTr="00D12F94">
        <w:tc>
          <w:tcPr>
            <w:tcW w:w="3227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กิจกรรมนักเรียน</w:t>
            </w:r>
          </w:p>
        </w:tc>
        <w:tc>
          <w:tcPr>
            <w:tcW w:w="3243" w:type="dxa"/>
            <w:gridSpan w:val="6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244" w:type="dxa"/>
            <w:gridSpan w:val="6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693C1D" w:rsidRPr="001E3005" w:rsidTr="00D12F94">
        <w:tc>
          <w:tcPr>
            <w:tcW w:w="3227" w:type="dxa"/>
          </w:tcPr>
          <w:p w:rsidR="00693C1D" w:rsidRDefault="00693C1D" w:rsidP="00D12F94">
            <w:pPr>
              <w:pStyle w:val="a8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กิจกรรมลูกเสือ เนตรนารี </w:t>
            </w:r>
          </w:p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และยุวกาชาด 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</w:tc>
      </w:tr>
      <w:tr w:rsidR="00693C1D" w:rsidRPr="001E3005" w:rsidTr="00D12F94">
        <w:tc>
          <w:tcPr>
            <w:tcW w:w="3227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กิจกรรมชุมนุม/ชมรม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๑๕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๑๕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๑๕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</w:tr>
      <w:tr w:rsidR="00693C1D" w:rsidRPr="001E3005" w:rsidTr="00D12F94">
        <w:tc>
          <w:tcPr>
            <w:tcW w:w="3227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กิจกรรมเพื่อสังคมและสาธารณประโยชน์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0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41" w:type="dxa"/>
          </w:tcPr>
          <w:p w:rsidR="00693C1D" w:rsidRPr="001E3005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1E3005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</w:tr>
      <w:tr w:rsidR="00693C1D" w:rsidRPr="001E3005" w:rsidTr="00D12F94">
        <w:tc>
          <w:tcPr>
            <w:tcW w:w="3227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540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1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0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1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0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1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1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0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1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0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1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  <w:tc>
          <w:tcPr>
            <w:tcW w:w="541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๖๐</w:t>
            </w:r>
          </w:p>
        </w:tc>
      </w:tr>
      <w:tr w:rsidR="00693C1D" w:rsidRPr="001E3005" w:rsidTr="00D12F94">
        <w:tc>
          <w:tcPr>
            <w:tcW w:w="3227" w:type="dxa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รวมตลอดปี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</w:t>
            </w:r>
          </w:p>
        </w:tc>
        <w:tc>
          <w:tcPr>
            <w:tcW w:w="1081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</w:t>
            </w:r>
          </w:p>
        </w:tc>
        <w:tc>
          <w:tcPr>
            <w:tcW w:w="1082" w:type="dxa"/>
            <w:gridSpan w:val="2"/>
          </w:tcPr>
          <w:p w:rsidR="00693C1D" w:rsidRPr="0097257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257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๑๒๐</w:t>
            </w:r>
          </w:p>
        </w:tc>
      </w:tr>
    </w:tbl>
    <w:p w:rsidR="00351F6F" w:rsidRDefault="00693C1D" w:rsidP="00EE0AC6">
      <w:pPr>
        <w:pStyle w:val="Default"/>
        <w:rPr>
          <w:rFonts w:ascii="TH SarabunPSK" w:hAnsi="TH SarabunPSK" w:cs="TH SarabunPSK" w:hint="cs"/>
          <w:sz w:val="32"/>
          <w:szCs w:val="32"/>
        </w:rPr>
      </w:pPr>
      <w:r w:rsidRPr="001E3005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693C1D" w:rsidRPr="00A637E1" w:rsidRDefault="00693C1D" w:rsidP="00EE0AC6">
      <w:pPr>
        <w:pStyle w:val="Default"/>
        <w:rPr>
          <w:rFonts w:ascii="TH SarabunPSK" w:hAnsi="TH SarabunPSK" w:cs="TH SarabunPSK"/>
          <w:b/>
          <w:bCs/>
          <w:sz w:val="32"/>
          <w:szCs w:val="32"/>
        </w:rPr>
      </w:pPr>
      <w:r w:rsidRPr="00A637E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หมายเหตุ  </w:t>
      </w:r>
    </w:p>
    <w:p w:rsidR="00693C1D" w:rsidRPr="00B27386" w:rsidRDefault="00693C1D" w:rsidP="00693C1D">
      <w:pPr>
        <w:pStyle w:val="af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- </w:t>
      </w:r>
      <w:r w:rsidRPr="00B27386">
        <w:rPr>
          <w:rFonts w:ascii="TH SarabunPSK" w:hAnsi="TH SarabunPSK" w:cs="TH SarabunPSK"/>
          <w:sz w:val="32"/>
          <w:szCs w:val="32"/>
          <w:cs/>
        </w:rPr>
        <w:t>โดยบริหารให้นักเรียนได้รับการพัฒนาและปฏิบัติทั้ง</w:t>
      </w:r>
      <w:r w:rsidRPr="00B27386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๓</w:t>
      </w:r>
      <w:r w:rsidRPr="00B27386">
        <w:rPr>
          <w:rFonts w:ascii="TH SarabunPSK" w:hAnsi="TH SarabunPSK" w:cs="TH SarabunPSK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sz w:val="32"/>
          <w:szCs w:val="32"/>
          <w:cs/>
        </w:rPr>
        <w:t>กิจกรรมอย่างต่อเนื่องทุกปี</w:t>
      </w:r>
      <w:r w:rsidRPr="00B27386">
        <w:rPr>
          <w:rFonts w:ascii="TH SarabunPSK" w:hAnsi="TH SarabunPSK" w:cs="TH SarabunPSK"/>
          <w:sz w:val="32"/>
          <w:szCs w:val="32"/>
        </w:rPr>
        <w:t xml:space="preserve"> </w:t>
      </w:r>
    </w:p>
    <w:p w:rsidR="00693C1D" w:rsidRPr="00B27386" w:rsidRDefault="00693C1D" w:rsidP="00693C1D">
      <w:pPr>
        <w:pStyle w:val="af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 w:rsidRPr="00B27386">
        <w:rPr>
          <w:rFonts w:ascii="TH SarabunPSK" w:hAnsi="TH SarabunPSK" w:cs="TH SarabunPSK"/>
          <w:sz w:val="32"/>
          <w:szCs w:val="32"/>
        </w:rPr>
        <w:t xml:space="preserve">- </w:t>
      </w:r>
      <w:r>
        <w:rPr>
          <w:rFonts w:ascii="TH SarabunPSK" w:hAnsi="TH SarabunPSK" w:cs="TH SarabunPSK"/>
          <w:sz w:val="32"/>
          <w:szCs w:val="32"/>
          <w:cs/>
        </w:rPr>
        <w:t>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sz w:val="32"/>
          <w:szCs w:val="32"/>
          <w:cs/>
        </w:rPr>
        <w:t>หรับมัธยมต้นเวลาจัดกิจกรรมเพื่อสังคมและสาธารณประโยชน์ให้บูรณาการกับเวลาจัดกิจกรรมโฮมรูม</w:t>
      </w:r>
      <w:r w:rsidRPr="00B27386">
        <w:rPr>
          <w:rFonts w:ascii="TH SarabunPSK" w:hAnsi="TH SarabunPSK" w:cs="TH SarabunPSK"/>
          <w:sz w:val="32"/>
          <w:szCs w:val="32"/>
        </w:rPr>
        <w:t xml:space="preserve"> </w:t>
      </w:r>
    </w:p>
    <w:p w:rsidR="00693C1D" w:rsidRPr="00B27386" w:rsidRDefault="00693C1D" w:rsidP="00693C1D">
      <w:pPr>
        <w:pStyle w:val="af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 w:rsidRPr="00B27386">
        <w:rPr>
          <w:rFonts w:ascii="TH SarabunPSK" w:hAnsi="TH SarabunPSK" w:cs="TH SarabunPSK"/>
          <w:sz w:val="32"/>
          <w:szCs w:val="32"/>
        </w:rPr>
        <w:t xml:space="preserve">- </w:t>
      </w:r>
      <w:r>
        <w:rPr>
          <w:rFonts w:ascii="TH SarabunPSK" w:hAnsi="TH SarabunPSK" w:cs="TH SarabunPSK"/>
          <w:sz w:val="32"/>
          <w:szCs w:val="32"/>
          <w:cs/>
        </w:rPr>
        <w:t>นักเรียนบางคนมีการท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sz w:val="32"/>
          <w:szCs w:val="32"/>
          <w:cs/>
        </w:rPr>
        <w:t>กิจกรรมเสริม</w:t>
      </w:r>
      <w:r w:rsidRPr="00B27386">
        <w:rPr>
          <w:rFonts w:ascii="TH SarabunPSK" w:hAnsi="TH SarabunPSK" w:cs="TH SarabunPSK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sz w:val="32"/>
          <w:szCs w:val="32"/>
          <w:cs/>
        </w:rPr>
        <w:t>เช่น</w:t>
      </w:r>
      <w:r w:rsidRPr="00B27386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ร่วมกิจกรรมวันส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B27386">
        <w:rPr>
          <w:rFonts w:ascii="TH SarabunPSK" w:hAnsi="TH SarabunPSK" w:cs="TH SarabunPSK"/>
          <w:sz w:val="32"/>
          <w:szCs w:val="32"/>
          <w:cs/>
        </w:rPr>
        <w:t>คัญของชาติ</w:t>
      </w:r>
      <w:r w:rsidRPr="00B27386">
        <w:rPr>
          <w:rFonts w:ascii="TH SarabunPSK" w:hAnsi="TH SarabunPSK" w:cs="TH SarabunPSK"/>
          <w:sz w:val="32"/>
          <w:szCs w:val="32"/>
        </w:rPr>
        <w:t xml:space="preserve">, </w:t>
      </w:r>
      <w:r w:rsidRPr="00B27386">
        <w:rPr>
          <w:rFonts w:ascii="TH SarabunPSK" w:hAnsi="TH SarabunPSK" w:cs="TH SarabunPSK"/>
          <w:sz w:val="32"/>
          <w:szCs w:val="32"/>
          <w:cs/>
        </w:rPr>
        <w:t>ศาสนา</w:t>
      </w:r>
      <w:r w:rsidRPr="00B27386">
        <w:rPr>
          <w:rFonts w:ascii="TH SarabunPSK" w:hAnsi="TH SarabunPSK" w:cs="TH SarabunPSK"/>
          <w:sz w:val="32"/>
          <w:szCs w:val="32"/>
        </w:rPr>
        <w:t xml:space="preserve">, </w:t>
      </w:r>
      <w:r w:rsidRPr="00B27386">
        <w:rPr>
          <w:rFonts w:ascii="TH SarabunPSK" w:hAnsi="TH SarabunPSK" w:cs="TH SarabunPSK"/>
          <w:sz w:val="32"/>
          <w:szCs w:val="32"/>
          <w:cs/>
        </w:rPr>
        <w:t>พระมหากษัตริย์</w:t>
      </w:r>
      <w:r w:rsidRPr="00B27386">
        <w:rPr>
          <w:rFonts w:ascii="TH SarabunPSK" w:hAnsi="TH SarabunPSK" w:cs="TH SarabunPSK"/>
          <w:sz w:val="32"/>
          <w:szCs w:val="32"/>
        </w:rPr>
        <w:t xml:space="preserve">, </w:t>
      </w:r>
      <w:r w:rsidRPr="00B27386">
        <w:rPr>
          <w:rFonts w:ascii="TH SarabunPSK" w:hAnsi="TH SarabunPSK" w:cs="TH SarabunPSK"/>
          <w:sz w:val="32"/>
          <w:szCs w:val="32"/>
          <w:cs/>
        </w:rPr>
        <w:t>วัฒนธรรม</w:t>
      </w:r>
      <w:r w:rsidRPr="00B27386">
        <w:rPr>
          <w:rFonts w:ascii="TH SarabunPSK" w:hAnsi="TH SarabunPSK" w:cs="TH SarabunPSK"/>
          <w:sz w:val="32"/>
          <w:szCs w:val="32"/>
        </w:rPr>
        <w:t xml:space="preserve">, </w:t>
      </w:r>
      <w:r w:rsidRPr="00B27386">
        <w:rPr>
          <w:rFonts w:ascii="TH SarabunPSK" w:hAnsi="TH SarabunPSK" w:cs="TH SarabunPSK"/>
          <w:sz w:val="32"/>
          <w:szCs w:val="32"/>
          <w:cs/>
        </w:rPr>
        <w:t>กฎหมาย</w:t>
      </w:r>
      <w:r w:rsidRPr="00B27386">
        <w:rPr>
          <w:rFonts w:ascii="TH SarabunPSK" w:hAnsi="TH SarabunPSK" w:cs="TH SarabunPSK"/>
          <w:sz w:val="32"/>
          <w:szCs w:val="32"/>
        </w:rPr>
        <w:t xml:space="preserve">, </w:t>
      </w:r>
      <w:r w:rsidRPr="00B27386">
        <w:rPr>
          <w:rFonts w:ascii="TH SarabunPSK" w:hAnsi="TH SarabunPSK" w:cs="TH SarabunPSK"/>
          <w:sz w:val="32"/>
          <w:szCs w:val="32"/>
          <w:cs/>
        </w:rPr>
        <w:t>สิ่งแวดล้อม</w:t>
      </w:r>
      <w:r w:rsidRPr="00B27386">
        <w:rPr>
          <w:rFonts w:ascii="TH SarabunPSK" w:hAnsi="TH SarabunPSK" w:cs="TH SarabunPSK"/>
          <w:sz w:val="32"/>
          <w:szCs w:val="32"/>
        </w:rPr>
        <w:t xml:space="preserve"> </w:t>
      </w:r>
      <w:r w:rsidRPr="00B27386">
        <w:rPr>
          <w:rFonts w:ascii="TH SarabunPSK" w:hAnsi="TH SarabunPSK" w:cs="TH SarabunPSK"/>
          <w:sz w:val="32"/>
          <w:szCs w:val="32"/>
          <w:cs/>
        </w:rPr>
        <w:t>ฯลฯ</w:t>
      </w:r>
      <w:r w:rsidRPr="00B27386">
        <w:rPr>
          <w:rFonts w:ascii="TH SarabunPSK" w:hAnsi="TH SarabunPSK" w:cs="TH SarabunPSK"/>
          <w:sz w:val="32"/>
          <w:szCs w:val="32"/>
        </w:rPr>
        <w:t xml:space="preserve"> </w:t>
      </w:r>
    </w:p>
    <w:p w:rsidR="00693C1D" w:rsidRPr="001558BF" w:rsidRDefault="00693C1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1558BF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๘) </w:t>
      </w:r>
      <w:r w:rsidRPr="001558B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558BF">
        <w:rPr>
          <w:rFonts w:ascii="TH SarabunPSK" w:hAnsi="TH SarabunPSK" w:cs="TH SarabunPSK"/>
          <w:b/>
          <w:bCs/>
          <w:sz w:val="32"/>
          <w:szCs w:val="32"/>
          <w:cs/>
        </w:rPr>
        <w:t>แนวการจัดกิจกรรมนักเรียน</w:t>
      </w:r>
    </w:p>
    <w:p w:rsidR="00693C1D" w:rsidRPr="00B27386" w:rsidRDefault="00693C1D" w:rsidP="00693C1D">
      <w:pPr>
        <w:pStyle w:val="a8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93C1D" w:rsidRDefault="00F02E70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 w:rsidRPr="00D75EAA">
        <w:rPr>
          <w:rFonts w:ascii="TH SarabunPSK" w:hAnsi="TH SarabunPSK" w:cs="TH SarabunPSK" w:hint="cs"/>
          <w:noProof/>
          <w:color w:val="000000"/>
          <w:sz w:val="32"/>
          <w:szCs w:val="32"/>
          <w:cs/>
        </w:rPr>
        <w:drawing>
          <wp:inline distT="0" distB="0" distL="0" distR="0">
            <wp:extent cx="6048375" cy="4067175"/>
            <wp:effectExtent l="0" t="0" r="9525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๘.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หลักการ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กิจกรรมนักเรียนเป็นกิจกรรมที่ส่งเสริมให้ผู้เรียนได้เข้าร่วมกิจกรรมตามความถนัด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และความสนใจ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โดยเน้นเรื่องคุณธรรม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จริยธรรม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การไม่เห็นแก่ตัว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ระเบียบวินัย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ความเป็นผู้น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ผู้ตามที่ดี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ความรับผิดชอบ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งานร่วมกัน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การรู้จักแก้ปัญหา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การตัดสินใจ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ความมีเหตุผล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การช่วยเหลือแบ่งปัน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ความอื้ออาทรและ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ความสมานฉันท์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ระบบกิจกรรมพัฒนาผู้เรียนได้ด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เนินการดังนี้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จัดกิจกรรมให้ผู้เรียนได้เลือกตามความสามารถ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และความสนใจ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ให้ผู้เรียนได้ปฏิบัติด้วยตนเองทุกขั้นตอนของการปฏิบัติ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ให้ผู้เรียนค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นึงถึงการท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งานร่วมกันเป็นกลุ่มตามความเหมาะสมและวุฒิภาวะ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บริบท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ของโรงเรียนและท้องถิ่นด้วย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๘.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วัตถุประสงค์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เพื่อพัฒนาให้ผู้เรียนมีระเบียบวินัย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มีความเป็นผู้น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ผู้ตามที่ดี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และมีความรับผิดชอบ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เพื่อพัฒนาทักษะการท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งานร่วมกัน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รู้จักการแก้ปัญหา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มีเหตุผล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มีการตัดสินใจที่เหมาะสม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ช่วยเหลือแบ่งปัน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เอื้ออาทรและสมานฉันท์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เพื่อส่งเสริม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สนับสนุนให้ผู้เรียนมีคุณธรรมจริยธรรม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และคุณลักษณะอันพึงประสงค์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เพื่อส่งเสริมและสนับสนุนให้ผู้เรียนได้ปฏิบัติกิจกรรมตามความถนัดและความสนใจ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</w:t>
      </w:r>
      <w:r w:rsidR="00D077E1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๘.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ขอบข่าย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กิจกรรมนักเรียนโรงเรียน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สมเด็จพระญาณสังวร ในพระสังฆราชูปถัมภ์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ประกอบด้วย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กิจกรรมลูกเสือ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–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เนตรนารี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จัดขึ้นตามหลักสูตรส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หรับนักเรียนระดับมัธยมศึกษาตอนต้น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ทั้งนักเรียนหญิงและนักเรียนชายได้เลือกเรียน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จนตลอดช่วงชั้นที่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กิจกรรมยุวกาชาด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จัดขึ้นตามหลักสูตรส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หรับนักเรียนหญิงระดับมัธยมศึกษาตอนต้นเท่านั้น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และเรียนจนตลอดช่วงชั้นที่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กิจกรรมนักศ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ึกษาวิชาทหารจัดขึ้นตามหลักสูตรส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หรับนักเรียนระดับมัธยมศึกษาตอนปลายได้เลือกเรียน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กิจกรรมชุมนุม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ชมรม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เป็นกิจกรรมที่เปิดโอกาสให้ครู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–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นักเรียนแจ้ง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ความประสงค์ขอเปิดได้ตามความสนใจ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ในอัตราส่วนระหว่างครูกับนักเรียน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: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โดยก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หนดให้นักเรียนทุกคนได้เลือกเรียน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hint="cs"/>
          <w:b/>
          <w:bCs/>
          <w:sz w:val="32"/>
          <w:szCs w:val="32"/>
          <w:cs/>
        </w:rPr>
        <w:t xml:space="preserve">    ๑) </w:t>
      </w:r>
      <w:r>
        <w:rPr>
          <w:b/>
          <w:bCs/>
          <w:sz w:val="32"/>
          <w:szCs w:val="32"/>
        </w:rPr>
        <w:t xml:space="preserve"> </w:t>
      </w:r>
      <w:r>
        <w:rPr>
          <w:b/>
          <w:bCs/>
          <w:sz w:val="32"/>
          <w:szCs w:val="32"/>
          <w:cs/>
        </w:rPr>
        <w:t>กิจกรรมลูกเสือ</w:t>
      </w:r>
      <w:r>
        <w:rPr>
          <w:b/>
          <w:bCs/>
          <w:sz w:val="32"/>
          <w:szCs w:val="32"/>
        </w:rPr>
        <w:t xml:space="preserve"> – </w:t>
      </w:r>
      <w:r>
        <w:rPr>
          <w:b/>
          <w:bCs/>
          <w:sz w:val="32"/>
          <w:szCs w:val="32"/>
          <w:cs/>
        </w:rPr>
        <w:t>เนตรนาร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ี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</w:rPr>
      </w:pPr>
    </w:p>
    <w:p w:rsidR="00693C1D" w:rsidRDefault="00F02E70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</w:rPr>
      </w:pPr>
      <w:r w:rsidRPr="00D75EAA">
        <w:rPr>
          <w:rFonts w:ascii="TH SarabunPSK" w:hAnsi="TH SarabunPSK" w:cs="TH SarabunPSK" w:hint="cs"/>
          <w:noProof/>
          <w:color w:val="000000"/>
          <w:sz w:val="32"/>
          <w:szCs w:val="32"/>
          <w:cs/>
        </w:rPr>
        <w:drawing>
          <wp:inline distT="0" distB="0" distL="0" distR="0">
            <wp:extent cx="6038850" cy="28860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กิจกรรมลูกเสือ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กิจกรรมพัฒนาเยาวชน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มีวัตถุประสงค์เพื่อฝึกอบรมให้การศึกษาและพัฒนาเยาวชนให้เป็นพลเมือดี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โดยไม่ค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นึงถึงเชื้อชาติ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ศาสนา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ทั้งนี้เป็นไปตามมุ่งประสงค์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หลัก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การและวิธีการซึ่งลูกเสือโลกได้ก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หนดไว้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ปัจจุบันกิจกรรมลูกเสือถือเป็นกระบวนการทางการศึกษาส่วนหนึ่ง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ซึ่งมุ่งพัฒนาสมรรถภาพของบุคคลทั้งทางสมอง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ร่างกาย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จิตใจ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และศีลธรรม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เพื่อให้เป็นบุคคลที่มีความประพฤติดีงาม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ไม่กระท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ตนให้เป็นปัญหาต่อสังคม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และด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รงชีวิตอย่างมีความหมายและสุขสบาย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๑.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หลักการ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มีศาสนาเป็นหลักยึดทางจิตใจ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จงรักภักดีต่อศาสนาที่ตนเคารพนับถือ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และพึงปฏิบัติศาสนกิจด้วยความจริงใจ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งรักภักดีต่อพระมหากษัตริย์และประเทศชาติของตนพร้อมด้วยการส่งเสริมและสนับสนุนสันติสุขและสันติภาพ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ความเข้าใจที่ดีซึ่งกันและกัน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และความร่วมมือซึ่งกันและกันตั้งแต่ระดับท้องถิ่น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ระดับชาติและระดับนานาชาติ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เข้าร่วมพัฒนาสังคม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ยอมรับ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และให้ความเคารพในเกียรติและศักดิ์ศรีของผู้อื่นและเพื่อนมนุษย์ด้วยกัน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รวมทั้งธรรมชาติและสรรพสิ่งทั้งหลายในโลก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มีความรับผิดชอบต่อการพัฒนาตนเองอย่างต่อเนื่อง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ลูกเสือทุกคนต้องยึดมั่นในค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ปฏิญาณและกฎของลูกเสือ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๑.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วัตถุประสงค์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พระราชบัญญัติลูกเสือ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พ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ศ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๒๕๕๑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มาตรา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ได้ก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หนดวัตถุประสงค์ของการฝึกอบรมลูกเสือ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           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เพื่อพัฒนาลูกเสือทั้งทางร่างกาย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สติปัญญา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จิตใจและศีลธรรมให้เป็นพลเมืองดี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มีความรับผิดชอบและ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ช่วยสร้างสรรค์สังคม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ให้เกิดความสามัคคี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และมีความเจริญก้าวหน้า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ทั้งนี้เพื่อความสงบสุขและความมั่นคง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ของประเทศชาติตามแนวทางดังต่อไปนี้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ให้มีนิสัยในการสังเกต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จดจ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เชื่อฟัง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และพึ่งตนเอง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ให้มีความซื่อสัตย์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สุจริต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มีระเบียบวินัย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และเห็นอกเห็นใจผู้อื่น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รู้จักบ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เพ็ญตนเพื่อสาธารณประโยชน์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รู้จักท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การฝีมือและฝึกฝนการท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กิจกรรมต่าง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ตามความเหมาะสม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ให้รู้จักรักษาและส่งเสริมจารีตประเพณี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วัฒนธรรม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และความมั่นคงของประเทศชาติ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            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๑.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ขอบข่าย</w:t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กิจกรรมลูกเสือ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เนตรนารี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เป็นกิจกรรมที่มุ่งปลูกฝังระเบียบวินัยและกฎเกณฑ์เพื่อการอยู่ร่วมกัน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ให้รู้จักการเสียสละและบ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เพ็ญประโยชน์แก่สังคมและวิถีชีวิตในระบอบประชาธิปไตย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ซึ่งการจัดกิจกรรมลูกเสือเนตรนารีให้เป็นไปตามข้อบังคับของสานักงานลูกเสือแห่งชาติ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รวมทั้งให้สอดคล้องกับหลักสูตรแกนกลางการศึกษาขั้นพื้นฐาน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พุทธศักราช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๒๕๕๑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ประเภทหลักสูตรลูกเสือ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เนตรนารี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ลูกเสือสารอง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ชั้นประถมศึกษาปีที่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-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ลูกเสือสามัญ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ชั้นประถมศึกษาปีที่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-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ลูกเสือสามัญรุ่นใหญ่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ชั้นมัธยมศึกษาปีที่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-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ลูกเสือวิสามัญ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ชั้นมัธยมศึกษาปีที่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-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๑.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๔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แนวการจัดกิจกรรม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การจัดกิจกรรมลูกเสือ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เนตรนารี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มีแนวทางตามวิธีการลูกเสือ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(Scout Method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)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๗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ประการ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AA0A11">
        <w:rPr>
          <w:rFonts w:ascii="TH SarabunPSK" w:hAnsi="TH SarabunPSK" w:cs="TH SarabunPSK"/>
          <w:color w:val="000000"/>
          <w:sz w:val="32"/>
          <w:szCs w:val="32"/>
          <w:cs/>
        </w:rPr>
        <w:t>ค</w:t>
      </w:r>
      <w:r w:rsidRPr="00AA0A11"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AA0A11">
        <w:rPr>
          <w:rFonts w:ascii="TH SarabunPSK" w:hAnsi="TH SarabunPSK" w:cs="TH SarabunPSK"/>
          <w:color w:val="000000"/>
          <w:sz w:val="32"/>
          <w:szCs w:val="32"/>
          <w:cs/>
        </w:rPr>
        <w:t>ปฏิญาณและกฎ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ถือเป็นหลักเกณฑ์ที่ลูกเส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ือทุกคนให้ค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มั่นสัญญาว่าจะปฏิบัติตาม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AA0A11">
        <w:rPr>
          <w:rFonts w:ascii="TH SarabunPSK" w:hAnsi="TH SarabunPSK" w:cs="TH SarabunPSK"/>
          <w:color w:val="000000"/>
          <w:sz w:val="32"/>
          <w:szCs w:val="32"/>
          <w:cs/>
        </w:rPr>
        <w:t>เรียนรู้จากการกระท</w:t>
      </w:r>
      <w:r w:rsidRPr="00AA0A11"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เป็นการพัฒนาส่วนบุคคล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ที่สามารถแก้ปัญหาได้ด้วยตนเอง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AA0A11">
        <w:rPr>
          <w:rFonts w:ascii="TH SarabunPSK" w:hAnsi="TH SarabunPSK" w:cs="TH SarabunPSK"/>
          <w:color w:val="000000"/>
          <w:sz w:val="32"/>
          <w:szCs w:val="32"/>
          <w:cs/>
        </w:rPr>
        <w:t>ระบบหมู่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เป็นรากฐานอันแท้จริงของการลูกเสือ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เป็นพื้นฐานในการอยู่ร่วมกัน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การยอมรับ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ซึ่งกันและกัน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การแบ่งหน้าที่ความรับผิดชอบ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การช่วยเหลือซึ่งกันและกันเป็นการเรียนรู้ประชาธิปไตยเบื้องต้น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AA0A11">
        <w:rPr>
          <w:rFonts w:ascii="TH SarabunPSK" w:hAnsi="TH SarabunPSK" w:cs="TH SarabunPSK"/>
          <w:color w:val="000000"/>
          <w:sz w:val="32"/>
          <w:szCs w:val="32"/>
          <w:cs/>
        </w:rPr>
        <w:t>การใช้สัญลักษณ์ร่วมกัน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เป็นการฝึกให้มีความเป็นอันหนึ่งอันเดียวกันของการเป็นสมาชิกลูกเสือ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–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เนตรนารี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ได้แก่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เครื่องแบบ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เครื่องหมาย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ความเคารพ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ปฏิญาณ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กฎ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คติพจน์ธง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เป็นต้น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   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ในการเป็นสมาชิกลูกเสือแห่งโลกที่มีสมาชิกมากที่สุด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 xml:space="preserve">               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AA0A11">
        <w:rPr>
          <w:rFonts w:ascii="TH SarabunPSK" w:hAnsi="TH SarabunPSK" w:cs="TH SarabunPSK"/>
          <w:color w:val="000000"/>
          <w:sz w:val="32"/>
          <w:szCs w:val="32"/>
          <w:cs/>
        </w:rPr>
        <w:t>การศึกษาธรรมชาติ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เป็นสิ่งส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คัญอันดับหนึ่ง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 w:rsidRPr="00AA0A11">
        <w:rPr>
          <w:rFonts w:ascii="TH SarabunPSK" w:hAnsi="TH SarabunPSK" w:cs="TH SarabunPSK"/>
          <w:color w:val="000000"/>
          <w:sz w:val="32"/>
          <w:szCs w:val="32"/>
        </w:rPr>
        <w:t xml:space="preserve">) </w:t>
      </w:r>
      <w:r w:rsidRPr="00AA0A11">
        <w:rPr>
          <w:rFonts w:ascii="TH SarabunPSK" w:hAnsi="TH SarabunPSK" w:cs="TH SarabunPSK"/>
          <w:color w:val="000000"/>
          <w:sz w:val="32"/>
          <w:szCs w:val="32"/>
          <w:cs/>
        </w:rPr>
        <w:t>ความก้าวหน้าในการเข้าร่วมกิจกรรม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ที่หลากหลายให้สัมพันธ์กันเพื่อการพัฒนาตนเอง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๗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AA0A11">
        <w:rPr>
          <w:rFonts w:ascii="TH SarabunPSK" w:hAnsi="TH SarabunPSK" w:cs="TH SarabunPSK"/>
          <w:color w:val="000000"/>
          <w:sz w:val="32"/>
          <w:szCs w:val="32"/>
          <w:cs/>
        </w:rPr>
        <w:t>การสนับสนุนโดยผู้ใหญ่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ในการร่วมมือกันพัฒนาอย่างถูกต้อง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๑.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๕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เงื่อนไข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เวลาในการเข้าร่วมกิจกรรม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โรงเรียน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สมเด็จพระญาณสังวร ในพระสังฆราชูปถัมภ์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ได้ก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หนดให้สัปดาห์ละ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คาบ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ในการท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กิจกรรมร่วมกัน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ส่วนการจัดกิจกรรมพิเศษให้ใช้นอกเวลาเรียน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การจัดกิจกรรม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การเปิดประชุมกองควรเปิดทุกครั้ง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เพื่อเป็นการฝึกความมีระเบียบวินัยในตนเองตาม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ขั้นตอนดังนี้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พิธีเปิด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(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ชักธงขึ้น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สวดมนต์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สงบนิ่ง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ตรวจ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แยก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) </w:t>
      </w:r>
    </w:p>
    <w:p w:rsidR="00693C1D" w:rsidRPr="00D75EAA" w:rsidRDefault="00693C1D" w:rsidP="00693C1D">
      <w:pPr>
        <w:autoSpaceDE w:val="0"/>
        <w:autoSpaceDN w:val="0"/>
        <w:adjustRightInd w:val="0"/>
        <w:ind w:left="36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เกม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เพลง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ind w:left="36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เรียนตามหลักสูตร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ind w:left="36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การเล่าเรื่องสั้นที่เป็นประโยชน์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ind w:left="36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พิธีปิด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(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นัดหมาย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ตรวจ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ชักธงลง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เลิก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) </w:t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กิจกรรมการอยู่ค่ายใน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ให้อยู่ค่ายพักแรมไม่น้อยกว่า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ครั้ง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ละไม่น้อยกว่า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คืนการเดินทางไกลและการอยู่ค่ายพักแรม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หรือ ตามมติที่ประชุมคณะกรรมการกิจกรรมพัฒนาผู้เรียน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มีวัตถุประสงค์เพื่อให้ลูกเสือมีความอดทน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อยู่ในระเบียบวินัย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รู้จักช่วยตนเอง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งานร่วมกัน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ตลอดจนเรียนวิชาลูกเสือเพิ่มเติม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กิจกรรมพิธีการลูกเสือ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เช่น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พิธีเข้าประจ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กอง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พิธีทบทวนค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ปฏิญาณและสวนสนาม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พิธีถวายราชสดุดี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พิธีประดับเครื่องหมาย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เป็นต้น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เพื่อให้เกิดความภาคภูมิใจและเห็นคุณค่าการเป็นลูกเสือ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</w:t>
      </w:r>
      <w:r w:rsidR="00C713D7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กิจกรรมบาเพ็ญประโยชน์ตามอุดมการณ์ของลูกเสือ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ผู้บังคับบัญชาล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ูกเสือควรผ่านการฝึกอบรมวิชาผู้ก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กับลูกเสือชั้นความรู้เบื้องต้นในแต่ละประเภท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การจัดตั้งกลุ่มหรือกองลูกเสือตามข้อบังคับคณะลูกเสือแห่งชาติ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๑.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๖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การประเมินกิจกรรม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การประเมินกิจกรรมลูกเสือ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-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เนตรนารี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เป็นกระบวนการทดสอบความสามารถ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และพัฒนาการด้านต่าง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ของผู้เรียน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ทั้งความรู้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ความสามารถตามทฤษฎี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ความประพฤติ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พฤติกรรมการเข้าร่วมกิจกรรมที่เน้นทักษะและการปฏิบัติด้วยวิธีการประเมินที่หลากหลายและการประเมินตามสภาพจริ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แบ่งออกเป็น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ส่วน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กิจกรรมบังคับ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เป็นการประเมินผลกิจกรรมตามหลักสูตร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เพื่อให้ผู้เรียนผ่านเกณฑ์การตัดสินให้เลื่อนชั้นหรือจบหลักสูตรตามเกณฑ์การประเมิน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ระบบกิจกรรมพัฒนาผู้เรียนก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ที่มีการประเมินผลตลอดภาคเรียน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ผลการประเมินเป็น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“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ผ่าน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”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“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ไม่ผ่าน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”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     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ผ่าน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ผ่านเกณฑ์การประเมิน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ผู้เรียนมีเวลาการเข้าร่วมกิจกรรมไม่น้อยกว่าร้อยละ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๘๐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จากสมุดบันทึกกิจกรรม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ผู้เรียนผ่านเกณฑ์การปฏิบัติกิจกรรมตามแนวปรัชญาของเศรษฐกิจพอเพียงจาก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แบบประเมินการติดตามผลการปฏิบัติงานหรือผลงาน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ชิ้นงานโดยครูผู้สอน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แบบประเมินตนเองของผู้เรียน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     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ไม่ผ่าน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ไม่ผ่านเกณฑ์การประเมิน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ผู้เรียนมีเวลาเข้าร่วมกิจกรรมน้อยกว่าร้อยละ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๘๐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ผู้เรียนไม่ผ่านเกณฑ์การปฏิบัติกิจกรรมตามแนวปรัชญาของเศรษฐกิจพอเพียงจาก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แบบประเมินการติดตามผลการปฏิบัติงานหรือผลงาน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ชิ้นงานโดยครูผู้สอน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แบบประเมินตนเองของผู้เรียน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วิชาพิเศษ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ใช้วิธีการทดสอบทั้งภาคทฤษฎี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และภาคปฏิบัติตามหลักเกณฑ์ในข้อบังคับคณะลูกเสือแห่งชาติ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การปฏิบัติกิจกรรมตามแนวปรัชญาของเศรษฐกิจพอเพียง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จากเกณฑ์การประเมิน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ระบบกิจกรรมพัฒนาผู้เรียนก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ผลการประเมินเป็น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“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ผ่าน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”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“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ไม่ผ่าน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”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      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ผ่าน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ผ่านเกณฑ์การประเมิน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ผู้เรียนมีเวลาการเข้าร่วมกิจกรรมไม่น้อยกว่าร้อยละ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๘๐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จากสมุดบันทึกกิจกรรม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ผู้เรียนผ่านเกณฑ์การปฏิบัติกิจกรรมตามแนวปรัชญาของเศรษฐกิจพอเพียงจาก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แบบประเมินการติดตามผลการปฏิบัติงานหรือผลงาน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ชิ้นงานโดยครูผู้สอน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แบบประเมินตนเองของผู้เรียน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      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ไม่ผ่าน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ไม่ผ่านเกณฑ์การประเมิน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ผู้เรียนมีเวลาเข้าร่วมกิจกรรมน้อยกว่าร้อยละ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๘๐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ผู้เรียนไม่ผ่านเกณฑ์การปฏิบัติกิจกรรมตามแนวปรัชญาของเศรษฐกิจพอเพียง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แบบประเมินการติดตามผลการปฏิบัติงานหรือผลงาน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ชิ้นงานโดยครูผู้สอน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แบบประเมินตนเองของผู้เรียน</w:t>
      </w:r>
    </w:p>
    <w:p w:rsidR="00693C1D" w:rsidRPr="00AA0A11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hint="cs"/>
          <w:b/>
          <w:bCs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๒</w:t>
      </w:r>
      <w:r w:rsidRPr="00AA0A11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Pr="00AA0A11">
        <w:rPr>
          <w:rFonts w:ascii="TH SarabunPSK" w:hAnsi="TH SarabunPSK" w:cs="TH SarabunPSK"/>
          <w:b/>
          <w:bCs/>
          <w:sz w:val="32"/>
          <w:szCs w:val="32"/>
          <w:cs/>
        </w:rPr>
        <w:t>กิจกรรมยุวกาชาด</w:t>
      </w:r>
    </w:p>
    <w:p w:rsidR="00693C1D" w:rsidRDefault="00F02E70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</w:rPr>
      </w:pPr>
      <w:r w:rsidRPr="00D75EAA">
        <w:rPr>
          <w:rFonts w:ascii="TH SarabunPSK" w:hAnsi="TH SarabunPSK" w:cs="TH SarabunPSK" w:hint="cs"/>
          <w:noProof/>
          <w:color w:val="000000"/>
          <w:sz w:val="32"/>
          <w:szCs w:val="32"/>
          <w:cs/>
        </w:rPr>
        <w:drawing>
          <wp:inline distT="0" distB="0" distL="0" distR="0">
            <wp:extent cx="6048375" cy="2809875"/>
            <wp:effectExtent l="0" t="0" r="9525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กิจกรรมยุวกาชาดเป็นกิจกรรมที่มุ่งพัฒนาผู้เรียนให้มีคุณธรรมจริยธรรม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ระเบียบวินัย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มีจิตสานึกในการท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ประโยชน์แก่สังคม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และคุณลักษณะอันพึงประสงค์ของสังคมไทย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โดยให้ผู้เรียนเป็นผู้ปฏิบัติด้วยตนเองอย่างครบวงจร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เน้นทักษะ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กระบวนการตั้งแค่ศึกษา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วิเคราะห์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วางแผน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ปฏิบัติตามแผน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ประเมิน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ปรับปรุงการท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งานร่วมกันเป็นกลุ่ม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๒.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หลักการ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หลักการของการจัดกิจกรรมยุวกาชาด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</w:t>
      </w:r>
      <w:r w:rsidR="00D077E1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สร้างพื้นฐานในการคิดและปฏิบัติตามหลักการกาชาดและยุวกาชาด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กฎหมายมนุษยธรรม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รวมทั้งทักษะในการจัดการ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ทักษะในการด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เนินชีวิต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สามารถคิดเป็น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และแก้ปัญหาได้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มีความเป็นเอกภาพ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ความหลากหลายในกิจกรรมที่มีโครงสร้างหลักสูตรยืดหยุ่น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ทั้งนี้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เพื่อ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ความจ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เป็นและความสอดคล้องส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หรับการพัฒนาคุณภาพชีวิต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ความเป็นไทย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และความเป็นพลเมืองดีของชาติ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ตอบสนองความต้องการที่แท้จริง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๒.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วัตถุประสงค์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กิจกรรมยุวกาชาด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เป็นกิจกรรมที่มุ่งเน้นการพัฒนาคุณธรรม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จริยธรรมในระบบหน่วย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กลุ่ม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หมู่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เพื่อให้เกิดความรู้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ความเข้าใจ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และเกิดทักษะเกี่ยวกับการปฏิบัติตามหลักการกาชาดและ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ยุวกาชาด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การคุ้มครอง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กฎหมาย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มนุษยธรรม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สิทธิมนุษยธรรม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การช่วยเหลือ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การรักษาสุขภาพและสมรรถภาพที่ดี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บาเพ็ญตนให้เป็นประโยชน์ต่อส่วนรวมอนุรักษ์สิ่งแวดล้อม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การสร้าง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สัมพันธภาพและความเข้าใจอันดีจะน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ไปสู่สันติภาพ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ก่อให้เกิดความสุขในการอยู่ร่วมกันทุกแห่งหน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(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ข้อบังคับแก้ไขเพิ่มเติม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ฉบับที่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๖๐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พุทธศักราช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๒๕๕๐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หมวดที่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ว่าด้วย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ยุวกาชาด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)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จึงก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หนดจุดมุ่งหมายให้ผู้เรียนเกิดคุณลักษณะอันพึงประสงค์ดังต่อไปนี้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มีอุดมคติในศานติสุข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ความจงรักภักดีต่อชาติ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ศาสนา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และพระมหากษัตริย์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มีความรู้ความช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นาญในการรักษาอนามัยของตนและผู้อื่น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ตลอดจนพัฒนาตนเองทางร่างกาย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จิตใจ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คุณธรรม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และธ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รงไว้ซึ่งเอกลักษณ์ทางวัฒนธรรมของชาติ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มีความรู้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ความเข้าใจในหลักการและอุดมการณ์กาชาดมีคุณธรรม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จริยธรรม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และมีจิตใจเมตตา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กรุณาต่อเพื่อนมนุษย์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บ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เพ็ญตนให้เป็นประโยชน์ต่อผู้อื่น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ชุมชน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สังคม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และประเทศชาติ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มีจิตสานึกในการอนุรักษ์ทรัพยากรธรรมชาติและสิ่งแวดล้อม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มีสัมพันธภาพและมิตรภาพที่ดีต่อบุคคลทั่วไป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๒.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ขอบข่าย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การก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หนดโครงสร้างหลักสูตรยุวกาชาดในสถานศึกษา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ระดับ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ดังนี้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E03A25">
      <w:pPr>
        <w:numPr>
          <w:ilvl w:val="0"/>
          <w:numId w:val="17"/>
        </w:num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ยุวกาชาดระดับ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ชั้นประถมศึกษาปีที่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-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E03A25">
      <w:pPr>
        <w:numPr>
          <w:ilvl w:val="0"/>
          <w:numId w:val="17"/>
        </w:num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ยุวกาชาดระดับ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ชั้นประถมศึกษาปีที่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-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E03A25">
      <w:pPr>
        <w:numPr>
          <w:ilvl w:val="0"/>
          <w:numId w:val="17"/>
        </w:num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ยุวกาชาดระดับ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ชั้นมัธยมศึกษาปีที่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-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E03A25">
      <w:pPr>
        <w:numPr>
          <w:ilvl w:val="0"/>
          <w:numId w:val="17"/>
        </w:num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ยุวกาชาดระดับ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ชั้นมัธยมศึกษาปีที่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-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</w:t>
      </w:r>
      <w:r w:rsidRPr="00B40A3F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แนวการจัดกิจกรรม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ประกอบด้วยกิจกรรมหลักและกิจกรรมพิเศษดังนี้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351F6F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กิจกรรมหลัก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กิจกรรมพื้นฐานส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คัญที่สมาชิกยุวกาชาดทุกคนต้องเข้าร่วมกิจกรรม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คือ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กลุ่มกิจกรรมกาชาดและยุวกาชาด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จัดเพื่อส่งเสริมให้สมาชิกมีความรู้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ความเข้าใจในหลักการและอุดมการณ์ของกาชาด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มีศรัทธาในการเข้าร่วมกิจกรรมด้วยความเสียสละ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เป็นคนดี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มีคุณธรรม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ช่วยสร้างสรรค์สังคม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เป็นผู้น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ในการเผยแพร่กิจกรรมกาชาดและยุวกาชาด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กฎหมายมนุษยธรรมระหว่างประเทศ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ส่งเสริมศักยภาพ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คุณค่าของความเป็นมนุษย์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บทบาทชาย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หญิง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มีทักษะชีวิตในการจัดการกับปัญหารอบ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ตัว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มีความพร้อมเพื่อ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การปรับตัวเรื่องต่าง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ในอนาคต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เกี่ยวกับเรื่องกาชาดสากล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สภากาชาดไทยและยุวกาชาด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D077E1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 w:rsidR="00693C1D"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 w:rsidR="00693C1D"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กลุ่มกิจกรรมสุขภาพ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จัดเพื่อให้สมาชิกยุวกาชาดได้ศึกษาและฝึกฝนทักษะการป้องกันชีวิตและสุขภาพ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เสริมสร้างสมรรถภาพ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มีความรู้และทักษะในการรักษาอนามัยของตนเอง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ส่งเสริมอนามัยของผู้อื่น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การปฐมพยาบาลและเคหะพยาบาล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การเตรียมตัวป้องกันอุบัติภัยและภยันตรายต่าง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เช่นทักษะการป้องกันตนเองจากการถูกล่วงละเมิดชีวิตครอบครัว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อิทธิพลจากสื่อและสิ่งแวดล้อมเกี่ยวกับเรื่องสุขภาพ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การป้องกันชีวิตและสุขภาพ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D077E1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 w:rsidR="00693C1D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693C1D"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 w:rsidR="00693C1D"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กลุ่มกิจกรรมสัมพันธภาพและความเข้าใจอันดี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จัดเพื่อให้สมาชิกยุวกาชาดได้รู้จักตนเอง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>
        <w:rPr>
          <w:rFonts w:ascii="TH SarabunPSK" w:hAnsi="TH SarabunPSK" w:cs="TH SarabunPSK"/>
          <w:color w:val="000000"/>
          <w:sz w:val="32"/>
          <w:szCs w:val="32"/>
        </w:rPr>
        <w:t xml:space="preserve">          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มีระเบียบวินัย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มีบุคลิกภาพที่ดี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รู้จักปรับตัวเข้ากับผู้อื่นและสังคมได้ดี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มีความสามัคคี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มีสัมพันธภาพและความเข้าใจอันดีกับบุคคลทั่วไป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ยอมรับความแตกต่างระหว่างบุคคลที่มีพื้นฐานการดารงชีวิตและวัฒนธรรมที่แตกต่างกัน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>
        <w:rPr>
          <w:rFonts w:ascii="TH SarabunPSK" w:hAnsi="TH SarabunPSK" w:cs="TH SarabunPSK"/>
          <w:color w:val="000000"/>
          <w:sz w:val="32"/>
          <w:szCs w:val="32"/>
          <w:cs/>
        </w:rPr>
        <w:t>สามารถท</w:t>
      </w:r>
      <w:r w:rsidR="00693C1D"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งานร่วมกับผู้อื่นได้อย่างมีความสุข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มีการพบปะแลกเปลี่ยนประสบการณ์ของยุวกาชาดที่ปฏิบัติงานสร้างเสริ</w:t>
      </w:r>
      <w:r w:rsidR="00693C1D">
        <w:rPr>
          <w:rFonts w:ascii="TH SarabunPSK" w:hAnsi="TH SarabunPSK" w:cs="TH SarabunPSK"/>
          <w:color w:val="000000"/>
          <w:sz w:val="32"/>
          <w:szCs w:val="32"/>
          <w:cs/>
        </w:rPr>
        <w:t>มสันติภาพซึ่งเป็นพื้นฐานของการท</w:t>
      </w:r>
      <w:r w:rsidR="00693C1D"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งานด้านต่าง</w:t>
      </w:r>
      <w:r w:rsidR="00693C1D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="00693C1D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ต่อไปเกี่ยวกับเรื่องความสามัคคีและความพร้อมเพรียง</w:t>
      </w:r>
      <w:r w:rsidR="00693C1D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ความมีระเบียบวินัย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สัมพันธภาพและความเข้าใจอันดี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กลุ่มกิจกรรมบ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เพ็ญประโยชน์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ัดเพื่อส่งเสริมและสนับสนุนสมาชิกยุวกาชาดปฏิบัติตนเพื่อสนองต่ออุดมการณ์และวัตถุประสงค์ของยุวกาชา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มีความภูมิใจในวัฒนธรรม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ขนบธรรมเนียมประเพณี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และมรดกของชาติ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พร้อมที่จะอนุรักษ์สภาพแวดล้อมและธรรมชาติ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เป็นผู้มีความเสียสละและบ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เพ็ญตนให้เป็นประโยช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น์แก่ส่วนรวมเกี่ยวกับเรื่องการบ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เพ็ญประโยชน์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การอนุรักษ์ธรรมชาติและสิ่งแวดล้อม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ทุกกิจกรรมหลักนี้สามารถปรับให้เหมาะสมกับบริบทของสถานศึกษาและท้องถิ่นตามความต้องการและความสนใจของผู้เรีย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351F6F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</w:t>
      </w:r>
      <w:r w:rsidR="00693C1D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="00693C1D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๒</w:t>
      </w:r>
      <w:r w:rsidR="00693C1D">
        <w:rPr>
          <w:rFonts w:ascii="TH SarabunPSK" w:hAnsi="TH SarabunPSK" w:cs="TH SarabunPSK"/>
          <w:b/>
          <w:bCs/>
          <w:color w:val="000000"/>
          <w:sz w:val="32"/>
          <w:szCs w:val="32"/>
        </w:rPr>
        <w:t>)</w:t>
      </w:r>
      <w:r w:rsidR="00693C1D"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กิจกรรมพิเศษ</w:t>
      </w:r>
      <w:r w:rsidR="00693C1D"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กิจกรรมเส</w:t>
      </w:r>
      <w:r w:rsidR="00693C1D">
        <w:rPr>
          <w:rFonts w:ascii="TH SarabunPSK" w:hAnsi="TH SarabunPSK" w:cs="TH SarabunPSK"/>
          <w:color w:val="000000"/>
          <w:sz w:val="32"/>
          <w:szCs w:val="32"/>
          <w:cs/>
        </w:rPr>
        <w:t>ริมกิจกรรมหลักโดยผู้สอนเป็นผู้ก</w:t>
      </w:r>
      <w:r w:rsidR="00693C1D"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หนดในการจัดกิจกรรมตามความเหมาะสม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มีจุดมุ่งหมายเพื่อให้ผู้เรียนมีความรู้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>
        <w:rPr>
          <w:rFonts w:ascii="TH SarabunPSK" w:hAnsi="TH SarabunPSK" w:cs="TH SarabunPSK"/>
          <w:color w:val="000000"/>
          <w:sz w:val="32"/>
          <w:szCs w:val="32"/>
          <w:cs/>
        </w:rPr>
        <w:t>ความสามารถพื้นฐานในการด</w:t>
      </w:r>
      <w:r w:rsidR="00693C1D"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รงชีวิตในสังคม</w:t>
      </w:r>
      <w:r w:rsidR="00693C1D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ตามความเหมาะสมกับวัยและความต้องการของท้องถิ่นที่ผู้เรียนสมมารถเลือกได้ตามความถนัด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</w:t>
      </w:r>
      <w:r w:rsidR="00693C1D">
        <w:rPr>
          <w:rFonts w:ascii="TH SarabunPSK" w:hAnsi="TH SarabunPSK" w:cs="TH SarabunPSK"/>
          <w:color w:val="000000"/>
          <w:sz w:val="32"/>
          <w:szCs w:val="32"/>
          <w:cs/>
        </w:rPr>
        <w:t>สนใจและมีเกณฑ์การประเมินตามที่ก</w:t>
      </w:r>
      <w:r w:rsidR="00693C1D"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หนดแต่ละกิจกรรม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เมื่อผ่านเกณฑ์ผู้เรียนมีสิทธิประดับเครื่องหมายกิจกรรมพิเศษนั้น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>
        <w:rPr>
          <w:rFonts w:ascii="TH SarabunPSK" w:hAnsi="TH SarabunPSK" w:cs="TH SarabunPSK"/>
          <w:color w:val="000000"/>
          <w:sz w:val="32"/>
          <w:szCs w:val="32"/>
          <w:cs/>
        </w:rPr>
        <w:t>๕๔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</w:t>
      </w:r>
      <w:r w:rsidR="00693C1D"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๒.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๕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เงื่อนไข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เวลาในการเข้าร่วมกิจกรรม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ประกอบด้วย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กิจกรรมตามหลักสูตรให้ใช้ช่วงเวลาที่จัดสรร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ให้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สัปดาห์ละ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คาบ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หรับการท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กิจกรรมร่วมกันด้วยกระบวนการกลุ่ม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และกิจกรรมเพื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่อรับเครื่องหมายหรือกิจกรรมที่ส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คัญอาจจัดนอกเวลาเรียนได้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การจัดกิจกรรม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จัดให้มีพิธีเปิด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พิธีปิดกิจกรรมยุวกาชาดทุกครั้งก่อนปฏิบัติกิจกรรมใด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เพื่อฝึกความมีระเบียบวินัยในตนเองตามขั้นตอนต่อไปนี้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พิธีเปิดกิจกรรมยุวกาชาด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ได้แก่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เรียกสมาขิกเข้าแถววงกลมหน้าเสาธง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ชักธงยุวกาชาดขึ้นสู่ยอดเสา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สงบนิ่ง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กล่าวค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ปฏิญาณตน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ตรวจและรายงาน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นัดหมายและชี้แจง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พิธีปิดกิจกรรมยุวกาชาด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ได้แก่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เรียกสมาขิกเข้าแถววงกลมหน้าเสาธง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นัดหมายและชี้แจง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ชักธงยุวกาชาดลง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เลิกแถว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กิจกรรมพิธีการ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จัดให้มีพิธีเข้าประจ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หมู่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พิธีทบทวนค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ปฏิญาณตนและสวนสนาม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พิธีประดับเครื่องหมาย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เป็นต้น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กิจกรรมบ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เพ็ญประโยชน์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ทั้งในโรงเรียนและนอกโรงเรียน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ฝึกอบ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รมผู้น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ยุวกาชาดหลักสูตรครูผู้สอน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/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หลักสูตรผู้น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ยุวกาชาด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จัดตั้งหมู่ยุวกาชาดตามข้อบังคับ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๒.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๖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การประเมินกิจกรรม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ด้วยกระบวนการทดสอบความสามารถและพัฒนาการด้านต่าง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ของผู้เข้าร่วมกิจกรรม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ได้แก่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ความรู้ตามทฤษฎี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ความประพฤติ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และพฤติการณ์การเข้าร่วมกิจกรรมที่เน้นทักษะต่างๆด้วยวิธีการประเมิน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ที่หลากหลายและวิธีการประเมินตามสภาพจริง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ส่วน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ได้แก่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กิจกรรมหลัก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ประเมินเพื่อให้ผู้เรียนผ่านเกณฑ์การตัดสินเลื่อนชั้นหรือจบหลักสูตรโดยการ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เข้าร่วมกิจกรรมและผ่านเกณฑ์การประเมิน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ตามที่ระบบกิจกรรมพัฒนาผู้เรียนก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ที่มีการประเมินผลตลอด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ภาคเรียน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ผลการประเมินเป็น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“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ผ่าน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”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“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ไม่ผ่าน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”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    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ผ่าน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ผ่านเกณฑ์การประเมิน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ผู้เรียนมีเวลาการเข้าร่วมกิจกรรมไม่น้อยกว่าร้อยละ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๘๐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จากสมุดบันทึกกิจกรรม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ผู้เรียนผ่านเกณฑ์การปฏิบัติกิจกรรมตามแนวปรัชญาของเศรษฐกิจพอเพียงจาก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แบบประเมินการติดตามผลการปฏิบัติงานหรือผลงาน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ชิ้นงานโดยครูผู้สอน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แบบประเมินตนเองของผู้เรียน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    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ไม่ผ่าน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ไม่ผ่านเกณฑ์การประเมิน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ผู้เรียนมีเวลาเข้าร่วมกิจกรรมน้อยกว่าร้อยละ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๘๐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ผู้เรียนไม่ผ่านเกณฑ์การปฏิบัติกิจกรรมตามแนวปรัชญาของเศรษฐกิจพอเพียง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แบบประเมินการติดตามผลการปฏิบัติงานหรือผลงาน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ชิ้นงานโดยครูผู้สอน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แบบประเมินตนเองของผู้เรียน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กิจกรรมพิเศษ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เป็นการประเมินเพื่อให้ผู้เรียนได้รับสิทธิติดเครื่องหมายพิเศษ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เมื่อผู้เรียนผ่านเกณฑ์การประเมินเป็น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“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ผ่าน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”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“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ไม่ผ่าน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” </w:t>
      </w:r>
    </w:p>
    <w:p w:rsidR="00351F6F" w:rsidRDefault="00351F6F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351F6F" w:rsidRPr="00D75EAA" w:rsidRDefault="00351F6F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351F6F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     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ผ่าน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ผ่านเกณฑ์การประเมิน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ผู้เรียนมีเวลาการเข้าร่วมกิจกรรมไม่น้อยกว่าร้อยละ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๘๐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จากสมุดบันทึกกิจกรรม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ผู้เรียนผ่านเกณฑ์การปฏิบัติกิจกรรมตามแนวปรัชญาของเศรษฐกิจพอเพียงจาก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แบบประเมินการติดตามผลการปฏิบัติงานหรือผลงาน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ชิ้นงานโดยครูผู้สอน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แบบประเมินตนเองของผู้เรียน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     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ไม่ผ่าน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ไม่ผ่านเกณฑ์การประเมิน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ผู้เรียนมีเวลาเข้าร่วมกิจกรรมน้อยกว่าร้อยละ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๘๐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ผู้เรียนไม่ผ่านเกณฑ์การปฏิบัติกิจกรรมตามแนวปรัชญาของเศรษฐกิจพอเพียง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แบบประเมินการติดตามผลการปฏิบัติงานหรือผลงาน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ชิ้นงานโดยครูผู้สอน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แบบประเมินตนเองของผู้เรียน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hint="cs"/>
          <w:b/>
          <w:bCs/>
          <w:sz w:val="32"/>
          <w:szCs w:val="32"/>
          <w:cs/>
        </w:rPr>
        <w:t xml:space="preserve">         ๓.</w:t>
      </w:r>
      <w:r>
        <w:rPr>
          <w:b/>
          <w:bCs/>
          <w:sz w:val="32"/>
          <w:szCs w:val="32"/>
        </w:rPr>
        <w:t xml:space="preserve"> </w:t>
      </w:r>
      <w:r>
        <w:rPr>
          <w:b/>
          <w:bCs/>
          <w:sz w:val="32"/>
          <w:szCs w:val="32"/>
          <w:cs/>
        </w:rPr>
        <w:t>กิจกรรมนักศึกษาวิชาทหาร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693C1D" w:rsidRDefault="00F02E70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</w:rPr>
      </w:pPr>
      <w:r w:rsidRPr="00D75EAA">
        <w:rPr>
          <w:rFonts w:ascii="TH SarabunPSK" w:hAnsi="TH SarabunPSK" w:cs="TH SarabunPSK" w:hint="cs"/>
          <w:noProof/>
          <w:color w:val="000000"/>
          <w:sz w:val="32"/>
          <w:szCs w:val="32"/>
          <w:cs/>
        </w:rPr>
        <w:drawing>
          <wp:inline distT="0" distB="0" distL="0" distR="0">
            <wp:extent cx="6048375" cy="2266950"/>
            <wp:effectExtent l="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กิจกรรมนักศึกษาวิชาทหารเป็นกิจกรรมที่มุ่งให้ผู้เรียนมีระเบียบวินัย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เชื่อฟังและปฏิบัติตามค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สั่ง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ปฏิบัติตนอยู่ในกรอบของประเพณีและวัฒนธรรมที่ดี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มีสุขภาพ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พลานามัยที่แข็งแรง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๓.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หลักการ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กิจกรรมนักศึกษาวิชาทหารเป็นกิจกรรมที่จัดขึ้นตามความสามารถ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ความถนัดและความสนใจของผู้เรียน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มีหลักการส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คัญดังนี้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เกิดขึ้นตามความสมัครใจของผู้เรียน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ผู้เรียนมีความตระหนักว่าตนเองเป็นส่วนหนึ่งของชาติ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จึงต้องมีความรัก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หวงแหน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สละและอุทิศชีวิตให้กับชาติโดยไม่หวังสิ่งตอบแทน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ผู้เรียนมีความรู้และประสบการณ์ในวิชาทหารที่เหมาะสม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มีทัศนคติที่ดี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เชื่อมั่น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ศรัทธาในกองทัพ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และมีความพร้อมที่จะเข้ารับใช้ชาติในฐานะกาลังพลสารองที่มีคุณภาพของกองทัพ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เมื่อส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เร็จการศึกษาตามหลักสูตรด้วยความเต็มใจ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เป็นสื่อกลางในการสร้างความเข้าใจอันดีระหว่างทหารกับประชาชน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รวมทั้งเป็นแบบอย่างที่ดีให้กับเยาวชนในการรณรงค์เพื่อป้องกันและต่อต้านยาเสพติด</w:t>
      </w:r>
    </w:p>
    <w:p w:rsidR="00351F6F" w:rsidRDefault="00351F6F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</w:rPr>
      </w:pP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๓.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.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วัตถุประสงค์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เพื่อให้สอดคล้องกับความถนัด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ความสามารถ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และความสนใจของผู้เรียน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เพื่อให้นักเรียนทั้งชายและหญิงที่สมัคร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มีความรู้วิชาทหารทั้งในทางเทคนิคและทางยุทธศาสตร์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เพื่อปลูกฝังให้มีอุดมการณ์เทิดทูนและยึดมั่นในชาติ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ศาสนา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พระมหากษัตริย์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และการปกครองระบอบประชาธิปไตยอันมีพระมหากษัตริย์ทรงเป็นประมุข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และมีจิตส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นึกในเรื่องชาตินิยม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เพื่อส่งเสริมให้เป็นผู้มีระเบียบวินัย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ปฏิบัติตนอยู่ในกรอบของประเพณีและวัฒนธรรมที่ดี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ของชาติ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มีสุขภาพและพลานามัยแข็งแรง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มีความอดทนและอดกลั้น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เพื่อส่งเสริมให้มีส่วนร่วมในการรณรงค์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และด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เนินกิจกรรมอันเป็นประโยชน์ต่อสาธารณชนอย่างกว้างขวาง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จริงจังและต่อเนื่อง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เพื่อเสริมสร้างให้มีความรัก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และสามัคคีในหมู่คณะด้วยกัน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รวมทั้งให้มีความสานึกในภาระหน้าที่ของตนให้บังเกิดเป็นรูปธรรมและเป็นระบบโดยต่อเนื่อง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๓.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ขอบข่าย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นักศึกษาวิชาทหารชั้นปีที่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>-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: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ศึกษาวิชาทหารเบื้องต้นในระดับลูกแถว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บังเกิดความมีระเบียบวินัยเสริมสร้างบุคลิกลักษณะนิสัย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สามารถใช้อาวุธประจ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และทาการยิงอย่างได้ผล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นักศึกษาวิชาทหารชั้นปีที่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: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ศึกษาวิชาทหารในระดับผู้บังคับหมู่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รองผู้บังคับหมวดและผู้บังคับหมวด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มีความพร้อมในการควบคุมบังคับบัญชาหน่วยในการปฏิบัติการรบทั้งในแบบและนอกแบบ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๔.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๔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แนวการจัดกิจกรรม</w:t>
      </w:r>
      <w:r w:rsidRPr="00D75EAA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การสมัครเข้าร่วมกิจกรรมนักศึกษาวิชาทหาร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ต้องมีคุณลักษณะและคุณสมบัติดังนี้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เป็นชายหรือหญิงที่มีสัญชาติไทย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D75EAA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ไม่พิการ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ทุพพลภาพ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หรือมีโรคซึ่งไม่สามารถจะรับราชการทหารได้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ตามกฎหมายว่าด้วย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การรับราชการทหาร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มีขนาดรอบตัว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น้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หนัก</w:t>
      </w:r>
      <w:r w:rsidRPr="00D75EAA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D75EAA">
        <w:rPr>
          <w:rFonts w:ascii="TH SarabunPSK" w:hAnsi="TH SarabunPSK" w:cs="TH SarabunPSK"/>
          <w:color w:val="000000"/>
          <w:sz w:val="32"/>
          <w:szCs w:val="32"/>
          <w:cs/>
        </w:rPr>
        <w:t>และความสูงตามส่วนสัมพันธ์ดังนี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้</w:t>
      </w: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6"/>
        <w:gridCol w:w="1417"/>
        <w:gridCol w:w="1230"/>
        <w:gridCol w:w="1391"/>
        <w:gridCol w:w="1392"/>
        <w:gridCol w:w="1392"/>
        <w:gridCol w:w="1392"/>
      </w:tblGrid>
      <w:tr w:rsidR="00693C1D" w:rsidRPr="00111BB5" w:rsidTr="00D12F94">
        <w:tc>
          <w:tcPr>
            <w:tcW w:w="1276" w:type="dxa"/>
            <w:vMerge w:val="restart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</w:rPr>
            </w:pPr>
          </w:p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อายุ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 xml:space="preserve"> (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ปี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)</w:t>
            </w:r>
          </w:p>
        </w:tc>
        <w:tc>
          <w:tcPr>
            <w:tcW w:w="5430" w:type="dxa"/>
            <w:gridSpan w:val="4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ชาย</w:t>
            </w:r>
          </w:p>
        </w:tc>
        <w:tc>
          <w:tcPr>
            <w:tcW w:w="2784" w:type="dxa"/>
            <w:gridSpan w:val="2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หญิง</w:t>
            </w:r>
          </w:p>
        </w:tc>
      </w:tr>
      <w:tr w:rsidR="00693C1D" w:rsidRPr="00111BB5" w:rsidTr="00D12F94">
        <w:tc>
          <w:tcPr>
            <w:tcW w:w="1276" w:type="dxa"/>
            <w:vMerge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</w:p>
        </w:tc>
        <w:tc>
          <w:tcPr>
            <w:tcW w:w="2647" w:type="dxa"/>
            <w:gridSpan w:val="2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ความหมายของอก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 xml:space="preserve"> (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ซม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.)</w:t>
            </w:r>
          </w:p>
        </w:tc>
        <w:tc>
          <w:tcPr>
            <w:tcW w:w="1391" w:type="dxa"/>
            <w:vMerge w:val="restart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น้</w:t>
            </w:r>
            <w:r w:rsidRPr="00111BB5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ำ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หนัก</w:t>
            </w:r>
          </w:p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(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กก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.)</w:t>
            </w:r>
          </w:p>
        </w:tc>
        <w:tc>
          <w:tcPr>
            <w:tcW w:w="1392" w:type="dxa"/>
            <w:vMerge w:val="restart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ความสูง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 xml:space="preserve"> (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ซม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.)</w:t>
            </w:r>
          </w:p>
        </w:tc>
        <w:tc>
          <w:tcPr>
            <w:tcW w:w="1392" w:type="dxa"/>
            <w:vMerge w:val="restart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น้ำ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หนัก</w:t>
            </w:r>
          </w:p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(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กก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.)</w:t>
            </w:r>
          </w:p>
        </w:tc>
        <w:tc>
          <w:tcPr>
            <w:tcW w:w="1392" w:type="dxa"/>
            <w:vMerge w:val="restart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ความสูง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 xml:space="preserve"> (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ซม</w:t>
            </w: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.)</w:t>
            </w:r>
          </w:p>
        </w:tc>
      </w:tr>
      <w:tr w:rsidR="00693C1D" w:rsidRPr="00111BB5" w:rsidTr="00D12F94">
        <w:trPr>
          <w:trHeight w:val="550"/>
        </w:trPr>
        <w:tc>
          <w:tcPr>
            <w:tcW w:w="1276" w:type="dxa"/>
            <w:vMerge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</w:p>
        </w:tc>
        <w:tc>
          <w:tcPr>
            <w:tcW w:w="1417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หายใจเข้า</w:t>
            </w:r>
          </w:p>
        </w:tc>
        <w:tc>
          <w:tcPr>
            <w:tcW w:w="1230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หายใจออก</w:t>
            </w:r>
          </w:p>
        </w:tc>
        <w:tc>
          <w:tcPr>
            <w:tcW w:w="1391" w:type="dxa"/>
            <w:vMerge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</w:p>
        </w:tc>
        <w:tc>
          <w:tcPr>
            <w:tcW w:w="1392" w:type="dxa"/>
            <w:vMerge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</w:p>
        </w:tc>
        <w:tc>
          <w:tcPr>
            <w:tcW w:w="1392" w:type="dxa"/>
            <w:vMerge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</w:p>
        </w:tc>
        <w:tc>
          <w:tcPr>
            <w:tcW w:w="1392" w:type="dxa"/>
            <w:vMerge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</w:p>
        </w:tc>
      </w:tr>
      <w:tr w:rsidR="00693C1D" w:rsidRPr="00111BB5" w:rsidTr="00D12F94">
        <w:tc>
          <w:tcPr>
            <w:tcW w:w="1276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ไม่เกิน</w:t>
            </w: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๑๕</w:t>
            </w:r>
          </w:p>
        </w:tc>
        <w:tc>
          <w:tcPr>
            <w:tcW w:w="1417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๗๕</w:t>
            </w:r>
          </w:p>
        </w:tc>
        <w:tc>
          <w:tcPr>
            <w:tcW w:w="1230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๗๒</w:t>
            </w:r>
          </w:p>
        </w:tc>
        <w:tc>
          <w:tcPr>
            <w:tcW w:w="1391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๔๒</w:t>
            </w:r>
          </w:p>
        </w:tc>
        <w:tc>
          <w:tcPr>
            <w:tcW w:w="1392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๑๕๕</w:t>
            </w:r>
          </w:p>
        </w:tc>
        <w:tc>
          <w:tcPr>
            <w:tcW w:w="1392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๔๑</w:t>
            </w:r>
          </w:p>
        </w:tc>
        <w:tc>
          <w:tcPr>
            <w:tcW w:w="1392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๑๔๘</w:t>
            </w:r>
          </w:p>
        </w:tc>
      </w:tr>
      <w:tr w:rsidR="00693C1D" w:rsidRPr="00111BB5" w:rsidTr="00D12F94">
        <w:tc>
          <w:tcPr>
            <w:tcW w:w="1276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๑๖</w:t>
            </w:r>
          </w:p>
        </w:tc>
        <w:tc>
          <w:tcPr>
            <w:tcW w:w="1417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๗๖</w:t>
            </w:r>
          </w:p>
        </w:tc>
        <w:tc>
          <w:tcPr>
            <w:tcW w:w="1230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๗๓</w:t>
            </w:r>
          </w:p>
        </w:tc>
        <w:tc>
          <w:tcPr>
            <w:tcW w:w="1391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๔๔</w:t>
            </w:r>
          </w:p>
        </w:tc>
        <w:tc>
          <w:tcPr>
            <w:tcW w:w="1392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๑๕๖</w:t>
            </w:r>
          </w:p>
        </w:tc>
        <w:tc>
          <w:tcPr>
            <w:tcW w:w="1392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๔๒</w:t>
            </w:r>
          </w:p>
        </w:tc>
        <w:tc>
          <w:tcPr>
            <w:tcW w:w="1392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๑๔๙</w:t>
            </w:r>
          </w:p>
        </w:tc>
      </w:tr>
      <w:tr w:rsidR="00693C1D" w:rsidRPr="00111BB5" w:rsidTr="00D12F94">
        <w:tc>
          <w:tcPr>
            <w:tcW w:w="1276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๑๗</w:t>
            </w:r>
          </w:p>
        </w:tc>
        <w:tc>
          <w:tcPr>
            <w:tcW w:w="1417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๗๗</w:t>
            </w:r>
          </w:p>
        </w:tc>
        <w:tc>
          <w:tcPr>
            <w:tcW w:w="1230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๗๔</w:t>
            </w:r>
          </w:p>
        </w:tc>
        <w:tc>
          <w:tcPr>
            <w:tcW w:w="1391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๔๖</w:t>
            </w:r>
          </w:p>
        </w:tc>
        <w:tc>
          <w:tcPr>
            <w:tcW w:w="1392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๑๕๘</w:t>
            </w:r>
          </w:p>
        </w:tc>
        <w:tc>
          <w:tcPr>
            <w:tcW w:w="1392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๔๓</w:t>
            </w:r>
          </w:p>
        </w:tc>
        <w:tc>
          <w:tcPr>
            <w:tcW w:w="1392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๑๕๐</w:t>
            </w:r>
          </w:p>
        </w:tc>
      </w:tr>
      <w:tr w:rsidR="00693C1D" w:rsidRPr="00111BB5" w:rsidTr="00D12F94">
        <w:tc>
          <w:tcPr>
            <w:tcW w:w="1276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๑๘</w:t>
            </w:r>
          </w:p>
        </w:tc>
        <w:tc>
          <w:tcPr>
            <w:tcW w:w="1417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๗๘</w:t>
            </w:r>
          </w:p>
        </w:tc>
        <w:tc>
          <w:tcPr>
            <w:tcW w:w="1230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๗๕</w:t>
            </w:r>
          </w:p>
        </w:tc>
        <w:tc>
          <w:tcPr>
            <w:tcW w:w="1391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๔๘</w:t>
            </w:r>
          </w:p>
        </w:tc>
        <w:tc>
          <w:tcPr>
            <w:tcW w:w="1392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๑๖๐</w:t>
            </w:r>
          </w:p>
        </w:tc>
        <w:tc>
          <w:tcPr>
            <w:tcW w:w="1392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๔๔</w:t>
            </w:r>
          </w:p>
        </w:tc>
        <w:tc>
          <w:tcPr>
            <w:tcW w:w="1392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๑๕๑</w:t>
            </w:r>
          </w:p>
        </w:tc>
      </w:tr>
      <w:tr w:rsidR="00693C1D" w:rsidRPr="00111BB5" w:rsidTr="00D12F94">
        <w:tc>
          <w:tcPr>
            <w:tcW w:w="1276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๑๙</w:t>
            </w: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ถึง</w:t>
            </w: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๒๒</w:t>
            </w:r>
          </w:p>
        </w:tc>
        <w:tc>
          <w:tcPr>
            <w:tcW w:w="1417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๗๙</w:t>
            </w:r>
          </w:p>
        </w:tc>
        <w:tc>
          <w:tcPr>
            <w:tcW w:w="1230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๗๖</w:t>
            </w:r>
          </w:p>
        </w:tc>
        <w:tc>
          <w:tcPr>
            <w:tcW w:w="1391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๔๙</w:t>
            </w:r>
          </w:p>
        </w:tc>
        <w:tc>
          <w:tcPr>
            <w:tcW w:w="1392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๑๖๑</w:t>
            </w:r>
          </w:p>
        </w:tc>
        <w:tc>
          <w:tcPr>
            <w:tcW w:w="1392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๔๕</w:t>
            </w:r>
          </w:p>
        </w:tc>
        <w:tc>
          <w:tcPr>
            <w:tcW w:w="1392" w:type="dxa"/>
          </w:tcPr>
          <w:p w:rsidR="00693C1D" w:rsidRPr="00111BB5" w:rsidRDefault="00693C1D" w:rsidP="00D12F9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color w:val="000000"/>
                <w:sz w:val="32"/>
                <w:szCs w:val="32"/>
              </w:rPr>
            </w:pPr>
            <w:r w:rsidRPr="00111BB5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๑๕๒</w:t>
            </w:r>
          </w:p>
        </w:tc>
      </w:tr>
    </w:tbl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Cs w:val="24"/>
        </w:rPr>
      </w:pP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มีความประพฤติเรียบร้อย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ลังศึกษาอ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ยู่ในสถานศึกษาที่หน่วยบัญชาการก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ลังส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รองเปิดท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การฝึกวิชาทหาร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เร็จการศึกษาตั้งแต่ระดับมัธยมศึกษาปีที่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หรือเทียบเท่าขึ้นไป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และมีผลการศึกษา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ของชั้นมัธยมศึกษาปีที่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หรือเทียบเท่าตั้งแต่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๐๐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ขึ้นไป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หรือนักเรียนที่เคยเป็นลูกเสือสามัญรุ่นใหญ่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และสอบได้วิชาพิเศษไม่น้อยกว่า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วิชา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จะต้องมีผลการศึกษาของชั้นมัธยมศึกษาปีที่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หรือเทียบเท่าไม่ต่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กว่า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๕๐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เว้นแต่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ผู้ซึ่งส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เร็จการศึกษาตั้งแต่ระดับมัธยมศึกษาปีที่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หรือเทียบเท่าขึ้นไป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ละก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ลังศึกษาอยู่ในโรงเรียนช่างฝีมือทหารของกระทรวงกลาโหม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หรือก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ลังศึกษาอยู่ในโรงเรียนตามที่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กระทรวงกลาโหมก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หนดไม่ต้องมีผลการศึกษา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ของชั้นมัธยมศึกษาปีที่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หรือเทียบเท่าตามที่กองทัพบกก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๗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นักศึกษาวิชาทหารจะต้องผ่านกา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รทดสอบสมรรถภาพทางร่างกายตามที่ก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ดังนี้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๗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ลุก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-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นั่ง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ครั้ง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ภายในเวลา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นาที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๗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ดันพื้นที่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ครั้ง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ไม่จ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กัดเวลา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๗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วิ่งระยะทาง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๘๐๐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เมตร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ใช้เวลาไม่เกิน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นาที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๑๕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วินาที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นักศึกษาหญิง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จะต้องผ่านกา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รทดสอบสมรรถภาพทางร่างกายตามที่ก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ดังนี้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ลุก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-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นั่ง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๒๕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ครั้ง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ภายในเวลา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นาที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ดันพื้นที่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๑๕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ครั้ง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ภายในเวลา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นาที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(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เดิมไม่จ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กัดเวลา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)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๓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วิ่งระยะทาง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๘๐๐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เมตร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ใช้เวลาไม่เกิน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นาที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(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เดิม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นาที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)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๔.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๕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เงื่อนไข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เป็นผู้เรียนที่ก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ลังศึกษาอยู่ในระดับมัธยมศึกษาตอนปลาย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สถานศึกษาที่เปิดรับนักศึกษาวิชาทหาร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ต้อ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งได้รับอนุมัติจากหน่วยบัญชาการก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ลังส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รองกองทัพบก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กระทรวงกลาโหม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มีการปฏิบัติกิจกรรมก่อนดังนี้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พิธีเปิด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รวมพลเข้าแถวตอน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ชักธงชาติขึ้นเสา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สวดมนต์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ปฏิญาณตน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แยกแถวท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กิจกรรม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พิธีปิด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นัดหมาย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ชักธงชาติลง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และเลิก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เวลาในการเข้าร่วมกิจกรรม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เวลาปกติที่ยังไม่มีการฝึกภาคสนาม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ให้ใช้เวลาท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กิจกรรมร่วมกันในวันเวลาที่มีการปฏิบัติกิจกรรมชุมนุม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เวลาส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หรับการฝึกภาคสนาม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ให้ใช้เวลาเรียนภาคปกติหรือนอกเวลาเรียนได้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ตามความเหมาะสม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ผู้ก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กับนักศึกษาวิชาทหาร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ต้องผ่านการฝึ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กอบรมตามหลักสูตรของกองบัญชาการส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รองกองทัพบก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กระทรวงกลาโหม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Cs w:val="24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๖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การขอเปิดสถานศึกษาวิชาทหาร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การฝึก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การสอบ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และการปกครองให้เป็นไปต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ามระเบียบ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ของหน่วยบัญชาการก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ลังส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รอง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กองทัพบก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กระทรวงกลาโหม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๔.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๖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การประเมินผล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การประเมินผลกิจกรรมใช้กระบวนการทดสอบความสามารถและพัฒนาการด้านต่าง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ของนักศึกษาวิชาทหาร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ซึ่งนอกจากพิจารณาความรู้ตามทฤษฎีแล้วยังต้องพิจารณาด้านความประพฤติ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พฤติกรรมการเข้าร่วมกิจกรรมที่เน้นทักษะและการปฏิบัติต่าง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ด้วยวิธีการประเมินที่หลากหลาย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และการประเมินตามสภาพจริง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โดยก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หนดผลการประเมินเป็น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“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ผ่าน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”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“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ไม่ผ่าน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”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ผ่าน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ผ่านเกณฑ์การประเมิน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ผู้เรียนมีเวลาการเข้าร่วมกิจกรรมไม่น้อยกว่าร้อยละ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๘๐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จากสมุดบันทึกกิจกรรม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ผู้เรียนผ่านเกณฑ์การปฏิบัติกิจกรรมตามแนวปรัชญาของเศรษฐกิจพอเพียงจาก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แบบประเมินการติดตามผลการปฏิบัติงานหรือผลงาน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ชิ้นงานโดยครูผู้สอน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EE0AC6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แบบประเมินตนเองของผู้เรียน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ไม่ผ่าน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ไม่ผ่านเกณฑ์การประเมิน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ผู้เรียนมีเวลาเข้าร่วมกิจกรรมน้อยกว่าร้อยละ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๘๐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ผู้เรียนไม่ผ่านเกณฑ์การปฏิบัติกิจกรรมตามแนวปรัชญาของเศรษฐกิจพอเพียง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แบบประเมินการติดตามผลการปฏิบัติงานหรือผลงาน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ชิ้นงานโดยครูผู้สอน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แบบประเมินตนเองของผู้เรียน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Cs w:val="24"/>
        </w:rPr>
      </w:pPr>
      <w:r>
        <w:rPr>
          <w:rFonts w:hint="cs"/>
          <w:b/>
          <w:bCs/>
          <w:sz w:val="32"/>
          <w:szCs w:val="32"/>
          <w:cs/>
        </w:rPr>
        <w:t xml:space="preserve">   </w:t>
      </w:r>
      <w:r w:rsidRPr="00CD13DA">
        <w:rPr>
          <w:rFonts w:ascii="TH SarabunPSK" w:hAnsi="TH SarabunPSK" w:cs="TH SarabunPSK"/>
          <w:b/>
          <w:bCs/>
          <w:sz w:val="32"/>
          <w:szCs w:val="32"/>
          <w:cs/>
        </w:rPr>
        <w:t xml:space="preserve">๕. </w:t>
      </w:r>
      <w:r w:rsidRPr="00CD13D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CD13DA">
        <w:rPr>
          <w:rFonts w:ascii="TH SarabunPSK" w:hAnsi="TH SarabunPSK" w:cs="TH SarabunPSK"/>
          <w:b/>
          <w:bCs/>
          <w:sz w:val="32"/>
          <w:szCs w:val="32"/>
          <w:cs/>
        </w:rPr>
        <w:t>กิจกรรมชุมนุม</w:t>
      </w:r>
      <w:r w:rsidRPr="00CD13DA">
        <w:rPr>
          <w:rFonts w:ascii="TH SarabunPSK" w:hAnsi="TH SarabunPSK" w:cs="TH SarabunPSK"/>
          <w:b/>
          <w:bCs/>
          <w:sz w:val="32"/>
          <w:szCs w:val="32"/>
        </w:rPr>
        <w:t xml:space="preserve"> / </w:t>
      </w:r>
      <w:r w:rsidRPr="00CD13DA">
        <w:rPr>
          <w:rFonts w:ascii="TH SarabunPSK" w:hAnsi="TH SarabunPSK" w:cs="TH SarabunPSK"/>
          <w:b/>
          <w:bCs/>
          <w:sz w:val="32"/>
          <w:szCs w:val="32"/>
          <w:cs/>
        </w:rPr>
        <w:t>ชมรม</w:t>
      </w:r>
    </w:p>
    <w:p w:rsidR="00D077E1" w:rsidRPr="00CD13DA" w:rsidRDefault="00D077E1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Cs w:val="24"/>
          <w:cs/>
        </w:rPr>
      </w:pPr>
    </w:p>
    <w:p w:rsidR="00693C1D" w:rsidRDefault="00F02E70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Cs w:val="24"/>
        </w:rPr>
      </w:pPr>
      <w:r w:rsidRPr="009E5802">
        <w:rPr>
          <w:rFonts w:ascii="TH SarabunPSK" w:hAnsi="TH SarabunPSK" w:cs="TH SarabunPSK"/>
          <w:noProof/>
          <w:color w:val="000000"/>
          <w:szCs w:val="24"/>
        </w:rPr>
        <w:drawing>
          <wp:inline distT="0" distB="0" distL="0" distR="0">
            <wp:extent cx="6048375" cy="226695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77E1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 w:hint="cs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</w:t>
      </w:r>
    </w:p>
    <w:p w:rsidR="00693C1D" w:rsidRPr="009E5802" w:rsidRDefault="00D077E1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 w:rsidR="00693C1D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</w:t>
      </w:r>
      <w:r w:rsidR="00693C1D" w:rsidRPr="000643B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กิจกรรมชุมนุม</w:t>
      </w:r>
      <w:r w:rsidR="00693C1D" w:rsidRPr="000643B8">
        <w:rPr>
          <w:rFonts w:ascii="TH SarabunPSK" w:hAnsi="TH SarabunPSK" w:cs="TH SarabunPSK"/>
          <w:b/>
          <w:bCs/>
          <w:color w:val="000000"/>
          <w:sz w:val="32"/>
          <w:szCs w:val="32"/>
        </w:rPr>
        <w:t>/</w:t>
      </w:r>
      <w:r w:rsidR="00693C1D" w:rsidRPr="000643B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ชมรม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เป็นกิจกรรมที่ผู้เรียนรวมกลุ่มกันจัดขึ้นตามความสามารถ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  <w:cs/>
        </w:rPr>
        <w:t>ความถนัด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</w:t>
      </w:r>
      <w:r w:rsidR="00693C1D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  <w:cs/>
        </w:rPr>
        <w:t>ความสนใจของผู้เรียน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  <w:cs/>
        </w:rPr>
        <w:t>เพื่อเติมเต็มความรู้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>
        <w:rPr>
          <w:rFonts w:ascii="TH SarabunPSK" w:hAnsi="TH SarabunPSK" w:cs="TH SarabunPSK"/>
          <w:color w:val="000000"/>
          <w:sz w:val="32"/>
          <w:szCs w:val="32"/>
          <w:cs/>
        </w:rPr>
        <w:t>ความช</w:t>
      </w:r>
      <w:r w:rsidR="00693C1D"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  <w:cs/>
        </w:rPr>
        <w:t>นาญ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  <w:cs/>
        </w:rPr>
        <w:t>ประสบการณ์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  <w:cs/>
        </w:rPr>
        <w:t>ทักษะ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  <w:cs/>
        </w:rPr>
        <w:t>เจตคติเพื่อพัฒนาตนเองตามศักยภาพ</w:t>
      </w:r>
      <w:r w:rsidR="00693C1D"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ชุมนุม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กลุ่มคนกลุ่มหนึ่งที่มีความสนใจในสิ่งเดียวกัน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จึงรวมกลุ่มกันเพื่อน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สิ่งที่ตนสนใจใน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สิ่งนั้น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ประโยชน์ต่อสังคม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และเป็นกิจกรรมที่พัฒนาความถนัด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ความสนใจตามความต้องการของผู้เรียน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มุ่งเน้นการเติมเต็มความรู้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ความช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นาญและประสบกา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ร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ณ์ของผู้เรียนให้กว้าง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ข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วางยิ่งขึ้น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เพื่อผู้เรียนได้ค้นพบความถนัด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ความสนใจของตนเอง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และพัฒนาตนเองได้เต็มศักยภาพ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ตล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อดจนการพัฒนาทักษะและปลูกฝังจิตส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นึก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ของการท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ประโยชน์เพื่อสังคม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ชมรม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การรวมกันของกลุ่มบุคคลที่มีความมุ่งหมายอย่างใดอย่างหนึ่งร่วมกัน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การจัดตั้ง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มีการก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หนดวัตถุประสงค์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ข้อบังคับ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สมาชิก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โครงสร้างของชมรม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และบทบาทของผู้ที่เกี่ยวข้อง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ตามข้อก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๕.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หลักการ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เกิดจากการสร้างสรรค์และออกแบบกิจกรรมของผู้เรียนตามความสมัครใจ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ผู้เรียนร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่วมกันท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งานเป็นทีม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ช่วยกันคิด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ช่วยกันท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และช่วยกันแก้ปัญหา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เป็นกิจกรรมที่ส่งเสริมและพัฒนาศักยภาพของผู้เรียน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เป็นกิจกรรมที่เหมาะสมกับวัยและวุฒิภาวะของผู้เรียน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รวมทั้งบริบทของสถานศึกษาและท้องถิ่น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๕.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วัตถุประสงค์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เพื่อให้ผู้เรียนได้ปฏิบัติกิจกรรมตามความสนใจ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ความถนัด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และความต้องการของตนเอง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เพื่อให้ผู้เรียนได้พัฒนาความรู้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ความสามารถด้านการคิดวิเคราะห์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สังเคราะห์ให้เกิดประสบการณ์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ทั้งทางวิชาการและวิชาชีพตามศักยภาพ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เพื่อส่งเสริมให้ผู้เรียนใช้เวลาให้เกิดประโยชน์ต่อตนเองและส่วนรวม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เพื่อให้ผู้เ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รียนท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งานร่วมกับผู้อื่นได้ตามวิถีประชาธิปไตย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๔.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๓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ขอบข่าย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เป็นกิจกรรมที่เกื้อกูล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ส่งเสริมการเรียนรู้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กลุ่มสาระการเรียนรู้ให้กว้างขวาง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ลึกซึ้งยิ่งขึ้น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เป็นกิจกรรมที่จัดตามความสนใจของผู้เรียน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เป็นกิจกรรมที่สามารถจัดได้ทั้งในและนอกสถานศึกษา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และทั้งในและนอกเวลาเรียน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๔.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๔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แนวการจัดกิจกรรมชุมนุม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/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ชมรม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สามารถปรับใช้ได้ตามความเหมาะสมกับบริบทและสถานภาพของโรงเรียน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ให้ผู้เรียนด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เนินกิจกรรมได้หลากหลาย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ทั้งรูปแบบภายในหรือภายนอกห้องเรียนภายในระยะเวลา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ปีการศึกษา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ระบบกิจกรรมพัฒนาผู้เรียนจัดตั้งชุมนุม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ชมรมจาการส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รวจความสนใจของผู้เรียนในการเลือกเข้าร่วมกิจกรรม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นักเรียนร่วมกันจัดตั้งชุมนุม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ชมรม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และเชิญครูที่ปรึกษา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โดยร่วมกันด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เนินกิจกรรมตามหลัก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การจัดกิจกรรมชุมนุมได้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ครูที่ปรึกษาเป็นผู้รับผิดชอบ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กระตุ้น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และส่งเสริมให้ผู้เรียนมีการถอดประสบการณ์แลกเปลี่ยนเรียนรู้และเผยแพร่กิจกรรม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จัดกิจกรรมตามแนวปรัชญาของเศรษฐกิจพอเพียง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๔.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๕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เงื่อนไข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กิจกรรมชุมนุม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ชมรม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เป็นไปตามโครงสร้างระบบกิจกรรมพัฒนาผู้เรียน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สมาชิก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ชุ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มนุม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ชมรม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ต้องเข้าร่วมกิจกรรม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และปฏิบัติตามระเบียบของชุมนุม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ชมรม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มีผลงาน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ชิ้นงาน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ละคุณลักษณะอันพึงประสงค์ตามที่ก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Cs w:val="24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พร้อมรับการติดตามผลและประเมินผลการดาเนินงานของชุมนุม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ชมรมอย่างต่อเนื่อ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ง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และสม่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เสมอ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๔.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๖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การประเมินผล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เป็นการติดตามผล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ตรวจสอบความสามารถและพัฒนาการด้านต่าง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ตามวัตถุประสงค์ที่ก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  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ด้วยวิธีการที่หลากหลาย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และประเมินตามสภาพจริง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โดยก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หนดผลการประเมินเป็น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“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ผ่าน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”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“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ไม่ผ่าน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”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ผ่าน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ผ่านเกณฑ์การประเมิน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ผู้เรียนมีเวลาการเข้าร่วมกิจกรรมไม่น้อยกว่าร้อยละ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๘๐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จากสมุดบันทึกกิจกรรม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ผู้เรียนผ่านเกณฑ์การปฏิบัติกิจกรรมตามแนวปรัชญาของเศรษฐกิจพอเพียงจาก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แบบประเมินการติดตามผลการปฏิบัติงานหรือผลงาน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ชิ้นงานโดยครูผู้สอน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แบบประเมินตนเองของผู้เรียน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351F6F" w:rsidRPr="009E5802" w:rsidRDefault="00351F6F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ไม่ผ่าน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ไม่ผ่านเกณฑ์การประเมิน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ผู้เรียนมีเวลาเข้าร่วมกิจกรรมน้อยกว่าร้อยละ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๘๐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ผู้เรียนไม่ผ่านเกณฑ์การปฏิบัติกิจกรรมตามแนวปรัชญาของเศรษฐกิจพอเพียง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แบบประเมินการติดตามผลการปฏิบัติงานหรือผลงาน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ชิ้นงานโดยครูผู้สอน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hint="cs"/>
          <w:b/>
          <w:bCs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แบบประเมินตนเองของผู้เรียน</w:t>
      </w:r>
    </w:p>
    <w:p w:rsidR="00693C1D" w:rsidRDefault="00693C1D" w:rsidP="00693C1D">
      <w:pPr>
        <w:autoSpaceDE w:val="0"/>
        <w:autoSpaceDN w:val="0"/>
        <w:adjustRightInd w:val="0"/>
        <w:rPr>
          <w:b/>
          <w:bCs/>
          <w:sz w:val="32"/>
          <w:szCs w:val="32"/>
        </w:rPr>
      </w:pPr>
      <w:r>
        <w:rPr>
          <w:rFonts w:hint="cs"/>
          <w:b/>
          <w:bCs/>
          <w:sz w:val="32"/>
          <w:szCs w:val="32"/>
          <w:cs/>
        </w:rPr>
        <w:t xml:space="preserve">   ๖)  </w:t>
      </w:r>
      <w:r>
        <w:rPr>
          <w:b/>
          <w:bCs/>
          <w:sz w:val="32"/>
          <w:szCs w:val="32"/>
          <w:cs/>
        </w:rPr>
        <w:t>กิจกรรมเพื่อสังคมและสาธารณประโยชน์</w:t>
      </w:r>
    </w:p>
    <w:p w:rsidR="00693C1D" w:rsidRDefault="00693C1D" w:rsidP="00693C1D">
      <w:pPr>
        <w:autoSpaceDE w:val="0"/>
        <w:autoSpaceDN w:val="0"/>
        <w:adjustRightInd w:val="0"/>
        <w:rPr>
          <w:b/>
          <w:bCs/>
          <w:sz w:val="32"/>
          <w:szCs w:val="32"/>
        </w:rPr>
      </w:pPr>
    </w:p>
    <w:p w:rsidR="00693C1D" w:rsidRDefault="00F02E70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Cs w:val="24"/>
        </w:rPr>
      </w:pPr>
      <w:r w:rsidRPr="009E5802">
        <w:rPr>
          <w:rFonts w:ascii="TH SarabunPSK" w:hAnsi="TH SarabunPSK" w:cs="TH SarabunPSK"/>
          <w:noProof/>
          <w:color w:val="000000"/>
          <w:szCs w:val="24"/>
        </w:rPr>
        <w:drawing>
          <wp:inline distT="0" distB="0" distL="0" distR="0">
            <wp:extent cx="6048375" cy="7343775"/>
            <wp:effectExtent l="0" t="0" r="9525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734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Cs w:val="24"/>
        </w:rPr>
      </w:pPr>
    </w:p>
    <w:p w:rsidR="00EE0AC6" w:rsidRPr="009E5802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กิจกรรมเพื่อสังคมและสาธารณประโยชน์เป็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นกิจกรรมที่ส่งเสริมให้ผู้เรียนบ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เพ็ญตนให้เป็นประโยชน์ต่อครอบครัว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ชุมชน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สังคมและประเทศชาติ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ในลักษณะอาสาสมัครเพื่อช่วยขัดเกลาจิตใจของผู้เรียนให้มีความเมตตากรุณา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มีความเสียสละ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และมีจิตสาธารณะเพื่อช่วยสร้างสรรค์สังคมให้อยู่ร่วมกันอย่างมีความสุข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๖.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หลักการ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 xml:space="preserve">  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ต้องส่งเสริมให้ผู้เรียนสามารถพัฒนาตนเองต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ามธรรมชาติและเต็มตามศักยภาพโดยค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นึงถึง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ความแตกต่างระหว่างบุคคลและพัฒนาการทางสมอง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เน้นให้ความส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คัญทั้งความรู้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และคุณธรรมจริยธรรม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จัดกิจกรรมให้ผู้เรียนได้สร้างสรรค์ออกแบบกิจกรรมเพื่อสาธารณประโยชน์อย่างหลากหลายรูปแบบเพื่อแสดงถึงความรับผิดชอบต่อสังคมในลักษณะจิตอาส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๖.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วัตถุประสงค์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เพื่อปลูกฝังและสร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้างจิตส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นึกให้แก่ผู้เรียนในการบ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เพ็ญตนให้เป็นประโยชน์ต่อครอบครัว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โรงเรียน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สังคม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และประเทศชาติ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เพื่อให้ผู้เรียนมีความคิดริเริ่มสร้างสรรค์ในการจัดกิจกรรมเพื่อสังคมและสาธารณประโยชน์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ตามความถนัดและความสนใจในลักษณะอาสาสมัคร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เพื่อให้ผู้เรียนมีความรู้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คุณธรรม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จริยธรรมตามคุณลักษณะอันพึงประสงค์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เพื่อให้ผู้เรียนมีจิตสาธารณและใช้เวลาว่างให้เป็นประโยชน์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๖.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๓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ขอบข่าย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เป็นกระบวนการจัดกิจกรรมใน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ลักษณะกิจกรรมบ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เพ็ญประโยชน์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กิจกรรมอาสาพัฒนา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หรือกิจกรรมสร้างสรรค์สังคม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โดยผู้เรียนด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เนินการด้วยตนเองในลักษณะอาสาสมัคร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เพื่อแสดงถึงความรับผิดชอบ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ความดีงาม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ความเสียสละต่อสังคมและมีจิตสาธารณะ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๖.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๔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แนวการจัดกิจกรรม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เน้นให้ผู้เรียนร่วมกันส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รวจและวิเคราะห์สภาพปัญหา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ร่วมกันออกแบบการจัดกิจกรรม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วางแผนการจัดกิจกรรม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ปฏิบัติกิจกรรมตามแผน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ร่วมสรุปและประเมินผลการจัดกิจกรรม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ร่วมรายงานผล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พร้อมทั้งประชาสัมพันธ์และเผยแพร่การจัดกิจกรรม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รูปแบบกิจกรรม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ผู้เรียนสามารถเลือกจัดกิจกรรมหรือเข้าร่วมกิจกรรมได้ดังนี้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กิจกรรมภายในโรงเรียน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(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กิจกรรมในวิถีชีวิตโรงเรียนเพื่อปลูกฝังจิตอาสา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)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่ผู้เรียนและครูที่ปรึกษากิจกรรมร่วมกันวางแผนปฏิบัติกิจกรรมจิตอาสาในวิถีของชั้นเรียนและโรงเรียนจนเกิดเป็นนิสัย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ในการสมัครใจท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งานต่าง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เพื่อประโยชน์ของส่วนรวม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ซึ่งงานเหล่านี้จะขยายขอบเขตจากใกล้ตัวไปสู่สังคม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ที่อยู่ภายนอกได้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จัดกิจกรรมภายนอกโรงเรียน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(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กิจกรรมอาสาสมัครเพื่อสังคม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)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เป็นกิจกรรมที่ผู้เรียนได้รับ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การสนั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บสนุนตามแผนการจัดกิจกรรมโดยให้ท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ิจกรรมด้วยความสมัครใจที่เป็นประโยชน์แก่ชุมชนและสังคมโดยรวมลักษณะกิจกรรมผู้เรียนสามารถจัดกิจกรรมได้ในลักษณะต่อไปนี้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ลักษณะบูรณาการ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กลุ่มสาระการเรียนรู้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ตามองค์ความรู้ที่ได้จากการเรียนรู้ของแต่ละกลุ่มสาระการเรียนรู้ตามความเหมาะสม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ลักษณะโครงการ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/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โครงงาน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กิจกรรม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หม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า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ยถึงกิจกรรมที่ผู้เรียนน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เสนอการจัดกิจกรรม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ต่อโร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งเรียนเพื่อความเห็นชอบในการจัดท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โครงก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ารหร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ื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อโครงงานหรือกิจกรรม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และระบุระยะเวลาเริ่มต้นและสิ้นสุดอย่างชัดเจน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ลักษณะการจัดร่วมกับองค์กรอื่น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หมายถึงกิจกรรมที่ผู้เรียนอาสาสมัครเข้าร่วมกิจกรรมกับหน่วยงานหรือองค์กรอื่น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ที่จัดกิจกรรมในลักษณะเพื่อสังคมและสาธารณประโยชน์ที่ผู้เรียนสามารถเลือกเข้าร่วมกิจกรรมกับหน่วยงานอื่นที่เข้ามาจัดกิจกรรมในโรง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หรือ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เข้าร่วมกิจกรรมกับหน่วยงานอื่นที่จัดกิจกรรมนอกโรงเรียน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D077E1" w:rsidRPr="009E5802" w:rsidRDefault="00D077E1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๖.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๕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เงื่อนไข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นักเรียนทุกคนในโรงเรียนจะต้องเข้าร่วมกิจกรรมเพื่อสังคมและสาธารณประโยชน์ตามโครงสร้างของระบบกิจกรรมพัฒนาผู้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ทั้ง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กิจกรรมให้ครบถ้วนสมบูรณ์ตามความเหมาะสม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>
        <w:rPr>
          <w:rFonts w:ascii="TH SarabunPSK" w:hAnsi="TH SarabunPSK" w:cs="TH SarabunPSK"/>
          <w:color w:val="000000"/>
          <w:sz w:val="32"/>
          <w:szCs w:val="32"/>
        </w:rPr>
        <w:t>)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กิจกรรมจิตอาสาเพื่อสังคมและสาธารณประโยชน์ตามหลักสูตรบูรณาการหลักปรัชญา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ของเศรษฐกิจพอเพียง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โครงสร้างของระบบกิจกรรมพ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ัฒนาผู้เรียนโรงเรียน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สมเด็จพระญาณสังวร                              ในพระสังฆราชูปถัมถ์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หนดเป็น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กิจกรรมหลัก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ได้แก่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ิจกรรมจิตอาสาเสริมสร้างภาวะผู้น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: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งานคณะกรรมการนักเรียน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กิจกรรมจิตอาสาสร้างสรรค์สุนทรียภาพทางดนตรี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กีฬา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และศิลปะ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ได้หลอมร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วมอยู่ในกิจกรรมกีฬานักเรียนประจ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ปี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ด้านดนตรีได้แก่การเข้าร่วมขบวนพาเหรด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ด้านกีฬาได้แก่การเป็นนักกรีฑา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นักกีฬาตัวจริงที่ส่งลงแข่งขัน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ด้านศิลปะได้แก่การร่วมกิจกรรมเชียร์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และมีความต่อเนื่องมาจากกิจกรรมกีฬาภายใน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ของโรงเรียน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เป็นต้น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กิจกรรมจิตอาสาเสริมสร้างคุณธรรมและวัฒนธรรมไทย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: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การอ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าสาเข้าร่วมกิจกรรม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ตามเทศกาลประจ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ปี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ประเพณี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กิจกรรมจิตอาสาสร้างความตระหนักการอนุรักษ์สิ่งแวดล้อม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: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การมีส่วนร่วมอนุรักษ์สิ่งแวดล้อม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๕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กิจกรรมจิตอาสาส่งเสริมประชาธิปไตย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: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การเข้าร่วมกิจกรรมในลักษณะเดียวกัน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๓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จากกิจกรรมที่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นักเรียน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สามารถบูรณาการเข้ากับกิจกรรมชุมนุม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/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ชมรมได้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๖.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๖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การประเมินผลกิจกรรม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jc w:val="thaiDistribute"/>
        <w:rPr>
          <w:rFonts w:ascii="TH SarabunPSK" w:hAnsi="TH SarabunPSK" w:cs="TH SarabunPSK"/>
          <w:color w:val="000000"/>
          <w:szCs w:val="24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ผู้เรียนจะต้องเข้าร่วมกิจกรรมตามโครงสร้างของระบบกิจกรรมพัฒนาผู้เรียน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เป็นการติดตามผล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ตรวจสอบความสามารถและพัฒนาการด้านต่าง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ๆ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ตามวัตถุประสงค์ที่ก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หนด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ด้วยวิธีการที่หลากหลาย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และประเมินตามสภาพจริง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โดยก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หนดผลการประเมินเป็น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“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ผ่าน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”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“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ไม่ผ่าน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”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คุณลักษณะอันพึงประสงค์ข้อที่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รักชาติ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ศาสน์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กษัตริย์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และข้อที่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มีจิตสาธารณะ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ด้วยการเข้าร่วมกิจกรร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มที่ก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หนดตามเกณฑ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์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 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ผ่าน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ผ่านเกณฑ์การประเมิน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ผู้เรียนมีเวลาการเข้าร่วมกิจกรรมไม่น้อยกว่าร้อยละ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๘๐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จากสมุดบันทึกกิจกรรม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ผู้เรียนผ่านเกณฑ์การปฏิบัติกิจกรรมตามแนวปรัชญาของเศรษฐกิจพอเพียงจาก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แบบประเมินการติดตามผลการปฏิบัติงานหรือผลงาน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ชิ้นงานโดยครูผู้สอน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แบบประเมินตนเองของผู้เรียน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               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ไม่ผ่าน</w:t>
      </w:r>
      <w:r w:rsidRPr="009E5802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หมายถึง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ไม่ผ่านเกณฑ์การประเมิน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ผู้เรียนมีเวลาเข้าร่วมกิจกรรมน้อยกว่าร้อยละ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๘๐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ผู้เรียนไม่ผ่านเกณฑ์การปฏิบัติกิจกรรมตามแนวปรัชญาของเศรษฐกิจพอเพียง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Pr="009E5802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๒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๑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แบบประเมินการติดตามผลการปฏิบัติงานหรือผลงาน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>/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ชิ้นงานโดยครูผู้สอน</w:t>
      </w:r>
      <w:r w:rsidRPr="009E5802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</w:p>
    <w:p w:rsidR="00693C1D" w:rsidRDefault="00693C1D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                     ๒.๒ </w:t>
      </w:r>
      <w:r w:rsidRPr="009E5802">
        <w:rPr>
          <w:rFonts w:ascii="TH SarabunPSK" w:hAnsi="TH SarabunPSK" w:cs="TH SarabunPSK"/>
          <w:color w:val="000000"/>
          <w:sz w:val="32"/>
          <w:szCs w:val="32"/>
          <w:cs/>
        </w:rPr>
        <w:t>แบบประเมินตนเองของผู้เรียน</w:t>
      </w: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 w:hint="cs"/>
          <w:color w:val="000000"/>
          <w:sz w:val="32"/>
          <w:szCs w:val="32"/>
        </w:rPr>
      </w:pPr>
    </w:p>
    <w:p w:rsidR="00C713D7" w:rsidRDefault="00C713D7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D077E1" w:rsidRDefault="00D077E1" w:rsidP="00693C1D">
      <w:pPr>
        <w:autoSpaceDE w:val="0"/>
        <w:autoSpaceDN w:val="0"/>
        <w:adjustRightInd w:val="0"/>
        <w:rPr>
          <w:rFonts w:ascii="TH SarabunPSK" w:hAnsi="TH SarabunPSK" w:cs="TH SarabunPSK"/>
          <w:color w:val="000000"/>
          <w:sz w:val="32"/>
          <w:szCs w:val="32"/>
        </w:rPr>
      </w:pPr>
    </w:p>
    <w:p w:rsidR="00693C1D" w:rsidRDefault="00693C1D" w:rsidP="00693C1D">
      <w:pPr>
        <w:pStyle w:val="afd"/>
        <w:rPr>
          <w:rFonts w:ascii="TH SarabunPSK" w:hAnsi="TH SarabunPSK" w:cs="TH SarabunPSK" w:hint="cs"/>
          <w:color w:val="000000"/>
          <w:sz w:val="32"/>
          <w:szCs w:val="32"/>
        </w:rPr>
      </w:pPr>
      <w:r w:rsidRPr="002C5F7C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๕. เกณฑ์การจบหลักสูตร</w:t>
      </w:r>
    </w:p>
    <w:p w:rsidR="00EE0AC6" w:rsidRDefault="00693C1D" w:rsidP="00693C1D">
      <w:pPr>
        <w:pStyle w:val="af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</w:t>
      </w:r>
      <w:r w:rsidRPr="002C5F7C">
        <w:rPr>
          <w:rFonts w:ascii="TH SarabunPSK" w:hAnsi="TH SarabunPSK" w:cs="TH SarabunPSK"/>
          <w:color w:val="000000"/>
          <w:sz w:val="32"/>
          <w:szCs w:val="32"/>
          <w:cs/>
        </w:rPr>
        <w:t xml:space="preserve"> (</w:t>
      </w:r>
      <w:r w:rsidRPr="002C5F7C">
        <w:rPr>
          <w:rFonts w:ascii="TH SarabunPSK" w:hAnsi="TH SarabunPSK" w:cs="TH SarabunPSK"/>
          <w:sz w:val="32"/>
          <w:szCs w:val="32"/>
          <w:cs/>
        </w:rPr>
        <w:t xml:space="preserve">อ้างถึงคำสั่ง สพฐ.ที่ </w:t>
      </w:r>
      <w:r>
        <w:rPr>
          <w:rFonts w:ascii="TH SarabunPSK" w:hAnsi="TH SarabunPSK" w:cs="TH SarabunPSK"/>
          <w:sz w:val="32"/>
          <w:szCs w:val="32"/>
          <w:cs/>
        </w:rPr>
        <w:t>๖๘๓</w:t>
      </w:r>
      <w:r w:rsidRPr="002C5F7C">
        <w:rPr>
          <w:rFonts w:ascii="TH SarabunPSK" w:hAnsi="TH SarabunPSK" w:cs="TH SarabunPSK"/>
          <w:sz w:val="32"/>
          <w:szCs w:val="32"/>
          <w:cs/>
        </w:rPr>
        <w:t>/</w:t>
      </w:r>
      <w:r>
        <w:rPr>
          <w:rFonts w:ascii="TH SarabunPSK" w:hAnsi="TH SarabunPSK" w:cs="TH SarabunPSK"/>
          <w:sz w:val="32"/>
          <w:szCs w:val="32"/>
          <w:cs/>
        </w:rPr>
        <w:t>๒๕๕๒</w:t>
      </w:r>
      <w:r w:rsidRPr="002C5F7C">
        <w:rPr>
          <w:rFonts w:ascii="TH SarabunPSK" w:hAnsi="TH SarabunPSK" w:cs="TH SarabunPSK"/>
          <w:sz w:val="32"/>
          <w:szCs w:val="32"/>
          <w:cs/>
        </w:rPr>
        <w:t xml:space="preserve"> และ อ้างถึงคำสั่ง สพฐ.ที่ </w:t>
      </w:r>
      <w:r>
        <w:rPr>
          <w:rFonts w:ascii="TH SarabunPSK" w:hAnsi="TH SarabunPSK" w:cs="TH SarabunPSK"/>
          <w:sz w:val="32"/>
          <w:szCs w:val="32"/>
          <w:cs/>
        </w:rPr>
        <w:t>๑๑๐</w:t>
      </w:r>
      <w:r w:rsidRPr="002C5F7C">
        <w:rPr>
          <w:rFonts w:ascii="TH SarabunPSK" w:hAnsi="TH SarabunPSK" w:cs="TH SarabunPSK"/>
          <w:sz w:val="32"/>
          <w:szCs w:val="32"/>
          <w:cs/>
        </w:rPr>
        <w:t>/</w:t>
      </w:r>
      <w:r>
        <w:rPr>
          <w:rFonts w:ascii="TH SarabunPSK" w:hAnsi="TH SarabunPSK" w:cs="TH SarabunPSK"/>
          <w:sz w:val="32"/>
          <w:szCs w:val="32"/>
          <w:cs/>
        </w:rPr>
        <w:t>๒๕๕๕</w:t>
      </w:r>
      <w:r w:rsidRPr="002C5F7C">
        <w:rPr>
          <w:rFonts w:ascii="TH SarabunPSK" w:hAnsi="TH SarabunPSK" w:cs="TH SarabunPSK"/>
          <w:color w:val="000000"/>
          <w:sz w:val="32"/>
          <w:szCs w:val="32"/>
        </w:rPr>
        <w:t>)</w:t>
      </w:r>
    </w:p>
    <w:p w:rsidR="00693C1D" w:rsidRDefault="00693C1D" w:rsidP="00693C1D">
      <w:pPr>
        <w:pStyle w:val="afd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2C5F7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๕.๑ </w:t>
      </w:r>
      <w:r w:rsidRPr="002C5F7C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เกณฑ์การจบระดับมัธยมศึกษาตอนต้น</w:t>
      </w:r>
      <w:r w:rsidRPr="002C5F7C"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2C5F7C">
        <w:rPr>
          <w:rFonts w:ascii="TH SarabunPSK" w:hAnsi="TH SarabunPSK" w:cs="TH SarabunPSK"/>
          <w:sz w:val="32"/>
          <w:szCs w:val="32"/>
          <w:cs/>
        </w:rPr>
        <w:t>๑)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C5F7C">
        <w:rPr>
          <w:rFonts w:ascii="TH SarabunPSK" w:hAnsi="TH SarabunPSK" w:cs="TH SarabunPSK"/>
          <w:sz w:val="32"/>
          <w:szCs w:val="32"/>
          <w:cs/>
        </w:rPr>
        <w:t>ผู้เรียนเรียนรายวิชาพื้นฐานและเพิ่มเติมโดยเป็นวิชาพื้นฐาน ๖๖ หน่วยกิตและรายวิชาเพิ่มเติม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2C5F7C">
        <w:rPr>
          <w:rFonts w:ascii="TH SarabunPSK" w:hAnsi="TH SarabunPSK" w:cs="TH SarabunPSK"/>
          <w:sz w:val="32"/>
          <w:szCs w:val="32"/>
          <w:cs/>
        </w:rPr>
        <w:t xml:space="preserve">ตามที่สถานศึกษากำหนด </w:t>
      </w:r>
      <w:r w:rsidRPr="002C5F7C"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2C5F7C">
        <w:rPr>
          <w:rFonts w:ascii="TH SarabunPSK" w:hAnsi="TH SarabunPSK" w:cs="TH SarabunPSK"/>
          <w:sz w:val="32"/>
          <w:szCs w:val="32"/>
          <w:cs/>
        </w:rPr>
        <w:t>๒)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C5F7C">
        <w:rPr>
          <w:rFonts w:ascii="TH SarabunPSK" w:hAnsi="TH SarabunPSK" w:cs="TH SarabunPSK"/>
          <w:sz w:val="32"/>
          <w:szCs w:val="32"/>
          <w:cs/>
        </w:rPr>
        <w:t xml:space="preserve">ผู้เรียนต้องได้หน่วยกิตตลอดหลักสูตรไม่น้อยกว่า ๗๗ หน่วยกิต </w:t>
      </w:r>
      <w:r w:rsidRPr="002C5F7C">
        <w:rPr>
          <w:rFonts w:ascii="TH SarabunPSK" w:hAnsi="TH SarabunPSK" w:cs="TH SarabunPSK"/>
          <w:sz w:val="32"/>
          <w:szCs w:val="32"/>
          <w:cs/>
        </w:rPr>
        <w:br/>
        <w:t>โดยเป็นรายวิชาพื้นฐาน ๖๖ หน่วยกิต และรายวิชาเพ</w:t>
      </w:r>
      <w:r>
        <w:rPr>
          <w:rFonts w:ascii="TH SarabunPSK" w:hAnsi="TH SarabunPSK" w:cs="TH SarabunPSK"/>
          <w:sz w:val="32"/>
          <w:szCs w:val="32"/>
          <w:cs/>
        </w:rPr>
        <w:t>ิ่มเติมไม่น้อยกว่า ๑๑ หน่วยกิต</w:t>
      </w:r>
      <w:r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2C5F7C">
        <w:rPr>
          <w:rFonts w:ascii="TH SarabunPSK" w:hAnsi="TH SarabunPSK" w:cs="TH SarabunPSK"/>
          <w:sz w:val="32"/>
          <w:szCs w:val="32"/>
          <w:cs/>
        </w:rPr>
        <w:t>๓)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C5F7C">
        <w:rPr>
          <w:rFonts w:ascii="TH SarabunPSK" w:hAnsi="TH SarabunPSK" w:cs="TH SarabunPSK"/>
          <w:sz w:val="32"/>
          <w:szCs w:val="32"/>
          <w:cs/>
        </w:rPr>
        <w:t>ผู้เรียนมีผลการประเมิน การอ่าน คิดวิเคราะห์และเขียน ในระดับผ่าน เกณฑ์ก</w:t>
      </w:r>
      <w:r>
        <w:rPr>
          <w:rFonts w:ascii="TH SarabunPSK" w:hAnsi="TH SarabunPSK" w:cs="TH SarabunPSK"/>
          <w:sz w:val="32"/>
          <w:szCs w:val="32"/>
          <w:cs/>
        </w:rPr>
        <w:t xml:space="preserve">ารประเมิน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/>
          <w:sz w:val="32"/>
          <w:szCs w:val="32"/>
          <w:cs/>
        </w:rPr>
        <w:t>ตามที่สถานศึกษากำหนด</w:t>
      </w:r>
      <w:r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2C5F7C">
        <w:rPr>
          <w:rFonts w:ascii="TH SarabunPSK" w:hAnsi="TH SarabunPSK" w:cs="TH SarabunPSK"/>
          <w:sz w:val="32"/>
          <w:szCs w:val="32"/>
          <w:cs/>
        </w:rPr>
        <w:t>๔)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C5F7C">
        <w:rPr>
          <w:rFonts w:ascii="TH SarabunPSK" w:hAnsi="TH SarabunPSK" w:cs="TH SarabunPSK"/>
          <w:sz w:val="32"/>
          <w:szCs w:val="32"/>
          <w:cs/>
        </w:rPr>
        <w:t>ผู้เรียนมีผลการประเมินคุณลักษณะอันพึงประสงค์ ในระดับผ่านเกณฑ์</w:t>
      </w:r>
      <w:r>
        <w:rPr>
          <w:rFonts w:ascii="TH SarabunPSK" w:hAnsi="TH SarabunPSK" w:cs="TH SarabunPSK"/>
          <w:sz w:val="32"/>
          <w:szCs w:val="32"/>
          <w:cs/>
        </w:rPr>
        <w:t>การประเมินตามที่สถานศึกษากำหนด</w:t>
      </w:r>
      <w:r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2C5F7C">
        <w:rPr>
          <w:rFonts w:ascii="TH SarabunPSK" w:hAnsi="TH SarabunPSK" w:cs="TH SarabunPSK"/>
          <w:sz w:val="32"/>
          <w:szCs w:val="32"/>
          <w:cs/>
        </w:rPr>
        <w:t>๕)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C5F7C">
        <w:rPr>
          <w:rFonts w:ascii="TH SarabunPSK" w:hAnsi="TH SarabunPSK" w:cs="TH SarabunPSK"/>
          <w:sz w:val="32"/>
          <w:szCs w:val="32"/>
          <w:cs/>
        </w:rPr>
        <w:t>ผู้เรียนเข้าร่วมกิจกรรมพัฒนาผู้เรียนและมีผลการประเมินผ่านเกณฑ์การประเมินตามที่สถานศึกษากำหนด</w:t>
      </w:r>
    </w:p>
    <w:p w:rsidR="00693C1D" w:rsidRPr="005B255F" w:rsidRDefault="00693C1D" w:rsidP="00693C1D">
      <w:pPr>
        <w:rPr>
          <w:cs/>
          <w:lang w:eastAsia="th-TH"/>
        </w:rPr>
      </w:pPr>
    </w:p>
    <w:p w:rsidR="00693C1D" w:rsidRPr="002C5F7C" w:rsidRDefault="00693C1D" w:rsidP="00693C1D">
      <w:pPr>
        <w:pStyle w:val="afd"/>
        <w:rPr>
          <w:rFonts w:ascii="TH SarabunPSK" w:hAnsi="TH SarabunPSK" w:cs="TH SarabunPSK"/>
          <w:sz w:val="32"/>
          <w:szCs w:val="32"/>
          <w:cs/>
        </w:rPr>
      </w:pPr>
      <w:r w:rsidRPr="002C5F7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๕.๒ </w:t>
      </w:r>
      <w:r w:rsidRPr="002C5F7C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เกณฑ์การจบระดับมัธยมศึกษาตอนปลาย</w:t>
      </w:r>
      <w:r w:rsidRPr="002C5F7C">
        <w:rPr>
          <w:rFonts w:ascii="TH SarabunPSK" w:hAnsi="TH SarabunPSK" w:cs="TH SarabunPSK"/>
          <w:b/>
          <w:bCs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2C5F7C">
        <w:rPr>
          <w:rFonts w:ascii="TH SarabunPSK" w:hAnsi="TH SarabunPSK" w:cs="TH SarabunPSK"/>
          <w:sz w:val="32"/>
          <w:szCs w:val="32"/>
          <w:cs/>
        </w:rPr>
        <w:t>๑)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C5F7C">
        <w:rPr>
          <w:rFonts w:ascii="TH SarabunPSK" w:hAnsi="TH SarabunPSK" w:cs="TH SarabunPSK"/>
          <w:sz w:val="32"/>
          <w:szCs w:val="32"/>
          <w:cs/>
        </w:rPr>
        <w:t xml:space="preserve">ผู้เรียนเรียนรายวิชาพื้นฐานและเพิ่มเติม โดยเป็นรายวิชาพื้นฐาน ๔๑ หน่วยกิต และรายวิชาเพิ่มเติมตามที่สถานศึกษากำหนด </w:t>
      </w:r>
      <w:r w:rsidRPr="002C5F7C"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Pr="002C5F7C">
        <w:rPr>
          <w:rFonts w:ascii="TH SarabunPSK" w:hAnsi="TH SarabunPSK" w:cs="TH SarabunPSK"/>
          <w:sz w:val="32"/>
          <w:szCs w:val="32"/>
          <w:cs/>
        </w:rPr>
        <w:t>๒) ผู้เรียนต้องได้หน่วยกิตตลอดหลักสูตรไม่น้อยกว่า ๗๗ หน่วยกิต โดยเป็นรายวิชาพื้นฐาน ๔๑ หน่วยกิต และรายวิชาเพิ่มเติม ไม่น้อยว่า ๓๖ หน่วยกิต</w:t>
      </w:r>
      <w:r w:rsidRPr="002C5F7C"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2C5F7C">
        <w:rPr>
          <w:rFonts w:ascii="TH SarabunPSK" w:hAnsi="TH SarabunPSK" w:cs="TH SarabunPSK"/>
          <w:sz w:val="32"/>
          <w:szCs w:val="32"/>
          <w:cs/>
        </w:rPr>
        <w:t xml:space="preserve">๓) ผู้เรียนมีผลการประเมิน การอ่าน คิดวิเคราะห์และเขียน ในระดับผ่านเกณฑ์การประเมิน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</w:t>
      </w:r>
      <w:r w:rsidRPr="002C5F7C">
        <w:rPr>
          <w:rFonts w:ascii="TH SarabunPSK" w:hAnsi="TH SarabunPSK" w:cs="TH SarabunPSK"/>
          <w:sz w:val="32"/>
          <w:szCs w:val="32"/>
          <w:cs/>
        </w:rPr>
        <w:t>ตามที่สถานศึกษากำหนด</w:t>
      </w:r>
      <w:r w:rsidRPr="002C5F7C"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2C5F7C">
        <w:rPr>
          <w:rFonts w:ascii="TH SarabunPSK" w:hAnsi="TH SarabunPSK" w:cs="TH SarabunPSK"/>
          <w:sz w:val="32"/>
          <w:szCs w:val="32"/>
          <w:cs/>
        </w:rPr>
        <w:t>๔)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C5F7C">
        <w:rPr>
          <w:rFonts w:ascii="TH SarabunPSK" w:hAnsi="TH SarabunPSK" w:cs="TH SarabunPSK"/>
          <w:sz w:val="32"/>
          <w:szCs w:val="32"/>
          <w:cs/>
        </w:rPr>
        <w:t>ผู้เรียนมีผลการประเมินคุณลักษณะอันพึงประสงค์ ในระดับผ่านเกณฑ์การประเมิน ตามที่สถานศึกษากำหนด</w:t>
      </w:r>
      <w:r w:rsidRPr="002C5F7C"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2C5F7C">
        <w:rPr>
          <w:rFonts w:ascii="TH SarabunPSK" w:hAnsi="TH SarabunPSK" w:cs="TH SarabunPSK"/>
          <w:sz w:val="32"/>
          <w:szCs w:val="32"/>
          <w:cs/>
        </w:rPr>
        <w:t>๕)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C5F7C">
        <w:rPr>
          <w:rFonts w:ascii="TH SarabunPSK" w:hAnsi="TH SarabunPSK" w:cs="TH SarabunPSK"/>
          <w:sz w:val="32"/>
          <w:szCs w:val="32"/>
          <w:cs/>
        </w:rPr>
        <w:t>ผู้เรียนเข้าร่วมกิจกรรมพัฒนาผู้เรียนและมีผลการประเมินผ่านเกณฑ์การประเมิน ตามที่สถานศึกษากำหนด</w:t>
      </w:r>
    </w:p>
    <w:p w:rsidR="00693C1D" w:rsidRPr="002C5F7C" w:rsidRDefault="00693C1D" w:rsidP="00693C1D">
      <w:pPr>
        <w:pStyle w:val="afd"/>
        <w:rPr>
          <w:rFonts w:ascii="TH SarabunPSK" w:hAnsi="TH SarabunPSK" w:cs="TH SarabunPSK"/>
          <w:color w:val="000000"/>
          <w:sz w:val="32"/>
          <w:szCs w:val="32"/>
        </w:rPr>
      </w:pPr>
    </w:p>
    <w:p w:rsidR="00693C1D" w:rsidRPr="002C5F7C" w:rsidRDefault="00693C1D" w:rsidP="00693C1D">
      <w:pPr>
        <w:pStyle w:val="afd"/>
        <w:rPr>
          <w:rFonts w:ascii="TH SarabunPSK" w:hAnsi="TH SarabunPSK" w:cs="TH SarabunPSK"/>
          <w:color w:val="000000"/>
          <w:sz w:val="32"/>
          <w:szCs w:val="32"/>
        </w:rPr>
      </w:pPr>
    </w:p>
    <w:p w:rsidR="00693C1D" w:rsidRDefault="00693C1D" w:rsidP="00693C1D">
      <w:pPr>
        <w:pStyle w:val="afd"/>
        <w:rPr>
          <w:rFonts w:ascii="TH SarabunPSK" w:hAnsi="TH SarabunPSK" w:cs="TH SarabunPSK"/>
          <w:color w:val="000000"/>
          <w:sz w:val="32"/>
          <w:szCs w:val="32"/>
        </w:rPr>
      </w:pPr>
    </w:p>
    <w:p w:rsidR="00D077E1" w:rsidRDefault="00D077E1" w:rsidP="00D077E1">
      <w:pPr>
        <w:rPr>
          <w:lang w:eastAsia="th-TH"/>
        </w:rPr>
      </w:pPr>
    </w:p>
    <w:p w:rsidR="00D077E1" w:rsidRDefault="00D077E1" w:rsidP="00D077E1">
      <w:pPr>
        <w:rPr>
          <w:lang w:eastAsia="th-TH"/>
        </w:rPr>
      </w:pPr>
    </w:p>
    <w:p w:rsidR="00D077E1" w:rsidRDefault="00D077E1" w:rsidP="00D077E1">
      <w:pPr>
        <w:rPr>
          <w:lang w:eastAsia="th-TH"/>
        </w:rPr>
      </w:pPr>
    </w:p>
    <w:p w:rsidR="00D077E1" w:rsidRDefault="00D077E1" w:rsidP="00D077E1">
      <w:pPr>
        <w:rPr>
          <w:lang w:eastAsia="th-TH"/>
        </w:rPr>
      </w:pPr>
    </w:p>
    <w:p w:rsidR="00D077E1" w:rsidRDefault="00D077E1" w:rsidP="00D077E1">
      <w:pPr>
        <w:rPr>
          <w:lang w:eastAsia="th-TH"/>
        </w:rPr>
      </w:pPr>
    </w:p>
    <w:p w:rsidR="00D077E1" w:rsidRDefault="00D077E1" w:rsidP="00D077E1">
      <w:pPr>
        <w:rPr>
          <w:lang w:eastAsia="th-TH"/>
        </w:rPr>
      </w:pPr>
    </w:p>
    <w:p w:rsidR="00D077E1" w:rsidRDefault="00D077E1" w:rsidP="00D077E1">
      <w:pPr>
        <w:rPr>
          <w:lang w:eastAsia="th-TH"/>
        </w:rPr>
      </w:pPr>
    </w:p>
    <w:p w:rsidR="00D077E1" w:rsidRDefault="00D077E1" w:rsidP="00D077E1">
      <w:pPr>
        <w:rPr>
          <w:lang w:eastAsia="th-TH"/>
        </w:rPr>
      </w:pPr>
    </w:p>
    <w:p w:rsidR="00D077E1" w:rsidRDefault="00D077E1" w:rsidP="00D077E1">
      <w:pPr>
        <w:rPr>
          <w:lang w:eastAsia="th-TH"/>
        </w:rPr>
      </w:pPr>
    </w:p>
    <w:p w:rsidR="00D077E1" w:rsidRDefault="00D077E1" w:rsidP="00D077E1">
      <w:pPr>
        <w:rPr>
          <w:lang w:eastAsia="th-TH"/>
        </w:rPr>
      </w:pPr>
    </w:p>
    <w:p w:rsidR="00D077E1" w:rsidRDefault="00D077E1" w:rsidP="00D077E1">
      <w:pPr>
        <w:rPr>
          <w:lang w:eastAsia="th-TH"/>
        </w:rPr>
      </w:pPr>
    </w:p>
    <w:p w:rsidR="00D077E1" w:rsidRDefault="00D077E1" w:rsidP="00D077E1">
      <w:pPr>
        <w:rPr>
          <w:lang w:eastAsia="th-TH"/>
        </w:rPr>
      </w:pPr>
    </w:p>
    <w:p w:rsidR="00D077E1" w:rsidRDefault="00D077E1" w:rsidP="00D077E1">
      <w:pPr>
        <w:rPr>
          <w:lang w:eastAsia="th-TH"/>
        </w:rPr>
      </w:pPr>
    </w:p>
    <w:p w:rsidR="00D077E1" w:rsidRDefault="00D077E1" w:rsidP="00D077E1">
      <w:pPr>
        <w:rPr>
          <w:lang w:eastAsia="th-TH"/>
        </w:rPr>
      </w:pPr>
    </w:p>
    <w:p w:rsidR="00D077E1" w:rsidRPr="00D077E1" w:rsidRDefault="00D077E1" w:rsidP="00D077E1">
      <w:pPr>
        <w:rPr>
          <w:lang w:eastAsia="th-TH"/>
        </w:rPr>
      </w:pPr>
    </w:p>
    <w:p w:rsidR="00693C1D" w:rsidRDefault="00693C1D" w:rsidP="00693C1D">
      <w:pPr>
        <w:pStyle w:val="afd"/>
        <w:rPr>
          <w:rFonts w:ascii="TH SarabunPSK" w:hAnsi="TH SarabunPSK" w:cs="TH SarabunPSK"/>
          <w:color w:val="000000"/>
          <w:sz w:val="32"/>
          <w:szCs w:val="32"/>
        </w:rPr>
      </w:pPr>
    </w:p>
    <w:p w:rsidR="00693C1D" w:rsidRDefault="00693C1D" w:rsidP="00693C1D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เอกสารอ้างอิง</w:t>
      </w:r>
    </w:p>
    <w:p w:rsidR="00693C1D" w:rsidRPr="00785E81" w:rsidRDefault="00693C1D" w:rsidP="00693C1D">
      <w:pPr>
        <w:pStyle w:val="a8"/>
        <w:jc w:val="center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1E3005">
        <w:rPr>
          <w:rFonts w:ascii="TH SarabunPSK" w:eastAsia="AngsanaNew" w:hAnsi="TH SarabunPSK" w:cs="TH SarabunPSK"/>
          <w:sz w:val="32"/>
          <w:szCs w:val="32"/>
          <w:cs/>
        </w:rPr>
        <w:t>กระทรวงศึกษาธิการ</w:t>
      </w:r>
      <w:r w:rsidRPr="001E3005">
        <w:rPr>
          <w:rFonts w:ascii="TH SarabunPSK" w:eastAsia="AngsanaNew" w:hAnsi="TH SarabunPSK" w:cs="TH SarabunPSK"/>
          <w:sz w:val="32"/>
          <w:szCs w:val="32"/>
        </w:rPr>
        <w:t>. (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๒๕๔๔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).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หลักสูตรการศึกษาขั้นพื้นฐาน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พุทธศักราช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๒๕๔๔</w:t>
      </w:r>
      <w:r w:rsidRPr="001E3005">
        <w:rPr>
          <w:rFonts w:ascii="TH SarabunPSK" w:eastAsia="AngsanaNew-Bold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</w:rPr>
        <w:t>.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Pr="001E3005">
        <w:rPr>
          <w:rFonts w:ascii="TH SarabunPSK" w:eastAsia="AngsanaNew-Bold" w:hAnsi="TH SarabunPSK" w:cs="TH SarabunPSK"/>
          <w:sz w:val="32"/>
          <w:szCs w:val="32"/>
        </w:rPr>
        <w:t xml:space="preserve">: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โรงพิมพ์</w:t>
      </w: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  <w:cs/>
        </w:rPr>
        <w:t xml:space="preserve">              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คุรุสภาลาดพร้าว</w:t>
      </w:r>
      <w:r w:rsidRPr="001E3005">
        <w:rPr>
          <w:rFonts w:ascii="TH SarabunPSK" w:eastAsia="AngsanaNew" w:hAnsi="TH SarabunPSK" w:cs="TH SarabunPSK"/>
          <w:sz w:val="32"/>
          <w:szCs w:val="32"/>
        </w:rPr>
        <w:t>.</w:t>
      </w:r>
    </w:p>
    <w:p w:rsidR="00693C1D" w:rsidRPr="001E3005" w:rsidRDefault="00693C1D" w:rsidP="00693C1D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  <w:r w:rsidRPr="001E3005">
        <w:rPr>
          <w:rFonts w:ascii="TH SarabunPSK" w:eastAsia="AngsanaNew" w:hAnsi="TH SarabunPSK" w:cs="TH SarabunPSK"/>
          <w:sz w:val="32"/>
          <w:szCs w:val="32"/>
          <w:cs/>
        </w:rPr>
        <w:t>สภาพัฒนาการเศรษฐกิจและสังคมแห่งชาติ</w:t>
      </w:r>
      <w:r w:rsidRPr="001E3005">
        <w:rPr>
          <w:rFonts w:ascii="TH SarabunPSK" w:eastAsia="AngsanaNew" w:hAnsi="TH SarabunPSK" w:cs="TH SarabunPSK"/>
          <w:sz w:val="32"/>
          <w:szCs w:val="32"/>
        </w:rPr>
        <w:t>. (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๒๕๔๙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).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แผนพัฒนาเศรษฐกิจและสังคมแห่งชาติฉบับที่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๑๐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1E3005">
        <w:rPr>
          <w:rFonts w:ascii="TH SarabunPSK" w:eastAsia="AngsanaNew" w:hAnsi="TH SarabunPSK" w:cs="TH SarabunPSK"/>
          <w:sz w:val="32"/>
          <w:szCs w:val="32"/>
          <w:cs/>
        </w:rPr>
        <w:t>สำนักงานเลขาธิการสภาการศึกษา</w:t>
      </w:r>
      <w:r w:rsidRPr="001E3005">
        <w:rPr>
          <w:rFonts w:ascii="TH SarabunPSK" w:eastAsia="AngsanaNew" w:hAnsi="TH SarabunPSK" w:cs="TH SarabunPSK"/>
          <w:sz w:val="32"/>
          <w:szCs w:val="32"/>
        </w:rPr>
        <w:t>. (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๒๕๔๗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).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ข้อเสนอยุทธศาสตร์การปฏิรูปการศึกษา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  <w:r w:rsidRPr="00785E81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กรุงเทพฯ</w:t>
      </w:r>
      <w:r w:rsidRPr="00785E81">
        <w:rPr>
          <w:rFonts w:ascii="TH SarabunPSK" w:eastAsia="AngsanaNew" w:hAnsi="TH SarabunPSK" w:cs="TH SarabunPSK"/>
          <w:b/>
          <w:bCs/>
          <w:sz w:val="32"/>
          <w:szCs w:val="32"/>
        </w:rPr>
        <w:t>: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เซ็นจูรี่</w:t>
      </w:r>
      <w:r w:rsidRPr="001E3005">
        <w:rPr>
          <w:rFonts w:ascii="TH SarabunPSK" w:eastAsia="AngsanaNew" w:hAnsi="TH SarabunPSK" w:cs="TH SarabunPSK"/>
          <w:sz w:val="32"/>
          <w:szCs w:val="32"/>
        </w:rPr>
        <w:t>.</w:t>
      </w:r>
    </w:p>
    <w:p w:rsidR="00693C1D" w:rsidRPr="00785E81" w:rsidRDefault="00693C1D" w:rsidP="00693C1D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E3005">
        <w:rPr>
          <w:rFonts w:ascii="TH SarabunPSK" w:eastAsia="AngsanaNew" w:hAnsi="TH SarabunPSK" w:cs="TH SarabunPSK"/>
          <w:sz w:val="32"/>
          <w:szCs w:val="32"/>
          <w:cs/>
        </w:rPr>
        <w:t>สำนักนายกรัฐมนตรี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สำนักงานคณะกรรมการการศึกษาแห่งชาติ</w:t>
      </w:r>
      <w:r w:rsidRPr="001E3005">
        <w:rPr>
          <w:rFonts w:ascii="TH SarabunPSK" w:eastAsia="AngsanaNew" w:hAnsi="TH SarabunPSK" w:cs="TH SarabunPSK"/>
          <w:sz w:val="32"/>
          <w:szCs w:val="32"/>
        </w:rPr>
        <w:t>. (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๒๕๔๒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).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พระราชบัญญัติการศึกษา</w:t>
      </w: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แห่งชาติ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พ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.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๒๕๔๒</w:t>
      </w:r>
      <w:r w:rsidRPr="00785E8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.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: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โรงพิมพ์องค์การรับส่งสินค้าและพัสดุภัณฑ์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ร</w:t>
      </w:r>
      <w:r w:rsidRPr="001E3005">
        <w:rPr>
          <w:rFonts w:ascii="TH SarabunPSK" w:eastAsia="AngsanaNew" w:hAnsi="TH SarabunPSK" w:cs="TH SarabunPSK"/>
          <w:sz w:val="32"/>
          <w:szCs w:val="32"/>
        </w:rPr>
        <w:t>.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Pr="001E3005">
        <w:rPr>
          <w:rFonts w:ascii="TH SarabunPSK" w:eastAsia="AngsanaNew" w:hAnsi="TH SarabunPSK" w:cs="TH SarabunPSK"/>
          <w:sz w:val="32"/>
          <w:szCs w:val="32"/>
        </w:rPr>
        <w:t>.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พ</w:t>
      </w:r>
      <w:r w:rsidRPr="001E3005">
        <w:rPr>
          <w:rFonts w:ascii="TH SarabunPSK" w:eastAsia="AngsanaNew" w:hAnsi="TH SarabunPSK" w:cs="TH SarabunPSK"/>
          <w:sz w:val="32"/>
          <w:szCs w:val="32"/>
        </w:rPr>
        <w:t>.).</w:t>
      </w:r>
    </w:p>
    <w:p w:rsidR="00693C1D" w:rsidRPr="00785E81" w:rsidRDefault="00693C1D" w:rsidP="00693C1D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E3005">
        <w:rPr>
          <w:rFonts w:ascii="TH SarabunPSK" w:eastAsia="AngsanaNew" w:hAnsi="TH SarabunPSK" w:cs="TH SarabunPSK"/>
          <w:sz w:val="32"/>
          <w:szCs w:val="32"/>
          <w:cs/>
        </w:rPr>
        <w:t>สำนักผู้ตรวจราชการและติดตามประเมินผล</w:t>
      </w:r>
      <w:r w:rsidRPr="001E3005">
        <w:rPr>
          <w:rFonts w:ascii="TH SarabunPSK" w:eastAsia="AngsanaNew" w:hAnsi="TH SarabunPSK" w:cs="TH SarabunPSK"/>
          <w:sz w:val="32"/>
          <w:szCs w:val="32"/>
        </w:rPr>
        <w:t>. (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๒๕๔๘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).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การติดตามปัญหาอุปสรรคการใช้หลักสูตร               </w:t>
      </w: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การศึกษาขั้นพื้นฐาน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พ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.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๒๕๔๔</w:t>
      </w:r>
      <w:r w:rsidRPr="00785E8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.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บันทึก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ที่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ศธ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๐๒๐๗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/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๒๖๙๒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ลงวันที่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๑๙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กันยายน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๒๕๔๘</w:t>
      </w:r>
      <w:r w:rsidRPr="001E3005">
        <w:rPr>
          <w:rFonts w:ascii="TH SarabunPSK" w:eastAsia="AngsanaNew" w:hAnsi="TH SarabunPSK" w:cs="TH SarabunPSK"/>
          <w:sz w:val="32"/>
          <w:szCs w:val="32"/>
        </w:rPr>
        <w:t>.</w:t>
      </w:r>
    </w:p>
    <w:p w:rsidR="00693C1D" w:rsidRPr="00785E81" w:rsidRDefault="00693C1D" w:rsidP="00693C1D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E3005">
        <w:rPr>
          <w:rFonts w:ascii="TH SarabunPSK" w:eastAsia="AngsanaNew" w:hAnsi="TH SarabunPSK" w:cs="TH SarabunPSK"/>
          <w:sz w:val="32"/>
          <w:szCs w:val="32"/>
          <w:cs/>
        </w:rPr>
        <w:t>สำนักวิชาการและมาตรฐานการศึกษา</w:t>
      </w:r>
      <w:r w:rsidRPr="001E3005">
        <w:rPr>
          <w:rFonts w:ascii="TH SarabunPSK" w:eastAsia="AngsanaNew" w:hAnsi="TH SarabunPSK" w:cs="TH SarabunPSK"/>
          <w:sz w:val="32"/>
          <w:szCs w:val="32"/>
        </w:rPr>
        <w:t>. (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๒๕๔๖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ก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.).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สรุปผลการประชุมวิเคราะห์หลักสูตรการศึกษา</w:t>
      </w: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 xml:space="preserve">               ขั้นพื้นฐาน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.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๒๗</w:t>
      </w:r>
      <w:r w:rsidRPr="001E3005">
        <w:rPr>
          <w:rFonts w:ascii="TH SarabunPSK" w:eastAsia="AngsanaNew" w:hAnsi="TH SarabunPSK" w:cs="TH SarabunPSK"/>
          <w:sz w:val="32"/>
          <w:szCs w:val="32"/>
        </w:rPr>
        <w:t>-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๒๘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ตุลาคม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๒๕๔๖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โรงแรมตรัง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Pr="001E3005">
        <w:rPr>
          <w:rFonts w:ascii="TH SarabunPSK" w:eastAsia="AngsanaNew" w:hAnsi="TH SarabunPSK" w:cs="TH SarabunPSK"/>
          <w:sz w:val="32"/>
          <w:szCs w:val="32"/>
        </w:rPr>
        <w:t>. (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เอกสารอัดสำเนา</w:t>
      </w:r>
      <w:r w:rsidRPr="001E3005">
        <w:rPr>
          <w:rFonts w:ascii="TH SarabunPSK" w:eastAsia="AngsanaNew" w:hAnsi="TH SarabunPSK" w:cs="TH SarabunPSK"/>
          <w:sz w:val="32"/>
          <w:szCs w:val="32"/>
        </w:rPr>
        <w:t>).</w:t>
      </w:r>
    </w:p>
    <w:p w:rsidR="00693C1D" w:rsidRPr="00785E81" w:rsidRDefault="00693C1D" w:rsidP="00693C1D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E3005">
        <w:rPr>
          <w:rFonts w:ascii="TH SarabunPSK" w:eastAsia="AngsanaNew" w:hAnsi="TH SarabunPSK" w:cs="TH SarabunPSK"/>
          <w:sz w:val="32"/>
          <w:szCs w:val="32"/>
          <w:cs/>
        </w:rPr>
        <w:t>สำนักวิชาการและมาตรฐานการศึกษา</w:t>
      </w:r>
      <w:r w:rsidRPr="001E3005">
        <w:rPr>
          <w:rFonts w:ascii="TH SarabunPSK" w:eastAsia="AngsanaNew" w:hAnsi="TH SarabunPSK" w:cs="TH SarabunPSK"/>
          <w:sz w:val="32"/>
          <w:szCs w:val="32"/>
        </w:rPr>
        <w:t>. (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๒๕๔๖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ข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.).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สรุปความเห็นจากการประชุมเสวนาหลักสูตร</w:t>
      </w: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การศึกษาขั้นพื้นฐาน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๕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จุด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.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พฤศจิกายน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๒๕๔๖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เอกสารอัดสำเนา</w:t>
      </w:r>
      <w:r w:rsidRPr="001E3005">
        <w:rPr>
          <w:rFonts w:ascii="TH SarabunPSK" w:eastAsia="AngsanaNew" w:hAnsi="TH SarabunPSK" w:cs="TH SarabunPSK"/>
          <w:sz w:val="32"/>
          <w:szCs w:val="32"/>
        </w:rPr>
        <w:t>).</w:t>
      </w:r>
    </w:p>
    <w:p w:rsidR="00693C1D" w:rsidRPr="00785E81" w:rsidRDefault="00693C1D" w:rsidP="00693C1D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E3005">
        <w:rPr>
          <w:rFonts w:ascii="TH SarabunPSK" w:eastAsia="AngsanaNew" w:hAnsi="TH SarabunPSK" w:cs="TH SarabunPSK"/>
          <w:sz w:val="32"/>
          <w:szCs w:val="32"/>
          <w:cs/>
        </w:rPr>
        <w:t>สำนักวิชาการและมาตรฐานการศึกษา</w:t>
      </w:r>
      <w:r w:rsidRPr="001E3005">
        <w:rPr>
          <w:rFonts w:ascii="TH SarabunPSK" w:eastAsia="AngsanaNew" w:hAnsi="TH SarabunPSK" w:cs="TH SarabunPSK"/>
          <w:sz w:val="32"/>
          <w:szCs w:val="32"/>
        </w:rPr>
        <w:t>. (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๒๕๔๘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ก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).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รายงานการวิจัย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การใช้หลักสูตรการศึกษา</w:t>
      </w: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ขั้นพื้นฐานตามทัศนะของผู้สอน</w:t>
      </w:r>
      <w:r w:rsidRPr="00785E81">
        <w:rPr>
          <w:rFonts w:ascii="TH SarabunPSK" w:eastAsia="AngsanaNew" w:hAnsi="TH SarabunPSK" w:cs="TH SarabunPSK"/>
          <w:b/>
          <w:bCs/>
          <w:sz w:val="32"/>
          <w:szCs w:val="32"/>
        </w:rPr>
        <w:t xml:space="preserve">.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: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โรงพิมพ์องค์การรับส่งสินค้าและพัสดุภัณฑ์</w:t>
      </w:r>
      <w:r w:rsidRPr="001E3005">
        <w:rPr>
          <w:rFonts w:ascii="TH SarabunPSK" w:eastAsia="AngsanaNew" w:hAnsi="TH SarabunPSK" w:cs="TH SarabunPSK"/>
          <w:sz w:val="32"/>
          <w:szCs w:val="32"/>
        </w:rPr>
        <w:t>(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ร</w:t>
      </w:r>
      <w:r w:rsidRPr="001E3005">
        <w:rPr>
          <w:rFonts w:ascii="TH SarabunPSK" w:eastAsia="AngsanaNew" w:hAnsi="TH SarabunPSK" w:cs="TH SarabunPSK"/>
          <w:sz w:val="32"/>
          <w:szCs w:val="32"/>
        </w:rPr>
        <w:t>.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Pr="001E3005">
        <w:rPr>
          <w:rFonts w:ascii="TH SarabunPSK" w:eastAsia="AngsanaNew" w:hAnsi="TH SarabunPSK" w:cs="TH SarabunPSK"/>
          <w:sz w:val="32"/>
          <w:szCs w:val="32"/>
        </w:rPr>
        <w:t>.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พ</w:t>
      </w:r>
      <w:r w:rsidRPr="001E3005">
        <w:rPr>
          <w:rFonts w:ascii="TH SarabunPSK" w:eastAsia="AngsanaNew" w:hAnsi="TH SarabunPSK" w:cs="TH SarabunPSK"/>
          <w:sz w:val="32"/>
          <w:szCs w:val="32"/>
        </w:rPr>
        <w:t>.).</w:t>
      </w:r>
    </w:p>
    <w:p w:rsidR="00693C1D" w:rsidRPr="00785E81" w:rsidRDefault="00693C1D" w:rsidP="00693C1D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E3005">
        <w:rPr>
          <w:rFonts w:ascii="TH SarabunPSK" w:eastAsia="AngsanaNew" w:hAnsi="TH SarabunPSK" w:cs="TH SarabunPSK"/>
          <w:sz w:val="32"/>
          <w:szCs w:val="32"/>
          <w:cs/>
        </w:rPr>
        <w:t>สำนักวิชาการและมาตรฐานการศึกษา</w:t>
      </w:r>
      <w:r w:rsidRPr="001E3005">
        <w:rPr>
          <w:rFonts w:ascii="TH SarabunPSK" w:eastAsia="AngsanaNew" w:hAnsi="TH SarabunPSK" w:cs="TH SarabunPSK"/>
          <w:sz w:val="32"/>
          <w:szCs w:val="32"/>
        </w:rPr>
        <w:t>. (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๒๕๔๘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ข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.).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รายงานการวิจัยโครงการวิจัยเชิงทดลอง</w:t>
      </w:r>
    </w:p>
    <w:p w:rsidR="00693C1D" w:rsidRDefault="00693C1D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กระบวนการสร้างหลักสูตรสถานศึกษาแบบอิงมาตรฐาน</w:t>
      </w:r>
      <w:r w:rsidRPr="00785E81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กรุงเทพฯ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: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โรงพิมพ์องค์การรับส่งสินค้า</w:t>
      </w: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และพัสดุภัณฑ์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(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ร</w:t>
      </w:r>
      <w:r w:rsidRPr="001E3005">
        <w:rPr>
          <w:rFonts w:ascii="TH SarabunPSK" w:eastAsia="AngsanaNew" w:hAnsi="TH SarabunPSK" w:cs="TH SarabunPSK"/>
          <w:sz w:val="32"/>
          <w:szCs w:val="32"/>
        </w:rPr>
        <w:t>.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ส</w:t>
      </w:r>
      <w:r w:rsidRPr="001E3005">
        <w:rPr>
          <w:rFonts w:ascii="TH SarabunPSK" w:eastAsia="AngsanaNew" w:hAnsi="TH SarabunPSK" w:cs="TH SarabunPSK"/>
          <w:sz w:val="32"/>
          <w:szCs w:val="32"/>
        </w:rPr>
        <w:t>.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พ</w:t>
      </w:r>
      <w:r w:rsidRPr="001E3005">
        <w:rPr>
          <w:rFonts w:ascii="TH SarabunPSK" w:eastAsia="AngsanaNew" w:hAnsi="TH SarabunPSK" w:cs="TH SarabunPSK"/>
          <w:sz w:val="32"/>
          <w:szCs w:val="32"/>
        </w:rPr>
        <w:t>.).</w:t>
      </w:r>
    </w:p>
    <w:p w:rsidR="00693C1D" w:rsidRPr="00785E81" w:rsidRDefault="00693C1D" w:rsidP="00693C1D">
      <w:pPr>
        <w:pStyle w:val="a8"/>
        <w:rPr>
          <w:rFonts w:ascii="TH SarabunPSK" w:eastAsia="AngsanaNew-Bold" w:hAnsi="TH SarabunPSK" w:cs="TH SarabunPSK" w:hint="cs"/>
          <w:b/>
          <w:bCs/>
          <w:sz w:val="32"/>
          <w:szCs w:val="32"/>
        </w:rPr>
      </w:pPr>
      <w:r w:rsidRPr="001E3005">
        <w:rPr>
          <w:rFonts w:ascii="TH SarabunPSK" w:eastAsia="AngsanaNew" w:hAnsi="TH SarabunPSK" w:cs="TH SarabunPSK"/>
          <w:sz w:val="32"/>
          <w:szCs w:val="32"/>
          <w:cs/>
        </w:rPr>
        <w:t>สุวิมล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ว่องวาณิช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นงลักษณ์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วิรัชชัย</w:t>
      </w:r>
      <w:r w:rsidRPr="001E3005">
        <w:rPr>
          <w:rFonts w:ascii="TH SarabunPSK" w:eastAsia="AngsanaNew" w:hAnsi="TH SarabunPSK" w:cs="TH SarabunPSK"/>
          <w:sz w:val="32"/>
          <w:szCs w:val="32"/>
        </w:rPr>
        <w:t>. (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๒๕๔๗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).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การประเมินผลการปฎิรูปการเรียนรู้ตามพระราชบัญญัติ</w:t>
      </w:r>
    </w:p>
    <w:p w:rsidR="00693C1D" w:rsidRDefault="00693C1D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 xml:space="preserve">              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การศึกษาแห่งชาติ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พ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ศ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.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๒๕๔๒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พหุกรณีศึกษา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>.</w:t>
      </w:r>
      <w:r w:rsidRPr="001E3005">
        <w:rPr>
          <w:rFonts w:ascii="TH SarabunPSK" w:eastAsia="AngsanaNew-Bold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เอกสารการประชุมทางวิชาการการวิจัยเกี่ยวกับการ</w:t>
      </w:r>
    </w:p>
    <w:p w:rsidR="00693C1D" w:rsidRDefault="00693C1D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ปฏิรูปการเรียนรู้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โดยสำนักงานเลขาธิการสภาการศึกษา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กระทรวงศึกษาธิการ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วันที่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๑๙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-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๒๐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       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กรกฎาคม</w:t>
      </w:r>
      <w:r w:rsidRPr="001E300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๒๕๔๗</w:t>
      </w:r>
      <w:r w:rsidRPr="001E3005">
        <w:rPr>
          <w:rFonts w:ascii="TH SarabunPSK" w:eastAsia="AngsanaNew" w:hAnsi="TH SarabunPSK" w:cs="TH SarabunPSK"/>
          <w:sz w:val="32"/>
          <w:szCs w:val="32"/>
        </w:rPr>
        <w:t>.</w:t>
      </w:r>
    </w:p>
    <w:p w:rsidR="00693C1D" w:rsidRPr="001E3005" w:rsidRDefault="00693C1D" w:rsidP="00693C1D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  <w:r w:rsidRPr="001E3005">
        <w:rPr>
          <w:rFonts w:ascii="TH SarabunPSK" w:eastAsia="AngsanaNew-Bold" w:hAnsi="TH SarabunPSK" w:cs="TH SarabunPSK"/>
          <w:sz w:val="32"/>
          <w:szCs w:val="32"/>
        </w:rPr>
        <w:t xml:space="preserve">Kittisunthorn, C., </w:t>
      </w:r>
      <w:r w:rsidRPr="001E3005">
        <w:rPr>
          <w:rFonts w:ascii="TH SarabunPSK" w:eastAsia="AngsanaNew" w:hAnsi="TH SarabunPSK" w:cs="TH SarabunPSK"/>
          <w:sz w:val="32"/>
          <w:szCs w:val="32"/>
        </w:rPr>
        <w:t>(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๒๐๐๓</w:t>
      </w:r>
      <w:r w:rsidRPr="001E3005">
        <w:rPr>
          <w:rFonts w:ascii="TH SarabunPSK" w:eastAsia="AngsanaNew-Bold" w:hAnsi="TH SarabunPSK" w:cs="TH SarabunPSK"/>
          <w:sz w:val="32"/>
          <w:szCs w:val="32"/>
        </w:rPr>
        <w:t xml:space="preserve">). </w:t>
      </w:r>
      <w:r w:rsidRPr="00785E81">
        <w:rPr>
          <w:rFonts w:ascii="TH SarabunPSK" w:eastAsia="AngsanaNew-Bold" w:hAnsi="TH SarabunPSK" w:cs="TH SarabunPSK"/>
          <w:b/>
          <w:bCs/>
          <w:sz w:val="32"/>
          <w:szCs w:val="32"/>
        </w:rPr>
        <w:t>Standards-based curriculum: The first experience of Thai teachers.</w:t>
      </w:r>
      <w:r w:rsidRPr="001E3005">
        <w:rPr>
          <w:rFonts w:ascii="TH SarabunPSK" w:eastAsia="AngsanaNew-Bold" w:hAnsi="TH SarabunPSK" w:cs="TH SarabunPSK"/>
          <w:sz w:val="32"/>
          <w:szCs w:val="32"/>
        </w:rPr>
        <w:t xml:space="preserve"> </w:t>
      </w: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/>
          <w:sz w:val="32"/>
          <w:szCs w:val="32"/>
        </w:rPr>
        <w:t xml:space="preserve">                </w:t>
      </w:r>
      <w:r w:rsidRPr="001E3005">
        <w:rPr>
          <w:rFonts w:ascii="TH SarabunPSK" w:eastAsia="AngsanaNew-Bold" w:hAnsi="TH SarabunPSK" w:cs="TH SarabunPSK"/>
          <w:sz w:val="32"/>
          <w:szCs w:val="32"/>
        </w:rPr>
        <w:t>Doctoral Dissertation, Jamia Islamia University, Delhi, India</w:t>
      </w:r>
      <w:r w:rsidRPr="001E3005">
        <w:rPr>
          <w:rFonts w:ascii="TH SarabunPSK" w:eastAsia="AngsanaNew" w:hAnsi="TH SarabunPSK" w:cs="TH SarabunPSK"/>
          <w:sz w:val="32"/>
          <w:szCs w:val="32"/>
        </w:rPr>
        <w:t>.</w:t>
      </w:r>
    </w:p>
    <w:p w:rsidR="00693C1D" w:rsidRDefault="00693C1D" w:rsidP="00693C1D">
      <w:pPr>
        <w:pStyle w:val="a8"/>
        <w:rPr>
          <w:rFonts w:ascii="TH SarabunPSK" w:eastAsia="AngsanaNew-Bold" w:hAnsi="TH SarabunPSK" w:cs="TH SarabunPSK"/>
          <w:b/>
          <w:bCs/>
          <w:sz w:val="32"/>
          <w:szCs w:val="32"/>
        </w:rPr>
      </w:pPr>
      <w:r w:rsidRPr="001E3005">
        <w:rPr>
          <w:rFonts w:ascii="TH SarabunPSK" w:eastAsia="AngsanaNew-Bold" w:hAnsi="TH SarabunPSK" w:cs="TH SarabunPSK"/>
          <w:sz w:val="32"/>
          <w:szCs w:val="32"/>
        </w:rPr>
        <w:t>Nutravong, R., (</w:t>
      </w:r>
      <w:r w:rsidRPr="001E3005">
        <w:rPr>
          <w:rFonts w:ascii="TH SarabunPSK" w:eastAsia="AngsanaNew" w:hAnsi="TH SarabunPSK" w:cs="TH SarabunPSK"/>
          <w:sz w:val="32"/>
          <w:szCs w:val="32"/>
          <w:cs/>
        </w:rPr>
        <w:t>๒๐๐๒</w:t>
      </w:r>
      <w:r w:rsidRPr="001E3005">
        <w:rPr>
          <w:rFonts w:ascii="TH SarabunPSK" w:eastAsia="AngsanaNew" w:hAnsi="TH SarabunPSK" w:cs="TH SarabunPSK"/>
          <w:sz w:val="32"/>
          <w:szCs w:val="32"/>
        </w:rPr>
        <w:t>)</w:t>
      </w:r>
      <w:r w:rsidRPr="001E3005">
        <w:rPr>
          <w:rFonts w:ascii="TH SarabunPSK" w:eastAsia="AngsanaNew-Bold" w:hAnsi="TH SarabunPSK" w:cs="TH SarabunPSK"/>
          <w:sz w:val="32"/>
          <w:szCs w:val="32"/>
        </w:rPr>
        <w:t xml:space="preserve">. </w:t>
      </w:r>
      <w:r w:rsidRPr="007C23EE">
        <w:rPr>
          <w:rFonts w:ascii="TH SarabunPSK" w:eastAsia="AngsanaNew-Bold" w:hAnsi="TH SarabunPSK" w:cs="TH SarabunPSK"/>
          <w:b/>
          <w:bCs/>
          <w:sz w:val="32"/>
          <w:szCs w:val="32"/>
        </w:rPr>
        <w:t>School-based curriculum decision-making: A study of the Thailand</w:t>
      </w:r>
    </w:p>
    <w:p w:rsidR="00693C1D" w:rsidRPr="001E3005" w:rsidRDefault="00693C1D" w:rsidP="00693C1D">
      <w:pPr>
        <w:pStyle w:val="a8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               </w:t>
      </w:r>
      <w:r w:rsidRPr="007C23EE">
        <w:rPr>
          <w:rFonts w:ascii="TH SarabunPSK" w:eastAsia="AngsanaNew-Bold" w:hAnsi="TH SarabunPSK" w:cs="TH SarabunPSK"/>
          <w:b/>
          <w:bCs/>
          <w:sz w:val="32"/>
          <w:szCs w:val="32"/>
        </w:rPr>
        <w:t xml:space="preserve">reform experiment. </w:t>
      </w:r>
      <w:r w:rsidRPr="001E3005">
        <w:rPr>
          <w:rFonts w:ascii="TH SarabunPSK" w:eastAsia="AngsanaNew-Bold" w:hAnsi="TH SarabunPSK" w:cs="TH SarabunPSK"/>
          <w:sz w:val="32"/>
          <w:szCs w:val="32"/>
        </w:rPr>
        <w:t>Doctoral Dissertation, Indiana University,</w:t>
      </w:r>
      <w:r>
        <w:rPr>
          <w:rFonts w:ascii="TH SarabunPSK" w:eastAsia="AngsanaNew-Bold" w:hAnsi="TH SarabunPSK" w:cs="TH SarabunPSK"/>
          <w:sz w:val="32"/>
          <w:szCs w:val="32"/>
        </w:rPr>
        <w:t xml:space="preserve"> </w:t>
      </w:r>
      <w:r w:rsidRPr="001E3005">
        <w:rPr>
          <w:rFonts w:ascii="TH SarabunPSK" w:eastAsia="AngsanaNew-Bold" w:hAnsi="TH SarabunPSK" w:cs="TH SarabunPSK"/>
          <w:sz w:val="32"/>
          <w:szCs w:val="32"/>
        </w:rPr>
        <w:t>Bloomington. U.S.A.</w:t>
      </w: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  <w:hyperlink r:id="rId29" w:history="1">
        <w:r w:rsidRPr="001E3005">
          <w:rPr>
            <w:rStyle w:val="affb"/>
            <w:rFonts w:ascii="TH SarabunPSK" w:eastAsia="AngsanaNew" w:hAnsi="TH SarabunPSK" w:cs="TH SarabunPSK"/>
            <w:sz w:val="32"/>
            <w:szCs w:val="32"/>
          </w:rPr>
          <w:t>http://www.curriculum</w:t>
        </w:r>
        <w:r>
          <w:rPr>
            <w:rStyle w:val="affb"/>
            <w:rFonts w:ascii="TH SarabunPSK" w:eastAsia="AngsanaNew" w:hAnsi="TH SarabunPSK" w:cs="TH SarabunPSK"/>
            <w:sz w:val="32"/>
            <w:szCs w:val="32"/>
            <w:cs/>
          </w:rPr>
          <w:t>๕๑</w:t>
        </w:r>
        <w:r w:rsidRPr="001E3005">
          <w:rPr>
            <w:rStyle w:val="affb"/>
            <w:rFonts w:ascii="TH SarabunPSK" w:eastAsia="AngsanaNew" w:hAnsi="TH SarabunPSK" w:cs="TH SarabunPSK"/>
            <w:sz w:val="32"/>
            <w:szCs w:val="32"/>
          </w:rPr>
          <w:t>.net/</w:t>
        </w:r>
      </w:hyperlink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C713D7" w:rsidRDefault="00C713D7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C713D7" w:rsidRDefault="00C713D7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C713D7" w:rsidRDefault="00C713D7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C713D7" w:rsidRDefault="00C713D7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C713D7" w:rsidRDefault="00C713D7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C713D7" w:rsidRDefault="00C713D7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C713D7" w:rsidRPr="001E3005" w:rsidRDefault="00C713D7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EE0AC6" w:rsidRPr="001E3005" w:rsidRDefault="00EE0AC6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Pr="00C713D7" w:rsidRDefault="00693C1D" w:rsidP="00693C1D">
      <w:pPr>
        <w:pStyle w:val="a8"/>
        <w:jc w:val="center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C713D7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ภาคผนวก</w:t>
      </w: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Pr="001E3005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04A5F" w:rsidRDefault="00204A5F" w:rsidP="00204A5F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04A5F" w:rsidRDefault="00204A5F" w:rsidP="00204A5F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04A5F" w:rsidRDefault="00204A5F" w:rsidP="00204A5F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04A5F" w:rsidRDefault="00204A5F" w:rsidP="00204A5F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04A5F" w:rsidRDefault="00204A5F" w:rsidP="00204A5F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204A5F" w:rsidRDefault="00204A5F" w:rsidP="00204A5F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C713D7" w:rsidRDefault="00C713D7" w:rsidP="00204A5F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C713D7" w:rsidRDefault="00C713D7" w:rsidP="00204A5F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C713D7" w:rsidRDefault="00C713D7" w:rsidP="00204A5F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204A5F" w:rsidRPr="005B255F" w:rsidRDefault="00204A5F" w:rsidP="00204A5F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0" type="#_x0000_t75" style="position:absolute;left:0;text-align:left;margin-left:205.65pt;margin-top:-45.1pt;width:50.65pt;height:52.1pt;z-index:-251658752;visibility:visible;mso-wrap-edited:f" wrapcoords="-161 0 -161 21427 21600 21427 21600 0 -161 0">
            <v:imagedata r:id="rId30" o:title=""/>
            <w10:wrap type="topAndBottom"/>
          </v:shape>
          <o:OLEObject Type="Embed" ProgID="Word.Picture.8" ShapeID="_x0000_s1040" DrawAspect="Content" ObjectID="_1558448189" r:id="rId31"/>
        </w:object>
      </w:r>
      <w:r w:rsidRPr="00C370AB">
        <w:rPr>
          <w:rFonts w:ascii="TH SarabunPSK" w:hAnsi="TH SarabunPSK" w:cs="TH SarabunPSK" w:hint="cs"/>
          <w:b/>
          <w:bCs/>
          <w:sz w:val="32"/>
          <w:szCs w:val="32"/>
          <w:cs/>
        </w:rPr>
        <w:t>คำสั่งโรงเรียนสมเด็จพระญาณสังวร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ในพระสังฆราชูปถัมถ์</w:t>
      </w:r>
    </w:p>
    <w:p w:rsidR="00204A5F" w:rsidRPr="00C370AB" w:rsidRDefault="004007BF" w:rsidP="00204A5F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ที่    </w:t>
      </w:r>
      <w:r w:rsidR="00483A0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๑๓๘ </w:t>
      </w:r>
      <w:r w:rsidR="00204A5F" w:rsidRPr="00C370AB">
        <w:rPr>
          <w:rFonts w:ascii="TH SarabunPSK" w:hAnsi="TH SarabunPSK" w:cs="TH SarabunPSK" w:hint="cs"/>
          <w:b/>
          <w:bCs/>
          <w:sz w:val="32"/>
          <w:szCs w:val="32"/>
          <w:cs/>
        </w:rPr>
        <w:t>/</w:t>
      </w:r>
      <w:r w:rsidR="00483A0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๒๕๖๐</w:t>
      </w:r>
    </w:p>
    <w:p w:rsidR="00204A5F" w:rsidRDefault="00204A5F" w:rsidP="00204A5F">
      <w:pPr>
        <w:pStyle w:val="a8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C370A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เรื่อง  แต่งตั้งคณะกรรมการปรับปรุงหลักสูตรสถานศึกษาขั้นพื้นฐาน โรงเรียนสมเด็จพระญาณสังวร </w:t>
      </w:r>
    </w:p>
    <w:p w:rsidR="00204A5F" w:rsidRDefault="00204A5F" w:rsidP="00204A5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ในพระสังฆราชูปถัมถ์  </w:t>
      </w:r>
      <w:r w:rsidRPr="00C370A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ปีการศึกษา </w:t>
      </w:r>
      <w:r w:rsidR="004007BF">
        <w:rPr>
          <w:rFonts w:ascii="TH SarabunPSK" w:hAnsi="TH SarabunPSK" w:cs="TH SarabunPSK" w:hint="cs"/>
          <w:b/>
          <w:bCs/>
          <w:sz w:val="32"/>
          <w:szCs w:val="32"/>
          <w:cs/>
        </w:rPr>
        <w:t>๒๕๖๐</w:t>
      </w:r>
    </w:p>
    <w:p w:rsidR="00204A5F" w:rsidRPr="006D0BCF" w:rsidRDefault="00204A5F" w:rsidP="00204A5F">
      <w:pPr>
        <w:pStyle w:val="a8"/>
        <w:jc w:val="center"/>
        <w:rPr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-------------------------            </w:t>
      </w:r>
    </w:p>
    <w:p w:rsidR="00204A5F" w:rsidRPr="00BF2529" w:rsidRDefault="00204A5F" w:rsidP="00204A5F">
      <w:pPr>
        <w:pStyle w:val="a8"/>
        <w:jc w:val="thaiDistribute"/>
        <w:rPr>
          <w:rFonts w:ascii="TH SarabunPSK" w:hAnsi="TH SarabunPSK" w:cs="TH SarabunPSK"/>
          <w:sz w:val="16"/>
          <w:szCs w:val="16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sz w:val="32"/>
          <w:szCs w:val="32"/>
          <w:cs/>
        </w:rPr>
        <w:t xml:space="preserve">        </w:t>
      </w:r>
      <w:r w:rsidRPr="00C370AB">
        <w:rPr>
          <w:rFonts w:ascii="TH SarabunPSK" w:hAnsi="TH SarabunPSK" w:cs="TH SarabunPSK"/>
          <w:sz w:val="32"/>
          <w:szCs w:val="32"/>
          <w:cs/>
        </w:rPr>
        <w:t>ตามที่  สำนักงานคณะกรรมการการศึกษาขั้นพื้นฐานให้ทุกโรงเรียนใช้หลักสูตรแกนกลางการศึกษา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ขั้นพื้นฐาน พุทธศักราช </w:t>
      </w:r>
      <w:r>
        <w:rPr>
          <w:rFonts w:ascii="TH SarabunPSK" w:hAnsi="TH SarabunPSK" w:cs="TH SarabunPSK"/>
          <w:sz w:val="32"/>
          <w:szCs w:val="32"/>
          <w:cs/>
        </w:rPr>
        <w:t>๒๕๕๑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4007BF">
        <w:rPr>
          <w:rFonts w:ascii="TH SarabunPSK" w:hAnsi="TH SarabunPSK" w:cs="TH SarabunPSK" w:hint="cs"/>
          <w:sz w:val="32"/>
          <w:szCs w:val="32"/>
          <w:cs/>
        </w:rPr>
        <w:t>ในปีการศึกษา ๒๕๖๐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นี้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007BF">
        <w:rPr>
          <w:rFonts w:ascii="TH SarabunPSK" w:hAnsi="TH SarabunPSK" w:cs="TH SarabunPSK" w:hint="cs"/>
          <w:sz w:val="32"/>
          <w:szCs w:val="32"/>
          <w:cs/>
        </w:rPr>
        <w:t xml:space="preserve">โรงเรียนสมเด็จพระญาณสังวร ในพระสังฆราชูปถัมภ์               ได้ดำเนินการปรับปรุงหลักสูตรให้เหมาะสม หลากหลายสอดคล้องกับบริบทและความต้องการของผู้เรียน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เพื่อให้การดำเนินการเป็นไปด้วยความเรียบร้อย  </w:t>
      </w:r>
      <w:r w:rsidRPr="00C370AB">
        <w:rPr>
          <w:rFonts w:ascii="TH SarabunPSK" w:hAnsi="TH SarabunPSK" w:cs="TH SarabunPSK"/>
          <w:sz w:val="32"/>
          <w:szCs w:val="32"/>
          <w:cs/>
        </w:rPr>
        <w:t>จึงได้</w:t>
      </w:r>
      <w:r>
        <w:rPr>
          <w:rFonts w:ascii="TH SarabunPSK" w:hAnsi="TH SarabunPSK" w:cs="TH SarabunPSK"/>
          <w:sz w:val="32"/>
          <w:szCs w:val="32"/>
          <w:cs/>
        </w:rPr>
        <w:t>แต่งตั้งคณะกรรมการดำเนิ</w:t>
      </w:r>
      <w:r>
        <w:rPr>
          <w:rFonts w:ascii="TH SarabunPSK" w:hAnsi="TH SarabunPSK" w:cs="TH SarabunPSK" w:hint="cs"/>
          <w:sz w:val="32"/>
          <w:szCs w:val="32"/>
          <w:cs/>
        </w:rPr>
        <w:t>นการปรับปรุง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หลักสูตรแกนกลางการศึกษาขั้นพื้นฐาน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พุทธศักราช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๒๕๕๑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รับผิดชอบหน้าที่ต่าง ๆ ดังนี้</w:t>
      </w:r>
    </w:p>
    <w:p w:rsidR="00204A5F" w:rsidRPr="00B96327" w:rsidRDefault="00204A5F" w:rsidP="00204A5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B96327">
        <w:rPr>
          <w:rFonts w:ascii="TH SarabunPSK" w:hAnsi="TH SarabunPSK" w:cs="TH SarabunPSK"/>
          <w:b/>
          <w:bCs/>
          <w:sz w:val="32"/>
          <w:szCs w:val="32"/>
          <w:cs/>
        </w:rPr>
        <w:t>.  คณะกรรมการที่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ปรึกษาและอำนวยการ              </w:t>
      </w:r>
      <w:r w:rsidRPr="00B9632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</w:t>
      </w:r>
      <w:r w:rsidRPr="00B9632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Pr="00B9632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</w:t>
      </w:r>
      <w:r w:rsidRPr="00B96327">
        <w:rPr>
          <w:rFonts w:ascii="TH SarabunPSK" w:hAnsi="TH SarabunPSK" w:cs="TH SarabunPSK"/>
          <w:b/>
          <w:bCs/>
          <w:sz w:val="32"/>
          <w:szCs w:val="32"/>
          <w:cs/>
        </w:rPr>
        <w:t xml:space="preserve">  ประกอบด้วย</w:t>
      </w:r>
    </w:p>
    <w:p w:rsidR="00204A5F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/>
          <w:sz w:val="32"/>
          <w:szCs w:val="32"/>
          <w:cs/>
        </w:rPr>
        <w:t>๑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๑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ผู้อำนวยก</w:t>
      </w:r>
      <w:r>
        <w:rPr>
          <w:rFonts w:ascii="TH SarabunPSK" w:hAnsi="TH SarabunPSK" w:cs="TH SarabunPSK"/>
          <w:sz w:val="32"/>
          <w:szCs w:val="32"/>
          <w:cs/>
        </w:rPr>
        <w:t>าร</w:t>
      </w:r>
      <w:r w:rsidR="004007BF">
        <w:rPr>
          <w:rFonts w:ascii="TH SarabunPSK" w:hAnsi="TH SarabunPSK" w:cs="TH SarabunPSK" w:hint="cs"/>
          <w:sz w:val="32"/>
          <w:szCs w:val="32"/>
          <w:cs/>
        </w:rPr>
        <w:t>โรงเรียนสมเด็จพระญาณสังวร ในพระสังฆราชูปถัมภ์</w:t>
      </w:r>
      <w:r w:rsidR="004007BF">
        <w:rPr>
          <w:rFonts w:ascii="TH SarabunPSK" w:hAnsi="TH SarabunPSK" w:cs="TH SarabunPSK"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4007BF"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>ประธานกรรมการ</w:t>
      </w:r>
    </w:p>
    <w:p w:rsidR="00204A5F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๑.๒ </w:t>
      </w:r>
      <w:r w:rsidR="004007BF" w:rsidRPr="00C370AB">
        <w:rPr>
          <w:rFonts w:ascii="TH SarabunPSK" w:hAnsi="TH SarabunPSK" w:cs="TH SarabunPSK"/>
          <w:sz w:val="32"/>
          <w:szCs w:val="32"/>
          <w:cs/>
        </w:rPr>
        <w:t>นา</w:t>
      </w:r>
      <w:r w:rsidR="004007BF">
        <w:rPr>
          <w:rFonts w:ascii="TH SarabunPSK" w:hAnsi="TH SarabunPSK" w:cs="TH SarabunPSK"/>
          <w:sz w:val="32"/>
          <w:szCs w:val="32"/>
          <w:cs/>
        </w:rPr>
        <w:t xml:space="preserve">ยกำพล  </w:t>
      </w:r>
      <w:r w:rsidR="004007BF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4007BF">
        <w:rPr>
          <w:rFonts w:ascii="TH SarabunPSK" w:hAnsi="TH SarabunPSK" w:cs="TH SarabunPSK"/>
          <w:sz w:val="32"/>
          <w:szCs w:val="32"/>
          <w:cs/>
        </w:rPr>
        <w:t xml:space="preserve">พลพวก        </w:t>
      </w:r>
      <w:r w:rsidR="004007BF">
        <w:rPr>
          <w:rFonts w:ascii="TH SarabunPSK" w:hAnsi="TH SarabunPSK" w:cs="TH SarabunPSK" w:hint="cs"/>
          <w:sz w:val="32"/>
          <w:szCs w:val="32"/>
          <w:cs/>
        </w:rPr>
        <w:t xml:space="preserve">รองผู้อำนวยการกลุ่มบริหารทั่วไป           </w:t>
      </w:r>
      <w:r>
        <w:rPr>
          <w:rFonts w:ascii="TH SarabunPSK" w:hAnsi="TH SarabunPSK" w:cs="TH SarabunPSK" w:hint="cs"/>
          <w:sz w:val="32"/>
          <w:szCs w:val="32"/>
          <w:cs/>
        </w:rPr>
        <w:t>รอง</w:t>
      </w:r>
      <w:r w:rsidR="004007BF" w:rsidRPr="004007BF">
        <w:rPr>
          <w:rFonts w:ascii="TH SarabunPSK" w:hAnsi="TH SarabunPSK" w:cs="TH SarabunPSK"/>
          <w:sz w:val="32"/>
          <w:szCs w:val="32"/>
          <w:cs/>
        </w:rPr>
        <w:t>ประธานกรรมการ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/>
          <w:sz w:val="32"/>
          <w:szCs w:val="32"/>
          <w:cs/>
        </w:rPr>
        <w:t>๑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๓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007BF" w:rsidRPr="00C370AB">
        <w:rPr>
          <w:rFonts w:ascii="TH SarabunPSK" w:hAnsi="TH SarabunPSK" w:cs="TH SarabunPSK"/>
          <w:sz w:val="32"/>
          <w:szCs w:val="32"/>
          <w:cs/>
        </w:rPr>
        <w:t>นา</w:t>
      </w:r>
      <w:r w:rsidR="004007BF">
        <w:rPr>
          <w:rFonts w:ascii="TH SarabunPSK" w:hAnsi="TH SarabunPSK" w:cs="TH SarabunPSK"/>
          <w:sz w:val="32"/>
          <w:szCs w:val="32"/>
          <w:cs/>
        </w:rPr>
        <w:t xml:space="preserve">ยสมาน  </w:t>
      </w:r>
      <w:r w:rsidR="004007BF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4007BF">
        <w:rPr>
          <w:rFonts w:ascii="TH SarabunPSK" w:hAnsi="TH SarabunPSK" w:cs="TH SarabunPSK"/>
          <w:sz w:val="32"/>
          <w:szCs w:val="32"/>
          <w:cs/>
        </w:rPr>
        <w:t xml:space="preserve">มาตขาว       </w:t>
      </w:r>
      <w:r w:rsidR="004007BF">
        <w:rPr>
          <w:rFonts w:ascii="TH SarabunPSK" w:hAnsi="TH SarabunPSK" w:cs="TH SarabunPSK" w:hint="cs"/>
          <w:sz w:val="32"/>
          <w:szCs w:val="32"/>
          <w:cs/>
        </w:rPr>
        <w:t>รองผู้อำนวยการกลุ่มบริหารงบประมาณ</w:t>
      </w:r>
      <w:r w:rsidR="004007BF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4007BF"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Pr="00C370AB">
        <w:rPr>
          <w:rFonts w:ascii="TH SarabunPSK" w:hAnsi="TH SarabunPSK" w:cs="TH SarabunPSK"/>
          <w:sz w:val="32"/>
          <w:szCs w:val="32"/>
          <w:cs/>
        </w:rPr>
        <w:t>กรรมการ</w:t>
      </w:r>
    </w:p>
    <w:p w:rsidR="004007BF" w:rsidRDefault="00204A5F" w:rsidP="00204A5F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/>
          <w:sz w:val="32"/>
          <w:szCs w:val="32"/>
          <w:cs/>
        </w:rPr>
        <w:t>๑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007BF">
        <w:rPr>
          <w:rFonts w:ascii="TH SarabunPSK" w:hAnsi="TH SarabunPSK" w:cs="TH SarabunPSK" w:hint="cs"/>
          <w:sz w:val="32"/>
          <w:szCs w:val="32"/>
          <w:cs/>
        </w:rPr>
        <w:t>นายกิตติกรณ์   บุญยืน         รองผู้อำนวยการกลุ่มบริหารงานบุคคล</w:t>
      </w:r>
      <w:r w:rsidR="004007BF"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007BF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4007BF"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4007BF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4007BF">
        <w:rPr>
          <w:rFonts w:ascii="TH SarabunPSK" w:hAnsi="TH SarabunPSK" w:cs="TH SarabunPSK" w:hint="cs"/>
          <w:sz w:val="32"/>
          <w:szCs w:val="32"/>
          <w:cs/>
        </w:rPr>
        <w:t>กรรมการ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</w:p>
    <w:p w:rsidR="00204A5F" w:rsidRDefault="004007BF" w:rsidP="00204A5F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</w:t>
      </w:r>
      <w:r w:rsidR="00204A5F">
        <w:rPr>
          <w:rFonts w:ascii="TH SarabunPSK" w:hAnsi="TH SarabunPSK" w:cs="TH SarabunPSK" w:hint="cs"/>
          <w:sz w:val="32"/>
          <w:szCs w:val="32"/>
          <w:cs/>
        </w:rPr>
        <w:t>๑.๕</w:t>
      </w:r>
      <w:r w:rsidR="00204A5F" w:rsidRPr="00C370AB">
        <w:rPr>
          <w:rFonts w:ascii="TH SarabunPSK" w:hAnsi="TH SarabunPSK" w:cs="TH SarabunPSK"/>
          <w:sz w:val="32"/>
          <w:szCs w:val="32"/>
          <w:cs/>
        </w:rPr>
        <w:t xml:space="preserve"> นายเชิด</w:t>
      </w:r>
      <w:r w:rsidR="00204A5F">
        <w:rPr>
          <w:rFonts w:ascii="TH SarabunPSK" w:hAnsi="TH SarabunPSK" w:cs="TH SarabunPSK"/>
          <w:sz w:val="32"/>
          <w:szCs w:val="32"/>
          <w:cs/>
        </w:rPr>
        <w:t xml:space="preserve">ชัย  </w:t>
      </w:r>
      <w:r w:rsidR="00204A5F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204A5F">
        <w:rPr>
          <w:rFonts w:ascii="TH SarabunPSK" w:hAnsi="TH SarabunPSK" w:cs="TH SarabunPSK"/>
          <w:sz w:val="32"/>
          <w:szCs w:val="32"/>
          <w:cs/>
        </w:rPr>
        <w:t>สิงห์คิบุตร   รองผู้อำนวยการ</w:t>
      </w:r>
      <w:r w:rsidR="00204A5F">
        <w:rPr>
          <w:rFonts w:ascii="TH SarabunPSK" w:hAnsi="TH SarabunPSK" w:cs="TH SarabunPSK" w:hint="cs"/>
          <w:sz w:val="32"/>
          <w:szCs w:val="32"/>
          <w:cs/>
        </w:rPr>
        <w:t>กลุ่มบริหารงานวิชาการ</w:t>
      </w:r>
      <w:r w:rsidR="00204A5F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04A5F">
        <w:rPr>
          <w:rFonts w:ascii="TH SarabunPSK" w:hAnsi="TH SarabunPSK" w:cs="TH SarabunPSK" w:hint="cs"/>
          <w:sz w:val="32"/>
          <w:szCs w:val="32"/>
          <w:cs/>
        </w:rPr>
        <w:t xml:space="preserve"> กรรมการและเลขานุการ                                             </w:t>
      </w:r>
    </w:p>
    <w:p w:rsidR="00204A5F" w:rsidRPr="00BF2529" w:rsidRDefault="00204A5F" w:rsidP="00204A5F">
      <w:pPr>
        <w:pStyle w:val="a8"/>
        <w:rPr>
          <w:rFonts w:ascii="TH SarabunPSK" w:hAnsi="TH SarabunPSK" w:cs="TH SarabunPSK"/>
          <w:sz w:val="16"/>
          <w:szCs w:val="16"/>
        </w:rPr>
      </w:pPr>
      <w:r w:rsidRPr="0099395F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มีหน้าที่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เป็นที่ปรึกษา ให้คำแนะนำ และอำนวยการให้เป็นไปอย่างมีประสิทธิภาพ</w:t>
      </w:r>
    </w:p>
    <w:p w:rsidR="00204A5F" w:rsidRPr="00B96327" w:rsidRDefault="00204A5F" w:rsidP="00204A5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B9632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B96327">
        <w:rPr>
          <w:rFonts w:ascii="TH SarabunPSK" w:hAnsi="TH SarabunPSK" w:cs="TH SarabunPSK"/>
          <w:b/>
          <w:bCs/>
          <w:sz w:val="32"/>
          <w:szCs w:val="32"/>
          <w:cs/>
        </w:rPr>
        <w:t xml:space="preserve">.  คณะกรรมการจัดทำหลักสูตรระดับสถานศึกษา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B9632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</w:t>
      </w:r>
      <w:r w:rsidRPr="00B96327">
        <w:rPr>
          <w:rFonts w:ascii="TH SarabunPSK" w:hAnsi="TH SarabunPSK" w:cs="TH SarabunPSK"/>
          <w:b/>
          <w:bCs/>
          <w:sz w:val="32"/>
          <w:szCs w:val="32"/>
          <w:cs/>
        </w:rPr>
        <w:t>ประกอบด้วย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๑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นายเชิดชัย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สิงห์คิบุตร    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รองผู้อำนวยการ</w:t>
      </w:r>
      <w:r>
        <w:rPr>
          <w:rFonts w:ascii="TH SarabunPSK" w:hAnsi="TH SarabunPSK" w:cs="TH SarabunPSK" w:hint="cs"/>
          <w:sz w:val="32"/>
          <w:szCs w:val="32"/>
          <w:cs/>
        </w:rPr>
        <w:t>กลุ่มบริหารงานวิชาการ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CB5E7B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>ประธานกรรมการ</w:t>
      </w:r>
    </w:p>
    <w:p w:rsidR="00CB5E7B" w:rsidRDefault="00204A5F" w:rsidP="00204A5F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B5E7B">
        <w:rPr>
          <w:rFonts w:ascii="TH SarabunPSK" w:hAnsi="TH SarabunPSK" w:cs="TH SarabunPSK"/>
          <w:sz w:val="32"/>
          <w:szCs w:val="32"/>
          <w:cs/>
        </w:rPr>
        <w:t xml:space="preserve">นางสาคร        ทองเทพ        </w:t>
      </w:r>
      <w:r w:rsidR="004007BF" w:rsidRPr="004007BF">
        <w:rPr>
          <w:rFonts w:ascii="TH SarabunPSK" w:hAnsi="TH SarabunPSK" w:cs="TH SarabunPSK"/>
          <w:sz w:val="32"/>
          <w:szCs w:val="32"/>
          <w:cs/>
        </w:rPr>
        <w:t xml:space="preserve"> หัวหน้ากลุ่มสาระกา</w:t>
      </w:r>
      <w:r w:rsidR="00CB5E7B">
        <w:rPr>
          <w:rFonts w:ascii="TH SarabunPSK" w:hAnsi="TH SarabunPSK" w:cs="TH SarabunPSK"/>
          <w:sz w:val="32"/>
          <w:szCs w:val="32"/>
          <w:cs/>
        </w:rPr>
        <w:t xml:space="preserve">รเรียนรู้วิทยาศาสตร์  </w:t>
      </w:r>
      <w:r w:rsidR="00CB5E7B" w:rsidRPr="00C370AB">
        <w:rPr>
          <w:rFonts w:ascii="TH SarabunPSK" w:hAnsi="TH SarabunPSK" w:cs="TH SarabunPSK"/>
          <w:sz w:val="32"/>
          <w:szCs w:val="32"/>
          <w:cs/>
        </w:rPr>
        <w:t>รองประธานกรรมการ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๓ นา</w:t>
      </w:r>
      <w:r w:rsidR="004007BF">
        <w:rPr>
          <w:rFonts w:ascii="TH SarabunPSK" w:hAnsi="TH SarabunPSK" w:cs="TH SarabunPSK" w:hint="cs"/>
          <w:sz w:val="32"/>
          <w:szCs w:val="32"/>
          <w:cs/>
        </w:rPr>
        <w:t>ง</w:t>
      </w:r>
      <w:r>
        <w:rPr>
          <w:rFonts w:ascii="TH SarabunPSK" w:hAnsi="TH SarabunPSK" w:cs="TH SarabunPSK" w:hint="cs"/>
          <w:sz w:val="32"/>
          <w:szCs w:val="32"/>
          <w:cs/>
        </w:rPr>
        <w:t>ม</w:t>
      </w:r>
      <w:r w:rsidR="00CB5E7B">
        <w:rPr>
          <w:rFonts w:ascii="TH SarabunPSK" w:hAnsi="TH SarabunPSK" w:cs="TH SarabunPSK" w:hint="cs"/>
          <w:sz w:val="32"/>
          <w:szCs w:val="32"/>
          <w:cs/>
        </w:rPr>
        <w:t xml:space="preserve">ินตรา       งามทรัพย์       </w:t>
      </w:r>
      <w:r w:rsidRPr="00C370AB">
        <w:rPr>
          <w:rFonts w:ascii="TH SarabunPSK" w:hAnsi="TH SarabunPSK" w:cs="TH SarabunPSK"/>
          <w:sz w:val="32"/>
          <w:szCs w:val="32"/>
          <w:cs/>
        </w:rPr>
        <w:t>หัวหน้ากลุ่มสาระการเรียนรู้ภาษาไทย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CB5E7B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กรรมการ  </w:t>
      </w:r>
    </w:p>
    <w:p w:rsidR="00CB5E7B" w:rsidRDefault="00204A5F" w:rsidP="00204A5F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B5E7B">
        <w:rPr>
          <w:rFonts w:ascii="TH SarabunPSK" w:hAnsi="TH SarabunPSK" w:cs="TH SarabunPSK" w:hint="cs"/>
          <w:sz w:val="32"/>
          <w:szCs w:val="32"/>
          <w:cs/>
        </w:rPr>
        <w:t xml:space="preserve">นายวรุทร์        วรรณสุข         </w:t>
      </w:r>
      <w:r w:rsidR="00CB5E7B" w:rsidRPr="00C370AB">
        <w:rPr>
          <w:rFonts w:ascii="TH SarabunPSK" w:hAnsi="TH SarabunPSK" w:cs="TH SarabunPSK"/>
          <w:sz w:val="32"/>
          <w:szCs w:val="32"/>
          <w:cs/>
        </w:rPr>
        <w:t>หัวหน้ากลุ่มสาระการเรียนรู้คณิตศา</w:t>
      </w:r>
      <w:r w:rsidR="00CB5E7B">
        <w:rPr>
          <w:rFonts w:ascii="TH SarabunPSK" w:hAnsi="TH SarabunPSK" w:cs="TH SarabunPSK"/>
          <w:sz w:val="32"/>
          <w:szCs w:val="32"/>
          <w:cs/>
        </w:rPr>
        <w:t xml:space="preserve">สตร์ </w:t>
      </w:r>
      <w:r w:rsidR="00CB5E7B" w:rsidRPr="00C370AB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CB5E7B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 w:rsidR="00CB5E7B" w:rsidRPr="00C370AB">
        <w:rPr>
          <w:rFonts w:ascii="TH SarabunPSK" w:hAnsi="TH SarabunPSK" w:cs="TH SarabunPSK"/>
          <w:sz w:val="32"/>
          <w:szCs w:val="32"/>
          <w:cs/>
        </w:rPr>
        <w:t>กรรมการ</w:t>
      </w:r>
    </w:p>
    <w:p w:rsidR="00204A5F" w:rsidRPr="00C370AB" w:rsidRDefault="00CB5E7B" w:rsidP="00204A5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๕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นางอาภาพร     วรรณสุข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C370AB">
        <w:rPr>
          <w:rFonts w:ascii="TH SarabunPSK" w:hAnsi="TH SarabunPSK" w:cs="TH SarabunPSK"/>
          <w:sz w:val="32"/>
          <w:szCs w:val="32"/>
          <w:cs/>
        </w:rPr>
        <w:t>หัวหน้ากลุ่</w:t>
      </w:r>
      <w:r>
        <w:rPr>
          <w:rFonts w:ascii="TH SarabunPSK" w:hAnsi="TH SarabunPSK" w:cs="TH SarabunPSK"/>
          <w:sz w:val="32"/>
          <w:szCs w:val="32"/>
          <w:cs/>
        </w:rPr>
        <w:t xml:space="preserve">มสาระการเรียนรู้สังคมศึกษาฯ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>กรรมการ</w:t>
      </w:r>
    </w:p>
    <w:p w:rsidR="00204A5F" w:rsidRDefault="00CB5E7B" w:rsidP="00204A5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    </w:t>
      </w:r>
      <w:r w:rsidR="00204A5F"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๖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B5E7B">
        <w:rPr>
          <w:rFonts w:ascii="TH SarabunPSK" w:hAnsi="TH SarabunPSK" w:cs="TH SarabunPSK"/>
          <w:sz w:val="32"/>
          <w:szCs w:val="32"/>
          <w:cs/>
        </w:rPr>
        <w:t>นา</w:t>
      </w:r>
      <w:r>
        <w:rPr>
          <w:rFonts w:ascii="TH SarabunPSK" w:hAnsi="TH SarabunPSK" w:cs="TH SarabunPSK"/>
          <w:sz w:val="32"/>
          <w:szCs w:val="32"/>
          <w:cs/>
        </w:rPr>
        <w:t xml:space="preserve">ยศราวุธ      โชติสุวรรณ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B5E7B">
        <w:rPr>
          <w:rFonts w:ascii="TH SarabunPSK" w:hAnsi="TH SarabunPSK" w:cs="TH SarabunPSK"/>
          <w:sz w:val="32"/>
          <w:szCs w:val="32"/>
          <w:cs/>
        </w:rPr>
        <w:t xml:space="preserve">หัวหน้ากลุ่มสาระการเรียนรู้การงานอาชีพฯ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CB5E7B">
        <w:rPr>
          <w:rFonts w:ascii="TH SarabunPSK" w:hAnsi="TH SarabunPSK" w:cs="TH SarabunPSK"/>
          <w:sz w:val="32"/>
          <w:szCs w:val="32"/>
          <w:cs/>
        </w:rPr>
        <w:t>กรรมการ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204A5F" w:rsidRPr="00C370AB">
        <w:rPr>
          <w:rFonts w:ascii="TH SarabunPSK" w:hAnsi="TH SarabunPSK" w:cs="TH SarabunPSK"/>
          <w:sz w:val="32"/>
          <w:szCs w:val="32"/>
          <w:cs/>
        </w:rPr>
        <w:t xml:space="preserve">                 </w:t>
      </w:r>
    </w:p>
    <w:p w:rsidR="00CB5E7B" w:rsidRDefault="00CB5E7B" w:rsidP="00204A5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204A5F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๗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นายสลับ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>
        <w:rPr>
          <w:rFonts w:ascii="TH SarabunPSK" w:hAnsi="TH SarabunPSK" w:cs="TH SarabunPSK"/>
          <w:sz w:val="32"/>
          <w:szCs w:val="32"/>
          <w:cs/>
        </w:rPr>
        <w:t xml:space="preserve">นุตะไว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>หัวหน้ากลุ่มสาระการเร</w:t>
      </w:r>
      <w:r>
        <w:rPr>
          <w:rFonts w:ascii="TH SarabunPSK" w:hAnsi="TH SarabunPSK" w:cs="TH SarabunPSK"/>
          <w:sz w:val="32"/>
          <w:szCs w:val="32"/>
          <w:cs/>
        </w:rPr>
        <w:t>ียนรู้สุขศึกษา</w:t>
      </w:r>
      <w:r>
        <w:rPr>
          <w:rFonts w:ascii="TH SarabunPSK" w:hAnsi="TH SarabunPSK" w:cs="TH SarabunPSK" w:hint="cs"/>
          <w:sz w:val="32"/>
          <w:szCs w:val="32"/>
          <w:cs/>
        </w:rPr>
        <w:t>ฯ</w:t>
      </w: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Pr="00CB5E7B">
        <w:rPr>
          <w:rFonts w:ascii="TH SarabunPSK" w:hAnsi="TH SarabunPSK" w:cs="TH SarabunPSK"/>
          <w:sz w:val="32"/>
          <w:szCs w:val="32"/>
          <w:cs/>
        </w:rPr>
        <w:t>กรรมการ</w:t>
      </w:r>
    </w:p>
    <w:p w:rsidR="00204A5F" w:rsidRPr="00C370AB" w:rsidRDefault="00CB5E7B" w:rsidP="00204A5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๘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04A5F">
        <w:rPr>
          <w:rFonts w:ascii="TH SarabunPSK" w:hAnsi="TH SarabunPSK" w:cs="TH SarabunPSK"/>
          <w:sz w:val="32"/>
          <w:szCs w:val="32"/>
          <w:cs/>
        </w:rPr>
        <w:t>นา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งสาวนิรชร   ชายทวีป          </w:t>
      </w:r>
      <w:r w:rsidR="00204A5F" w:rsidRPr="00C370AB">
        <w:rPr>
          <w:rFonts w:ascii="TH SarabunPSK" w:hAnsi="TH SarabunPSK" w:cs="TH SarabunPSK"/>
          <w:sz w:val="32"/>
          <w:szCs w:val="32"/>
          <w:cs/>
        </w:rPr>
        <w:t>หัวหน้ากลุ่มสา</w:t>
      </w:r>
      <w:r w:rsidR="00204A5F">
        <w:rPr>
          <w:rFonts w:ascii="TH SarabunPSK" w:hAnsi="TH SarabunPSK" w:cs="TH SarabunPSK"/>
          <w:sz w:val="32"/>
          <w:szCs w:val="32"/>
          <w:cs/>
        </w:rPr>
        <w:t xml:space="preserve">ระการเรียนรู้ศิลปะ  </w:t>
      </w:r>
      <w:r w:rsidR="00204A5F" w:rsidRPr="00C370AB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204A5F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204A5F" w:rsidRPr="00C370AB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="00204A5F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204A5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04A5F" w:rsidRPr="00C370AB">
        <w:rPr>
          <w:rFonts w:ascii="TH SarabunPSK" w:hAnsi="TH SarabunPSK" w:cs="TH SarabunPSK"/>
          <w:sz w:val="32"/>
          <w:szCs w:val="32"/>
          <w:cs/>
        </w:rPr>
        <w:t xml:space="preserve"> กรรมการ    </w:t>
      </w:r>
    </w:p>
    <w:p w:rsidR="00CB5E7B" w:rsidRDefault="00204A5F" w:rsidP="00204A5F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๒.๙ </w:t>
      </w:r>
      <w:r w:rsidR="00CB5E7B">
        <w:rPr>
          <w:rFonts w:ascii="TH SarabunPSK" w:hAnsi="TH SarabunPSK" w:cs="TH SarabunPSK" w:hint="cs"/>
          <w:sz w:val="32"/>
          <w:szCs w:val="32"/>
          <w:cs/>
        </w:rPr>
        <w:t xml:space="preserve">นางวิไลรัตน์    มาตขาว           หัวหน้ากลุ่มสาระการเรียนรู้ภาษาต่างประเทศ         </w:t>
      </w:r>
      <w:r w:rsidR="00CB5E7B" w:rsidRPr="00C370AB">
        <w:rPr>
          <w:rFonts w:ascii="TH SarabunPSK" w:hAnsi="TH SarabunPSK" w:cs="TH SarabunPSK"/>
          <w:sz w:val="32"/>
          <w:szCs w:val="32"/>
          <w:cs/>
        </w:rPr>
        <w:t>กรรมการ</w:t>
      </w:r>
    </w:p>
    <w:p w:rsidR="004007BF" w:rsidRDefault="00CB5E7B" w:rsidP="00204A5F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/>
          <w:sz w:val="32"/>
          <w:szCs w:val="32"/>
        </w:rPr>
        <w:t xml:space="preserve">    </w:t>
      </w:r>
      <w:r w:rsidR="004007BF">
        <w:rPr>
          <w:rFonts w:ascii="TH SarabunPSK" w:hAnsi="TH SarabunPSK" w:cs="TH SarabunPSK" w:hint="cs"/>
          <w:sz w:val="32"/>
          <w:szCs w:val="32"/>
          <w:cs/>
        </w:rPr>
        <w:t xml:space="preserve">๒.๑๐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นางสาวยาใจ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เจริญพงษ์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>หัวหน้ากลุ่มกิจกรรมพัฒนาผู้เรียน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007BF">
        <w:rPr>
          <w:rFonts w:ascii="TH SarabunPSK" w:hAnsi="TH SarabunPSK" w:cs="TH SarabunPSK" w:hint="cs"/>
          <w:sz w:val="32"/>
          <w:szCs w:val="32"/>
          <w:cs/>
        </w:rPr>
        <w:t>กรรมการ</w:t>
      </w:r>
    </w:p>
    <w:p w:rsidR="00204A5F" w:rsidRDefault="00204A5F" w:rsidP="00204A5F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 w:rsidR="00CB5E7B">
        <w:rPr>
          <w:rFonts w:ascii="TH SarabunPSK" w:hAnsi="TH SarabunPSK" w:cs="TH SarabunPSK" w:hint="cs"/>
          <w:sz w:val="32"/>
          <w:szCs w:val="32"/>
          <w:cs/>
        </w:rPr>
        <w:t>๑๑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นางสุทธินันท์  </w:t>
      </w:r>
      <w:r>
        <w:rPr>
          <w:rFonts w:ascii="TH SarabunPSK" w:hAnsi="TH SarabunPSK" w:cs="TH SarabunPSK" w:hint="cs"/>
          <w:sz w:val="32"/>
          <w:szCs w:val="32"/>
          <w:cs/>
        </w:rPr>
        <w:t>บุญศักดิ์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CB5E7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007BF" w:rsidRPr="00CB5E7B">
        <w:rPr>
          <w:rFonts w:ascii="TH SarabunPSK" w:hAnsi="TH SarabunPSK" w:cs="TH SarabunPSK" w:hint="cs"/>
          <w:sz w:val="32"/>
          <w:szCs w:val="32"/>
          <w:cs/>
        </w:rPr>
        <w:t>งานพัฒนาหลักสูตรสถานศึกษา</w:t>
      </w:r>
      <w:r w:rsidR="004007BF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CB5E7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4007BF" w:rsidRPr="00C370AB">
        <w:rPr>
          <w:rFonts w:ascii="TH SarabunPSK" w:hAnsi="TH SarabunPSK" w:cs="TH SarabunPSK"/>
          <w:sz w:val="32"/>
          <w:szCs w:val="32"/>
          <w:cs/>
        </w:rPr>
        <w:t xml:space="preserve">กรรมการและเลขานุการ      </w:t>
      </w:r>
    </w:p>
    <w:p w:rsidR="00204A5F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99395F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มีหน้าที่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จัดทำเอกสารหลักสูตรระดับสถานศึกษา และประเมินการใช้หลักสูตรให้มีประสิทธิภาพสูงสุด</w:t>
      </w:r>
    </w:p>
    <w:p w:rsidR="00204A5F" w:rsidRPr="00BF2529" w:rsidRDefault="00204A5F" w:rsidP="00204A5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BF2529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 w:rsidRPr="00BF2529">
        <w:rPr>
          <w:rFonts w:ascii="TH SarabunPSK" w:hAnsi="TH SarabunPSK" w:cs="TH SarabunPSK"/>
          <w:b/>
          <w:bCs/>
          <w:sz w:val="32"/>
          <w:szCs w:val="32"/>
          <w:cs/>
        </w:rPr>
        <w:t xml:space="preserve">.  คณะกรรมการจัดทำระเบียบการวัดผลประเมินผลและการจบหลักสูตร  </w:t>
      </w:r>
      <w:r w:rsidRPr="00BF252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</w:t>
      </w:r>
      <w:r w:rsidRPr="00BF2529">
        <w:rPr>
          <w:rFonts w:ascii="TH SarabunPSK" w:hAnsi="TH SarabunPSK" w:cs="TH SarabunPSK"/>
          <w:b/>
          <w:bCs/>
          <w:sz w:val="32"/>
          <w:szCs w:val="32"/>
          <w:cs/>
        </w:rPr>
        <w:t>ประกอบด้วย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/>
          <w:sz w:val="32"/>
          <w:szCs w:val="32"/>
          <w:cs/>
        </w:rPr>
        <w:t>๓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๑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นายเชิดชัย      สิงห์คิบุตร</w:t>
      </w:r>
      <w:r>
        <w:rPr>
          <w:rFonts w:ascii="TH SarabunPSK" w:hAnsi="TH SarabunPSK" w:cs="TH SarabunPSK"/>
          <w:sz w:val="32"/>
          <w:szCs w:val="32"/>
          <w:cs/>
        </w:rPr>
        <w:t xml:space="preserve">        รองผู้อำนวยการ</w:t>
      </w:r>
      <w:r>
        <w:rPr>
          <w:rFonts w:ascii="TH SarabunPSK" w:hAnsi="TH SarabunPSK" w:cs="TH SarabunPSK" w:hint="cs"/>
          <w:sz w:val="32"/>
          <w:szCs w:val="32"/>
          <w:cs/>
        </w:rPr>
        <w:t>กลุ่มบริหารงานวิชาการ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>ประธานกรรมการ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/>
          <w:sz w:val="32"/>
          <w:szCs w:val="32"/>
          <w:cs/>
        </w:rPr>
        <w:t>๓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นางนุชนาฎ    โชติสุวรรณ</w:t>
      </w:r>
      <w:r>
        <w:rPr>
          <w:rFonts w:ascii="TH SarabunPSK" w:hAnsi="TH SarabunPSK" w:cs="TH SarabunPSK"/>
          <w:sz w:val="32"/>
          <w:szCs w:val="32"/>
          <w:cs/>
        </w:rPr>
        <w:t xml:space="preserve">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 ครู           </w:t>
      </w:r>
      <w:r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>รองประธานกรรมการ</w:t>
      </w:r>
      <w:r w:rsidRPr="00C370AB">
        <w:rPr>
          <w:rFonts w:ascii="TH SarabunPSK" w:hAnsi="TH SarabunPSK" w:cs="TH SarabunPSK"/>
          <w:sz w:val="32"/>
          <w:szCs w:val="32"/>
        </w:rPr>
        <w:t xml:space="preserve">                   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/>
          <w:sz w:val="32"/>
          <w:szCs w:val="32"/>
          <w:cs/>
        </w:rPr>
        <w:t>๓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 w:rsidR="00CB5E7B">
        <w:rPr>
          <w:rFonts w:ascii="TH SarabunPSK" w:hAnsi="TH SarabunPSK" w:cs="TH SarabunPSK" w:hint="cs"/>
          <w:sz w:val="32"/>
          <w:szCs w:val="32"/>
          <w:cs/>
        </w:rPr>
        <w:t>๓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นางโสภา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  <w:cs/>
        </w:rPr>
        <w:t xml:space="preserve">เนาวโรจน์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 ครู         </w:t>
      </w:r>
      <w:r>
        <w:rPr>
          <w:rFonts w:ascii="TH SarabunPSK" w:hAnsi="TH SarabunPSK" w:cs="TH SarabunPSK"/>
          <w:sz w:val="32"/>
          <w:szCs w:val="32"/>
          <w:cs/>
        </w:rPr>
        <w:t xml:space="preserve">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CB5E7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C370AB">
        <w:rPr>
          <w:rFonts w:ascii="TH SarabunPSK" w:hAnsi="TH SarabunPSK" w:cs="TH SarabunPSK"/>
          <w:sz w:val="32"/>
          <w:szCs w:val="32"/>
          <w:cs/>
        </w:rPr>
        <w:t>กรรมการและเลขานุการ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99395F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มีหน้าที่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จัดทำระเบียบการวัดผลประเมินผล และการจบหลักสูตรการศึกษาขั้นพื้นฐาน และการเทียบโอน   </w:t>
      </w:r>
    </w:p>
    <w:p w:rsidR="00204A5F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</w:rPr>
        <w:t xml:space="preserve">                </w:t>
      </w:r>
      <w:r w:rsidRPr="00C370AB">
        <w:rPr>
          <w:rFonts w:ascii="TH SarabunPSK" w:hAnsi="TH SarabunPSK" w:cs="TH SarabunPSK"/>
          <w:sz w:val="32"/>
          <w:szCs w:val="32"/>
          <w:cs/>
        </w:rPr>
        <w:t>ให้เรียบร้อยสมบูรณ์และมีประสิทธิภาพ</w:t>
      </w:r>
    </w:p>
    <w:p w:rsidR="00CB5E7B" w:rsidRDefault="00CB5E7B" w:rsidP="00204A5F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CB5E7B" w:rsidRPr="00C370AB" w:rsidRDefault="00CB5E7B" w:rsidP="00204A5F">
      <w:pPr>
        <w:pStyle w:val="a8"/>
        <w:rPr>
          <w:rFonts w:ascii="TH SarabunPSK" w:hAnsi="TH SarabunPSK" w:cs="TH SarabunPSK"/>
          <w:sz w:val="32"/>
          <w:szCs w:val="32"/>
        </w:rPr>
      </w:pPr>
    </w:p>
    <w:p w:rsidR="00204A5F" w:rsidRPr="00FE70F6" w:rsidRDefault="00204A5F" w:rsidP="00204A5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FE70F6">
        <w:rPr>
          <w:rFonts w:ascii="TH SarabunPSK" w:hAnsi="TH SarabunPSK" w:cs="TH SarabunPSK"/>
          <w:b/>
          <w:bCs/>
          <w:sz w:val="32"/>
          <w:szCs w:val="32"/>
          <w:cs/>
        </w:rPr>
        <w:t xml:space="preserve">.  คณะกรรมการจัดทำหลักสูตรระดับกลุ่มสาระการเรียนรู้และระดับชั้นเรียน                                 </w:t>
      </w:r>
    </w:p>
    <w:p w:rsidR="00204A5F" w:rsidRPr="00FE70F6" w:rsidRDefault="00204A5F" w:rsidP="00204A5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FE70F6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๑</w:t>
      </w:r>
      <w:r w:rsidRPr="00FE70F6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กลุ่มสาระการเรียนรู้ภาษาไทย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Pr="00FE70F6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ประกอบด้วย      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๑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 xml:space="preserve">๑ </w:t>
      </w:r>
      <w:r w:rsidRPr="00C370AB">
        <w:rPr>
          <w:rFonts w:ascii="TH SarabunPSK" w:hAnsi="TH SarabunPSK" w:cs="TH SarabunPSK"/>
          <w:sz w:val="32"/>
          <w:szCs w:val="32"/>
          <w:cs/>
        </w:rPr>
        <w:t>นาง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มินตรา   </w:t>
      </w:r>
      <w:r w:rsidR="00CB5E7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งามทรัพย์</w:t>
      </w:r>
      <w:r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CB5E7B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>ตำแห</w:t>
      </w:r>
      <w:r>
        <w:rPr>
          <w:rFonts w:ascii="TH SarabunPSK" w:hAnsi="TH SarabunPSK" w:cs="TH SarabunPSK"/>
          <w:sz w:val="32"/>
          <w:szCs w:val="32"/>
          <w:cs/>
        </w:rPr>
        <w:t xml:space="preserve">น่ง ครู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หัวหน้า 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๑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นาง</w:t>
      </w:r>
      <w:r w:rsidR="00CB5E7B">
        <w:rPr>
          <w:rFonts w:ascii="TH SarabunPSK" w:hAnsi="TH SarabunPSK" w:cs="TH SarabunPSK" w:hint="cs"/>
          <w:sz w:val="32"/>
          <w:szCs w:val="32"/>
          <w:cs/>
        </w:rPr>
        <w:t>ดาราทิพย์  แซวจันทึก</w:t>
      </w:r>
      <w:r w:rsidR="00CB5E7B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Pr="00C370AB">
        <w:rPr>
          <w:rFonts w:ascii="TH SarabunPSK" w:hAnsi="TH SarabunPSK" w:cs="TH SarabunPSK"/>
          <w:sz w:val="32"/>
          <w:szCs w:val="32"/>
          <w:cs/>
        </w:rPr>
        <w:t>ตำแห</w:t>
      </w:r>
      <w:r>
        <w:rPr>
          <w:rFonts w:ascii="TH SarabunPSK" w:hAnsi="TH SarabunPSK" w:cs="TH SarabunPSK"/>
          <w:sz w:val="32"/>
          <w:szCs w:val="32"/>
          <w:cs/>
        </w:rPr>
        <w:t xml:space="preserve">น่ง ครู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</w:t>
      </w:r>
      <w:r w:rsidR="00CB5E7B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>ผู้ช่วย</w:t>
      </w:r>
      <w:r>
        <w:rPr>
          <w:rFonts w:ascii="TH SarabunPSK" w:hAnsi="TH SarabunPSK" w:cs="TH SarabunPSK"/>
          <w:sz w:val="32"/>
          <w:szCs w:val="32"/>
          <w:cs/>
        </w:rPr>
        <w:t xml:space="preserve">  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</w:t>
      </w:r>
    </w:p>
    <w:p w:rsidR="00204A5F" w:rsidRPr="00CA0F03" w:rsidRDefault="00204A5F" w:rsidP="00204A5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CA0F03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CA0F03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๒</w:t>
      </w:r>
      <w:r w:rsidRPr="00CA0F03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กลุ่มสาระการเรียนรู้คณิตศาสตร์                  </w:t>
      </w:r>
      <w:r w:rsidRPr="00CA0F0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Pr="00CA0F03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CA0F03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</w:t>
      </w:r>
      <w:r w:rsidRPr="00CA0F03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ประกอบด้วย</w:t>
      </w:r>
    </w:p>
    <w:p w:rsidR="00CB5E7B" w:rsidRDefault="00204A5F" w:rsidP="00204A5F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๑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B5E7B">
        <w:rPr>
          <w:rFonts w:ascii="TH SarabunPSK" w:hAnsi="TH SarabunPSK" w:cs="TH SarabunPSK" w:hint="cs"/>
          <w:sz w:val="32"/>
          <w:szCs w:val="32"/>
          <w:cs/>
        </w:rPr>
        <w:t>นายวรุทร์      วรรณสุข</w:t>
      </w:r>
      <w:r w:rsidR="00CB5E7B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="00CB5E7B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</w:t>
      </w:r>
      <w:r w:rsidR="00CB5E7B"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หัวหน้า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</w:t>
      </w:r>
    </w:p>
    <w:p w:rsidR="00204A5F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</w:t>
      </w:r>
      <w:r>
        <w:rPr>
          <w:rFonts w:ascii="TH SarabunPSK" w:hAnsi="TH SarabunPSK" w:cs="TH SarabunPSK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CB5E7B">
        <w:rPr>
          <w:rFonts w:ascii="TH SarabunPSK" w:hAnsi="TH SarabunPSK" w:cs="TH SarabunPSK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B5E7B">
        <w:rPr>
          <w:rFonts w:ascii="TH SarabunPSK" w:hAnsi="TH SarabunPSK" w:cs="TH SarabunPSK" w:hint="cs"/>
          <w:sz w:val="32"/>
          <w:szCs w:val="32"/>
          <w:cs/>
        </w:rPr>
        <w:t>นางนฤมล      ร้อนกลิ่น</w:t>
      </w:r>
      <w:r w:rsidR="00CB5E7B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CB5E7B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CB5E7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>ตำแ</w:t>
      </w:r>
      <w:r>
        <w:rPr>
          <w:rFonts w:ascii="TH SarabunPSK" w:hAnsi="TH SarabunPSK" w:cs="TH SarabunPSK"/>
          <w:sz w:val="32"/>
          <w:szCs w:val="32"/>
          <w:cs/>
        </w:rPr>
        <w:t xml:space="preserve">หน่ง ครู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  ผู้ช่วย</w:t>
      </w:r>
    </w:p>
    <w:p w:rsidR="00CB5E7B" w:rsidRPr="00C370AB" w:rsidRDefault="00CB5E7B" w:rsidP="00204A5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๔</w:t>
      </w:r>
      <w:r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 นางสาวกุสุมา  ไชยช่วย             </w:t>
      </w:r>
      <w:r w:rsidRPr="00CB5E7B">
        <w:rPr>
          <w:rFonts w:ascii="TH SarabunPSK" w:hAnsi="TH SarabunPSK" w:cs="TH SarabunPSK"/>
          <w:sz w:val="32"/>
          <w:szCs w:val="32"/>
          <w:cs/>
        </w:rPr>
        <w:t>ตำแหน่ง ครู                                           ผู้ช่วย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 w:rsidR="00CB5E7B">
        <w:rPr>
          <w:rFonts w:ascii="TH SarabunPSK" w:hAnsi="TH SarabunPSK" w:cs="TH SarabunPSK" w:hint="cs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นางโ</w:t>
      </w:r>
      <w:r>
        <w:rPr>
          <w:rFonts w:ascii="TH SarabunPSK" w:hAnsi="TH SarabunPSK" w:cs="TH SarabunPSK"/>
          <w:sz w:val="32"/>
          <w:szCs w:val="32"/>
          <w:cs/>
        </w:rPr>
        <w:t xml:space="preserve">สภา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  <w:cs/>
        </w:rPr>
        <w:t xml:space="preserve"> เนาวโรจน์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</w:t>
      </w:r>
      <w:r>
        <w:rPr>
          <w:rFonts w:ascii="TH SarabunPSK" w:hAnsi="TH SarabunPSK" w:cs="TH SarabunPSK"/>
          <w:sz w:val="32"/>
          <w:szCs w:val="32"/>
          <w:cs/>
        </w:rPr>
        <w:t xml:space="preserve">          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ผู้ช่วยและเลขานุการ</w:t>
      </w:r>
    </w:p>
    <w:p w:rsidR="00204A5F" w:rsidRPr="00CA0F03" w:rsidRDefault="00204A5F" w:rsidP="00204A5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CA0F03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CA0F03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๓</w:t>
      </w:r>
      <w:r w:rsidRPr="00CA0F03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กลุ่มสาระการเรียนรู้วิทยาศาสตร์      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A0F03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</w:t>
      </w:r>
      <w:r w:rsidRPr="00CA0F03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ประกอบด้วย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๓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๑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</w:t>
      </w:r>
      <w:r>
        <w:rPr>
          <w:rFonts w:ascii="TH SarabunPSK" w:hAnsi="TH SarabunPSK" w:cs="TH SarabunPSK" w:hint="cs"/>
          <w:sz w:val="32"/>
          <w:szCs w:val="32"/>
          <w:cs/>
        </w:rPr>
        <w:t>ง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สาคร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>
        <w:rPr>
          <w:rFonts w:ascii="TH SarabunPSK" w:hAnsi="TH SarabunPSK" w:cs="TH SarabunPSK"/>
          <w:sz w:val="32"/>
          <w:szCs w:val="32"/>
          <w:cs/>
        </w:rPr>
        <w:t xml:space="preserve">ทองเทพ  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หัวหน้า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๓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ยเดชมณี     เนาวโรจน์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ตำ</w:t>
      </w:r>
      <w:r>
        <w:rPr>
          <w:rFonts w:ascii="TH SarabunPSK" w:hAnsi="TH SarabunPSK" w:cs="TH SarabunPSK"/>
          <w:sz w:val="32"/>
          <w:szCs w:val="32"/>
          <w:cs/>
        </w:rPr>
        <w:t xml:space="preserve">แหน่ง ครู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ผู้ช่วย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๓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นางสาวแสงเดือน  บกน้อย         ตำแหน่ง ครู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ผู้ช่วย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๓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นางสาวยาใจ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 xml:space="preserve">เจริญพงษ์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>ตำ</w:t>
      </w:r>
      <w:r>
        <w:rPr>
          <w:rFonts w:ascii="TH SarabunPSK" w:hAnsi="TH SarabunPSK" w:cs="TH SarabunPSK"/>
          <w:sz w:val="32"/>
          <w:szCs w:val="32"/>
          <w:cs/>
        </w:rPr>
        <w:t xml:space="preserve">แหน่ง ครู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                ผู้ช่วย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๓</w:t>
      </w:r>
      <w:r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นางนุชนาฏ     โชติสุวรรณ        </w:t>
      </w:r>
      <w:r w:rsidRPr="00C370AB">
        <w:rPr>
          <w:rFonts w:ascii="TH SarabunPSK" w:hAnsi="TH SarabunPSK" w:cs="TH SarabunPSK"/>
          <w:sz w:val="32"/>
          <w:szCs w:val="32"/>
          <w:cs/>
        </w:rPr>
        <w:t>ตำ</w:t>
      </w:r>
      <w:r>
        <w:rPr>
          <w:rFonts w:ascii="TH SarabunPSK" w:hAnsi="TH SarabunPSK" w:cs="TH SarabunPSK"/>
          <w:sz w:val="32"/>
          <w:szCs w:val="32"/>
          <w:cs/>
        </w:rPr>
        <w:t xml:space="preserve">แหน่ง ครู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                ผู้ช่วย</w:t>
      </w:r>
    </w:p>
    <w:p w:rsidR="00204A5F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 xml:space="preserve">  ๔.๓.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นายก</w:t>
      </w:r>
      <w:r>
        <w:rPr>
          <w:rFonts w:ascii="TH SarabunPSK" w:hAnsi="TH SarabunPSK" w:cs="TH SarabunPSK"/>
          <w:sz w:val="32"/>
          <w:szCs w:val="32"/>
          <w:cs/>
        </w:rPr>
        <w:t xml:space="preserve">ิตติพงษ์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 xml:space="preserve">บุญสาร          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>ตำแ</w:t>
      </w:r>
      <w:r>
        <w:rPr>
          <w:rFonts w:ascii="TH SarabunPSK" w:hAnsi="TH SarabunPSK" w:cs="TH SarabunPSK"/>
          <w:sz w:val="32"/>
          <w:szCs w:val="32"/>
          <w:cs/>
        </w:rPr>
        <w:t xml:space="preserve">หน่ง ครู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>ผู้ช่วยและเลขานุการ</w:t>
      </w:r>
    </w:p>
    <w:p w:rsidR="00204A5F" w:rsidRPr="00CA0F03" w:rsidRDefault="00204A5F" w:rsidP="00204A5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CA0F03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CA0F03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CA0F03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กลุ่มสาระการเรียนรู้สังคมศึกษา ศาสนาและวัฒนธรรม                            </w:t>
      </w:r>
      <w:r w:rsidR="00874BC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A0F03">
        <w:rPr>
          <w:rFonts w:ascii="TH SarabunPSK" w:hAnsi="TH SarabunPSK" w:cs="TH SarabunPSK"/>
          <w:b/>
          <w:bCs/>
          <w:sz w:val="32"/>
          <w:szCs w:val="32"/>
          <w:cs/>
        </w:rPr>
        <w:t xml:space="preserve"> ประกอบด้วย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๑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นางอาภาพร     วรรณสุข 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หัวหน้า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นายพิษณุ        สมจิตร   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ผู้ช่วย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๓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นายสมาน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มาตขาว          </w:t>
      </w:r>
      <w:r w:rsidR="00874BCE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ผู้ช่วย</w:t>
      </w:r>
    </w:p>
    <w:p w:rsidR="00204A5F" w:rsidRDefault="00204A5F" w:rsidP="00204A5F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นางวไลพร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แก่นคูณ       </w:t>
      </w:r>
      <w:r w:rsidR="00874BCE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</w:t>
      </w:r>
      <w:r>
        <w:rPr>
          <w:rFonts w:ascii="TH SarabunPSK" w:hAnsi="TH SarabunPSK" w:cs="TH SarabunPSK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>ผู้ช่วย</w:t>
      </w:r>
      <w:r>
        <w:rPr>
          <w:rFonts w:ascii="TH SarabunPSK" w:hAnsi="TH SarabunPSK" w:cs="TH SarabunPSK"/>
          <w:sz w:val="32"/>
          <w:szCs w:val="32"/>
          <w:cs/>
        </w:rPr>
        <w:t xml:space="preserve">      </w:t>
      </w:r>
    </w:p>
    <w:p w:rsidR="00204A5F" w:rsidRDefault="00204A5F" w:rsidP="00204A5F">
      <w:pPr>
        <w:pStyle w:val="a8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๔.๔.๕ </w:t>
      </w:r>
      <w:r w:rsidR="00874BCE" w:rsidRPr="00C370AB">
        <w:rPr>
          <w:rFonts w:ascii="TH SarabunPSK" w:hAnsi="TH SarabunPSK" w:cs="TH SarabunPSK"/>
          <w:sz w:val="32"/>
          <w:szCs w:val="32"/>
          <w:cs/>
        </w:rPr>
        <w:t>นางสาว</w:t>
      </w:r>
      <w:r w:rsidR="00874BCE">
        <w:rPr>
          <w:rFonts w:ascii="TH SarabunPSK" w:hAnsi="TH SarabunPSK" w:cs="TH SarabunPSK" w:hint="cs"/>
          <w:sz w:val="32"/>
          <w:szCs w:val="32"/>
          <w:cs/>
        </w:rPr>
        <w:t>กิตติมา สาระรักษ์</w:t>
      </w:r>
      <w:r w:rsidR="00874BCE" w:rsidRPr="00C370A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</w:t>
      </w:r>
      <w:r>
        <w:rPr>
          <w:rFonts w:ascii="TH SarabunPSK" w:hAnsi="TH SarabunPSK" w:cs="TH SarabunPSK"/>
          <w:sz w:val="32"/>
          <w:szCs w:val="32"/>
          <w:cs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>ผู้ช่วยและเลขานุการ</w:t>
      </w:r>
    </w:p>
    <w:p w:rsidR="00204A5F" w:rsidRPr="00F41FB5" w:rsidRDefault="00204A5F" w:rsidP="00204A5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F41FB5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F41FB5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๕</w:t>
      </w:r>
      <w:r w:rsidRPr="00F41FB5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กลุ่มสาระการเรียนรู้สุขศึกษาและพลศึกษา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Pr="00F41FB5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ประกอบด้วย</w:t>
      </w:r>
    </w:p>
    <w:p w:rsidR="00204A5F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๕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๑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นายสลับ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นุตะไว </w:t>
      </w:r>
      <w:r w:rsidR="00874BCE">
        <w:rPr>
          <w:rFonts w:ascii="TH SarabunPSK" w:hAnsi="TH SarabunPSK" w:cs="TH SarabunPSK"/>
          <w:sz w:val="32"/>
          <w:szCs w:val="32"/>
          <w:cs/>
        </w:rPr>
        <w:t xml:space="preserve">    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หัวหน้า 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  <w:cs/>
        </w:rPr>
        <w:t>๔.๕.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นางกำพล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874BCE">
        <w:rPr>
          <w:rFonts w:ascii="TH SarabunPSK" w:hAnsi="TH SarabunPSK" w:cs="TH SarabunPSK"/>
          <w:sz w:val="32"/>
          <w:szCs w:val="32"/>
          <w:cs/>
        </w:rPr>
        <w:t xml:space="preserve">พลพวก            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      </w:t>
      </w:r>
      <w:r>
        <w:rPr>
          <w:rFonts w:ascii="TH SarabunPSK" w:hAnsi="TH SarabunPSK" w:cs="TH SarabunPSK"/>
          <w:sz w:val="32"/>
          <w:szCs w:val="32"/>
          <w:cs/>
        </w:rPr>
        <w:t xml:space="preserve">     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>ผู้ช่วยและเลขานุการ</w:t>
      </w:r>
    </w:p>
    <w:p w:rsidR="00204A5F" w:rsidRPr="00F41FB5" w:rsidRDefault="00204A5F" w:rsidP="00204A5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F41FB5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F41FB5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๖</w:t>
      </w:r>
      <w:r w:rsidRPr="00F41FB5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กลุ่มสาระการเรียนรู้การงานอาชีพและเทคโนโลยี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Pr="00F41FB5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ประกอบด้วย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</w:rPr>
        <w:t xml:space="preserve">                </w:t>
      </w:r>
      <w:r>
        <w:rPr>
          <w:rFonts w:ascii="TH SarabunPSK" w:hAnsi="TH SarabunPSK" w:cs="TH SarabunPSK"/>
          <w:sz w:val="32"/>
          <w:szCs w:val="32"/>
        </w:rPr>
        <w:t xml:space="preserve">    </w:t>
      </w:r>
      <w:r w:rsidRPr="00C370A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๖</w:t>
      </w:r>
      <w:r w:rsidRPr="00C370AB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๑</w:t>
      </w:r>
      <w:r w:rsidRPr="00C370AB">
        <w:rPr>
          <w:rFonts w:ascii="TH SarabunPSK" w:hAnsi="TH SarabunPSK" w:cs="TH SarabunPSK"/>
          <w:sz w:val="32"/>
          <w:szCs w:val="32"/>
        </w:rPr>
        <w:t xml:space="preserve">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นายศราวุธ        โชติสุวรรณ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     หัวหน้า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๖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74BCE">
        <w:rPr>
          <w:rFonts w:ascii="TH SarabunPSK" w:hAnsi="TH SarabunPSK" w:cs="TH SarabunPSK" w:hint="cs"/>
          <w:sz w:val="32"/>
          <w:szCs w:val="32"/>
          <w:cs/>
        </w:rPr>
        <w:t>นายชานล         นนทกุลพงศ์</w:t>
      </w:r>
      <w:r w:rsidR="00874BCE">
        <w:rPr>
          <w:rFonts w:ascii="TH SarabunPSK" w:hAnsi="TH SarabunPSK" w:cs="TH SarabunPSK"/>
          <w:sz w:val="32"/>
          <w:szCs w:val="32"/>
          <w:cs/>
        </w:rPr>
        <w:t xml:space="preserve">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ผู้ช่วย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๖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นาง</w:t>
      </w:r>
      <w:r w:rsidR="00874BCE">
        <w:rPr>
          <w:rFonts w:ascii="TH SarabunPSK" w:hAnsi="TH SarabunPSK" w:cs="TH SarabunPSK" w:hint="cs"/>
          <w:sz w:val="32"/>
          <w:szCs w:val="32"/>
          <w:cs/>
        </w:rPr>
        <w:t>สาวปวัณรัตน์  ม่วงอ่อน</w:t>
      </w:r>
      <w:r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ตำแหน่ง ครู 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>ผู้ช่วย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๖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นายกิตติกรณ์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 xml:space="preserve">บุญยืน               </w:t>
      </w:r>
      <w:r w:rsidRPr="00C370AB">
        <w:rPr>
          <w:rFonts w:ascii="TH SarabunPSK" w:hAnsi="TH SarabunPSK" w:cs="TH SarabunPSK"/>
          <w:sz w:val="32"/>
          <w:szCs w:val="32"/>
          <w:cs/>
        </w:rPr>
        <w:t>ตำแหน</w:t>
      </w:r>
      <w:r>
        <w:rPr>
          <w:rFonts w:ascii="TH SarabunPSK" w:hAnsi="TH SarabunPSK" w:cs="TH SarabunPSK"/>
          <w:sz w:val="32"/>
          <w:szCs w:val="32"/>
          <w:cs/>
        </w:rPr>
        <w:t xml:space="preserve">่ง ครู                         </w:t>
      </w:r>
      <w:r w:rsidRPr="00C370AB">
        <w:rPr>
          <w:rFonts w:ascii="TH SarabunPSK" w:hAnsi="TH SarabunPSK" w:cs="TH SarabunPSK"/>
          <w:sz w:val="32"/>
          <w:szCs w:val="32"/>
          <w:cs/>
        </w:rPr>
        <w:t>ผู้ช่วยและเลขานุการ</w:t>
      </w:r>
    </w:p>
    <w:p w:rsidR="00204A5F" w:rsidRPr="00F41FB5" w:rsidRDefault="00204A5F" w:rsidP="00204A5F">
      <w:pPr>
        <w:pStyle w:val="a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F41FB5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๗</w:t>
      </w:r>
      <w:r w:rsidRPr="00F41FB5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กลุ่มสาระการเรียนรู้ศิลปะ  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F41FB5">
        <w:rPr>
          <w:rFonts w:ascii="TH SarabunPSK" w:hAnsi="TH SarabunPSK" w:cs="TH SarabunPSK"/>
          <w:b/>
          <w:bCs/>
          <w:sz w:val="32"/>
          <w:szCs w:val="32"/>
          <w:cs/>
        </w:rPr>
        <w:t xml:space="preserve">  ประกอบด้วย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๗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๑ นา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งสาวนิรชร     ชายทวีป          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หัวหน้า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๗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๒ นาง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จุฑามาศ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พลโยธา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</w:t>
      </w:r>
      <w:r>
        <w:rPr>
          <w:rFonts w:ascii="TH SarabunPSK" w:hAnsi="TH SarabunPSK" w:cs="TH SarabunPSK" w:hint="cs"/>
          <w:sz w:val="32"/>
          <w:szCs w:val="32"/>
          <w:cs/>
        </w:rPr>
        <w:t>พนักงานราชการ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</w:t>
      </w: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C370AB">
        <w:rPr>
          <w:rFonts w:ascii="TH SarabunPSK" w:hAnsi="TH SarabunPSK" w:cs="TH SarabunPSK"/>
          <w:sz w:val="32"/>
          <w:szCs w:val="32"/>
          <w:cs/>
        </w:rPr>
        <w:t>ผู้ช่วยและเลขานุการ</w:t>
      </w:r>
    </w:p>
    <w:p w:rsidR="00204A5F" w:rsidRPr="00F41FB5" w:rsidRDefault="00204A5F" w:rsidP="00204A5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F41FB5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 w:rsidR="00050D7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F41FB5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F41FB5"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๘</w:t>
      </w:r>
      <w:r w:rsidRPr="00F41FB5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F41FB5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กลุ่มสาระการเรียนรู้ภาษาต่างประเทศ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F41FB5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Pr="00F41FB5">
        <w:rPr>
          <w:rFonts w:ascii="TH SarabunPSK" w:hAnsi="TH SarabunPSK" w:cs="TH SarabunPSK"/>
          <w:b/>
          <w:bCs/>
          <w:sz w:val="32"/>
          <w:szCs w:val="32"/>
          <w:cs/>
        </w:rPr>
        <w:t xml:space="preserve"> ประกอบด้วย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๘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๑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74BCE" w:rsidRPr="00C370AB">
        <w:rPr>
          <w:rFonts w:ascii="TH SarabunPSK" w:hAnsi="TH SarabunPSK" w:cs="TH SarabunPSK"/>
          <w:sz w:val="32"/>
          <w:szCs w:val="32"/>
          <w:cs/>
        </w:rPr>
        <w:t xml:space="preserve">นางวิไลรัตน์ 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874BCE">
        <w:rPr>
          <w:rFonts w:ascii="TH SarabunPSK" w:hAnsi="TH SarabunPSK" w:cs="TH SarabunPSK"/>
          <w:sz w:val="32"/>
          <w:szCs w:val="32"/>
          <w:cs/>
        </w:rPr>
        <w:t xml:space="preserve">มาตขาว 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หัวหน้า</w:t>
      </w:r>
    </w:p>
    <w:p w:rsidR="00204A5F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๘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นางสุทธินันท์       บุญศักดิ์ 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    ผู้ช่วย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</w:t>
      </w:r>
      <w:r w:rsidR="00AF4922">
        <w:rPr>
          <w:rFonts w:ascii="TH SarabunPSK" w:hAnsi="TH SarabunPSK" w:cs="TH SarabunPSK" w:hint="cs"/>
          <w:sz w:val="32"/>
          <w:szCs w:val="32"/>
          <w:cs/>
        </w:rPr>
        <w:t xml:space="preserve">๘.๒.๓ </w:t>
      </w:r>
      <w:r w:rsidRPr="00C370AB">
        <w:rPr>
          <w:rFonts w:ascii="TH SarabunPSK" w:hAnsi="TH SarabunPSK" w:cs="TH SarabunPSK"/>
          <w:sz w:val="32"/>
          <w:szCs w:val="32"/>
          <w:cs/>
        </w:rPr>
        <w:t>นาง</w:t>
      </w:r>
      <w:r w:rsidR="00AF4922">
        <w:rPr>
          <w:rFonts w:ascii="TH SarabunPSK" w:hAnsi="TH SarabunPSK" w:cs="TH SarabunPSK" w:hint="cs"/>
          <w:sz w:val="32"/>
          <w:szCs w:val="32"/>
          <w:cs/>
        </w:rPr>
        <w:t>นภาไล          ศรีภักดี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AF4922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  <w:cs/>
        </w:rPr>
        <w:t xml:space="preserve">   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="00AF492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ผู้ช่วย</w:t>
      </w:r>
    </w:p>
    <w:p w:rsidR="00204A5F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๘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 w:rsidR="00050D7A">
        <w:rPr>
          <w:rFonts w:ascii="TH SarabunPSK" w:hAnsi="TH SarabunPSK" w:cs="TH SarabunPSK" w:hint="cs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นาง</w:t>
      </w:r>
      <w:r w:rsidR="00AF4922">
        <w:rPr>
          <w:rFonts w:ascii="TH SarabunPSK" w:hAnsi="TH SarabunPSK" w:cs="TH SarabunPSK" w:hint="cs"/>
          <w:sz w:val="32"/>
          <w:szCs w:val="32"/>
          <w:cs/>
        </w:rPr>
        <w:t xml:space="preserve">ปริณัฐย์ดา      </w:t>
      </w:r>
      <w:r>
        <w:rPr>
          <w:rFonts w:ascii="TH SarabunPSK" w:hAnsi="TH SarabunPSK" w:cs="TH SarabunPSK" w:hint="cs"/>
          <w:sz w:val="32"/>
          <w:szCs w:val="32"/>
          <w:cs/>
        </w:rPr>
        <w:t>ไชยช่วย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</w:t>
      </w:r>
      <w:r>
        <w:rPr>
          <w:rFonts w:ascii="TH SarabunPSK" w:hAnsi="TH SarabunPSK" w:cs="TH SarabunPSK"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F4922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>ผู้ช่วยและเลขานุการ</w:t>
      </w:r>
    </w:p>
    <w:p w:rsidR="00874BCE" w:rsidRDefault="00874BCE" w:rsidP="00204A5F">
      <w:pPr>
        <w:pStyle w:val="a8"/>
        <w:rPr>
          <w:rFonts w:ascii="TH SarabunPSK" w:hAnsi="TH SarabunPSK" w:cs="TH SarabunPSK"/>
          <w:sz w:val="32"/>
          <w:szCs w:val="32"/>
        </w:rPr>
      </w:pPr>
    </w:p>
    <w:p w:rsidR="00874BCE" w:rsidRDefault="00874BCE" w:rsidP="00204A5F">
      <w:pPr>
        <w:pStyle w:val="a8"/>
        <w:rPr>
          <w:rFonts w:ascii="TH SarabunPSK" w:hAnsi="TH SarabunPSK" w:cs="TH SarabunPSK"/>
          <w:sz w:val="32"/>
          <w:szCs w:val="32"/>
        </w:rPr>
      </w:pPr>
    </w:p>
    <w:p w:rsidR="00874BCE" w:rsidRPr="00C370AB" w:rsidRDefault="00874BCE" w:rsidP="00204A5F">
      <w:pPr>
        <w:pStyle w:val="a8"/>
        <w:rPr>
          <w:rFonts w:ascii="TH SarabunPSK" w:hAnsi="TH SarabunPSK" w:cs="TH SarabunPSK"/>
          <w:sz w:val="32"/>
          <w:szCs w:val="32"/>
        </w:rPr>
      </w:pPr>
    </w:p>
    <w:p w:rsidR="00204A5F" w:rsidRPr="00290533" w:rsidRDefault="00204A5F" w:rsidP="00204A5F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290533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Pr="00290533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๙</w:t>
      </w:r>
      <w:r w:rsidRPr="00290533">
        <w:rPr>
          <w:rFonts w:ascii="TH SarabunPSK" w:hAnsi="TH SarabunPSK" w:cs="TH SarabunPSK"/>
          <w:b/>
          <w:bCs/>
          <w:sz w:val="32"/>
          <w:szCs w:val="32"/>
          <w:cs/>
        </w:rPr>
        <w:t xml:space="preserve">  กลุ่มกิจกรรมพัฒนาผู้เรียน                                                  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</w:t>
      </w:r>
      <w:r w:rsidRPr="00290533">
        <w:rPr>
          <w:rFonts w:ascii="TH SarabunPSK" w:hAnsi="TH SarabunPSK" w:cs="TH SarabunPSK"/>
          <w:b/>
          <w:bCs/>
          <w:sz w:val="32"/>
          <w:szCs w:val="32"/>
          <w:cs/>
        </w:rPr>
        <w:t xml:space="preserve"> ประกอบด้วย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๙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๑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นางสาวยาใจ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>
        <w:rPr>
          <w:rFonts w:ascii="TH SarabunPSK" w:hAnsi="TH SarabunPSK" w:cs="TH SarabunPSK"/>
          <w:sz w:val="32"/>
          <w:szCs w:val="32"/>
          <w:cs/>
        </w:rPr>
        <w:t xml:space="preserve"> เจริญพงษ์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ตำแหน่ง ครู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หัวหน้า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๙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๒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นาง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สาวแสงเดือน   บกน้อย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ผู้ช่วย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๙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๓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นาง</w:t>
      </w:r>
      <w:r w:rsidR="00874BCE">
        <w:rPr>
          <w:rFonts w:ascii="TH SarabunPSK" w:hAnsi="TH SarabunPSK" w:cs="TH SarabunPSK" w:hint="cs"/>
          <w:sz w:val="32"/>
          <w:szCs w:val="32"/>
          <w:cs/>
        </w:rPr>
        <w:t>สาคร             ทองเทพ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       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>ผู้ช่วย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๙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นาย</w:t>
      </w:r>
      <w:r>
        <w:rPr>
          <w:rFonts w:ascii="TH SarabunPSK" w:hAnsi="TH SarabunPSK" w:cs="TH SarabunPSK" w:hint="cs"/>
          <w:sz w:val="32"/>
          <w:szCs w:val="32"/>
          <w:cs/>
        </w:rPr>
        <w:t>สลับ             นุตะไว</w:t>
      </w:r>
      <w:r>
        <w:rPr>
          <w:rFonts w:ascii="TH SarabunPSK" w:hAnsi="TH SarabunPSK" w:cs="TH SarabunPSK"/>
          <w:sz w:val="32"/>
          <w:szCs w:val="32"/>
          <w:cs/>
        </w:rPr>
        <w:t xml:space="preserve">    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ผู้ช่วย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๙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๕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นางวิไลรัตน์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>
        <w:rPr>
          <w:rFonts w:ascii="TH SarabunPSK" w:hAnsi="TH SarabunPSK" w:cs="TH SarabunPSK"/>
          <w:sz w:val="32"/>
          <w:szCs w:val="32"/>
          <w:cs/>
        </w:rPr>
        <w:t xml:space="preserve">มาตขาว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ผู้ช่วย</w:t>
      </w:r>
    </w:p>
    <w:p w:rsidR="00204A5F" w:rsidRDefault="00204A5F" w:rsidP="00204A5F">
      <w:pPr>
        <w:pStyle w:val="a8"/>
        <w:rPr>
          <w:rFonts w:ascii="TH SarabunPSK" w:hAnsi="TH SarabunPSK" w:cs="TH SarabunPSK" w:hint="cs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๙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๖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นาง</w:t>
      </w:r>
      <w:r>
        <w:rPr>
          <w:rFonts w:ascii="TH SarabunPSK" w:hAnsi="TH SarabunPSK" w:cs="TH SarabunPSK" w:hint="cs"/>
          <w:sz w:val="32"/>
          <w:szCs w:val="32"/>
          <w:cs/>
        </w:rPr>
        <w:t>มินตรา          งามทรัพย์</w:t>
      </w:r>
      <w:r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ผู้ช่วย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874BC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๙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๗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นางสาวกิตติมา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สาระรักษ์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ผู้ช่วย  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๙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๘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นายเดชมณี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>
        <w:rPr>
          <w:rFonts w:ascii="TH SarabunPSK" w:hAnsi="TH SarabunPSK" w:cs="TH SarabunPSK"/>
          <w:sz w:val="32"/>
          <w:szCs w:val="32"/>
          <w:cs/>
        </w:rPr>
        <w:t xml:space="preserve"> เนาวโรจน์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                               ผู้ช่วย  </w:t>
      </w: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๔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๙</w:t>
      </w:r>
      <w:r w:rsidRPr="00C370AB">
        <w:rPr>
          <w:rFonts w:ascii="TH SarabunPSK" w:hAnsi="TH SarabunPSK" w:cs="TH SarabunPSK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  <w:cs/>
        </w:rPr>
        <w:t>๙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นางวไลพร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แก่นคูณ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ตำแหน่ง ครู           </w:t>
      </w:r>
      <w:r>
        <w:rPr>
          <w:rFonts w:ascii="TH SarabunPSK" w:hAnsi="TH SarabunPSK" w:cs="TH SarabunPSK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ผู้ช่วยและเลขานุการ     </w:t>
      </w:r>
    </w:p>
    <w:p w:rsidR="00204A5F" w:rsidRPr="00B75DA4" w:rsidRDefault="00204A5F" w:rsidP="00204A5F">
      <w:pPr>
        <w:pStyle w:val="a8"/>
        <w:rPr>
          <w:rFonts w:ascii="TH SarabunPSK" w:hAnsi="TH SarabunPSK" w:cs="TH SarabunPSK"/>
          <w:sz w:val="16"/>
          <w:szCs w:val="16"/>
        </w:rPr>
      </w:pPr>
      <w:r w:rsidRPr="0099395F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มีหน้าที่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จัดทำเอกสารหลักสูตรระดับกลุ่มสาระและระดับชั้นเรียน ให้เรียบร้อยมีประสิทธิภาพสูงสุด </w:t>
      </w:r>
    </w:p>
    <w:p w:rsidR="00204A5F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ขอให้ผู้ที่ได้รับคำสั่งนี้ ปฏิบัติหน้าที่ด้วยความรับผิดชอบเพื่อเกิดประโยชน์สูงสุดแก่ทางราชการ </w:t>
      </w:r>
    </w:p>
    <w:p w:rsidR="00204A5F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</w:p>
    <w:p w:rsidR="00204A5F" w:rsidRPr="00961D1A" w:rsidRDefault="00204A5F" w:rsidP="00204A5F">
      <w:pPr>
        <w:pStyle w:val="a8"/>
        <w:rPr>
          <w:rFonts w:ascii="TH SarabunPSK" w:hAnsi="TH SarabunPSK" w:cs="TH SarabunPSK"/>
          <w:sz w:val="16"/>
          <w:szCs w:val="16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  <w:cs/>
        </w:rPr>
        <w:t xml:space="preserve">สั่ง  ณ  วันที่   </w:t>
      </w:r>
      <w:r w:rsidR="00874BCE">
        <w:rPr>
          <w:rFonts w:ascii="TH SarabunPSK" w:hAnsi="TH SarabunPSK" w:cs="TH SarabunPSK" w:hint="cs"/>
          <w:sz w:val="32"/>
          <w:szCs w:val="32"/>
          <w:cs/>
        </w:rPr>
        <w:t>๘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เดือน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74BCE">
        <w:rPr>
          <w:rFonts w:ascii="TH SarabunPSK" w:hAnsi="TH SarabunPSK" w:cs="TH SarabunPSK" w:hint="cs"/>
          <w:sz w:val="32"/>
          <w:szCs w:val="32"/>
          <w:cs/>
        </w:rPr>
        <w:t>พฤษภาคม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พ.</w:t>
      </w:r>
      <w:r>
        <w:rPr>
          <w:rFonts w:ascii="TH SarabunPSK" w:hAnsi="TH SarabunPSK" w:cs="TH SarabunPSK"/>
          <w:sz w:val="32"/>
          <w:szCs w:val="32"/>
          <w:cs/>
        </w:rPr>
        <w:t>ศ.  ๒๕</w:t>
      </w:r>
      <w:r w:rsidR="00874BCE">
        <w:rPr>
          <w:rFonts w:ascii="TH SarabunPSK" w:hAnsi="TH SarabunPSK" w:cs="TH SarabunPSK" w:hint="cs"/>
          <w:sz w:val="32"/>
          <w:szCs w:val="32"/>
          <w:cs/>
        </w:rPr>
        <w:t>๖๐</w:t>
      </w:r>
    </w:p>
    <w:p w:rsidR="00204A5F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                         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</w:p>
    <w:p w:rsidR="00874BCE" w:rsidRDefault="00874BCE" w:rsidP="00204A5F">
      <w:pPr>
        <w:pStyle w:val="a8"/>
        <w:rPr>
          <w:rFonts w:ascii="TH SarabunPSK" w:hAnsi="TH SarabunPSK" w:cs="TH SarabunPSK"/>
          <w:sz w:val="32"/>
          <w:szCs w:val="32"/>
        </w:rPr>
      </w:pPr>
    </w:p>
    <w:p w:rsidR="00204A5F" w:rsidRDefault="00204A5F" w:rsidP="00204A5F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204A5F" w:rsidRPr="00C370AB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         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(นาย</w:t>
      </w:r>
      <w:r>
        <w:rPr>
          <w:rFonts w:ascii="TH SarabunPSK" w:hAnsi="TH SarabunPSK" w:cs="TH SarabunPSK" w:hint="cs"/>
          <w:sz w:val="32"/>
          <w:szCs w:val="32"/>
          <w:cs/>
        </w:rPr>
        <w:t>ชาติชาย  สิงห์พรหมสาร</w:t>
      </w:r>
      <w:r w:rsidRPr="00C370AB">
        <w:rPr>
          <w:rFonts w:ascii="TH SarabunPSK" w:hAnsi="TH SarabunPSK" w:cs="TH SarabunPSK"/>
          <w:sz w:val="32"/>
          <w:szCs w:val="32"/>
          <w:cs/>
        </w:rPr>
        <w:t>)</w:t>
      </w:r>
      <w:r w:rsidRPr="00961D1A">
        <w:rPr>
          <w:rFonts w:ascii="TH SarabunPSK" w:hAnsi="TH SarabunPSK" w:cs="TH SarabunPSK"/>
          <w:noProof/>
          <w:sz w:val="32"/>
          <w:szCs w:val="32"/>
        </w:rPr>
        <w:t xml:space="preserve"> </w:t>
      </w:r>
    </w:p>
    <w:p w:rsidR="00204A5F" w:rsidRPr="00BD584B" w:rsidRDefault="00204A5F" w:rsidP="00204A5F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                 </w:t>
      </w:r>
      <w:r>
        <w:rPr>
          <w:rFonts w:ascii="TH SarabunPSK" w:hAnsi="TH SarabunPSK" w:cs="TH SarabunPSK"/>
          <w:sz w:val="32"/>
          <w:szCs w:val="32"/>
          <w:cs/>
        </w:rPr>
        <w:t xml:space="preserve">            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ผู้อำนวยการโรงเรียนสมเด็จพระญาณสังวร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ในพระสังฆราชูปถัมภ์</w:t>
      </w:r>
    </w:p>
    <w:p w:rsidR="00204A5F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</w:p>
    <w:p w:rsidR="00204A5F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</w:p>
    <w:p w:rsidR="00204A5F" w:rsidRDefault="00204A5F" w:rsidP="00204A5F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874BCE" w:rsidRPr="00204A5F" w:rsidRDefault="00874BCE" w:rsidP="00693C1D">
      <w:pPr>
        <w:pStyle w:val="a8"/>
        <w:rPr>
          <w:rFonts w:ascii="TH SarabunPSK" w:eastAsia="AngsanaNew" w:hAnsi="TH SarabunPSK" w:cs="TH SarabunPSK" w:hint="cs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eastAsia="AngsanaNew" w:hAnsi="TH SarabunPSK" w:cs="TH SarabunPSK"/>
          <w:sz w:val="32"/>
          <w:szCs w:val="32"/>
        </w:rPr>
      </w:pPr>
    </w:p>
    <w:p w:rsidR="00693C1D" w:rsidRPr="00676475" w:rsidRDefault="00693C1D" w:rsidP="00693C1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676475">
        <w:rPr>
          <w:rFonts w:ascii="TH SarabunPSK" w:hAnsi="TH SarabunPSK" w:cs="TH SarabunPSK"/>
          <w:b/>
          <w:bCs/>
          <w:sz w:val="32"/>
          <w:szCs w:val="32"/>
          <w:cs/>
        </w:rPr>
        <w:t>แบบตรวจสอบองค์ประกอบหลักสูตรสถานศึกษา</w:t>
      </w:r>
    </w:p>
    <w:p w:rsidR="00693C1D" w:rsidRDefault="00693C1D" w:rsidP="00693C1D">
      <w:pPr>
        <w:pStyle w:val="a8"/>
        <w:pBdr>
          <w:bottom w:val="single" w:sz="6" w:space="1" w:color="auto"/>
        </w:pBd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676475">
        <w:rPr>
          <w:rFonts w:ascii="TH SarabunPSK" w:hAnsi="TH SarabunPSK" w:cs="TH SarabunPSK"/>
          <w:b/>
          <w:bCs/>
          <w:sz w:val="32"/>
          <w:szCs w:val="32"/>
          <w:cs/>
        </w:rPr>
        <w:t xml:space="preserve">โรงเรียนสมเด็จพระญาณสังวร  </w:t>
      </w:r>
      <w:r w:rsidR="00EE0AC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ในพระสังฆราชูปถัมภ์ </w:t>
      </w:r>
      <w:r w:rsidRPr="00676475">
        <w:rPr>
          <w:rFonts w:ascii="TH SarabunPSK" w:hAnsi="TH SarabunPSK" w:cs="TH SarabunPSK"/>
          <w:b/>
          <w:bCs/>
          <w:sz w:val="32"/>
          <w:szCs w:val="32"/>
          <w:cs/>
        </w:rPr>
        <w:t>สำนักงานเขตพื้นที่การศึกษามัธยมศึกษา  เขต ๒๘</w:t>
      </w:r>
    </w:p>
    <w:p w:rsidR="00693C1D" w:rsidRPr="00676475" w:rsidRDefault="00693C1D" w:rsidP="00693C1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93C1D" w:rsidRPr="00676475" w:rsidRDefault="00693C1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676475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</w:p>
    <w:p w:rsidR="00693C1D" w:rsidRPr="00C370AB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ให้คณะกรรมการบริหารหลักสูตรและงานวิชาการสถานศึกษาขั้นพื้นฐานและผู้ที่เกี่ยวข้องดำเนินการตรวจสอบองค์ประกอบหลักสูตรสถานศึกษาตามลำดับดังนี้</w:t>
      </w:r>
    </w:p>
    <w:p w:rsidR="00693C1D" w:rsidRDefault="00693C1D" w:rsidP="00E03A25">
      <w:pPr>
        <w:pStyle w:val="a8"/>
        <w:numPr>
          <w:ilvl w:val="0"/>
          <w:numId w:val="16"/>
        </w:numPr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>ตรวจสอบองค์ประกอบหลักสูตรสถานศึกษาตามรายการที่กำ</w:t>
      </w:r>
      <w:r>
        <w:rPr>
          <w:rFonts w:ascii="TH SarabunPSK" w:hAnsi="TH SarabunPSK" w:cs="TH SarabunPSK"/>
          <w:sz w:val="32"/>
          <w:szCs w:val="32"/>
          <w:cs/>
        </w:rPr>
        <w:t xml:space="preserve">หนด แล้วเขียนเครื่องหมาย  / </w:t>
      </w:r>
      <w:r w:rsidRPr="00C370AB">
        <w:rPr>
          <w:rFonts w:ascii="TH SarabunPSK" w:hAnsi="TH SarabunPSK" w:cs="TH SarabunPSK"/>
          <w:sz w:val="32"/>
          <w:szCs w:val="32"/>
          <w:cs/>
        </w:rPr>
        <w:t>ลงใน</w:t>
      </w:r>
    </w:p>
    <w:p w:rsidR="00693C1D" w:rsidRPr="00C370AB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>ช่องผลการตรวจสอบความเป็นจริง</w:t>
      </w:r>
    </w:p>
    <w:p w:rsidR="00693C1D" w:rsidRDefault="00693C1D" w:rsidP="00E03A25">
      <w:pPr>
        <w:pStyle w:val="a8"/>
        <w:numPr>
          <w:ilvl w:val="0"/>
          <w:numId w:val="16"/>
        </w:numPr>
        <w:rPr>
          <w:rFonts w:ascii="TH SarabunPSK" w:hAnsi="TH SarabunPSK" w:cs="TH SarabunPSK" w:hint="cs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>บันทึกแนวทางในการปรับปรุง/แก้ไขแต่ละรายการเพื่อให้โรงเรียนนำไปใช้ประโยชน์ในการปรับปรุง</w:t>
      </w:r>
    </w:p>
    <w:p w:rsidR="00693C1D" w:rsidRPr="00C370AB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>และพัฒนาหลักสูตรสถานศึกษาต่อไป</w:t>
      </w:r>
    </w:p>
    <w:p w:rsidR="00693C1D" w:rsidRPr="00C370AB" w:rsidRDefault="00693C1D" w:rsidP="00E03A25">
      <w:pPr>
        <w:pStyle w:val="a8"/>
        <w:numPr>
          <w:ilvl w:val="0"/>
          <w:numId w:val="16"/>
        </w:numPr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>หากมีข้อคิดเห็นหรือข้อเสนอแนะอื่นให้บันทึกลงในข้อเสนอแนะอื่น ๆ</w:t>
      </w:r>
    </w:p>
    <w:p w:rsidR="00693C1D" w:rsidRPr="00C370AB" w:rsidRDefault="00693C1D" w:rsidP="00E03A25">
      <w:pPr>
        <w:pStyle w:val="a8"/>
        <w:numPr>
          <w:ilvl w:val="0"/>
          <w:numId w:val="16"/>
        </w:numPr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สรุปแผลการตรวจสอบภาพรวมองค์ประกอบหลักสูตรสถานศึกษา โดยเขียนเครื่องหมาย /  </w:t>
      </w: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>ลงในตารางแสดงผลการตรวจสอบภาพรวมองค์ประกอบหลักสูตรสถานศึกษา</w:t>
      </w:r>
    </w:p>
    <w:p w:rsidR="00693C1D" w:rsidRPr="00C370AB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676475">
        <w:rPr>
          <w:rFonts w:ascii="TH SarabunPSK" w:hAnsi="TH SarabunPSK" w:cs="TH SarabunPSK"/>
          <w:b/>
          <w:bCs/>
          <w:sz w:val="32"/>
          <w:szCs w:val="32"/>
          <w:cs/>
        </w:rPr>
        <w:t>การให้ระดับคุณภาพ</w:t>
      </w:r>
    </w:p>
    <w:p w:rsidR="00693C1D" w:rsidRPr="00676475" w:rsidRDefault="00693C1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คณะกรรมการฯให้ระดับคุณภาพตามที่ได้พิจารณาตรวจสอบหลักสูตรสถานศึกษา โดยเขียนเครื่องหมาย /  ลงในช่องระดับคุณภาพ ดังนี้</w:t>
      </w:r>
    </w:p>
    <w:p w:rsidR="00693C1D" w:rsidRPr="00C370AB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Pr="00C370AB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ระดับคุณภาพ ๓ หมายถึง ครบถ้วน ถูกต้อง สอดคล้อง เหมาะสม ทุกรายการ</w:t>
      </w:r>
    </w:p>
    <w:p w:rsidR="00693C1D" w:rsidRPr="00C370AB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ระดับคุณภาพ ๒ หมายถึง มีครบทุกรายการ แต่มีบางรายการควรปรับปรุงแก้ไข</w:t>
      </w:r>
    </w:p>
    <w:p w:rsidR="00693C1D" w:rsidRPr="00C370AB" w:rsidRDefault="00693C1D" w:rsidP="00693C1D">
      <w:pPr>
        <w:pStyle w:val="a8"/>
        <w:rPr>
          <w:rFonts w:ascii="TH SarabunPSK" w:hAnsi="TH SarabunPSK" w:cs="TH SarabunPSK"/>
          <w:sz w:val="32"/>
          <w:szCs w:val="32"/>
          <w:cs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ระดับคุณภาพ ๑ หมายถึง ไม่มี มีไม่ครบทุกรายการ ไม่สอดคล้อง ต้องปรับปรุงแก้ไข หรือเพิ่มเติม</w:t>
      </w:r>
    </w:p>
    <w:p w:rsidR="00693C1D" w:rsidRPr="00C370AB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Pr="00C370AB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EE0AC6" w:rsidRDefault="00EE0AC6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Pr="00C370AB" w:rsidRDefault="00874BCE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Pr="00C370AB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D546B7">
        <w:rPr>
          <w:rFonts w:ascii="TH SarabunPSK" w:hAnsi="TH SarabunPSK" w:cs="TH SarabunPSK"/>
          <w:b/>
          <w:bCs/>
          <w:sz w:val="32"/>
          <w:szCs w:val="32"/>
          <w:cs/>
        </w:rPr>
        <w:t>องค์ประกอบของหลักสูตรสถานศึกษา ตามหลักสูตรแกนกลางการศึกษาขั้นพื้นฐาน พุทธศักราช ๒๕๕๑</w:t>
      </w:r>
    </w:p>
    <w:p w:rsidR="00693C1D" w:rsidRPr="00D546B7" w:rsidRDefault="00693C1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1006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63"/>
        <w:gridCol w:w="567"/>
        <w:gridCol w:w="567"/>
        <w:gridCol w:w="567"/>
        <w:gridCol w:w="1701"/>
      </w:tblGrid>
      <w:tr w:rsidR="00693C1D" w:rsidRPr="00C370AB" w:rsidTr="00D12F94">
        <w:tc>
          <w:tcPr>
            <w:tcW w:w="6663" w:type="dxa"/>
            <w:vMerge w:val="restart"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</w:t>
            </w:r>
          </w:p>
        </w:tc>
        <w:tc>
          <w:tcPr>
            <w:tcW w:w="1701" w:type="dxa"/>
            <w:gridSpan w:val="3"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1701" w:type="dxa"/>
            <w:vMerge w:val="restart"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ข้อเสนอแนะ ปรับปรุง/แก้ไข</w:t>
            </w:r>
          </w:p>
        </w:tc>
      </w:tr>
      <w:tr w:rsidR="00693C1D" w:rsidRPr="00C370AB" w:rsidTr="00D12F94">
        <w:tc>
          <w:tcPr>
            <w:tcW w:w="6663" w:type="dxa"/>
            <w:vMerge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693C1D" w:rsidRPr="00B75DA4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75DA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567" w:type="dxa"/>
          </w:tcPr>
          <w:p w:rsidR="00693C1D" w:rsidRPr="00B75DA4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75DA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567" w:type="dxa"/>
          </w:tcPr>
          <w:p w:rsidR="00693C1D" w:rsidRPr="00B75DA4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75DA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1701" w:type="dxa"/>
            <w:vMerge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693C1D" w:rsidRPr="00C370AB" w:rsidTr="00D12F94">
        <w:tc>
          <w:tcPr>
            <w:tcW w:w="6663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๑.ส่วนนำ</w:t>
            </w: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                       </w:t>
            </w:r>
            <w:r w:rsidRPr="00D546B7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                         </w:t>
            </w:r>
            <w:r w:rsidRPr="00D546B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</w:t>
            </w:r>
            <w:r w:rsidRPr="00B75DA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๑.๑ ความนำ</w:t>
            </w:r>
            <w:r w:rsidRPr="00B75DA4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</w:t>
            </w:r>
            <w:r w:rsidRPr="00B75DA4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                                           </w:t>
            </w:r>
            <w:r w:rsidRPr="00B75DA4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แสดงความเชื่อมโยงระหว่างหลักสูตรแกนกลางการศึกษาขั้นพื้นฐาน พุทธศักราช ๒๕๕๑ กรอบหลักสูตรระดับท้องถิ่น จุดเน้น และความต้องการของโรงเรียน</w:t>
            </w: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693C1D" w:rsidRPr="00C370AB" w:rsidTr="00D12F94">
        <w:tc>
          <w:tcPr>
            <w:tcW w:w="6663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B75DA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๑.๒ วิสัยทัศน์</w:t>
            </w:r>
            <w:r w:rsidRPr="00B75DA4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</w:t>
            </w:r>
            <w:r w:rsidRPr="00B75DA4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                    </w:t>
            </w:r>
            <w:r w:rsidRPr="00B75DA4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</w:t>
            </w:r>
            <w:r w:rsidRPr="00B75DA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๑.๒.๑ แสดงภาพอนาคตที่พึงประสงค์ของผู้เรียนที่สอดคล้องกับวิสัยทัศน์ของหลักสูตรแกนกลางการศึกษาขั้นพื้นฐาน พุทธศักราช ๒๕๕๑ อย่างชัดเจน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                              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๑.๒.๒ แสดงภาพอนาคตที่พึงประสงค์ของผู้เรียนสอดคล้องกับกรอบหลักสูตรระดับท้องถิ่น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๑.๒.๓ แสดงภาพอนาคตที่พึงประสงค์ของผู้เรียนครอบคลุมสภาพความต้องการของโรงเรียน ชุมชน ท้องถิ่น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๑.๒.๔ มีความชัดเจนสามารถปฏิบัติได้</w:t>
            </w: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693C1D" w:rsidRPr="00C370AB" w:rsidTr="00D12F94">
        <w:tc>
          <w:tcPr>
            <w:tcW w:w="6663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B75DA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๑.๓ สมรรถนะสำคัญของผู้เรียน</w:t>
            </w:r>
            <w:r w:rsidRPr="00B75DA4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                                                            </w:t>
            </w:r>
            <w:r w:rsidRPr="00B75DA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มีความสดคล้องกับหลักสูตรแกนกลางการศึกษาขั้นพื้นฐาน พุทธศักราช ๒๕๕๑</w:t>
            </w: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693C1D" w:rsidRPr="00C370AB" w:rsidTr="00D12F94">
        <w:tc>
          <w:tcPr>
            <w:tcW w:w="6663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B75DA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๑.๔ คุณลักษณะอันพึงประสงค์</w:t>
            </w:r>
            <w:r w:rsidRPr="00B75DA4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</w:t>
            </w:r>
            <w:r w:rsidRPr="00B75DA4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               </w:t>
            </w:r>
            <w:r w:rsidRPr="00B75DA4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๑.๔.๑ มีความสดคล้องกับหลักสูตรแกนกลางการศึกษาขั้นพื้นฐาน  พุทธศักราช ๒๕๕๑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    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๑.๔.๒ มีความสอดคล้องกับเป้าหมายจุดหมาย จุดเน้น กรอบหลักสูตรระดับท้องถิ่น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                    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๑.๔.๓ สอดคล้องกับวิสัยทัศน์ของโรงเรียน</w:t>
            </w:r>
          </w:p>
        </w:tc>
        <w:tc>
          <w:tcPr>
            <w:tcW w:w="567" w:type="dxa"/>
          </w:tcPr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</w:rPr>
              <w:t>/</w:t>
            </w: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693C1D" w:rsidRPr="00C370AB" w:rsidTr="00D12F94">
        <w:tc>
          <w:tcPr>
            <w:tcW w:w="6663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๒. โครงสร้างหลักสูตรสถานศึกษา</w:t>
            </w: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                                                        </w:t>
            </w: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 </w:t>
            </w:r>
            <w:r w:rsidRPr="00C63A8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๒.๑ โครงสร้างเวลาเรียน</w:t>
            </w:r>
            <w:r w:rsidRPr="00C63A8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                                                                </w:t>
            </w:r>
            <w:r w:rsidRPr="00C63A8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๒.๑.๑ มีการระบุเวลาเรียนของ ๘ กลุ่มสาระการเรียนรู้ที่เป็นเวลาเรียนพื้นฐานและเพิ่มเติม จำแนกแต่ละชั้นปีอย่างชัดเจน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    ๒.๑.๓ เวลาเรียนรวมของหลักสูตรสถานศึกษาสอดคล้องกับโครงสร้างเวลาเรียนตามหลักสูตรแกนกลางการศึกษาขั้นพื้นฐาน พุทธศักราช ๒๕๕๑</w:t>
            </w: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701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tbl>
      <w:tblPr>
        <w:tblW w:w="1006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63"/>
        <w:gridCol w:w="567"/>
        <w:gridCol w:w="567"/>
        <w:gridCol w:w="567"/>
        <w:gridCol w:w="1701"/>
      </w:tblGrid>
      <w:tr w:rsidR="00693C1D" w:rsidRPr="00D546B7" w:rsidTr="00D12F94">
        <w:tc>
          <w:tcPr>
            <w:tcW w:w="6663" w:type="dxa"/>
            <w:vMerge w:val="restart"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</w:t>
            </w:r>
          </w:p>
        </w:tc>
        <w:tc>
          <w:tcPr>
            <w:tcW w:w="1701" w:type="dxa"/>
            <w:gridSpan w:val="3"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1701" w:type="dxa"/>
            <w:vMerge w:val="restart"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ข้อเสนอแนะ ปรับปรุง/แก้ไข</w:t>
            </w:r>
          </w:p>
        </w:tc>
      </w:tr>
      <w:tr w:rsidR="00693C1D" w:rsidRPr="00C370AB" w:rsidTr="00D12F94">
        <w:tc>
          <w:tcPr>
            <w:tcW w:w="6663" w:type="dxa"/>
            <w:vMerge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693C1D" w:rsidRPr="00C63A8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63A8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567" w:type="dxa"/>
          </w:tcPr>
          <w:p w:rsidR="00693C1D" w:rsidRPr="00C63A8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63A8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567" w:type="dxa"/>
          </w:tcPr>
          <w:p w:rsidR="00693C1D" w:rsidRPr="00C63A8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63A8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1701" w:type="dxa"/>
            <w:vMerge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693C1D" w:rsidRPr="00C370AB" w:rsidTr="00D12F94">
        <w:tc>
          <w:tcPr>
            <w:tcW w:w="6663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63A8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๒.๒ โครงสร้างหลักสูตรชั้นปี</w:t>
            </w:r>
            <w:r w:rsidRPr="00C63A8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                                    </w:t>
            </w:r>
            <w:r w:rsidRPr="00C63A8D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C63A8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๒.๒.๑ มีการระบุรายวิชาพื้นฐานทั้ง ๘ กลุ่มสาระการเรียนรู้ พร้อมทั้งระบุเวลาเรียนและหรือหน่วยกิต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                    ๒.๒.๒ มีการระบุรายวิชาเพิ่มเติมที่สถานศึกษากำหนดพร้อมทั้งระบุเวลาเรียนและหรือหน่วยกิต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                               ๒.๒.๓ มีการระบุกิจกรรมพัฒนาผู้เรียนพร้อมทั้งระบุเวลาเรียน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            ๒.๒.๔ มีรายวิชาพื้นฐานที่ระบุรหัสวิชา ชื่อรายวิชา จำนวนเวลาเรียน และหรือหน่วยกิจไว้อย่างถูกต้องชัดเจน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              ๒.๒.๕ มีรายวิชาเพิ่มเติม/กิจกรรมเพิ่มเติมสอดคล้องกับวิสัยทัศน์ จุดเน้นของโรงเรียน</w:t>
            </w: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693C1D" w:rsidRPr="00C370AB" w:rsidTr="00D12F94">
        <w:tc>
          <w:tcPr>
            <w:tcW w:w="6663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๓. คำอธิบายรายวิชา</w:t>
            </w: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                                                                               </w:t>
            </w: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๓.๑ มีการระบุรหัสวิชา ชื่อรายวิชา และชื่อกลุ่มสาระการเรียนรู้ไว้อย่างถูกต้องชัดเจน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                  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๓.๒ มีการระบุชั้นปีที่สอนและจำนวนเวลาและ/หรือหน่วยกิตไว้อย่างถูกต้องชัดเจน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                                         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๓.๓ การเขียนคำอธิบายรายวิชาเขียนเป็นความเรียงโดยระบุองค์ความรู้ ทักษะกระบวนการ และคุณลักษณะหรือเจตคติที่ต้องการ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๓.๔ มีการจัดทำคำอธิบายรายวิชาพื้นฐานครอบคลุมตัวชี้วัด สาระการเรียนรู้แกนกลาง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                                      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๓.๕ มีการระบุรหัสตัวชี้วัดในรายวิชาพื้นฐานและจำนวนรวมของตัวชี้วัด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๓.๖ มีการระบุผลการเรียนในรายวิชาเพิ่มเติมและจำนวนผลของการเรียนรู้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๓.๗ มีการกำหนดสาระการเรียนรู้ท้องถิ่นสอดแทรกอยู่ในคำอธิบายรายวิชาพื้นฐานหรือรายวิชาเพิ่มเติม</w:t>
            </w:r>
          </w:p>
        </w:tc>
        <w:tc>
          <w:tcPr>
            <w:tcW w:w="567" w:type="dxa"/>
          </w:tcPr>
          <w:p w:rsidR="00693C1D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/</w:t>
            </w: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1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E0AC6" w:rsidRDefault="00EE0AC6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E0AC6" w:rsidRDefault="00EE0AC6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tbl>
      <w:tblPr>
        <w:tblW w:w="1006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63"/>
        <w:gridCol w:w="567"/>
        <w:gridCol w:w="567"/>
        <w:gridCol w:w="567"/>
        <w:gridCol w:w="1701"/>
      </w:tblGrid>
      <w:tr w:rsidR="00693C1D" w:rsidRPr="00D546B7" w:rsidTr="00D12F94">
        <w:tc>
          <w:tcPr>
            <w:tcW w:w="6663" w:type="dxa"/>
            <w:vMerge w:val="restart"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</w:t>
            </w:r>
          </w:p>
        </w:tc>
        <w:tc>
          <w:tcPr>
            <w:tcW w:w="1701" w:type="dxa"/>
            <w:gridSpan w:val="3"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1701" w:type="dxa"/>
            <w:vMerge w:val="restart"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ข้อเสนอแนะ ปรับปรุง/แก้ไข</w:t>
            </w:r>
          </w:p>
        </w:tc>
      </w:tr>
      <w:tr w:rsidR="00693C1D" w:rsidRPr="00C370AB" w:rsidTr="00D12F94">
        <w:tc>
          <w:tcPr>
            <w:tcW w:w="6663" w:type="dxa"/>
            <w:vMerge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693C1D" w:rsidRPr="00C63A8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63A8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567" w:type="dxa"/>
          </w:tcPr>
          <w:p w:rsidR="00693C1D" w:rsidRPr="00C63A8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63A8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567" w:type="dxa"/>
          </w:tcPr>
          <w:p w:rsidR="00693C1D" w:rsidRPr="00C63A8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63A8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1701" w:type="dxa"/>
            <w:vMerge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693C1D" w:rsidRPr="00C370AB" w:rsidTr="00D12F94">
        <w:tc>
          <w:tcPr>
            <w:tcW w:w="6663" w:type="dxa"/>
          </w:tcPr>
          <w:p w:rsidR="00693C1D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๔. กิจกรรมพัฒนาผู้เรียน</w:t>
            </w: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                                                                      </w:t>
            </w: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๔.๑ จัดกิจกรรมทั้ง ๓ กิจกรรมตามที่กำหนดไว้ในหลักสูตรแกนกลางการศึกษาขั้นพื้นฐาน พุทธศักราช ๒๕๕๑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</w:p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๔.๒ จัดเวลาทั้ง ๓ กิจกรรมสอดคล้องกับโครงสร้างเวลาเรียนที่หลักสูตรแกนกลางการศึกษาขั้นพื้นฐาน พุทธศักราช ๒๕๕๑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๔.๓ มีแนวทางการจัดกิจกรรมที่ชัดเจน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๔.๔ มีแนวทางการประเมินกิจกรรมที่ชัดเจน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</w:p>
        </w:tc>
        <w:tc>
          <w:tcPr>
            <w:tcW w:w="567" w:type="dxa"/>
          </w:tcPr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/</w:t>
            </w:r>
          </w:p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/</w:t>
            </w:r>
          </w:p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/</w:t>
            </w: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/</w:t>
            </w: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701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693C1D" w:rsidRPr="00C370AB" w:rsidTr="00D12F94">
        <w:tc>
          <w:tcPr>
            <w:tcW w:w="6663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๕. เกณฑ์การจบการศึกษา</w:t>
            </w: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                          </w:t>
            </w:r>
            <w:r w:rsidRPr="00D546B7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</w:t>
            </w:r>
            <w:r w:rsidRPr="00D546B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๕.๑ มีการระบุเวลาเรียน/หน่วยกิต รายวิชาพื้นฐานและรายวิชาเพิ่มเติมตามเกณฑ์การจบหลักสูตรของโรงเรียนไว้อย่างชัดเจนและสอดคล้องกับโครงสร้างหลักสูตรของโรงเรียน</w:t>
            </w:r>
            <w:r w:rsidRPr="00C370AB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                                           </w:t>
            </w: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๕.๒ มีการระบุการประเมินการอ่าน คิดวิเคราะห์และเขียนไว้อย่างชัดเจน   ๕.๒ มีการระบุเกณฑ์การประเมินคุณลักษณะอันพึงประสงค์ไว้อย่างชัดเจน   ๕.๔ มีการระบุเกณฑ์การผ่านกิจกรรมพัฒนาผู้เรียนไว้อย่างชัดเจน</w:t>
            </w:r>
          </w:p>
        </w:tc>
        <w:tc>
          <w:tcPr>
            <w:tcW w:w="567" w:type="dxa"/>
          </w:tcPr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/</w:t>
            </w:r>
          </w:p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/</w:t>
            </w:r>
          </w:p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/</w:t>
            </w:r>
          </w:p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/</w:t>
            </w: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701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Pr="00C370AB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 xml:space="preserve">                                                         </w:t>
      </w: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Pr="00C370AB" w:rsidRDefault="00693C1D" w:rsidP="00693C1D">
      <w:pPr>
        <w:pStyle w:val="a8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  <w:cs/>
        </w:rPr>
        <w:t>(นาย</w:t>
      </w:r>
      <w:r>
        <w:rPr>
          <w:rFonts w:ascii="TH SarabunPSK" w:hAnsi="TH SarabunPSK" w:cs="TH SarabunPSK" w:hint="cs"/>
          <w:sz w:val="32"/>
          <w:szCs w:val="32"/>
          <w:cs/>
        </w:rPr>
        <w:t>ชาติชาย  สิงห์พรหมสาร</w:t>
      </w:r>
      <w:r w:rsidRPr="00C370AB">
        <w:rPr>
          <w:rFonts w:ascii="TH SarabunPSK" w:hAnsi="TH SarabunPSK" w:cs="TH SarabunPSK"/>
          <w:sz w:val="32"/>
          <w:szCs w:val="32"/>
          <w:cs/>
        </w:rPr>
        <w:t>)</w:t>
      </w:r>
    </w:p>
    <w:p w:rsidR="00693C1D" w:rsidRPr="00BD584B" w:rsidRDefault="00693C1D" w:rsidP="00693C1D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sz w:val="32"/>
          <w:szCs w:val="32"/>
          <w:cs/>
        </w:rPr>
        <w:t xml:space="preserve">                   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ผู้อำนวยการโรงเรียนสมเด็จพระญาณสังวร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ในพระสังฆราชูปถัมภ์</w:t>
      </w:r>
    </w:p>
    <w:p w:rsidR="00204A5F" w:rsidRPr="00C370AB" w:rsidRDefault="00874BCE" w:rsidP="00204A5F">
      <w:pPr>
        <w:pStyle w:val="a8"/>
        <w:jc w:val="center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204A5F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พฤษภาคม</w:t>
      </w:r>
      <w:r w:rsidR="00610BB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๒๕๖๐</w:t>
      </w:r>
    </w:p>
    <w:p w:rsidR="00693C1D" w:rsidRPr="00C370AB" w:rsidRDefault="00693C1D" w:rsidP="00693C1D">
      <w:pPr>
        <w:pStyle w:val="a8"/>
        <w:jc w:val="center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E0AC6" w:rsidRDefault="00EE0AC6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EE0AC6" w:rsidRDefault="00EE0AC6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 w:hint="cs"/>
          <w:sz w:val="32"/>
          <w:szCs w:val="32"/>
        </w:rPr>
      </w:pPr>
    </w:p>
    <w:p w:rsidR="00874BCE" w:rsidRDefault="00874BCE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Pr="00D546B7" w:rsidRDefault="00693C1D" w:rsidP="00693C1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546B7">
        <w:rPr>
          <w:rFonts w:ascii="TH SarabunPSK" w:hAnsi="TH SarabunPSK" w:cs="TH SarabunPSK"/>
          <w:b/>
          <w:bCs/>
          <w:sz w:val="32"/>
          <w:szCs w:val="32"/>
          <w:cs/>
        </w:rPr>
        <w:t>สรุปผลการตรวจสอบภาพรวมองค์ประกอบหลักสูตรสถานศึกษา</w:t>
      </w:r>
    </w:p>
    <w:p w:rsidR="00693C1D" w:rsidRDefault="00693C1D" w:rsidP="00693C1D">
      <w:pPr>
        <w:pStyle w:val="a8"/>
        <w:pBdr>
          <w:bottom w:val="single" w:sz="6" w:space="1" w:color="auto"/>
        </w:pBd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546B7">
        <w:rPr>
          <w:rFonts w:ascii="TH SarabunPSK" w:hAnsi="TH SarabunPSK" w:cs="TH SarabunPSK"/>
          <w:b/>
          <w:bCs/>
          <w:sz w:val="32"/>
          <w:szCs w:val="32"/>
          <w:cs/>
        </w:rPr>
        <w:t xml:space="preserve">โรงเรียนสมเด็จพระญาณสังวร </w:t>
      </w:r>
      <w:r w:rsidR="00EE0AC6">
        <w:rPr>
          <w:rFonts w:ascii="TH SarabunPSK" w:hAnsi="TH SarabunPSK" w:cs="TH SarabunPSK" w:hint="cs"/>
          <w:b/>
          <w:bCs/>
          <w:sz w:val="32"/>
          <w:szCs w:val="32"/>
          <w:cs/>
        </w:rPr>
        <w:t>ในพระสังฆราชูปถัมภ์</w:t>
      </w:r>
      <w:r w:rsidRPr="00D546B7">
        <w:rPr>
          <w:rFonts w:ascii="TH SarabunPSK" w:hAnsi="TH SarabunPSK" w:cs="TH SarabunPSK"/>
          <w:b/>
          <w:bCs/>
          <w:sz w:val="32"/>
          <w:szCs w:val="32"/>
          <w:cs/>
        </w:rPr>
        <w:t xml:space="preserve">  สำนักงานเขตพื้นที่การศึกษามัธยมศึกษา เขต ๒๘</w:t>
      </w:r>
    </w:p>
    <w:p w:rsidR="00693C1D" w:rsidRPr="00D546B7" w:rsidRDefault="00693C1D" w:rsidP="00693C1D">
      <w:pPr>
        <w:pStyle w:val="a8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93C1D" w:rsidRPr="00D546B7" w:rsidRDefault="00693C1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D546B7">
        <w:rPr>
          <w:rFonts w:ascii="TH SarabunPSK" w:hAnsi="TH SarabunPSK" w:cs="TH SarabunPSK"/>
          <w:b/>
          <w:bCs/>
          <w:sz w:val="32"/>
          <w:szCs w:val="32"/>
          <w:cs/>
        </w:rPr>
        <w:t>ตอนที่ ๑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546B7">
        <w:rPr>
          <w:rFonts w:ascii="TH SarabunPSK" w:hAnsi="TH SarabunPSK" w:cs="TH SarabunPSK"/>
          <w:b/>
          <w:bCs/>
          <w:sz w:val="32"/>
          <w:szCs w:val="32"/>
          <w:cs/>
        </w:rPr>
        <w:t xml:space="preserve"> ตารางแสดงผลการตรวจสอบภาพองค์ประกอบหลักสูตรสถานศึกษา</w:t>
      </w:r>
    </w:p>
    <w:p w:rsidR="00693C1D" w:rsidRPr="00C370AB" w:rsidRDefault="00693C1D" w:rsidP="00693C1D">
      <w:pPr>
        <w:pStyle w:val="a8"/>
        <w:jc w:val="center"/>
        <w:rPr>
          <w:rFonts w:ascii="TH SarabunPSK" w:hAnsi="TH SarabunPSK" w:cs="TH SarabunPSK"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5245"/>
        <w:gridCol w:w="1134"/>
        <w:gridCol w:w="1134"/>
        <w:gridCol w:w="1028"/>
      </w:tblGrid>
      <w:tr w:rsidR="00693C1D" w:rsidRPr="00C370AB" w:rsidTr="00D12F94">
        <w:tc>
          <w:tcPr>
            <w:tcW w:w="675" w:type="dxa"/>
            <w:vMerge w:val="restart"/>
          </w:tcPr>
          <w:p w:rsidR="00693C1D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5245" w:type="dxa"/>
            <w:vMerge w:val="restart"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รายการตรวจสอบ</w:t>
            </w:r>
          </w:p>
        </w:tc>
        <w:tc>
          <w:tcPr>
            <w:tcW w:w="3296" w:type="dxa"/>
            <w:gridSpan w:val="3"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ผลการตรวจสอบองค์ประกอบหลักสูตรสถานศึกษา</w:t>
            </w:r>
          </w:p>
        </w:tc>
      </w:tr>
      <w:tr w:rsidR="00693C1D" w:rsidRPr="00C370AB" w:rsidTr="00D12F94">
        <w:tc>
          <w:tcPr>
            <w:tcW w:w="675" w:type="dxa"/>
            <w:vMerge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245" w:type="dxa"/>
            <w:vMerge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296" w:type="dxa"/>
            <w:gridSpan w:val="3"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693C1D" w:rsidRPr="00C370AB" w:rsidTr="00D12F94">
        <w:tc>
          <w:tcPr>
            <w:tcW w:w="675" w:type="dxa"/>
            <w:vMerge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245" w:type="dxa"/>
            <w:vMerge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134" w:type="dxa"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1134" w:type="dxa"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1028" w:type="dxa"/>
          </w:tcPr>
          <w:p w:rsidR="00693C1D" w:rsidRPr="00D546B7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546B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</w:tr>
      <w:tr w:rsidR="00693C1D" w:rsidRPr="00C370AB" w:rsidTr="00D12F94">
        <w:tc>
          <w:tcPr>
            <w:tcW w:w="675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๑.</w:t>
            </w:r>
          </w:p>
        </w:tc>
        <w:tc>
          <w:tcPr>
            <w:tcW w:w="5245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ส่วนนำ</w:t>
            </w:r>
          </w:p>
        </w:tc>
        <w:tc>
          <w:tcPr>
            <w:tcW w:w="1134" w:type="dxa"/>
          </w:tcPr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</w:rPr>
              <w:t>/</w:t>
            </w:r>
          </w:p>
        </w:tc>
        <w:tc>
          <w:tcPr>
            <w:tcW w:w="1134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28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693C1D" w:rsidRPr="00C370AB" w:rsidTr="00D12F94">
        <w:tc>
          <w:tcPr>
            <w:tcW w:w="675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๒.</w:t>
            </w:r>
          </w:p>
        </w:tc>
        <w:tc>
          <w:tcPr>
            <w:tcW w:w="5245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โครงสร้างหลักสูตรสถานศึกษา</w:t>
            </w:r>
          </w:p>
        </w:tc>
        <w:tc>
          <w:tcPr>
            <w:tcW w:w="1134" w:type="dxa"/>
          </w:tcPr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</w:rPr>
              <w:t>/</w:t>
            </w:r>
          </w:p>
        </w:tc>
        <w:tc>
          <w:tcPr>
            <w:tcW w:w="1134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28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693C1D" w:rsidRPr="00C370AB" w:rsidTr="00D12F94">
        <w:tc>
          <w:tcPr>
            <w:tcW w:w="675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๓.</w:t>
            </w:r>
          </w:p>
        </w:tc>
        <w:tc>
          <w:tcPr>
            <w:tcW w:w="5245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คำอธิบายรายวิชา</w:t>
            </w:r>
          </w:p>
        </w:tc>
        <w:tc>
          <w:tcPr>
            <w:tcW w:w="1134" w:type="dxa"/>
          </w:tcPr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</w:rPr>
              <w:t>/</w:t>
            </w:r>
          </w:p>
        </w:tc>
        <w:tc>
          <w:tcPr>
            <w:tcW w:w="1134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28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693C1D" w:rsidRPr="00C370AB" w:rsidTr="00D12F94">
        <w:tc>
          <w:tcPr>
            <w:tcW w:w="675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๔.</w:t>
            </w:r>
          </w:p>
        </w:tc>
        <w:tc>
          <w:tcPr>
            <w:tcW w:w="5245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กิจกรรมพัฒนาผู้เรียน</w:t>
            </w:r>
          </w:p>
        </w:tc>
        <w:tc>
          <w:tcPr>
            <w:tcW w:w="1134" w:type="dxa"/>
          </w:tcPr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</w:rPr>
              <w:t>/</w:t>
            </w:r>
          </w:p>
        </w:tc>
        <w:tc>
          <w:tcPr>
            <w:tcW w:w="1134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28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693C1D" w:rsidRPr="00C370AB" w:rsidTr="00D12F94">
        <w:tc>
          <w:tcPr>
            <w:tcW w:w="675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๕.</w:t>
            </w:r>
          </w:p>
        </w:tc>
        <w:tc>
          <w:tcPr>
            <w:tcW w:w="5245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  <w:cs/>
              </w:rPr>
              <w:t>เกณฑ์การจบการศึกษา</w:t>
            </w:r>
          </w:p>
        </w:tc>
        <w:tc>
          <w:tcPr>
            <w:tcW w:w="1134" w:type="dxa"/>
          </w:tcPr>
          <w:p w:rsidR="00693C1D" w:rsidRPr="00C370AB" w:rsidRDefault="00693C1D" w:rsidP="00D12F94">
            <w:pPr>
              <w:pStyle w:val="a8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370AB">
              <w:rPr>
                <w:rFonts w:ascii="TH SarabunPSK" w:hAnsi="TH SarabunPSK" w:cs="TH SarabunPSK"/>
                <w:sz w:val="32"/>
                <w:szCs w:val="32"/>
              </w:rPr>
              <w:t>/</w:t>
            </w:r>
          </w:p>
        </w:tc>
        <w:tc>
          <w:tcPr>
            <w:tcW w:w="1134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28" w:type="dxa"/>
          </w:tcPr>
          <w:p w:rsidR="00693C1D" w:rsidRPr="00C370AB" w:rsidRDefault="00693C1D" w:rsidP="00D12F94">
            <w:pPr>
              <w:pStyle w:val="a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693C1D" w:rsidRPr="00C370AB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D546B7">
        <w:rPr>
          <w:rFonts w:ascii="TH SarabunPSK" w:hAnsi="TH SarabunPSK" w:cs="TH SarabunPSK"/>
          <w:b/>
          <w:bCs/>
          <w:sz w:val="32"/>
          <w:szCs w:val="32"/>
          <w:cs/>
        </w:rPr>
        <w:t>ตอนที่ ๒ สรุปผลการตรวจสอบองค์หลักสูตรสถานศึกษา จุดเด่น จุดที่ต้องเพิ่มเติมและพัฒนา</w:t>
      </w:r>
    </w:p>
    <w:p w:rsidR="00693C1D" w:rsidRPr="00D546B7" w:rsidRDefault="00693C1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</w:p>
    <w:p w:rsidR="00693C1D" w:rsidRPr="00D546B7" w:rsidRDefault="00693C1D" w:rsidP="00693C1D">
      <w:pPr>
        <w:pStyle w:val="a8"/>
        <w:rPr>
          <w:rFonts w:ascii="TH SarabunPSK" w:hAnsi="TH SarabunPSK" w:cs="TH SarabunPSK"/>
          <w:b/>
          <w:bCs/>
          <w:sz w:val="32"/>
          <w:szCs w:val="32"/>
        </w:rPr>
      </w:pPr>
      <w:r w:rsidRPr="00D546B7">
        <w:rPr>
          <w:rFonts w:ascii="TH SarabunPSK" w:hAnsi="TH SarabunPSK" w:cs="TH SarabunPSK"/>
          <w:b/>
          <w:bCs/>
          <w:sz w:val="32"/>
          <w:szCs w:val="32"/>
          <w:cs/>
        </w:rPr>
        <w:t>จุดเด่นของหลักสูตรสถานศึกษา</w:t>
      </w: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- มีการสอดแทรกสาระท้องถิ่น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เน้นคุณธรรมจริยธรรม และการใช้ </w:t>
      </w:r>
      <w:r>
        <w:rPr>
          <w:rFonts w:ascii="TH SarabunPSK" w:hAnsi="TH SarabunPSK" w:cs="TH SarabunPSK"/>
          <w:sz w:val="32"/>
          <w:szCs w:val="32"/>
        </w:rPr>
        <w:t xml:space="preserve">ICT </w:t>
      </w:r>
      <w:r w:rsidRPr="00C370AB">
        <w:rPr>
          <w:rFonts w:ascii="TH SarabunPSK" w:hAnsi="TH SarabunPSK" w:cs="TH SarabunPSK"/>
          <w:sz w:val="32"/>
          <w:szCs w:val="32"/>
          <w:cs/>
        </w:rPr>
        <w:t>ทั้งในสาระพื้นฐานและสาระเพิ่มเติมทุกกลุ่มสาระการเรียนรู้</w:t>
      </w:r>
      <w:r w:rsidRPr="00C370AB">
        <w:rPr>
          <w:rFonts w:ascii="TH SarabunPSK" w:hAnsi="TH SarabunPSK" w:cs="TH SarabunPSK"/>
          <w:sz w:val="32"/>
          <w:szCs w:val="32"/>
        </w:rPr>
        <w:t xml:space="preserve">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                   </w:t>
      </w: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 - สาระการเรียนรู้มีความหลากหลาย ทันสมัย และ</w:t>
      </w:r>
      <w:r>
        <w:rPr>
          <w:rFonts w:ascii="TH SarabunPSK" w:hAnsi="TH SarabunPSK" w:cs="TH SarabunPSK" w:hint="cs"/>
          <w:sz w:val="32"/>
          <w:szCs w:val="32"/>
          <w:cs/>
        </w:rPr>
        <w:t>สอดคล้องกับความสนใจของผู้เรียน</w:t>
      </w: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Default="00693C1D" w:rsidP="00693C1D">
      <w:pPr>
        <w:pStyle w:val="a8"/>
        <w:rPr>
          <w:rFonts w:ascii="TH SarabunPSK" w:hAnsi="TH SarabunPSK" w:cs="TH SarabunPSK"/>
          <w:sz w:val="32"/>
          <w:szCs w:val="32"/>
        </w:rPr>
      </w:pPr>
    </w:p>
    <w:p w:rsidR="00693C1D" w:rsidRPr="00C370AB" w:rsidRDefault="00693C1D" w:rsidP="00693C1D">
      <w:pPr>
        <w:pStyle w:val="a8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  <w:cs/>
        </w:rPr>
        <w:t>(นาย</w:t>
      </w:r>
      <w:r>
        <w:rPr>
          <w:rFonts w:ascii="TH SarabunPSK" w:hAnsi="TH SarabunPSK" w:cs="TH SarabunPSK" w:hint="cs"/>
          <w:sz w:val="32"/>
          <w:szCs w:val="32"/>
          <w:cs/>
        </w:rPr>
        <w:t>ชาติชาย  สิงห์พรหมสาร</w:t>
      </w:r>
      <w:r w:rsidRPr="00C370AB">
        <w:rPr>
          <w:rFonts w:ascii="TH SarabunPSK" w:hAnsi="TH SarabunPSK" w:cs="TH SarabunPSK"/>
          <w:sz w:val="32"/>
          <w:szCs w:val="32"/>
          <w:cs/>
        </w:rPr>
        <w:t>)</w:t>
      </w:r>
    </w:p>
    <w:p w:rsidR="00693C1D" w:rsidRPr="00BD584B" w:rsidRDefault="00693C1D" w:rsidP="00693C1D">
      <w:pPr>
        <w:pStyle w:val="a8"/>
        <w:rPr>
          <w:rFonts w:ascii="TH SarabunPSK" w:hAnsi="TH SarabunPSK" w:cs="TH SarabunPSK" w:hint="cs"/>
          <w:sz w:val="32"/>
          <w:szCs w:val="32"/>
          <w:cs/>
        </w:rPr>
      </w:pPr>
      <w:r w:rsidRPr="00C370AB">
        <w:rPr>
          <w:rFonts w:ascii="TH SarabunPSK" w:hAnsi="TH SarabunPSK" w:cs="TH SarabunPSK"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sz w:val="32"/>
          <w:szCs w:val="32"/>
          <w:cs/>
        </w:rPr>
        <w:t xml:space="preserve">                             </w:t>
      </w:r>
      <w:r w:rsidRPr="00C370AB">
        <w:rPr>
          <w:rFonts w:ascii="TH SarabunPSK" w:hAnsi="TH SarabunPSK" w:cs="TH SarabunPSK"/>
          <w:sz w:val="32"/>
          <w:szCs w:val="32"/>
          <w:cs/>
        </w:rPr>
        <w:t xml:space="preserve"> ผู้อำนวยการโรงเรียนสมเด็จพระญาณสังวร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ในพระสังฆราชูปถัมภ์</w:t>
      </w:r>
    </w:p>
    <w:p w:rsidR="00693C1D" w:rsidRPr="00C370AB" w:rsidRDefault="00874BCE" w:rsidP="00204A5F">
      <w:pPr>
        <w:pStyle w:val="a8"/>
        <w:jc w:val="center"/>
        <w:rPr>
          <w:rFonts w:ascii="TH SarabunPSK" w:hAnsi="TH SarabunPSK" w:cs="TH SarabunPSK"/>
          <w:sz w:val="32"/>
          <w:szCs w:val="32"/>
        </w:rPr>
      </w:pPr>
      <w:r w:rsidRPr="00874BCE">
        <w:rPr>
          <w:rFonts w:ascii="TH SarabunPSK" w:hAnsi="TH SarabunPSK" w:cs="TH SarabunPSK"/>
          <w:sz w:val="32"/>
          <w:szCs w:val="32"/>
          <w:cs/>
        </w:rPr>
        <w:t>๘  พฤษภาคม  ๒๕๖๐</w:t>
      </w:r>
    </w:p>
    <w:sectPr w:rsidR="00693C1D" w:rsidRPr="00C370AB" w:rsidSect="0004145C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/>
      <w:pgMar w:top="1079" w:right="1106" w:bottom="719" w:left="1260" w:header="708" w:footer="708" w:gutter="0"/>
      <w:pgNumType w:fmt="thaiNumbers"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26C17" w:rsidRDefault="00C26C17" w:rsidP="0004145C">
      <w:r>
        <w:separator/>
      </w:r>
    </w:p>
  </w:endnote>
  <w:endnote w:type="continuationSeparator" w:id="0">
    <w:p w:rsidR="00C26C17" w:rsidRDefault="00C26C17" w:rsidP="000414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UPC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ndale Sans UI">
    <w:altName w:val="Times New Roman"/>
    <w:charset w:val="00"/>
    <w:family w:val="auto"/>
    <w:pitch w:val="variable"/>
  </w:font>
  <w:font w:name="AngsanaNew">
    <w:altName w:val="PMingLiU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  <w:font w:name="AngsanaNew-Bold">
    <w:altName w:val="Arial Unicode MS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  <w:font w:name="AngsanaUPC-Bold">
    <w:altName w:val="Arial Unicode MS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  <w:font w:name="MingLiU_HKSCS">
    <w:panose1 w:val="02020500000000000000"/>
    <w:charset w:val="88"/>
    <w:family w:val="roman"/>
    <w:pitch w:val="variable"/>
    <w:sig w:usb0="A00002FF" w:usb1="38CFFCFA" w:usb2="00000016" w:usb3="00000000" w:csb0="0010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rdiaNew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MS UI Gothic"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25EA" w:rsidRDefault="00AC25EA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25EA" w:rsidRDefault="00AC25EA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25EA" w:rsidRDefault="00AC25EA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26C17" w:rsidRDefault="00C26C17" w:rsidP="0004145C">
      <w:r>
        <w:separator/>
      </w:r>
    </w:p>
  </w:footnote>
  <w:footnote w:type="continuationSeparator" w:id="0">
    <w:p w:rsidR="00C26C17" w:rsidRDefault="00C26C17" w:rsidP="0004145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25EA" w:rsidRDefault="00AC25EA">
    <w:pPr>
      <w:pStyle w:val="ac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25EA" w:rsidRDefault="00AC25EA">
    <w:pPr>
      <w:pStyle w:val="ac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F02E70" w:rsidRPr="00F02E70">
      <w:rPr>
        <w:rFonts w:ascii="Cordia New" w:hAnsi="Cordia New" w:cs="Cordia New"/>
        <w:noProof/>
        <w:szCs w:val="22"/>
        <w:cs/>
        <w:lang w:val="th-TH"/>
      </w:rPr>
      <w:t>๑</w:t>
    </w:r>
    <w: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25EA" w:rsidRDefault="00AC25EA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single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lang w:eastAsia="th-TH" w:bidi="th-TH"/>
      </w:rPr>
    </w:lvl>
  </w:abstractNum>
  <w:abstractNum w:abstractNumId="1" w15:restartNumberingAfterBreak="0">
    <w:nsid w:val="00000003"/>
    <w:multiLevelType w:val="multilevel"/>
    <w:tmpl w:val="00000003"/>
    <w:name w:val="WW8Num3"/>
    <w:lvl w:ilvl="0">
      <w:start w:val="2"/>
      <w:numFmt w:val="decimal"/>
      <w:lvlText w:val="%1."/>
      <w:lvlJc w:val="left"/>
      <w:pPr>
        <w:tabs>
          <w:tab w:val="num" w:pos="707"/>
        </w:tabs>
        <w:ind w:left="707" w:hanging="283"/>
      </w:pPr>
    </w:lvl>
    <w:lvl w:ilvl="1">
      <w:start w:val="1"/>
      <w:numFmt w:val="decimal"/>
      <w:lvlText w:val="%2."/>
      <w:lvlJc w:val="left"/>
      <w:pPr>
        <w:tabs>
          <w:tab w:val="num" w:pos="1414"/>
        </w:tabs>
        <w:ind w:left="1414" w:hanging="283"/>
      </w:pPr>
    </w:lvl>
    <w:lvl w:ilvl="2">
      <w:start w:val="1"/>
      <w:numFmt w:val="decimal"/>
      <w:lvlText w:val="%3."/>
      <w:lvlJc w:val="left"/>
      <w:pPr>
        <w:tabs>
          <w:tab w:val="num" w:pos="2121"/>
        </w:tabs>
        <w:ind w:left="2121" w:hanging="283"/>
      </w:pPr>
    </w:lvl>
    <w:lvl w:ilvl="3">
      <w:start w:val="1"/>
      <w:numFmt w:val="decimal"/>
      <w:lvlText w:val="%4."/>
      <w:lvlJc w:val="left"/>
      <w:pPr>
        <w:tabs>
          <w:tab w:val="num" w:pos="2828"/>
        </w:tabs>
        <w:ind w:left="2828" w:hanging="283"/>
      </w:pPr>
    </w:lvl>
    <w:lvl w:ilvl="4">
      <w:start w:val="1"/>
      <w:numFmt w:val="decimal"/>
      <w:lvlText w:val="%5."/>
      <w:lvlJc w:val="left"/>
      <w:pPr>
        <w:tabs>
          <w:tab w:val="num" w:pos="3535"/>
        </w:tabs>
        <w:ind w:left="3535" w:hanging="283"/>
      </w:pPr>
    </w:lvl>
    <w:lvl w:ilvl="5">
      <w:start w:val="1"/>
      <w:numFmt w:val="decimal"/>
      <w:lvlText w:val="%6."/>
      <w:lvlJc w:val="left"/>
      <w:pPr>
        <w:tabs>
          <w:tab w:val="num" w:pos="4242"/>
        </w:tabs>
        <w:ind w:left="4242" w:hanging="283"/>
      </w:pPr>
    </w:lvl>
    <w:lvl w:ilvl="6">
      <w:start w:val="1"/>
      <w:numFmt w:val="decimal"/>
      <w:lvlText w:val="%7."/>
      <w:lvlJc w:val="left"/>
      <w:pPr>
        <w:tabs>
          <w:tab w:val="num" w:pos="4949"/>
        </w:tabs>
        <w:ind w:left="4949" w:hanging="283"/>
      </w:pPr>
    </w:lvl>
    <w:lvl w:ilvl="7">
      <w:start w:val="1"/>
      <w:numFmt w:val="decimal"/>
      <w:lvlText w:val="%8."/>
      <w:lvlJc w:val="left"/>
      <w:pPr>
        <w:tabs>
          <w:tab w:val="num" w:pos="5656"/>
        </w:tabs>
        <w:ind w:left="5656" w:hanging="283"/>
      </w:pPr>
    </w:lvl>
    <w:lvl w:ilvl="8">
      <w:start w:val="1"/>
      <w:numFmt w:val="decimal"/>
      <w:lvlText w:val="%9."/>
      <w:lvlJc w:val="left"/>
      <w:pPr>
        <w:tabs>
          <w:tab w:val="num" w:pos="6363"/>
        </w:tabs>
        <w:ind w:left="6363" w:hanging="283"/>
      </w:pPr>
    </w:lvl>
  </w:abstractNum>
  <w:abstractNum w:abstractNumId="2" w15:restartNumberingAfterBreak="0">
    <w:nsid w:val="00000004"/>
    <w:multiLevelType w:val="multilevel"/>
    <w:tmpl w:val="00000004"/>
    <w:name w:val="WW8Num4"/>
    <w:lvl w:ilvl="0">
      <w:start w:val="2"/>
      <w:numFmt w:val="decimal"/>
      <w:lvlText w:val="%1."/>
      <w:lvlJc w:val="left"/>
      <w:pPr>
        <w:tabs>
          <w:tab w:val="num" w:pos="707"/>
        </w:tabs>
        <w:ind w:left="707" w:hanging="283"/>
      </w:pPr>
    </w:lvl>
    <w:lvl w:ilvl="1">
      <w:start w:val="1"/>
      <w:numFmt w:val="decimal"/>
      <w:lvlText w:val="%2."/>
      <w:lvlJc w:val="left"/>
      <w:pPr>
        <w:tabs>
          <w:tab w:val="num" w:pos="1414"/>
        </w:tabs>
        <w:ind w:left="1414" w:hanging="283"/>
      </w:pPr>
    </w:lvl>
    <w:lvl w:ilvl="2">
      <w:start w:val="1"/>
      <w:numFmt w:val="decimal"/>
      <w:lvlText w:val="%3."/>
      <w:lvlJc w:val="left"/>
      <w:pPr>
        <w:tabs>
          <w:tab w:val="num" w:pos="2121"/>
        </w:tabs>
        <w:ind w:left="2121" w:hanging="283"/>
      </w:pPr>
    </w:lvl>
    <w:lvl w:ilvl="3">
      <w:start w:val="1"/>
      <w:numFmt w:val="decimal"/>
      <w:lvlText w:val="%4."/>
      <w:lvlJc w:val="left"/>
      <w:pPr>
        <w:tabs>
          <w:tab w:val="num" w:pos="2828"/>
        </w:tabs>
        <w:ind w:left="2828" w:hanging="283"/>
      </w:pPr>
    </w:lvl>
    <w:lvl w:ilvl="4">
      <w:start w:val="1"/>
      <w:numFmt w:val="decimal"/>
      <w:lvlText w:val="%5."/>
      <w:lvlJc w:val="left"/>
      <w:pPr>
        <w:tabs>
          <w:tab w:val="num" w:pos="3535"/>
        </w:tabs>
        <w:ind w:left="3535" w:hanging="283"/>
      </w:pPr>
    </w:lvl>
    <w:lvl w:ilvl="5">
      <w:start w:val="1"/>
      <w:numFmt w:val="decimal"/>
      <w:lvlText w:val="%6."/>
      <w:lvlJc w:val="left"/>
      <w:pPr>
        <w:tabs>
          <w:tab w:val="num" w:pos="4242"/>
        </w:tabs>
        <w:ind w:left="4242" w:hanging="283"/>
      </w:pPr>
    </w:lvl>
    <w:lvl w:ilvl="6">
      <w:start w:val="1"/>
      <w:numFmt w:val="decimal"/>
      <w:lvlText w:val="%7."/>
      <w:lvlJc w:val="left"/>
      <w:pPr>
        <w:tabs>
          <w:tab w:val="num" w:pos="4949"/>
        </w:tabs>
        <w:ind w:left="4949" w:hanging="283"/>
      </w:pPr>
    </w:lvl>
    <w:lvl w:ilvl="7">
      <w:start w:val="1"/>
      <w:numFmt w:val="decimal"/>
      <w:lvlText w:val="%8."/>
      <w:lvlJc w:val="left"/>
      <w:pPr>
        <w:tabs>
          <w:tab w:val="num" w:pos="5656"/>
        </w:tabs>
        <w:ind w:left="5656" w:hanging="283"/>
      </w:pPr>
    </w:lvl>
    <w:lvl w:ilvl="8">
      <w:start w:val="1"/>
      <w:numFmt w:val="decimal"/>
      <w:lvlText w:val="%9."/>
      <w:lvlJc w:val="left"/>
      <w:pPr>
        <w:tabs>
          <w:tab w:val="num" w:pos="6363"/>
        </w:tabs>
        <w:ind w:left="6363" w:hanging="283"/>
      </w:pPr>
    </w:lvl>
  </w:abstractNum>
  <w:abstractNum w:abstractNumId="3" w15:restartNumberingAfterBreak="0">
    <w:nsid w:val="013042F3"/>
    <w:multiLevelType w:val="hybridMultilevel"/>
    <w:tmpl w:val="763A33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2175923"/>
    <w:multiLevelType w:val="hybridMultilevel"/>
    <w:tmpl w:val="CF34A382"/>
    <w:lvl w:ilvl="0" w:tplc="AEFEB344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5A705AC"/>
    <w:multiLevelType w:val="hybridMultilevel"/>
    <w:tmpl w:val="1A56D90C"/>
    <w:lvl w:ilvl="0" w:tplc="A2EA5486">
      <w:start w:val="1"/>
      <w:numFmt w:val="thaiNumbers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0" w:hanging="360"/>
      </w:pPr>
    </w:lvl>
    <w:lvl w:ilvl="2" w:tplc="0409001B" w:tentative="1">
      <w:start w:val="1"/>
      <w:numFmt w:val="lowerRoman"/>
      <w:lvlText w:val="%3."/>
      <w:lvlJc w:val="right"/>
      <w:pPr>
        <w:ind w:left="2580" w:hanging="180"/>
      </w:pPr>
    </w:lvl>
    <w:lvl w:ilvl="3" w:tplc="0409000F" w:tentative="1">
      <w:start w:val="1"/>
      <w:numFmt w:val="decimal"/>
      <w:lvlText w:val="%4."/>
      <w:lvlJc w:val="left"/>
      <w:pPr>
        <w:ind w:left="3300" w:hanging="360"/>
      </w:pPr>
    </w:lvl>
    <w:lvl w:ilvl="4" w:tplc="04090019" w:tentative="1">
      <w:start w:val="1"/>
      <w:numFmt w:val="lowerLetter"/>
      <w:lvlText w:val="%5."/>
      <w:lvlJc w:val="left"/>
      <w:pPr>
        <w:ind w:left="4020" w:hanging="360"/>
      </w:pPr>
    </w:lvl>
    <w:lvl w:ilvl="5" w:tplc="0409001B" w:tentative="1">
      <w:start w:val="1"/>
      <w:numFmt w:val="lowerRoman"/>
      <w:lvlText w:val="%6."/>
      <w:lvlJc w:val="right"/>
      <w:pPr>
        <w:ind w:left="4740" w:hanging="180"/>
      </w:pPr>
    </w:lvl>
    <w:lvl w:ilvl="6" w:tplc="0409000F" w:tentative="1">
      <w:start w:val="1"/>
      <w:numFmt w:val="decimal"/>
      <w:lvlText w:val="%7."/>
      <w:lvlJc w:val="left"/>
      <w:pPr>
        <w:ind w:left="5460" w:hanging="360"/>
      </w:pPr>
    </w:lvl>
    <w:lvl w:ilvl="7" w:tplc="04090019" w:tentative="1">
      <w:start w:val="1"/>
      <w:numFmt w:val="lowerLetter"/>
      <w:lvlText w:val="%8."/>
      <w:lvlJc w:val="left"/>
      <w:pPr>
        <w:ind w:left="6180" w:hanging="360"/>
      </w:pPr>
    </w:lvl>
    <w:lvl w:ilvl="8" w:tplc="040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6" w15:restartNumberingAfterBreak="0">
    <w:nsid w:val="0BBD7ADF"/>
    <w:multiLevelType w:val="hybridMultilevel"/>
    <w:tmpl w:val="9BB84762"/>
    <w:lvl w:ilvl="0" w:tplc="C66CBE3C">
      <w:start w:val="1"/>
      <w:numFmt w:val="thaiNumbers"/>
      <w:lvlText w:val="%1."/>
      <w:lvlJc w:val="left"/>
      <w:pPr>
        <w:ind w:left="9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7" w15:restartNumberingAfterBreak="0">
    <w:nsid w:val="0EC5530E"/>
    <w:multiLevelType w:val="hybridMultilevel"/>
    <w:tmpl w:val="2EE42C4E"/>
    <w:lvl w:ilvl="0" w:tplc="04090019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492366"/>
    <w:multiLevelType w:val="hybridMultilevel"/>
    <w:tmpl w:val="0F884C60"/>
    <w:lvl w:ilvl="0" w:tplc="4EA0E3A6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12C7312"/>
    <w:multiLevelType w:val="hybridMultilevel"/>
    <w:tmpl w:val="A848798E"/>
    <w:lvl w:ilvl="0" w:tplc="9F0C3F52">
      <w:start w:val="1"/>
      <w:numFmt w:val="thaiNumbers"/>
      <w:lvlText w:val="%1."/>
      <w:lvlJc w:val="left"/>
      <w:pPr>
        <w:ind w:left="127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95" w:hanging="360"/>
      </w:pPr>
    </w:lvl>
    <w:lvl w:ilvl="2" w:tplc="0409001B" w:tentative="1">
      <w:start w:val="1"/>
      <w:numFmt w:val="lowerRoman"/>
      <w:lvlText w:val="%3."/>
      <w:lvlJc w:val="right"/>
      <w:pPr>
        <w:ind w:left="2715" w:hanging="180"/>
      </w:pPr>
    </w:lvl>
    <w:lvl w:ilvl="3" w:tplc="0409000F" w:tentative="1">
      <w:start w:val="1"/>
      <w:numFmt w:val="decimal"/>
      <w:lvlText w:val="%4."/>
      <w:lvlJc w:val="left"/>
      <w:pPr>
        <w:ind w:left="3435" w:hanging="360"/>
      </w:pPr>
    </w:lvl>
    <w:lvl w:ilvl="4" w:tplc="04090019" w:tentative="1">
      <w:start w:val="1"/>
      <w:numFmt w:val="lowerLetter"/>
      <w:lvlText w:val="%5."/>
      <w:lvlJc w:val="left"/>
      <w:pPr>
        <w:ind w:left="4155" w:hanging="360"/>
      </w:pPr>
    </w:lvl>
    <w:lvl w:ilvl="5" w:tplc="0409001B" w:tentative="1">
      <w:start w:val="1"/>
      <w:numFmt w:val="lowerRoman"/>
      <w:lvlText w:val="%6."/>
      <w:lvlJc w:val="right"/>
      <w:pPr>
        <w:ind w:left="4875" w:hanging="180"/>
      </w:pPr>
    </w:lvl>
    <w:lvl w:ilvl="6" w:tplc="0409000F" w:tentative="1">
      <w:start w:val="1"/>
      <w:numFmt w:val="decimal"/>
      <w:lvlText w:val="%7."/>
      <w:lvlJc w:val="left"/>
      <w:pPr>
        <w:ind w:left="5595" w:hanging="360"/>
      </w:pPr>
    </w:lvl>
    <w:lvl w:ilvl="7" w:tplc="04090019" w:tentative="1">
      <w:start w:val="1"/>
      <w:numFmt w:val="lowerLetter"/>
      <w:lvlText w:val="%8."/>
      <w:lvlJc w:val="left"/>
      <w:pPr>
        <w:ind w:left="6315" w:hanging="360"/>
      </w:pPr>
    </w:lvl>
    <w:lvl w:ilvl="8" w:tplc="0409001B" w:tentative="1">
      <w:start w:val="1"/>
      <w:numFmt w:val="lowerRoman"/>
      <w:lvlText w:val="%9."/>
      <w:lvlJc w:val="right"/>
      <w:pPr>
        <w:ind w:left="7035" w:hanging="180"/>
      </w:pPr>
    </w:lvl>
  </w:abstractNum>
  <w:abstractNum w:abstractNumId="10" w15:restartNumberingAfterBreak="0">
    <w:nsid w:val="15616623"/>
    <w:multiLevelType w:val="hybridMultilevel"/>
    <w:tmpl w:val="1E2846B4"/>
    <w:lvl w:ilvl="0" w:tplc="AFD87C08">
      <w:start w:val="1"/>
      <w:numFmt w:val="thaiNumbers"/>
      <w:lvlText w:val="%1."/>
      <w:lvlJc w:val="left"/>
      <w:pPr>
        <w:tabs>
          <w:tab w:val="num" w:pos="1260"/>
        </w:tabs>
        <w:ind w:left="1260" w:hanging="360"/>
      </w:pPr>
      <w:rPr>
        <w:rFonts w:ascii="Times New Roman" w:eastAsia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6D94438"/>
    <w:multiLevelType w:val="hybridMultilevel"/>
    <w:tmpl w:val="94C4BB68"/>
    <w:lvl w:ilvl="0" w:tplc="04090019">
      <w:start w:val="1"/>
      <w:numFmt w:val="thaiNumb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7681593"/>
    <w:multiLevelType w:val="hybridMultilevel"/>
    <w:tmpl w:val="A848798E"/>
    <w:lvl w:ilvl="0" w:tplc="9F0C3F52">
      <w:start w:val="1"/>
      <w:numFmt w:val="thaiNumbers"/>
      <w:lvlText w:val="%1."/>
      <w:lvlJc w:val="left"/>
      <w:pPr>
        <w:ind w:left="127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95" w:hanging="360"/>
      </w:pPr>
    </w:lvl>
    <w:lvl w:ilvl="2" w:tplc="0409001B" w:tentative="1">
      <w:start w:val="1"/>
      <w:numFmt w:val="lowerRoman"/>
      <w:lvlText w:val="%3."/>
      <w:lvlJc w:val="right"/>
      <w:pPr>
        <w:ind w:left="2715" w:hanging="180"/>
      </w:pPr>
    </w:lvl>
    <w:lvl w:ilvl="3" w:tplc="0409000F" w:tentative="1">
      <w:start w:val="1"/>
      <w:numFmt w:val="decimal"/>
      <w:lvlText w:val="%4."/>
      <w:lvlJc w:val="left"/>
      <w:pPr>
        <w:ind w:left="3435" w:hanging="360"/>
      </w:pPr>
    </w:lvl>
    <w:lvl w:ilvl="4" w:tplc="04090019" w:tentative="1">
      <w:start w:val="1"/>
      <w:numFmt w:val="lowerLetter"/>
      <w:lvlText w:val="%5."/>
      <w:lvlJc w:val="left"/>
      <w:pPr>
        <w:ind w:left="4155" w:hanging="360"/>
      </w:pPr>
    </w:lvl>
    <w:lvl w:ilvl="5" w:tplc="0409001B" w:tentative="1">
      <w:start w:val="1"/>
      <w:numFmt w:val="lowerRoman"/>
      <w:lvlText w:val="%6."/>
      <w:lvlJc w:val="right"/>
      <w:pPr>
        <w:ind w:left="4875" w:hanging="180"/>
      </w:pPr>
    </w:lvl>
    <w:lvl w:ilvl="6" w:tplc="0409000F" w:tentative="1">
      <w:start w:val="1"/>
      <w:numFmt w:val="decimal"/>
      <w:lvlText w:val="%7."/>
      <w:lvlJc w:val="left"/>
      <w:pPr>
        <w:ind w:left="5595" w:hanging="360"/>
      </w:pPr>
    </w:lvl>
    <w:lvl w:ilvl="7" w:tplc="04090019" w:tentative="1">
      <w:start w:val="1"/>
      <w:numFmt w:val="lowerLetter"/>
      <w:lvlText w:val="%8."/>
      <w:lvlJc w:val="left"/>
      <w:pPr>
        <w:ind w:left="6315" w:hanging="360"/>
      </w:pPr>
    </w:lvl>
    <w:lvl w:ilvl="8" w:tplc="0409001B" w:tentative="1">
      <w:start w:val="1"/>
      <w:numFmt w:val="lowerRoman"/>
      <w:lvlText w:val="%9."/>
      <w:lvlJc w:val="right"/>
      <w:pPr>
        <w:ind w:left="7035" w:hanging="180"/>
      </w:pPr>
    </w:lvl>
  </w:abstractNum>
  <w:abstractNum w:abstractNumId="13" w15:restartNumberingAfterBreak="0">
    <w:nsid w:val="180816FB"/>
    <w:multiLevelType w:val="hybridMultilevel"/>
    <w:tmpl w:val="FBD4AB64"/>
    <w:lvl w:ilvl="0" w:tplc="992EE38C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8EF4FCA"/>
    <w:multiLevelType w:val="hybridMultilevel"/>
    <w:tmpl w:val="64B86AE8"/>
    <w:lvl w:ilvl="0" w:tplc="B3CAF8DA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A54410B"/>
    <w:multiLevelType w:val="hybridMultilevel"/>
    <w:tmpl w:val="242C0F1A"/>
    <w:lvl w:ilvl="0" w:tplc="6E72785E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A8221FD"/>
    <w:multiLevelType w:val="hybridMultilevel"/>
    <w:tmpl w:val="4E12909E"/>
    <w:lvl w:ilvl="0" w:tplc="04090019">
      <w:start w:val="1"/>
      <w:numFmt w:val="thaiNumb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D98086F"/>
    <w:multiLevelType w:val="hybridMultilevel"/>
    <w:tmpl w:val="006C7EE8"/>
    <w:lvl w:ilvl="0" w:tplc="DD64E94E">
      <w:start w:val="1"/>
      <w:numFmt w:val="thaiNumbers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60" w:hanging="360"/>
      </w:pPr>
    </w:lvl>
    <w:lvl w:ilvl="2" w:tplc="0409001B" w:tentative="1">
      <w:start w:val="1"/>
      <w:numFmt w:val="lowerRoman"/>
      <w:lvlText w:val="%3."/>
      <w:lvlJc w:val="right"/>
      <w:pPr>
        <w:ind w:left="2280" w:hanging="180"/>
      </w:pPr>
    </w:lvl>
    <w:lvl w:ilvl="3" w:tplc="0409000F" w:tentative="1">
      <w:start w:val="1"/>
      <w:numFmt w:val="decimal"/>
      <w:lvlText w:val="%4."/>
      <w:lvlJc w:val="left"/>
      <w:pPr>
        <w:ind w:left="3000" w:hanging="360"/>
      </w:pPr>
    </w:lvl>
    <w:lvl w:ilvl="4" w:tplc="04090019" w:tentative="1">
      <w:start w:val="1"/>
      <w:numFmt w:val="lowerLetter"/>
      <w:lvlText w:val="%5."/>
      <w:lvlJc w:val="left"/>
      <w:pPr>
        <w:ind w:left="3720" w:hanging="360"/>
      </w:pPr>
    </w:lvl>
    <w:lvl w:ilvl="5" w:tplc="0409001B" w:tentative="1">
      <w:start w:val="1"/>
      <w:numFmt w:val="lowerRoman"/>
      <w:lvlText w:val="%6."/>
      <w:lvlJc w:val="right"/>
      <w:pPr>
        <w:ind w:left="4440" w:hanging="180"/>
      </w:pPr>
    </w:lvl>
    <w:lvl w:ilvl="6" w:tplc="0409000F" w:tentative="1">
      <w:start w:val="1"/>
      <w:numFmt w:val="decimal"/>
      <w:lvlText w:val="%7."/>
      <w:lvlJc w:val="left"/>
      <w:pPr>
        <w:ind w:left="5160" w:hanging="360"/>
      </w:pPr>
    </w:lvl>
    <w:lvl w:ilvl="7" w:tplc="04090019" w:tentative="1">
      <w:start w:val="1"/>
      <w:numFmt w:val="lowerLetter"/>
      <w:lvlText w:val="%8."/>
      <w:lvlJc w:val="left"/>
      <w:pPr>
        <w:ind w:left="5880" w:hanging="360"/>
      </w:pPr>
    </w:lvl>
    <w:lvl w:ilvl="8" w:tplc="040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8" w15:restartNumberingAfterBreak="0">
    <w:nsid w:val="25CB0A62"/>
    <w:multiLevelType w:val="hybridMultilevel"/>
    <w:tmpl w:val="B23AF630"/>
    <w:lvl w:ilvl="0" w:tplc="7722EBB2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8852CCF"/>
    <w:multiLevelType w:val="singleLevel"/>
    <w:tmpl w:val="CB50564A"/>
    <w:lvl w:ilvl="0">
      <w:start w:val="1"/>
      <w:numFmt w:val="thaiNumbers"/>
      <w:lvlText w:val="%1."/>
      <w:lvlJc w:val="left"/>
      <w:pPr>
        <w:tabs>
          <w:tab w:val="num" w:pos="360"/>
        </w:tabs>
        <w:ind w:left="360" w:hanging="360"/>
      </w:pPr>
      <w:rPr>
        <w:rFonts w:ascii="Angsana New" w:eastAsia="Calibri" w:hAnsi="Angsana New" w:cs="Angsana New"/>
      </w:rPr>
    </w:lvl>
  </w:abstractNum>
  <w:abstractNum w:abstractNumId="20" w15:restartNumberingAfterBreak="0">
    <w:nsid w:val="2B355775"/>
    <w:multiLevelType w:val="hybridMultilevel"/>
    <w:tmpl w:val="62D4D78C"/>
    <w:lvl w:ilvl="0" w:tplc="39CEE34C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F323AFE"/>
    <w:multiLevelType w:val="hybridMultilevel"/>
    <w:tmpl w:val="09A6A502"/>
    <w:lvl w:ilvl="0" w:tplc="7ADA6194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0660871"/>
    <w:multiLevelType w:val="hybridMultilevel"/>
    <w:tmpl w:val="503EC4BE"/>
    <w:lvl w:ilvl="0" w:tplc="2E48E5EC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55110B7"/>
    <w:multiLevelType w:val="hybridMultilevel"/>
    <w:tmpl w:val="5E4872A0"/>
    <w:lvl w:ilvl="0" w:tplc="5464EEB0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7E04BC3"/>
    <w:multiLevelType w:val="hybridMultilevel"/>
    <w:tmpl w:val="EA6CDA64"/>
    <w:lvl w:ilvl="0" w:tplc="2BF24600">
      <w:start w:val="1"/>
      <w:numFmt w:val="decimal"/>
      <w:lvlText w:val="%1."/>
      <w:lvlJc w:val="left"/>
      <w:pPr>
        <w:ind w:left="1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55" w:hanging="360"/>
      </w:pPr>
    </w:lvl>
    <w:lvl w:ilvl="2" w:tplc="0409001B" w:tentative="1">
      <w:start w:val="1"/>
      <w:numFmt w:val="lowerRoman"/>
      <w:lvlText w:val="%3."/>
      <w:lvlJc w:val="right"/>
      <w:pPr>
        <w:ind w:left="2775" w:hanging="180"/>
      </w:pPr>
    </w:lvl>
    <w:lvl w:ilvl="3" w:tplc="0409000F" w:tentative="1">
      <w:start w:val="1"/>
      <w:numFmt w:val="decimal"/>
      <w:lvlText w:val="%4."/>
      <w:lvlJc w:val="left"/>
      <w:pPr>
        <w:ind w:left="3495" w:hanging="360"/>
      </w:pPr>
    </w:lvl>
    <w:lvl w:ilvl="4" w:tplc="04090019" w:tentative="1">
      <w:start w:val="1"/>
      <w:numFmt w:val="lowerLetter"/>
      <w:lvlText w:val="%5."/>
      <w:lvlJc w:val="left"/>
      <w:pPr>
        <w:ind w:left="4215" w:hanging="360"/>
      </w:pPr>
    </w:lvl>
    <w:lvl w:ilvl="5" w:tplc="0409001B" w:tentative="1">
      <w:start w:val="1"/>
      <w:numFmt w:val="lowerRoman"/>
      <w:lvlText w:val="%6."/>
      <w:lvlJc w:val="right"/>
      <w:pPr>
        <w:ind w:left="4935" w:hanging="180"/>
      </w:pPr>
    </w:lvl>
    <w:lvl w:ilvl="6" w:tplc="0409000F" w:tentative="1">
      <w:start w:val="1"/>
      <w:numFmt w:val="decimal"/>
      <w:lvlText w:val="%7."/>
      <w:lvlJc w:val="left"/>
      <w:pPr>
        <w:ind w:left="5655" w:hanging="360"/>
      </w:pPr>
    </w:lvl>
    <w:lvl w:ilvl="7" w:tplc="04090019" w:tentative="1">
      <w:start w:val="1"/>
      <w:numFmt w:val="lowerLetter"/>
      <w:lvlText w:val="%8."/>
      <w:lvlJc w:val="left"/>
      <w:pPr>
        <w:ind w:left="6375" w:hanging="360"/>
      </w:pPr>
    </w:lvl>
    <w:lvl w:ilvl="8" w:tplc="0409001B" w:tentative="1">
      <w:start w:val="1"/>
      <w:numFmt w:val="lowerRoman"/>
      <w:lvlText w:val="%9."/>
      <w:lvlJc w:val="right"/>
      <w:pPr>
        <w:ind w:left="7095" w:hanging="180"/>
      </w:pPr>
    </w:lvl>
  </w:abstractNum>
  <w:abstractNum w:abstractNumId="25" w15:restartNumberingAfterBreak="0">
    <w:nsid w:val="395C508A"/>
    <w:multiLevelType w:val="hybridMultilevel"/>
    <w:tmpl w:val="0DC0FDD0"/>
    <w:lvl w:ilvl="0" w:tplc="AFD87C08">
      <w:start w:val="1"/>
      <w:numFmt w:val="thaiNumbers"/>
      <w:lvlText w:val="%1."/>
      <w:lvlJc w:val="left"/>
      <w:pPr>
        <w:tabs>
          <w:tab w:val="num" w:pos="1260"/>
        </w:tabs>
        <w:ind w:left="1260" w:hanging="360"/>
      </w:pPr>
      <w:rPr>
        <w:rFonts w:ascii="Times New Roman" w:eastAsia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3E8947CA"/>
    <w:multiLevelType w:val="hybridMultilevel"/>
    <w:tmpl w:val="C7DE067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2D774DB"/>
    <w:multiLevelType w:val="hybridMultilevel"/>
    <w:tmpl w:val="1A56D90C"/>
    <w:lvl w:ilvl="0" w:tplc="A2EA5486">
      <w:start w:val="1"/>
      <w:numFmt w:val="thaiNumbers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0" w:hanging="360"/>
      </w:pPr>
    </w:lvl>
    <w:lvl w:ilvl="2" w:tplc="0409001B" w:tentative="1">
      <w:start w:val="1"/>
      <w:numFmt w:val="lowerRoman"/>
      <w:lvlText w:val="%3."/>
      <w:lvlJc w:val="right"/>
      <w:pPr>
        <w:ind w:left="2580" w:hanging="180"/>
      </w:pPr>
    </w:lvl>
    <w:lvl w:ilvl="3" w:tplc="0409000F" w:tentative="1">
      <w:start w:val="1"/>
      <w:numFmt w:val="decimal"/>
      <w:lvlText w:val="%4."/>
      <w:lvlJc w:val="left"/>
      <w:pPr>
        <w:ind w:left="3300" w:hanging="360"/>
      </w:pPr>
    </w:lvl>
    <w:lvl w:ilvl="4" w:tplc="04090019" w:tentative="1">
      <w:start w:val="1"/>
      <w:numFmt w:val="lowerLetter"/>
      <w:lvlText w:val="%5."/>
      <w:lvlJc w:val="left"/>
      <w:pPr>
        <w:ind w:left="4020" w:hanging="360"/>
      </w:pPr>
    </w:lvl>
    <w:lvl w:ilvl="5" w:tplc="0409001B" w:tentative="1">
      <w:start w:val="1"/>
      <w:numFmt w:val="lowerRoman"/>
      <w:lvlText w:val="%6."/>
      <w:lvlJc w:val="right"/>
      <w:pPr>
        <w:ind w:left="4740" w:hanging="180"/>
      </w:pPr>
    </w:lvl>
    <w:lvl w:ilvl="6" w:tplc="0409000F" w:tentative="1">
      <w:start w:val="1"/>
      <w:numFmt w:val="decimal"/>
      <w:lvlText w:val="%7."/>
      <w:lvlJc w:val="left"/>
      <w:pPr>
        <w:ind w:left="5460" w:hanging="360"/>
      </w:pPr>
    </w:lvl>
    <w:lvl w:ilvl="7" w:tplc="04090019" w:tentative="1">
      <w:start w:val="1"/>
      <w:numFmt w:val="lowerLetter"/>
      <w:lvlText w:val="%8."/>
      <w:lvlJc w:val="left"/>
      <w:pPr>
        <w:ind w:left="6180" w:hanging="360"/>
      </w:pPr>
    </w:lvl>
    <w:lvl w:ilvl="8" w:tplc="040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28" w15:restartNumberingAfterBreak="0">
    <w:nsid w:val="44E6676B"/>
    <w:multiLevelType w:val="hybridMultilevel"/>
    <w:tmpl w:val="A848798E"/>
    <w:lvl w:ilvl="0" w:tplc="9F0C3F52">
      <w:start w:val="1"/>
      <w:numFmt w:val="thaiNumbers"/>
      <w:lvlText w:val="%1."/>
      <w:lvlJc w:val="left"/>
      <w:pPr>
        <w:ind w:left="127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95" w:hanging="360"/>
      </w:pPr>
    </w:lvl>
    <w:lvl w:ilvl="2" w:tplc="0409001B" w:tentative="1">
      <w:start w:val="1"/>
      <w:numFmt w:val="lowerRoman"/>
      <w:lvlText w:val="%3."/>
      <w:lvlJc w:val="right"/>
      <w:pPr>
        <w:ind w:left="2715" w:hanging="180"/>
      </w:pPr>
    </w:lvl>
    <w:lvl w:ilvl="3" w:tplc="0409000F" w:tentative="1">
      <w:start w:val="1"/>
      <w:numFmt w:val="decimal"/>
      <w:lvlText w:val="%4."/>
      <w:lvlJc w:val="left"/>
      <w:pPr>
        <w:ind w:left="3435" w:hanging="360"/>
      </w:pPr>
    </w:lvl>
    <w:lvl w:ilvl="4" w:tplc="04090019" w:tentative="1">
      <w:start w:val="1"/>
      <w:numFmt w:val="lowerLetter"/>
      <w:lvlText w:val="%5."/>
      <w:lvlJc w:val="left"/>
      <w:pPr>
        <w:ind w:left="4155" w:hanging="360"/>
      </w:pPr>
    </w:lvl>
    <w:lvl w:ilvl="5" w:tplc="0409001B" w:tentative="1">
      <w:start w:val="1"/>
      <w:numFmt w:val="lowerRoman"/>
      <w:lvlText w:val="%6."/>
      <w:lvlJc w:val="right"/>
      <w:pPr>
        <w:ind w:left="4875" w:hanging="180"/>
      </w:pPr>
    </w:lvl>
    <w:lvl w:ilvl="6" w:tplc="0409000F" w:tentative="1">
      <w:start w:val="1"/>
      <w:numFmt w:val="decimal"/>
      <w:lvlText w:val="%7."/>
      <w:lvlJc w:val="left"/>
      <w:pPr>
        <w:ind w:left="5595" w:hanging="360"/>
      </w:pPr>
    </w:lvl>
    <w:lvl w:ilvl="7" w:tplc="04090019" w:tentative="1">
      <w:start w:val="1"/>
      <w:numFmt w:val="lowerLetter"/>
      <w:lvlText w:val="%8."/>
      <w:lvlJc w:val="left"/>
      <w:pPr>
        <w:ind w:left="6315" w:hanging="360"/>
      </w:pPr>
    </w:lvl>
    <w:lvl w:ilvl="8" w:tplc="0409001B" w:tentative="1">
      <w:start w:val="1"/>
      <w:numFmt w:val="lowerRoman"/>
      <w:lvlText w:val="%9."/>
      <w:lvlJc w:val="right"/>
      <w:pPr>
        <w:ind w:left="7035" w:hanging="180"/>
      </w:pPr>
    </w:lvl>
  </w:abstractNum>
  <w:abstractNum w:abstractNumId="29" w15:restartNumberingAfterBreak="0">
    <w:nsid w:val="48A23BC9"/>
    <w:multiLevelType w:val="hybridMultilevel"/>
    <w:tmpl w:val="94C4BB68"/>
    <w:lvl w:ilvl="0" w:tplc="04090019">
      <w:start w:val="1"/>
      <w:numFmt w:val="thaiNumb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EFC71A9"/>
    <w:multiLevelType w:val="hybridMultilevel"/>
    <w:tmpl w:val="7B560B70"/>
    <w:lvl w:ilvl="0" w:tplc="04090019">
      <w:start w:val="1"/>
      <w:numFmt w:val="thaiNumb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11C6E65"/>
    <w:multiLevelType w:val="hybridMultilevel"/>
    <w:tmpl w:val="C12EACB8"/>
    <w:lvl w:ilvl="0" w:tplc="C738457A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2C5108E"/>
    <w:multiLevelType w:val="hybridMultilevel"/>
    <w:tmpl w:val="4C222746"/>
    <w:lvl w:ilvl="0" w:tplc="73E0CBF6">
      <w:start w:val="1"/>
      <w:numFmt w:val="thaiNumbers"/>
      <w:lvlText w:val="%1."/>
      <w:lvlJc w:val="left"/>
      <w:pPr>
        <w:ind w:left="106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5" w:hanging="360"/>
      </w:pPr>
    </w:lvl>
    <w:lvl w:ilvl="2" w:tplc="0409001B" w:tentative="1">
      <w:start w:val="1"/>
      <w:numFmt w:val="lowerRoman"/>
      <w:lvlText w:val="%3."/>
      <w:lvlJc w:val="right"/>
      <w:pPr>
        <w:ind w:left="2505" w:hanging="180"/>
      </w:pPr>
    </w:lvl>
    <w:lvl w:ilvl="3" w:tplc="0409000F" w:tentative="1">
      <w:start w:val="1"/>
      <w:numFmt w:val="decimal"/>
      <w:lvlText w:val="%4."/>
      <w:lvlJc w:val="left"/>
      <w:pPr>
        <w:ind w:left="3225" w:hanging="360"/>
      </w:pPr>
    </w:lvl>
    <w:lvl w:ilvl="4" w:tplc="04090019" w:tentative="1">
      <w:start w:val="1"/>
      <w:numFmt w:val="lowerLetter"/>
      <w:lvlText w:val="%5."/>
      <w:lvlJc w:val="left"/>
      <w:pPr>
        <w:ind w:left="3945" w:hanging="360"/>
      </w:pPr>
    </w:lvl>
    <w:lvl w:ilvl="5" w:tplc="0409001B" w:tentative="1">
      <w:start w:val="1"/>
      <w:numFmt w:val="lowerRoman"/>
      <w:lvlText w:val="%6."/>
      <w:lvlJc w:val="right"/>
      <w:pPr>
        <w:ind w:left="4665" w:hanging="180"/>
      </w:pPr>
    </w:lvl>
    <w:lvl w:ilvl="6" w:tplc="0409000F" w:tentative="1">
      <w:start w:val="1"/>
      <w:numFmt w:val="decimal"/>
      <w:lvlText w:val="%7."/>
      <w:lvlJc w:val="left"/>
      <w:pPr>
        <w:ind w:left="5385" w:hanging="360"/>
      </w:pPr>
    </w:lvl>
    <w:lvl w:ilvl="7" w:tplc="04090019" w:tentative="1">
      <w:start w:val="1"/>
      <w:numFmt w:val="lowerLetter"/>
      <w:lvlText w:val="%8."/>
      <w:lvlJc w:val="left"/>
      <w:pPr>
        <w:ind w:left="6105" w:hanging="360"/>
      </w:pPr>
    </w:lvl>
    <w:lvl w:ilvl="8" w:tplc="040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3" w15:restartNumberingAfterBreak="0">
    <w:nsid w:val="57686944"/>
    <w:multiLevelType w:val="hybridMultilevel"/>
    <w:tmpl w:val="4E8E0654"/>
    <w:lvl w:ilvl="0" w:tplc="04090019">
      <w:start w:val="1"/>
      <w:numFmt w:val="thaiNumbers"/>
      <w:lvlText w:val="%1."/>
      <w:lvlJc w:val="left"/>
      <w:pPr>
        <w:tabs>
          <w:tab w:val="num" w:pos="720"/>
        </w:tabs>
        <w:ind w:left="720" w:hanging="360"/>
      </w:pPr>
    </w:lvl>
    <w:lvl w:ilvl="1" w:tplc="55C2561E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Browallia New" w:eastAsia="Times New Roman" w:hAnsi="Browallia New" w:cs="Browallia New" w:hint="default"/>
      </w:rPr>
    </w:lvl>
    <w:lvl w:ilvl="2" w:tplc="10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5B4373FE"/>
    <w:multiLevelType w:val="hybridMultilevel"/>
    <w:tmpl w:val="006C7EE8"/>
    <w:lvl w:ilvl="0" w:tplc="DD64E94E">
      <w:start w:val="1"/>
      <w:numFmt w:val="thaiNumbers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60" w:hanging="360"/>
      </w:pPr>
    </w:lvl>
    <w:lvl w:ilvl="2" w:tplc="0409001B" w:tentative="1">
      <w:start w:val="1"/>
      <w:numFmt w:val="lowerRoman"/>
      <w:lvlText w:val="%3."/>
      <w:lvlJc w:val="right"/>
      <w:pPr>
        <w:ind w:left="2280" w:hanging="180"/>
      </w:pPr>
    </w:lvl>
    <w:lvl w:ilvl="3" w:tplc="0409000F" w:tentative="1">
      <w:start w:val="1"/>
      <w:numFmt w:val="decimal"/>
      <w:lvlText w:val="%4."/>
      <w:lvlJc w:val="left"/>
      <w:pPr>
        <w:ind w:left="3000" w:hanging="360"/>
      </w:pPr>
    </w:lvl>
    <w:lvl w:ilvl="4" w:tplc="04090019" w:tentative="1">
      <w:start w:val="1"/>
      <w:numFmt w:val="lowerLetter"/>
      <w:lvlText w:val="%5."/>
      <w:lvlJc w:val="left"/>
      <w:pPr>
        <w:ind w:left="3720" w:hanging="360"/>
      </w:pPr>
    </w:lvl>
    <w:lvl w:ilvl="5" w:tplc="0409001B" w:tentative="1">
      <w:start w:val="1"/>
      <w:numFmt w:val="lowerRoman"/>
      <w:lvlText w:val="%6."/>
      <w:lvlJc w:val="right"/>
      <w:pPr>
        <w:ind w:left="4440" w:hanging="180"/>
      </w:pPr>
    </w:lvl>
    <w:lvl w:ilvl="6" w:tplc="0409000F" w:tentative="1">
      <w:start w:val="1"/>
      <w:numFmt w:val="decimal"/>
      <w:lvlText w:val="%7."/>
      <w:lvlJc w:val="left"/>
      <w:pPr>
        <w:ind w:left="5160" w:hanging="360"/>
      </w:pPr>
    </w:lvl>
    <w:lvl w:ilvl="7" w:tplc="04090019" w:tentative="1">
      <w:start w:val="1"/>
      <w:numFmt w:val="lowerLetter"/>
      <w:lvlText w:val="%8."/>
      <w:lvlJc w:val="left"/>
      <w:pPr>
        <w:ind w:left="5880" w:hanging="360"/>
      </w:pPr>
    </w:lvl>
    <w:lvl w:ilvl="8" w:tplc="040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35" w15:restartNumberingAfterBreak="0">
    <w:nsid w:val="5B9D5022"/>
    <w:multiLevelType w:val="hybridMultilevel"/>
    <w:tmpl w:val="A848798E"/>
    <w:lvl w:ilvl="0" w:tplc="9F0C3F52">
      <w:start w:val="1"/>
      <w:numFmt w:val="thaiNumbers"/>
      <w:lvlText w:val="%1."/>
      <w:lvlJc w:val="left"/>
      <w:pPr>
        <w:ind w:left="127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95" w:hanging="360"/>
      </w:pPr>
    </w:lvl>
    <w:lvl w:ilvl="2" w:tplc="0409001B" w:tentative="1">
      <w:start w:val="1"/>
      <w:numFmt w:val="lowerRoman"/>
      <w:lvlText w:val="%3."/>
      <w:lvlJc w:val="right"/>
      <w:pPr>
        <w:ind w:left="2715" w:hanging="180"/>
      </w:pPr>
    </w:lvl>
    <w:lvl w:ilvl="3" w:tplc="0409000F" w:tentative="1">
      <w:start w:val="1"/>
      <w:numFmt w:val="decimal"/>
      <w:lvlText w:val="%4."/>
      <w:lvlJc w:val="left"/>
      <w:pPr>
        <w:ind w:left="3435" w:hanging="360"/>
      </w:pPr>
    </w:lvl>
    <w:lvl w:ilvl="4" w:tplc="04090019" w:tentative="1">
      <w:start w:val="1"/>
      <w:numFmt w:val="lowerLetter"/>
      <w:lvlText w:val="%5."/>
      <w:lvlJc w:val="left"/>
      <w:pPr>
        <w:ind w:left="4155" w:hanging="360"/>
      </w:pPr>
    </w:lvl>
    <w:lvl w:ilvl="5" w:tplc="0409001B" w:tentative="1">
      <w:start w:val="1"/>
      <w:numFmt w:val="lowerRoman"/>
      <w:lvlText w:val="%6."/>
      <w:lvlJc w:val="right"/>
      <w:pPr>
        <w:ind w:left="4875" w:hanging="180"/>
      </w:pPr>
    </w:lvl>
    <w:lvl w:ilvl="6" w:tplc="0409000F" w:tentative="1">
      <w:start w:val="1"/>
      <w:numFmt w:val="decimal"/>
      <w:lvlText w:val="%7."/>
      <w:lvlJc w:val="left"/>
      <w:pPr>
        <w:ind w:left="5595" w:hanging="360"/>
      </w:pPr>
    </w:lvl>
    <w:lvl w:ilvl="7" w:tplc="04090019" w:tentative="1">
      <w:start w:val="1"/>
      <w:numFmt w:val="lowerLetter"/>
      <w:lvlText w:val="%8."/>
      <w:lvlJc w:val="left"/>
      <w:pPr>
        <w:ind w:left="6315" w:hanging="360"/>
      </w:pPr>
    </w:lvl>
    <w:lvl w:ilvl="8" w:tplc="0409001B" w:tentative="1">
      <w:start w:val="1"/>
      <w:numFmt w:val="lowerRoman"/>
      <w:lvlText w:val="%9."/>
      <w:lvlJc w:val="right"/>
      <w:pPr>
        <w:ind w:left="7035" w:hanging="180"/>
      </w:pPr>
    </w:lvl>
  </w:abstractNum>
  <w:abstractNum w:abstractNumId="36" w15:restartNumberingAfterBreak="0">
    <w:nsid w:val="5BCF60A6"/>
    <w:multiLevelType w:val="hybridMultilevel"/>
    <w:tmpl w:val="4E12909E"/>
    <w:lvl w:ilvl="0" w:tplc="04090019">
      <w:start w:val="1"/>
      <w:numFmt w:val="thaiNumb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DD74ADD"/>
    <w:multiLevelType w:val="hybridMultilevel"/>
    <w:tmpl w:val="1A56D90C"/>
    <w:lvl w:ilvl="0" w:tplc="A2EA5486">
      <w:start w:val="1"/>
      <w:numFmt w:val="thaiNumbers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0" w:hanging="360"/>
      </w:pPr>
    </w:lvl>
    <w:lvl w:ilvl="2" w:tplc="0409001B" w:tentative="1">
      <w:start w:val="1"/>
      <w:numFmt w:val="lowerRoman"/>
      <w:lvlText w:val="%3."/>
      <w:lvlJc w:val="right"/>
      <w:pPr>
        <w:ind w:left="2580" w:hanging="180"/>
      </w:pPr>
    </w:lvl>
    <w:lvl w:ilvl="3" w:tplc="0409000F" w:tentative="1">
      <w:start w:val="1"/>
      <w:numFmt w:val="decimal"/>
      <w:lvlText w:val="%4."/>
      <w:lvlJc w:val="left"/>
      <w:pPr>
        <w:ind w:left="3300" w:hanging="360"/>
      </w:pPr>
    </w:lvl>
    <w:lvl w:ilvl="4" w:tplc="04090019" w:tentative="1">
      <w:start w:val="1"/>
      <w:numFmt w:val="lowerLetter"/>
      <w:lvlText w:val="%5."/>
      <w:lvlJc w:val="left"/>
      <w:pPr>
        <w:ind w:left="4020" w:hanging="360"/>
      </w:pPr>
    </w:lvl>
    <w:lvl w:ilvl="5" w:tplc="0409001B" w:tentative="1">
      <w:start w:val="1"/>
      <w:numFmt w:val="lowerRoman"/>
      <w:lvlText w:val="%6."/>
      <w:lvlJc w:val="right"/>
      <w:pPr>
        <w:ind w:left="4740" w:hanging="180"/>
      </w:pPr>
    </w:lvl>
    <w:lvl w:ilvl="6" w:tplc="0409000F" w:tentative="1">
      <w:start w:val="1"/>
      <w:numFmt w:val="decimal"/>
      <w:lvlText w:val="%7."/>
      <w:lvlJc w:val="left"/>
      <w:pPr>
        <w:ind w:left="5460" w:hanging="360"/>
      </w:pPr>
    </w:lvl>
    <w:lvl w:ilvl="7" w:tplc="04090019" w:tentative="1">
      <w:start w:val="1"/>
      <w:numFmt w:val="lowerLetter"/>
      <w:lvlText w:val="%8."/>
      <w:lvlJc w:val="left"/>
      <w:pPr>
        <w:ind w:left="6180" w:hanging="360"/>
      </w:pPr>
    </w:lvl>
    <w:lvl w:ilvl="8" w:tplc="040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38" w15:restartNumberingAfterBreak="0">
    <w:nsid w:val="61595B7F"/>
    <w:multiLevelType w:val="hybridMultilevel"/>
    <w:tmpl w:val="006C7EE8"/>
    <w:lvl w:ilvl="0" w:tplc="DD64E94E">
      <w:start w:val="1"/>
      <w:numFmt w:val="thaiNumbers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60" w:hanging="360"/>
      </w:pPr>
    </w:lvl>
    <w:lvl w:ilvl="2" w:tplc="0409001B" w:tentative="1">
      <w:start w:val="1"/>
      <w:numFmt w:val="lowerRoman"/>
      <w:lvlText w:val="%3."/>
      <w:lvlJc w:val="right"/>
      <w:pPr>
        <w:ind w:left="2280" w:hanging="180"/>
      </w:pPr>
    </w:lvl>
    <w:lvl w:ilvl="3" w:tplc="0409000F" w:tentative="1">
      <w:start w:val="1"/>
      <w:numFmt w:val="decimal"/>
      <w:lvlText w:val="%4."/>
      <w:lvlJc w:val="left"/>
      <w:pPr>
        <w:ind w:left="3000" w:hanging="360"/>
      </w:pPr>
    </w:lvl>
    <w:lvl w:ilvl="4" w:tplc="04090019" w:tentative="1">
      <w:start w:val="1"/>
      <w:numFmt w:val="lowerLetter"/>
      <w:lvlText w:val="%5."/>
      <w:lvlJc w:val="left"/>
      <w:pPr>
        <w:ind w:left="3720" w:hanging="360"/>
      </w:pPr>
    </w:lvl>
    <w:lvl w:ilvl="5" w:tplc="0409001B" w:tentative="1">
      <w:start w:val="1"/>
      <w:numFmt w:val="lowerRoman"/>
      <w:lvlText w:val="%6."/>
      <w:lvlJc w:val="right"/>
      <w:pPr>
        <w:ind w:left="4440" w:hanging="180"/>
      </w:pPr>
    </w:lvl>
    <w:lvl w:ilvl="6" w:tplc="0409000F" w:tentative="1">
      <w:start w:val="1"/>
      <w:numFmt w:val="decimal"/>
      <w:lvlText w:val="%7."/>
      <w:lvlJc w:val="left"/>
      <w:pPr>
        <w:ind w:left="5160" w:hanging="360"/>
      </w:pPr>
    </w:lvl>
    <w:lvl w:ilvl="7" w:tplc="04090019" w:tentative="1">
      <w:start w:val="1"/>
      <w:numFmt w:val="lowerLetter"/>
      <w:lvlText w:val="%8."/>
      <w:lvlJc w:val="left"/>
      <w:pPr>
        <w:ind w:left="5880" w:hanging="360"/>
      </w:pPr>
    </w:lvl>
    <w:lvl w:ilvl="8" w:tplc="040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39" w15:restartNumberingAfterBreak="0">
    <w:nsid w:val="6A7D101A"/>
    <w:multiLevelType w:val="hybridMultilevel"/>
    <w:tmpl w:val="006C7EE8"/>
    <w:lvl w:ilvl="0" w:tplc="DD64E94E">
      <w:start w:val="1"/>
      <w:numFmt w:val="thaiNumbers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60" w:hanging="360"/>
      </w:pPr>
    </w:lvl>
    <w:lvl w:ilvl="2" w:tplc="0409001B" w:tentative="1">
      <w:start w:val="1"/>
      <w:numFmt w:val="lowerRoman"/>
      <w:lvlText w:val="%3."/>
      <w:lvlJc w:val="right"/>
      <w:pPr>
        <w:ind w:left="2280" w:hanging="180"/>
      </w:pPr>
    </w:lvl>
    <w:lvl w:ilvl="3" w:tplc="0409000F" w:tentative="1">
      <w:start w:val="1"/>
      <w:numFmt w:val="decimal"/>
      <w:lvlText w:val="%4."/>
      <w:lvlJc w:val="left"/>
      <w:pPr>
        <w:ind w:left="3000" w:hanging="360"/>
      </w:pPr>
    </w:lvl>
    <w:lvl w:ilvl="4" w:tplc="04090019" w:tentative="1">
      <w:start w:val="1"/>
      <w:numFmt w:val="lowerLetter"/>
      <w:lvlText w:val="%5."/>
      <w:lvlJc w:val="left"/>
      <w:pPr>
        <w:ind w:left="3720" w:hanging="360"/>
      </w:pPr>
    </w:lvl>
    <w:lvl w:ilvl="5" w:tplc="0409001B" w:tentative="1">
      <w:start w:val="1"/>
      <w:numFmt w:val="lowerRoman"/>
      <w:lvlText w:val="%6."/>
      <w:lvlJc w:val="right"/>
      <w:pPr>
        <w:ind w:left="4440" w:hanging="180"/>
      </w:pPr>
    </w:lvl>
    <w:lvl w:ilvl="6" w:tplc="0409000F" w:tentative="1">
      <w:start w:val="1"/>
      <w:numFmt w:val="decimal"/>
      <w:lvlText w:val="%7."/>
      <w:lvlJc w:val="left"/>
      <w:pPr>
        <w:ind w:left="5160" w:hanging="360"/>
      </w:pPr>
    </w:lvl>
    <w:lvl w:ilvl="7" w:tplc="04090019" w:tentative="1">
      <w:start w:val="1"/>
      <w:numFmt w:val="lowerLetter"/>
      <w:lvlText w:val="%8."/>
      <w:lvlJc w:val="left"/>
      <w:pPr>
        <w:ind w:left="5880" w:hanging="360"/>
      </w:pPr>
    </w:lvl>
    <w:lvl w:ilvl="8" w:tplc="040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40" w15:restartNumberingAfterBreak="0">
    <w:nsid w:val="6BA4476A"/>
    <w:multiLevelType w:val="hybridMultilevel"/>
    <w:tmpl w:val="766EB6BA"/>
    <w:lvl w:ilvl="0" w:tplc="3A90017E">
      <w:start w:val="4"/>
      <w:numFmt w:val="bullet"/>
      <w:lvlText w:val=""/>
      <w:lvlJc w:val="left"/>
      <w:pPr>
        <w:ind w:left="1485" w:hanging="360"/>
      </w:pPr>
      <w:rPr>
        <w:rFonts w:ascii="Symbol" w:eastAsia="Calibri" w:hAnsi="Symbol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41" w15:restartNumberingAfterBreak="0">
    <w:nsid w:val="6E811DFF"/>
    <w:multiLevelType w:val="hybridMultilevel"/>
    <w:tmpl w:val="9886B462"/>
    <w:lvl w:ilvl="0" w:tplc="898A0F76">
      <w:start w:val="1"/>
      <w:numFmt w:val="thaiNumbers"/>
      <w:lvlText w:val="%1."/>
      <w:lvlJc w:val="left"/>
      <w:pPr>
        <w:ind w:left="720" w:hanging="360"/>
      </w:pPr>
      <w:rPr>
        <w:rFonts w:ascii="Angsana New" w:eastAsia="Calibri" w:hAnsi="Angsana New" w:cs="Angsana New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19E1173"/>
    <w:multiLevelType w:val="hybridMultilevel"/>
    <w:tmpl w:val="7AA47EE0"/>
    <w:lvl w:ilvl="0" w:tplc="F8A0C51C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4CB4E83"/>
    <w:multiLevelType w:val="hybridMultilevel"/>
    <w:tmpl w:val="3F842376"/>
    <w:lvl w:ilvl="0" w:tplc="B85AE92E">
      <w:start w:val="1"/>
      <w:numFmt w:val="thaiNumbers"/>
      <w:lvlText w:val="%1."/>
      <w:lvlJc w:val="left"/>
      <w:pPr>
        <w:ind w:left="720" w:hanging="360"/>
      </w:pPr>
      <w:rPr>
        <w:rFonts w:eastAsia="Calibr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5615CD5"/>
    <w:multiLevelType w:val="hybridMultilevel"/>
    <w:tmpl w:val="6BEEE028"/>
    <w:lvl w:ilvl="0" w:tplc="933CF858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5" w15:restartNumberingAfterBreak="0">
    <w:nsid w:val="779B57B1"/>
    <w:multiLevelType w:val="hybridMultilevel"/>
    <w:tmpl w:val="6EEE02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8D428BE"/>
    <w:multiLevelType w:val="hybridMultilevel"/>
    <w:tmpl w:val="B3C04010"/>
    <w:lvl w:ilvl="0" w:tplc="3416A0C2">
      <w:start w:val="1"/>
      <w:numFmt w:val="thaiNumbers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0" w:hanging="360"/>
      </w:pPr>
    </w:lvl>
    <w:lvl w:ilvl="2" w:tplc="0409001B" w:tentative="1">
      <w:start w:val="1"/>
      <w:numFmt w:val="lowerRoman"/>
      <w:lvlText w:val="%3."/>
      <w:lvlJc w:val="right"/>
      <w:pPr>
        <w:ind w:left="2580" w:hanging="180"/>
      </w:pPr>
    </w:lvl>
    <w:lvl w:ilvl="3" w:tplc="0409000F" w:tentative="1">
      <w:start w:val="1"/>
      <w:numFmt w:val="decimal"/>
      <w:lvlText w:val="%4."/>
      <w:lvlJc w:val="left"/>
      <w:pPr>
        <w:ind w:left="3300" w:hanging="360"/>
      </w:pPr>
    </w:lvl>
    <w:lvl w:ilvl="4" w:tplc="04090019" w:tentative="1">
      <w:start w:val="1"/>
      <w:numFmt w:val="lowerLetter"/>
      <w:lvlText w:val="%5."/>
      <w:lvlJc w:val="left"/>
      <w:pPr>
        <w:ind w:left="4020" w:hanging="360"/>
      </w:pPr>
    </w:lvl>
    <w:lvl w:ilvl="5" w:tplc="0409001B" w:tentative="1">
      <w:start w:val="1"/>
      <w:numFmt w:val="lowerRoman"/>
      <w:lvlText w:val="%6."/>
      <w:lvlJc w:val="right"/>
      <w:pPr>
        <w:ind w:left="4740" w:hanging="180"/>
      </w:pPr>
    </w:lvl>
    <w:lvl w:ilvl="6" w:tplc="0409000F" w:tentative="1">
      <w:start w:val="1"/>
      <w:numFmt w:val="decimal"/>
      <w:lvlText w:val="%7."/>
      <w:lvlJc w:val="left"/>
      <w:pPr>
        <w:ind w:left="5460" w:hanging="360"/>
      </w:pPr>
    </w:lvl>
    <w:lvl w:ilvl="7" w:tplc="04090019" w:tentative="1">
      <w:start w:val="1"/>
      <w:numFmt w:val="lowerLetter"/>
      <w:lvlText w:val="%8."/>
      <w:lvlJc w:val="left"/>
      <w:pPr>
        <w:ind w:left="6180" w:hanging="360"/>
      </w:pPr>
    </w:lvl>
    <w:lvl w:ilvl="8" w:tplc="040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47" w15:restartNumberingAfterBreak="0">
    <w:nsid w:val="7A52638E"/>
    <w:multiLevelType w:val="hybridMultilevel"/>
    <w:tmpl w:val="D94E15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C5F0CBB"/>
    <w:multiLevelType w:val="hybridMultilevel"/>
    <w:tmpl w:val="C83C4A46"/>
    <w:lvl w:ilvl="0" w:tplc="742411E4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E1123C9"/>
    <w:multiLevelType w:val="hybridMultilevel"/>
    <w:tmpl w:val="546ACD0A"/>
    <w:lvl w:ilvl="0" w:tplc="79B0D900">
      <w:start w:val="1"/>
      <w:numFmt w:val="thaiNumbers"/>
      <w:lvlText w:val="%1.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20" w:hanging="360"/>
      </w:pPr>
    </w:lvl>
    <w:lvl w:ilvl="2" w:tplc="0409001B" w:tentative="1">
      <w:start w:val="1"/>
      <w:numFmt w:val="lowerRoman"/>
      <w:lvlText w:val="%3."/>
      <w:lvlJc w:val="right"/>
      <w:pPr>
        <w:ind w:left="2640" w:hanging="180"/>
      </w:pPr>
    </w:lvl>
    <w:lvl w:ilvl="3" w:tplc="0409000F" w:tentative="1">
      <w:start w:val="1"/>
      <w:numFmt w:val="decimal"/>
      <w:lvlText w:val="%4."/>
      <w:lvlJc w:val="left"/>
      <w:pPr>
        <w:ind w:left="3360" w:hanging="360"/>
      </w:pPr>
    </w:lvl>
    <w:lvl w:ilvl="4" w:tplc="04090019" w:tentative="1">
      <w:start w:val="1"/>
      <w:numFmt w:val="lowerLetter"/>
      <w:lvlText w:val="%5."/>
      <w:lvlJc w:val="left"/>
      <w:pPr>
        <w:ind w:left="4080" w:hanging="360"/>
      </w:pPr>
    </w:lvl>
    <w:lvl w:ilvl="5" w:tplc="0409001B" w:tentative="1">
      <w:start w:val="1"/>
      <w:numFmt w:val="lowerRoman"/>
      <w:lvlText w:val="%6."/>
      <w:lvlJc w:val="right"/>
      <w:pPr>
        <w:ind w:left="4800" w:hanging="180"/>
      </w:pPr>
    </w:lvl>
    <w:lvl w:ilvl="6" w:tplc="0409000F" w:tentative="1">
      <w:start w:val="1"/>
      <w:numFmt w:val="decimal"/>
      <w:lvlText w:val="%7."/>
      <w:lvlJc w:val="left"/>
      <w:pPr>
        <w:ind w:left="5520" w:hanging="360"/>
      </w:pPr>
    </w:lvl>
    <w:lvl w:ilvl="7" w:tplc="04090019" w:tentative="1">
      <w:start w:val="1"/>
      <w:numFmt w:val="lowerLetter"/>
      <w:lvlText w:val="%8."/>
      <w:lvlJc w:val="left"/>
      <w:pPr>
        <w:ind w:left="6240" w:hanging="360"/>
      </w:pPr>
    </w:lvl>
    <w:lvl w:ilvl="8" w:tplc="0409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50" w15:restartNumberingAfterBreak="0">
    <w:nsid w:val="7E252ECB"/>
    <w:multiLevelType w:val="hybridMultilevel"/>
    <w:tmpl w:val="A21A4A64"/>
    <w:lvl w:ilvl="0" w:tplc="EFF4F55E">
      <w:start w:val="1"/>
      <w:numFmt w:val="thaiNumbers"/>
      <w:lvlText w:val="%1."/>
      <w:lvlJc w:val="left"/>
      <w:pPr>
        <w:ind w:left="10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70" w:hanging="360"/>
      </w:pPr>
    </w:lvl>
    <w:lvl w:ilvl="2" w:tplc="0409001B" w:tentative="1">
      <w:start w:val="1"/>
      <w:numFmt w:val="lowerRoman"/>
      <w:lvlText w:val="%3."/>
      <w:lvlJc w:val="right"/>
      <w:pPr>
        <w:ind w:left="2490" w:hanging="180"/>
      </w:pPr>
    </w:lvl>
    <w:lvl w:ilvl="3" w:tplc="0409000F" w:tentative="1">
      <w:start w:val="1"/>
      <w:numFmt w:val="decimal"/>
      <w:lvlText w:val="%4."/>
      <w:lvlJc w:val="left"/>
      <w:pPr>
        <w:ind w:left="3210" w:hanging="360"/>
      </w:pPr>
    </w:lvl>
    <w:lvl w:ilvl="4" w:tplc="04090019" w:tentative="1">
      <w:start w:val="1"/>
      <w:numFmt w:val="lowerLetter"/>
      <w:lvlText w:val="%5."/>
      <w:lvlJc w:val="left"/>
      <w:pPr>
        <w:ind w:left="3930" w:hanging="360"/>
      </w:pPr>
    </w:lvl>
    <w:lvl w:ilvl="5" w:tplc="0409001B" w:tentative="1">
      <w:start w:val="1"/>
      <w:numFmt w:val="lowerRoman"/>
      <w:lvlText w:val="%6."/>
      <w:lvlJc w:val="right"/>
      <w:pPr>
        <w:ind w:left="4650" w:hanging="180"/>
      </w:pPr>
    </w:lvl>
    <w:lvl w:ilvl="6" w:tplc="0409000F" w:tentative="1">
      <w:start w:val="1"/>
      <w:numFmt w:val="decimal"/>
      <w:lvlText w:val="%7."/>
      <w:lvlJc w:val="left"/>
      <w:pPr>
        <w:ind w:left="5370" w:hanging="360"/>
      </w:pPr>
    </w:lvl>
    <w:lvl w:ilvl="7" w:tplc="04090019" w:tentative="1">
      <w:start w:val="1"/>
      <w:numFmt w:val="lowerLetter"/>
      <w:lvlText w:val="%8."/>
      <w:lvlJc w:val="left"/>
      <w:pPr>
        <w:ind w:left="6090" w:hanging="360"/>
      </w:pPr>
    </w:lvl>
    <w:lvl w:ilvl="8" w:tplc="0409001B" w:tentative="1">
      <w:start w:val="1"/>
      <w:numFmt w:val="lowerRoman"/>
      <w:lvlText w:val="%9."/>
      <w:lvlJc w:val="right"/>
      <w:pPr>
        <w:ind w:left="6810" w:hanging="180"/>
      </w:pPr>
    </w:lvl>
  </w:abstractNum>
  <w:abstractNum w:abstractNumId="51" w15:restartNumberingAfterBreak="0">
    <w:nsid w:val="7E62486E"/>
    <w:multiLevelType w:val="hybridMultilevel"/>
    <w:tmpl w:val="6DEC7904"/>
    <w:lvl w:ilvl="0" w:tplc="933CF858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13"/>
  </w:num>
  <w:num w:numId="2">
    <w:abstractNumId w:val="20"/>
  </w:num>
  <w:num w:numId="3">
    <w:abstractNumId w:val="42"/>
  </w:num>
  <w:num w:numId="4">
    <w:abstractNumId w:val="23"/>
  </w:num>
  <w:num w:numId="5">
    <w:abstractNumId w:val="19"/>
  </w:num>
  <w:num w:numId="6">
    <w:abstractNumId w:val="8"/>
  </w:num>
  <w:num w:numId="7">
    <w:abstractNumId w:val="43"/>
  </w:num>
  <w:num w:numId="8">
    <w:abstractNumId w:val="4"/>
  </w:num>
  <w:num w:numId="9">
    <w:abstractNumId w:val="41"/>
  </w:num>
  <w:num w:numId="10">
    <w:abstractNumId w:val="15"/>
  </w:num>
  <w:num w:numId="11">
    <w:abstractNumId w:val="31"/>
  </w:num>
  <w:num w:numId="12">
    <w:abstractNumId w:val="21"/>
  </w:num>
  <w:num w:numId="13">
    <w:abstractNumId w:val="18"/>
  </w:num>
  <w:num w:numId="14">
    <w:abstractNumId w:val="22"/>
  </w:num>
  <w:num w:numId="15">
    <w:abstractNumId w:val="14"/>
  </w:num>
  <w:num w:numId="16">
    <w:abstractNumId w:val="24"/>
  </w:num>
  <w:num w:numId="17">
    <w:abstractNumId w:val="40"/>
  </w:num>
  <w:num w:numId="18">
    <w:abstractNumId w:val="10"/>
  </w:num>
  <w:num w:numId="19">
    <w:abstractNumId w:val="25"/>
  </w:num>
  <w:num w:numId="20">
    <w:abstractNumId w:val="6"/>
  </w:num>
  <w:num w:numId="21">
    <w:abstractNumId w:val="49"/>
  </w:num>
  <w:num w:numId="22">
    <w:abstractNumId w:val="12"/>
  </w:num>
  <w:num w:numId="23">
    <w:abstractNumId w:val="35"/>
  </w:num>
  <w:num w:numId="24">
    <w:abstractNumId w:val="9"/>
  </w:num>
  <w:num w:numId="25">
    <w:abstractNumId w:val="28"/>
  </w:num>
  <w:num w:numId="26">
    <w:abstractNumId w:val="33"/>
  </w:num>
  <w:num w:numId="27">
    <w:abstractNumId w:val="16"/>
  </w:num>
  <w:num w:numId="28">
    <w:abstractNumId w:val="7"/>
  </w:num>
  <w:num w:numId="29">
    <w:abstractNumId w:val="29"/>
  </w:num>
  <w:num w:numId="30">
    <w:abstractNumId w:val="36"/>
  </w:num>
  <w:num w:numId="31">
    <w:abstractNumId w:val="30"/>
  </w:num>
  <w:num w:numId="32">
    <w:abstractNumId w:val="11"/>
  </w:num>
  <w:num w:numId="33">
    <w:abstractNumId w:val="39"/>
  </w:num>
  <w:num w:numId="34">
    <w:abstractNumId w:val="38"/>
  </w:num>
  <w:num w:numId="35">
    <w:abstractNumId w:val="34"/>
  </w:num>
  <w:num w:numId="36">
    <w:abstractNumId w:val="17"/>
  </w:num>
  <w:num w:numId="37">
    <w:abstractNumId w:val="48"/>
  </w:num>
  <w:num w:numId="38">
    <w:abstractNumId w:val="50"/>
  </w:num>
  <w:num w:numId="39">
    <w:abstractNumId w:val="32"/>
  </w:num>
  <w:num w:numId="40">
    <w:abstractNumId w:val="5"/>
  </w:num>
  <w:num w:numId="41">
    <w:abstractNumId w:val="27"/>
  </w:num>
  <w:num w:numId="42">
    <w:abstractNumId w:val="37"/>
  </w:num>
  <w:num w:numId="43">
    <w:abstractNumId w:val="46"/>
  </w:num>
  <w:num w:numId="44">
    <w:abstractNumId w:val="3"/>
  </w:num>
  <w:num w:numId="45">
    <w:abstractNumId w:val="45"/>
  </w:num>
  <w:num w:numId="46">
    <w:abstractNumId w:val="26"/>
  </w:num>
  <w:num w:numId="47">
    <w:abstractNumId w:val="47"/>
  </w:num>
  <w:num w:numId="48">
    <w:abstractNumId w:val="51"/>
  </w:num>
  <w:num w:numId="49">
    <w:abstractNumId w:val="44"/>
  </w:num>
  <w:numIdMacAtCleanup w:val="4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1EF6"/>
    <w:rsid w:val="000030F3"/>
    <w:rsid w:val="000034A6"/>
    <w:rsid w:val="0001174E"/>
    <w:rsid w:val="00015182"/>
    <w:rsid w:val="00020035"/>
    <w:rsid w:val="000208E5"/>
    <w:rsid w:val="00020F8C"/>
    <w:rsid w:val="000218CE"/>
    <w:rsid w:val="00024222"/>
    <w:rsid w:val="000247E6"/>
    <w:rsid w:val="0002498E"/>
    <w:rsid w:val="00027A7A"/>
    <w:rsid w:val="00031615"/>
    <w:rsid w:val="00034087"/>
    <w:rsid w:val="0004145C"/>
    <w:rsid w:val="00043166"/>
    <w:rsid w:val="00044F7A"/>
    <w:rsid w:val="00047D66"/>
    <w:rsid w:val="00050D7A"/>
    <w:rsid w:val="0005100C"/>
    <w:rsid w:val="00053684"/>
    <w:rsid w:val="000631CB"/>
    <w:rsid w:val="00063A9E"/>
    <w:rsid w:val="0006448D"/>
    <w:rsid w:val="000703D8"/>
    <w:rsid w:val="0007157C"/>
    <w:rsid w:val="0007304C"/>
    <w:rsid w:val="000766E8"/>
    <w:rsid w:val="000821A5"/>
    <w:rsid w:val="000825E7"/>
    <w:rsid w:val="00092A40"/>
    <w:rsid w:val="000952AF"/>
    <w:rsid w:val="00095D75"/>
    <w:rsid w:val="000A2851"/>
    <w:rsid w:val="000A294E"/>
    <w:rsid w:val="000A3FCA"/>
    <w:rsid w:val="000A6399"/>
    <w:rsid w:val="000B06DE"/>
    <w:rsid w:val="000B16F4"/>
    <w:rsid w:val="000B2CE5"/>
    <w:rsid w:val="000B743B"/>
    <w:rsid w:val="000C0051"/>
    <w:rsid w:val="000C1ED8"/>
    <w:rsid w:val="000D6224"/>
    <w:rsid w:val="000D6616"/>
    <w:rsid w:val="000E32FF"/>
    <w:rsid w:val="000E38B8"/>
    <w:rsid w:val="000E4828"/>
    <w:rsid w:val="000F06BD"/>
    <w:rsid w:val="000F6272"/>
    <w:rsid w:val="00100178"/>
    <w:rsid w:val="0010071B"/>
    <w:rsid w:val="00105FFB"/>
    <w:rsid w:val="00107C25"/>
    <w:rsid w:val="001127EC"/>
    <w:rsid w:val="00114C34"/>
    <w:rsid w:val="001153E1"/>
    <w:rsid w:val="001169F6"/>
    <w:rsid w:val="00117177"/>
    <w:rsid w:val="00117A2B"/>
    <w:rsid w:val="00117ECF"/>
    <w:rsid w:val="00121E78"/>
    <w:rsid w:val="00140BFC"/>
    <w:rsid w:val="0014105E"/>
    <w:rsid w:val="001436A7"/>
    <w:rsid w:val="001542DB"/>
    <w:rsid w:val="00167868"/>
    <w:rsid w:val="00167946"/>
    <w:rsid w:val="00170C0E"/>
    <w:rsid w:val="00171A6B"/>
    <w:rsid w:val="00172907"/>
    <w:rsid w:val="0017326F"/>
    <w:rsid w:val="00174898"/>
    <w:rsid w:val="00180380"/>
    <w:rsid w:val="0018070E"/>
    <w:rsid w:val="00183F1A"/>
    <w:rsid w:val="00192E52"/>
    <w:rsid w:val="00196266"/>
    <w:rsid w:val="001A329E"/>
    <w:rsid w:val="001A4023"/>
    <w:rsid w:val="001A58D6"/>
    <w:rsid w:val="001A653E"/>
    <w:rsid w:val="001B0F8F"/>
    <w:rsid w:val="001B2407"/>
    <w:rsid w:val="001B3165"/>
    <w:rsid w:val="001B4C40"/>
    <w:rsid w:val="001C3BA7"/>
    <w:rsid w:val="001C4E11"/>
    <w:rsid w:val="001D06A1"/>
    <w:rsid w:val="001D081A"/>
    <w:rsid w:val="001E0660"/>
    <w:rsid w:val="001E2645"/>
    <w:rsid w:val="001E47BD"/>
    <w:rsid w:val="001E5C4A"/>
    <w:rsid w:val="001F0072"/>
    <w:rsid w:val="001F01B9"/>
    <w:rsid w:val="001F2D15"/>
    <w:rsid w:val="001F4893"/>
    <w:rsid w:val="001F5312"/>
    <w:rsid w:val="001F54FC"/>
    <w:rsid w:val="001F5BB3"/>
    <w:rsid w:val="001F5F2B"/>
    <w:rsid w:val="001F6502"/>
    <w:rsid w:val="00204A5F"/>
    <w:rsid w:val="00206C21"/>
    <w:rsid w:val="00207A9B"/>
    <w:rsid w:val="00217065"/>
    <w:rsid w:val="002210C8"/>
    <w:rsid w:val="00225311"/>
    <w:rsid w:val="0023110C"/>
    <w:rsid w:val="00232E7E"/>
    <w:rsid w:val="00232ED5"/>
    <w:rsid w:val="00233DE5"/>
    <w:rsid w:val="0023556C"/>
    <w:rsid w:val="0024232F"/>
    <w:rsid w:val="00242AD9"/>
    <w:rsid w:val="00251944"/>
    <w:rsid w:val="00251ED0"/>
    <w:rsid w:val="00256568"/>
    <w:rsid w:val="0026004D"/>
    <w:rsid w:val="00260EFD"/>
    <w:rsid w:val="00263023"/>
    <w:rsid w:val="002671FB"/>
    <w:rsid w:val="002707BD"/>
    <w:rsid w:val="0027273F"/>
    <w:rsid w:val="00272749"/>
    <w:rsid w:val="00272B01"/>
    <w:rsid w:val="00275E72"/>
    <w:rsid w:val="0027675D"/>
    <w:rsid w:val="00281C08"/>
    <w:rsid w:val="00290DD0"/>
    <w:rsid w:val="00291DFA"/>
    <w:rsid w:val="0029536B"/>
    <w:rsid w:val="0029603A"/>
    <w:rsid w:val="002A3D2A"/>
    <w:rsid w:val="002A72D0"/>
    <w:rsid w:val="002B0386"/>
    <w:rsid w:val="002B05C6"/>
    <w:rsid w:val="002B0690"/>
    <w:rsid w:val="002B2B92"/>
    <w:rsid w:val="002B7504"/>
    <w:rsid w:val="002C2BD4"/>
    <w:rsid w:val="002C4FEF"/>
    <w:rsid w:val="002D1847"/>
    <w:rsid w:val="002D203B"/>
    <w:rsid w:val="002D208B"/>
    <w:rsid w:val="002D6081"/>
    <w:rsid w:val="002E22E7"/>
    <w:rsid w:val="002E26DB"/>
    <w:rsid w:val="002E2AB4"/>
    <w:rsid w:val="002E459E"/>
    <w:rsid w:val="002E4840"/>
    <w:rsid w:val="002E5591"/>
    <w:rsid w:val="002E5859"/>
    <w:rsid w:val="002E649E"/>
    <w:rsid w:val="002F1F60"/>
    <w:rsid w:val="002F3D0F"/>
    <w:rsid w:val="002F519D"/>
    <w:rsid w:val="00303001"/>
    <w:rsid w:val="00305BC4"/>
    <w:rsid w:val="00306C02"/>
    <w:rsid w:val="00307288"/>
    <w:rsid w:val="00307E44"/>
    <w:rsid w:val="00311C47"/>
    <w:rsid w:val="00314A21"/>
    <w:rsid w:val="00314BF2"/>
    <w:rsid w:val="00314C19"/>
    <w:rsid w:val="003166EB"/>
    <w:rsid w:val="00323C90"/>
    <w:rsid w:val="00325C68"/>
    <w:rsid w:val="003266F1"/>
    <w:rsid w:val="00330D34"/>
    <w:rsid w:val="003367BF"/>
    <w:rsid w:val="0034183D"/>
    <w:rsid w:val="00341E18"/>
    <w:rsid w:val="0034472A"/>
    <w:rsid w:val="00351DAD"/>
    <w:rsid w:val="00351F6F"/>
    <w:rsid w:val="00353E6F"/>
    <w:rsid w:val="003548CB"/>
    <w:rsid w:val="00356552"/>
    <w:rsid w:val="00360E2E"/>
    <w:rsid w:val="00363418"/>
    <w:rsid w:val="003651E7"/>
    <w:rsid w:val="003725A5"/>
    <w:rsid w:val="00372745"/>
    <w:rsid w:val="00373A7E"/>
    <w:rsid w:val="00375B04"/>
    <w:rsid w:val="0037651A"/>
    <w:rsid w:val="0037764B"/>
    <w:rsid w:val="0038405C"/>
    <w:rsid w:val="0039512F"/>
    <w:rsid w:val="003A2AD7"/>
    <w:rsid w:val="003A3A97"/>
    <w:rsid w:val="003A489F"/>
    <w:rsid w:val="003A5DB8"/>
    <w:rsid w:val="003B1A95"/>
    <w:rsid w:val="003B1F63"/>
    <w:rsid w:val="003B2A5E"/>
    <w:rsid w:val="003C11C1"/>
    <w:rsid w:val="003C1572"/>
    <w:rsid w:val="003C2BB9"/>
    <w:rsid w:val="003C44B1"/>
    <w:rsid w:val="003C4A16"/>
    <w:rsid w:val="003C6FC6"/>
    <w:rsid w:val="003C7CCF"/>
    <w:rsid w:val="003D1465"/>
    <w:rsid w:val="003D2638"/>
    <w:rsid w:val="003D265B"/>
    <w:rsid w:val="003D411D"/>
    <w:rsid w:val="003D429A"/>
    <w:rsid w:val="003D530F"/>
    <w:rsid w:val="003E290E"/>
    <w:rsid w:val="003E3ABF"/>
    <w:rsid w:val="003F0962"/>
    <w:rsid w:val="003F295A"/>
    <w:rsid w:val="003F374C"/>
    <w:rsid w:val="003F3DD3"/>
    <w:rsid w:val="003F4B74"/>
    <w:rsid w:val="003F5CE4"/>
    <w:rsid w:val="003F7E68"/>
    <w:rsid w:val="003F7EE9"/>
    <w:rsid w:val="004007BF"/>
    <w:rsid w:val="0040205A"/>
    <w:rsid w:val="00402122"/>
    <w:rsid w:val="00405BAB"/>
    <w:rsid w:val="00406033"/>
    <w:rsid w:val="00407F74"/>
    <w:rsid w:val="004113C2"/>
    <w:rsid w:val="00411682"/>
    <w:rsid w:val="00414B2F"/>
    <w:rsid w:val="00417719"/>
    <w:rsid w:val="0042365C"/>
    <w:rsid w:val="004258F7"/>
    <w:rsid w:val="0042639B"/>
    <w:rsid w:val="00430491"/>
    <w:rsid w:val="00431DB1"/>
    <w:rsid w:val="00433A07"/>
    <w:rsid w:val="00433CBC"/>
    <w:rsid w:val="004418CC"/>
    <w:rsid w:val="004458C9"/>
    <w:rsid w:val="0045004C"/>
    <w:rsid w:val="00450E68"/>
    <w:rsid w:val="00451182"/>
    <w:rsid w:val="004555DB"/>
    <w:rsid w:val="0045634C"/>
    <w:rsid w:val="004563CF"/>
    <w:rsid w:val="00456B66"/>
    <w:rsid w:val="00460695"/>
    <w:rsid w:val="004614F2"/>
    <w:rsid w:val="004621D8"/>
    <w:rsid w:val="004622F9"/>
    <w:rsid w:val="00463660"/>
    <w:rsid w:val="004639BD"/>
    <w:rsid w:val="0046668B"/>
    <w:rsid w:val="00467353"/>
    <w:rsid w:val="004736BB"/>
    <w:rsid w:val="0047563D"/>
    <w:rsid w:val="004762EC"/>
    <w:rsid w:val="00476561"/>
    <w:rsid w:val="00477F66"/>
    <w:rsid w:val="00480D9D"/>
    <w:rsid w:val="00481F56"/>
    <w:rsid w:val="0048284A"/>
    <w:rsid w:val="00483628"/>
    <w:rsid w:val="00483A07"/>
    <w:rsid w:val="00490585"/>
    <w:rsid w:val="004927CC"/>
    <w:rsid w:val="00496378"/>
    <w:rsid w:val="00496EAA"/>
    <w:rsid w:val="00497B01"/>
    <w:rsid w:val="004A5079"/>
    <w:rsid w:val="004B2CA9"/>
    <w:rsid w:val="004B3B76"/>
    <w:rsid w:val="004B6DAB"/>
    <w:rsid w:val="004B7CF7"/>
    <w:rsid w:val="004C3D3A"/>
    <w:rsid w:val="004D00F9"/>
    <w:rsid w:val="004D2E76"/>
    <w:rsid w:val="004D4ED9"/>
    <w:rsid w:val="004D5ABF"/>
    <w:rsid w:val="004E0773"/>
    <w:rsid w:val="004E2E3C"/>
    <w:rsid w:val="004E5262"/>
    <w:rsid w:val="004E5BF7"/>
    <w:rsid w:val="004E7963"/>
    <w:rsid w:val="004F5DD2"/>
    <w:rsid w:val="004F7040"/>
    <w:rsid w:val="005003F5"/>
    <w:rsid w:val="00505CC9"/>
    <w:rsid w:val="00505DF1"/>
    <w:rsid w:val="005157EE"/>
    <w:rsid w:val="005161CE"/>
    <w:rsid w:val="005234B7"/>
    <w:rsid w:val="005271CD"/>
    <w:rsid w:val="00530EF5"/>
    <w:rsid w:val="005329EF"/>
    <w:rsid w:val="00534EF9"/>
    <w:rsid w:val="005378BF"/>
    <w:rsid w:val="00540C3C"/>
    <w:rsid w:val="00542C48"/>
    <w:rsid w:val="00543910"/>
    <w:rsid w:val="00543DB7"/>
    <w:rsid w:val="00550EE6"/>
    <w:rsid w:val="00554428"/>
    <w:rsid w:val="00554EEA"/>
    <w:rsid w:val="00560C76"/>
    <w:rsid w:val="0056351F"/>
    <w:rsid w:val="0056369A"/>
    <w:rsid w:val="00565283"/>
    <w:rsid w:val="00565789"/>
    <w:rsid w:val="005664A0"/>
    <w:rsid w:val="00572180"/>
    <w:rsid w:val="00572C9E"/>
    <w:rsid w:val="0057437E"/>
    <w:rsid w:val="00577698"/>
    <w:rsid w:val="005824EB"/>
    <w:rsid w:val="00584EF7"/>
    <w:rsid w:val="005850B0"/>
    <w:rsid w:val="005926E4"/>
    <w:rsid w:val="005A1EF6"/>
    <w:rsid w:val="005A3C35"/>
    <w:rsid w:val="005A707A"/>
    <w:rsid w:val="005B08A3"/>
    <w:rsid w:val="005B18FD"/>
    <w:rsid w:val="005B1F2D"/>
    <w:rsid w:val="005B1F30"/>
    <w:rsid w:val="005B39A6"/>
    <w:rsid w:val="005C71F8"/>
    <w:rsid w:val="005D0E98"/>
    <w:rsid w:val="005D66FE"/>
    <w:rsid w:val="005D71C5"/>
    <w:rsid w:val="005D7E5F"/>
    <w:rsid w:val="005E22B1"/>
    <w:rsid w:val="005F6EF4"/>
    <w:rsid w:val="005F7812"/>
    <w:rsid w:val="005F7847"/>
    <w:rsid w:val="00605394"/>
    <w:rsid w:val="006053C0"/>
    <w:rsid w:val="006069D3"/>
    <w:rsid w:val="006070D4"/>
    <w:rsid w:val="00610A1F"/>
    <w:rsid w:val="00610AE6"/>
    <w:rsid w:val="00610BB4"/>
    <w:rsid w:val="006115C6"/>
    <w:rsid w:val="0061337E"/>
    <w:rsid w:val="00613F43"/>
    <w:rsid w:val="00617798"/>
    <w:rsid w:val="00631247"/>
    <w:rsid w:val="006335B0"/>
    <w:rsid w:val="00634885"/>
    <w:rsid w:val="0064136D"/>
    <w:rsid w:val="00645E41"/>
    <w:rsid w:val="006461AE"/>
    <w:rsid w:val="006470F9"/>
    <w:rsid w:val="00650EB4"/>
    <w:rsid w:val="006519E1"/>
    <w:rsid w:val="00657A32"/>
    <w:rsid w:val="006604F6"/>
    <w:rsid w:val="00663174"/>
    <w:rsid w:val="006644E3"/>
    <w:rsid w:val="00667573"/>
    <w:rsid w:val="0066786C"/>
    <w:rsid w:val="006711F3"/>
    <w:rsid w:val="00673506"/>
    <w:rsid w:val="00673FD8"/>
    <w:rsid w:val="00674D41"/>
    <w:rsid w:val="00676B21"/>
    <w:rsid w:val="00681A0B"/>
    <w:rsid w:val="00684166"/>
    <w:rsid w:val="006856D5"/>
    <w:rsid w:val="0068632F"/>
    <w:rsid w:val="0069021B"/>
    <w:rsid w:val="00692D70"/>
    <w:rsid w:val="00693C1D"/>
    <w:rsid w:val="00696AAA"/>
    <w:rsid w:val="00697C13"/>
    <w:rsid w:val="006A0C57"/>
    <w:rsid w:val="006A14EA"/>
    <w:rsid w:val="006A1DBA"/>
    <w:rsid w:val="006A697C"/>
    <w:rsid w:val="006B0613"/>
    <w:rsid w:val="006B704F"/>
    <w:rsid w:val="006B7270"/>
    <w:rsid w:val="006B7F83"/>
    <w:rsid w:val="006D2E84"/>
    <w:rsid w:val="006D3580"/>
    <w:rsid w:val="006D3C34"/>
    <w:rsid w:val="006E2812"/>
    <w:rsid w:val="006E3116"/>
    <w:rsid w:val="006E4D91"/>
    <w:rsid w:val="006F40B8"/>
    <w:rsid w:val="0070727B"/>
    <w:rsid w:val="00707A76"/>
    <w:rsid w:val="00707C86"/>
    <w:rsid w:val="00713338"/>
    <w:rsid w:val="0071392E"/>
    <w:rsid w:val="00716B21"/>
    <w:rsid w:val="00717F2E"/>
    <w:rsid w:val="00722888"/>
    <w:rsid w:val="007236B6"/>
    <w:rsid w:val="00724A08"/>
    <w:rsid w:val="00725228"/>
    <w:rsid w:val="00731593"/>
    <w:rsid w:val="00732A0E"/>
    <w:rsid w:val="00733B15"/>
    <w:rsid w:val="00734DB7"/>
    <w:rsid w:val="007354F7"/>
    <w:rsid w:val="00737450"/>
    <w:rsid w:val="00740209"/>
    <w:rsid w:val="00741DF9"/>
    <w:rsid w:val="00744230"/>
    <w:rsid w:val="0074531C"/>
    <w:rsid w:val="00752393"/>
    <w:rsid w:val="007533D7"/>
    <w:rsid w:val="00753BE4"/>
    <w:rsid w:val="007618FB"/>
    <w:rsid w:val="00770ACC"/>
    <w:rsid w:val="007710A7"/>
    <w:rsid w:val="00773B3E"/>
    <w:rsid w:val="00773E02"/>
    <w:rsid w:val="00774945"/>
    <w:rsid w:val="007773F9"/>
    <w:rsid w:val="00777C68"/>
    <w:rsid w:val="00781F48"/>
    <w:rsid w:val="007825F7"/>
    <w:rsid w:val="007844B9"/>
    <w:rsid w:val="007955E6"/>
    <w:rsid w:val="00795FF7"/>
    <w:rsid w:val="00796120"/>
    <w:rsid w:val="007A1B42"/>
    <w:rsid w:val="007A3C99"/>
    <w:rsid w:val="007A4093"/>
    <w:rsid w:val="007A6657"/>
    <w:rsid w:val="007A6DBE"/>
    <w:rsid w:val="007A7B2B"/>
    <w:rsid w:val="007B05CA"/>
    <w:rsid w:val="007B14AE"/>
    <w:rsid w:val="007B16EB"/>
    <w:rsid w:val="007B2AF9"/>
    <w:rsid w:val="007B5344"/>
    <w:rsid w:val="007B653E"/>
    <w:rsid w:val="007B6BB2"/>
    <w:rsid w:val="007C36D5"/>
    <w:rsid w:val="007C7743"/>
    <w:rsid w:val="007D09BA"/>
    <w:rsid w:val="007D09BF"/>
    <w:rsid w:val="007D12B6"/>
    <w:rsid w:val="007D1DB0"/>
    <w:rsid w:val="007D3D45"/>
    <w:rsid w:val="007D410F"/>
    <w:rsid w:val="007E0162"/>
    <w:rsid w:val="007E19DE"/>
    <w:rsid w:val="007E2950"/>
    <w:rsid w:val="007E57A1"/>
    <w:rsid w:val="007E5F1B"/>
    <w:rsid w:val="007F054E"/>
    <w:rsid w:val="007F3C53"/>
    <w:rsid w:val="007F4F55"/>
    <w:rsid w:val="007F723D"/>
    <w:rsid w:val="0080255D"/>
    <w:rsid w:val="0080558F"/>
    <w:rsid w:val="008077B6"/>
    <w:rsid w:val="00807A01"/>
    <w:rsid w:val="00810331"/>
    <w:rsid w:val="00813A36"/>
    <w:rsid w:val="008149AE"/>
    <w:rsid w:val="00823996"/>
    <w:rsid w:val="00824642"/>
    <w:rsid w:val="00826877"/>
    <w:rsid w:val="00832919"/>
    <w:rsid w:val="00835813"/>
    <w:rsid w:val="0083627A"/>
    <w:rsid w:val="00840472"/>
    <w:rsid w:val="008428A1"/>
    <w:rsid w:val="0084503E"/>
    <w:rsid w:val="00852753"/>
    <w:rsid w:val="008573CF"/>
    <w:rsid w:val="008607F5"/>
    <w:rsid w:val="00863482"/>
    <w:rsid w:val="0086497F"/>
    <w:rsid w:val="00866AFB"/>
    <w:rsid w:val="00867A5F"/>
    <w:rsid w:val="00870F35"/>
    <w:rsid w:val="00871C90"/>
    <w:rsid w:val="00874BCE"/>
    <w:rsid w:val="008755E7"/>
    <w:rsid w:val="0088345C"/>
    <w:rsid w:val="0088582A"/>
    <w:rsid w:val="008927C8"/>
    <w:rsid w:val="00892E75"/>
    <w:rsid w:val="008958F2"/>
    <w:rsid w:val="00896118"/>
    <w:rsid w:val="008A3D87"/>
    <w:rsid w:val="008A4EFB"/>
    <w:rsid w:val="008A667B"/>
    <w:rsid w:val="008A6E06"/>
    <w:rsid w:val="008B05D7"/>
    <w:rsid w:val="008B0C96"/>
    <w:rsid w:val="008C067A"/>
    <w:rsid w:val="008C7064"/>
    <w:rsid w:val="008E473A"/>
    <w:rsid w:val="008E5C8F"/>
    <w:rsid w:val="008E68EE"/>
    <w:rsid w:val="008E6CCD"/>
    <w:rsid w:val="008F45F6"/>
    <w:rsid w:val="008F4E8B"/>
    <w:rsid w:val="00902FDF"/>
    <w:rsid w:val="0090367B"/>
    <w:rsid w:val="00903BFB"/>
    <w:rsid w:val="0090505E"/>
    <w:rsid w:val="009075DF"/>
    <w:rsid w:val="00910670"/>
    <w:rsid w:val="00911BAA"/>
    <w:rsid w:val="00913C48"/>
    <w:rsid w:val="009164D2"/>
    <w:rsid w:val="0091738F"/>
    <w:rsid w:val="00917747"/>
    <w:rsid w:val="00923DF3"/>
    <w:rsid w:val="0092691D"/>
    <w:rsid w:val="00927C59"/>
    <w:rsid w:val="0093010B"/>
    <w:rsid w:val="00932C26"/>
    <w:rsid w:val="00935043"/>
    <w:rsid w:val="0093583A"/>
    <w:rsid w:val="00942F0F"/>
    <w:rsid w:val="009440B9"/>
    <w:rsid w:val="00944598"/>
    <w:rsid w:val="00950548"/>
    <w:rsid w:val="00951F90"/>
    <w:rsid w:val="009531A9"/>
    <w:rsid w:val="009612A2"/>
    <w:rsid w:val="00961BAA"/>
    <w:rsid w:val="00962A3B"/>
    <w:rsid w:val="00964F8A"/>
    <w:rsid w:val="0096750A"/>
    <w:rsid w:val="00967DCB"/>
    <w:rsid w:val="00970404"/>
    <w:rsid w:val="009713EA"/>
    <w:rsid w:val="009725C4"/>
    <w:rsid w:val="009807A7"/>
    <w:rsid w:val="00980976"/>
    <w:rsid w:val="00983168"/>
    <w:rsid w:val="00986303"/>
    <w:rsid w:val="0098664D"/>
    <w:rsid w:val="00987A78"/>
    <w:rsid w:val="009901D3"/>
    <w:rsid w:val="0099395F"/>
    <w:rsid w:val="009939C3"/>
    <w:rsid w:val="00995478"/>
    <w:rsid w:val="00996C0E"/>
    <w:rsid w:val="00997418"/>
    <w:rsid w:val="00997BDF"/>
    <w:rsid w:val="009A1696"/>
    <w:rsid w:val="009A7B8A"/>
    <w:rsid w:val="009B22E2"/>
    <w:rsid w:val="009C2C5C"/>
    <w:rsid w:val="009C5A76"/>
    <w:rsid w:val="009C6BD6"/>
    <w:rsid w:val="009D449F"/>
    <w:rsid w:val="009D689B"/>
    <w:rsid w:val="009E6386"/>
    <w:rsid w:val="009E6901"/>
    <w:rsid w:val="009F4D3F"/>
    <w:rsid w:val="00A00A1B"/>
    <w:rsid w:val="00A01A49"/>
    <w:rsid w:val="00A04808"/>
    <w:rsid w:val="00A05590"/>
    <w:rsid w:val="00A05FCD"/>
    <w:rsid w:val="00A11345"/>
    <w:rsid w:val="00A141F5"/>
    <w:rsid w:val="00A14EFF"/>
    <w:rsid w:val="00A2034B"/>
    <w:rsid w:val="00A20596"/>
    <w:rsid w:val="00A24FDB"/>
    <w:rsid w:val="00A256BA"/>
    <w:rsid w:val="00A311CE"/>
    <w:rsid w:val="00A352F1"/>
    <w:rsid w:val="00A3746E"/>
    <w:rsid w:val="00A37571"/>
    <w:rsid w:val="00A40A54"/>
    <w:rsid w:val="00A4104A"/>
    <w:rsid w:val="00A41BE0"/>
    <w:rsid w:val="00A41E06"/>
    <w:rsid w:val="00A4206A"/>
    <w:rsid w:val="00A43E02"/>
    <w:rsid w:val="00A44AAE"/>
    <w:rsid w:val="00A457D8"/>
    <w:rsid w:val="00A514F2"/>
    <w:rsid w:val="00A523DD"/>
    <w:rsid w:val="00A5492A"/>
    <w:rsid w:val="00A5799B"/>
    <w:rsid w:val="00A6279F"/>
    <w:rsid w:val="00A64B23"/>
    <w:rsid w:val="00A77E59"/>
    <w:rsid w:val="00A871CB"/>
    <w:rsid w:val="00A879D5"/>
    <w:rsid w:val="00A92192"/>
    <w:rsid w:val="00A94672"/>
    <w:rsid w:val="00A97009"/>
    <w:rsid w:val="00AA33BE"/>
    <w:rsid w:val="00AA3DF9"/>
    <w:rsid w:val="00AA79F3"/>
    <w:rsid w:val="00AB294B"/>
    <w:rsid w:val="00AB4388"/>
    <w:rsid w:val="00AB4FB1"/>
    <w:rsid w:val="00AB5EF6"/>
    <w:rsid w:val="00AB79B0"/>
    <w:rsid w:val="00AC14D2"/>
    <w:rsid w:val="00AC25EA"/>
    <w:rsid w:val="00AC38FF"/>
    <w:rsid w:val="00AC5FC0"/>
    <w:rsid w:val="00AC65E3"/>
    <w:rsid w:val="00AC73E3"/>
    <w:rsid w:val="00AD226E"/>
    <w:rsid w:val="00AD3CE6"/>
    <w:rsid w:val="00AD5CDD"/>
    <w:rsid w:val="00AD6808"/>
    <w:rsid w:val="00AD7A5E"/>
    <w:rsid w:val="00AE18C9"/>
    <w:rsid w:val="00AE2DA5"/>
    <w:rsid w:val="00AE3E99"/>
    <w:rsid w:val="00AE4400"/>
    <w:rsid w:val="00AE4BA0"/>
    <w:rsid w:val="00AE4C51"/>
    <w:rsid w:val="00AE5E87"/>
    <w:rsid w:val="00AF1BED"/>
    <w:rsid w:val="00AF4922"/>
    <w:rsid w:val="00AF4BEB"/>
    <w:rsid w:val="00AF5C00"/>
    <w:rsid w:val="00AF7B82"/>
    <w:rsid w:val="00B00624"/>
    <w:rsid w:val="00B02CDC"/>
    <w:rsid w:val="00B122A6"/>
    <w:rsid w:val="00B123AB"/>
    <w:rsid w:val="00B13CF3"/>
    <w:rsid w:val="00B157CA"/>
    <w:rsid w:val="00B16192"/>
    <w:rsid w:val="00B16D73"/>
    <w:rsid w:val="00B17FDE"/>
    <w:rsid w:val="00B20947"/>
    <w:rsid w:val="00B326D1"/>
    <w:rsid w:val="00B334D7"/>
    <w:rsid w:val="00B33C17"/>
    <w:rsid w:val="00B35BC5"/>
    <w:rsid w:val="00B366C3"/>
    <w:rsid w:val="00B3795A"/>
    <w:rsid w:val="00B41052"/>
    <w:rsid w:val="00B415CA"/>
    <w:rsid w:val="00B45CBD"/>
    <w:rsid w:val="00B47048"/>
    <w:rsid w:val="00B54E38"/>
    <w:rsid w:val="00B56C4E"/>
    <w:rsid w:val="00B75151"/>
    <w:rsid w:val="00B7517B"/>
    <w:rsid w:val="00B762D6"/>
    <w:rsid w:val="00B81F7B"/>
    <w:rsid w:val="00B8312D"/>
    <w:rsid w:val="00B87D2A"/>
    <w:rsid w:val="00B96CD0"/>
    <w:rsid w:val="00B971E5"/>
    <w:rsid w:val="00BA2E08"/>
    <w:rsid w:val="00BA4701"/>
    <w:rsid w:val="00BA4A6E"/>
    <w:rsid w:val="00BA51AB"/>
    <w:rsid w:val="00BA53B7"/>
    <w:rsid w:val="00BA63D2"/>
    <w:rsid w:val="00BA6C1C"/>
    <w:rsid w:val="00BB2E80"/>
    <w:rsid w:val="00BB3811"/>
    <w:rsid w:val="00BB5CC0"/>
    <w:rsid w:val="00BB6A49"/>
    <w:rsid w:val="00BB7193"/>
    <w:rsid w:val="00BC0E38"/>
    <w:rsid w:val="00BC492F"/>
    <w:rsid w:val="00BC53B3"/>
    <w:rsid w:val="00BD6133"/>
    <w:rsid w:val="00BD7BC1"/>
    <w:rsid w:val="00BE223A"/>
    <w:rsid w:val="00BE440C"/>
    <w:rsid w:val="00BE7DE5"/>
    <w:rsid w:val="00BF03A5"/>
    <w:rsid w:val="00BF05DF"/>
    <w:rsid w:val="00BF06EA"/>
    <w:rsid w:val="00BF133A"/>
    <w:rsid w:val="00BF7A80"/>
    <w:rsid w:val="00C03A9B"/>
    <w:rsid w:val="00C045F4"/>
    <w:rsid w:val="00C04CEC"/>
    <w:rsid w:val="00C12388"/>
    <w:rsid w:val="00C13913"/>
    <w:rsid w:val="00C21B30"/>
    <w:rsid w:val="00C21DB7"/>
    <w:rsid w:val="00C25383"/>
    <w:rsid w:val="00C262CE"/>
    <w:rsid w:val="00C26C17"/>
    <w:rsid w:val="00C26F2B"/>
    <w:rsid w:val="00C26F8F"/>
    <w:rsid w:val="00C303B0"/>
    <w:rsid w:val="00C32154"/>
    <w:rsid w:val="00C3500B"/>
    <w:rsid w:val="00C40D0C"/>
    <w:rsid w:val="00C45248"/>
    <w:rsid w:val="00C45C58"/>
    <w:rsid w:val="00C517B2"/>
    <w:rsid w:val="00C52E54"/>
    <w:rsid w:val="00C5499A"/>
    <w:rsid w:val="00C54AF1"/>
    <w:rsid w:val="00C55AC6"/>
    <w:rsid w:val="00C63955"/>
    <w:rsid w:val="00C66ADA"/>
    <w:rsid w:val="00C66EC8"/>
    <w:rsid w:val="00C713D7"/>
    <w:rsid w:val="00C75217"/>
    <w:rsid w:val="00C8009F"/>
    <w:rsid w:val="00C810E9"/>
    <w:rsid w:val="00C81327"/>
    <w:rsid w:val="00C8133B"/>
    <w:rsid w:val="00C8236A"/>
    <w:rsid w:val="00C83E7F"/>
    <w:rsid w:val="00C861C7"/>
    <w:rsid w:val="00C87010"/>
    <w:rsid w:val="00C873B4"/>
    <w:rsid w:val="00C90DCB"/>
    <w:rsid w:val="00C92A03"/>
    <w:rsid w:val="00C95290"/>
    <w:rsid w:val="00C957F6"/>
    <w:rsid w:val="00C95F97"/>
    <w:rsid w:val="00CA38F3"/>
    <w:rsid w:val="00CA6E75"/>
    <w:rsid w:val="00CA6EEF"/>
    <w:rsid w:val="00CB0201"/>
    <w:rsid w:val="00CB0701"/>
    <w:rsid w:val="00CB1654"/>
    <w:rsid w:val="00CB1CA7"/>
    <w:rsid w:val="00CB5E7B"/>
    <w:rsid w:val="00CB6AE6"/>
    <w:rsid w:val="00CB6D44"/>
    <w:rsid w:val="00CB76D9"/>
    <w:rsid w:val="00CC07D8"/>
    <w:rsid w:val="00CC2E99"/>
    <w:rsid w:val="00CC3F83"/>
    <w:rsid w:val="00CD57B8"/>
    <w:rsid w:val="00CD5954"/>
    <w:rsid w:val="00CD7934"/>
    <w:rsid w:val="00CE0434"/>
    <w:rsid w:val="00CE15AD"/>
    <w:rsid w:val="00CE2F1B"/>
    <w:rsid w:val="00CF0A94"/>
    <w:rsid w:val="00CF2D10"/>
    <w:rsid w:val="00CF5974"/>
    <w:rsid w:val="00D013F2"/>
    <w:rsid w:val="00D02223"/>
    <w:rsid w:val="00D03726"/>
    <w:rsid w:val="00D049E7"/>
    <w:rsid w:val="00D04DEE"/>
    <w:rsid w:val="00D05326"/>
    <w:rsid w:val="00D0633C"/>
    <w:rsid w:val="00D063ED"/>
    <w:rsid w:val="00D077E1"/>
    <w:rsid w:val="00D11905"/>
    <w:rsid w:val="00D12F94"/>
    <w:rsid w:val="00D13563"/>
    <w:rsid w:val="00D16800"/>
    <w:rsid w:val="00D2534B"/>
    <w:rsid w:val="00D31EB2"/>
    <w:rsid w:val="00D3463C"/>
    <w:rsid w:val="00D351E5"/>
    <w:rsid w:val="00D402BC"/>
    <w:rsid w:val="00D43FAD"/>
    <w:rsid w:val="00D55282"/>
    <w:rsid w:val="00D63B71"/>
    <w:rsid w:val="00D65C5B"/>
    <w:rsid w:val="00D700F9"/>
    <w:rsid w:val="00D701C8"/>
    <w:rsid w:val="00D81ADD"/>
    <w:rsid w:val="00D83D63"/>
    <w:rsid w:val="00D84016"/>
    <w:rsid w:val="00D86CC1"/>
    <w:rsid w:val="00D9359E"/>
    <w:rsid w:val="00D97B43"/>
    <w:rsid w:val="00DA34C2"/>
    <w:rsid w:val="00DA63EF"/>
    <w:rsid w:val="00DB1DB7"/>
    <w:rsid w:val="00DB56EC"/>
    <w:rsid w:val="00DB6F88"/>
    <w:rsid w:val="00DC13C9"/>
    <w:rsid w:val="00DC2192"/>
    <w:rsid w:val="00DC38F4"/>
    <w:rsid w:val="00DD1C9E"/>
    <w:rsid w:val="00DD5873"/>
    <w:rsid w:val="00DD63F6"/>
    <w:rsid w:val="00DD654D"/>
    <w:rsid w:val="00DD75FC"/>
    <w:rsid w:val="00DE5E72"/>
    <w:rsid w:val="00DF0B0B"/>
    <w:rsid w:val="00DF144E"/>
    <w:rsid w:val="00DF71C7"/>
    <w:rsid w:val="00E020CC"/>
    <w:rsid w:val="00E03A25"/>
    <w:rsid w:val="00E0745F"/>
    <w:rsid w:val="00E11C5F"/>
    <w:rsid w:val="00E1347F"/>
    <w:rsid w:val="00E207FC"/>
    <w:rsid w:val="00E210CF"/>
    <w:rsid w:val="00E236FC"/>
    <w:rsid w:val="00E31007"/>
    <w:rsid w:val="00E4118D"/>
    <w:rsid w:val="00E4197F"/>
    <w:rsid w:val="00E420F2"/>
    <w:rsid w:val="00E44A4A"/>
    <w:rsid w:val="00E45020"/>
    <w:rsid w:val="00E452FA"/>
    <w:rsid w:val="00E4650D"/>
    <w:rsid w:val="00E46E0F"/>
    <w:rsid w:val="00E5087C"/>
    <w:rsid w:val="00E5099E"/>
    <w:rsid w:val="00E5211E"/>
    <w:rsid w:val="00E52CE7"/>
    <w:rsid w:val="00E60994"/>
    <w:rsid w:val="00E617EC"/>
    <w:rsid w:val="00E61F88"/>
    <w:rsid w:val="00E639F3"/>
    <w:rsid w:val="00E70047"/>
    <w:rsid w:val="00E708E3"/>
    <w:rsid w:val="00E7444B"/>
    <w:rsid w:val="00E7504D"/>
    <w:rsid w:val="00E76165"/>
    <w:rsid w:val="00E77F71"/>
    <w:rsid w:val="00E81E9D"/>
    <w:rsid w:val="00E82A50"/>
    <w:rsid w:val="00E82BA8"/>
    <w:rsid w:val="00E856CB"/>
    <w:rsid w:val="00E8769F"/>
    <w:rsid w:val="00E94430"/>
    <w:rsid w:val="00E955A6"/>
    <w:rsid w:val="00EA3673"/>
    <w:rsid w:val="00EA742E"/>
    <w:rsid w:val="00EB1C4B"/>
    <w:rsid w:val="00EB2A7B"/>
    <w:rsid w:val="00EB2DB8"/>
    <w:rsid w:val="00EB4B14"/>
    <w:rsid w:val="00EB6600"/>
    <w:rsid w:val="00EC5135"/>
    <w:rsid w:val="00EC7B76"/>
    <w:rsid w:val="00ED0CF0"/>
    <w:rsid w:val="00ED1D2B"/>
    <w:rsid w:val="00ED21B1"/>
    <w:rsid w:val="00ED56B4"/>
    <w:rsid w:val="00EE0AC6"/>
    <w:rsid w:val="00EE0ED3"/>
    <w:rsid w:val="00EE3EE9"/>
    <w:rsid w:val="00EE65CE"/>
    <w:rsid w:val="00EF1C81"/>
    <w:rsid w:val="00EF22D5"/>
    <w:rsid w:val="00EF2A93"/>
    <w:rsid w:val="00EF4390"/>
    <w:rsid w:val="00EF441C"/>
    <w:rsid w:val="00EF6088"/>
    <w:rsid w:val="00F0138B"/>
    <w:rsid w:val="00F02E70"/>
    <w:rsid w:val="00F032B1"/>
    <w:rsid w:val="00F051FE"/>
    <w:rsid w:val="00F1134C"/>
    <w:rsid w:val="00F1292D"/>
    <w:rsid w:val="00F148EB"/>
    <w:rsid w:val="00F2144D"/>
    <w:rsid w:val="00F21E01"/>
    <w:rsid w:val="00F23398"/>
    <w:rsid w:val="00F25332"/>
    <w:rsid w:val="00F30C70"/>
    <w:rsid w:val="00F3138D"/>
    <w:rsid w:val="00F33D13"/>
    <w:rsid w:val="00F34FE1"/>
    <w:rsid w:val="00F35FEF"/>
    <w:rsid w:val="00F40A2B"/>
    <w:rsid w:val="00F43541"/>
    <w:rsid w:val="00F45DC8"/>
    <w:rsid w:val="00F474A4"/>
    <w:rsid w:val="00F47511"/>
    <w:rsid w:val="00F50BB0"/>
    <w:rsid w:val="00F51A0D"/>
    <w:rsid w:val="00F57443"/>
    <w:rsid w:val="00F578B5"/>
    <w:rsid w:val="00F57EA8"/>
    <w:rsid w:val="00F602F9"/>
    <w:rsid w:val="00F622EE"/>
    <w:rsid w:val="00F6750B"/>
    <w:rsid w:val="00F7120E"/>
    <w:rsid w:val="00F7336A"/>
    <w:rsid w:val="00F75068"/>
    <w:rsid w:val="00F75E05"/>
    <w:rsid w:val="00F76C73"/>
    <w:rsid w:val="00F8075A"/>
    <w:rsid w:val="00F838CA"/>
    <w:rsid w:val="00F84076"/>
    <w:rsid w:val="00F84A42"/>
    <w:rsid w:val="00F86084"/>
    <w:rsid w:val="00F86B84"/>
    <w:rsid w:val="00F916A4"/>
    <w:rsid w:val="00F93526"/>
    <w:rsid w:val="00F946EC"/>
    <w:rsid w:val="00FA326F"/>
    <w:rsid w:val="00FA4FA4"/>
    <w:rsid w:val="00FA5970"/>
    <w:rsid w:val="00FB1187"/>
    <w:rsid w:val="00FB13C8"/>
    <w:rsid w:val="00FB3D79"/>
    <w:rsid w:val="00FB662D"/>
    <w:rsid w:val="00FC1412"/>
    <w:rsid w:val="00FC3020"/>
    <w:rsid w:val="00FC49E2"/>
    <w:rsid w:val="00FC7B75"/>
    <w:rsid w:val="00FD0A6A"/>
    <w:rsid w:val="00FD0FF0"/>
    <w:rsid w:val="00FD5F54"/>
    <w:rsid w:val="00FD6D0A"/>
    <w:rsid w:val="00FE2A3D"/>
    <w:rsid w:val="00FF4724"/>
    <w:rsid w:val="00FF5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1"/>
    <o:shapelayout v:ext="edit">
      <o:idmap v:ext="edit" data="1"/>
    </o:shapelayout>
  </w:shapeDefaults>
  <w:decimalSymbol w:val="."/>
  <w:listSeparator w:val=","/>
  <w15:chartTrackingRefBased/>
  <w15:docId w15:val="{5347A061-CBDB-4746-9C19-7EBBFE924B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3" w:uiPriority="39"/>
    <w:lsdException w:name="caption" w:semiHidden="1" w:unhideWhenUsed="1" w:qFormat="1"/>
    <w:lsdException w:name="page number" w:uiPriority="99"/>
    <w:lsdException w:name="Title" w:qFormat="1"/>
    <w:lsdException w:name="Body Text Indent" w:uiPriority="99"/>
    <w:lsdException w:name="Subtitle" w:uiPriority="11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No List" w:uiPriority="99"/>
    <w:lsdException w:name="Balloo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92A03"/>
    <w:rPr>
      <w:sz w:val="24"/>
      <w:szCs w:val="28"/>
    </w:rPr>
  </w:style>
  <w:style w:type="paragraph" w:styleId="1">
    <w:name w:val="heading 1"/>
    <w:basedOn w:val="a"/>
    <w:next w:val="a"/>
    <w:link w:val="10"/>
    <w:qFormat/>
    <w:rsid w:val="00773B3E"/>
    <w:pPr>
      <w:keepNext/>
      <w:outlineLvl w:val="0"/>
    </w:pPr>
    <w:rPr>
      <w:rFonts w:ascii="Angsana New" w:hAnsi="Angsana New"/>
      <w:b/>
      <w:bCs/>
      <w:sz w:val="30"/>
    </w:rPr>
  </w:style>
  <w:style w:type="paragraph" w:styleId="2">
    <w:name w:val="heading 2"/>
    <w:basedOn w:val="a"/>
    <w:next w:val="a"/>
    <w:link w:val="20"/>
    <w:qFormat/>
    <w:rsid w:val="00773B3E"/>
    <w:pPr>
      <w:keepNext/>
      <w:outlineLvl w:val="1"/>
    </w:pPr>
    <w:rPr>
      <w:rFonts w:ascii="Angsana New" w:hAnsi="Angsana New"/>
      <w:b/>
      <w:bCs/>
      <w:sz w:val="30"/>
    </w:rPr>
  </w:style>
  <w:style w:type="paragraph" w:styleId="3">
    <w:name w:val="heading 3"/>
    <w:basedOn w:val="a"/>
    <w:next w:val="a"/>
    <w:link w:val="30"/>
    <w:qFormat/>
    <w:rsid w:val="00773B3E"/>
    <w:pPr>
      <w:keepNext/>
      <w:outlineLvl w:val="2"/>
    </w:pPr>
    <w:rPr>
      <w:rFonts w:ascii="Angsana New" w:hAnsi="Angsana New"/>
      <w:b/>
      <w:bCs/>
      <w:sz w:val="30"/>
    </w:rPr>
  </w:style>
  <w:style w:type="paragraph" w:styleId="4">
    <w:name w:val="heading 4"/>
    <w:basedOn w:val="a"/>
    <w:next w:val="a"/>
    <w:link w:val="40"/>
    <w:qFormat/>
    <w:rsid w:val="00773B3E"/>
    <w:pPr>
      <w:keepNext/>
      <w:outlineLvl w:val="3"/>
    </w:pPr>
    <w:rPr>
      <w:rFonts w:ascii="Angsana New" w:hAnsi="Angsana New"/>
      <w:b/>
      <w:bCs/>
      <w:sz w:val="30"/>
    </w:rPr>
  </w:style>
  <w:style w:type="paragraph" w:styleId="5">
    <w:name w:val="heading 5"/>
    <w:basedOn w:val="a"/>
    <w:next w:val="a"/>
    <w:link w:val="50"/>
    <w:qFormat/>
    <w:rsid w:val="00773B3E"/>
    <w:pPr>
      <w:keepNext/>
      <w:outlineLvl w:val="4"/>
    </w:pPr>
    <w:rPr>
      <w:rFonts w:ascii="Angsana New" w:hAnsi="Angsana New"/>
      <w:b/>
      <w:bCs/>
      <w:sz w:val="30"/>
    </w:rPr>
  </w:style>
  <w:style w:type="paragraph" w:styleId="6">
    <w:name w:val="heading 6"/>
    <w:basedOn w:val="a"/>
    <w:next w:val="a"/>
    <w:link w:val="60"/>
    <w:qFormat/>
    <w:rsid w:val="00773B3E"/>
    <w:pPr>
      <w:spacing w:before="240" w:after="60"/>
      <w:outlineLvl w:val="5"/>
    </w:pPr>
    <w:rPr>
      <w:rFonts w:eastAsia="SimSun"/>
      <w:b/>
      <w:bCs/>
      <w:sz w:val="22"/>
      <w:szCs w:val="25"/>
    </w:rPr>
  </w:style>
  <w:style w:type="paragraph" w:styleId="7">
    <w:name w:val="heading 7"/>
    <w:basedOn w:val="a"/>
    <w:next w:val="a"/>
    <w:link w:val="70"/>
    <w:unhideWhenUsed/>
    <w:qFormat/>
    <w:rsid w:val="00773B3E"/>
    <w:pPr>
      <w:spacing w:before="240" w:after="60"/>
      <w:outlineLvl w:val="6"/>
    </w:pPr>
    <w:rPr>
      <w:rFonts w:ascii="Calibri" w:hAnsi="Calibri" w:cs="Cordia New"/>
      <w:szCs w:val="30"/>
      <w:lang w:eastAsia="zh-CN"/>
    </w:rPr>
  </w:style>
  <w:style w:type="paragraph" w:styleId="8">
    <w:name w:val="heading 8"/>
    <w:basedOn w:val="a"/>
    <w:next w:val="a"/>
    <w:link w:val="80"/>
    <w:unhideWhenUsed/>
    <w:qFormat/>
    <w:rsid w:val="00773B3E"/>
    <w:pPr>
      <w:spacing w:before="240" w:after="60"/>
      <w:outlineLvl w:val="7"/>
    </w:pPr>
    <w:rPr>
      <w:rFonts w:ascii="Calibri" w:hAnsi="Calibri" w:cs="Cordia New"/>
      <w:i/>
      <w:iCs/>
      <w:szCs w:val="30"/>
      <w:lang w:eastAsia="zh-CN"/>
    </w:rPr>
  </w:style>
  <w:style w:type="paragraph" w:styleId="9">
    <w:name w:val="heading 9"/>
    <w:basedOn w:val="a"/>
    <w:next w:val="a"/>
    <w:link w:val="90"/>
    <w:unhideWhenUsed/>
    <w:qFormat/>
    <w:rsid w:val="00773B3E"/>
    <w:pPr>
      <w:spacing w:before="240" w:after="60"/>
      <w:outlineLvl w:val="8"/>
    </w:pPr>
    <w:rPr>
      <w:rFonts w:ascii="Cambria" w:hAnsi="Cambria"/>
      <w:sz w:val="22"/>
      <w:lang w:eastAsia="zh-CN"/>
    </w:rPr>
  </w:style>
  <w:style w:type="character" w:default="1" w:styleId="a0">
    <w:name w:val="แบบอักษรของย่อหน้าเริ่มต้น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link w:val="1"/>
    <w:rsid w:val="00773B3E"/>
    <w:rPr>
      <w:rFonts w:ascii="Angsana New" w:hAnsi="Angsana New"/>
      <w:b/>
      <w:bCs/>
      <w:sz w:val="30"/>
      <w:szCs w:val="28"/>
    </w:rPr>
  </w:style>
  <w:style w:type="character" w:customStyle="1" w:styleId="20">
    <w:name w:val="หัวเรื่อง 2 อักขระ"/>
    <w:link w:val="2"/>
    <w:rsid w:val="00773B3E"/>
    <w:rPr>
      <w:rFonts w:ascii="Angsana New" w:hAnsi="Angsana New"/>
      <w:b/>
      <w:bCs/>
      <w:sz w:val="30"/>
      <w:szCs w:val="28"/>
    </w:rPr>
  </w:style>
  <w:style w:type="character" w:customStyle="1" w:styleId="30">
    <w:name w:val="หัวเรื่อง 3 อักขระ"/>
    <w:link w:val="3"/>
    <w:rsid w:val="00773B3E"/>
    <w:rPr>
      <w:rFonts w:ascii="Angsana New" w:hAnsi="Angsana New"/>
      <w:b/>
      <w:bCs/>
      <w:sz w:val="30"/>
      <w:szCs w:val="28"/>
    </w:rPr>
  </w:style>
  <w:style w:type="character" w:customStyle="1" w:styleId="40">
    <w:name w:val="หัวเรื่อง 4 อักขระ"/>
    <w:link w:val="4"/>
    <w:rsid w:val="00773B3E"/>
    <w:rPr>
      <w:rFonts w:ascii="Angsana New" w:hAnsi="Angsana New"/>
      <w:b/>
      <w:bCs/>
      <w:sz w:val="30"/>
      <w:szCs w:val="28"/>
    </w:rPr>
  </w:style>
  <w:style w:type="character" w:customStyle="1" w:styleId="50">
    <w:name w:val="หัวเรื่อง 5 อักขระ"/>
    <w:link w:val="5"/>
    <w:rsid w:val="00773B3E"/>
    <w:rPr>
      <w:rFonts w:ascii="Angsana New" w:hAnsi="Angsana New"/>
      <w:b/>
      <w:bCs/>
      <w:sz w:val="30"/>
      <w:szCs w:val="28"/>
    </w:rPr>
  </w:style>
  <w:style w:type="character" w:customStyle="1" w:styleId="60">
    <w:name w:val="หัวเรื่อง 6 อักขระ"/>
    <w:link w:val="6"/>
    <w:rsid w:val="00773B3E"/>
    <w:rPr>
      <w:rFonts w:eastAsia="SimSun"/>
      <w:b/>
      <w:bCs/>
      <w:sz w:val="22"/>
      <w:szCs w:val="25"/>
    </w:rPr>
  </w:style>
  <w:style w:type="character" w:customStyle="1" w:styleId="70">
    <w:name w:val="หัวเรื่อง 7 อักขระ"/>
    <w:link w:val="7"/>
    <w:rsid w:val="00773B3E"/>
    <w:rPr>
      <w:rFonts w:ascii="Calibri" w:eastAsia="Times New Roman" w:hAnsi="Calibri" w:cs="Cordia New"/>
      <w:sz w:val="24"/>
      <w:szCs w:val="30"/>
      <w:lang w:eastAsia="zh-CN"/>
    </w:rPr>
  </w:style>
  <w:style w:type="character" w:customStyle="1" w:styleId="80">
    <w:name w:val="หัวเรื่อง 8 อักขระ"/>
    <w:link w:val="8"/>
    <w:rsid w:val="00773B3E"/>
    <w:rPr>
      <w:rFonts w:ascii="Calibri" w:eastAsia="Times New Roman" w:hAnsi="Calibri" w:cs="Cordia New"/>
      <w:i/>
      <w:iCs/>
      <w:sz w:val="24"/>
      <w:szCs w:val="30"/>
      <w:lang w:eastAsia="zh-CN"/>
    </w:rPr>
  </w:style>
  <w:style w:type="character" w:customStyle="1" w:styleId="90">
    <w:name w:val="หัวเรื่อง 9 อักขระ"/>
    <w:link w:val="9"/>
    <w:rsid w:val="00773B3E"/>
    <w:rPr>
      <w:rFonts w:ascii="Cambria" w:eastAsia="Times New Roman" w:hAnsi="Cambria" w:cs="Angsana New"/>
      <w:sz w:val="22"/>
      <w:szCs w:val="28"/>
      <w:lang w:eastAsia="zh-CN"/>
    </w:rPr>
  </w:style>
  <w:style w:type="table" w:styleId="a3">
    <w:name w:val="Table Grid"/>
    <w:basedOn w:val="a1"/>
    <w:uiPriority w:val="59"/>
    <w:rsid w:val="005A1EF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Title"/>
    <w:basedOn w:val="a"/>
    <w:link w:val="a5"/>
    <w:qFormat/>
    <w:rsid w:val="00773B3E"/>
    <w:pPr>
      <w:jc w:val="center"/>
    </w:pPr>
    <w:rPr>
      <w:rFonts w:ascii="Angsana New" w:hAnsi="Angsana New"/>
      <w:b/>
      <w:bCs/>
      <w:sz w:val="38"/>
      <w:szCs w:val="36"/>
    </w:rPr>
  </w:style>
  <w:style w:type="character" w:customStyle="1" w:styleId="a5">
    <w:name w:val="ชื่อเรื่อง อักขระ"/>
    <w:link w:val="a4"/>
    <w:rsid w:val="00773B3E"/>
    <w:rPr>
      <w:rFonts w:ascii="Angsana New" w:hAnsi="Angsana New"/>
      <w:b/>
      <w:bCs/>
      <w:sz w:val="38"/>
      <w:szCs w:val="36"/>
    </w:rPr>
  </w:style>
  <w:style w:type="paragraph" w:styleId="a6">
    <w:name w:val="Body Text"/>
    <w:basedOn w:val="a"/>
    <w:link w:val="a7"/>
    <w:rsid w:val="00773B3E"/>
    <w:pPr>
      <w:jc w:val="thaiDistribute"/>
    </w:pPr>
    <w:rPr>
      <w:rFonts w:ascii="AngsanaUPC" w:eastAsia="Cordia New" w:hAnsi="AngsanaUPC" w:cs="AngsanaUPC"/>
      <w:sz w:val="32"/>
      <w:szCs w:val="32"/>
    </w:rPr>
  </w:style>
  <w:style w:type="character" w:customStyle="1" w:styleId="a7">
    <w:name w:val="เนื้อความ อักขระ"/>
    <w:link w:val="a6"/>
    <w:rsid w:val="00773B3E"/>
    <w:rPr>
      <w:rFonts w:ascii="AngsanaUPC" w:eastAsia="Cordia New" w:hAnsi="AngsanaUPC" w:cs="AngsanaUPC"/>
      <w:sz w:val="32"/>
      <w:szCs w:val="32"/>
    </w:rPr>
  </w:style>
  <w:style w:type="paragraph" w:styleId="a8">
    <w:name w:val="No Spacing"/>
    <w:link w:val="a9"/>
    <w:uiPriority w:val="1"/>
    <w:qFormat/>
    <w:rsid w:val="00773B3E"/>
    <w:rPr>
      <w:rFonts w:ascii="Calibri" w:eastAsia="Calibri" w:hAnsi="Calibri"/>
      <w:sz w:val="22"/>
      <w:szCs w:val="28"/>
    </w:rPr>
  </w:style>
  <w:style w:type="character" w:customStyle="1" w:styleId="a9">
    <w:name w:val="ไม่มีการเว้นระยะห่าง อักขระ"/>
    <w:link w:val="a8"/>
    <w:uiPriority w:val="1"/>
    <w:rsid w:val="00773B3E"/>
    <w:rPr>
      <w:rFonts w:ascii="Calibri" w:eastAsia="Calibri" w:hAnsi="Calibri"/>
      <w:sz w:val="22"/>
      <w:szCs w:val="28"/>
      <w:lang w:val="en-US" w:eastAsia="en-US" w:bidi="th-TH"/>
    </w:rPr>
  </w:style>
  <w:style w:type="paragraph" w:styleId="aa">
    <w:name w:val="Balloon Text"/>
    <w:basedOn w:val="a"/>
    <w:link w:val="ab"/>
    <w:uiPriority w:val="99"/>
    <w:rsid w:val="00773B3E"/>
    <w:rPr>
      <w:rFonts w:ascii="Tahoma" w:hAnsi="Tahoma"/>
      <w:sz w:val="16"/>
      <w:szCs w:val="18"/>
    </w:rPr>
  </w:style>
  <w:style w:type="character" w:customStyle="1" w:styleId="ab">
    <w:name w:val="ข้อความบอลลูน อักขระ"/>
    <w:link w:val="aa"/>
    <w:uiPriority w:val="99"/>
    <w:rsid w:val="00773B3E"/>
    <w:rPr>
      <w:rFonts w:ascii="Tahoma" w:hAnsi="Tahoma"/>
      <w:sz w:val="16"/>
      <w:szCs w:val="18"/>
    </w:rPr>
  </w:style>
  <w:style w:type="paragraph" w:styleId="ac">
    <w:name w:val="header"/>
    <w:basedOn w:val="a"/>
    <w:link w:val="ad"/>
    <w:rsid w:val="00773B3E"/>
    <w:pPr>
      <w:tabs>
        <w:tab w:val="center" w:pos="4153"/>
        <w:tab w:val="right" w:pos="8306"/>
      </w:tabs>
    </w:pPr>
  </w:style>
  <w:style w:type="character" w:customStyle="1" w:styleId="ad">
    <w:name w:val="หัวกระดาษ อักขระ"/>
    <w:link w:val="ac"/>
    <w:rsid w:val="00773B3E"/>
    <w:rPr>
      <w:sz w:val="24"/>
      <w:szCs w:val="28"/>
    </w:rPr>
  </w:style>
  <w:style w:type="paragraph" w:styleId="ae">
    <w:name w:val="footer"/>
    <w:basedOn w:val="a"/>
    <w:link w:val="af"/>
    <w:rsid w:val="00773B3E"/>
    <w:pPr>
      <w:tabs>
        <w:tab w:val="center" w:pos="4153"/>
        <w:tab w:val="right" w:pos="8306"/>
      </w:tabs>
    </w:pPr>
  </w:style>
  <w:style w:type="character" w:customStyle="1" w:styleId="af">
    <w:name w:val="ท้ายกระดาษ อักขระ"/>
    <w:link w:val="ae"/>
    <w:rsid w:val="00773B3E"/>
    <w:rPr>
      <w:sz w:val="24"/>
      <w:szCs w:val="28"/>
    </w:rPr>
  </w:style>
  <w:style w:type="character" w:styleId="af0">
    <w:name w:val="annotation reference"/>
    <w:rsid w:val="00773B3E"/>
    <w:rPr>
      <w:sz w:val="16"/>
      <w:szCs w:val="18"/>
    </w:rPr>
  </w:style>
  <w:style w:type="paragraph" w:styleId="af1">
    <w:name w:val="annotation text"/>
    <w:basedOn w:val="a"/>
    <w:link w:val="af2"/>
    <w:rsid w:val="00773B3E"/>
    <w:pPr>
      <w:spacing w:after="200" w:line="276" w:lineRule="auto"/>
    </w:pPr>
    <w:rPr>
      <w:rFonts w:ascii="Calibri" w:eastAsia="Calibri" w:hAnsi="Calibri"/>
      <w:sz w:val="20"/>
      <w:szCs w:val="23"/>
    </w:rPr>
  </w:style>
  <w:style w:type="character" w:customStyle="1" w:styleId="af2">
    <w:name w:val="ข้อความข้อคิดเห็น อักขระ"/>
    <w:link w:val="af1"/>
    <w:rsid w:val="00773B3E"/>
    <w:rPr>
      <w:rFonts w:ascii="Calibri" w:eastAsia="Calibri" w:hAnsi="Calibri"/>
      <w:szCs w:val="23"/>
    </w:rPr>
  </w:style>
  <w:style w:type="paragraph" w:styleId="af3">
    <w:name w:val="annotation subject"/>
    <w:basedOn w:val="af1"/>
    <w:next w:val="af1"/>
    <w:link w:val="af4"/>
    <w:rsid w:val="00773B3E"/>
    <w:rPr>
      <w:b/>
      <w:bCs/>
    </w:rPr>
  </w:style>
  <w:style w:type="character" w:customStyle="1" w:styleId="af4">
    <w:name w:val="ชื่อเรื่องของข้อคิดเห็น อักขระ"/>
    <w:link w:val="af3"/>
    <w:rsid w:val="00773B3E"/>
    <w:rPr>
      <w:rFonts w:ascii="Calibri" w:eastAsia="Calibri" w:hAnsi="Calibri"/>
      <w:b/>
      <w:bCs/>
      <w:szCs w:val="23"/>
    </w:rPr>
  </w:style>
  <w:style w:type="paragraph" w:styleId="af5">
    <w:name w:val="Subtitle"/>
    <w:basedOn w:val="a"/>
    <w:link w:val="af6"/>
    <w:uiPriority w:val="11"/>
    <w:qFormat/>
    <w:rsid w:val="00773B3E"/>
    <w:rPr>
      <w:rFonts w:ascii="Angsana New" w:hAnsi="Angsana New"/>
      <w:b/>
      <w:bCs/>
      <w:sz w:val="32"/>
      <w:szCs w:val="32"/>
    </w:rPr>
  </w:style>
  <w:style w:type="character" w:customStyle="1" w:styleId="af6">
    <w:name w:val="ชื่อเรื่องรอง อักขระ"/>
    <w:link w:val="af5"/>
    <w:uiPriority w:val="11"/>
    <w:rsid w:val="00773B3E"/>
    <w:rPr>
      <w:rFonts w:ascii="Angsana New" w:hAnsi="Angsana New"/>
      <w:b/>
      <w:bCs/>
      <w:sz w:val="32"/>
      <w:szCs w:val="32"/>
    </w:rPr>
  </w:style>
  <w:style w:type="paragraph" w:styleId="af7">
    <w:name w:val="List"/>
    <w:basedOn w:val="a"/>
    <w:rsid w:val="00773B3E"/>
    <w:pPr>
      <w:ind w:left="283" w:hanging="283"/>
    </w:pPr>
    <w:rPr>
      <w:rFonts w:ascii="Angsana New" w:hAnsi="Angsana New"/>
      <w:sz w:val="32"/>
      <w:szCs w:val="37"/>
    </w:rPr>
  </w:style>
  <w:style w:type="character" w:styleId="af8">
    <w:name w:val="page number"/>
    <w:basedOn w:val="a0"/>
    <w:uiPriority w:val="99"/>
    <w:rsid w:val="00773B3E"/>
  </w:style>
  <w:style w:type="paragraph" w:styleId="31">
    <w:name w:val="Body Text 3"/>
    <w:basedOn w:val="a"/>
    <w:link w:val="32"/>
    <w:rsid w:val="00773B3E"/>
    <w:pPr>
      <w:spacing w:after="120"/>
    </w:pPr>
    <w:rPr>
      <w:rFonts w:ascii="Angsana New" w:eastAsia="SimSun" w:hAnsi="Angsana New"/>
      <w:sz w:val="16"/>
      <w:szCs w:val="18"/>
      <w:lang w:eastAsia="zh-CN"/>
    </w:rPr>
  </w:style>
  <w:style w:type="character" w:customStyle="1" w:styleId="32">
    <w:name w:val="เนื้อความ 3 อักขระ"/>
    <w:link w:val="31"/>
    <w:rsid w:val="00773B3E"/>
    <w:rPr>
      <w:rFonts w:ascii="Angsana New" w:eastAsia="SimSun" w:hAnsi="Angsana New"/>
      <w:sz w:val="16"/>
      <w:szCs w:val="18"/>
      <w:lang w:eastAsia="zh-CN"/>
    </w:rPr>
  </w:style>
  <w:style w:type="paragraph" w:styleId="af9">
    <w:name w:val="Body Text Indent"/>
    <w:basedOn w:val="a"/>
    <w:link w:val="afa"/>
    <w:uiPriority w:val="99"/>
    <w:rsid w:val="00773B3E"/>
    <w:pPr>
      <w:ind w:firstLine="720"/>
    </w:pPr>
    <w:rPr>
      <w:rFonts w:ascii="Cordia New" w:eastAsia="Cordia New" w:hAnsi="Cordia New" w:cs="Cordia New"/>
      <w:sz w:val="32"/>
      <w:szCs w:val="32"/>
    </w:rPr>
  </w:style>
  <w:style w:type="character" w:customStyle="1" w:styleId="afa">
    <w:name w:val="การเยื้องเนื้อความ อักขระ"/>
    <w:link w:val="af9"/>
    <w:uiPriority w:val="99"/>
    <w:rsid w:val="00773B3E"/>
    <w:rPr>
      <w:rFonts w:ascii="Cordia New" w:eastAsia="Cordia New" w:hAnsi="Cordia New" w:cs="Cordia New"/>
      <w:sz w:val="32"/>
      <w:szCs w:val="32"/>
    </w:rPr>
  </w:style>
  <w:style w:type="character" w:styleId="afb">
    <w:name w:val="Strong"/>
    <w:uiPriority w:val="22"/>
    <w:qFormat/>
    <w:rsid w:val="00773B3E"/>
    <w:rPr>
      <w:b/>
      <w:bCs/>
    </w:rPr>
  </w:style>
  <w:style w:type="paragraph" w:styleId="afc">
    <w:name w:val="List Paragraph"/>
    <w:basedOn w:val="a"/>
    <w:qFormat/>
    <w:rsid w:val="00773B3E"/>
    <w:pPr>
      <w:ind w:left="720"/>
      <w:contextualSpacing/>
    </w:pPr>
  </w:style>
  <w:style w:type="paragraph" w:styleId="afd">
    <w:name w:val="caption"/>
    <w:basedOn w:val="a"/>
    <w:next w:val="a"/>
    <w:qFormat/>
    <w:rsid w:val="00773B3E"/>
    <w:rPr>
      <w:rFonts w:eastAsia="Cordia New"/>
      <w:sz w:val="36"/>
      <w:szCs w:val="36"/>
      <w:lang w:eastAsia="th-TH"/>
    </w:rPr>
  </w:style>
  <w:style w:type="character" w:styleId="afe">
    <w:name w:val="Emphasis"/>
    <w:qFormat/>
    <w:rsid w:val="00773B3E"/>
    <w:rPr>
      <w:i/>
      <w:iCs/>
    </w:rPr>
  </w:style>
  <w:style w:type="paragraph" w:styleId="aff">
    <w:name w:val="Quote"/>
    <w:basedOn w:val="a"/>
    <w:next w:val="a"/>
    <w:link w:val="aff0"/>
    <w:uiPriority w:val="29"/>
    <w:qFormat/>
    <w:rsid w:val="00773B3E"/>
    <w:rPr>
      <w:rFonts w:ascii="Cordia New" w:eastAsia="Cordia New" w:hAnsi="Cordia New"/>
      <w:i/>
      <w:iCs/>
      <w:color w:val="000000"/>
      <w:sz w:val="28"/>
      <w:szCs w:val="35"/>
      <w:lang w:eastAsia="zh-CN"/>
    </w:rPr>
  </w:style>
  <w:style w:type="character" w:customStyle="1" w:styleId="aff0">
    <w:name w:val="คำอ้างอิง อักขระ"/>
    <w:link w:val="aff"/>
    <w:uiPriority w:val="29"/>
    <w:rsid w:val="00773B3E"/>
    <w:rPr>
      <w:rFonts w:ascii="Cordia New" w:eastAsia="Cordia New" w:hAnsi="Cordia New"/>
      <w:i/>
      <w:iCs/>
      <w:color w:val="000000"/>
      <w:sz w:val="28"/>
      <w:szCs w:val="35"/>
      <w:lang w:eastAsia="zh-CN"/>
    </w:rPr>
  </w:style>
  <w:style w:type="paragraph" w:styleId="aff1">
    <w:name w:val="Intense Quote"/>
    <w:basedOn w:val="a"/>
    <w:next w:val="a"/>
    <w:link w:val="aff2"/>
    <w:uiPriority w:val="30"/>
    <w:qFormat/>
    <w:rsid w:val="00773B3E"/>
    <w:pPr>
      <w:pBdr>
        <w:bottom w:val="single" w:sz="4" w:space="4" w:color="4F81BD"/>
      </w:pBdr>
      <w:spacing w:before="200" w:after="280"/>
      <w:ind w:left="936" w:right="936"/>
    </w:pPr>
    <w:rPr>
      <w:rFonts w:ascii="Cordia New" w:eastAsia="Cordia New" w:hAnsi="Cordia New"/>
      <w:b/>
      <w:bCs/>
      <w:i/>
      <w:iCs/>
      <w:color w:val="4F81BD"/>
      <w:sz w:val="28"/>
      <w:szCs w:val="35"/>
      <w:lang w:eastAsia="zh-CN"/>
    </w:rPr>
  </w:style>
  <w:style w:type="character" w:customStyle="1" w:styleId="aff2">
    <w:name w:val="ทำให้คำอ้างอิงเป็นสีเข้มขึ้น อักขระ"/>
    <w:link w:val="aff1"/>
    <w:uiPriority w:val="30"/>
    <w:rsid w:val="00773B3E"/>
    <w:rPr>
      <w:rFonts w:ascii="Cordia New" w:eastAsia="Cordia New" w:hAnsi="Cordia New"/>
      <w:b/>
      <w:bCs/>
      <w:i/>
      <w:iCs/>
      <w:color w:val="4F81BD"/>
      <w:sz w:val="28"/>
      <w:szCs w:val="35"/>
      <w:lang w:eastAsia="zh-CN"/>
    </w:rPr>
  </w:style>
  <w:style w:type="character" w:styleId="aff3">
    <w:name w:val="Subtle Emphasis"/>
    <w:uiPriority w:val="19"/>
    <w:qFormat/>
    <w:rsid w:val="00773B3E"/>
    <w:rPr>
      <w:i/>
      <w:iCs/>
      <w:color w:val="808080"/>
    </w:rPr>
  </w:style>
  <w:style w:type="character" w:styleId="aff4">
    <w:name w:val="Intense Emphasis"/>
    <w:uiPriority w:val="21"/>
    <w:qFormat/>
    <w:rsid w:val="00773B3E"/>
    <w:rPr>
      <w:b/>
      <w:bCs/>
      <w:i/>
      <w:iCs/>
      <w:color w:val="4F81BD"/>
    </w:rPr>
  </w:style>
  <w:style w:type="character" w:styleId="aff5">
    <w:name w:val="Subtle Reference"/>
    <w:uiPriority w:val="31"/>
    <w:qFormat/>
    <w:rsid w:val="00773B3E"/>
    <w:rPr>
      <w:smallCaps/>
      <w:color w:val="C0504D"/>
      <w:u w:val="single"/>
    </w:rPr>
  </w:style>
  <w:style w:type="character" w:styleId="aff6">
    <w:name w:val="Intense Reference"/>
    <w:uiPriority w:val="32"/>
    <w:qFormat/>
    <w:rsid w:val="00773B3E"/>
    <w:rPr>
      <w:b/>
      <w:bCs/>
      <w:smallCaps/>
      <w:color w:val="C0504D"/>
      <w:spacing w:val="5"/>
      <w:u w:val="single"/>
    </w:rPr>
  </w:style>
  <w:style w:type="character" w:styleId="aff7">
    <w:name w:val="Book Title"/>
    <w:uiPriority w:val="33"/>
    <w:qFormat/>
    <w:rsid w:val="00773B3E"/>
    <w:rPr>
      <w:b/>
      <w:bCs/>
      <w:smallCaps/>
      <w:spacing w:val="5"/>
    </w:rPr>
  </w:style>
  <w:style w:type="paragraph" w:styleId="aff8">
    <w:name w:val="TOC Heading"/>
    <w:basedOn w:val="1"/>
    <w:next w:val="a"/>
    <w:uiPriority w:val="39"/>
    <w:unhideWhenUsed/>
    <w:qFormat/>
    <w:rsid w:val="00773B3E"/>
    <w:pPr>
      <w:spacing w:before="240" w:after="60"/>
      <w:outlineLvl w:val="9"/>
    </w:pPr>
    <w:rPr>
      <w:rFonts w:ascii="Cambria" w:hAnsi="Cambria"/>
      <w:kern w:val="32"/>
      <w:sz w:val="32"/>
      <w:szCs w:val="40"/>
      <w:lang w:eastAsia="zh-CN"/>
    </w:rPr>
  </w:style>
  <w:style w:type="paragraph" w:customStyle="1" w:styleId="Jlist">
    <w:name w:val="Jlist"/>
    <w:basedOn w:val="a"/>
    <w:rsid w:val="00C45C58"/>
    <w:pPr>
      <w:tabs>
        <w:tab w:val="num" w:pos="360"/>
      </w:tabs>
      <w:ind w:left="360" w:hanging="360"/>
    </w:pPr>
    <w:rPr>
      <w:rFonts w:ascii="AngsanaUPC" w:eastAsia="Cordia New" w:hAnsi="AngsanaUPC" w:cs="AngsanaUPC"/>
      <w:sz w:val="32"/>
      <w:szCs w:val="32"/>
    </w:rPr>
  </w:style>
  <w:style w:type="paragraph" w:styleId="21">
    <w:name w:val="Body Text Indent 2"/>
    <w:basedOn w:val="a"/>
    <w:link w:val="22"/>
    <w:rsid w:val="00C45C58"/>
    <w:pPr>
      <w:spacing w:after="120" w:line="480" w:lineRule="auto"/>
      <w:ind w:left="283"/>
    </w:pPr>
  </w:style>
  <w:style w:type="character" w:customStyle="1" w:styleId="22">
    <w:name w:val="การเยื้องเนื้อความ 2 อักขระ"/>
    <w:link w:val="21"/>
    <w:rsid w:val="00C45C58"/>
    <w:rPr>
      <w:sz w:val="24"/>
      <w:szCs w:val="28"/>
    </w:rPr>
  </w:style>
  <w:style w:type="paragraph" w:styleId="aff9">
    <w:name w:val="Document Map"/>
    <w:basedOn w:val="a"/>
    <w:link w:val="affa"/>
    <w:rsid w:val="00C45C58"/>
    <w:pPr>
      <w:shd w:val="clear" w:color="auto" w:fill="000080"/>
    </w:pPr>
    <w:rPr>
      <w:rFonts w:ascii="Tahoma" w:hAnsi="Tahoma"/>
      <w:lang w:bidi="ar-SA"/>
    </w:rPr>
  </w:style>
  <w:style w:type="character" w:customStyle="1" w:styleId="affa">
    <w:name w:val="ผังเอกสาร อักขระ"/>
    <w:link w:val="aff9"/>
    <w:rsid w:val="00C45C58"/>
    <w:rPr>
      <w:rFonts w:ascii="Tahoma" w:hAnsi="Tahoma"/>
      <w:sz w:val="24"/>
      <w:szCs w:val="28"/>
      <w:shd w:val="clear" w:color="auto" w:fill="000080"/>
      <w:lang w:bidi="ar-SA"/>
    </w:rPr>
  </w:style>
  <w:style w:type="character" w:styleId="affb">
    <w:name w:val="การเชื่อมโยงหลายมิติ"/>
    <w:uiPriority w:val="99"/>
    <w:unhideWhenUsed/>
    <w:rsid w:val="00983168"/>
    <w:rPr>
      <w:color w:val="0000FF"/>
      <w:u w:val="single"/>
    </w:rPr>
  </w:style>
  <w:style w:type="paragraph" w:styleId="affc">
    <w:name w:val="Normal (Web)"/>
    <w:basedOn w:val="a"/>
    <w:uiPriority w:val="99"/>
    <w:unhideWhenUsed/>
    <w:rsid w:val="00B3795A"/>
    <w:pPr>
      <w:spacing w:before="100" w:beforeAutospacing="1" w:after="100" w:afterAutospacing="1"/>
    </w:pPr>
    <w:rPr>
      <w:rFonts w:ascii="Angsana New" w:hAnsi="Angsana New"/>
      <w:sz w:val="28"/>
    </w:rPr>
  </w:style>
  <w:style w:type="character" w:customStyle="1" w:styleId="11">
    <w:name w:val="ท้ายกระดาษ อักขระ1"/>
    <w:semiHidden/>
    <w:rsid w:val="00693C1D"/>
    <w:rPr>
      <w:rFonts w:ascii="Times New Roman" w:eastAsia="Times New Roman" w:hAnsi="Times New Roman" w:cs="Angsana New"/>
      <w:sz w:val="24"/>
    </w:rPr>
  </w:style>
  <w:style w:type="paragraph" w:styleId="23">
    <w:name w:val="Body Text 2"/>
    <w:basedOn w:val="a"/>
    <w:link w:val="24"/>
    <w:rsid w:val="00693C1D"/>
    <w:pPr>
      <w:spacing w:after="120" w:line="480" w:lineRule="auto"/>
    </w:pPr>
    <w:rPr>
      <w:rFonts w:eastAsia="SimSun"/>
      <w:lang w:eastAsia="zh-CN"/>
    </w:rPr>
  </w:style>
  <w:style w:type="character" w:customStyle="1" w:styleId="24">
    <w:name w:val="เนื้อความ 2 อักขระ"/>
    <w:link w:val="23"/>
    <w:rsid w:val="00693C1D"/>
    <w:rPr>
      <w:rFonts w:eastAsia="SimSun"/>
      <w:sz w:val="24"/>
      <w:szCs w:val="28"/>
      <w:lang w:eastAsia="zh-CN"/>
    </w:rPr>
  </w:style>
  <w:style w:type="paragraph" w:customStyle="1" w:styleId="12">
    <w:name w:val="ข้อความบอลลูน1"/>
    <w:basedOn w:val="a"/>
    <w:semiHidden/>
    <w:rsid w:val="00693C1D"/>
    <w:rPr>
      <w:rFonts w:ascii="Tahoma" w:eastAsia="SimSun" w:hAnsi="Tahoma" w:cs="Tahoma"/>
      <w:sz w:val="16"/>
      <w:szCs w:val="16"/>
      <w:lang w:eastAsia="zh-CN"/>
    </w:rPr>
  </w:style>
  <w:style w:type="paragraph" w:customStyle="1" w:styleId="ListParagraph">
    <w:name w:val="List Paragraph"/>
    <w:basedOn w:val="a"/>
    <w:uiPriority w:val="34"/>
    <w:qFormat/>
    <w:rsid w:val="00693C1D"/>
    <w:pPr>
      <w:spacing w:after="200" w:line="276" w:lineRule="auto"/>
      <w:ind w:left="720"/>
      <w:contextualSpacing/>
    </w:pPr>
    <w:rPr>
      <w:rFonts w:ascii="Calibri" w:eastAsia="Calibri" w:hAnsi="Calibri" w:cs="Cordia New"/>
      <w:sz w:val="22"/>
    </w:rPr>
  </w:style>
  <w:style w:type="paragraph" w:customStyle="1" w:styleId="TOCHeading">
    <w:name w:val="TOC Heading"/>
    <w:basedOn w:val="1"/>
    <w:next w:val="a"/>
    <w:uiPriority w:val="39"/>
    <w:semiHidden/>
    <w:unhideWhenUsed/>
    <w:qFormat/>
    <w:rsid w:val="00693C1D"/>
    <w:pPr>
      <w:keepLines/>
      <w:spacing w:before="480" w:line="276" w:lineRule="auto"/>
      <w:outlineLvl w:val="9"/>
    </w:pPr>
    <w:rPr>
      <w:rFonts w:ascii="Cambria" w:hAnsi="Cambria"/>
      <w:color w:val="365F91"/>
      <w:sz w:val="28"/>
      <w:lang w:bidi="ar-SA"/>
    </w:rPr>
  </w:style>
  <w:style w:type="paragraph" w:styleId="33">
    <w:name w:val="toc 3"/>
    <w:basedOn w:val="a"/>
    <w:next w:val="a"/>
    <w:autoRedefine/>
    <w:uiPriority w:val="39"/>
    <w:rsid w:val="00693C1D"/>
    <w:pPr>
      <w:ind w:left="480"/>
    </w:pPr>
    <w:rPr>
      <w:rFonts w:eastAsia="SimSun"/>
      <w:szCs w:val="30"/>
      <w:lang w:eastAsia="zh-CN"/>
    </w:rPr>
  </w:style>
  <w:style w:type="paragraph" w:styleId="13">
    <w:name w:val="toc 1"/>
    <w:basedOn w:val="a"/>
    <w:next w:val="a"/>
    <w:autoRedefine/>
    <w:uiPriority w:val="39"/>
    <w:rsid w:val="00693C1D"/>
    <w:rPr>
      <w:rFonts w:eastAsia="SimSun"/>
      <w:szCs w:val="30"/>
      <w:lang w:eastAsia="zh-CN"/>
    </w:rPr>
  </w:style>
  <w:style w:type="paragraph" w:customStyle="1" w:styleId="Standard">
    <w:name w:val="Standard"/>
    <w:rsid w:val="00693C1D"/>
    <w:pPr>
      <w:widowControl w:val="0"/>
      <w:suppressAutoHyphens/>
      <w:autoSpaceDN w:val="0"/>
      <w:textAlignment w:val="baseline"/>
    </w:pPr>
    <w:rPr>
      <w:rFonts w:eastAsia="Andale Sans UI"/>
      <w:kern w:val="3"/>
      <w:sz w:val="24"/>
      <w:szCs w:val="24"/>
      <w:lang w:val="de-DE" w:eastAsia="ja-JP" w:bidi="fa-IR"/>
    </w:rPr>
  </w:style>
  <w:style w:type="paragraph" w:customStyle="1" w:styleId="TableContents">
    <w:name w:val="Table Contents"/>
    <w:basedOn w:val="Standard"/>
    <w:rsid w:val="00693C1D"/>
    <w:pPr>
      <w:suppressLineNumbers/>
    </w:pPr>
  </w:style>
  <w:style w:type="paragraph" w:customStyle="1" w:styleId="affd">
    <w:name w:val="เนื้อหาตาราง"/>
    <w:basedOn w:val="a"/>
    <w:rsid w:val="00693C1D"/>
    <w:pPr>
      <w:widowControl w:val="0"/>
      <w:suppressLineNumbers/>
      <w:suppressAutoHyphens/>
    </w:pPr>
    <w:rPr>
      <w:rFonts w:eastAsia="Andale Sans UI"/>
      <w:kern w:val="1"/>
      <w:szCs w:val="24"/>
    </w:rPr>
  </w:style>
  <w:style w:type="paragraph" w:customStyle="1" w:styleId="Default">
    <w:name w:val="Default"/>
    <w:rsid w:val="00693C1D"/>
    <w:pPr>
      <w:autoSpaceDE w:val="0"/>
      <w:autoSpaceDN w:val="0"/>
      <w:adjustRightInd w:val="0"/>
    </w:pPr>
    <w:rPr>
      <w:rFonts w:ascii="Angsana New" w:eastAsia="Calibri" w:hAnsi="Angsana New"/>
      <w:color w:val="000000"/>
      <w:sz w:val="24"/>
      <w:szCs w:val="24"/>
    </w:rPr>
  </w:style>
  <w:style w:type="character" w:customStyle="1" w:styleId="style2">
    <w:name w:val="style2"/>
    <w:basedOn w:val="a0"/>
    <w:rsid w:val="00114C34"/>
  </w:style>
  <w:style w:type="paragraph" w:customStyle="1" w:styleId="affe">
    <w:name w:val="...."/>
    <w:basedOn w:val="Default"/>
    <w:next w:val="Default"/>
    <w:uiPriority w:val="99"/>
    <w:rsid w:val="00306C02"/>
    <w:rPr>
      <w:rFonts w:eastAsia="Times New Roman"/>
      <w:color w:val="auto"/>
    </w:rPr>
  </w:style>
  <w:style w:type="character" w:customStyle="1" w:styleId="st1">
    <w:name w:val="st1"/>
    <w:basedOn w:val="a0"/>
    <w:rsid w:val="00F57443"/>
  </w:style>
  <w:style w:type="character" w:customStyle="1" w:styleId="articleseparator">
    <w:name w:val="article_separator"/>
    <w:basedOn w:val="a0"/>
    <w:rsid w:val="00EE65C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292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02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66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506386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1246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615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0446933">
                                  <w:marLeft w:val="63"/>
                                  <w:marRight w:val="63"/>
                                  <w:marTop w:val="0"/>
                                  <w:marBottom w:val="0"/>
                                  <w:divBdr>
                                    <w:top w:val="single" w:sz="4" w:space="0" w:color="D7D7D7"/>
                                    <w:left w:val="single" w:sz="4" w:space="0" w:color="D7D7D7"/>
                                    <w:bottom w:val="single" w:sz="4" w:space="0" w:color="D7D7D7"/>
                                    <w:right w:val="single" w:sz="4" w:space="0" w:color="D7D7D7"/>
                                  </w:divBdr>
                                  <w:divsChild>
                                    <w:div w:id="17052553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106727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66810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0833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23104350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1226520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6397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441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401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268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633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221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7832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595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100955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87144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02145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1040208">
      <w:bodyDiv w:val="1"/>
      <w:marLeft w:val="0"/>
      <w:marRight w:val="0"/>
      <w:marTop w:val="0"/>
      <w:marBottom w:val="13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43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739107">
              <w:marLeft w:val="0"/>
              <w:marRight w:val="38"/>
              <w:marTop w:val="125"/>
              <w:marBottom w:val="1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3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381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213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92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276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8151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98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488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1286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2257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28621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155837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4772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214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259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654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03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6337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375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69349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482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663161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35890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700777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807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246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61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158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7150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256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8270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3469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23982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505081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1721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916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414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3559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348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4865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02520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5282788">
                              <w:marLeft w:val="0"/>
                              <w:marRight w:val="0"/>
                              <w:marTop w:val="125"/>
                              <w:marBottom w:val="1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2529598">
                          <w:marLeft w:val="0"/>
                          <w:marRight w:val="0"/>
                          <w:marTop w:val="0"/>
                          <w:marBottom w:val="2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5568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9594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4289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96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639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859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21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676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78082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35908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0346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96150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140921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013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808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09079">
              <w:marLeft w:val="-188"/>
              <w:marRight w:val="-188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865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00083">
                      <w:marLeft w:val="-188"/>
                      <w:marRight w:val="-188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196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h.wikipedia.org/wiki/%E0%B8%A0%E0%B8%B2%E0%B8%A9%E0%B8%B2%E0%B8%AD%E0%B8%B1%E0%B8%87%E0%B8%81%E0%B8%A4%E0%B8%A9" TargetMode="External"/><Relationship Id="rId13" Type="http://schemas.openxmlformats.org/officeDocument/2006/relationships/hyperlink" Target="https://th.wikipedia.org/wiki/%E0%B8%A7%E0%B8%87%E0%B8%AD%E0%B8%AD%E0%B8%A3%E0%B9%8C%E0%B9%80%E0%B8%84%E0%B8%AA%E0%B8%95%E0%B8%A3%E0%B8%B2" TargetMode="External"/><Relationship Id="rId18" Type="http://schemas.openxmlformats.org/officeDocument/2006/relationships/hyperlink" Target="https://th.wikipedia.org/wiki/%E0%B8%A0%E0%B8%B2%E0%B8%A9%E0%B8%B2%E0%B8%AD%E0%B8%B1%E0%B8%87%E0%B8%81%E0%B8%A4%E0%B8%A9" TargetMode="External"/><Relationship Id="rId26" Type="http://schemas.openxmlformats.org/officeDocument/2006/relationships/image" Target="media/image8.emf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3.emf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s://th.wikipedia.org/wiki/%E0%B8%A5%E0%B8%B0%E0%B8%84%E0%B8%A3%E0%B9%80%E0%B8%A7%E0%B8%97%E0%B8%B5" TargetMode="External"/><Relationship Id="rId17" Type="http://schemas.openxmlformats.org/officeDocument/2006/relationships/hyperlink" Target="https://th.wikipedia.org/wiki/%E0%B8%A2%E0%B8%B8%E0%B8%84%E0%B9%82%E0%B8%A3%E0%B9%81%E0%B8%A1%E0%B8%99%E0%B8%95%E0%B8%B4%E0%B8%81_(%E0%B8%94%E0%B8%99%E0%B8%95%E0%B8%A3%E0%B8%B5)" TargetMode="External"/><Relationship Id="rId25" Type="http://schemas.openxmlformats.org/officeDocument/2006/relationships/image" Target="media/image7.emf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th.wikipedia.org/w/index.php?title=%E0%B9%82%E0%B8%A7%E0%B8%A5%E0%B9%8C%E0%B8%9F%E0%B8%81%E0%B8%B1%E0%B8%87_%E0%B8%AD%E0%B8%A1%E0%B8%B2%E0%B9%80%E0%B8%94%E0%B8%AD%E0%B8%B8%E0%B8%AA_%E0%B9%82%E0%B8%A1%E0%B8%AA%E0%B8%B2%E0%B8%A3%E0%B9%8C%E0%B8%97&amp;action=edit&amp;redlink=1" TargetMode="External"/><Relationship Id="rId20" Type="http://schemas.openxmlformats.org/officeDocument/2006/relationships/image" Target="media/image2.emf"/><Relationship Id="rId29" Type="http://schemas.openxmlformats.org/officeDocument/2006/relationships/hyperlink" Target="http://www.curriculum51.net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th.wikipedia.org/wiki/%E0%B8%94%E0%B8%99%E0%B8%95%E0%B8%A3%E0%B8%B5%E0%B8%84%E0%B8%A5%E0%B8%B2%E0%B8%AA%E0%B8%AA%E0%B8%B4%E0%B8%81" TargetMode="External"/><Relationship Id="rId24" Type="http://schemas.openxmlformats.org/officeDocument/2006/relationships/image" Target="media/image6.emf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yperlink" Target="https://th.wikipedia.org/wiki/%E0%B8%A2%E0%B8%B8%E0%B8%84%E0%B8%84%E0%B8%A5%E0%B8%B2%E0%B8%AA%E0%B8%AA%E0%B8%B4%E0%B8%81_(%E0%B8%94%E0%B8%99%E0%B8%95%E0%B8%A3%E0%B8%B5)" TargetMode="External"/><Relationship Id="rId23" Type="http://schemas.openxmlformats.org/officeDocument/2006/relationships/image" Target="media/image5.emf"/><Relationship Id="rId28" Type="http://schemas.openxmlformats.org/officeDocument/2006/relationships/image" Target="media/image10.emf"/><Relationship Id="rId36" Type="http://schemas.openxmlformats.org/officeDocument/2006/relationships/header" Target="header3.xml"/><Relationship Id="rId10" Type="http://schemas.openxmlformats.org/officeDocument/2006/relationships/hyperlink" Target="https://th.wikipedia.org/wiki/%E0%B8%94%E0%B8%99%E0%B8%95%E0%B8%A3%E0%B8%B5" TargetMode="External"/><Relationship Id="rId19" Type="http://schemas.openxmlformats.org/officeDocument/2006/relationships/image" Target="media/image1.emf"/><Relationship Id="rId31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hyperlink" Target="https://th.wikipedia.org/wiki/%E0%B8%A5%E0%B8%B0%E0%B8%84%E0%B8%A3" TargetMode="External"/><Relationship Id="rId14" Type="http://schemas.openxmlformats.org/officeDocument/2006/relationships/hyperlink" Target="https://th.wikipedia.org/w/index.php?title=%E0%B8%94%E0%B8%99%E0%B8%95%E0%B8%A3%E0%B8%B5%E0%B8%9A%E0%B8%B2%E0%B9%82%E0%B8%A3%E0%B8%84&amp;action=edit&amp;redlink=1" TargetMode="External"/><Relationship Id="rId22" Type="http://schemas.openxmlformats.org/officeDocument/2006/relationships/image" Target="media/image4.emf"/><Relationship Id="rId27" Type="http://schemas.openxmlformats.org/officeDocument/2006/relationships/image" Target="media/image9.emf"/><Relationship Id="rId30" Type="http://schemas.openxmlformats.org/officeDocument/2006/relationships/image" Target="media/image11.pn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BCAB47-4FDD-4873-B60D-0FE0A93718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108030</Words>
  <Characters>615776</Characters>
  <Application>Microsoft Office Word</Application>
  <DocSecurity>0</DocSecurity>
  <Lines>5131</Lines>
  <Paragraphs>1444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>โครงสร้างหลักสูตรแกนกลางสถานศึกษา พ</vt:lpstr>
    </vt:vector>
  </TitlesOfParts>
  <Company>HCK</Company>
  <LinksUpToDate>false</LinksUpToDate>
  <CharactersWithSpaces>722362</CharactersWithSpaces>
  <SharedDoc>false</SharedDoc>
  <HLinks>
    <vt:vector size="72" baseType="variant">
      <vt:variant>
        <vt:i4>131102</vt:i4>
      </vt:variant>
      <vt:variant>
        <vt:i4>33</vt:i4>
      </vt:variant>
      <vt:variant>
        <vt:i4>0</vt:i4>
      </vt:variant>
      <vt:variant>
        <vt:i4>5</vt:i4>
      </vt:variant>
      <vt:variant>
        <vt:lpwstr>http://www.curriculum51.net/</vt:lpwstr>
      </vt:variant>
      <vt:variant>
        <vt:lpwstr/>
      </vt:variant>
      <vt:variant>
        <vt:i4>26</vt:i4>
      </vt:variant>
      <vt:variant>
        <vt:i4>30</vt:i4>
      </vt:variant>
      <vt:variant>
        <vt:i4>0</vt:i4>
      </vt:variant>
      <vt:variant>
        <vt:i4>5</vt:i4>
      </vt:variant>
      <vt:variant>
        <vt:lpwstr>https://th.wikipedia.org/wiki/%E0%B8%A0%E0%B8%B2%E0%B8%A9%E0%B8%B2%E0%B8%AD%E0%B8%B1%E0%B8%87%E0%B8%81%E0%B8%A4%E0%B8%A9</vt:lpwstr>
      </vt:variant>
      <vt:variant>
        <vt:lpwstr/>
      </vt:variant>
      <vt:variant>
        <vt:i4>7733276</vt:i4>
      </vt:variant>
      <vt:variant>
        <vt:i4>27</vt:i4>
      </vt:variant>
      <vt:variant>
        <vt:i4>0</vt:i4>
      </vt:variant>
      <vt:variant>
        <vt:i4>5</vt:i4>
      </vt:variant>
      <vt:variant>
        <vt:lpwstr>https://th.wikipedia.org/wiki/%E0%B8%A2%E0%B8%B8%E0%B8%84%E0%B9%82%E0%B8%A3%E0%B9%81%E0%B8%A1%E0%B8%99%E0%B8%95%E0%B8%B4%E0%B8%81_(%E0%B8%94%E0%B8%99%E0%B8%95%E0%B8%A3%E0%B8%B5)</vt:lpwstr>
      </vt:variant>
      <vt:variant>
        <vt:lpwstr/>
      </vt:variant>
      <vt:variant>
        <vt:i4>24</vt:i4>
      </vt:variant>
      <vt:variant>
        <vt:i4>24</vt:i4>
      </vt:variant>
      <vt:variant>
        <vt:i4>0</vt:i4>
      </vt:variant>
      <vt:variant>
        <vt:i4>5</vt:i4>
      </vt:variant>
      <vt:variant>
        <vt:lpwstr>https://th.wikipedia.org/w/index.php?title=%E0%B9%82%E0%B8%A7%E0%B8%A5%E0%B9%8C%E0%B8%9F%E0%B8%81%E0%B8%B1%E0%B8%87_%E0%B8%AD%E0%B8%A1%E0%B8%B2%E0%B9%80%E0%B8%94%E0%B8%AD%E0%B8%B8%E0%B8%AA_%E0%B9%82%E0%B8%A1%E0%B8%AA%E0%B8%B2%E0%B8%A3%E0%B9%8C%E0%B8%97&amp;action=edit&amp;redlink=1</vt:lpwstr>
      </vt:variant>
      <vt:variant>
        <vt:lpwstr/>
      </vt:variant>
      <vt:variant>
        <vt:i4>4522025</vt:i4>
      </vt:variant>
      <vt:variant>
        <vt:i4>21</vt:i4>
      </vt:variant>
      <vt:variant>
        <vt:i4>0</vt:i4>
      </vt:variant>
      <vt:variant>
        <vt:i4>5</vt:i4>
      </vt:variant>
      <vt:variant>
        <vt:lpwstr>https://th.wikipedia.org/wiki/%E0%B8%A2%E0%B8%B8%E0%B8%84%E0%B8%84%E0%B8%A5%E0%B8%B2%E0%B8%AA%E0%B8%AA%E0%B8%B4%E0%B8%81_(%E0%B8%94%E0%B8%99%E0%B8%95%E0%B8%A3%E0%B8%B5)</vt:lpwstr>
      </vt:variant>
      <vt:variant>
        <vt:lpwstr/>
      </vt:variant>
      <vt:variant>
        <vt:i4>3276901</vt:i4>
      </vt:variant>
      <vt:variant>
        <vt:i4>18</vt:i4>
      </vt:variant>
      <vt:variant>
        <vt:i4>0</vt:i4>
      </vt:variant>
      <vt:variant>
        <vt:i4>5</vt:i4>
      </vt:variant>
      <vt:variant>
        <vt:lpwstr>https://th.wikipedia.org/w/index.php?title=%E0%B8%94%E0%B8%99%E0%B8%95%E0%B8%A3%E0%B8%B5%E0%B8%9A%E0%B8%B2%E0%B9%82%E0%B8%A3%E0%B8%84&amp;action=edit&amp;redlink=1</vt:lpwstr>
      </vt:variant>
      <vt:variant>
        <vt:lpwstr/>
      </vt:variant>
      <vt:variant>
        <vt:i4>7340132</vt:i4>
      </vt:variant>
      <vt:variant>
        <vt:i4>15</vt:i4>
      </vt:variant>
      <vt:variant>
        <vt:i4>0</vt:i4>
      </vt:variant>
      <vt:variant>
        <vt:i4>5</vt:i4>
      </vt:variant>
      <vt:variant>
        <vt:lpwstr>https://th.wikipedia.org/wiki/%E0%B8%A7%E0%B8%87%E0%B8%AD%E0%B8%AD%E0%B8%A3%E0%B9%8C%E0%B9%80%E0%B8%84%E0%B8%AA%E0%B8%95%E0%B8%A3%E0%B8%B2</vt:lpwstr>
      </vt:variant>
      <vt:variant>
        <vt:lpwstr/>
      </vt:variant>
      <vt:variant>
        <vt:i4>7536739</vt:i4>
      </vt:variant>
      <vt:variant>
        <vt:i4>12</vt:i4>
      </vt:variant>
      <vt:variant>
        <vt:i4>0</vt:i4>
      </vt:variant>
      <vt:variant>
        <vt:i4>5</vt:i4>
      </vt:variant>
      <vt:variant>
        <vt:lpwstr>https://th.wikipedia.org/wiki/%E0%B8%A5%E0%B8%B0%E0%B8%84%E0%B8%A3%E0%B9%80%E0%B8%A7%E0%B8%97%E0%B8%B5</vt:lpwstr>
      </vt:variant>
      <vt:variant>
        <vt:lpwstr/>
      </vt:variant>
      <vt:variant>
        <vt:i4>7798890</vt:i4>
      </vt:variant>
      <vt:variant>
        <vt:i4>9</vt:i4>
      </vt:variant>
      <vt:variant>
        <vt:i4>0</vt:i4>
      </vt:variant>
      <vt:variant>
        <vt:i4>5</vt:i4>
      </vt:variant>
      <vt:variant>
        <vt:lpwstr>https://th.wikipedia.org/wiki/%E0%B8%94%E0%B8%99%E0%B8%95%E0%B8%A3%E0%B8%B5%E0%B8%84%E0%B8%A5%E0%B8%B2%E0%B8%AA%E0%B8%AA%E0%B8%B4%E0%B8%81</vt:lpwstr>
      </vt:variant>
      <vt:variant>
        <vt:lpwstr/>
      </vt:variant>
      <vt:variant>
        <vt:i4>3866734</vt:i4>
      </vt:variant>
      <vt:variant>
        <vt:i4>6</vt:i4>
      </vt:variant>
      <vt:variant>
        <vt:i4>0</vt:i4>
      </vt:variant>
      <vt:variant>
        <vt:i4>5</vt:i4>
      </vt:variant>
      <vt:variant>
        <vt:lpwstr>https://th.wikipedia.org/wiki/%E0%B8%94%E0%B8%99%E0%B8%95%E0%B8%A3%E0%B8%B5</vt:lpwstr>
      </vt:variant>
      <vt:variant>
        <vt:lpwstr/>
      </vt:variant>
      <vt:variant>
        <vt:i4>7405671</vt:i4>
      </vt:variant>
      <vt:variant>
        <vt:i4>3</vt:i4>
      </vt:variant>
      <vt:variant>
        <vt:i4>0</vt:i4>
      </vt:variant>
      <vt:variant>
        <vt:i4>5</vt:i4>
      </vt:variant>
      <vt:variant>
        <vt:lpwstr>https://th.wikipedia.org/wiki/%E0%B8%A5%E0%B8%B0%E0%B8%84%E0%B8%A3</vt:lpwstr>
      </vt:variant>
      <vt:variant>
        <vt:lpwstr/>
      </vt:variant>
      <vt:variant>
        <vt:i4>26</vt:i4>
      </vt:variant>
      <vt:variant>
        <vt:i4>0</vt:i4>
      </vt:variant>
      <vt:variant>
        <vt:i4>0</vt:i4>
      </vt:variant>
      <vt:variant>
        <vt:i4>5</vt:i4>
      </vt:variant>
      <vt:variant>
        <vt:lpwstr>https://th.wikipedia.org/wiki/%E0%B8%A0%E0%B8%B2%E0%B8%A9%E0%B8%B2%E0%B8%AD%E0%B8%B1%E0%B8%87%E0%B8%81%E0%B8%A4%E0%B8%A9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โครงสร้างหลักสูตรแกนกลางสถานศึกษา พ</dc:title>
  <dc:subject/>
  <dc:creator>+_+'</dc:creator>
  <cp:keywords/>
  <cp:lastModifiedBy>SARAWOOT CHOTSUWAN</cp:lastModifiedBy>
  <cp:revision>3</cp:revision>
  <cp:lastPrinted>2017-06-06T02:30:00Z</cp:lastPrinted>
  <dcterms:created xsi:type="dcterms:W3CDTF">2017-06-08T10:30:00Z</dcterms:created>
  <dcterms:modified xsi:type="dcterms:W3CDTF">2017-06-08T10:30:00Z</dcterms:modified>
</cp:coreProperties>
</file>